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FF9D60" w14:textId="77777777" w:rsidR="00653F42" w:rsidRPr="000B68F6" w:rsidRDefault="00653F42" w:rsidP="00C22502">
      <w:pPr>
        <w:widowControl w:val="0"/>
        <w:autoSpaceDE w:val="0"/>
        <w:autoSpaceDN w:val="0"/>
        <w:adjustRightInd w:val="0"/>
        <w:spacing w:before="62"/>
        <w:ind w:left="5126" w:right="13"/>
      </w:pPr>
      <w:bookmarkStart w:id="0" w:name="_GoBack"/>
      <w:r w:rsidRPr="000B68F6">
        <w:t>У</w:t>
      </w:r>
      <w:r w:rsidRPr="000B68F6">
        <w:rPr>
          <w:spacing w:val="1"/>
        </w:rPr>
        <w:t>Т</w:t>
      </w:r>
      <w:r w:rsidRPr="000B68F6">
        <w:rPr>
          <w:spacing w:val="-1"/>
        </w:rPr>
        <w:t>В</w:t>
      </w:r>
      <w:r w:rsidRPr="000B68F6">
        <w:t>Е</w:t>
      </w:r>
      <w:r w:rsidRPr="000B68F6">
        <w:rPr>
          <w:spacing w:val="-1"/>
        </w:rPr>
        <w:t>РЖ</w:t>
      </w:r>
      <w:r w:rsidRPr="000B68F6">
        <w:t>Д</w:t>
      </w:r>
      <w:r w:rsidRPr="000B68F6">
        <w:rPr>
          <w:spacing w:val="-3"/>
        </w:rPr>
        <w:t>А</w:t>
      </w:r>
      <w:r w:rsidRPr="000B68F6">
        <w:t>Ю</w:t>
      </w:r>
    </w:p>
    <w:p w14:paraId="714521E6" w14:textId="77777777" w:rsidR="00653F42" w:rsidRPr="000B68F6" w:rsidRDefault="00653F42" w:rsidP="00C22502">
      <w:pPr>
        <w:widowControl w:val="0"/>
        <w:autoSpaceDE w:val="0"/>
        <w:autoSpaceDN w:val="0"/>
        <w:adjustRightInd w:val="0"/>
        <w:spacing w:before="7" w:line="120" w:lineRule="exact"/>
        <w:ind w:right="13"/>
        <w:rPr>
          <w:sz w:val="12"/>
          <w:szCs w:val="12"/>
        </w:rPr>
      </w:pPr>
    </w:p>
    <w:p w14:paraId="043263FA" w14:textId="77777777" w:rsidR="00653F42" w:rsidRPr="000B68F6" w:rsidRDefault="00653F42" w:rsidP="00C22502">
      <w:pPr>
        <w:widowControl w:val="0"/>
        <w:autoSpaceDE w:val="0"/>
        <w:autoSpaceDN w:val="0"/>
        <w:adjustRightInd w:val="0"/>
        <w:ind w:left="5126" w:right="13"/>
      </w:pPr>
      <w:r w:rsidRPr="000B68F6">
        <w:t>Гла</w:t>
      </w:r>
      <w:r w:rsidRPr="000B68F6">
        <w:rPr>
          <w:spacing w:val="-1"/>
        </w:rPr>
        <w:t>в</w:t>
      </w:r>
      <w:r w:rsidRPr="000B68F6">
        <w:t>а Ад</w:t>
      </w:r>
      <w:r w:rsidRPr="000B68F6">
        <w:rPr>
          <w:spacing w:val="-1"/>
        </w:rPr>
        <w:t>м</w:t>
      </w:r>
      <w:r w:rsidRPr="000B68F6">
        <w:t>и</w:t>
      </w:r>
      <w:r w:rsidRPr="000B68F6">
        <w:rPr>
          <w:spacing w:val="-1"/>
        </w:rPr>
        <w:t>н</w:t>
      </w:r>
      <w:r w:rsidRPr="000B68F6">
        <w:t>истрац</w:t>
      </w:r>
      <w:r w:rsidRPr="000B68F6">
        <w:rPr>
          <w:spacing w:val="-1"/>
        </w:rPr>
        <w:t>и</w:t>
      </w:r>
      <w:r w:rsidRPr="000B68F6">
        <w:t>и</w:t>
      </w:r>
    </w:p>
    <w:p w14:paraId="1C322532" w14:textId="77777777" w:rsidR="00653F42" w:rsidRPr="000B68F6" w:rsidRDefault="00653F42" w:rsidP="00C22502">
      <w:pPr>
        <w:widowControl w:val="0"/>
        <w:autoSpaceDE w:val="0"/>
        <w:autoSpaceDN w:val="0"/>
        <w:adjustRightInd w:val="0"/>
        <w:spacing w:before="6" w:line="120" w:lineRule="exact"/>
        <w:ind w:right="13"/>
        <w:rPr>
          <w:sz w:val="12"/>
          <w:szCs w:val="12"/>
        </w:rPr>
      </w:pPr>
    </w:p>
    <w:p w14:paraId="4AC9AB8E" w14:textId="1295BE36" w:rsidR="00653F42" w:rsidRPr="000B68F6" w:rsidRDefault="00653F42" w:rsidP="00C22502">
      <w:pPr>
        <w:widowControl w:val="0"/>
        <w:autoSpaceDE w:val="0"/>
        <w:autoSpaceDN w:val="0"/>
        <w:adjustRightInd w:val="0"/>
        <w:spacing w:line="249" w:lineRule="exact"/>
        <w:ind w:left="5126" w:right="13"/>
      </w:pPr>
      <w:r w:rsidRPr="000B68F6">
        <w:rPr>
          <w:position w:val="-1"/>
        </w:rPr>
        <w:t xml:space="preserve">МО </w:t>
      </w:r>
      <w:r w:rsidRPr="000B68F6">
        <w:rPr>
          <w:spacing w:val="-3"/>
          <w:position w:val="-1"/>
        </w:rPr>
        <w:t>СП «</w:t>
      </w:r>
      <w:r w:rsidR="00D7373E" w:rsidRPr="000B68F6">
        <w:rPr>
          <w:spacing w:val="-3"/>
          <w:position w:val="-1"/>
        </w:rPr>
        <w:t>Слудка</w:t>
      </w:r>
      <w:r w:rsidRPr="000B68F6">
        <w:rPr>
          <w:spacing w:val="-3"/>
          <w:position w:val="-1"/>
        </w:rPr>
        <w:t>»</w:t>
      </w:r>
    </w:p>
    <w:p w14:paraId="35C74FDC" w14:textId="77777777" w:rsidR="00653F42" w:rsidRPr="000B68F6" w:rsidRDefault="00653F42" w:rsidP="00C22502">
      <w:pPr>
        <w:widowControl w:val="0"/>
        <w:autoSpaceDE w:val="0"/>
        <w:autoSpaceDN w:val="0"/>
        <w:adjustRightInd w:val="0"/>
        <w:spacing w:before="3" w:line="150" w:lineRule="exact"/>
        <w:ind w:right="13"/>
        <w:rPr>
          <w:sz w:val="15"/>
          <w:szCs w:val="15"/>
        </w:rPr>
      </w:pPr>
    </w:p>
    <w:p w14:paraId="3A4F8CA1" w14:textId="77777777" w:rsidR="00653F42" w:rsidRPr="000B68F6" w:rsidRDefault="00653F42" w:rsidP="00C22502">
      <w:pPr>
        <w:widowControl w:val="0"/>
        <w:autoSpaceDE w:val="0"/>
        <w:autoSpaceDN w:val="0"/>
        <w:adjustRightInd w:val="0"/>
        <w:spacing w:line="200" w:lineRule="exact"/>
        <w:ind w:right="13"/>
        <w:rPr>
          <w:sz w:val="20"/>
          <w:szCs w:val="20"/>
        </w:rPr>
      </w:pPr>
    </w:p>
    <w:p w14:paraId="18D2D0EF" w14:textId="77777777" w:rsidR="00653F42" w:rsidRPr="000B68F6" w:rsidRDefault="00653F42" w:rsidP="00C22502">
      <w:pPr>
        <w:widowControl w:val="0"/>
        <w:tabs>
          <w:tab w:val="left" w:pos="6760"/>
        </w:tabs>
        <w:autoSpaceDE w:val="0"/>
        <w:autoSpaceDN w:val="0"/>
        <w:adjustRightInd w:val="0"/>
        <w:spacing w:before="32"/>
        <w:ind w:left="5126" w:right="13"/>
      </w:pPr>
      <w:r w:rsidRPr="000B68F6">
        <w:rPr>
          <w:u w:val="single"/>
        </w:rPr>
        <w:t xml:space="preserve"> </w:t>
      </w:r>
      <w:r w:rsidRPr="000B68F6">
        <w:rPr>
          <w:u w:val="single"/>
        </w:rPr>
        <w:tab/>
      </w:r>
      <w:r w:rsidRPr="000B68F6">
        <w:t>.</w:t>
      </w:r>
    </w:p>
    <w:p w14:paraId="6AA62F7F" w14:textId="77777777" w:rsidR="00653F42" w:rsidRPr="000B68F6" w:rsidRDefault="00653F42" w:rsidP="00C22502">
      <w:pPr>
        <w:widowControl w:val="0"/>
        <w:autoSpaceDE w:val="0"/>
        <w:autoSpaceDN w:val="0"/>
        <w:adjustRightInd w:val="0"/>
        <w:spacing w:before="11" w:line="240" w:lineRule="exact"/>
        <w:ind w:right="13"/>
      </w:pPr>
    </w:p>
    <w:p w14:paraId="047910B4" w14:textId="14AB794E" w:rsidR="00653F42" w:rsidRPr="000B68F6" w:rsidRDefault="00653F42" w:rsidP="00C22502">
      <w:pPr>
        <w:widowControl w:val="0"/>
        <w:tabs>
          <w:tab w:val="left" w:pos="5500"/>
          <w:tab w:val="left" w:pos="7420"/>
        </w:tabs>
        <w:autoSpaceDE w:val="0"/>
        <w:autoSpaceDN w:val="0"/>
        <w:adjustRightInd w:val="0"/>
        <w:ind w:left="5126" w:right="13"/>
      </w:pPr>
      <w:r w:rsidRPr="000B68F6">
        <w:t>«</w:t>
      </w:r>
      <w:r w:rsidRPr="000B68F6">
        <w:tab/>
        <w:t xml:space="preserve">» </w:t>
      </w:r>
      <w:r w:rsidRPr="000B68F6">
        <w:rPr>
          <w:u w:val="single"/>
        </w:rPr>
        <w:t xml:space="preserve"> </w:t>
      </w:r>
      <w:r w:rsidRPr="000B68F6">
        <w:rPr>
          <w:u w:val="single"/>
        </w:rPr>
        <w:tab/>
      </w:r>
      <w:r w:rsidRPr="000B68F6">
        <w:t>202</w:t>
      </w:r>
      <w:r w:rsidR="00051873" w:rsidRPr="000B68F6">
        <w:t>5</w:t>
      </w:r>
      <w:r w:rsidRPr="000B68F6">
        <w:t xml:space="preserve"> </w:t>
      </w:r>
      <w:r w:rsidRPr="000B68F6">
        <w:rPr>
          <w:spacing w:val="1"/>
        </w:rPr>
        <w:t>г.</w:t>
      </w:r>
    </w:p>
    <w:p w14:paraId="33827CA5" w14:textId="77777777" w:rsidR="00653F42" w:rsidRPr="000B68F6" w:rsidRDefault="00653F42" w:rsidP="00C22502">
      <w:pPr>
        <w:widowControl w:val="0"/>
        <w:autoSpaceDE w:val="0"/>
        <w:autoSpaceDN w:val="0"/>
        <w:adjustRightInd w:val="0"/>
        <w:spacing w:before="4" w:line="190" w:lineRule="exact"/>
        <w:ind w:right="13"/>
        <w:rPr>
          <w:sz w:val="19"/>
          <w:szCs w:val="19"/>
        </w:rPr>
      </w:pPr>
    </w:p>
    <w:p w14:paraId="2FF482B6" w14:textId="77777777" w:rsidR="00653F42" w:rsidRPr="000B68F6" w:rsidRDefault="00653F42" w:rsidP="00C22502">
      <w:pPr>
        <w:widowControl w:val="0"/>
        <w:autoSpaceDE w:val="0"/>
        <w:autoSpaceDN w:val="0"/>
        <w:adjustRightInd w:val="0"/>
        <w:spacing w:line="200" w:lineRule="exact"/>
        <w:ind w:right="13"/>
        <w:rPr>
          <w:sz w:val="20"/>
          <w:szCs w:val="20"/>
        </w:rPr>
      </w:pPr>
    </w:p>
    <w:p w14:paraId="52473F81" w14:textId="77777777" w:rsidR="00653F42" w:rsidRPr="000B68F6" w:rsidRDefault="00653F42" w:rsidP="00C22502">
      <w:pPr>
        <w:widowControl w:val="0"/>
        <w:autoSpaceDE w:val="0"/>
        <w:autoSpaceDN w:val="0"/>
        <w:adjustRightInd w:val="0"/>
        <w:spacing w:line="200" w:lineRule="exact"/>
        <w:ind w:right="13"/>
        <w:rPr>
          <w:sz w:val="20"/>
          <w:szCs w:val="20"/>
        </w:rPr>
      </w:pPr>
    </w:p>
    <w:p w14:paraId="125C2B55" w14:textId="77777777" w:rsidR="00653F42" w:rsidRPr="000B68F6" w:rsidRDefault="00653F42" w:rsidP="00C22502">
      <w:pPr>
        <w:widowControl w:val="0"/>
        <w:autoSpaceDE w:val="0"/>
        <w:autoSpaceDN w:val="0"/>
        <w:adjustRightInd w:val="0"/>
        <w:spacing w:line="200" w:lineRule="exact"/>
        <w:ind w:right="13"/>
        <w:rPr>
          <w:sz w:val="20"/>
          <w:szCs w:val="20"/>
        </w:rPr>
      </w:pPr>
    </w:p>
    <w:p w14:paraId="74F70BD5" w14:textId="77777777" w:rsidR="00653F42" w:rsidRPr="000B68F6" w:rsidRDefault="00653F42" w:rsidP="00C22502">
      <w:pPr>
        <w:widowControl w:val="0"/>
        <w:autoSpaceDE w:val="0"/>
        <w:autoSpaceDN w:val="0"/>
        <w:adjustRightInd w:val="0"/>
        <w:spacing w:line="200" w:lineRule="exact"/>
        <w:ind w:right="13"/>
        <w:rPr>
          <w:sz w:val="20"/>
          <w:szCs w:val="20"/>
        </w:rPr>
      </w:pPr>
    </w:p>
    <w:p w14:paraId="448DCDCF" w14:textId="77777777" w:rsidR="00653F42" w:rsidRPr="000B68F6" w:rsidRDefault="00653F42" w:rsidP="00C22502">
      <w:pPr>
        <w:widowControl w:val="0"/>
        <w:autoSpaceDE w:val="0"/>
        <w:autoSpaceDN w:val="0"/>
        <w:adjustRightInd w:val="0"/>
        <w:ind w:left="3360" w:right="13"/>
        <w:rPr>
          <w:sz w:val="20"/>
          <w:szCs w:val="20"/>
        </w:rPr>
      </w:pPr>
    </w:p>
    <w:p w14:paraId="0F1D598A" w14:textId="77777777" w:rsidR="00653F42" w:rsidRPr="000B68F6" w:rsidRDefault="00653F42" w:rsidP="00C22502">
      <w:pPr>
        <w:widowControl w:val="0"/>
        <w:autoSpaceDE w:val="0"/>
        <w:autoSpaceDN w:val="0"/>
        <w:adjustRightInd w:val="0"/>
        <w:ind w:left="3360" w:right="13"/>
        <w:rPr>
          <w:sz w:val="20"/>
          <w:szCs w:val="20"/>
        </w:rPr>
      </w:pPr>
    </w:p>
    <w:p w14:paraId="7400C6B7" w14:textId="77777777" w:rsidR="00653F42" w:rsidRPr="000B68F6" w:rsidRDefault="00653F42" w:rsidP="00C22502">
      <w:pPr>
        <w:widowControl w:val="0"/>
        <w:autoSpaceDE w:val="0"/>
        <w:autoSpaceDN w:val="0"/>
        <w:adjustRightInd w:val="0"/>
        <w:ind w:left="3360" w:right="13"/>
        <w:rPr>
          <w:sz w:val="20"/>
          <w:szCs w:val="20"/>
        </w:rPr>
      </w:pPr>
    </w:p>
    <w:p w14:paraId="5CD4548A" w14:textId="77777777" w:rsidR="00653F42" w:rsidRPr="000B68F6" w:rsidRDefault="00653F42" w:rsidP="00C22502">
      <w:pPr>
        <w:widowControl w:val="0"/>
        <w:autoSpaceDE w:val="0"/>
        <w:autoSpaceDN w:val="0"/>
        <w:adjustRightInd w:val="0"/>
        <w:ind w:left="3360" w:right="13"/>
        <w:rPr>
          <w:sz w:val="20"/>
          <w:szCs w:val="20"/>
        </w:rPr>
      </w:pPr>
    </w:p>
    <w:p w14:paraId="58BC07ED" w14:textId="77777777" w:rsidR="00653F42" w:rsidRPr="000B68F6" w:rsidRDefault="00653F42" w:rsidP="00C22502">
      <w:pPr>
        <w:widowControl w:val="0"/>
        <w:autoSpaceDE w:val="0"/>
        <w:autoSpaceDN w:val="0"/>
        <w:adjustRightInd w:val="0"/>
        <w:ind w:left="3360" w:right="13"/>
        <w:rPr>
          <w:sz w:val="20"/>
          <w:szCs w:val="20"/>
        </w:rPr>
      </w:pPr>
    </w:p>
    <w:p w14:paraId="4088E81D" w14:textId="77777777" w:rsidR="00653F42" w:rsidRPr="000B68F6" w:rsidRDefault="00653F42" w:rsidP="00C22502">
      <w:pPr>
        <w:widowControl w:val="0"/>
        <w:autoSpaceDE w:val="0"/>
        <w:autoSpaceDN w:val="0"/>
        <w:adjustRightInd w:val="0"/>
        <w:spacing w:line="200" w:lineRule="exact"/>
        <w:ind w:right="13"/>
        <w:rPr>
          <w:sz w:val="20"/>
          <w:szCs w:val="20"/>
        </w:rPr>
      </w:pPr>
    </w:p>
    <w:p w14:paraId="5F3D7248" w14:textId="77777777" w:rsidR="00653F42" w:rsidRPr="000B68F6" w:rsidRDefault="00653F42" w:rsidP="00C22502">
      <w:pPr>
        <w:widowControl w:val="0"/>
        <w:autoSpaceDE w:val="0"/>
        <w:autoSpaceDN w:val="0"/>
        <w:adjustRightInd w:val="0"/>
        <w:spacing w:line="200" w:lineRule="exact"/>
        <w:ind w:right="13"/>
        <w:rPr>
          <w:sz w:val="20"/>
          <w:szCs w:val="20"/>
        </w:rPr>
      </w:pPr>
    </w:p>
    <w:p w14:paraId="53561483" w14:textId="717B1627" w:rsidR="00653F42" w:rsidRPr="000B68F6" w:rsidRDefault="00653F42" w:rsidP="00C22502">
      <w:pPr>
        <w:widowControl w:val="0"/>
        <w:autoSpaceDE w:val="0"/>
        <w:autoSpaceDN w:val="0"/>
        <w:adjustRightInd w:val="0"/>
        <w:ind w:left="364" w:right="13" w:hanging="1"/>
        <w:jc w:val="center"/>
        <w:rPr>
          <w:sz w:val="36"/>
          <w:szCs w:val="36"/>
        </w:rPr>
      </w:pPr>
      <w:r w:rsidRPr="000B68F6">
        <w:rPr>
          <w:b/>
          <w:bCs/>
          <w:spacing w:val="-2"/>
          <w:sz w:val="36"/>
          <w:szCs w:val="36"/>
        </w:rPr>
        <w:t>Схема теплоснабжения</w:t>
      </w:r>
      <w:r w:rsidRPr="000B68F6">
        <w:rPr>
          <w:b/>
          <w:bCs/>
          <w:spacing w:val="-34"/>
          <w:sz w:val="44"/>
          <w:szCs w:val="44"/>
        </w:rPr>
        <w:t xml:space="preserve"> </w:t>
      </w:r>
      <w:r w:rsidRPr="000B68F6">
        <w:rPr>
          <w:b/>
          <w:bCs/>
          <w:sz w:val="36"/>
          <w:szCs w:val="36"/>
        </w:rPr>
        <w:t>м</w:t>
      </w:r>
      <w:r w:rsidRPr="000B68F6">
        <w:rPr>
          <w:b/>
          <w:bCs/>
          <w:spacing w:val="2"/>
          <w:sz w:val="36"/>
          <w:szCs w:val="36"/>
        </w:rPr>
        <w:t>у</w:t>
      </w:r>
      <w:r w:rsidRPr="000B68F6">
        <w:rPr>
          <w:b/>
          <w:bCs/>
          <w:sz w:val="36"/>
          <w:szCs w:val="36"/>
        </w:rPr>
        <w:t>н</w:t>
      </w:r>
      <w:r w:rsidRPr="000B68F6">
        <w:rPr>
          <w:b/>
          <w:bCs/>
          <w:spacing w:val="-2"/>
          <w:sz w:val="36"/>
          <w:szCs w:val="36"/>
        </w:rPr>
        <w:t>и</w:t>
      </w:r>
      <w:r w:rsidRPr="000B68F6">
        <w:rPr>
          <w:b/>
          <w:bCs/>
          <w:sz w:val="36"/>
          <w:szCs w:val="36"/>
        </w:rPr>
        <w:t>ц</w:t>
      </w:r>
      <w:r w:rsidRPr="000B68F6">
        <w:rPr>
          <w:b/>
          <w:bCs/>
          <w:spacing w:val="-2"/>
          <w:sz w:val="36"/>
          <w:szCs w:val="36"/>
        </w:rPr>
        <w:t>и</w:t>
      </w:r>
      <w:r w:rsidRPr="000B68F6">
        <w:rPr>
          <w:b/>
          <w:bCs/>
          <w:sz w:val="36"/>
          <w:szCs w:val="36"/>
        </w:rPr>
        <w:t>п</w:t>
      </w:r>
      <w:r w:rsidRPr="000B68F6">
        <w:rPr>
          <w:b/>
          <w:bCs/>
          <w:spacing w:val="1"/>
          <w:sz w:val="36"/>
          <w:szCs w:val="36"/>
        </w:rPr>
        <w:t>а</w:t>
      </w:r>
      <w:r w:rsidRPr="000B68F6">
        <w:rPr>
          <w:b/>
          <w:bCs/>
          <w:sz w:val="36"/>
          <w:szCs w:val="36"/>
        </w:rPr>
        <w:t>л</w:t>
      </w:r>
      <w:r w:rsidRPr="000B68F6">
        <w:rPr>
          <w:b/>
          <w:bCs/>
          <w:spacing w:val="1"/>
          <w:sz w:val="36"/>
          <w:szCs w:val="36"/>
        </w:rPr>
        <w:t>ь</w:t>
      </w:r>
      <w:r w:rsidRPr="000B68F6">
        <w:rPr>
          <w:b/>
          <w:bCs/>
          <w:sz w:val="36"/>
          <w:szCs w:val="36"/>
        </w:rPr>
        <w:t>но</w:t>
      </w:r>
      <w:r w:rsidRPr="000B68F6">
        <w:rPr>
          <w:b/>
          <w:bCs/>
          <w:spacing w:val="-1"/>
          <w:sz w:val="36"/>
          <w:szCs w:val="36"/>
        </w:rPr>
        <w:t>г</w:t>
      </w:r>
      <w:r w:rsidRPr="000B68F6">
        <w:rPr>
          <w:b/>
          <w:bCs/>
          <w:sz w:val="36"/>
          <w:szCs w:val="36"/>
        </w:rPr>
        <w:t>о обра</w:t>
      </w:r>
      <w:r w:rsidRPr="000B68F6">
        <w:rPr>
          <w:b/>
          <w:bCs/>
          <w:spacing w:val="-2"/>
          <w:sz w:val="36"/>
          <w:szCs w:val="36"/>
        </w:rPr>
        <w:t>з</w:t>
      </w:r>
      <w:r w:rsidRPr="000B68F6">
        <w:rPr>
          <w:b/>
          <w:bCs/>
          <w:sz w:val="36"/>
          <w:szCs w:val="36"/>
        </w:rPr>
        <w:t>ования</w:t>
      </w:r>
      <w:r w:rsidRPr="000B68F6">
        <w:rPr>
          <w:b/>
          <w:bCs/>
          <w:spacing w:val="4"/>
          <w:sz w:val="36"/>
          <w:szCs w:val="36"/>
        </w:rPr>
        <w:t xml:space="preserve"> </w:t>
      </w:r>
      <w:r w:rsidR="00492646" w:rsidRPr="000B68F6">
        <w:rPr>
          <w:b/>
          <w:bCs/>
          <w:spacing w:val="-1"/>
          <w:sz w:val="36"/>
          <w:szCs w:val="36"/>
        </w:rPr>
        <w:t>сельское</w:t>
      </w:r>
      <w:r w:rsidRPr="000B68F6">
        <w:rPr>
          <w:b/>
          <w:bCs/>
          <w:sz w:val="36"/>
          <w:szCs w:val="36"/>
        </w:rPr>
        <w:t xml:space="preserve"> посел</w:t>
      </w:r>
      <w:r w:rsidRPr="000B68F6">
        <w:rPr>
          <w:b/>
          <w:bCs/>
          <w:spacing w:val="1"/>
          <w:sz w:val="36"/>
          <w:szCs w:val="36"/>
        </w:rPr>
        <w:t>е</w:t>
      </w:r>
      <w:r w:rsidRPr="000B68F6">
        <w:rPr>
          <w:b/>
          <w:bCs/>
          <w:sz w:val="36"/>
          <w:szCs w:val="36"/>
        </w:rPr>
        <w:t>н</w:t>
      </w:r>
      <w:r w:rsidRPr="000B68F6">
        <w:rPr>
          <w:b/>
          <w:bCs/>
          <w:spacing w:val="-2"/>
          <w:sz w:val="36"/>
          <w:szCs w:val="36"/>
        </w:rPr>
        <w:t>и</w:t>
      </w:r>
      <w:r w:rsidRPr="000B68F6">
        <w:rPr>
          <w:b/>
          <w:bCs/>
          <w:sz w:val="36"/>
          <w:szCs w:val="36"/>
        </w:rPr>
        <w:t>е</w:t>
      </w:r>
      <w:r w:rsidRPr="000B68F6">
        <w:rPr>
          <w:b/>
          <w:bCs/>
          <w:spacing w:val="2"/>
          <w:sz w:val="36"/>
          <w:szCs w:val="36"/>
        </w:rPr>
        <w:t xml:space="preserve"> «</w:t>
      </w:r>
      <w:r w:rsidR="00D7373E" w:rsidRPr="000B68F6">
        <w:rPr>
          <w:b/>
          <w:bCs/>
          <w:spacing w:val="2"/>
          <w:sz w:val="36"/>
          <w:szCs w:val="36"/>
        </w:rPr>
        <w:t>Слудка</w:t>
      </w:r>
      <w:r w:rsidRPr="000B68F6">
        <w:rPr>
          <w:b/>
          <w:bCs/>
          <w:spacing w:val="2"/>
          <w:sz w:val="36"/>
          <w:szCs w:val="36"/>
        </w:rPr>
        <w:t xml:space="preserve">» </w:t>
      </w:r>
      <w:r w:rsidRPr="000B68F6">
        <w:rPr>
          <w:b/>
          <w:bCs/>
          <w:sz w:val="36"/>
          <w:szCs w:val="36"/>
        </w:rPr>
        <w:t>муниципального р</w:t>
      </w:r>
      <w:r w:rsidRPr="000B68F6">
        <w:rPr>
          <w:b/>
          <w:bCs/>
          <w:spacing w:val="2"/>
          <w:sz w:val="36"/>
          <w:szCs w:val="36"/>
        </w:rPr>
        <w:t>а</w:t>
      </w:r>
      <w:r w:rsidRPr="000B68F6">
        <w:rPr>
          <w:b/>
          <w:bCs/>
          <w:sz w:val="36"/>
          <w:szCs w:val="36"/>
        </w:rPr>
        <w:t>й</w:t>
      </w:r>
      <w:r w:rsidRPr="000B68F6">
        <w:rPr>
          <w:b/>
          <w:bCs/>
          <w:spacing w:val="1"/>
          <w:sz w:val="36"/>
          <w:szCs w:val="36"/>
        </w:rPr>
        <w:t>о</w:t>
      </w:r>
      <w:r w:rsidRPr="000B68F6">
        <w:rPr>
          <w:b/>
          <w:bCs/>
          <w:sz w:val="36"/>
          <w:szCs w:val="36"/>
        </w:rPr>
        <w:t>на «Сыктывдинский» Республики Коми на пер</w:t>
      </w:r>
      <w:r w:rsidRPr="000B68F6">
        <w:rPr>
          <w:b/>
          <w:bCs/>
          <w:spacing w:val="-2"/>
          <w:sz w:val="36"/>
          <w:szCs w:val="36"/>
        </w:rPr>
        <w:t>и</w:t>
      </w:r>
      <w:r w:rsidRPr="000B68F6">
        <w:rPr>
          <w:b/>
          <w:bCs/>
          <w:sz w:val="36"/>
          <w:szCs w:val="36"/>
        </w:rPr>
        <w:t>од</w:t>
      </w:r>
      <w:r w:rsidRPr="000B68F6">
        <w:rPr>
          <w:b/>
          <w:bCs/>
          <w:spacing w:val="2"/>
          <w:sz w:val="36"/>
          <w:szCs w:val="36"/>
        </w:rPr>
        <w:t xml:space="preserve"> </w:t>
      </w:r>
      <w:r w:rsidRPr="000B68F6">
        <w:rPr>
          <w:b/>
          <w:bCs/>
          <w:sz w:val="36"/>
          <w:szCs w:val="36"/>
        </w:rPr>
        <w:t>до</w:t>
      </w:r>
      <w:r w:rsidRPr="000B68F6">
        <w:rPr>
          <w:b/>
          <w:bCs/>
          <w:spacing w:val="1"/>
          <w:sz w:val="36"/>
          <w:szCs w:val="36"/>
        </w:rPr>
        <w:t xml:space="preserve"> </w:t>
      </w:r>
      <w:r w:rsidRPr="000B68F6">
        <w:rPr>
          <w:b/>
          <w:bCs/>
          <w:sz w:val="36"/>
          <w:szCs w:val="36"/>
        </w:rPr>
        <w:t>2035</w:t>
      </w:r>
      <w:r w:rsidRPr="000B68F6">
        <w:rPr>
          <w:b/>
          <w:bCs/>
          <w:spacing w:val="1"/>
          <w:sz w:val="36"/>
          <w:szCs w:val="36"/>
        </w:rPr>
        <w:t xml:space="preserve"> </w:t>
      </w:r>
      <w:r w:rsidRPr="000B68F6">
        <w:rPr>
          <w:b/>
          <w:bCs/>
          <w:sz w:val="36"/>
          <w:szCs w:val="36"/>
        </w:rPr>
        <w:t>года</w:t>
      </w:r>
    </w:p>
    <w:p w14:paraId="285DD60F" w14:textId="77777777" w:rsidR="00653F42" w:rsidRPr="000B68F6" w:rsidRDefault="00653F42" w:rsidP="00C22502">
      <w:pPr>
        <w:widowControl w:val="0"/>
        <w:autoSpaceDE w:val="0"/>
        <w:autoSpaceDN w:val="0"/>
        <w:adjustRightInd w:val="0"/>
        <w:spacing w:line="200" w:lineRule="exact"/>
        <w:ind w:right="13"/>
        <w:rPr>
          <w:sz w:val="20"/>
          <w:szCs w:val="20"/>
        </w:rPr>
      </w:pPr>
    </w:p>
    <w:p w14:paraId="32E9C994" w14:textId="77777777" w:rsidR="00653F42" w:rsidRPr="000B68F6" w:rsidRDefault="00653F42" w:rsidP="00C22502">
      <w:pPr>
        <w:widowControl w:val="0"/>
        <w:autoSpaceDE w:val="0"/>
        <w:autoSpaceDN w:val="0"/>
        <w:adjustRightInd w:val="0"/>
        <w:spacing w:before="8" w:line="240" w:lineRule="exact"/>
        <w:ind w:right="13"/>
      </w:pPr>
    </w:p>
    <w:p w14:paraId="4DE6FB39" w14:textId="77777777" w:rsidR="00653F42" w:rsidRPr="000B68F6" w:rsidRDefault="00653F42" w:rsidP="00C22502">
      <w:pPr>
        <w:widowControl w:val="0"/>
        <w:autoSpaceDE w:val="0"/>
        <w:autoSpaceDN w:val="0"/>
        <w:adjustRightInd w:val="0"/>
        <w:ind w:right="13"/>
        <w:jc w:val="center"/>
        <w:rPr>
          <w:sz w:val="28"/>
          <w:szCs w:val="28"/>
        </w:rPr>
      </w:pPr>
      <w:r w:rsidRPr="000B68F6">
        <w:rPr>
          <w:b/>
          <w:bCs/>
          <w:sz w:val="28"/>
          <w:szCs w:val="28"/>
        </w:rPr>
        <w:t>О</w:t>
      </w:r>
      <w:r w:rsidRPr="000B68F6">
        <w:rPr>
          <w:b/>
          <w:bCs/>
          <w:spacing w:val="-1"/>
          <w:sz w:val="28"/>
          <w:szCs w:val="28"/>
        </w:rPr>
        <w:t>б</w:t>
      </w:r>
      <w:r w:rsidRPr="000B68F6">
        <w:rPr>
          <w:b/>
          <w:bCs/>
          <w:spacing w:val="1"/>
          <w:sz w:val="28"/>
          <w:szCs w:val="28"/>
        </w:rPr>
        <w:t>о</w:t>
      </w:r>
      <w:r w:rsidRPr="000B68F6">
        <w:rPr>
          <w:b/>
          <w:bCs/>
          <w:sz w:val="28"/>
          <w:szCs w:val="28"/>
        </w:rPr>
        <w:t>снов</w:t>
      </w:r>
      <w:r w:rsidRPr="000B68F6">
        <w:rPr>
          <w:b/>
          <w:bCs/>
          <w:spacing w:val="-1"/>
          <w:sz w:val="28"/>
          <w:szCs w:val="28"/>
        </w:rPr>
        <w:t>ы</w:t>
      </w:r>
      <w:r w:rsidRPr="000B68F6">
        <w:rPr>
          <w:b/>
          <w:bCs/>
          <w:spacing w:val="-3"/>
          <w:sz w:val="28"/>
          <w:szCs w:val="28"/>
        </w:rPr>
        <w:t>в</w:t>
      </w:r>
      <w:r w:rsidRPr="000B68F6">
        <w:rPr>
          <w:b/>
          <w:bCs/>
          <w:spacing w:val="1"/>
          <w:sz w:val="28"/>
          <w:szCs w:val="28"/>
        </w:rPr>
        <w:t>а</w:t>
      </w:r>
      <w:r w:rsidRPr="000B68F6">
        <w:rPr>
          <w:b/>
          <w:bCs/>
          <w:spacing w:val="-1"/>
          <w:sz w:val="28"/>
          <w:szCs w:val="28"/>
        </w:rPr>
        <w:t>ю</w:t>
      </w:r>
      <w:r w:rsidRPr="000B68F6">
        <w:rPr>
          <w:b/>
          <w:bCs/>
          <w:spacing w:val="-2"/>
          <w:sz w:val="28"/>
          <w:szCs w:val="28"/>
        </w:rPr>
        <w:t>щ</w:t>
      </w:r>
      <w:r w:rsidRPr="000B68F6">
        <w:rPr>
          <w:b/>
          <w:bCs/>
          <w:spacing w:val="-1"/>
          <w:sz w:val="28"/>
          <w:szCs w:val="28"/>
        </w:rPr>
        <w:t>и</w:t>
      </w:r>
      <w:r w:rsidRPr="000B68F6">
        <w:rPr>
          <w:b/>
          <w:bCs/>
          <w:sz w:val="28"/>
          <w:szCs w:val="28"/>
        </w:rPr>
        <w:t>е м</w:t>
      </w:r>
      <w:r w:rsidRPr="000B68F6">
        <w:rPr>
          <w:b/>
          <w:bCs/>
          <w:spacing w:val="-1"/>
          <w:sz w:val="28"/>
          <w:szCs w:val="28"/>
        </w:rPr>
        <w:t>а</w:t>
      </w:r>
      <w:r w:rsidRPr="000B68F6">
        <w:rPr>
          <w:b/>
          <w:bCs/>
          <w:spacing w:val="1"/>
          <w:sz w:val="28"/>
          <w:szCs w:val="28"/>
        </w:rPr>
        <w:t>т</w:t>
      </w:r>
      <w:r w:rsidRPr="000B68F6">
        <w:rPr>
          <w:b/>
          <w:bCs/>
          <w:sz w:val="28"/>
          <w:szCs w:val="28"/>
        </w:rPr>
        <w:t>ер</w:t>
      </w:r>
      <w:r w:rsidRPr="000B68F6">
        <w:rPr>
          <w:b/>
          <w:bCs/>
          <w:spacing w:val="-3"/>
          <w:sz w:val="28"/>
          <w:szCs w:val="28"/>
        </w:rPr>
        <w:t>и</w:t>
      </w:r>
      <w:r w:rsidRPr="000B68F6">
        <w:rPr>
          <w:b/>
          <w:bCs/>
          <w:spacing w:val="1"/>
          <w:sz w:val="28"/>
          <w:szCs w:val="28"/>
        </w:rPr>
        <w:t>ал</w:t>
      </w:r>
      <w:r w:rsidRPr="000B68F6">
        <w:rPr>
          <w:b/>
          <w:bCs/>
          <w:sz w:val="28"/>
          <w:szCs w:val="28"/>
        </w:rPr>
        <w:t>ы</w:t>
      </w:r>
    </w:p>
    <w:p w14:paraId="314085FC" w14:textId="77777777" w:rsidR="00653F42" w:rsidRPr="000B68F6" w:rsidRDefault="00653F42" w:rsidP="00C22502">
      <w:pPr>
        <w:widowControl w:val="0"/>
        <w:autoSpaceDE w:val="0"/>
        <w:autoSpaceDN w:val="0"/>
        <w:adjustRightInd w:val="0"/>
        <w:spacing w:line="160" w:lineRule="exact"/>
        <w:ind w:right="13"/>
        <w:rPr>
          <w:sz w:val="16"/>
          <w:szCs w:val="16"/>
        </w:rPr>
      </w:pPr>
    </w:p>
    <w:p w14:paraId="1360EAF1" w14:textId="2F31CCE3" w:rsidR="00653F42" w:rsidRPr="000B68F6" w:rsidRDefault="00653F42" w:rsidP="00C22502">
      <w:pPr>
        <w:widowControl w:val="0"/>
        <w:autoSpaceDE w:val="0"/>
        <w:autoSpaceDN w:val="0"/>
        <w:adjustRightInd w:val="0"/>
        <w:ind w:right="13"/>
        <w:jc w:val="center"/>
        <w:rPr>
          <w:sz w:val="28"/>
          <w:szCs w:val="28"/>
        </w:rPr>
      </w:pPr>
      <w:r w:rsidRPr="000B68F6">
        <w:rPr>
          <w:b/>
          <w:bCs/>
          <w:spacing w:val="-1"/>
          <w:sz w:val="28"/>
          <w:szCs w:val="28"/>
        </w:rPr>
        <w:t>Ак</w:t>
      </w:r>
      <w:r w:rsidRPr="000B68F6">
        <w:rPr>
          <w:b/>
          <w:bCs/>
          <w:spacing w:val="1"/>
          <w:sz w:val="28"/>
          <w:szCs w:val="28"/>
        </w:rPr>
        <w:t>т</w:t>
      </w:r>
      <w:r w:rsidRPr="000B68F6">
        <w:rPr>
          <w:b/>
          <w:bCs/>
          <w:spacing w:val="-1"/>
          <w:sz w:val="28"/>
          <w:szCs w:val="28"/>
        </w:rPr>
        <w:t>у</w:t>
      </w:r>
      <w:r w:rsidRPr="000B68F6">
        <w:rPr>
          <w:b/>
          <w:bCs/>
          <w:spacing w:val="1"/>
          <w:sz w:val="28"/>
          <w:szCs w:val="28"/>
        </w:rPr>
        <w:t>ал</w:t>
      </w:r>
      <w:r w:rsidRPr="000B68F6">
        <w:rPr>
          <w:b/>
          <w:bCs/>
          <w:spacing w:val="-1"/>
          <w:sz w:val="28"/>
          <w:szCs w:val="28"/>
        </w:rPr>
        <w:t>и</w:t>
      </w:r>
      <w:r w:rsidRPr="000B68F6">
        <w:rPr>
          <w:b/>
          <w:bCs/>
          <w:sz w:val="28"/>
          <w:szCs w:val="28"/>
        </w:rPr>
        <w:t>з</w:t>
      </w:r>
      <w:r w:rsidRPr="000B68F6">
        <w:rPr>
          <w:b/>
          <w:bCs/>
          <w:spacing w:val="-1"/>
          <w:sz w:val="28"/>
          <w:szCs w:val="28"/>
        </w:rPr>
        <w:t>и</w:t>
      </w:r>
      <w:r w:rsidRPr="000B68F6">
        <w:rPr>
          <w:b/>
          <w:bCs/>
          <w:spacing w:val="-3"/>
          <w:sz w:val="28"/>
          <w:szCs w:val="28"/>
        </w:rPr>
        <w:t>р</w:t>
      </w:r>
      <w:r w:rsidRPr="000B68F6">
        <w:rPr>
          <w:b/>
          <w:bCs/>
          <w:spacing w:val="1"/>
          <w:sz w:val="28"/>
          <w:szCs w:val="28"/>
        </w:rPr>
        <w:t>о</w:t>
      </w:r>
      <w:r w:rsidRPr="000B68F6">
        <w:rPr>
          <w:b/>
          <w:bCs/>
          <w:sz w:val="28"/>
          <w:szCs w:val="28"/>
        </w:rPr>
        <w:t>ван</w:t>
      </w:r>
      <w:r w:rsidRPr="000B68F6">
        <w:rPr>
          <w:b/>
          <w:bCs/>
          <w:spacing w:val="-1"/>
          <w:sz w:val="28"/>
          <w:szCs w:val="28"/>
        </w:rPr>
        <w:t>на</w:t>
      </w:r>
      <w:r w:rsidRPr="000B68F6">
        <w:rPr>
          <w:b/>
          <w:bCs/>
          <w:sz w:val="28"/>
          <w:szCs w:val="28"/>
        </w:rPr>
        <w:t>я</w:t>
      </w:r>
      <w:r w:rsidRPr="000B68F6">
        <w:rPr>
          <w:b/>
          <w:bCs/>
          <w:spacing w:val="-1"/>
          <w:sz w:val="28"/>
          <w:szCs w:val="28"/>
        </w:rPr>
        <w:t xml:space="preserve"> </w:t>
      </w:r>
      <w:r w:rsidRPr="000B68F6">
        <w:rPr>
          <w:b/>
          <w:bCs/>
          <w:sz w:val="28"/>
          <w:szCs w:val="28"/>
        </w:rPr>
        <w:t>верс</w:t>
      </w:r>
      <w:r w:rsidRPr="000B68F6">
        <w:rPr>
          <w:b/>
          <w:bCs/>
          <w:spacing w:val="-1"/>
          <w:sz w:val="28"/>
          <w:szCs w:val="28"/>
        </w:rPr>
        <w:t>и</w:t>
      </w:r>
      <w:r w:rsidRPr="000B68F6">
        <w:rPr>
          <w:b/>
          <w:bCs/>
          <w:sz w:val="28"/>
          <w:szCs w:val="28"/>
        </w:rPr>
        <w:t>я</w:t>
      </w:r>
      <w:r w:rsidRPr="000B68F6">
        <w:rPr>
          <w:b/>
          <w:bCs/>
          <w:spacing w:val="-1"/>
          <w:sz w:val="28"/>
          <w:szCs w:val="28"/>
        </w:rPr>
        <w:t xml:space="preserve"> п</w:t>
      </w:r>
      <w:r w:rsidRPr="000B68F6">
        <w:rPr>
          <w:b/>
          <w:bCs/>
          <w:sz w:val="28"/>
          <w:szCs w:val="28"/>
        </w:rPr>
        <w:t>о</w:t>
      </w:r>
      <w:r w:rsidRPr="000B68F6">
        <w:rPr>
          <w:b/>
          <w:bCs/>
          <w:spacing w:val="1"/>
          <w:sz w:val="28"/>
          <w:szCs w:val="28"/>
        </w:rPr>
        <w:t xml:space="preserve"> </w:t>
      </w:r>
      <w:r w:rsidRPr="000B68F6">
        <w:rPr>
          <w:b/>
          <w:bCs/>
          <w:sz w:val="28"/>
          <w:szCs w:val="28"/>
        </w:rPr>
        <w:t>со</w:t>
      </w:r>
      <w:r w:rsidRPr="000B68F6">
        <w:rPr>
          <w:b/>
          <w:bCs/>
          <w:spacing w:val="-2"/>
          <w:sz w:val="28"/>
          <w:szCs w:val="28"/>
        </w:rPr>
        <w:t>с</w:t>
      </w:r>
      <w:r w:rsidRPr="000B68F6">
        <w:rPr>
          <w:b/>
          <w:bCs/>
          <w:spacing w:val="1"/>
          <w:sz w:val="28"/>
          <w:szCs w:val="28"/>
        </w:rPr>
        <w:t>то</w:t>
      </w:r>
      <w:r w:rsidRPr="000B68F6">
        <w:rPr>
          <w:b/>
          <w:bCs/>
          <w:spacing w:val="-3"/>
          <w:sz w:val="28"/>
          <w:szCs w:val="28"/>
        </w:rPr>
        <w:t>я</w:t>
      </w:r>
      <w:r w:rsidRPr="000B68F6">
        <w:rPr>
          <w:b/>
          <w:bCs/>
          <w:spacing w:val="-1"/>
          <w:sz w:val="28"/>
          <w:szCs w:val="28"/>
        </w:rPr>
        <w:t>ни</w:t>
      </w:r>
      <w:r w:rsidRPr="000B68F6">
        <w:rPr>
          <w:b/>
          <w:bCs/>
          <w:sz w:val="28"/>
          <w:szCs w:val="28"/>
        </w:rPr>
        <w:t xml:space="preserve">ю </w:t>
      </w:r>
      <w:r w:rsidRPr="000B68F6">
        <w:rPr>
          <w:b/>
          <w:bCs/>
          <w:spacing w:val="-1"/>
          <w:sz w:val="28"/>
          <w:szCs w:val="28"/>
        </w:rPr>
        <w:t>н</w:t>
      </w:r>
      <w:r w:rsidRPr="000B68F6">
        <w:rPr>
          <w:b/>
          <w:bCs/>
          <w:sz w:val="28"/>
          <w:szCs w:val="28"/>
        </w:rPr>
        <w:t>а</w:t>
      </w:r>
      <w:r w:rsidRPr="000B68F6">
        <w:rPr>
          <w:b/>
          <w:bCs/>
          <w:spacing w:val="1"/>
          <w:sz w:val="28"/>
          <w:szCs w:val="28"/>
        </w:rPr>
        <w:t xml:space="preserve"> </w:t>
      </w:r>
      <w:r w:rsidRPr="000B68F6">
        <w:rPr>
          <w:b/>
          <w:bCs/>
          <w:sz w:val="28"/>
          <w:szCs w:val="28"/>
        </w:rPr>
        <w:t>2</w:t>
      </w:r>
      <w:r w:rsidRPr="000B68F6">
        <w:rPr>
          <w:b/>
          <w:bCs/>
          <w:spacing w:val="1"/>
          <w:sz w:val="28"/>
          <w:szCs w:val="28"/>
        </w:rPr>
        <w:t>02</w:t>
      </w:r>
      <w:r w:rsidR="00051873" w:rsidRPr="000B68F6">
        <w:rPr>
          <w:b/>
          <w:bCs/>
          <w:spacing w:val="1"/>
          <w:sz w:val="28"/>
          <w:szCs w:val="28"/>
        </w:rPr>
        <w:t>5</w:t>
      </w:r>
      <w:r w:rsidRPr="000B68F6">
        <w:rPr>
          <w:b/>
          <w:bCs/>
          <w:spacing w:val="1"/>
          <w:sz w:val="28"/>
          <w:szCs w:val="28"/>
        </w:rPr>
        <w:t xml:space="preserve"> </w:t>
      </w:r>
      <w:r w:rsidRPr="000B68F6">
        <w:rPr>
          <w:b/>
          <w:bCs/>
          <w:spacing w:val="-3"/>
          <w:sz w:val="28"/>
          <w:szCs w:val="28"/>
        </w:rPr>
        <w:t>г</w:t>
      </w:r>
      <w:r w:rsidRPr="000B68F6">
        <w:rPr>
          <w:b/>
          <w:bCs/>
          <w:spacing w:val="1"/>
          <w:sz w:val="28"/>
          <w:szCs w:val="28"/>
        </w:rPr>
        <w:t>о</w:t>
      </w:r>
      <w:r w:rsidRPr="000B68F6">
        <w:rPr>
          <w:b/>
          <w:bCs/>
          <w:sz w:val="28"/>
          <w:szCs w:val="28"/>
        </w:rPr>
        <w:t>д</w:t>
      </w:r>
    </w:p>
    <w:p w14:paraId="0821E397" w14:textId="77777777" w:rsidR="00653F42" w:rsidRPr="000B68F6" w:rsidRDefault="00653F42" w:rsidP="00C22502">
      <w:pPr>
        <w:widowControl w:val="0"/>
        <w:autoSpaceDE w:val="0"/>
        <w:autoSpaceDN w:val="0"/>
        <w:adjustRightInd w:val="0"/>
        <w:spacing w:before="6" w:line="150" w:lineRule="exact"/>
        <w:ind w:right="13"/>
        <w:rPr>
          <w:sz w:val="15"/>
          <w:szCs w:val="15"/>
        </w:rPr>
      </w:pPr>
    </w:p>
    <w:p w14:paraId="1724C8A3" w14:textId="77777777" w:rsidR="00653F42" w:rsidRPr="000B68F6" w:rsidRDefault="00653F42" w:rsidP="00C22502">
      <w:pPr>
        <w:widowControl w:val="0"/>
        <w:autoSpaceDE w:val="0"/>
        <w:autoSpaceDN w:val="0"/>
        <w:adjustRightInd w:val="0"/>
        <w:spacing w:line="200" w:lineRule="exact"/>
        <w:ind w:right="13"/>
        <w:rPr>
          <w:sz w:val="20"/>
          <w:szCs w:val="20"/>
        </w:rPr>
      </w:pPr>
    </w:p>
    <w:p w14:paraId="7931D234" w14:textId="77777777" w:rsidR="00653F42" w:rsidRPr="000B68F6" w:rsidRDefault="00653F42" w:rsidP="00C22502">
      <w:pPr>
        <w:widowControl w:val="0"/>
        <w:autoSpaceDE w:val="0"/>
        <w:autoSpaceDN w:val="0"/>
        <w:adjustRightInd w:val="0"/>
        <w:spacing w:line="200" w:lineRule="exact"/>
        <w:ind w:right="13"/>
        <w:rPr>
          <w:sz w:val="20"/>
          <w:szCs w:val="20"/>
        </w:rPr>
      </w:pPr>
    </w:p>
    <w:p w14:paraId="075A0F8D" w14:textId="77777777" w:rsidR="00653F42" w:rsidRPr="000B68F6" w:rsidRDefault="00653F42" w:rsidP="00C22502">
      <w:pPr>
        <w:widowControl w:val="0"/>
        <w:autoSpaceDE w:val="0"/>
        <w:autoSpaceDN w:val="0"/>
        <w:adjustRightInd w:val="0"/>
        <w:spacing w:line="200" w:lineRule="exact"/>
        <w:ind w:right="13"/>
        <w:rPr>
          <w:sz w:val="20"/>
          <w:szCs w:val="20"/>
        </w:rPr>
      </w:pPr>
    </w:p>
    <w:p w14:paraId="2513550A" w14:textId="77777777" w:rsidR="00653F42" w:rsidRPr="000B68F6" w:rsidRDefault="00653F42" w:rsidP="00C22502">
      <w:pPr>
        <w:widowControl w:val="0"/>
        <w:autoSpaceDE w:val="0"/>
        <w:autoSpaceDN w:val="0"/>
        <w:adjustRightInd w:val="0"/>
        <w:spacing w:line="200" w:lineRule="exact"/>
        <w:ind w:right="13"/>
        <w:rPr>
          <w:sz w:val="20"/>
          <w:szCs w:val="20"/>
        </w:rPr>
      </w:pPr>
    </w:p>
    <w:p w14:paraId="71B218AD" w14:textId="77777777" w:rsidR="00653F42" w:rsidRPr="000B68F6" w:rsidRDefault="00653F42" w:rsidP="00C22502">
      <w:pPr>
        <w:widowControl w:val="0"/>
        <w:autoSpaceDE w:val="0"/>
        <w:autoSpaceDN w:val="0"/>
        <w:adjustRightInd w:val="0"/>
        <w:spacing w:line="200" w:lineRule="exact"/>
        <w:ind w:right="13"/>
        <w:rPr>
          <w:sz w:val="20"/>
          <w:szCs w:val="20"/>
        </w:rPr>
      </w:pPr>
    </w:p>
    <w:p w14:paraId="58699FF4" w14:textId="77777777" w:rsidR="00653F42" w:rsidRPr="000B68F6" w:rsidRDefault="00653F42" w:rsidP="00C22502">
      <w:pPr>
        <w:widowControl w:val="0"/>
        <w:autoSpaceDE w:val="0"/>
        <w:autoSpaceDN w:val="0"/>
        <w:adjustRightInd w:val="0"/>
        <w:spacing w:line="200" w:lineRule="exact"/>
        <w:ind w:right="13"/>
        <w:rPr>
          <w:sz w:val="20"/>
          <w:szCs w:val="20"/>
        </w:rPr>
      </w:pPr>
    </w:p>
    <w:p w14:paraId="672A3E43" w14:textId="77777777" w:rsidR="00653F42" w:rsidRPr="000B68F6" w:rsidRDefault="00653F42" w:rsidP="00C22502">
      <w:pPr>
        <w:widowControl w:val="0"/>
        <w:autoSpaceDE w:val="0"/>
        <w:autoSpaceDN w:val="0"/>
        <w:adjustRightInd w:val="0"/>
        <w:spacing w:line="200" w:lineRule="exact"/>
        <w:ind w:right="13"/>
        <w:rPr>
          <w:sz w:val="20"/>
          <w:szCs w:val="20"/>
        </w:rPr>
      </w:pPr>
    </w:p>
    <w:p w14:paraId="5AA37C63" w14:textId="77777777" w:rsidR="00653F42" w:rsidRPr="000B68F6" w:rsidRDefault="00653F42" w:rsidP="00C22502">
      <w:pPr>
        <w:widowControl w:val="0"/>
        <w:autoSpaceDE w:val="0"/>
        <w:autoSpaceDN w:val="0"/>
        <w:adjustRightInd w:val="0"/>
        <w:spacing w:line="200" w:lineRule="exact"/>
        <w:ind w:right="13"/>
        <w:rPr>
          <w:sz w:val="20"/>
          <w:szCs w:val="20"/>
        </w:rPr>
      </w:pPr>
    </w:p>
    <w:p w14:paraId="4CE7B8F5" w14:textId="77777777" w:rsidR="00653F42" w:rsidRPr="000B68F6" w:rsidRDefault="00653F42" w:rsidP="00C22502">
      <w:pPr>
        <w:widowControl w:val="0"/>
        <w:autoSpaceDE w:val="0"/>
        <w:autoSpaceDN w:val="0"/>
        <w:adjustRightInd w:val="0"/>
        <w:spacing w:line="200" w:lineRule="exact"/>
        <w:ind w:right="13"/>
        <w:rPr>
          <w:sz w:val="20"/>
          <w:szCs w:val="20"/>
        </w:rPr>
      </w:pPr>
    </w:p>
    <w:p w14:paraId="70AF646B" w14:textId="6DD177CB" w:rsidR="00653F42" w:rsidRPr="000B68F6" w:rsidRDefault="00653F42" w:rsidP="00C22502">
      <w:pPr>
        <w:widowControl w:val="0"/>
        <w:autoSpaceDE w:val="0"/>
        <w:autoSpaceDN w:val="0"/>
        <w:adjustRightInd w:val="0"/>
        <w:ind w:left="102" w:right="13"/>
        <w:rPr>
          <w:b/>
          <w:bCs/>
          <w:sz w:val="28"/>
          <w:szCs w:val="28"/>
        </w:rPr>
      </w:pPr>
      <w:r w:rsidRPr="000B68F6">
        <w:rPr>
          <w:b/>
          <w:bCs/>
          <w:spacing w:val="-1"/>
          <w:sz w:val="28"/>
          <w:szCs w:val="28"/>
        </w:rPr>
        <w:t>Р</w:t>
      </w:r>
      <w:r w:rsidRPr="000B68F6">
        <w:rPr>
          <w:b/>
          <w:bCs/>
          <w:spacing w:val="1"/>
          <w:sz w:val="28"/>
          <w:szCs w:val="28"/>
        </w:rPr>
        <w:t>а</w:t>
      </w:r>
      <w:r w:rsidRPr="000B68F6">
        <w:rPr>
          <w:b/>
          <w:bCs/>
          <w:sz w:val="28"/>
          <w:szCs w:val="28"/>
        </w:rPr>
        <w:t>зр</w:t>
      </w:r>
      <w:r w:rsidRPr="000B68F6">
        <w:rPr>
          <w:b/>
          <w:bCs/>
          <w:spacing w:val="-1"/>
          <w:sz w:val="28"/>
          <w:szCs w:val="28"/>
        </w:rPr>
        <w:t>аб</w:t>
      </w:r>
      <w:r w:rsidRPr="000B68F6">
        <w:rPr>
          <w:b/>
          <w:bCs/>
          <w:spacing w:val="1"/>
          <w:sz w:val="28"/>
          <w:szCs w:val="28"/>
        </w:rPr>
        <w:t>от</w:t>
      </w:r>
      <w:r w:rsidRPr="000B68F6">
        <w:rPr>
          <w:b/>
          <w:bCs/>
          <w:sz w:val="28"/>
          <w:szCs w:val="28"/>
        </w:rPr>
        <w:t>ч</w:t>
      </w:r>
      <w:r w:rsidRPr="000B68F6">
        <w:rPr>
          <w:b/>
          <w:bCs/>
          <w:spacing w:val="-1"/>
          <w:sz w:val="28"/>
          <w:szCs w:val="28"/>
        </w:rPr>
        <w:t>ик</w:t>
      </w:r>
      <w:r w:rsidRPr="000B68F6">
        <w:rPr>
          <w:b/>
          <w:bCs/>
          <w:sz w:val="28"/>
          <w:szCs w:val="28"/>
        </w:rPr>
        <w:t xml:space="preserve">: </w:t>
      </w:r>
      <w:r w:rsidRPr="000B68F6">
        <w:rPr>
          <w:b/>
          <w:bCs/>
          <w:spacing w:val="-3"/>
          <w:sz w:val="28"/>
          <w:szCs w:val="28"/>
        </w:rPr>
        <w:t>О</w:t>
      </w:r>
      <w:r w:rsidRPr="000B68F6">
        <w:rPr>
          <w:b/>
          <w:bCs/>
          <w:sz w:val="28"/>
          <w:szCs w:val="28"/>
        </w:rPr>
        <w:t>ОО</w:t>
      </w:r>
      <w:r w:rsidRPr="000B68F6">
        <w:rPr>
          <w:b/>
          <w:bCs/>
          <w:spacing w:val="-2"/>
          <w:sz w:val="28"/>
          <w:szCs w:val="28"/>
        </w:rPr>
        <w:t xml:space="preserve"> </w:t>
      </w:r>
      <w:r w:rsidRPr="000B68F6">
        <w:rPr>
          <w:b/>
          <w:bCs/>
          <w:sz w:val="28"/>
          <w:szCs w:val="28"/>
        </w:rPr>
        <w:t>«</w:t>
      </w:r>
      <w:r w:rsidRPr="000B68F6">
        <w:rPr>
          <w:b/>
          <w:bCs/>
          <w:spacing w:val="2"/>
          <w:sz w:val="28"/>
          <w:szCs w:val="28"/>
        </w:rPr>
        <w:t>Эпицентр</w:t>
      </w:r>
      <w:r w:rsidRPr="000B68F6">
        <w:rPr>
          <w:b/>
          <w:bCs/>
          <w:sz w:val="28"/>
          <w:szCs w:val="28"/>
        </w:rPr>
        <w:t>»</w:t>
      </w:r>
    </w:p>
    <w:p w14:paraId="17EDA0BB" w14:textId="123BF4B0" w:rsidR="00653F42" w:rsidRPr="000B68F6" w:rsidRDefault="00653F42" w:rsidP="00C22502">
      <w:pPr>
        <w:widowControl w:val="0"/>
        <w:autoSpaceDE w:val="0"/>
        <w:autoSpaceDN w:val="0"/>
        <w:adjustRightInd w:val="0"/>
        <w:ind w:left="102" w:right="13"/>
        <w:rPr>
          <w:b/>
          <w:bCs/>
          <w:sz w:val="28"/>
          <w:szCs w:val="28"/>
        </w:rPr>
      </w:pPr>
    </w:p>
    <w:p w14:paraId="2126B3BE" w14:textId="64CA5584" w:rsidR="00653F42" w:rsidRPr="000B68F6" w:rsidRDefault="00653F42" w:rsidP="00C22502">
      <w:pPr>
        <w:widowControl w:val="0"/>
        <w:autoSpaceDE w:val="0"/>
        <w:autoSpaceDN w:val="0"/>
        <w:adjustRightInd w:val="0"/>
        <w:ind w:left="102" w:right="13"/>
        <w:rPr>
          <w:b/>
          <w:bCs/>
          <w:sz w:val="28"/>
          <w:szCs w:val="28"/>
        </w:rPr>
      </w:pPr>
    </w:p>
    <w:p w14:paraId="413F8C75" w14:textId="3DFC46BC" w:rsidR="00653F42" w:rsidRPr="000B68F6" w:rsidRDefault="00653F42" w:rsidP="00C22502">
      <w:pPr>
        <w:widowControl w:val="0"/>
        <w:autoSpaceDE w:val="0"/>
        <w:autoSpaceDN w:val="0"/>
        <w:adjustRightInd w:val="0"/>
        <w:ind w:left="102" w:right="13"/>
        <w:rPr>
          <w:b/>
          <w:bCs/>
          <w:sz w:val="28"/>
          <w:szCs w:val="28"/>
        </w:rPr>
      </w:pPr>
    </w:p>
    <w:p w14:paraId="12327929" w14:textId="355ECBB9" w:rsidR="00653F42" w:rsidRPr="000B68F6" w:rsidRDefault="00653F42" w:rsidP="00C22502">
      <w:pPr>
        <w:widowControl w:val="0"/>
        <w:autoSpaceDE w:val="0"/>
        <w:autoSpaceDN w:val="0"/>
        <w:adjustRightInd w:val="0"/>
        <w:ind w:left="102" w:right="13"/>
        <w:rPr>
          <w:b/>
          <w:bCs/>
          <w:sz w:val="28"/>
          <w:szCs w:val="28"/>
        </w:rPr>
      </w:pPr>
    </w:p>
    <w:p w14:paraId="10BA4A08" w14:textId="55B6D5DE" w:rsidR="00653F42" w:rsidRPr="000B68F6" w:rsidRDefault="00653F42" w:rsidP="00C22502">
      <w:pPr>
        <w:widowControl w:val="0"/>
        <w:autoSpaceDE w:val="0"/>
        <w:autoSpaceDN w:val="0"/>
        <w:adjustRightInd w:val="0"/>
        <w:ind w:left="102" w:right="13"/>
        <w:rPr>
          <w:b/>
          <w:bCs/>
          <w:sz w:val="28"/>
          <w:szCs w:val="28"/>
        </w:rPr>
      </w:pPr>
    </w:p>
    <w:p w14:paraId="623791FE" w14:textId="08E8B024" w:rsidR="00653F42" w:rsidRPr="000B68F6" w:rsidRDefault="00653F42" w:rsidP="00C22502">
      <w:pPr>
        <w:widowControl w:val="0"/>
        <w:autoSpaceDE w:val="0"/>
        <w:autoSpaceDN w:val="0"/>
        <w:adjustRightInd w:val="0"/>
        <w:ind w:left="102" w:right="13"/>
        <w:rPr>
          <w:b/>
          <w:bCs/>
          <w:sz w:val="28"/>
          <w:szCs w:val="28"/>
        </w:rPr>
      </w:pPr>
    </w:p>
    <w:p w14:paraId="61BA1A03" w14:textId="3B84C320" w:rsidR="00653F42" w:rsidRPr="000B68F6" w:rsidRDefault="00653F42" w:rsidP="00C22502">
      <w:pPr>
        <w:widowControl w:val="0"/>
        <w:autoSpaceDE w:val="0"/>
        <w:autoSpaceDN w:val="0"/>
        <w:adjustRightInd w:val="0"/>
        <w:ind w:left="102" w:right="13"/>
        <w:rPr>
          <w:b/>
          <w:bCs/>
          <w:sz w:val="28"/>
          <w:szCs w:val="28"/>
        </w:rPr>
      </w:pPr>
    </w:p>
    <w:p w14:paraId="6BE08BFD" w14:textId="20676658" w:rsidR="00653F42" w:rsidRPr="000B68F6" w:rsidRDefault="00653F42" w:rsidP="00C22502">
      <w:pPr>
        <w:widowControl w:val="0"/>
        <w:autoSpaceDE w:val="0"/>
        <w:autoSpaceDN w:val="0"/>
        <w:adjustRightInd w:val="0"/>
        <w:ind w:left="102" w:right="13"/>
        <w:rPr>
          <w:b/>
          <w:bCs/>
          <w:sz w:val="28"/>
          <w:szCs w:val="28"/>
        </w:rPr>
      </w:pPr>
    </w:p>
    <w:p w14:paraId="39CDF425" w14:textId="2D1BEF6F" w:rsidR="00653F42" w:rsidRPr="000B68F6" w:rsidRDefault="00653F42" w:rsidP="00C22502">
      <w:pPr>
        <w:widowControl w:val="0"/>
        <w:autoSpaceDE w:val="0"/>
        <w:autoSpaceDN w:val="0"/>
        <w:adjustRightInd w:val="0"/>
        <w:ind w:left="102" w:right="13"/>
        <w:rPr>
          <w:b/>
          <w:bCs/>
          <w:sz w:val="28"/>
          <w:szCs w:val="28"/>
        </w:rPr>
      </w:pPr>
    </w:p>
    <w:p w14:paraId="23BD2D73" w14:textId="2B854A21" w:rsidR="00653F42" w:rsidRPr="000B68F6" w:rsidRDefault="00653F42" w:rsidP="00C22502">
      <w:pPr>
        <w:widowControl w:val="0"/>
        <w:autoSpaceDE w:val="0"/>
        <w:autoSpaceDN w:val="0"/>
        <w:adjustRightInd w:val="0"/>
        <w:ind w:left="102" w:right="13"/>
        <w:rPr>
          <w:b/>
          <w:bCs/>
          <w:sz w:val="28"/>
          <w:szCs w:val="28"/>
        </w:rPr>
      </w:pPr>
    </w:p>
    <w:p w14:paraId="5A319C2D" w14:textId="77777777" w:rsidR="00653F42" w:rsidRPr="000B68F6" w:rsidRDefault="00653F42" w:rsidP="00C22502">
      <w:pPr>
        <w:widowControl w:val="0"/>
        <w:autoSpaceDE w:val="0"/>
        <w:autoSpaceDN w:val="0"/>
        <w:adjustRightInd w:val="0"/>
        <w:spacing w:line="245" w:lineRule="exact"/>
        <w:ind w:left="-17" w:right="13"/>
        <w:jc w:val="center"/>
      </w:pPr>
      <w:r w:rsidRPr="000B68F6">
        <w:rPr>
          <w:b/>
          <w:bCs/>
          <w:spacing w:val="-1"/>
        </w:rPr>
        <w:t>С</w:t>
      </w:r>
      <w:r w:rsidRPr="000B68F6">
        <w:rPr>
          <w:b/>
          <w:bCs/>
        </w:rPr>
        <w:t>анкт</w:t>
      </w:r>
      <w:r w:rsidRPr="000B68F6">
        <w:rPr>
          <w:b/>
          <w:bCs/>
          <w:spacing w:val="1"/>
        </w:rPr>
        <w:t>-</w:t>
      </w:r>
      <w:r w:rsidRPr="000B68F6">
        <w:rPr>
          <w:b/>
          <w:bCs/>
          <w:spacing w:val="-1"/>
        </w:rPr>
        <w:t>П</w:t>
      </w:r>
      <w:r w:rsidRPr="000B68F6">
        <w:rPr>
          <w:b/>
          <w:bCs/>
        </w:rPr>
        <w:t>етербу</w:t>
      </w:r>
      <w:r w:rsidRPr="000B68F6">
        <w:rPr>
          <w:b/>
          <w:bCs/>
          <w:spacing w:val="-3"/>
        </w:rPr>
        <w:t>р</w:t>
      </w:r>
      <w:r w:rsidRPr="000B68F6">
        <w:rPr>
          <w:b/>
          <w:bCs/>
        </w:rPr>
        <w:t>г</w:t>
      </w:r>
    </w:p>
    <w:p w14:paraId="3C4141F0" w14:textId="72C036EC" w:rsidR="00653F42" w:rsidRPr="000B68F6" w:rsidRDefault="00653F42" w:rsidP="00C22502">
      <w:pPr>
        <w:widowControl w:val="0"/>
        <w:autoSpaceDE w:val="0"/>
        <w:autoSpaceDN w:val="0"/>
        <w:adjustRightInd w:val="0"/>
        <w:spacing w:line="252" w:lineRule="exact"/>
        <w:ind w:right="13"/>
        <w:jc w:val="center"/>
        <w:rPr>
          <w:b/>
          <w:bCs/>
        </w:rPr>
      </w:pPr>
      <w:r w:rsidRPr="000B68F6">
        <w:rPr>
          <w:b/>
          <w:bCs/>
        </w:rPr>
        <w:t>202</w:t>
      </w:r>
      <w:r w:rsidR="00051873" w:rsidRPr="000B68F6">
        <w:rPr>
          <w:b/>
          <w:bCs/>
        </w:rPr>
        <w:t>5</w:t>
      </w:r>
      <w:r w:rsidRPr="000B68F6">
        <w:rPr>
          <w:b/>
          <w:bCs/>
        </w:rPr>
        <w:t xml:space="preserve"> г</w:t>
      </w:r>
      <w:r w:rsidRPr="000B68F6">
        <w:rPr>
          <w:b/>
          <w:bCs/>
          <w:spacing w:val="-2"/>
        </w:rPr>
        <w:t>о</w:t>
      </w:r>
      <w:r w:rsidRPr="000B68F6">
        <w:rPr>
          <w:b/>
          <w:bCs/>
        </w:rPr>
        <w:t>д</w:t>
      </w:r>
    </w:p>
    <w:p w14:paraId="37FA1DD8" w14:textId="1157AA75" w:rsidR="00653F42" w:rsidRPr="000B68F6" w:rsidRDefault="00653F42" w:rsidP="00C22502">
      <w:pPr>
        <w:widowControl w:val="0"/>
        <w:autoSpaceDE w:val="0"/>
        <w:autoSpaceDN w:val="0"/>
        <w:adjustRightInd w:val="0"/>
        <w:spacing w:line="252" w:lineRule="exact"/>
        <w:ind w:left="447" w:right="13"/>
        <w:jc w:val="center"/>
        <w:rPr>
          <w:b/>
          <w:bCs/>
        </w:rPr>
      </w:pPr>
    </w:p>
    <w:tbl>
      <w:tblPr>
        <w:tblW w:w="0" w:type="auto"/>
        <w:tblInd w:w="102" w:type="dxa"/>
        <w:tblLayout w:type="fixed"/>
        <w:tblCellMar>
          <w:left w:w="0" w:type="dxa"/>
          <w:right w:w="0" w:type="dxa"/>
        </w:tblCellMar>
        <w:tblLook w:val="0000" w:firstRow="0" w:lastRow="0" w:firstColumn="0" w:lastColumn="0" w:noHBand="0" w:noVBand="0"/>
      </w:tblPr>
      <w:tblGrid>
        <w:gridCol w:w="4699"/>
        <w:gridCol w:w="4723"/>
      </w:tblGrid>
      <w:tr w:rsidR="00653F42" w:rsidRPr="000B68F6" w14:paraId="5D0282EF" w14:textId="77777777" w:rsidTr="00130E9A">
        <w:trPr>
          <w:trHeight w:hRule="exact" w:val="1815"/>
        </w:trPr>
        <w:tc>
          <w:tcPr>
            <w:tcW w:w="4699" w:type="dxa"/>
            <w:tcBorders>
              <w:top w:val="nil"/>
              <w:left w:val="nil"/>
              <w:bottom w:val="nil"/>
              <w:right w:val="nil"/>
            </w:tcBorders>
          </w:tcPr>
          <w:p w14:paraId="075A23A2" w14:textId="77777777" w:rsidR="00653F42" w:rsidRPr="000B68F6" w:rsidRDefault="00653F42" w:rsidP="00C22502">
            <w:pPr>
              <w:widowControl w:val="0"/>
              <w:tabs>
                <w:tab w:val="left" w:pos="2200"/>
              </w:tabs>
              <w:autoSpaceDE w:val="0"/>
              <w:autoSpaceDN w:val="0"/>
              <w:adjustRightInd w:val="0"/>
              <w:ind w:left="334" w:right="13"/>
            </w:pPr>
          </w:p>
        </w:tc>
        <w:tc>
          <w:tcPr>
            <w:tcW w:w="4723" w:type="dxa"/>
            <w:tcBorders>
              <w:top w:val="nil"/>
              <w:left w:val="nil"/>
              <w:bottom w:val="nil"/>
              <w:right w:val="nil"/>
            </w:tcBorders>
          </w:tcPr>
          <w:p w14:paraId="2815ACAF" w14:textId="77777777" w:rsidR="00653F42" w:rsidRPr="000B68F6" w:rsidRDefault="00653F42" w:rsidP="00C22502">
            <w:pPr>
              <w:widowControl w:val="0"/>
              <w:autoSpaceDE w:val="0"/>
              <w:autoSpaceDN w:val="0"/>
              <w:adjustRightInd w:val="0"/>
              <w:spacing w:before="32"/>
              <w:ind w:left="1017" w:right="13"/>
            </w:pPr>
            <w:r w:rsidRPr="000B68F6">
              <w:t>У</w:t>
            </w:r>
            <w:r w:rsidRPr="000B68F6">
              <w:rPr>
                <w:spacing w:val="1"/>
              </w:rPr>
              <w:t>Т</w:t>
            </w:r>
            <w:r w:rsidRPr="000B68F6">
              <w:rPr>
                <w:spacing w:val="-1"/>
              </w:rPr>
              <w:t>В</w:t>
            </w:r>
            <w:r w:rsidRPr="000B68F6">
              <w:t>Е</w:t>
            </w:r>
            <w:r w:rsidRPr="000B68F6">
              <w:rPr>
                <w:spacing w:val="-1"/>
              </w:rPr>
              <w:t>РЖ</w:t>
            </w:r>
            <w:r w:rsidRPr="000B68F6">
              <w:t>Д</w:t>
            </w:r>
            <w:r w:rsidRPr="000B68F6">
              <w:rPr>
                <w:spacing w:val="-3"/>
              </w:rPr>
              <w:t>А</w:t>
            </w:r>
            <w:r w:rsidRPr="000B68F6">
              <w:t>Ю</w:t>
            </w:r>
          </w:p>
          <w:p w14:paraId="628E7D34" w14:textId="77777777" w:rsidR="00653F42" w:rsidRPr="000B68F6" w:rsidRDefault="00653F42" w:rsidP="00C22502">
            <w:pPr>
              <w:widowControl w:val="0"/>
              <w:autoSpaceDE w:val="0"/>
              <w:autoSpaceDN w:val="0"/>
              <w:adjustRightInd w:val="0"/>
              <w:spacing w:before="7" w:line="120" w:lineRule="exact"/>
              <w:ind w:right="13"/>
              <w:rPr>
                <w:sz w:val="12"/>
                <w:szCs w:val="12"/>
              </w:rPr>
            </w:pPr>
          </w:p>
          <w:p w14:paraId="0F66269C" w14:textId="77777777" w:rsidR="00653F42" w:rsidRPr="000B68F6" w:rsidRDefault="00653F42" w:rsidP="00C22502">
            <w:pPr>
              <w:widowControl w:val="0"/>
              <w:autoSpaceDE w:val="0"/>
              <w:autoSpaceDN w:val="0"/>
              <w:adjustRightInd w:val="0"/>
              <w:ind w:left="1017" w:right="13"/>
            </w:pPr>
            <w:r w:rsidRPr="000B68F6">
              <w:t>Гла</w:t>
            </w:r>
            <w:r w:rsidRPr="000B68F6">
              <w:rPr>
                <w:spacing w:val="-1"/>
              </w:rPr>
              <w:t>в</w:t>
            </w:r>
            <w:r w:rsidRPr="000B68F6">
              <w:t>а Ад</w:t>
            </w:r>
            <w:r w:rsidRPr="000B68F6">
              <w:rPr>
                <w:spacing w:val="-1"/>
              </w:rPr>
              <w:t>м</w:t>
            </w:r>
            <w:r w:rsidRPr="000B68F6">
              <w:t>и</w:t>
            </w:r>
            <w:r w:rsidRPr="000B68F6">
              <w:rPr>
                <w:spacing w:val="-1"/>
              </w:rPr>
              <w:t>н</w:t>
            </w:r>
            <w:r w:rsidRPr="000B68F6">
              <w:t>ист</w:t>
            </w:r>
            <w:r w:rsidRPr="000B68F6">
              <w:rPr>
                <w:spacing w:val="1"/>
              </w:rPr>
              <w:t>р</w:t>
            </w:r>
            <w:r w:rsidRPr="000B68F6">
              <w:t>ац</w:t>
            </w:r>
            <w:r w:rsidRPr="000B68F6">
              <w:rPr>
                <w:spacing w:val="-1"/>
              </w:rPr>
              <w:t>и</w:t>
            </w:r>
            <w:r w:rsidRPr="000B68F6">
              <w:t>и</w:t>
            </w:r>
          </w:p>
          <w:p w14:paraId="5CE3E5AB" w14:textId="77777777" w:rsidR="00653F42" w:rsidRPr="000B68F6" w:rsidRDefault="00653F42" w:rsidP="00C22502">
            <w:pPr>
              <w:widowControl w:val="0"/>
              <w:autoSpaceDE w:val="0"/>
              <w:autoSpaceDN w:val="0"/>
              <w:adjustRightInd w:val="0"/>
              <w:spacing w:before="6" w:line="120" w:lineRule="exact"/>
              <w:ind w:right="13"/>
              <w:rPr>
                <w:sz w:val="12"/>
                <w:szCs w:val="12"/>
              </w:rPr>
            </w:pPr>
          </w:p>
          <w:p w14:paraId="2DEEB766" w14:textId="1C569555" w:rsidR="00653F42" w:rsidRPr="000B68F6" w:rsidRDefault="00653F42" w:rsidP="00C22502">
            <w:pPr>
              <w:widowControl w:val="0"/>
              <w:autoSpaceDE w:val="0"/>
              <w:autoSpaceDN w:val="0"/>
              <w:adjustRightInd w:val="0"/>
              <w:ind w:left="1017" w:right="13"/>
            </w:pPr>
            <w:r w:rsidRPr="000B68F6">
              <w:rPr>
                <w:position w:val="-1"/>
              </w:rPr>
              <w:t xml:space="preserve">МО </w:t>
            </w:r>
            <w:r w:rsidRPr="000B68F6">
              <w:rPr>
                <w:spacing w:val="-3"/>
                <w:position w:val="-1"/>
              </w:rPr>
              <w:t>СП «</w:t>
            </w:r>
            <w:r w:rsidR="00D7373E" w:rsidRPr="000B68F6">
              <w:rPr>
                <w:spacing w:val="-3"/>
                <w:position w:val="-1"/>
              </w:rPr>
              <w:t>Слудка</w:t>
            </w:r>
            <w:r w:rsidRPr="000B68F6">
              <w:rPr>
                <w:spacing w:val="-3"/>
                <w:position w:val="-1"/>
              </w:rPr>
              <w:t>»</w:t>
            </w:r>
          </w:p>
          <w:p w14:paraId="39FE9B92" w14:textId="77777777" w:rsidR="00653F42" w:rsidRPr="000B68F6" w:rsidRDefault="00653F42" w:rsidP="00C22502">
            <w:pPr>
              <w:widowControl w:val="0"/>
              <w:autoSpaceDE w:val="0"/>
              <w:autoSpaceDN w:val="0"/>
              <w:adjustRightInd w:val="0"/>
              <w:spacing w:before="1" w:line="180" w:lineRule="exact"/>
              <w:ind w:right="13"/>
              <w:rPr>
                <w:sz w:val="18"/>
                <w:szCs w:val="18"/>
              </w:rPr>
            </w:pPr>
          </w:p>
          <w:p w14:paraId="77A30FDF" w14:textId="77777777" w:rsidR="00653F42" w:rsidRPr="000B68F6" w:rsidRDefault="00653F42" w:rsidP="00C22502">
            <w:pPr>
              <w:widowControl w:val="0"/>
              <w:autoSpaceDE w:val="0"/>
              <w:autoSpaceDN w:val="0"/>
              <w:adjustRightInd w:val="0"/>
              <w:spacing w:line="200" w:lineRule="exact"/>
              <w:ind w:right="13"/>
              <w:rPr>
                <w:sz w:val="20"/>
                <w:szCs w:val="20"/>
              </w:rPr>
            </w:pPr>
          </w:p>
          <w:p w14:paraId="45A4C410" w14:textId="77777777" w:rsidR="00653F42" w:rsidRPr="000B68F6" w:rsidRDefault="00653F42" w:rsidP="00C22502">
            <w:pPr>
              <w:widowControl w:val="0"/>
              <w:tabs>
                <w:tab w:val="left" w:pos="2660"/>
              </w:tabs>
              <w:autoSpaceDE w:val="0"/>
              <w:autoSpaceDN w:val="0"/>
              <w:adjustRightInd w:val="0"/>
              <w:ind w:left="1017" w:right="13"/>
            </w:pPr>
            <w:r w:rsidRPr="000B68F6">
              <w:rPr>
                <w:u w:val="single"/>
              </w:rPr>
              <w:t xml:space="preserve"> </w:t>
            </w:r>
            <w:r w:rsidRPr="000B68F6">
              <w:rPr>
                <w:u w:val="single"/>
              </w:rPr>
              <w:tab/>
            </w:r>
          </w:p>
        </w:tc>
      </w:tr>
      <w:tr w:rsidR="00653F42" w:rsidRPr="000B68F6" w14:paraId="44688A50" w14:textId="77777777" w:rsidTr="00130E9A">
        <w:trPr>
          <w:trHeight w:hRule="exact" w:val="422"/>
        </w:trPr>
        <w:tc>
          <w:tcPr>
            <w:tcW w:w="4699" w:type="dxa"/>
            <w:tcBorders>
              <w:top w:val="nil"/>
              <w:left w:val="nil"/>
              <w:bottom w:val="nil"/>
              <w:right w:val="nil"/>
            </w:tcBorders>
          </w:tcPr>
          <w:p w14:paraId="446604F5" w14:textId="77777777" w:rsidR="00653F42" w:rsidRPr="000B68F6" w:rsidRDefault="00653F42" w:rsidP="00C22502">
            <w:pPr>
              <w:widowControl w:val="0"/>
              <w:tabs>
                <w:tab w:val="left" w:pos="560"/>
                <w:tab w:val="left" w:pos="2480"/>
              </w:tabs>
              <w:autoSpaceDE w:val="0"/>
              <w:autoSpaceDN w:val="0"/>
              <w:adjustRightInd w:val="0"/>
              <w:ind w:left="180" w:right="13"/>
            </w:pPr>
          </w:p>
        </w:tc>
        <w:tc>
          <w:tcPr>
            <w:tcW w:w="4723" w:type="dxa"/>
            <w:tcBorders>
              <w:top w:val="nil"/>
              <w:left w:val="nil"/>
              <w:bottom w:val="nil"/>
              <w:right w:val="nil"/>
            </w:tcBorders>
          </w:tcPr>
          <w:p w14:paraId="18D907B1" w14:textId="77777777" w:rsidR="00653F42" w:rsidRPr="000B68F6" w:rsidRDefault="00653F42" w:rsidP="00C22502">
            <w:pPr>
              <w:widowControl w:val="0"/>
              <w:autoSpaceDE w:val="0"/>
              <w:autoSpaceDN w:val="0"/>
              <w:adjustRightInd w:val="0"/>
              <w:spacing w:before="4" w:line="110" w:lineRule="exact"/>
              <w:ind w:right="13"/>
              <w:rPr>
                <w:sz w:val="11"/>
                <w:szCs w:val="11"/>
              </w:rPr>
            </w:pPr>
          </w:p>
          <w:p w14:paraId="5908DF3A" w14:textId="744D7873" w:rsidR="00653F42" w:rsidRPr="000B68F6" w:rsidRDefault="00653F42" w:rsidP="00051873">
            <w:pPr>
              <w:widowControl w:val="0"/>
              <w:tabs>
                <w:tab w:val="left" w:pos="1400"/>
                <w:tab w:val="left" w:pos="3320"/>
              </w:tabs>
              <w:autoSpaceDE w:val="0"/>
              <w:autoSpaceDN w:val="0"/>
              <w:adjustRightInd w:val="0"/>
              <w:ind w:left="1017" w:right="13"/>
            </w:pPr>
            <w:r w:rsidRPr="000B68F6">
              <w:t>«</w:t>
            </w:r>
            <w:r w:rsidRPr="000B68F6">
              <w:tab/>
              <w:t xml:space="preserve">» </w:t>
            </w:r>
            <w:r w:rsidRPr="000B68F6">
              <w:rPr>
                <w:u w:val="single"/>
              </w:rPr>
              <w:t xml:space="preserve"> </w:t>
            </w:r>
            <w:r w:rsidRPr="000B68F6">
              <w:rPr>
                <w:u w:val="single"/>
              </w:rPr>
              <w:tab/>
            </w:r>
            <w:r w:rsidRPr="000B68F6">
              <w:t>202</w:t>
            </w:r>
            <w:r w:rsidR="00051873" w:rsidRPr="000B68F6">
              <w:t>5</w:t>
            </w:r>
            <w:r w:rsidRPr="000B68F6">
              <w:t xml:space="preserve"> г.</w:t>
            </w:r>
          </w:p>
        </w:tc>
      </w:tr>
    </w:tbl>
    <w:p w14:paraId="798EFB85" w14:textId="77777777" w:rsidR="00653F42" w:rsidRPr="000B68F6" w:rsidRDefault="00653F42" w:rsidP="00C22502">
      <w:pPr>
        <w:widowControl w:val="0"/>
        <w:autoSpaceDE w:val="0"/>
        <w:autoSpaceDN w:val="0"/>
        <w:adjustRightInd w:val="0"/>
        <w:spacing w:before="10" w:line="180" w:lineRule="exact"/>
        <w:ind w:right="13"/>
        <w:rPr>
          <w:sz w:val="18"/>
          <w:szCs w:val="18"/>
        </w:rPr>
      </w:pPr>
    </w:p>
    <w:p w14:paraId="7D54230F" w14:textId="77777777" w:rsidR="00653F42" w:rsidRPr="000B68F6" w:rsidRDefault="00653F42" w:rsidP="00C22502">
      <w:pPr>
        <w:widowControl w:val="0"/>
        <w:autoSpaceDE w:val="0"/>
        <w:autoSpaceDN w:val="0"/>
        <w:adjustRightInd w:val="0"/>
        <w:spacing w:line="200" w:lineRule="exact"/>
        <w:ind w:right="13"/>
        <w:rPr>
          <w:sz w:val="20"/>
          <w:szCs w:val="20"/>
        </w:rPr>
      </w:pPr>
    </w:p>
    <w:p w14:paraId="1FD1FF7F" w14:textId="77777777" w:rsidR="00653F42" w:rsidRPr="000B68F6" w:rsidRDefault="00653F42" w:rsidP="00C22502">
      <w:pPr>
        <w:widowControl w:val="0"/>
        <w:autoSpaceDE w:val="0"/>
        <w:autoSpaceDN w:val="0"/>
        <w:adjustRightInd w:val="0"/>
        <w:spacing w:line="200" w:lineRule="exact"/>
        <w:ind w:right="13"/>
        <w:rPr>
          <w:sz w:val="20"/>
          <w:szCs w:val="20"/>
        </w:rPr>
      </w:pPr>
    </w:p>
    <w:p w14:paraId="56436727" w14:textId="77777777" w:rsidR="00653F42" w:rsidRPr="000B68F6" w:rsidRDefault="00653F42" w:rsidP="00C22502">
      <w:pPr>
        <w:widowControl w:val="0"/>
        <w:autoSpaceDE w:val="0"/>
        <w:autoSpaceDN w:val="0"/>
        <w:adjustRightInd w:val="0"/>
        <w:spacing w:line="200" w:lineRule="exact"/>
        <w:ind w:right="13"/>
        <w:rPr>
          <w:sz w:val="20"/>
          <w:szCs w:val="20"/>
        </w:rPr>
      </w:pPr>
    </w:p>
    <w:p w14:paraId="72D92FF6" w14:textId="77777777" w:rsidR="00653F42" w:rsidRPr="000B68F6" w:rsidRDefault="00653F42" w:rsidP="00C22502">
      <w:pPr>
        <w:widowControl w:val="0"/>
        <w:autoSpaceDE w:val="0"/>
        <w:autoSpaceDN w:val="0"/>
        <w:adjustRightInd w:val="0"/>
        <w:spacing w:line="200" w:lineRule="exact"/>
        <w:ind w:right="13"/>
        <w:rPr>
          <w:sz w:val="20"/>
          <w:szCs w:val="20"/>
        </w:rPr>
      </w:pPr>
    </w:p>
    <w:p w14:paraId="1111E6AF" w14:textId="77777777" w:rsidR="00653F42" w:rsidRPr="000B68F6" w:rsidRDefault="00653F42" w:rsidP="00C22502">
      <w:pPr>
        <w:widowControl w:val="0"/>
        <w:autoSpaceDE w:val="0"/>
        <w:autoSpaceDN w:val="0"/>
        <w:adjustRightInd w:val="0"/>
        <w:spacing w:line="200" w:lineRule="exact"/>
        <w:ind w:right="13"/>
        <w:rPr>
          <w:sz w:val="20"/>
          <w:szCs w:val="20"/>
        </w:rPr>
      </w:pPr>
    </w:p>
    <w:p w14:paraId="76CB73DB" w14:textId="77777777" w:rsidR="00653F42" w:rsidRPr="000B68F6" w:rsidRDefault="00653F42" w:rsidP="00C22502">
      <w:pPr>
        <w:widowControl w:val="0"/>
        <w:autoSpaceDE w:val="0"/>
        <w:autoSpaceDN w:val="0"/>
        <w:adjustRightInd w:val="0"/>
        <w:spacing w:line="200" w:lineRule="exact"/>
        <w:ind w:right="13"/>
        <w:rPr>
          <w:sz w:val="20"/>
          <w:szCs w:val="20"/>
        </w:rPr>
      </w:pPr>
    </w:p>
    <w:p w14:paraId="76287FCF" w14:textId="77777777" w:rsidR="00653F42" w:rsidRPr="000B68F6" w:rsidRDefault="00653F42" w:rsidP="00C22502">
      <w:pPr>
        <w:widowControl w:val="0"/>
        <w:autoSpaceDE w:val="0"/>
        <w:autoSpaceDN w:val="0"/>
        <w:adjustRightInd w:val="0"/>
        <w:spacing w:line="200" w:lineRule="exact"/>
        <w:ind w:right="13"/>
        <w:rPr>
          <w:sz w:val="20"/>
          <w:szCs w:val="20"/>
        </w:rPr>
      </w:pPr>
    </w:p>
    <w:p w14:paraId="0ABC0DBB" w14:textId="77777777" w:rsidR="00653F42" w:rsidRPr="000B68F6" w:rsidRDefault="00653F42" w:rsidP="00C22502">
      <w:pPr>
        <w:widowControl w:val="0"/>
        <w:autoSpaceDE w:val="0"/>
        <w:autoSpaceDN w:val="0"/>
        <w:adjustRightInd w:val="0"/>
        <w:spacing w:line="200" w:lineRule="exact"/>
        <w:ind w:right="13"/>
        <w:rPr>
          <w:sz w:val="20"/>
          <w:szCs w:val="20"/>
        </w:rPr>
      </w:pPr>
    </w:p>
    <w:p w14:paraId="6B677734" w14:textId="77777777" w:rsidR="00653F42" w:rsidRPr="000B68F6" w:rsidRDefault="00653F42" w:rsidP="00C22502">
      <w:pPr>
        <w:widowControl w:val="0"/>
        <w:autoSpaceDE w:val="0"/>
        <w:autoSpaceDN w:val="0"/>
        <w:adjustRightInd w:val="0"/>
        <w:spacing w:line="200" w:lineRule="exact"/>
        <w:ind w:right="13"/>
        <w:rPr>
          <w:sz w:val="20"/>
          <w:szCs w:val="20"/>
        </w:rPr>
      </w:pPr>
    </w:p>
    <w:p w14:paraId="7B54EF89" w14:textId="77777777" w:rsidR="00653F42" w:rsidRPr="000B68F6" w:rsidRDefault="00653F42" w:rsidP="00C22502">
      <w:pPr>
        <w:widowControl w:val="0"/>
        <w:autoSpaceDE w:val="0"/>
        <w:autoSpaceDN w:val="0"/>
        <w:adjustRightInd w:val="0"/>
        <w:spacing w:line="200" w:lineRule="exact"/>
        <w:ind w:right="13"/>
        <w:rPr>
          <w:sz w:val="20"/>
          <w:szCs w:val="20"/>
        </w:rPr>
      </w:pPr>
    </w:p>
    <w:p w14:paraId="04765F79" w14:textId="77777777" w:rsidR="00653F42" w:rsidRPr="000B68F6" w:rsidRDefault="00653F42" w:rsidP="00C22502">
      <w:pPr>
        <w:widowControl w:val="0"/>
        <w:autoSpaceDE w:val="0"/>
        <w:autoSpaceDN w:val="0"/>
        <w:adjustRightInd w:val="0"/>
        <w:spacing w:line="200" w:lineRule="exact"/>
        <w:ind w:right="13"/>
        <w:rPr>
          <w:sz w:val="20"/>
          <w:szCs w:val="20"/>
        </w:rPr>
      </w:pPr>
    </w:p>
    <w:p w14:paraId="4C394C72" w14:textId="77777777" w:rsidR="00653F42" w:rsidRPr="000B68F6" w:rsidRDefault="00653F42" w:rsidP="00C22502">
      <w:pPr>
        <w:widowControl w:val="0"/>
        <w:autoSpaceDE w:val="0"/>
        <w:autoSpaceDN w:val="0"/>
        <w:adjustRightInd w:val="0"/>
        <w:spacing w:line="200" w:lineRule="exact"/>
        <w:ind w:right="13"/>
        <w:rPr>
          <w:sz w:val="20"/>
          <w:szCs w:val="20"/>
        </w:rPr>
      </w:pPr>
    </w:p>
    <w:p w14:paraId="4D3680B0" w14:textId="134726F7" w:rsidR="00653F42" w:rsidRPr="000B68F6" w:rsidRDefault="00653F42" w:rsidP="00C22502">
      <w:pPr>
        <w:widowControl w:val="0"/>
        <w:autoSpaceDE w:val="0"/>
        <w:autoSpaceDN w:val="0"/>
        <w:adjustRightInd w:val="0"/>
        <w:ind w:left="364" w:right="13" w:hanging="1"/>
        <w:jc w:val="center"/>
        <w:rPr>
          <w:sz w:val="36"/>
          <w:szCs w:val="36"/>
        </w:rPr>
      </w:pPr>
      <w:r w:rsidRPr="000B68F6">
        <w:rPr>
          <w:b/>
          <w:bCs/>
          <w:spacing w:val="-2"/>
          <w:sz w:val="36"/>
          <w:szCs w:val="36"/>
        </w:rPr>
        <w:t>Схема теплоснабжения</w:t>
      </w:r>
      <w:r w:rsidRPr="000B68F6">
        <w:rPr>
          <w:b/>
          <w:bCs/>
          <w:spacing w:val="-34"/>
          <w:sz w:val="44"/>
          <w:szCs w:val="44"/>
        </w:rPr>
        <w:t xml:space="preserve"> </w:t>
      </w:r>
      <w:r w:rsidRPr="000B68F6">
        <w:rPr>
          <w:b/>
          <w:bCs/>
          <w:sz w:val="36"/>
          <w:szCs w:val="36"/>
        </w:rPr>
        <w:t>м</w:t>
      </w:r>
      <w:r w:rsidRPr="000B68F6">
        <w:rPr>
          <w:b/>
          <w:bCs/>
          <w:spacing w:val="2"/>
          <w:sz w:val="36"/>
          <w:szCs w:val="36"/>
        </w:rPr>
        <w:t>у</w:t>
      </w:r>
      <w:r w:rsidRPr="000B68F6">
        <w:rPr>
          <w:b/>
          <w:bCs/>
          <w:sz w:val="36"/>
          <w:szCs w:val="36"/>
        </w:rPr>
        <w:t>н</w:t>
      </w:r>
      <w:r w:rsidRPr="000B68F6">
        <w:rPr>
          <w:b/>
          <w:bCs/>
          <w:spacing w:val="-2"/>
          <w:sz w:val="36"/>
          <w:szCs w:val="36"/>
        </w:rPr>
        <w:t>и</w:t>
      </w:r>
      <w:r w:rsidRPr="000B68F6">
        <w:rPr>
          <w:b/>
          <w:bCs/>
          <w:sz w:val="36"/>
          <w:szCs w:val="36"/>
        </w:rPr>
        <w:t>ц</w:t>
      </w:r>
      <w:r w:rsidRPr="000B68F6">
        <w:rPr>
          <w:b/>
          <w:bCs/>
          <w:spacing w:val="-2"/>
          <w:sz w:val="36"/>
          <w:szCs w:val="36"/>
        </w:rPr>
        <w:t>и</w:t>
      </w:r>
      <w:r w:rsidRPr="000B68F6">
        <w:rPr>
          <w:b/>
          <w:bCs/>
          <w:sz w:val="36"/>
          <w:szCs w:val="36"/>
        </w:rPr>
        <w:t>п</w:t>
      </w:r>
      <w:r w:rsidRPr="000B68F6">
        <w:rPr>
          <w:b/>
          <w:bCs/>
          <w:spacing w:val="1"/>
          <w:sz w:val="36"/>
          <w:szCs w:val="36"/>
        </w:rPr>
        <w:t>а</w:t>
      </w:r>
      <w:r w:rsidRPr="000B68F6">
        <w:rPr>
          <w:b/>
          <w:bCs/>
          <w:sz w:val="36"/>
          <w:szCs w:val="36"/>
        </w:rPr>
        <w:t>л</w:t>
      </w:r>
      <w:r w:rsidRPr="000B68F6">
        <w:rPr>
          <w:b/>
          <w:bCs/>
          <w:spacing w:val="1"/>
          <w:sz w:val="36"/>
          <w:szCs w:val="36"/>
        </w:rPr>
        <w:t>ь</w:t>
      </w:r>
      <w:r w:rsidRPr="000B68F6">
        <w:rPr>
          <w:b/>
          <w:bCs/>
          <w:sz w:val="36"/>
          <w:szCs w:val="36"/>
        </w:rPr>
        <w:t>но</w:t>
      </w:r>
      <w:r w:rsidRPr="000B68F6">
        <w:rPr>
          <w:b/>
          <w:bCs/>
          <w:spacing w:val="-1"/>
          <w:sz w:val="36"/>
          <w:szCs w:val="36"/>
        </w:rPr>
        <w:t>г</w:t>
      </w:r>
      <w:r w:rsidRPr="000B68F6">
        <w:rPr>
          <w:b/>
          <w:bCs/>
          <w:sz w:val="36"/>
          <w:szCs w:val="36"/>
        </w:rPr>
        <w:t>о обра</w:t>
      </w:r>
      <w:r w:rsidRPr="000B68F6">
        <w:rPr>
          <w:b/>
          <w:bCs/>
          <w:spacing w:val="-2"/>
          <w:sz w:val="36"/>
          <w:szCs w:val="36"/>
        </w:rPr>
        <w:t>з</w:t>
      </w:r>
      <w:r w:rsidRPr="000B68F6">
        <w:rPr>
          <w:b/>
          <w:bCs/>
          <w:sz w:val="36"/>
          <w:szCs w:val="36"/>
        </w:rPr>
        <w:t>ования</w:t>
      </w:r>
      <w:r w:rsidRPr="000B68F6">
        <w:rPr>
          <w:b/>
          <w:bCs/>
          <w:spacing w:val="4"/>
          <w:sz w:val="36"/>
          <w:szCs w:val="36"/>
        </w:rPr>
        <w:t xml:space="preserve"> </w:t>
      </w:r>
      <w:r w:rsidR="00492646" w:rsidRPr="000B68F6">
        <w:rPr>
          <w:b/>
          <w:bCs/>
          <w:spacing w:val="-1"/>
          <w:sz w:val="36"/>
          <w:szCs w:val="36"/>
        </w:rPr>
        <w:t>сельское</w:t>
      </w:r>
      <w:r w:rsidRPr="000B68F6">
        <w:rPr>
          <w:b/>
          <w:bCs/>
          <w:sz w:val="36"/>
          <w:szCs w:val="36"/>
        </w:rPr>
        <w:t xml:space="preserve"> посел</w:t>
      </w:r>
      <w:r w:rsidRPr="000B68F6">
        <w:rPr>
          <w:b/>
          <w:bCs/>
          <w:spacing w:val="1"/>
          <w:sz w:val="36"/>
          <w:szCs w:val="36"/>
        </w:rPr>
        <w:t>е</w:t>
      </w:r>
      <w:r w:rsidRPr="000B68F6">
        <w:rPr>
          <w:b/>
          <w:bCs/>
          <w:sz w:val="36"/>
          <w:szCs w:val="36"/>
        </w:rPr>
        <w:t>н</w:t>
      </w:r>
      <w:r w:rsidRPr="000B68F6">
        <w:rPr>
          <w:b/>
          <w:bCs/>
          <w:spacing w:val="-2"/>
          <w:sz w:val="36"/>
          <w:szCs w:val="36"/>
        </w:rPr>
        <w:t>и</w:t>
      </w:r>
      <w:r w:rsidRPr="000B68F6">
        <w:rPr>
          <w:b/>
          <w:bCs/>
          <w:sz w:val="36"/>
          <w:szCs w:val="36"/>
        </w:rPr>
        <w:t>е</w:t>
      </w:r>
      <w:r w:rsidRPr="000B68F6">
        <w:rPr>
          <w:b/>
          <w:bCs/>
          <w:spacing w:val="2"/>
          <w:sz w:val="36"/>
          <w:szCs w:val="36"/>
        </w:rPr>
        <w:t xml:space="preserve"> «</w:t>
      </w:r>
      <w:r w:rsidR="00D7373E" w:rsidRPr="000B68F6">
        <w:rPr>
          <w:b/>
          <w:bCs/>
          <w:spacing w:val="2"/>
          <w:sz w:val="36"/>
          <w:szCs w:val="36"/>
        </w:rPr>
        <w:t>Слудка</w:t>
      </w:r>
      <w:r w:rsidRPr="000B68F6">
        <w:rPr>
          <w:b/>
          <w:bCs/>
          <w:spacing w:val="2"/>
          <w:sz w:val="36"/>
          <w:szCs w:val="36"/>
        </w:rPr>
        <w:t xml:space="preserve">» </w:t>
      </w:r>
      <w:r w:rsidRPr="000B68F6">
        <w:rPr>
          <w:b/>
          <w:bCs/>
          <w:sz w:val="36"/>
          <w:szCs w:val="36"/>
        </w:rPr>
        <w:t>муниципального р</w:t>
      </w:r>
      <w:r w:rsidRPr="000B68F6">
        <w:rPr>
          <w:b/>
          <w:bCs/>
          <w:spacing w:val="2"/>
          <w:sz w:val="36"/>
          <w:szCs w:val="36"/>
        </w:rPr>
        <w:t>а</w:t>
      </w:r>
      <w:r w:rsidRPr="000B68F6">
        <w:rPr>
          <w:b/>
          <w:bCs/>
          <w:sz w:val="36"/>
          <w:szCs w:val="36"/>
        </w:rPr>
        <w:t>й</w:t>
      </w:r>
      <w:r w:rsidRPr="000B68F6">
        <w:rPr>
          <w:b/>
          <w:bCs/>
          <w:spacing w:val="1"/>
          <w:sz w:val="36"/>
          <w:szCs w:val="36"/>
        </w:rPr>
        <w:t>о</w:t>
      </w:r>
      <w:r w:rsidRPr="000B68F6">
        <w:rPr>
          <w:b/>
          <w:bCs/>
          <w:sz w:val="36"/>
          <w:szCs w:val="36"/>
        </w:rPr>
        <w:t>на «Сыктывдинский» Республики Коми на пер</w:t>
      </w:r>
      <w:r w:rsidRPr="000B68F6">
        <w:rPr>
          <w:b/>
          <w:bCs/>
          <w:spacing w:val="-2"/>
          <w:sz w:val="36"/>
          <w:szCs w:val="36"/>
        </w:rPr>
        <w:t>и</w:t>
      </w:r>
      <w:r w:rsidRPr="000B68F6">
        <w:rPr>
          <w:b/>
          <w:bCs/>
          <w:sz w:val="36"/>
          <w:szCs w:val="36"/>
        </w:rPr>
        <w:t>од</w:t>
      </w:r>
      <w:r w:rsidRPr="000B68F6">
        <w:rPr>
          <w:b/>
          <w:bCs/>
          <w:spacing w:val="2"/>
          <w:sz w:val="36"/>
          <w:szCs w:val="36"/>
        </w:rPr>
        <w:t xml:space="preserve"> </w:t>
      </w:r>
      <w:r w:rsidRPr="000B68F6">
        <w:rPr>
          <w:b/>
          <w:bCs/>
          <w:sz w:val="36"/>
          <w:szCs w:val="36"/>
        </w:rPr>
        <w:t>до</w:t>
      </w:r>
      <w:r w:rsidRPr="000B68F6">
        <w:rPr>
          <w:b/>
          <w:bCs/>
          <w:spacing w:val="1"/>
          <w:sz w:val="36"/>
          <w:szCs w:val="36"/>
        </w:rPr>
        <w:t xml:space="preserve"> </w:t>
      </w:r>
      <w:r w:rsidRPr="000B68F6">
        <w:rPr>
          <w:b/>
          <w:bCs/>
          <w:sz w:val="36"/>
          <w:szCs w:val="36"/>
        </w:rPr>
        <w:t>2035</w:t>
      </w:r>
      <w:r w:rsidRPr="000B68F6">
        <w:rPr>
          <w:b/>
          <w:bCs/>
          <w:spacing w:val="1"/>
          <w:sz w:val="36"/>
          <w:szCs w:val="36"/>
        </w:rPr>
        <w:t xml:space="preserve"> </w:t>
      </w:r>
      <w:r w:rsidRPr="000B68F6">
        <w:rPr>
          <w:b/>
          <w:bCs/>
          <w:sz w:val="36"/>
          <w:szCs w:val="36"/>
        </w:rPr>
        <w:t>года</w:t>
      </w:r>
    </w:p>
    <w:p w14:paraId="3EF3C085" w14:textId="77777777" w:rsidR="00653F42" w:rsidRPr="000B68F6" w:rsidRDefault="00653F42" w:rsidP="00C22502">
      <w:pPr>
        <w:widowControl w:val="0"/>
        <w:autoSpaceDE w:val="0"/>
        <w:autoSpaceDN w:val="0"/>
        <w:adjustRightInd w:val="0"/>
        <w:spacing w:line="200" w:lineRule="exact"/>
        <w:ind w:right="13"/>
        <w:rPr>
          <w:sz w:val="20"/>
          <w:szCs w:val="20"/>
        </w:rPr>
      </w:pPr>
    </w:p>
    <w:p w14:paraId="282D8D54" w14:textId="77777777" w:rsidR="00653F42" w:rsidRPr="000B68F6" w:rsidRDefault="00653F42" w:rsidP="00C22502">
      <w:pPr>
        <w:widowControl w:val="0"/>
        <w:autoSpaceDE w:val="0"/>
        <w:autoSpaceDN w:val="0"/>
        <w:adjustRightInd w:val="0"/>
        <w:spacing w:before="10" w:line="240" w:lineRule="exact"/>
        <w:ind w:right="13"/>
      </w:pPr>
    </w:p>
    <w:p w14:paraId="76938F47" w14:textId="77777777" w:rsidR="00653F42" w:rsidRPr="000B68F6" w:rsidRDefault="00653F42" w:rsidP="00C22502">
      <w:pPr>
        <w:widowControl w:val="0"/>
        <w:autoSpaceDE w:val="0"/>
        <w:autoSpaceDN w:val="0"/>
        <w:adjustRightInd w:val="0"/>
        <w:ind w:right="13"/>
        <w:jc w:val="center"/>
        <w:rPr>
          <w:sz w:val="28"/>
          <w:szCs w:val="28"/>
        </w:rPr>
      </w:pPr>
      <w:r w:rsidRPr="000B68F6">
        <w:rPr>
          <w:b/>
          <w:bCs/>
          <w:sz w:val="28"/>
          <w:szCs w:val="28"/>
        </w:rPr>
        <w:t>О</w:t>
      </w:r>
      <w:r w:rsidRPr="000B68F6">
        <w:rPr>
          <w:b/>
          <w:bCs/>
          <w:spacing w:val="-1"/>
          <w:sz w:val="28"/>
          <w:szCs w:val="28"/>
        </w:rPr>
        <w:t>б</w:t>
      </w:r>
      <w:r w:rsidRPr="000B68F6">
        <w:rPr>
          <w:b/>
          <w:bCs/>
          <w:spacing w:val="1"/>
          <w:sz w:val="28"/>
          <w:szCs w:val="28"/>
        </w:rPr>
        <w:t>о</w:t>
      </w:r>
      <w:r w:rsidRPr="000B68F6">
        <w:rPr>
          <w:b/>
          <w:bCs/>
          <w:sz w:val="28"/>
          <w:szCs w:val="28"/>
        </w:rPr>
        <w:t>снов</w:t>
      </w:r>
      <w:r w:rsidRPr="000B68F6">
        <w:rPr>
          <w:b/>
          <w:bCs/>
          <w:spacing w:val="-1"/>
          <w:sz w:val="28"/>
          <w:szCs w:val="28"/>
        </w:rPr>
        <w:t>ы</w:t>
      </w:r>
      <w:r w:rsidRPr="000B68F6">
        <w:rPr>
          <w:b/>
          <w:bCs/>
          <w:spacing w:val="-3"/>
          <w:sz w:val="28"/>
          <w:szCs w:val="28"/>
        </w:rPr>
        <w:t>в</w:t>
      </w:r>
      <w:r w:rsidRPr="000B68F6">
        <w:rPr>
          <w:b/>
          <w:bCs/>
          <w:spacing w:val="1"/>
          <w:sz w:val="28"/>
          <w:szCs w:val="28"/>
        </w:rPr>
        <w:t>а</w:t>
      </w:r>
      <w:r w:rsidRPr="000B68F6">
        <w:rPr>
          <w:b/>
          <w:bCs/>
          <w:spacing w:val="-1"/>
          <w:sz w:val="28"/>
          <w:szCs w:val="28"/>
        </w:rPr>
        <w:t>ю</w:t>
      </w:r>
      <w:r w:rsidRPr="000B68F6">
        <w:rPr>
          <w:b/>
          <w:bCs/>
          <w:spacing w:val="-2"/>
          <w:sz w:val="28"/>
          <w:szCs w:val="28"/>
        </w:rPr>
        <w:t>щ</w:t>
      </w:r>
      <w:r w:rsidRPr="000B68F6">
        <w:rPr>
          <w:b/>
          <w:bCs/>
          <w:spacing w:val="-1"/>
          <w:sz w:val="28"/>
          <w:szCs w:val="28"/>
        </w:rPr>
        <w:t>и</w:t>
      </w:r>
      <w:r w:rsidRPr="000B68F6">
        <w:rPr>
          <w:b/>
          <w:bCs/>
          <w:sz w:val="28"/>
          <w:szCs w:val="28"/>
        </w:rPr>
        <w:t>е м</w:t>
      </w:r>
      <w:r w:rsidRPr="000B68F6">
        <w:rPr>
          <w:b/>
          <w:bCs/>
          <w:spacing w:val="-1"/>
          <w:sz w:val="28"/>
          <w:szCs w:val="28"/>
        </w:rPr>
        <w:t>а</w:t>
      </w:r>
      <w:r w:rsidRPr="000B68F6">
        <w:rPr>
          <w:b/>
          <w:bCs/>
          <w:spacing w:val="1"/>
          <w:sz w:val="28"/>
          <w:szCs w:val="28"/>
        </w:rPr>
        <w:t>т</w:t>
      </w:r>
      <w:r w:rsidRPr="000B68F6">
        <w:rPr>
          <w:b/>
          <w:bCs/>
          <w:sz w:val="28"/>
          <w:szCs w:val="28"/>
        </w:rPr>
        <w:t>ер</w:t>
      </w:r>
      <w:r w:rsidRPr="000B68F6">
        <w:rPr>
          <w:b/>
          <w:bCs/>
          <w:spacing w:val="-3"/>
          <w:sz w:val="28"/>
          <w:szCs w:val="28"/>
        </w:rPr>
        <w:t>и</w:t>
      </w:r>
      <w:r w:rsidRPr="000B68F6">
        <w:rPr>
          <w:b/>
          <w:bCs/>
          <w:spacing w:val="1"/>
          <w:sz w:val="28"/>
          <w:szCs w:val="28"/>
        </w:rPr>
        <w:t>ал</w:t>
      </w:r>
      <w:r w:rsidRPr="000B68F6">
        <w:rPr>
          <w:b/>
          <w:bCs/>
          <w:sz w:val="28"/>
          <w:szCs w:val="28"/>
        </w:rPr>
        <w:t>ы</w:t>
      </w:r>
    </w:p>
    <w:p w14:paraId="15EC86BD" w14:textId="77777777" w:rsidR="00653F42" w:rsidRPr="000B68F6" w:rsidRDefault="00653F42" w:rsidP="00C22502">
      <w:pPr>
        <w:widowControl w:val="0"/>
        <w:autoSpaceDE w:val="0"/>
        <w:autoSpaceDN w:val="0"/>
        <w:adjustRightInd w:val="0"/>
        <w:spacing w:line="160" w:lineRule="exact"/>
        <w:ind w:right="13"/>
        <w:rPr>
          <w:sz w:val="16"/>
          <w:szCs w:val="16"/>
        </w:rPr>
      </w:pPr>
    </w:p>
    <w:p w14:paraId="2DF9C286" w14:textId="7A0DD084" w:rsidR="00653F42" w:rsidRPr="000B68F6" w:rsidRDefault="00653F42" w:rsidP="00C22502">
      <w:pPr>
        <w:widowControl w:val="0"/>
        <w:autoSpaceDE w:val="0"/>
        <w:autoSpaceDN w:val="0"/>
        <w:adjustRightInd w:val="0"/>
        <w:ind w:right="13"/>
        <w:jc w:val="center"/>
        <w:rPr>
          <w:sz w:val="28"/>
          <w:szCs w:val="28"/>
        </w:rPr>
      </w:pPr>
      <w:r w:rsidRPr="000B68F6">
        <w:rPr>
          <w:b/>
          <w:bCs/>
          <w:spacing w:val="-1"/>
          <w:sz w:val="28"/>
          <w:szCs w:val="28"/>
        </w:rPr>
        <w:t>Ак</w:t>
      </w:r>
      <w:r w:rsidRPr="000B68F6">
        <w:rPr>
          <w:b/>
          <w:bCs/>
          <w:spacing w:val="1"/>
          <w:sz w:val="28"/>
          <w:szCs w:val="28"/>
        </w:rPr>
        <w:t>т</w:t>
      </w:r>
      <w:r w:rsidRPr="000B68F6">
        <w:rPr>
          <w:b/>
          <w:bCs/>
          <w:spacing w:val="-1"/>
          <w:sz w:val="28"/>
          <w:szCs w:val="28"/>
        </w:rPr>
        <w:t>у</w:t>
      </w:r>
      <w:r w:rsidRPr="000B68F6">
        <w:rPr>
          <w:b/>
          <w:bCs/>
          <w:spacing w:val="1"/>
          <w:sz w:val="28"/>
          <w:szCs w:val="28"/>
        </w:rPr>
        <w:t>ал</w:t>
      </w:r>
      <w:r w:rsidRPr="000B68F6">
        <w:rPr>
          <w:b/>
          <w:bCs/>
          <w:spacing w:val="-1"/>
          <w:sz w:val="28"/>
          <w:szCs w:val="28"/>
        </w:rPr>
        <w:t>и</w:t>
      </w:r>
      <w:r w:rsidRPr="000B68F6">
        <w:rPr>
          <w:b/>
          <w:bCs/>
          <w:sz w:val="28"/>
          <w:szCs w:val="28"/>
        </w:rPr>
        <w:t>з</w:t>
      </w:r>
      <w:r w:rsidRPr="000B68F6">
        <w:rPr>
          <w:b/>
          <w:bCs/>
          <w:spacing w:val="-1"/>
          <w:sz w:val="28"/>
          <w:szCs w:val="28"/>
        </w:rPr>
        <w:t>и</w:t>
      </w:r>
      <w:r w:rsidRPr="000B68F6">
        <w:rPr>
          <w:b/>
          <w:bCs/>
          <w:spacing w:val="-3"/>
          <w:sz w:val="28"/>
          <w:szCs w:val="28"/>
        </w:rPr>
        <w:t>р</w:t>
      </w:r>
      <w:r w:rsidRPr="000B68F6">
        <w:rPr>
          <w:b/>
          <w:bCs/>
          <w:spacing w:val="1"/>
          <w:sz w:val="28"/>
          <w:szCs w:val="28"/>
        </w:rPr>
        <w:t>о</w:t>
      </w:r>
      <w:r w:rsidRPr="000B68F6">
        <w:rPr>
          <w:b/>
          <w:bCs/>
          <w:sz w:val="28"/>
          <w:szCs w:val="28"/>
        </w:rPr>
        <w:t>ван</w:t>
      </w:r>
      <w:r w:rsidRPr="000B68F6">
        <w:rPr>
          <w:b/>
          <w:bCs/>
          <w:spacing w:val="-1"/>
          <w:sz w:val="28"/>
          <w:szCs w:val="28"/>
        </w:rPr>
        <w:t>на</w:t>
      </w:r>
      <w:r w:rsidRPr="000B68F6">
        <w:rPr>
          <w:b/>
          <w:bCs/>
          <w:sz w:val="28"/>
          <w:szCs w:val="28"/>
        </w:rPr>
        <w:t>я</w:t>
      </w:r>
      <w:r w:rsidRPr="000B68F6">
        <w:rPr>
          <w:b/>
          <w:bCs/>
          <w:spacing w:val="-1"/>
          <w:sz w:val="28"/>
          <w:szCs w:val="28"/>
        </w:rPr>
        <w:t xml:space="preserve"> </w:t>
      </w:r>
      <w:r w:rsidRPr="000B68F6">
        <w:rPr>
          <w:b/>
          <w:bCs/>
          <w:sz w:val="28"/>
          <w:szCs w:val="28"/>
        </w:rPr>
        <w:t>верс</w:t>
      </w:r>
      <w:r w:rsidRPr="000B68F6">
        <w:rPr>
          <w:b/>
          <w:bCs/>
          <w:spacing w:val="-1"/>
          <w:sz w:val="28"/>
          <w:szCs w:val="28"/>
        </w:rPr>
        <w:t>и</w:t>
      </w:r>
      <w:r w:rsidRPr="000B68F6">
        <w:rPr>
          <w:b/>
          <w:bCs/>
          <w:sz w:val="28"/>
          <w:szCs w:val="28"/>
        </w:rPr>
        <w:t>я</w:t>
      </w:r>
      <w:r w:rsidRPr="000B68F6">
        <w:rPr>
          <w:b/>
          <w:bCs/>
          <w:spacing w:val="-1"/>
          <w:sz w:val="28"/>
          <w:szCs w:val="28"/>
        </w:rPr>
        <w:t xml:space="preserve"> п</w:t>
      </w:r>
      <w:r w:rsidRPr="000B68F6">
        <w:rPr>
          <w:b/>
          <w:bCs/>
          <w:sz w:val="28"/>
          <w:szCs w:val="28"/>
        </w:rPr>
        <w:t>о</w:t>
      </w:r>
      <w:r w:rsidRPr="000B68F6">
        <w:rPr>
          <w:b/>
          <w:bCs/>
          <w:spacing w:val="1"/>
          <w:sz w:val="28"/>
          <w:szCs w:val="28"/>
        </w:rPr>
        <w:t xml:space="preserve"> </w:t>
      </w:r>
      <w:r w:rsidRPr="000B68F6">
        <w:rPr>
          <w:b/>
          <w:bCs/>
          <w:sz w:val="28"/>
          <w:szCs w:val="28"/>
        </w:rPr>
        <w:t>со</w:t>
      </w:r>
      <w:r w:rsidRPr="000B68F6">
        <w:rPr>
          <w:b/>
          <w:bCs/>
          <w:spacing w:val="-2"/>
          <w:sz w:val="28"/>
          <w:szCs w:val="28"/>
        </w:rPr>
        <w:t>с</w:t>
      </w:r>
      <w:r w:rsidRPr="000B68F6">
        <w:rPr>
          <w:b/>
          <w:bCs/>
          <w:spacing w:val="1"/>
          <w:sz w:val="28"/>
          <w:szCs w:val="28"/>
        </w:rPr>
        <w:t>то</w:t>
      </w:r>
      <w:r w:rsidRPr="000B68F6">
        <w:rPr>
          <w:b/>
          <w:bCs/>
          <w:spacing w:val="-3"/>
          <w:sz w:val="28"/>
          <w:szCs w:val="28"/>
        </w:rPr>
        <w:t>я</w:t>
      </w:r>
      <w:r w:rsidRPr="000B68F6">
        <w:rPr>
          <w:b/>
          <w:bCs/>
          <w:spacing w:val="-1"/>
          <w:sz w:val="28"/>
          <w:szCs w:val="28"/>
        </w:rPr>
        <w:t>ни</w:t>
      </w:r>
      <w:r w:rsidRPr="000B68F6">
        <w:rPr>
          <w:b/>
          <w:bCs/>
          <w:sz w:val="28"/>
          <w:szCs w:val="28"/>
        </w:rPr>
        <w:t xml:space="preserve">ю </w:t>
      </w:r>
      <w:r w:rsidRPr="000B68F6">
        <w:rPr>
          <w:b/>
          <w:bCs/>
          <w:spacing w:val="-1"/>
          <w:sz w:val="28"/>
          <w:szCs w:val="28"/>
        </w:rPr>
        <w:t>н</w:t>
      </w:r>
      <w:r w:rsidRPr="000B68F6">
        <w:rPr>
          <w:b/>
          <w:bCs/>
          <w:sz w:val="28"/>
          <w:szCs w:val="28"/>
        </w:rPr>
        <w:t>а</w:t>
      </w:r>
      <w:r w:rsidRPr="000B68F6">
        <w:rPr>
          <w:b/>
          <w:bCs/>
          <w:spacing w:val="1"/>
          <w:sz w:val="28"/>
          <w:szCs w:val="28"/>
        </w:rPr>
        <w:t xml:space="preserve"> </w:t>
      </w:r>
      <w:r w:rsidRPr="000B68F6">
        <w:rPr>
          <w:b/>
          <w:bCs/>
          <w:sz w:val="28"/>
          <w:szCs w:val="28"/>
        </w:rPr>
        <w:t>2</w:t>
      </w:r>
      <w:r w:rsidRPr="000B68F6">
        <w:rPr>
          <w:b/>
          <w:bCs/>
          <w:spacing w:val="1"/>
          <w:sz w:val="28"/>
          <w:szCs w:val="28"/>
        </w:rPr>
        <w:t>02</w:t>
      </w:r>
      <w:r w:rsidR="00051873" w:rsidRPr="000B68F6">
        <w:rPr>
          <w:b/>
          <w:bCs/>
          <w:spacing w:val="1"/>
          <w:sz w:val="28"/>
          <w:szCs w:val="28"/>
        </w:rPr>
        <w:t>5</w:t>
      </w:r>
      <w:r w:rsidRPr="000B68F6">
        <w:rPr>
          <w:b/>
          <w:bCs/>
          <w:spacing w:val="1"/>
          <w:sz w:val="28"/>
          <w:szCs w:val="28"/>
        </w:rPr>
        <w:t xml:space="preserve"> </w:t>
      </w:r>
      <w:r w:rsidRPr="000B68F6">
        <w:rPr>
          <w:b/>
          <w:bCs/>
          <w:spacing w:val="-3"/>
          <w:sz w:val="28"/>
          <w:szCs w:val="28"/>
        </w:rPr>
        <w:t>г</w:t>
      </w:r>
      <w:r w:rsidRPr="000B68F6">
        <w:rPr>
          <w:b/>
          <w:bCs/>
          <w:spacing w:val="1"/>
          <w:sz w:val="28"/>
          <w:szCs w:val="28"/>
        </w:rPr>
        <w:t>о</w:t>
      </w:r>
      <w:r w:rsidRPr="000B68F6">
        <w:rPr>
          <w:b/>
          <w:bCs/>
          <w:sz w:val="28"/>
          <w:szCs w:val="28"/>
        </w:rPr>
        <w:t>д</w:t>
      </w:r>
    </w:p>
    <w:p w14:paraId="61A85B8E" w14:textId="77777777" w:rsidR="00653F42" w:rsidRPr="000B68F6" w:rsidRDefault="00653F42" w:rsidP="00C22502">
      <w:pPr>
        <w:widowControl w:val="0"/>
        <w:autoSpaceDE w:val="0"/>
        <w:autoSpaceDN w:val="0"/>
        <w:adjustRightInd w:val="0"/>
        <w:spacing w:before="6" w:line="160" w:lineRule="exact"/>
        <w:ind w:right="13"/>
        <w:rPr>
          <w:sz w:val="16"/>
          <w:szCs w:val="16"/>
        </w:rPr>
      </w:pPr>
    </w:p>
    <w:p w14:paraId="12CD3E5D" w14:textId="77777777" w:rsidR="00653F42" w:rsidRPr="000B68F6" w:rsidRDefault="00653F42" w:rsidP="00C22502">
      <w:pPr>
        <w:widowControl w:val="0"/>
        <w:autoSpaceDE w:val="0"/>
        <w:autoSpaceDN w:val="0"/>
        <w:adjustRightInd w:val="0"/>
        <w:spacing w:line="200" w:lineRule="exact"/>
        <w:ind w:right="13"/>
        <w:rPr>
          <w:sz w:val="20"/>
          <w:szCs w:val="20"/>
        </w:rPr>
      </w:pPr>
    </w:p>
    <w:p w14:paraId="66DE3F36" w14:textId="77777777" w:rsidR="00653F42" w:rsidRPr="000B68F6" w:rsidRDefault="00653F42" w:rsidP="00C22502">
      <w:pPr>
        <w:widowControl w:val="0"/>
        <w:autoSpaceDE w:val="0"/>
        <w:autoSpaceDN w:val="0"/>
        <w:adjustRightInd w:val="0"/>
        <w:spacing w:line="200" w:lineRule="exact"/>
        <w:ind w:right="13"/>
        <w:rPr>
          <w:sz w:val="20"/>
          <w:szCs w:val="20"/>
        </w:rPr>
      </w:pPr>
    </w:p>
    <w:p w14:paraId="772BFB1E" w14:textId="77777777" w:rsidR="00653F42" w:rsidRPr="000B68F6" w:rsidRDefault="00653F42" w:rsidP="00C22502">
      <w:pPr>
        <w:widowControl w:val="0"/>
        <w:autoSpaceDE w:val="0"/>
        <w:autoSpaceDN w:val="0"/>
        <w:adjustRightInd w:val="0"/>
        <w:spacing w:line="200" w:lineRule="exact"/>
        <w:ind w:right="13"/>
        <w:rPr>
          <w:sz w:val="20"/>
          <w:szCs w:val="20"/>
        </w:rPr>
      </w:pPr>
    </w:p>
    <w:p w14:paraId="6D4D9B71" w14:textId="77777777" w:rsidR="00653F42" w:rsidRPr="000B68F6" w:rsidRDefault="00653F42" w:rsidP="00C22502">
      <w:pPr>
        <w:widowControl w:val="0"/>
        <w:autoSpaceDE w:val="0"/>
        <w:autoSpaceDN w:val="0"/>
        <w:adjustRightInd w:val="0"/>
        <w:spacing w:line="200" w:lineRule="exact"/>
        <w:ind w:right="13"/>
        <w:rPr>
          <w:sz w:val="20"/>
          <w:szCs w:val="20"/>
        </w:rPr>
      </w:pPr>
    </w:p>
    <w:p w14:paraId="55512D78" w14:textId="77777777" w:rsidR="00653F42" w:rsidRPr="000B68F6" w:rsidRDefault="00653F42" w:rsidP="00C22502">
      <w:pPr>
        <w:widowControl w:val="0"/>
        <w:autoSpaceDE w:val="0"/>
        <w:autoSpaceDN w:val="0"/>
        <w:adjustRightInd w:val="0"/>
        <w:spacing w:line="200" w:lineRule="exact"/>
        <w:ind w:right="13"/>
        <w:rPr>
          <w:sz w:val="20"/>
          <w:szCs w:val="20"/>
        </w:rPr>
      </w:pPr>
    </w:p>
    <w:p w14:paraId="264A3255" w14:textId="77777777" w:rsidR="00653F42" w:rsidRPr="000B68F6" w:rsidRDefault="00653F42" w:rsidP="00C22502">
      <w:pPr>
        <w:widowControl w:val="0"/>
        <w:autoSpaceDE w:val="0"/>
        <w:autoSpaceDN w:val="0"/>
        <w:adjustRightInd w:val="0"/>
        <w:spacing w:line="200" w:lineRule="exact"/>
        <w:ind w:right="13"/>
        <w:rPr>
          <w:sz w:val="20"/>
          <w:szCs w:val="20"/>
        </w:rPr>
      </w:pPr>
    </w:p>
    <w:p w14:paraId="0779A346" w14:textId="77777777" w:rsidR="00653F42" w:rsidRPr="000B68F6" w:rsidRDefault="00653F42" w:rsidP="00C22502">
      <w:pPr>
        <w:widowControl w:val="0"/>
        <w:autoSpaceDE w:val="0"/>
        <w:autoSpaceDN w:val="0"/>
        <w:adjustRightInd w:val="0"/>
        <w:spacing w:line="200" w:lineRule="exact"/>
        <w:ind w:right="13"/>
        <w:rPr>
          <w:sz w:val="20"/>
          <w:szCs w:val="20"/>
        </w:rPr>
      </w:pPr>
    </w:p>
    <w:p w14:paraId="60797757" w14:textId="77777777" w:rsidR="00653F42" w:rsidRPr="000B68F6" w:rsidRDefault="00653F42" w:rsidP="00C22502">
      <w:pPr>
        <w:widowControl w:val="0"/>
        <w:autoSpaceDE w:val="0"/>
        <w:autoSpaceDN w:val="0"/>
        <w:adjustRightInd w:val="0"/>
        <w:spacing w:line="200" w:lineRule="exact"/>
        <w:ind w:right="13"/>
        <w:rPr>
          <w:sz w:val="20"/>
          <w:szCs w:val="20"/>
        </w:rPr>
      </w:pPr>
    </w:p>
    <w:p w14:paraId="2EE42650" w14:textId="77777777" w:rsidR="00653F42" w:rsidRPr="000B68F6" w:rsidRDefault="00653F42" w:rsidP="00C22502">
      <w:pPr>
        <w:widowControl w:val="0"/>
        <w:autoSpaceDE w:val="0"/>
        <w:autoSpaceDN w:val="0"/>
        <w:adjustRightInd w:val="0"/>
        <w:spacing w:line="200" w:lineRule="exact"/>
        <w:ind w:right="13"/>
        <w:rPr>
          <w:sz w:val="20"/>
          <w:szCs w:val="20"/>
        </w:rPr>
      </w:pPr>
    </w:p>
    <w:p w14:paraId="019E9F83" w14:textId="77777777" w:rsidR="00653F42" w:rsidRPr="000B68F6" w:rsidRDefault="00653F42" w:rsidP="00C22502">
      <w:pPr>
        <w:widowControl w:val="0"/>
        <w:autoSpaceDE w:val="0"/>
        <w:autoSpaceDN w:val="0"/>
        <w:adjustRightInd w:val="0"/>
        <w:spacing w:line="200" w:lineRule="exact"/>
        <w:ind w:right="13"/>
        <w:rPr>
          <w:sz w:val="20"/>
          <w:szCs w:val="20"/>
        </w:rPr>
      </w:pPr>
    </w:p>
    <w:p w14:paraId="3D5A0CE7" w14:textId="77777777" w:rsidR="00653F42" w:rsidRPr="000B68F6" w:rsidRDefault="00653F42" w:rsidP="00C22502">
      <w:pPr>
        <w:widowControl w:val="0"/>
        <w:autoSpaceDE w:val="0"/>
        <w:autoSpaceDN w:val="0"/>
        <w:adjustRightInd w:val="0"/>
        <w:spacing w:line="200" w:lineRule="exact"/>
        <w:ind w:right="13"/>
        <w:rPr>
          <w:sz w:val="20"/>
          <w:szCs w:val="20"/>
        </w:rPr>
      </w:pPr>
    </w:p>
    <w:p w14:paraId="42ADC91E" w14:textId="77777777" w:rsidR="00653F42" w:rsidRPr="000B68F6" w:rsidRDefault="00653F42" w:rsidP="00C22502">
      <w:pPr>
        <w:widowControl w:val="0"/>
        <w:autoSpaceDE w:val="0"/>
        <w:autoSpaceDN w:val="0"/>
        <w:adjustRightInd w:val="0"/>
        <w:spacing w:line="200" w:lineRule="exact"/>
        <w:ind w:right="13"/>
        <w:rPr>
          <w:sz w:val="20"/>
          <w:szCs w:val="20"/>
        </w:rPr>
      </w:pPr>
    </w:p>
    <w:p w14:paraId="200968FB" w14:textId="77777777" w:rsidR="00653F42" w:rsidRPr="000B68F6" w:rsidRDefault="00653F42" w:rsidP="00C22502">
      <w:pPr>
        <w:widowControl w:val="0"/>
        <w:autoSpaceDE w:val="0"/>
        <w:autoSpaceDN w:val="0"/>
        <w:adjustRightInd w:val="0"/>
        <w:spacing w:line="200" w:lineRule="exact"/>
        <w:ind w:right="13"/>
        <w:rPr>
          <w:sz w:val="20"/>
          <w:szCs w:val="20"/>
        </w:rPr>
      </w:pPr>
    </w:p>
    <w:p w14:paraId="240D19EF" w14:textId="77777777" w:rsidR="00653F42" w:rsidRPr="000B68F6" w:rsidRDefault="00653F42" w:rsidP="00C22502">
      <w:pPr>
        <w:widowControl w:val="0"/>
        <w:autoSpaceDE w:val="0"/>
        <w:autoSpaceDN w:val="0"/>
        <w:adjustRightInd w:val="0"/>
        <w:spacing w:line="200" w:lineRule="exact"/>
        <w:ind w:right="13"/>
        <w:rPr>
          <w:sz w:val="20"/>
          <w:szCs w:val="20"/>
        </w:rPr>
      </w:pPr>
    </w:p>
    <w:p w14:paraId="25A8BADF" w14:textId="3A8E07FC" w:rsidR="00653F42" w:rsidRPr="000B68F6" w:rsidRDefault="00653F42" w:rsidP="00C22502">
      <w:pPr>
        <w:widowControl w:val="0"/>
        <w:autoSpaceDE w:val="0"/>
        <w:autoSpaceDN w:val="0"/>
        <w:adjustRightInd w:val="0"/>
        <w:ind w:left="282" w:right="13"/>
        <w:rPr>
          <w:b/>
          <w:bCs/>
          <w:sz w:val="28"/>
          <w:szCs w:val="28"/>
        </w:rPr>
      </w:pPr>
      <w:r w:rsidRPr="000B68F6">
        <w:rPr>
          <w:b/>
          <w:bCs/>
          <w:spacing w:val="-1"/>
          <w:sz w:val="28"/>
          <w:szCs w:val="28"/>
        </w:rPr>
        <w:t>Р</w:t>
      </w:r>
      <w:r w:rsidRPr="000B68F6">
        <w:rPr>
          <w:b/>
          <w:bCs/>
          <w:spacing w:val="1"/>
          <w:sz w:val="28"/>
          <w:szCs w:val="28"/>
        </w:rPr>
        <w:t>а</w:t>
      </w:r>
      <w:r w:rsidRPr="000B68F6">
        <w:rPr>
          <w:b/>
          <w:bCs/>
          <w:sz w:val="28"/>
          <w:szCs w:val="28"/>
        </w:rPr>
        <w:t>зр</w:t>
      </w:r>
      <w:r w:rsidRPr="000B68F6">
        <w:rPr>
          <w:b/>
          <w:bCs/>
          <w:spacing w:val="-1"/>
          <w:sz w:val="28"/>
          <w:szCs w:val="28"/>
        </w:rPr>
        <w:t>аб</w:t>
      </w:r>
      <w:r w:rsidRPr="000B68F6">
        <w:rPr>
          <w:b/>
          <w:bCs/>
          <w:spacing w:val="1"/>
          <w:sz w:val="28"/>
          <w:szCs w:val="28"/>
        </w:rPr>
        <w:t>от</w:t>
      </w:r>
      <w:r w:rsidRPr="000B68F6">
        <w:rPr>
          <w:b/>
          <w:bCs/>
          <w:sz w:val="28"/>
          <w:szCs w:val="28"/>
        </w:rPr>
        <w:t>ч</w:t>
      </w:r>
      <w:r w:rsidRPr="000B68F6">
        <w:rPr>
          <w:b/>
          <w:bCs/>
          <w:spacing w:val="-1"/>
          <w:sz w:val="28"/>
          <w:szCs w:val="28"/>
        </w:rPr>
        <w:t>ик</w:t>
      </w:r>
      <w:r w:rsidRPr="000B68F6">
        <w:rPr>
          <w:b/>
          <w:bCs/>
          <w:sz w:val="28"/>
          <w:szCs w:val="28"/>
        </w:rPr>
        <w:t xml:space="preserve">: </w:t>
      </w:r>
      <w:r w:rsidRPr="000B68F6">
        <w:rPr>
          <w:b/>
          <w:bCs/>
          <w:spacing w:val="-3"/>
          <w:sz w:val="28"/>
          <w:szCs w:val="28"/>
        </w:rPr>
        <w:t>О</w:t>
      </w:r>
      <w:r w:rsidRPr="000B68F6">
        <w:rPr>
          <w:b/>
          <w:bCs/>
          <w:sz w:val="28"/>
          <w:szCs w:val="28"/>
        </w:rPr>
        <w:t>ОО</w:t>
      </w:r>
      <w:r w:rsidRPr="000B68F6">
        <w:rPr>
          <w:b/>
          <w:bCs/>
          <w:spacing w:val="-2"/>
          <w:sz w:val="28"/>
          <w:szCs w:val="28"/>
        </w:rPr>
        <w:t xml:space="preserve"> </w:t>
      </w:r>
      <w:r w:rsidRPr="000B68F6">
        <w:rPr>
          <w:b/>
          <w:bCs/>
          <w:sz w:val="28"/>
          <w:szCs w:val="28"/>
        </w:rPr>
        <w:t>«Эпицентр»</w:t>
      </w:r>
    </w:p>
    <w:p w14:paraId="75D52CA7" w14:textId="0E1F0845" w:rsidR="00653F42" w:rsidRPr="000B68F6" w:rsidRDefault="00653F42" w:rsidP="00C22502">
      <w:pPr>
        <w:widowControl w:val="0"/>
        <w:autoSpaceDE w:val="0"/>
        <w:autoSpaceDN w:val="0"/>
        <w:adjustRightInd w:val="0"/>
        <w:ind w:left="282" w:right="13"/>
        <w:rPr>
          <w:b/>
          <w:bCs/>
          <w:sz w:val="28"/>
          <w:szCs w:val="28"/>
        </w:rPr>
      </w:pPr>
    </w:p>
    <w:p w14:paraId="578CED72" w14:textId="547E18F6" w:rsidR="00653F42" w:rsidRPr="000B68F6" w:rsidRDefault="00653F42" w:rsidP="00C22502">
      <w:pPr>
        <w:widowControl w:val="0"/>
        <w:autoSpaceDE w:val="0"/>
        <w:autoSpaceDN w:val="0"/>
        <w:adjustRightInd w:val="0"/>
        <w:ind w:left="282" w:right="13"/>
        <w:rPr>
          <w:b/>
          <w:bCs/>
          <w:sz w:val="28"/>
          <w:szCs w:val="28"/>
        </w:rPr>
      </w:pPr>
    </w:p>
    <w:p w14:paraId="04907A73" w14:textId="35B64287" w:rsidR="00653F42" w:rsidRPr="000B68F6" w:rsidRDefault="00653F42" w:rsidP="00C22502">
      <w:pPr>
        <w:widowControl w:val="0"/>
        <w:autoSpaceDE w:val="0"/>
        <w:autoSpaceDN w:val="0"/>
        <w:adjustRightInd w:val="0"/>
        <w:ind w:left="282" w:right="13"/>
        <w:rPr>
          <w:b/>
          <w:bCs/>
          <w:sz w:val="28"/>
          <w:szCs w:val="28"/>
        </w:rPr>
      </w:pPr>
    </w:p>
    <w:p w14:paraId="2C230A17" w14:textId="5746CE0D" w:rsidR="00653F42" w:rsidRPr="000B68F6" w:rsidRDefault="00653F42" w:rsidP="00C22502">
      <w:pPr>
        <w:widowControl w:val="0"/>
        <w:autoSpaceDE w:val="0"/>
        <w:autoSpaceDN w:val="0"/>
        <w:adjustRightInd w:val="0"/>
        <w:ind w:left="282" w:right="13"/>
        <w:rPr>
          <w:b/>
          <w:bCs/>
          <w:sz w:val="28"/>
          <w:szCs w:val="28"/>
        </w:rPr>
      </w:pPr>
    </w:p>
    <w:p w14:paraId="525B9D51" w14:textId="1FAF090A" w:rsidR="00653F42" w:rsidRPr="000B68F6" w:rsidRDefault="00653F42" w:rsidP="00C22502">
      <w:pPr>
        <w:widowControl w:val="0"/>
        <w:autoSpaceDE w:val="0"/>
        <w:autoSpaceDN w:val="0"/>
        <w:adjustRightInd w:val="0"/>
        <w:ind w:left="282" w:right="13"/>
        <w:rPr>
          <w:b/>
          <w:bCs/>
          <w:sz w:val="28"/>
          <w:szCs w:val="28"/>
        </w:rPr>
      </w:pPr>
    </w:p>
    <w:p w14:paraId="18FA8B98" w14:textId="46B68D16" w:rsidR="00653F42" w:rsidRPr="000B68F6" w:rsidRDefault="00653F42" w:rsidP="00C22502">
      <w:pPr>
        <w:widowControl w:val="0"/>
        <w:autoSpaceDE w:val="0"/>
        <w:autoSpaceDN w:val="0"/>
        <w:adjustRightInd w:val="0"/>
        <w:ind w:left="282" w:right="13"/>
        <w:rPr>
          <w:b/>
          <w:bCs/>
          <w:sz w:val="28"/>
          <w:szCs w:val="28"/>
        </w:rPr>
      </w:pPr>
    </w:p>
    <w:p w14:paraId="644F5DEE" w14:textId="53D3649A" w:rsidR="00F013DC" w:rsidRPr="000B68F6" w:rsidRDefault="00F013DC" w:rsidP="00C22502">
      <w:pPr>
        <w:widowControl w:val="0"/>
        <w:autoSpaceDE w:val="0"/>
        <w:autoSpaceDN w:val="0"/>
        <w:adjustRightInd w:val="0"/>
        <w:ind w:left="282" w:right="13"/>
        <w:rPr>
          <w:b/>
          <w:bCs/>
          <w:sz w:val="28"/>
          <w:szCs w:val="28"/>
        </w:rPr>
      </w:pPr>
    </w:p>
    <w:p w14:paraId="6FC74C6C" w14:textId="4BCBBB54" w:rsidR="00F013DC" w:rsidRPr="000B68F6" w:rsidRDefault="00F013DC" w:rsidP="00C22502">
      <w:pPr>
        <w:widowControl w:val="0"/>
        <w:autoSpaceDE w:val="0"/>
        <w:autoSpaceDN w:val="0"/>
        <w:adjustRightInd w:val="0"/>
        <w:ind w:left="282" w:right="13"/>
        <w:rPr>
          <w:b/>
          <w:bCs/>
          <w:sz w:val="28"/>
          <w:szCs w:val="28"/>
        </w:rPr>
      </w:pPr>
    </w:p>
    <w:p w14:paraId="61DE552A" w14:textId="77777777" w:rsidR="00F013DC" w:rsidRPr="000B68F6" w:rsidRDefault="00F013DC" w:rsidP="00C22502">
      <w:pPr>
        <w:widowControl w:val="0"/>
        <w:autoSpaceDE w:val="0"/>
        <w:autoSpaceDN w:val="0"/>
        <w:adjustRightInd w:val="0"/>
        <w:ind w:left="282" w:right="13"/>
        <w:rPr>
          <w:b/>
          <w:bCs/>
          <w:sz w:val="28"/>
          <w:szCs w:val="28"/>
        </w:rPr>
      </w:pPr>
    </w:p>
    <w:p w14:paraId="297CE8DE" w14:textId="77777777" w:rsidR="00653F42" w:rsidRPr="000B68F6" w:rsidRDefault="00653F42" w:rsidP="00C22502">
      <w:pPr>
        <w:widowControl w:val="0"/>
        <w:autoSpaceDE w:val="0"/>
        <w:autoSpaceDN w:val="0"/>
        <w:adjustRightInd w:val="0"/>
        <w:spacing w:line="245" w:lineRule="exact"/>
        <w:ind w:left="-17" w:right="13"/>
        <w:jc w:val="center"/>
      </w:pPr>
      <w:r w:rsidRPr="000B68F6">
        <w:rPr>
          <w:b/>
          <w:bCs/>
          <w:spacing w:val="-1"/>
        </w:rPr>
        <w:t>С</w:t>
      </w:r>
      <w:r w:rsidRPr="000B68F6">
        <w:rPr>
          <w:b/>
          <w:bCs/>
        </w:rPr>
        <w:t>анкт</w:t>
      </w:r>
      <w:r w:rsidRPr="000B68F6">
        <w:rPr>
          <w:b/>
          <w:bCs/>
          <w:spacing w:val="1"/>
        </w:rPr>
        <w:t>-</w:t>
      </w:r>
      <w:r w:rsidRPr="000B68F6">
        <w:rPr>
          <w:b/>
          <w:bCs/>
          <w:spacing w:val="-1"/>
        </w:rPr>
        <w:t>П</w:t>
      </w:r>
      <w:r w:rsidRPr="000B68F6">
        <w:rPr>
          <w:b/>
          <w:bCs/>
        </w:rPr>
        <w:t>етербу</w:t>
      </w:r>
      <w:r w:rsidRPr="000B68F6">
        <w:rPr>
          <w:b/>
          <w:bCs/>
          <w:spacing w:val="-3"/>
        </w:rPr>
        <w:t>р</w:t>
      </w:r>
      <w:r w:rsidRPr="000B68F6">
        <w:rPr>
          <w:b/>
          <w:bCs/>
        </w:rPr>
        <w:t>г</w:t>
      </w:r>
    </w:p>
    <w:p w14:paraId="37FE5D7F" w14:textId="077911DF" w:rsidR="00653F42" w:rsidRPr="000B68F6" w:rsidRDefault="00653F42" w:rsidP="00C22502">
      <w:pPr>
        <w:widowControl w:val="0"/>
        <w:autoSpaceDE w:val="0"/>
        <w:autoSpaceDN w:val="0"/>
        <w:adjustRightInd w:val="0"/>
        <w:spacing w:line="252" w:lineRule="exact"/>
        <w:ind w:right="13"/>
        <w:jc w:val="center"/>
        <w:rPr>
          <w:b/>
          <w:bCs/>
        </w:rPr>
      </w:pPr>
      <w:r w:rsidRPr="000B68F6">
        <w:rPr>
          <w:b/>
          <w:bCs/>
        </w:rPr>
        <w:t>202</w:t>
      </w:r>
      <w:r w:rsidR="00051873" w:rsidRPr="000B68F6">
        <w:rPr>
          <w:b/>
          <w:bCs/>
        </w:rPr>
        <w:t>5</w:t>
      </w:r>
      <w:r w:rsidRPr="000B68F6">
        <w:rPr>
          <w:b/>
          <w:bCs/>
        </w:rPr>
        <w:t xml:space="preserve"> г</w:t>
      </w:r>
      <w:r w:rsidRPr="000B68F6">
        <w:rPr>
          <w:b/>
          <w:bCs/>
          <w:spacing w:val="-2"/>
        </w:rPr>
        <w:t>о</w:t>
      </w:r>
      <w:r w:rsidRPr="000B68F6">
        <w:rPr>
          <w:b/>
          <w:bCs/>
        </w:rPr>
        <w:t>д</w:t>
      </w:r>
    </w:p>
    <w:p w14:paraId="6B330CD0" w14:textId="77777777" w:rsidR="00653F42" w:rsidRPr="000B68F6" w:rsidRDefault="00653F42" w:rsidP="00C22502">
      <w:pPr>
        <w:widowControl w:val="0"/>
        <w:autoSpaceDE w:val="0"/>
        <w:autoSpaceDN w:val="0"/>
        <w:adjustRightInd w:val="0"/>
        <w:spacing w:line="252" w:lineRule="exact"/>
        <w:ind w:left="447" w:right="13"/>
        <w:jc w:val="center"/>
      </w:pPr>
    </w:p>
    <w:p w14:paraId="75DC83ED" w14:textId="0F2F7B59" w:rsidR="00653F42" w:rsidRPr="000B68F6" w:rsidRDefault="00653F42" w:rsidP="00C22502">
      <w:pPr>
        <w:widowControl w:val="0"/>
        <w:autoSpaceDE w:val="0"/>
        <w:autoSpaceDN w:val="0"/>
        <w:adjustRightInd w:val="0"/>
        <w:spacing w:before="74"/>
        <w:ind w:left="142" w:right="13"/>
        <w:jc w:val="center"/>
        <w:rPr>
          <w:b/>
          <w:bCs/>
          <w:w w:val="99"/>
          <w:sz w:val="28"/>
          <w:szCs w:val="28"/>
        </w:rPr>
      </w:pPr>
      <w:r w:rsidRPr="000B68F6">
        <w:rPr>
          <w:b/>
          <w:bCs/>
          <w:w w:val="99"/>
          <w:sz w:val="28"/>
          <w:szCs w:val="28"/>
        </w:rPr>
        <w:t>Ог</w:t>
      </w:r>
      <w:r w:rsidRPr="000B68F6">
        <w:rPr>
          <w:b/>
          <w:bCs/>
          <w:spacing w:val="1"/>
          <w:w w:val="99"/>
          <w:sz w:val="28"/>
          <w:szCs w:val="28"/>
        </w:rPr>
        <w:t>л</w:t>
      </w:r>
      <w:r w:rsidRPr="000B68F6">
        <w:rPr>
          <w:b/>
          <w:bCs/>
          <w:w w:val="99"/>
          <w:sz w:val="28"/>
          <w:szCs w:val="28"/>
        </w:rPr>
        <w:t>авле</w:t>
      </w:r>
      <w:r w:rsidRPr="000B68F6">
        <w:rPr>
          <w:b/>
          <w:bCs/>
          <w:spacing w:val="2"/>
          <w:w w:val="99"/>
          <w:sz w:val="28"/>
          <w:szCs w:val="28"/>
        </w:rPr>
        <w:t>н</w:t>
      </w:r>
      <w:r w:rsidRPr="000B68F6">
        <w:rPr>
          <w:b/>
          <w:bCs/>
          <w:w w:val="99"/>
          <w:sz w:val="28"/>
          <w:szCs w:val="28"/>
        </w:rPr>
        <w:t>ие</w:t>
      </w:r>
    </w:p>
    <w:sdt>
      <w:sdtPr>
        <w:rPr>
          <w:rFonts w:ascii="Times New Roman" w:hAnsi="Times New Roman"/>
          <w:b w:val="0"/>
          <w:bCs w:val="0"/>
          <w:color w:val="auto"/>
          <w:sz w:val="24"/>
          <w:szCs w:val="24"/>
          <w:lang w:val="ru-RU" w:eastAsia="ru-RU"/>
        </w:rPr>
        <w:id w:val="1320078118"/>
        <w:docPartObj>
          <w:docPartGallery w:val="Table of Contents"/>
          <w:docPartUnique/>
        </w:docPartObj>
      </w:sdtPr>
      <w:sdtEndPr/>
      <w:sdtContent>
        <w:p w14:paraId="6736F9A8" w14:textId="229D0F5E" w:rsidR="00FF37C3" w:rsidRPr="000B68F6" w:rsidRDefault="00FF37C3" w:rsidP="00FF37C3">
          <w:pPr>
            <w:pStyle w:val="aff3"/>
            <w:jc w:val="both"/>
            <w:rPr>
              <w:rFonts w:ascii="Times New Roman" w:hAnsi="Times New Roman"/>
              <w:b w:val="0"/>
              <w:bCs w:val="0"/>
            </w:rPr>
          </w:pPr>
        </w:p>
        <w:p w14:paraId="328217EF" w14:textId="004DAE2E" w:rsidR="00FF37C3" w:rsidRPr="000B68F6" w:rsidRDefault="00FF37C3" w:rsidP="00FF37C3">
          <w:pPr>
            <w:pStyle w:val="17"/>
            <w:jc w:val="both"/>
            <w:rPr>
              <w:rFonts w:eastAsiaTheme="minorEastAsia"/>
              <w:spacing w:val="0"/>
              <w:sz w:val="22"/>
              <w:szCs w:val="22"/>
              <w:lang w:eastAsia="ru-RU"/>
            </w:rPr>
          </w:pPr>
          <w:r w:rsidRPr="000B68F6">
            <w:fldChar w:fldCharType="begin"/>
          </w:r>
          <w:r w:rsidRPr="000B68F6">
            <w:instrText xml:space="preserve"> TOC \o "1-3" \h \z \u </w:instrText>
          </w:r>
          <w:r w:rsidRPr="000B68F6">
            <w:fldChar w:fldCharType="separate"/>
          </w:r>
          <w:hyperlink w:anchor="_Toc71120076" w:history="1">
            <w:r w:rsidRPr="000B68F6">
              <w:rPr>
                <w:rStyle w:val="aff4"/>
              </w:rPr>
              <w:t>Определе</w:t>
            </w:r>
            <w:r w:rsidRPr="000B68F6">
              <w:rPr>
                <w:rStyle w:val="aff4"/>
                <w:spacing w:val="2"/>
              </w:rPr>
              <w:t>н</w:t>
            </w:r>
            <w:r w:rsidRPr="000B68F6">
              <w:rPr>
                <w:rStyle w:val="aff4"/>
              </w:rPr>
              <w:t>ия и термины</w:t>
            </w:r>
            <w:r w:rsidRPr="000B68F6">
              <w:rPr>
                <w:webHidden/>
              </w:rPr>
              <w:tab/>
            </w:r>
            <w:r w:rsidRPr="000B68F6">
              <w:rPr>
                <w:webHidden/>
              </w:rPr>
              <w:fldChar w:fldCharType="begin"/>
            </w:r>
            <w:r w:rsidRPr="000B68F6">
              <w:rPr>
                <w:webHidden/>
              </w:rPr>
              <w:instrText xml:space="preserve"> PAGEREF _Toc71120076 \h </w:instrText>
            </w:r>
            <w:r w:rsidRPr="000B68F6">
              <w:rPr>
                <w:webHidden/>
              </w:rPr>
            </w:r>
            <w:r w:rsidRPr="000B68F6">
              <w:rPr>
                <w:webHidden/>
              </w:rPr>
              <w:fldChar w:fldCharType="separate"/>
            </w:r>
            <w:r w:rsidR="000169FF" w:rsidRPr="000B68F6">
              <w:rPr>
                <w:webHidden/>
              </w:rPr>
              <w:t>16</w:t>
            </w:r>
            <w:r w:rsidRPr="000B68F6">
              <w:rPr>
                <w:webHidden/>
              </w:rPr>
              <w:fldChar w:fldCharType="end"/>
            </w:r>
          </w:hyperlink>
        </w:p>
        <w:p w14:paraId="43DD0AFC" w14:textId="2EEEF3A2" w:rsidR="00FF37C3" w:rsidRPr="000B68F6" w:rsidRDefault="00600250" w:rsidP="00FF37C3">
          <w:pPr>
            <w:pStyle w:val="17"/>
            <w:jc w:val="both"/>
            <w:rPr>
              <w:rFonts w:eastAsiaTheme="minorEastAsia"/>
              <w:spacing w:val="0"/>
              <w:sz w:val="22"/>
              <w:szCs w:val="22"/>
              <w:lang w:eastAsia="ru-RU"/>
            </w:rPr>
          </w:pPr>
          <w:hyperlink w:anchor="_Toc71120077" w:history="1">
            <w:r w:rsidR="00FF37C3" w:rsidRPr="000B68F6">
              <w:rPr>
                <w:rStyle w:val="aff4"/>
              </w:rPr>
              <w:t>В</w:t>
            </w:r>
            <w:r w:rsidR="00FF37C3" w:rsidRPr="000B68F6">
              <w:rPr>
                <w:rStyle w:val="aff4"/>
                <w:spacing w:val="-1"/>
              </w:rPr>
              <w:t>в</w:t>
            </w:r>
            <w:r w:rsidR="00FF37C3" w:rsidRPr="000B68F6">
              <w:rPr>
                <w:rStyle w:val="aff4"/>
              </w:rPr>
              <w:t>еде</w:t>
            </w:r>
            <w:r w:rsidR="00FF37C3" w:rsidRPr="000B68F6">
              <w:rPr>
                <w:rStyle w:val="aff4"/>
                <w:spacing w:val="2"/>
              </w:rPr>
              <w:t>н</w:t>
            </w:r>
            <w:r w:rsidR="00FF37C3" w:rsidRPr="000B68F6">
              <w:rPr>
                <w:rStyle w:val="aff4"/>
              </w:rPr>
              <w:t>ие</w:t>
            </w:r>
            <w:r w:rsidR="00FF37C3" w:rsidRPr="000B68F6">
              <w:rPr>
                <w:webHidden/>
              </w:rPr>
              <w:tab/>
            </w:r>
            <w:r w:rsidR="00FF37C3" w:rsidRPr="000B68F6">
              <w:rPr>
                <w:webHidden/>
              </w:rPr>
              <w:fldChar w:fldCharType="begin"/>
            </w:r>
            <w:r w:rsidR="00FF37C3" w:rsidRPr="000B68F6">
              <w:rPr>
                <w:webHidden/>
              </w:rPr>
              <w:instrText xml:space="preserve"> PAGEREF _Toc71120077 \h </w:instrText>
            </w:r>
            <w:r w:rsidR="00FF37C3" w:rsidRPr="000B68F6">
              <w:rPr>
                <w:webHidden/>
              </w:rPr>
            </w:r>
            <w:r w:rsidR="00FF37C3" w:rsidRPr="000B68F6">
              <w:rPr>
                <w:webHidden/>
              </w:rPr>
              <w:fldChar w:fldCharType="separate"/>
            </w:r>
            <w:r w:rsidR="000169FF" w:rsidRPr="000B68F6">
              <w:rPr>
                <w:webHidden/>
              </w:rPr>
              <w:t>19</w:t>
            </w:r>
            <w:r w:rsidR="00FF37C3" w:rsidRPr="000B68F6">
              <w:rPr>
                <w:webHidden/>
              </w:rPr>
              <w:fldChar w:fldCharType="end"/>
            </w:r>
          </w:hyperlink>
        </w:p>
        <w:p w14:paraId="11FB3340" w14:textId="28BEED3A" w:rsidR="00FF37C3" w:rsidRPr="000B68F6" w:rsidRDefault="00600250" w:rsidP="00FF37C3">
          <w:pPr>
            <w:pStyle w:val="17"/>
            <w:jc w:val="both"/>
            <w:rPr>
              <w:rFonts w:eastAsiaTheme="minorEastAsia"/>
              <w:spacing w:val="0"/>
              <w:sz w:val="22"/>
              <w:szCs w:val="22"/>
              <w:lang w:eastAsia="ru-RU"/>
            </w:rPr>
          </w:pPr>
          <w:hyperlink w:anchor="_Toc71120078" w:history="1">
            <w:r w:rsidR="00FF37C3" w:rsidRPr="000B68F6">
              <w:rPr>
                <w:rStyle w:val="aff4"/>
              </w:rPr>
              <w:t>1.</w:t>
            </w:r>
            <w:r w:rsidR="00FF37C3" w:rsidRPr="000B68F6">
              <w:rPr>
                <w:rFonts w:eastAsiaTheme="minorEastAsia"/>
                <w:spacing w:val="0"/>
                <w:sz w:val="22"/>
                <w:szCs w:val="22"/>
                <w:lang w:eastAsia="ru-RU"/>
              </w:rPr>
              <w:tab/>
            </w:r>
            <w:r w:rsidR="00FF37C3" w:rsidRPr="000B68F6">
              <w:rPr>
                <w:rStyle w:val="aff4"/>
                <w:spacing w:val="-1"/>
              </w:rPr>
              <w:t>С</w:t>
            </w:r>
            <w:r w:rsidR="00FF37C3" w:rsidRPr="000B68F6">
              <w:rPr>
                <w:rStyle w:val="aff4"/>
              </w:rPr>
              <w:t>у</w:t>
            </w:r>
            <w:r w:rsidR="00FF37C3" w:rsidRPr="000B68F6">
              <w:rPr>
                <w:rStyle w:val="aff4"/>
                <w:spacing w:val="-2"/>
              </w:rPr>
              <w:t>щ</w:t>
            </w:r>
            <w:r w:rsidR="00FF37C3" w:rsidRPr="000B68F6">
              <w:rPr>
                <w:rStyle w:val="aff4"/>
              </w:rPr>
              <w:t>ест</w:t>
            </w:r>
            <w:r w:rsidR="00FF37C3" w:rsidRPr="000B68F6">
              <w:rPr>
                <w:rStyle w:val="aff4"/>
                <w:spacing w:val="-3"/>
              </w:rPr>
              <w:t>в</w:t>
            </w:r>
            <w:r w:rsidR="00FF37C3" w:rsidRPr="000B68F6">
              <w:rPr>
                <w:rStyle w:val="aff4"/>
              </w:rPr>
              <w:t>у</w:t>
            </w:r>
            <w:r w:rsidR="00FF37C3" w:rsidRPr="000B68F6">
              <w:rPr>
                <w:rStyle w:val="aff4"/>
                <w:spacing w:val="-1"/>
              </w:rPr>
              <w:t>ю</w:t>
            </w:r>
            <w:r w:rsidR="00FF37C3" w:rsidRPr="000B68F6">
              <w:rPr>
                <w:rStyle w:val="aff4"/>
                <w:spacing w:val="-2"/>
              </w:rPr>
              <w:t>щ</w:t>
            </w:r>
            <w:r w:rsidR="00FF37C3" w:rsidRPr="000B68F6">
              <w:rPr>
                <w:rStyle w:val="aff4"/>
              </w:rPr>
              <w:t>ее</w:t>
            </w:r>
            <w:r w:rsidR="00FF37C3" w:rsidRPr="000B68F6">
              <w:rPr>
                <w:rStyle w:val="aff4"/>
                <w:spacing w:val="41"/>
              </w:rPr>
              <w:t xml:space="preserve"> </w:t>
            </w:r>
            <w:r w:rsidR="00FF37C3" w:rsidRPr="000B68F6">
              <w:rPr>
                <w:rStyle w:val="aff4"/>
                <w:spacing w:val="-1"/>
              </w:rPr>
              <w:t>п</w:t>
            </w:r>
            <w:r w:rsidR="00FF37C3" w:rsidRPr="000B68F6">
              <w:rPr>
                <w:rStyle w:val="aff4"/>
              </w:rPr>
              <w:t>о</w:t>
            </w:r>
            <w:r w:rsidR="00FF37C3" w:rsidRPr="000B68F6">
              <w:rPr>
                <w:rStyle w:val="aff4"/>
                <w:spacing w:val="-1"/>
              </w:rPr>
              <w:t>л</w:t>
            </w:r>
            <w:r w:rsidR="00FF37C3" w:rsidRPr="000B68F6">
              <w:rPr>
                <w:rStyle w:val="aff4"/>
              </w:rPr>
              <w:t>о</w:t>
            </w:r>
            <w:r w:rsidR="00FF37C3" w:rsidRPr="000B68F6">
              <w:rPr>
                <w:rStyle w:val="aff4"/>
                <w:spacing w:val="-2"/>
              </w:rPr>
              <w:t>ж</w:t>
            </w:r>
            <w:r w:rsidR="00FF37C3" w:rsidRPr="000B68F6">
              <w:rPr>
                <w:rStyle w:val="aff4"/>
              </w:rPr>
              <w:t>ен</w:t>
            </w:r>
            <w:r w:rsidR="00FF37C3" w:rsidRPr="000B68F6">
              <w:rPr>
                <w:rStyle w:val="aff4"/>
                <w:spacing w:val="-2"/>
              </w:rPr>
              <w:t>и</w:t>
            </w:r>
            <w:r w:rsidR="00FF37C3" w:rsidRPr="000B68F6">
              <w:rPr>
                <w:rStyle w:val="aff4"/>
              </w:rPr>
              <w:t>е</w:t>
            </w:r>
            <w:r w:rsidR="00FF37C3" w:rsidRPr="000B68F6">
              <w:rPr>
                <w:rStyle w:val="aff4"/>
                <w:spacing w:val="41"/>
              </w:rPr>
              <w:t xml:space="preserve"> </w:t>
            </w:r>
            <w:r w:rsidR="00FF37C3" w:rsidRPr="000B68F6">
              <w:rPr>
                <w:rStyle w:val="aff4"/>
              </w:rPr>
              <w:t>в</w:t>
            </w:r>
            <w:r w:rsidR="00FF37C3" w:rsidRPr="000B68F6">
              <w:rPr>
                <w:rStyle w:val="aff4"/>
                <w:spacing w:val="41"/>
              </w:rPr>
              <w:t xml:space="preserve"> </w:t>
            </w:r>
            <w:r w:rsidR="00FF37C3" w:rsidRPr="000B68F6">
              <w:rPr>
                <w:rStyle w:val="aff4"/>
                <w:spacing w:val="2"/>
              </w:rPr>
              <w:t>с</w:t>
            </w:r>
            <w:r w:rsidR="00FF37C3" w:rsidRPr="000B68F6">
              <w:rPr>
                <w:rStyle w:val="aff4"/>
                <w:spacing w:val="-2"/>
              </w:rPr>
              <w:t>ф</w:t>
            </w:r>
            <w:r w:rsidR="00FF37C3" w:rsidRPr="000B68F6">
              <w:rPr>
                <w:rStyle w:val="aff4"/>
              </w:rPr>
              <w:t>ере</w:t>
            </w:r>
            <w:r w:rsidR="00FF37C3" w:rsidRPr="000B68F6">
              <w:rPr>
                <w:rStyle w:val="aff4"/>
                <w:spacing w:val="45"/>
              </w:rPr>
              <w:t xml:space="preserve"> </w:t>
            </w:r>
            <w:r w:rsidR="00FF37C3" w:rsidRPr="000B68F6">
              <w:rPr>
                <w:rStyle w:val="aff4"/>
                <w:spacing w:val="-1"/>
              </w:rPr>
              <w:t>п</w:t>
            </w:r>
            <w:r w:rsidR="00FF37C3" w:rsidRPr="000B68F6">
              <w:rPr>
                <w:rStyle w:val="aff4"/>
              </w:rPr>
              <w:t>ро</w:t>
            </w:r>
            <w:r w:rsidR="00FF37C3" w:rsidRPr="000B68F6">
              <w:rPr>
                <w:rStyle w:val="aff4"/>
                <w:spacing w:val="-1"/>
              </w:rPr>
              <w:t>и</w:t>
            </w:r>
            <w:r w:rsidR="00FF37C3" w:rsidRPr="000B68F6">
              <w:rPr>
                <w:rStyle w:val="aff4"/>
              </w:rPr>
              <w:t>звод</w:t>
            </w:r>
            <w:r w:rsidR="00FF37C3" w:rsidRPr="000B68F6">
              <w:rPr>
                <w:rStyle w:val="aff4"/>
                <w:spacing w:val="-2"/>
              </w:rPr>
              <w:t>с</w:t>
            </w:r>
            <w:r w:rsidR="00FF37C3" w:rsidRPr="000B68F6">
              <w:rPr>
                <w:rStyle w:val="aff4"/>
              </w:rPr>
              <w:t>тва,</w:t>
            </w:r>
            <w:r w:rsidR="00FF37C3" w:rsidRPr="000B68F6">
              <w:rPr>
                <w:rStyle w:val="aff4"/>
                <w:spacing w:val="39"/>
              </w:rPr>
              <w:t xml:space="preserve"> </w:t>
            </w:r>
            <w:r w:rsidR="00FF37C3" w:rsidRPr="000B68F6">
              <w:rPr>
                <w:rStyle w:val="aff4"/>
                <w:spacing w:val="-1"/>
              </w:rPr>
              <w:t>п</w:t>
            </w:r>
            <w:r w:rsidR="00FF37C3" w:rsidRPr="000B68F6">
              <w:rPr>
                <w:rStyle w:val="aff4"/>
              </w:rPr>
              <w:t>ередач</w:t>
            </w:r>
            <w:r w:rsidR="00FF37C3" w:rsidRPr="000B68F6">
              <w:rPr>
                <w:rStyle w:val="aff4"/>
                <w:spacing w:val="-1"/>
              </w:rPr>
              <w:t>и</w:t>
            </w:r>
            <w:r w:rsidR="00FF37C3" w:rsidRPr="000B68F6">
              <w:rPr>
                <w:rStyle w:val="aff4"/>
              </w:rPr>
              <w:t xml:space="preserve"> и </w:t>
            </w:r>
            <w:r w:rsidR="00FF37C3" w:rsidRPr="000B68F6">
              <w:rPr>
                <w:rStyle w:val="aff4"/>
                <w:spacing w:val="-1"/>
              </w:rPr>
              <w:t>п</w:t>
            </w:r>
            <w:r w:rsidR="00FF37C3" w:rsidRPr="000B68F6">
              <w:rPr>
                <w:rStyle w:val="aff4"/>
              </w:rPr>
              <w:t>отр</w:t>
            </w:r>
            <w:r w:rsidR="00FF37C3" w:rsidRPr="000B68F6">
              <w:rPr>
                <w:rStyle w:val="aff4"/>
                <w:spacing w:val="-3"/>
              </w:rPr>
              <w:t>е</w:t>
            </w:r>
            <w:r w:rsidR="00FF37C3" w:rsidRPr="000B68F6">
              <w:rPr>
                <w:rStyle w:val="aff4"/>
                <w:spacing w:val="-1"/>
              </w:rPr>
              <w:t>б</w:t>
            </w:r>
            <w:r w:rsidR="00FF37C3" w:rsidRPr="000B68F6">
              <w:rPr>
                <w:rStyle w:val="aff4"/>
              </w:rPr>
              <w:t>лен</w:t>
            </w:r>
            <w:r w:rsidR="00FF37C3" w:rsidRPr="000B68F6">
              <w:rPr>
                <w:rStyle w:val="aff4"/>
                <w:spacing w:val="-2"/>
              </w:rPr>
              <w:t>и</w:t>
            </w:r>
            <w:r w:rsidR="00FF37C3" w:rsidRPr="000B68F6">
              <w:rPr>
                <w:rStyle w:val="aff4"/>
              </w:rPr>
              <w:t>я те</w:t>
            </w:r>
            <w:r w:rsidR="00FF37C3" w:rsidRPr="000B68F6">
              <w:rPr>
                <w:rStyle w:val="aff4"/>
                <w:spacing w:val="-3"/>
              </w:rPr>
              <w:t>п</w:t>
            </w:r>
            <w:r w:rsidR="00FF37C3" w:rsidRPr="000B68F6">
              <w:rPr>
                <w:rStyle w:val="aff4"/>
              </w:rPr>
              <w:t>ло</w:t>
            </w:r>
            <w:r w:rsidR="00FF37C3" w:rsidRPr="000B68F6">
              <w:rPr>
                <w:rStyle w:val="aff4"/>
                <w:spacing w:val="-3"/>
              </w:rPr>
              <w:t>в</w:t>
            </w:r>
            <w:r w:rsidR="00FF37C3" w:rsidRPr="000B68F6">
              <w:rPr>
                <w:rStyle w:val="aff4"/>
              </w:rPr>
              <w:t>ой э</w:t>
            </w:r>
            <w:r w:rsidR="00FF37C3" w:rsidRPr="000B68F6">
              <w:rPr>
                <w:rStyle w:val="aff4"/>
                <w:spacing w:val="-1"/>
              </w:rPr>
              <w:t>н</w:t>
            </w:r>
            <w:r w:rsidR="00FF37C3" w:rsidRPr="000B68F6">
              <w:rPr>
                <w:rStyle w:val="aff4"/>
              </w:rPr>
              <w:t>ерг</w:t>
            </w:r>
            <w:r w:rsidR="00FF37C3" w:rsidRPr="000B68F6">
              <w:rPr>
                <w:rStyle w:val="aff4"/>
                <w:spacing w:val="-1"/>
              </w:rPr>
              <w:t>и</w:t>
            </w:r>
            <w:r w:rsidR="00FF37C3" w:rsidRPr="000B68F6">
              <w:rPr>
                <w:rStyle w:val="aff4"/>
              </w:rPr>
              <w:t>и д</w:t>
            </w:r>
            <w:r w:rsidR="00FF37C3" w:rsidRPr="000B68F6">
              <w:rPr>
                <w:rStyle w:val="aff4"/>
                <w:spacing w:val="-2"/>
              </w:rPr>
              <w:t>л</w:t>
            </w:r>
            <w:r w:rsidR="00FF37C3" w:rsidRPr="000B68F6">
              <w:rPr>
                <w:rStyle w:val="aff4"/>
              </w:rPr>
              <w:t xml:space="preserve">я </w:t>
            </w:r>
            <w:r w:rsidR="00FF37C3" w:rsidRPr="000B68F6">
              <w:rPr>
                <w:rStyle w:val="aff4"/>
                <w:spacing w:val="-1"/>
              </w:rPr>
              <w:t>ц</w:t>
            </w:r>
            <w:r w:rsidR="00FF37C3" w:rsidRPr="000B68F6">
              <w:rPr>
                <w:rStyle w:val="aff4"/>
              </w:rPr>
              <w:t xml:space="preserve">елей </w:t>
            </w:r>
            <w:r w:rsidR="00FF37C3" w:rsidRPr="000B68F6">
              <w:rPr>
                <w:rStyle w:val="aff4"/>
                <w:spacing w:val="-1"/>
              </w:rPr>
              <w:t>теплоснабжения</w:t>
            </w:r>
            <w:r w:rsidR="00FF37C3" w:rsidRPr="000B68F6">
              <w:rPr>
                <w:webHidden/>
              </w:rPr>
              <w:tab/>
            </w:r>
            <w:r w:rsidR="00FF37C3" w:rsidRPr="000B68F6">
              <w:rPr>
                <w:webHidden/>
              </w:rPr>
              <w:fldChar w:fldCharType="begin"/>
            </w:r>
            <w:r w:rsidR="00FF37C3" w:rsidRPr="000B68F6">
              <w:rPr>
                <w:webHidden/>
              </w:rPr>
              <w:instrText xml:space="preserve"> PAGEREF _Toc71120078 \h </w:instrText>
            </w:r>
            <w:r w:rsidR="00FF37C3" w:rsidRPr="000B68F6">
              <w:rPr>
                <w:webHidden/>
              </w:rPr>
            </w:r>
            <w:r w:rsidR="00FF37C3" w:rsidRPr="000B68F6">
              <w:rPr>
                <w:webHidden/>
              </w:rPr>
              <w:fldChar w:fldCharType="separate"/>
            </w:r>
            <w:r w:rsidR="000169FF" w:rsidRPr="000B68F6">
              <w:rPr>
                <w:webHidden/>
              </w:rPr>
              <w:t>21</w:t>
            </w:r>
            <w:r w:rsidR="00FF37C3" w:rsidRPr="000B68F6">
              <w:rPr>
                <w:webHidden/>
              </w:rPr>
              <w:fldChar w:fldCharType="end"/>
            </w:r>
          </w:hyperlink>
        </w:p>
        <w:p w14:paraId="6CE9DF96" w14:textId="3B2BEDB8" w:rsidR="00FF37C3" w:rsidRPr="000B68F6" w:rsidRDefault="00600250" w:rsidP="00FF37C3">
          <w:pPr>
            <w:pStyle w:val="24"/>
            <w:jc w:val="both"/>
            <w:rPr>
              <w:rFonts w:eastAsiaTheme="minorEastAsia"/>
              <w:b w:val="0"/>
              <w:w w:val="100"/>
              <w:sz w:val="22"/>
              <w:szCs w:val="22"/>
              <w:lang w:eastAsia="ru-RU"/>
            </w:rPr>
          </w:pPr>
          <w:hyperlink w:anchor="_Toc71120079" w:history="1">
            <w:r w:rsidR="00FF37C3" w:rsidRPr="000B68F6">
              <w:rPr>
                <w:rStyle w:val="aff4"/>
                <w:b w:val="0"/>
                <w:w w:val="100"/>
              </w:rPr>
              <w:t>1.1. Функциональная структура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_Toc71120079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21</w:t>
            </w:r>
            <w:r w:rsidR="00FF37C3" w:rsidRPr="000B68F6">
              <w:rPr>
                <w:b w:val="0"/>
                <w:webHidden/>
                <w:w w:val="100"/>
              </w:rPr>
              <w:fldChar w:fldCharType="end"/>
            </w:r>
          </w:hyperlink>
        </w:p>
        <w:p w14:paraId="63336651" w14:textId="4C51B2C3" w:rsidR="00FF37C3" w:rsidRPr="000B68F6" w:rsidRDefault="00600250" w:rsidP="00FF37C3">
          <w:pPr>
            <w:pStyle w:val="24"/>
            <w:jc w:val="both"/>
            <w:rPr>
              <w:rFonts w:eastAsiaTheme="minorEastAsia"/>
              <w:b w:val="0"/>
              <w:w w:val="100"/>
              <w:sz w:val="22"/>
              <w:szCs w:val="22"/>
              <w:lang w:eastAsia="ru-RU"/>
            </w:rPr>
          </w:pPr>
          <w:hyperlink w:anchor="_Toc71120080" w:history="1">
            <w:r w:rsidR="00FF37C3" w:rsidRPr="000B68F6">
              <w:rPr>
                <w:rStyle w:val="aff4"/>
                <w:b w:val="0"/>
                <w:w w:val="100"/>
              </w:rPr>
              <w:t>Общие</w:t>
            </w:r>
            <w:r w:rsidR="00FF37C3" w:rsidRPr="000B68F6">
              <w:rPr>
                <w:rStyle w:val="aff4"/>
                <w:b w:val="0"/>
                <w:spacing w:val="-8"/>
                <w:w w:val="100"/>
              </w:rPr>
              <w:t xml:space="preserve"> </w:t>
            </w:r>
            <w:r w:rsidR="00FF37C3" w:rsidRPr="000B68F6">
              <w:rPr>
                <w:rStyle w:val="aff4"/>
                <w:b w:val="0"/>
                <w:w w:val="100"/>
              </w:rPr>
              <w:t>с</w:t>
            </w:r>
            <w:r w:rsidR="00FF37C3" w:rsidRPr="000B68F6">
              <w:rPr>
                <w:rStyle w:val="aff4"/>
                <w:b w:val="0"/>
                <w:spacing w:val="2"/>
                <w:w w:val="100"/>
              </w:rPr>
              <w:t>в</w:t>
            </w:r>
            <w:r w:rsidR="00FF37C3" w:rsidRPr="000B68F6">
              <w:rPr>
                <w:rStyle w:val="aff4"/>
                <w:b w:val="0"/>
                <w:w w:val="100"/>
              </w:rPr>
              <w:t>е</w:t>
            </w:r>
            <w:r w:rsidR="00FF37C3" w:rsidRPr="000B68F6">
              <w:rPr>
                <w:rStyle w:val="aff4"/>
                <w:b w:val="0"/>
                <w:spacing w:val="1"/>
                <w:w w:val="100"/>
              </w:rPr>
              <w:t>д</w:t>
            </w:r>
            <w:r w:rsidR="00FF37C3" w:rsidRPr="000B68F6">
              <w:rPr>
                <w:rStyle w:val="aff4"/>
                <w:b w:val="0"/>
                <w:w w:val="100"/>
              </w:rPr>
              <w:t>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_Toc71120080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21</w:t>
            </w:r>
            <w:r w:rsidR="00FF37C3" w:rsidRPr="000B68F6">
              <w:rPr>
                <w:b w:val="0"/>
                <w:webHidden/>
                <w:w w:val="100"/>
              </w:rPr>
              <w:fldChar w:fldCharType="end"/>
            </w:r>
          </w:hyperlink>
        </w:p>
        <w:p w14:paraId="45E90FC3" w14:textId="5FCC0459" w:rsidR="00FF37C3" w:rsidRPr="000B68F6" w:rsidRDefault="00600250" w:rsidP="00FF37C3">
          <w:pPr>
            <w:pStyle w:val="24"/>
            <w:jc w:val="both"/>
            <w:rPr>
              <w:rFonts w:eastAsiaTheme="minorEastAsia"/>
              <w:b w:val="0"/>
              <w:w w:val="100"/>
              <w:sz w:val="22"/>
              <w:szCs w:val="22"/>
              <w:lang w:eastAsia="ru-RU"/>
            </w:rPr>
          </w:pPr>
          <w:hyperlink w:anchor="_Toc71120081" w:history="1">
            <w:r w:rsidR="00FF37C3" w:rsidRPr="000B68F6">
              <w:rPr>
                <w:rStyle w:val="aff4"/>
                <w:b w:val="0"/>
                <w:w w:val="100"/>
              </w:rPr>
              <w:t>1.1.1. Функциональная схема централизованного теплоснабжения СП «</w:t>
            </w:r>
            <w:r w:rsidR="00D7373E" w:rsidRPr="000B68F6">
              <w:rPr>
                <w:rStyle w:val="aff4"/>
                <w:b w:val="0"/>
                <w:w w:val="100"/>
              </w:rPr>
              <w:t>Слудка</w:t>
            </w:r>
            <w:r w:rsidR="00FF37C3" w:rsidRPr="000B68F6">
              <w:rPr>
                <w:rStyle w:val="aff4"/>
                <w:b w:val="0"/>
                <w:w w:val="100"/>
              </w:rPr>
              <w:t>»</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_Toc71120081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23</w:t>
            </w:r>
            <w:r w:rsidR="00FF37C3" w:rsidRPr="000B68F6">
              <w:rPr>
                <w:b w:val="0"/>
                <w:webHidden/>
                <w:w w:val="100"/>
              </w:rPr>
              <w:fldChar w:fldCharType="end"/>
            </w:r>
          </w:hyperlink>
        </w:p>
        <w:p w14:paraId="190E799E" w14:textId="4E57384D" w:rsidR="00FF37C3" w:rsidRPr="000B68F6" w:rsidRDefault="00600250" w:rsidP="00FF37C3">
          <w:pPr>
            <w:pStyle w:val="24"/>
            <w:tabs>
              <w:tab w:val="left" w:pos="4624"/>
            </w:tabs>
            <w:jc w:val="both"/>
            <w:rPr>
              <w:rFonts w:eastAsiaTheme="minorEastAsia"/>
              <w:b w:val="0"/>
              <w:w w:val="100"/>
              <w:sz w:val="22"/>
              <w:szCs w:val="22"/>
              <w:lang w:eastAsia="ru-RU"/>
            </w:rPr>
          </w:pPr>
          <w:hyperlink w:anchor="_Toc71120082" w:history="1">
            <w:r w:rsidR="00FF37C3" w:rsidRPr="000B68F6">
              <w:rPr>
                <w:rStyle w:val="aff4"/>
                <w:b w:val="0"/>
                <w:w w:val="100"/>
              </w:rPr>
              <w:t>1.1.2. Описание эксплуатационных зон</w:t>
            </w:r>
            <w:r w:rsidR="00FF37C3" w:rsidRPr="000B68F6">
              <w:rPr>
                <w:rFonts w:eastAsiaTheme="minorEastAsia"/>
                <w:b w:val="0"/>
                <w:w w:val="100"/>
                <w:sz w:val="22"/>
                <w:szCs w:val="22"/>
                <w:lang w:eastAsia="ru-RU"/>
              </w:rPr>
              <w:tab/>
            </w:r>
            <w:r w:rsidR="00FF37C3" w:rsidRPr="000B68F6">
              <w:rPr>
                <w:rStyle w:val="aff4"/>
                <w:b w:val="0"/>
                <w:w w:val="100"/>
              </w:rPr>
              <w:t>действия теплоснабжающих и теплосетевых организаций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_Toc71120082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24</w:t>
            </w:r>
            <w:r w:rsidR="00FF37C3" w:rsidRPr="000B68F6">
              <w:rPr>
                <w:b w:val="0"/>
                <w:webHidden/>
                <w:w w:val="100"/>
              </w:rPr>
              <w:fldChar w:fldCharType="end"/>
            </w:r>
          </w:hyperlink>
        </w:p>
        <w:p w14:paraId="5B5C6AB4" w14:textId="1B1A158F" w:rsidR="00FF37C3" w:rsidRPr="000B68F6" w:rsidRDefault="00600250" w:rsidP="00FF37C3">
          <w:pPr>
            <w:pStyle w:val="24"/>
            <w:jc w:val="both"/>
            <w:rPr>
              <w:rFonts w:eastAsiaTheme="minorEastAsia"/>
              <w:b w:val="0"/>
              <w:w w:val="100"/>
              <w:sz w:val="22"/>
              <w:szCs w:val="22"/>
              <w:lang w:eastAsia="ru-RU"/>
            </w:rPr>
          </w:pPr>
          <w:hyperlink w:anchor="_Toc71120083" w:history="1">
            <w:r w:rsidR="00FF37C3" w:rsidRPr="000B68F6">
              <w:rPr>
                <w:rStyle w:val="aff4"/>
                <w:b w:val="0"/>
                <w:w w:val="100"/>
              </w:rPr>
              <w:t>1.1.3. Описание структуры договорных отношений между теплоснабжающими теплосетевыми организациями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_Toc71120083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24</w:t>
            </w:r>
            <w:r w:rsidR="00FF37C3" w:rsidRPr="000B68F6">
              <w:rPr>
                <w:b w:val="0"/>
                <w:webHidden/>
                <w:w w:val="100"/>
              </w:rPr>
              <w:fldChar w:fldCharType="end"/>
            </w:r>
          </w:hyperlink>
        </w:p>
        <w:p w14:paraId="03766019" w14:textId="5AF6A8B8" w:rsidR="00FF37C3" w:rsidRPr="000B68F6" w:rsidRDefault="00600250" w:rsidP="00FF37C3">
          <w:pPr>
            <w:pStyle w:val="24"/>
            <w:jc w:val="both"/>
            <w:rPr>
              <w:rFonts w:eastAsiaTheme="minorEastAsia"/>
              <w:b w:val="0"/>
              <w:w w:val="100"/>
              <w:sz w:val="22"/>
              <w:szCs w:val="22"/>
              <w:lang w:eastAsia="ru-RU"/>
            </w:rPr>
          </w:pPr>
          <w:hyperlink w:anchor="_Toc71120084" w:history="1">
            <w:r w:rsidR="00FF37C3" w:rsidRPr="000B68F6">
              <w:rPr>
                <w:rStyle w:val="aff4"/>
                <w:b w:val="0"/>
                <w:w w:val="100"/>
              </w:rPr>
              <w:t>1.1.4. Описание зон действия производственных источников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_Toc71120084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25</w:t>
            </w:r>
            <w:r w:rsidR="00FF37C3" w:rsidRPr="000B68F6">
              <w:rPr>
                <w:b w:val="0"/>
                <w:webHidden/>
                <w:w w:val="100"/>
              </w:rPr>
              <w:fldChar w:fldCharType="end"/>
            </w:r>
          </w:hyperlink>
        </w:p>
        <w:p w14:paraId="6F51575A" w14:textId="376AD07B" w:rsidR="00FF37C3" w:rsidRPr="000B68F6" w:rsidRDefault="00600250" w:rsidP="00FF37C3">
          <w:pPr>
            <w:pStyle w:val="24"/>
            <w:jc w:val="both"/>
            <w:rPr>
              <w:rFonts w:eastAsiaTheme="minorEastAsia"/>
              <w:b w:val="0"/>
              <w:w w:val="100"/>
              <w:sz w:val="22"/>
              <w:szCs w:val="22"/>
              <w:lang w:eastAsia="ru-RU"/>
            </w:rPr>
          </w:pPr>
          <w:hyperlink w:anchor="_Toc71120085" w:history="1">
            <w:r w:rsidR="00FF37C3" w:rsidRPr="000B68F6">
              <w:rPr>
                <w:rStyle w:val="aff4"/>
                <w:b w:val="0"/>
                <w:w w:val="100"/>
              </w:rPr>
              <w:t>1.1.5. Описание зон действия индивидуального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_Toc71120085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25</w:t>
            </w:r>
            <w:r w:rsidR="00FF37C3" w:rsidRPr="000B68F6">
              <w:rPr>
                <w:b w:val="0"/>
                <w:webHidden/>
                <w:w w:val="100"/>
              </w:rPr>
              <w:fldChar w:fldCharType="end"/>
            </w:r>
          </w:hyperlink>
        </w:p>
        <w:p w14:paraId="1E910159" w14:textId="75BC9F0B" w:rsidR="00FF37C3" w:rsidRPr="000B68F6" w:rsidRDefault="00600250" w:rsidP="00FF37C3">
          <w:pPr>
            <w:pStyle w:val="24"/>
            <w:jc w:val="both"/>
            <w:rPr>
              <w:rFonts w:eastAsiaTheme="minorEastAsia"/>
              <w:b w:val="0"/>
              <w:w w:val="100"/>
              <w:sz w:val="22"/>
              <w:szCs w:val="22"/>
              <w:lang w:eastAsia="ru-RU"/>
            </w:rPr>
          </w:pPr>
          <w:hyperlink w:anchor="_Toc71120086" w:history="1">
            <w:r w:rsidR="00FF37C3" w:rsidRPr="000B68F6">
              <w:rPr>
                <w:rStyle w:val="aff4"/>
                <w:b w:val="0"/>
                <w:w w:val="100"/>
              </w:rPr>
              <w:t>1.2. Источники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_Toc71120086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25</w:t>
            </w:r>
            <w:r w:rsidR="00FF37C3" w:rsidRPr="000B68F6">
              <w:rPr>
                <w:b w:val="0"/>
                <w:webHidden/>
                <w:w w:val="100"/>
              </w:rPr>
              <w:fldChar w:fldCharType="end"/>
            </w:r>
          </w:hyperlink>
        </w:p>
        <w:p w14:paraId="3BED6B4E" w14:textId="2239AE73" w:rsidR="00FF37C3" w:rsidRPr="000B68F6" w:rsidRDefault="00600250" w:rsidP="00FF37C3">
          <w:pPr>
            <w:pStyle w:val="24"/>
            <w:jc w:val="both"/>
            <w:rPr>
              <w:rFonts w:eastAsiaTheme="minorEastAsia"/>
              <w:b w:val="0"/>
              <w:w w:val="100"/>
              <w:sz w:val="22"/>
              <w:szCs w:val="22"/>
              <w:lang w:eastAsia="ru-RU"/>
            </w:rPr>
          </w:pPr>
          <w:hyperlink w:anchor="_Toc71120087" w:history="1">
            <w:r w:rsidR="00FF37C3" w:rsidRPr="000B68F6">
              <w:rPr>
                <w:rStyle w:val="aff4"/>
                <w:b w:val="0"/>
                <w:w w:val="100"/>
              </w:rPr>
              <w:t>1.2.1.</w:t>
            </w:r>
            <w:r w:rsidR="00FF37C3" w:rsidRPr="000B68F6">
              <w:rPr>
                <w:rFonts w:eastAsiaTheme="minorEastAsia"/>
                <w:b w:val="0"/>
                <w:w w:val="100"/>
                <w:sz w:val="22"/>
                <w:szCs w:val="22"/>
                <w:lang w:eastAsia="ru-RU"/>
              </w:rPr>
              <w:tab/>
            </w:r>
            <w:r w:rsidR="00FF37C3" w:rsidRPr="000B68F6">
              <w:rPr>
                <w:rStyle w:val="aff4"/>
                <w:b w:val="0"/>
                <w:w w:val="100"/>
              </w:rPr>
              <w:t>Структура и технические характеристики источника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_Toc71120087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25</w:t>
            </w:r>
            <w:r w:rsidR="00FF37C3" w:rsidRPr="000B68F6">
              <w:rPr>
                <w:b w:val="0"/>
                <w:webHidden/>
                <w:w w:val="100"/>
              </w:rPr>
              <w:fldChar w:fldCharType="end"/>
            </w:r>
          </w:hyperlink>
        </w:p>
        <w:p w14:paraId="1E3A5D1D" w14:textId="2AC001AD" w:rsidR="00FF37C3" w:rsidRPr="000B68F6" w:rsidRDefault="00600250" w:rsidP="00FF37C3">
          <w:pPr>
            <w:pStyle w:val="24"/>
            <w:jc w:val="both"/>
            <w:rPr>
              <w:rFonts w:eastAsiaTheme="minorEastAsia"/>
              <w:b w:val="0"/>
              <w:w w:val="100"/>
              <w:sz w:val="22"/>
              <w:szCs w:val="22"/>
              <w:lang w:eastAsia="ru-RU"/>
            </w:rPr>
          </w:pPr>
          <w:hyperlink w:anchor="_Toc71120088" w:history="1">
            <w:r w:rsidR="00FF37C3" w:rsidRPr="000B68F6">
              <w:rPr>
                <w:rStyle w:val="aff4"/>
                <w:b w:val="0"/>
                <w:w w:val="100"/>
              </w:rPr>
              <w:t>1.2.2.  Параметры установленной тепловой мощности теплофикационного оборудования и теплофикационных установок</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_Toc71120088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28</w:t>
            </w:r>
            <w:r w:rsidR="00FF37C3" w:rsidRPr="000B68F6">
              <w:rPr>
                <w:b w:val="0"/>
                <w:webHidden/>
                <w:w w:val="100"/>
              </w:rPr>
              <w:fldChar w:fldCharType="end"/>
            </w:r>
          </w:hyperlink>
        </w:p>
        <w:p w14:paraId="4012E9D7" w14:textId="40F65BC0" w:rsidR="00FF37C3" w:rsidRPr="000B68F6" w:rsidRDefault="00600250" w:rsidP="00FF37C3">
          <w:pPr>
            <w:pStyle w:val="24"/>
            <w:jc w:val="both"/>
            <w:rPr>
              <w:rFonts w:eastAsiaTheme="minorEastAsia"/>
              <w:b w:val="0"/>
              <w:w w:val="100"/>
              <w:sz w:val="22"/>
              <w:szCs w:val="22"/>
              <w:lang w:eastAsia="ru-RU"/>
            </w:rPr>
          </w:pPr>
          <w:hyperlink w:anchor="_Toc71120089" w:history="1">
            <w:r w:rsidR="00FF37C3" w:rsidRPr="000B68F6">
              <w:rPr>
                <w:rStyle w:val="aff4"/>
                <w:b w:val="0"/>
                <w:w w:val="100"/>
              </w:rPr>
              <w:t>1.2.3. Ограничения тепловой мощности и параметров располагаемой тепловой мощности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_Toc71120089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28</w:t>
            </w:r>
            <w:r w:rsidR="00FF37C3" w:rsidRPr="000B68F6">
              <w:rPr>
                <w:b w:val="0"/>
                <w:webHidden/>
                <w:w w:val="100"/>
              </w:rPr>
              <w:fldChar w:fldCharType="end"/>
            </w:r>
          </w:hyperlink>
        </w:p>
        <w:p w14:paraId="30A1C1CF" w14:textId="3F5A5FE8" w:rsidR="00FF37C3" w:rsidRPr="000B68F6" w:rsidRDefault="00600250" w:rsidP="00FF37C3">
          <w:pPr>
            <w:pStyle w:val="24"/>
            <w:jc w:val="both"/>
            <w:rPr>
              <w:rFonts w:eastAsiaTheme="minorEastAsia"/>
              <w:b w:val="0"/>
              <w:w w:val="100"/>
              <w:sz w:val="22"/>
              <w:szCs w:val="22"/>
              <w:lang w:eastAsia="ru-RU"/>
            </w:rPr>
          </w:pPr>
          <w:hyperlink w:anchor="_Toc71120090" w:history="1">
            <w:r w:rsidR="00FF37C3" w:rsidRPr="000B68F6">
              <w:rPr>
                <w:rStyle w:val="aff4"/>
                <w:b w:val="0"/>
                <w:w w:val="100"/>
              </w:rPr>
              <w:t>1.2.4.</w:t>
            </w:r>
            <w:r w:rsidR="00FF37C3" w:rsidRPr="000B68F6">
              <w:rPr>
                <w:rFonts w:eastAsiaTheme="minorEastAsia"/>
                <w:b w:val="0"/>
                <w:w w:val="100"/>
                <w:sz w:val="22"/>
                <w:szCs w:val="22"/>
                <w:lang w:eastAsia="ru-RU"/>
              </w:rPr>
              <w:tab/>
            </w:r>
            <w:r w:rsidR="00FF37C3" w:rsidRPr="000B68F6">
              <w:rPr>
                <w:rStyle w:val="aff4"/>
                <w:b w:val="0"/>
                <w:w w:val="100"/>
              </w:rPr>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_Toc71120090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28</w:t>
            </w:r>
            <w:r w:rsidR="00FF37C3" w:rsidRPr="000B68F6">
              <w:rPr>
                <w:b w:val="0"/>
                <w:webHidden/>
                <w:w w:val="100"/>
              </w:rPr>
              <w:fldChar w:fldCharType="end"/>
            </w:r>
          </w:hyperlink>
        </w:p>
        <w:p w14:paraId="489500D5" w14:textId="2A274764" w:rsidR="00FF37C3" w:rsidRPr="000B68F6" w:rsidRDefault="00600250" w:rsidP="00FF37C3">
          <w:pPr>
            <w:pStyle w:val="24"/>
            <w:jc w:val="both"/>
            <w:rPr>
              <w:rFonts w:eastAsiaTheme="minorEastAsia"/>
              <w:b w:val="0"/>
              <w:w w:val="100"/>
              <w:sz w:val="22"/>
              <w:szCs w:val="22"/>
              <w:lang w:eastAsia="ru-RU"/>
            </w:rPr>
          </w:pPr>
          <w:hyperlink w:anchor="_Toc71120091" w:history="1">
            <w:r w:rsidR="00FF37C3" w:rsidRPr="000B68F6">
              <w:rPr>
                <w:rStyle w:val="aff4"/>
                <w:b w:val="0"/>
                <w:w w:val="100"/>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_Toc71120091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30</w:t>
            </w:r>
            <w:r w:rsidR="00FF37C3" w:rsidRPr="000B68F6">
              <w:rPr>
                <w:b w:val="0"/>
                <w:webHidden/>
                <w:w w:val="100"/>
              </w:rPr>
              <w:fldChar w:fldCharType="end"/>
            </w:r>
          </w:hyperlink>
        </w:p>
        <w:p w14:paraId="174DD508" w14:textId="42654087" w:rsidR="00FF37C3" w:rsidRPr="000B68F6" w:rsidRDefault="00600250" w:rsidP="00FF37C3">
          <w:pPr>
            <w:pStyle w:val="24"/>
            <w:jc w:val="both"/>
            <w:rPr>
              <w:rFonts w:eastAsiaTheme="minorEastAsia"/>
              <w:b w:val="0"/>
              <w:w w:val="100"/>
              <w:sz w:val="22"/>
              <w:szCs w:val="22"/>
              <w:lang w:eastAsia="ru-RU"/>
            </w:rPr>
          </w:pPr>
          <w:hyperlink w:anchor="_Toc71120092" w:history="1">
            <w:r w:rsidR="00FF37C3" w:rsidRPr="000B68F6">
              <w:rPr>
                <w:rStyle w:val="aff4"/>
                <w:b w:val="0"/>
                <w:w w:val="100"/>
              </w:rPr>
              <w:t>1.2.6.</w:t>
            </w:r>
            <w:r w:rsidR="00FF37C3" w:rsidRPr="000B68F6">
              <w:rPr>
                <w:rFonts w:eastAsiaTheme="minorEastAsia"/>
                <w:b w:val="0"/>
                <w:w w:val="100"/>
                <w:sz w:val="22"/>
                <w:szCs w:val="22"/>
                <w:lang w:eastAsia="ru-RU"/>
              </w:rPr>
              <w:tab/>
            </w:r>
            <w:r w:rsidR="00FF37C3" w:rsidRPr="000B68F6">
              <w:rPr>
                <w:rStyle w:val="aff4"/>
                <w:b w:val="0"/>
                <w:w w:val="100"/>
              </w:rPr>
              <w:t>Способы учета тепла, отпущенного в тепловые сети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_Toc71120092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30</w:t>
            </w:r>
            <w:r w:rsidR="00FF37C3" w:rsidRPr="000B68F6">
              <w:rPr>
                <w:b w:val="0"/>
                <w:webHidden/>
                <w:w w:val="100"/>
              </w:rPr>
              <w:fldChar w:fldCharType="end"/>
            </w:r>
          </w:hyperlink>
        </w:p>
        <w:p w14:paraId="1FF24BBB" w14:textId="168F00B9" w:rsidR="00FF37C3" w:rsidRPr="000B68F6" w:rsidRDefault="00600250" w:rsidP="00FF37C3">
          <w:pPr>
            <w:pStyle w:val="24"/>
            <w:jc w:val="both"/>
            <w:rPr>
              <w:rFonts w:eastAsiaTheme="minorEastAsia"/>
              <w:b w:val="0"/>
              <w:w w:val="100"/>
              <w:sz w:val="22"/>
              <w:szCs w:val="22"/>
              <w:lang w:eastAsia="ru-RU"/>
            </w:rPr>
          </w:pPr>
          <w:hyperlink w:anchor="_Toc71120093" w:history="1">
            <w:r w:rsidR="00FF37C3" w:rsidRPr="000B68F6">
              <w:rPr>
                <w:rStyle w:val="aff4"/>
                <w:b w:val="0"/>
                <w:w w:val="100"/>
              </w:rPr>
              <w:t>1.2.7.</w:t>
            </w:r>
            <w:r w:rsidR="00FF37C3" w:rsidRPr="000B68F6">
              <w:rPr>
                <w:rFonts w:eastAsiaTheme="minorEastAsia"/>
                <w:b w:val="0"/>
                <w:w w:val="100"/>
                <w:sz w:val="22"/>
                <w:szCs w:val="22"/>
                <w:lang w:eastAsia="ru-RU"/>
              </w:rPr>
              <w:tab/>
            </w:r>
            <w:r w:rsidR="00FF37C3" w:rsidRPr="000B68F6">
              <w:rPr>
                <w:rStyle w:val="aff4"/>
                <w:b w:val="0"/>
                <w:w w:val="100"/>
              </w:rPr>
              <w:t>Статистика отказов и восстановлений оборудования источника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_Toc71120093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30</w:t>
            </w:r>
            <w:r w:rsidR="00FF37C3" w:rsidRPr="000B68F6">
              <w:rPr>
                <w:b w:val="0"/>
                <w:webHidden/>
                <w:w w:val="100"/>
              </w:rPr>
              <w:fldChar w:fldCharType="end"/>
            </w:r>
          </w:hyperlink>
        </w:p>
        <w:p w14:paraId="2D5004C6" w14:textId="5C2CB828" w:rsidR="00FF37C3" w:rsidRPr="000B68F6" w:rsidRDefault="00600250" w:rsidP="00FF37C3">
          <w:pPr>
            <w:pStyle w:val="24"/>
            <w:jc w:val="both"/>
            <w:rPr>
              <w:rFonts w:eastAsiaTheme="minorEastAsia"/>
              <w:b w:val="0"/>
              <w:w w:val="100"/>
              <w:sz w:val="22"/>
              <w:szCs w:val="22"/>
              <w:lang w:eastAsia="ru-RU"/>
            </w:rPr>
          </w:pPr>
          <w:hyperlink w:anchor="_Toc71120094" w:history="1">
            <w:r w:rsidR="00FF37C3" w:rsidRPr="000B68F6">
              <w:rPr>
                <w:rStyle w:val="aff4"/>
                <w:b w:val="0"/>
                <w:w w:val="100"/>
              </w:rPr>
              <w:t>1.2.8. Предписания надзорных органов по запрещению дальнейшей эксплуатации источников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_Toc71120094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30</w:t>
            </w:r>
            <w:r w:rsidR="00FF37C3" w:rsidRPr="000B68F6">
              <w:rPr>
                <w:b w:val="0"/>
                <w:webHidden/>
                <w:w w:val="100"/>
              </w:rPr>
              <w:fldChar w:fldCharType="end"/>
            </w:r>
          </w:hyperlink>
        </w:p>
        <w:p w14:paraId="71D3F07A" w14:textId="537173CA" w:rsidR="00FF37C3" w:rsidRPr="000B68F6" w:rsidRDefault="00600250" w:rsidP="00FF37C3">
          <w:pPr>
            <w:pStyle w:val="24"/>
            <w:jc w:val="both"/>
            <w:rPr>
              <w:rFonts w:eastAsiaTheme="minorEastAsia"/>
              <w:b w:val="0"/>
              <w:w w:val="100"/>
              <w:sz w:val="22"/>
              <w:szCs w:val="22"/>
              <w:lang w:eastAsia="ru-RU"/>
            </w:rPr>
          </w:pPr>
          <w:hyperlink w:anchor="_Toc71120095" w:history="1">
            <w:r w:rsidR="00FF37C3" w:rsidRPr="000B68F6">
              <w:rPr>
                <w:rStyle w:val="aff4"/>
                <w:b w:val="0"/>
                <w:w w:val="100"/>
              </w:rPr>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_Toc71120095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30</w:t>
            </w:r>
            <w:r w:rsidR="00FF37C3" w:rsidRPr="000B68F6">
              <w:rPr>
                <w:b w:val="0"/>
                <w:webHidden/>
                <w:w w:val="100"/>
              </w:rPr>
              <w:fldChar w:fldCharType="end"/>
            </w:r>
          </w:hyperlink>
        </w:p>
        <w:p w14:paraId="6ABD5C46" w14:textId="6F607E38" w:rsidR="00FF37C3" w:rsidRPr="000B68F6" w:rsidRDefault="00600250" w:rsidP="00FF37C3">
          <w:pPr>
            <w:pStyle w:val="24"/>
            <w:jc w:val="both"/>
            <w:rPr>
              <w:rFonts w:eastAsiaTheme="minorEastAsia"/>
              <w:b w:val="0"/>
              <w:w w:val="100"/>
              <w:sz w:val="22"/>
              <w:szCs w:val="22"/>
              <w:lang w:eastAsia="ru-RU"/>
            </w:rPr>
          </w:pPr>
          <w:hyperlink w:anchor="_Toc71120096" w:history="1">
            <w:r w:rsidR="00FF37C3" w:rsidRPr="000B68F6">
              <w:rPr>
                <w:rStyle w:val="aff4"/>
                <w:b w:val="0"/>
                <w:w w:val="100"/>
              </w:rPr>
              <w:t>1.3. Тепловые сети, сооружения на них</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_Toc71120096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31</w:t>
            </w:r>
            <w:r w:rsidR="00FF37C3" w:rsidRPr="000B68F6">
              <w:rPr>
                <w:b w:val="0"/>
                <w:webHidden/>
                <w:w w:val="100"/>
              </w:rPr>
              <w:fldChar w:fldCharType="end"/>
            </w:r>
          </w:hyperlink>
        </w:p>
        <w:p w14:paraId="7D89CF41" w14:textId="1A8AFD7B" w:rsidR="00FF37C3" w:rsidRPr="000B68F6" w:rsidRDefault="00600250" w:rsidP="00FF37C3">
          <w:pPr>
            <w:pStyle w:val="24"/>
            <w:jc w:val="both"/>
            <w:rPr>
              <w:rFonts w:eastAsiaTheme="minorEastAsia"/>
              <w:b w:val="0"/>
              <w:w w:val="100"/>
              <w:sz w:val="22"/>
              <w:szCs w:val="22"/>
              <w:lang w:eastAsia="ru-RU"/>
            </w:rPr>
          </w:pPr>
          <w:hyperlink w:anchor="_Toc71120097" w:history="1">
            <w:r w:rsidR="00FF37C3" w:rsidRPr="000B68F6">
              <w:rPr>
                <w:rStyle w:val="aff4"/>
                <w:b w:val="0"/>
                <w:w w:val="100"/>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_Toc71120097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31</w:t>
            </w:r>
            <w:r w:rsidR="00FF37C3" w:rsidRPr="000B68F6">
              <w:rPr>
                <w:b w:val="0"/>
                <w:webHidden/>
                <w:w w:val="100"/>
              </w:rPr>
              <w:fldChar w:fldCharType="end"/>
            </w:r>
          </w:hyperlink>
        </w:p>
        <w:p w14:paraId="2AE0EB0C" w14:textId="5B028019" w:rsidR="00FF37C3" w:rsidRPr="000B68F6" w:rsidRDefault="00600250" w:rsidP="00FF37C3">
          <w:pPr>
            <w:pStyle w:val="24"/>
            <w:jc w:val="both"/>
            <w:rPr>
              <w:rFonts w:eastAsiaTheme="minorEastAsia"/>
              <w:b w:val="0"/>
              <w:w w:val="100"/>
              <w:sz w:val="22"/>
              <w:szCs w:val="22"/>
              <w:lang w:eastAsia="ru-RU"/>
            </w:rPr>
          </w:pPr>
          <w:hyperlink w:anchor="_Toc71120098" w:history="1">
            <w:r w:rsidR="00FF37C3" w:rsidRPr="000B68F6">
              <w:rPr>
                <w:rStyle w:val="aff4"/>
                <w:b w:val="0"/>
                <w:w w:val="100"/>
              </w:rPr>
              <w:t>1.3.2. Карты, схемы тепловых сетей в зонах действия источников тепловой энергии в электронной форме и (или) на бумажном носителе</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_Toc71120098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31</w:t>
            </w:r>
            <w:r w:rsidR="00FF37C3" w:rsidRPr="000B68F6">
              <w:rPr>
                <w:b w:val="0"/>
                <w:webHidden/>
                <w:w w:val="100"/>
              </w:rPr>
              <w:fldChar w:fldCharType="end"/>
            </w:r>
          </w:hyperlink>
        </w:p>
        <w:p w14:paraId="11A5FDB5" w14:textId="1E06D44B" w:rsidR="00FF37C3" w:rsidRPr="000B68F6" w:rsidRDefault="00600250" w:rsidP="00FF37C3">
          <w:pPr>
            <w:pStyle w:val="24"/>
            <w:jc w:val="both"/>
            <w:rPr>
              <w:rFonts w:eastAsiaTheme="minorEastAsia"/>
              <w:b w:val="0"/>
              <w:w w:val="100"/>
              <w:sz w:val="22"/>
              <w:szCs w:val="22"/>
              <w:lang w:eastAsia="ru-RU"/>
            </w:rPr>
          </w:pPr>
          <w:hyperlink w:anchor="_Toc71120099" w:history="1">
            <w:r w:rsidR="00FF37C3" w:rsidRPr="000B68F6">
              <w:rPr>
                <w:rStyle w:val="aff4"/>
                <w:b w:val="0"/>
                <w:w w:val="100"/>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_Toc71120099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31</w:t>
            </w:r>
            <w:r w:rsidR="00FF37C3" w:rsidRPr="000B68F6">
              <w:rPr>
                <w:b w:val="0"/>
                <w:webHidden/>
                <w:w w:val="100"/>
              </w:rPr>
              <w:fldChar w:fldCharType="end"/>
            </w:r>
          </w:hyperlink>
        </w:p>
        <w:p w14:paraId="2802D422" w14:textId="0189FCA3" w:rsidR="00FF37C3" w:rsidRPr="000B68F6" w:rsidRDefault="00600250" w:rsidP="00FF37C3">
          <w:pPr>
            <w:pStyle w:val="24"/>
            <w:jc w:val="both"/>
            <w:rPr>
              <w:rFonts w:eastAsiaTheme="minorEastAsia"/>
              <w:b w:val="0"/>
              <w:w w:val="100"/>
              <w:sz w:val="22"/>
              <w:szCs w:val="22"/>
              <w:lang w:eastAsia="ru-RU"/>
            </w:rPr>
          </w:pPr>
          <w:hyperlink w:anchor="_Toc71120100" w:history="1">
            <w:r w:rsidR="00FF37C3" w:rsidRPr="000B68F6">
              <w:rPr>
                <w:rStyle w:val="aff4"/>
                <w:b w:val="0"/>
                <w:w w:val="100"/>
              </w:rPr>
              <w:t>1.3.4. Описание типов и количество секционирующей и регулирующей арматуры на тепловых сетях</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_Toc71120100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49</w:t>
            </w:r>
            <w:r w:rsidR="00FF37C3" w:rsidRPr="000B68F6">
              <w:rPr>
                <w:b w:val="0"/>
                <w:webHidden/>
                <w:w w:val="100"/>
              </w:rPr>
              <w:fldChar w:fldCharType="end"/>
            </w:r>
          </w:hyperlink>
        </w:p>
        <w:p w14:paraId="0F90EBDB" w14:textId="634F82CB" w:rsidR="00FF37C3" w:rsidRPr="000B68F6" w:rsidRDefault="00600250" w:rsidP="00FF37C3">
          <w:pPr>
            <w:pStyle w:val="24"/>
            <w:jc w:val="both"/>
            <w:rPr>
              <w:rFonts w:eastAsiaTheme="minorEastAsia"/>
              <w:b w:val="0"/>
              <w:w w:val="100"/>
              <w:sz w:val="22"/>
              <w:szCs w:val="22"/>
              <w:lang w:eastAsia="ru-RU"/>
            </w:rPr>
          </w:pPr>
          <w:hyperlink w:anchor="_Toc71120101" w:history="1">
            <w:r w:rsidR="00FF37C3" w:rsidRPr="000B68F6">
              <w:rPr>
                <w:rStyle w:val="aff4"/>
                <w:b w:val="0"/>
                <w:w w:val="100"/>
              </w:rPr>
              <w:t>1.3.5. Описание типов и строительных особенностей тепловых пунктов, тепловых камер и павильонов</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_Toc71120101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49</w:t>
            </w:r>
            <w:r w:rsidR="00FF37C3" w:rsidRPr="000B68F6">
              <w:rPr>
                <w:b w:val="0"/>
                <w:webHidden/>
                <w:w w:val="100"/>
              </w:rPr>
              <w:fldChar w:fldCharType="end"/>
            </w:r>
          </w:hyperlink>
        </w:p>
        <w:p w14:paraId="45B4D952" w14:textId="72D57892" w:rsidR="00FF37C3" w:rsidRPr="000B68F6" w:rsidRDefault="00600250" w:rsidP="00FF37C3">
          <w:pPr>
            <w:pStyle w:val="24"/>
            <w:jc w:val="both"/>
            <w:rPr>
              <w:rFonts w:eastAsiaTheme="minorEastAsia"/>
              <w:b w:val="0"/>
              <w:w w:val="100"/>
              <w:sz w:val="22"/>
              <w:szCs w:val="22"/>
              <w:lang w:eastAsia="ru-RU"/>
            </w:rPr>
          </w:pPr>
          <w:hyperlink w:anchor="_Toc71120102" w:history="1">
            <w:r w:rsidR="00FF37C3" w:rsidRPr="000B68F6">
              <w:rPr>
                <w:rStyle w:val="aff4"/>
                <w:b w:val="0"/>
                <w:w w:val="100"/>
              </w:rPr>
              <w:t>1.3.6. Описание графиков регулирования отпуска тепла в тепловые сети с анализом их обоснованности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_Toc71120102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49</w:t>
            </w:r>
            <w:r w:rsidR="00FF37C3" w:rsidRPr="000B68F6">
              <w:rPr>
                <w:b w:val="0"/>
                <w:webHidden/>
                <w:w w:val="100"/>
              </w:rPr>
              <w:fldChar w:fldCharType="end"/>
            </w:r>
          </w:hyperlink>
        </w:p>
        <w:p w14:paraId="4601F16F" w14:textId="2D86DF17" w:rsidR="00FF37C3" w:rsidRPr="000B68F6" w:rsidRDefault="00600250" w:rsidP="00FF37C3">
          <w:pPr>
            <w:pStyle w:val="24"/>
            <w:jc w:val="both"/>
            <w:rPr>
              <w:rFonts w:eastAsiaTheme="minorEastAsia"/>
              <w:b w:val="0"/>
              <w:w w:val="100"/>
              <w:sz w:val="22"/>
              <w:szCs w:val="22"/>
              <w:lang w:eastAsia="ru-RU"/>
            </w:rPr>
          </w:pPr>
          <w:hyperlink w:anchor="_Toc71120103" w:history="1">
            <w:r w:rsidR="00FF37C3" w:rsidRPr="000B68F6">
              <w:rPr>
                <w:rStyle w:val="aff4"/>
                <w:b w:val="0"/>
                <w:w w:val="100"/>
              </w:rPr>
              <w:t>1.3.7. Статистика отказов тепловых сетей (аварийных ситуаций)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_Toc71120103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50</w:t>
            </w:r>
            <w:r w:rsidR="00FF37C3" w:rsidRPr="000B68F6">
              <w:rPr>
                <w:b w:val="0"/>
                <w:webHidden/>
                <w:w w:val="100"/>
              </w:rPr>
              <w:fldChar w:fldCharType="end"/>
            </w:r>
          </w:hyperlink>
        </w:p>
        <w:p w14:paraId="53981693" w14:textId="13C93C6A" w:rsidR="00FF37C3" w:rsidRPr="000B68F6" w:rsidRDefault="00600250" w:rsidP="00FF37C3">
          <w:pPr>
            <w:pStyle w:val="24"/>
            <w:jc w:val="both"/>
            <w:rPr>
              <w:rFonts w:eastAsiaTheme="minorEastAsia"/>
              <w:b w:val="0"/>
              <w:w w:val="100"/>
              <w:sz w:val="22"/>
              <w:szCs w:val="22"/>
              <w:lang w:eastAsia="ru-RU"/>
            </w:rPr>
          </w:pPr>
          <w:hyperlink w:anchor="_Toc71120104" w:history="1">
            <w:r w:rsidR="00FF37C3" w:rsidRPr="000B68F6">
              <w:rPr>
                <w:rStyle w:val="aff4"/>
                <w:b w:val="0"/>
                <w:w w:val="100"/>
              </w:rPr>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_Toc71120104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50</w:t>
            </w:r>
            <w:r w:rsidR="00FF37C3" w:rsidRPr="000B68F6">
              <w:rPr>
                <w:b w:val="0"/>
                <w:webHidden/>
                <w:w w:val="100"/>
              </w:rPr>
              <w:fldChar w:fldCharType="end"/>
            </w:r>
          </w:hyperlink>
        </w:p>
        <w:p w14:paraId="0CA6EAC9" w14:textId="45C3271A" w:rsidR="00FF37C3" w:rsidRPr="000B68F6" w:rsidRDefault="00600250" w:rsidP="00FF37C3">
          <w:pPr>
            <w:pStyle w:val="24"/>
            <w:jc w:val="both"/>
            <w:rPr>
              <w:rFonts w:eastAsiaTheme="minorEastAsia"/>
              <w:b w:val="0"/>
              <w:w w:val="100"/>
              <w:sz w:val="22"/>
              <w:szCs w:val="22"/>
              <w:lang w:eastAsia="ru-RU"/>
            </w:rPr>
          </w:pPr>
          <w:hyperlink w:anchor="_Toc71120105" w:history="1">
            <w:r w:rsidR="00FF37C3" w:rsidRPr="000B68F6">
              <w:rPr>
                <w:rStyle w:val="aff4"/>
                <w:b w:val="0"/>
                <w:w w:val="100"/>
              </w:rPr>
              <w:t>1.3.9. Описание процедур диагностики состояния тепловых сетей и планирование капитальных (текущих) ремонтов</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_Toc71120105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51</w:t>
            </w:r>
            <w:r w:rsidR="00FF37C3" w:rsidRPr="000B68F6">
              <w:rPr>
                <w:b w:val="0"/>
                <w:webHidden/>
                <w:w w:val="100"/>
              </w:rPr>
              <w:fldChar w:fldCharType="end"/>
            </w:r>
          </w:hyperlink>
        </w:p>
        <w:p w14:paraId="7A89CB47" w14:textId="0856D4F0" w:rsidR="00FF37C3" w:rsidRPr="000B68F6" w:rsidRDefault="00600250" w:rsidP="00FF37C3">
          <w:pPr>
            <w:pStyle w:val="24"/>
            <w:jc w:val="both"/>
            <w:rPr>
              <w:rFonts w:eastAsiaTheme="minorEastAsia"/>
              <w:b w:val="0"/>
              <w:w w:val="100"/>
              <w:sz w:val="22"/>
              <w:szCs w:val="22"/>
              <w:lang w:eastAsia="ru-RU"/>
            </w:rPr>
          </w:pPr>
          <w:hyperlink w:anchor="_Toc71120106" w:history="1">
            <w:r w:rsidR="00FF37C3" w:rsidRPr="000B68F6">
              <w:rPr>
                <w:rStyle w:val="aff4"/>
                <w:b w:val="0"/>
                <w:w w:val="100"/>
              </w:rPr>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_Toc71120106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51</w:t>
            </w:r>
            <w:r w:rsidR="00FF37C3" w:rsidRPr="000B68F6">
              <w:rPr>
                <w:b w:val="0"/>
                <w:webHidden/>
                <w:w w:val="100"/>
              </w:rPr>
              <w:fldChar w:fldCharType="end"/>
            </w:r>
          </w:hyperlink>
        </w:p>
        <w:p w14:paraId="13484DB8" w14:textId="2E2DD410" w:rsidR="00FF37C3" w:rsidRPr="000B68F6" w:rsidRDefault="00600250" w:rsidP="00FF37C3">
          <w:pPr>
            <w:pStyle w:val="24"/>
            <w:jc w:val="both"/>
            <w:rPr>
              <w:rFonts w:eastAsiaTheme="minorEastAsia"/>
              <w:b w:val="0"/>
              <w:w w:val="100"/>
              <w:sz w:val="22"/>
              <w:szCs w:val="22"/>
              <w:lang w:eastAsia="ru-RU"/>
            </w:rPr>
          </w:pPr>
          <w:hyperlink w:anchor="_Toc71120107" w:history="1">
            <w:r w:rsidR="00FF37C3" w:rsidRPr="000B68F6">
              <w:rPr>
                <w:rStyle w:val="aff4"/>
                <w:b w:val="0"/>
                <w:w w:val="100"/>
              </w:rPr>
              <w:t>Техническое обслуживание и ремонт</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_Toc71120107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56</w:t>
            </w:r>
            <w:r w:rsidR="00FF37C3" w:rsidRPr="000B68F6">
              <w:rPr>
                <w:b w:val="0"/>
                <w:webHidden/>
                <w:w w:val="100"/>
              </w:rPr>
              <w:fldChar w:fldCharType="end"/>
            </w:r>
          </w:hyperlink>
        </w:p>
        <w:p w14:paraId="57DA471C" w14:textId="148A7173" w:rsidR="00FF37C3" w:rsidRPr="000B68F6" w:rsidRDefault="00600250" w:rsidP="00FF37C3">
          <w:pPr>
            <w:pStyle w:val="24"/>
            <w:jc w:val="both"/>
            <w:rPr>
              <w:rFonts w:eastAsiaTheme="minorEastAsia"/>
              <w:b w:val="0"/>
              <w:w w:val="100"/>
              <w:sz w:val="22"/>
              <w:szCs w:val="22"/>
              <w:lang w:eastAsia="ru-RU"/>
            </w:rPr>
          </w:pPr>
          <w:hyperlink w:anchor="_Toc71120108" w:history="1">
            <w:r w:rsidR="00FF37C3" w:rsidRPr="000B68F6">
              <w:rPr>
                <w:rStyle w:val="aff4"/>
                <w:b w:val="0"/>
                <w:w w:val="100"/>
              </w:rPr>
              <w:t>1.3.11.</w:t>
            </w:r>
            <w:r w:rsidR="00FF37C3" w:rsidRPr="000B68F6">
              <w:rPr>
                <w:rFonts w:eastAsiaTheme="minorEastAsia"/>
                <w:b w:val="0"/>
                <w:w w:val="100"/>
                <w:sz w:val="22"/>
                <w:szCs w:val="22"/>
                <w:lang w:eastAsia="ru-RU"/>
              </w:rPr>
              <w:tab/>
            </w:r>
            <w:r w:rsidR="00FF37C3" w:rsidRPr="000B68F6">
              <w:rPr>
                <w:rStyle w:val="aff4"/>
                <w:b w:val="0"/>
                <w:w w:val="100"/>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_Toc71120108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57</w:t>
            </w:r>
            <w:r w:rsidR="00FF37C3" w:rsidRPr="000B68F6">
              <w:rPr>
                <w:b w:val="0"/>
                <w:webHidden/>
                <w:w w:val="100"/>
              </w:rPr>
              <w:fldChar w:fldCharType="end"/>
            </w:r>
          </w:hyperlink>
        </w:p>
        <w:p w14:paraId="6BE6F102" w14:textId="5B5D371B" w:rsidR="00FF37C3" w:rsidRPr="000B68F6" w:rsidRDefault="00600250" w:rsidP="00FF37C3">
          <w:pPr>
            <w:pStyle w:val="24"/>
            <w:jc w:val="both"/>
            <w:rPr>
              <w:rFonts w:eastAsiaTheme="minorEastAsia"/>
              <w:b w:val="0"/>
              <w:w w:val="100"/>
              <w:sz w:val="22"/>
              <w:szCs w:val="22"/>
              <w:lang w:eastAsia="ru-RU"/>
            </w:rPr>
          </w:pPr>
          <w:hyperlink w:anchor="_Toc71120109" w:history="1">
            <w:r w:rsidR="00FF37C3" w:rsidRPr="000B68F6">
              <w:rPr>
                <w:rStyle w:val="aff4"/>
                <w:b w:val="0"/>
                <w:w w:val="100"/>
              </w:rPr>
              <w:t>1.3.12.</w:t>
            </w:r>
            <w:r w:rsidR="00FF37C3" w:rsidRPr="000B68F6">
              <w:rPr>
                <w:rFonts w:eastAsiaTheme="minorEastAsia"/>
                <w:b w:val="0"/>
                <w:w w:val="100"/>
                <w:sz w:val="22"/>
                <w:szCs w:val="22"/>
                <w:lang w:eastAsia="ru-RU"/>
              </w:rPr>
              <w:tab/>
            </w:r>
            <w:r w:rsidR="00FF37C3" w:rsidRPr="000B68F6">
              <w:rPr>
                <w:rStyle w:val="aff4"/>
                <w:b w:val="0"/>
                <w:w w:val="100"/>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_Toc71120109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57</w:t>
            </w:r>
            <w:r w:rsidR="00FF37C3" w:rsidRPr="000B68F6">
              <w:rPr>
                <w:b w:val="0"/>
                <w:webHidden/>
                <w:w w:val="100"/>
              </w:rPr>
              <w:fldChar w:fldCharType="end"/>
            </w:r>
          </w:hyperlink>
        </w:p>
        <w:p w14:paraId="15B8D2E3" w14:textId="038EE71B" w:rsidR="00FF37C3" w:rsidRPr="000B68F6" w:rsidRDefault="00600250" w:rsidP="00FF37C3">
          <w:pPr>
            <w:pStyle w:val="24"/>
            <w:jc w:val="both"/>
            <w:rPr>
              <w:rFonts w:eastAsiaTheme="minorEastAsia"/>
              <w:b w:val="0"/>
              <w:w w:val="100"/>
              <w:sz w:val="22"/>
              <w:szCs w:val="22"/>
              <w:lang w:eastAsia="ru-RU"/>
            </w:rPr>
          </w:pPr>
          <w:hyperlink w:anchor="_Toc71120110" w:history="1">
            <w:r w:rsidR="00FF37C3" w:rsidRPr="000B68F6">
              <w:rPr>
                <w:rStyle w:val="aff4"/>
                <w:b w:val="0"/>
                <w:w w:val="100"/>
              </w:rPr>
              <w:t>1.3.13. Предписания надзорных органов по запрещению дальнейшей эксплуатации участков тепловой сети и результаты их исполнения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_Toc71120110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58</w:t>
            </w:r>
            <w:r w:rsidR="00FF37C3" w:rsidRPr="000B68F6">
              <w:rPr>
                <w:b w:val="0"/>
                <w:webHidden/>
                <w:w w:val="100"/>
              </w:rPr>
              <w:fldChar w:fldCharType="end"/>
            </w:r>
          </w:hyperlink>
        </w:p>
        <w:p w14:paraId="6E7F1D5D" w14:textId="15AB1998" w:rsidR="00FF37C3" w:rsidRPr="000B68F6" w:rsidRDefault="00600250" w:rsidP="00FF37C3">
          <w:pPr>
            <w:pStyle w:val="24"/>
            <w:jc w:val="both"/>
            <w:rPr>
              <w:rFonts w:eastAsiaTheme="minorEastAsia"/>
              <w:b w:val="0"/>
              <w:w w:val="100"/>
              <w:sz w:val="22"/>
              <w:szCs w:val="22"/>
              <w:lang w:eastAsia="ru-RU"/>
            </w:rPr>
          </w:pPr>
          <w:hyperlink w:anchor="_Toc71120111" w:history="1">
            <w:r w:rsidR="00FF37C3" w:rsidRPr="000B68F6">
              <w:rPr>
                <w:rStyle w:val="aff4"/>
                <w:b w:val="0"/>
                <w:w w:val="100"/>
              </w:rPr>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_Toc71120111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58</w:t>
            </w:r>
            <w:r w:rsidR="00FF37C3" w:rsidRPr="000B68F6">
              <w:rPr>
                <w:b w:val="0"/>
                <w:webHidden/>
                <w:w w:val="100"/>
              </w:rPr>
              <w:fldChar w:fldCharType="end"/>
            </w:r>
          </w:hyperlink>
        </w:p>
        <w:p w14:paraId="1D965CE4" w14:textId="50AE029F" w:rsidR="00FF37C3" w:rsidRPr="000B68F6" w:rsidRDefault="00600250" w:rsidP="00FF37C3">
          <w:pPr>
            <w:pStyle w:val="24"/>
            <w:jc w:val="both"/>
            <w:rPr>
              <w:rFonts w:eastAsiaTheme="minorEastAsia"/>
              <w:b w:val="0"/>
              <w:w w:val="100"/>
              <w:sz w:val="22"/>
              <w:szCs w:val="22"/>
              <w:lang w:eastAsia="ru-RU"/>
            </w:rPr>
          </w:pPr>
          <w:hyperlink w:anchor="_Toc71120112" w:history="1">
            <w:r w:rsidR="00FF37C3" w:rsidRPr="000B68F6">
              <w:rPr>
                <w:rStyle w:val="aff4"/>
                <w:b w:val="0"/>
                <w:w w:val="100"/>
              </w:rPr>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_Toc71120112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58</w:t>
            </w:r>
            <w:r w:rsidR="00FF37C3" w:rsidRPr="000B68F6">
              <w:rPr>
                <w:b w:val="0"/>
                <w:webHidden/>
                <w:w w:val="100"/>
              </w:rPr>
              <w:fldChar w:fldCharType="end"/>
            </w:r>
          </w:hyperlink>
        </w:p>
        <w:p w14:paraId="2C766415" w14:textId="68D9CEA8" w:rsidR="00FF37C3" w:rsidRPr="000B68F6" w:rsidRDefault="00600250" w:rsidP="00FF37C3">
          <w:pPr>
            <w:pStyle w:val="24"/>
            <w:jc w:val="both"/>
            <w:rPr>
              <w:rFonts w:eastAsiaTheme="minorEastAsia"/>
              <w:b w:val="0"/>
              <w:w w:val="100"/>
              <w:sz w:val="22"/>
              <w:szCs w:val="22"/>
              <w:lang w:eastAsia="ru-RU"/>
            </w:rPr>
          </w:pPr>
          <w:hyperlink w:anchor="_Toc71120113" w:history="1">
            <w:r w:rsidR="00FF37C3" w:rsidRPr="000B68F6">
              <w:rPr>
                <w:rStyle w:val="aff4"/>
                <w:b w:val="0"/>
                <w:w w:val="100"/>
              </w:rPr>
              <w:t>1.3.16. Анализ работы диспетчерских служб теплоснабжающих (теплосетевых) организаций и используемых средств автоматизации, телемеханизации и связи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_Toc71120113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59</w:t>
            </w:r>
            <w:r w:rsidR="00FF37C3" w:rsidRPr="000B68F6">
              <w:rPr>
                <w:b w:val="0"/>
                <w:webHidden/>
                <w:w w:val="100"/>
              </w:rPr>
              <w:fldChar w:fldCharType="end"/>
            </w:r>
          </w:hyperlink>
        </w:p>
        <w:p w14:paraId="54EA3785" w14:textId="7655254F" w:rsidR="00FF37C3" w:rsidRPr="000B68F6" w:rsidRDefault="00600250" w:rsidP="00FF37C3">
          <w:pPr>
            <w:pStyle w:val="24"/>
            <w:jc w:val="both"/>
            <w:rPr>
              <w:rFonts w:eastAsiaTheme="minorEastAsia"/>
              <w:b w:val="0"/>
              <w:w w:val="100"/>
              <w:sz w:val="22"/>
              <w:szCs w:val="22"/>
              <w:lang w:eastAsia="ru-RU"/>
            </w:rPr>
          </w:pPr>
          <w:hyperlink w:anchor="_Toc71120114" w:history="1">
            <w:r w:rsidR="00FF37C3" w:rsidRPr="000B68F6">
              <w:rPr>
                <w:rStyle w:val="aff4"/>
                <w:b w:val="0"/>
                <w:w w:val="100"/>
              </w:rPr>
              <w:t>1.3.17.    Уровень автоматизации и обслуживания центральных тепловых пунктов, насосных станций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_Toc71120114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60</w:t>
            </w:r>
            <w:r w:rsidR="00FF37C3" w:rsidRPr="000B68F6">
              <w:rPr>
                <w:b w:val="0"/>
                <w:webHidden/>
                <w:w w:val="100"/>
              </w:rPr>
              <w:fldChar w:fldCharType="end"/>
            </w:r>
          </w:hyperlink>
        </w:p>
        <w:p w14:paraId="3860C481" w14:textId="41B5EE7C" w:rsidR="00FF37C3" w:rsidRPr="000B68F6" w:rsidRDefault="00600250" w:rsidP="00FF37C3">
          <w:pPr>
            <w:pStyle w:val="24"/>
            <w:jc w:val="both"/>
            <w:rPr>
              <w:rFonts w:eastAsiaTheme="minorEastAsia"/>
              <w:b w:val="0"/>
              <w:w w:val="100"/>
              <w:sz w:val="22"/>
              <w:szCs w:val="22"/>
              <w:lang w:eastAsia="ru-RU"/>
            </w:rPr>
          </w:pPr>
          <w:hyperlink w:anchor="_Toc71120115" w:history="1">
            <w:r w:rsidR="00FF37C3" w:rsidRPr="000B68F6">
              <w:rPr>
                <w:rStyle w:val="aff4"/>
                <w:b w:val="0"/>
                <w:w w:val="100"/>
              </w:rPr>
              <w:t>1.3.18. Сведения о наличии защиты тепловых сетей от превышения давления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_Toc71120115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60</w:t>
            </w:r>
            <w:r w:rsidR="00FF37C3" w:rsidRPr="000B68F6">
              <w:rPr>
                <w:b w:val="0"/>
                <w:webHidden/>
                <w:w w:val="100"/>
              </w:rPr>
              <w:fldChar w:fldCharType="end"/>
            </w:r>
          </w:hyperlink>
        </w:p>
        <w:p w14:paraId="735F64DF" w14:textId="63CBE53C" w:rsidR="00FF37C3" w:rsidRPr="000B68F6" w:rsidRDefault="00600250" w:rsidP="00FF37C3">
          <w:pPr>
            <w:pStyle w:val="24"/>
            <w:jc w:val="both"/>
            <w:rPr>
              <w:rFonts w:eastAsiaTheme="minorEastAsia"/>
              <w:b w:val="0"/>
              <w:w w:val="100"/>
              <w:sz w:val="22"/>
              <w:szCs w:val="22"/>
              <w:lang w:eastAsia="ru-RU"/>
            </w:rPr>
          </w:pPr>
          <w:hyperlink w:anchor="_Toc71120116" w:history="1">
            <w:r w:rsidR="00FF37C3" w:rsidRPr="000B68F6">
              <w:rPr>
                <w:rStyle w:val="aff4"/>
                <w:b w:val="0"/>
                <w:w w:val="100"/>
              </w:rPr>
              <w:t>1.3.19. Перечень выявленных бесхозяйных тепловых сетей и обоснование выбора организации, уполномоченной на их эксплуатацию</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_Toc71120116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60</w:t>
            </w:r>
            <w:r w:rsidR="00FF37C3" w:rsidRPr="000B68F6">
              <w:rPr>
                <w:b w:val="0"/>
                <w:webHidden/>
                <w:w w:val="100"/>
              </w:rPr>
              <w:fldChar w:fldCharType="end"/>
            </w:r>
          </w:hyperlink>
        </w:p>
        <w:p w14:paraId="2DADC150" w14:textId="115CCB40" w:rsidR="00FF37C3" w:rsidRPr="000B68F6" w:rsidRDefault="00600250" w:rsidP="00FF37C3">
          <w:pPr>
            <w:pStyle w:val="24"/>
            <w:jc w:val="both"/>
            <w:rPr>
              <w:rFonts w:eastAsiaTheme="minorEastAsia"/>
              <w:b w:val="0"/>
              <w:w w:val="100"/>
              <w:sz w:val="22"/>
              <w:szCs w:val="22"/>
              <w:lang w:eastAsia="ru-RU"/>
            </w:rPr>
          </w:pPr>
          <w:hyperlink w:anchor="_Toc71120117" w:history="1">
            <w:r w:rsidR="00FF37C3" w:rsidRPr="000B68F6">
              <w:rPr>
                <w:rStyle w:val="aff4"/>
                <w:b w:val="0"/>
                <w:w w:val="100"/>
              </w:rPr>
              <w:t>1.3.20. Данные энергетических характеристик тепловых сетей (при их наличии).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_Toc71120117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60</w:t>
            </w:r>
            <w:r w:rsidR="00FF37C3" w:rsidRPr="000B68F6">
              <w:rPr>
                <w:b w:val="0"/>
                <w:webHidden/>
                <w:w w:val="100"/>
              </w:rPr>
              <w:fldChar w:fldCharType="end"/>
            </w:r>
          </w:hyperlink>
        </w:p>
        <w:p w14:paraId="7DDDEF1A" w14:textId="1BFFD59E" w:rsidR="00FF37C3" w:rsidRPr="000B68F6" w:rsidRDefault="00600250" w:rsidP="00FF37C3">
          <w:pPr>
            <w:pStyle w:val="24"/>
            <w:jc w:val="both"/>
            <w:rPr>
              <w:rFonts w:eastAsiaTheme="minorEastAsia"/>
              <w:b w:val="0"/>
              <w:w w:val="100"/>
              <w:sz w:val="22"/>
              <w:szCs w:val="22"/>
              <w:lang w:eastAsia="ru-RU"/>
            </w:rPr>
          </w:pPr>
          <w:hyperlink w:anchor="_Toc71120118" w:history="1">
            <w:r w:rsidR="00FF37C3" w:rsidRPr="000B68F6">
              <w:rPr>
                <w:rStyle w:val="aff4"/>
                <w:b w:val="0"/>
                <w:w w:val="100"/>
              </w:rPr>
              <w:t>1.4. Зоны действия источников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_Toc71120118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61</w:t>
            </w:r>
            <w:r w:rsidR="00FF37C3" w:rsidRPr="000B68F6">
              <w:rPr>
                <w:b w:val="0"/>
                <w:webHidden/>
                <w:w w:val="100"/>
              </w:rPr>
              <w:fldChar w:fldCharType="end"/>
            </w:r>
          </w:hyperlink>
        </w:p>
        <w:p w14:paraId="462ABEDE" w14:textId="46EA5323" w:rsidR="00FF37C3" w:rsidRPr="000B68F6" w:rsidRDefault="00600250" w:rsidP="00FF37C3">
          <w:pPr>
            <w:pStyle w:val="24"/>
            <w:tabs>
              <w:tab w:val="left" w:pos="7217"/>
            </w:tabs>
            <w:jc w:val="both"/>
            <w:rPr>
              <w:rFonts w:eastAsiaTheme="minorEastAsia"/>
              <w:b w:val="0"/>
              <w:w w:val="100"/>
              <w:sz w:val="22"/>
              <w:szCs w:val="22"/>
              <w:lang w:eastAsia="ru-RU"/>
            </w:rPr>
          </w:pPr>
          <w:hyperlink w:anchor="_Toc71120119" w:history="1">
            <w:r w:rsidR="00FF37C3" w:rsidRPr="000B68F6">
              <w:rPr>
                <w:rStyle w:val="aff4"/>
                <w:b w:val="0"/>
                <w:w w:val="100"/>
              </w:rPr>
              <w:t>1.5. Тепловые нагрузки потребителей тепловой энергии, групп</w:t>
            </w:r>
            <w:r w:rsidR="00FF37C3" w:rsidRPr="000B68F6">
              <w:rPr>
                <w:rFonts w:eastAsiaTheme="minorEastAsia"/>
                <w:b w:val="0"/>
                <w:w w:val="100"/>
                <w:sz w:val="22"/>
                <w:szCs w:val="22"/>
                <w:lang w:eastAsia="ru-RU"/>
              </w:rPr>
              <w:tab/>
            </w:r>
            <w:r w:rsidR="00FF37C3" w:rsidRPr="000B68F6">
              <w:rPr>
                <w:rStyle w:val="aff4"/>
                <w:b w:val="0"/>
                <w:w w:val="100"/>
              </w:rPr>
              <w:t>потребителей тепловой энергии в зонах действия источников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_Toc71120119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62</w:t>
            </w:r>
            <w:r w:rsidR="00FF37C3" w:rsidRPr="000B68F6">
              <w:rPr>
                <w:b w:val="0"/>
                <w:webHidden/>
                <w:w w:val="100"/>
              </w:rPr>
              <w:fldChar w:fldCharType="end"/>
            </w:r>
          </w:hyperlink>
        </w:p>
        <w:p w14:paraId="70E91F64" w14:textId="6B17D747" w:rsidR="00FF37C3" w:rsidRPr="000B68F6" w:rsidRDefault="00600250" w:rsidP="00FF37C3">
          <w:pPr>
            <w:pStyle w:val="24"/>
            <w:jc w:val="both"/>
            <w:rPr>
              <w:rFonts w:eastAsiaTheme="minorEastAsia"/>
              <w:b w:val="0"/>
              <w:w w:val="100"/>
              <w:sz w:val="22"/>
              <w:szCs w:val="22"/>
              <w:lang w:eastAsia="ru-RU"/>
            </w:rPr>
          </w:pPr>
          <w:hyperlink w:anchor="_Toc71120120" w:history="1">
            <w:r w:rsidR="00FF37C3" w:rsidRPr="000B68F6">
              <w:rPr>
                <w:rStyle w:val="aff4"/>
                <w:b w:val="0"/>
                <w:w w:val="100"/>
              </w:rPr>
              <w:t>1.5.1. Описание значений спроса на тепловую мощность в расчетных элементах территориального деления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_Toc71120120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62</w:t>
            </w:r>
            <w:r w:rsidR="00FF37C3" w:rsidRPr="000B68F6">
              <w:rPr>
                <w:b w:val="0"/>
                <w:webHidden/>
                <w:w w:val="100"/>
              </w:rPr>
              <w:fldChar w:fldCharType="end"/>
            </w:r>
          </w:hyperlink>
        </w:p>
        <w:p w14:paraId="3A6629E0" w14:textId="05B19E50" w:rsidR="00FF37C3" w:rsidRPr="000B68F6" w:rsidRDefault="00600250" w:rsidP="00FF37C3">
          <w:pPr>
            <w:pStyle w:val="24"/>
            <w:jc w:val="both"/>
            <w:rPr>
              <w:rFonts w:eastAsiaTheme="minorEastAsia"/>
              <w:b w:val="0"/>
              <w:w w:val="100"/>
              <w:sz w:val="22"/>
              <w:szCs w:val="22"/>
              <w:lang w:eastAsia="ru-RU"/>
            </w:rPr>
          </w:pPr>
          <w:hyperlink w:anchor="_Toc71120121" w:history="1">
            <w:r w:rsidR="00FF37C3" w:rsidRPr="000B68F6">
              <w:rPr>
                <w:rStyle w:val="aff4"/>
                <w:b w:val="0"/>
                <w:w w:val="100"/>
              </w:rPr>
              <w:t>1.5.2. Описание значений расчетных тепловых нагрузок на коллекторах источников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_Toc71120121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62</w:t>
            </w:r>
            <w:r w:rsidR="00FF37C3" w:rsidRPr="000B68F6">
              <w:rPr>
                <w:b w:val="0"/>
                <w:webHidden/>
                <w:w w:val="100"/>
              </w:rPr>
              <w:fldChar w:fldCharType="end"/>
            </w:r>
          </w:hyperlink>
        </w:p>
        <w:p w14:paraId="7C615B9A" w14:textId="4DC38EA1" w:rsidR="00FF37C3" w:rsidRPr="000B68F6" w:rsidRDefault="00600250" w:rsidP="00FF37C3">
          <w:pPr>
            <w:pStyle w:val="24"/>
            <w:jc w:val="both"/>
            <w:rPr>
              <w:rFonts w:eastAsiaTheme="minorEastAsia"/>
              <w:b w:val="0"/>
              <w:w w:val="100"/>
              <w:sz w:val="22"/>
              <w:szCs w:val="22"/>
              <w:lang w:eastAsia="ru-RU"/>
            </w:rPr>
          </w:pPr>
          <w:hyperlink w:anchor="_Toc71120122" w:history="1">
            <w:r w:rsidR="00FF37C3" w:rsidRPr="000B68F6">
              <w:rPr>
                <w:rStyle w:val="aff4"/>
                <w:b w:val="0"/>
                <w:w w:val="100"/>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_Toc71120122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62</w:t>
            </w:r>
            <w:r w:rsidR="00FF37C3" w:rsidRPr="000B68F6">
              <w:rPr>
                <w:b w:val="0"/>
                <w:webHidden/>
                <w:w w:val="100"/>
              </w:rPr>
              <w:fldChar w:fldCharType="end"/>
            </w:r>
          </w:hyperlink>
        </w:p>
        <w:p w14:paraId="3E040BFF" w14:textId="3F06B0CF" w:rsidR="00FF37C3" w:rsidRPr="000B68F6" w:rsidRDefault="00600250" w:rsidP="00FF37C3">
          <w:pPr>
            <w:pStyle w:val="24"/>
            <w:jc w:val="both"/>
            <w:rPr>
              <w:rFonts w:eastAsiaTheme="minorEastAsia"/>
              <w:b w:val="0"/>
              <w:w w:val="100"/>
              <w:sz w:val="22"/>
              <w:szCs w:val="22"/>
              <w:lang w:eastAsia="ru-RU"/>
            </w:rPr>
          </w:pPr>
          <w:hyperlink w:anchor="_Toc71120123" w:history="1">
            <w:r w:rsidR="00FF37C3" w:rsidRPr="000B68F6">
              <w:rPr>
                <w:rStyle w:val="aff4"/>
                <w:b w:val="0"/>
                <w:w w:val="100"/>
              </w:rPr>
              <w:t>1.5.4.</w:t>
            </w:r>
            <w:r w:rsidR="00FF37C3" w:rsidRPr="000B68F6">
              <w:rPr>
                <w:rFonts w:eastAsiaTheme="minorEastAsia"/>
                <w:b w:val="0"/>
                <w:w w:val="100"/>
                <w:sz w:val="22"/>
                <w:szCs w:val="22"/>
                <w:lang w:eastAsia="ru-RU"/>
              </w:rPr>
              <w:tab/>
            </w:r>
            <w:r w:rsidR="00FF37C3" w:rsidRPr="000B68F6">
              <w:rPr>
                <w:rStyle w:val="aff4"/>
                <w:b w:val="0"/>
                <w:w w:val="100"/>
              </w:rPr>
              <w:t>Описание величины потребления тепловой энергии в расчетных элементах территориального деления за отопительный период и за год в целом</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_Toc71120123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62</w:t>
            </w:r>
            <w:r w:rsidR="00FF37C3" w:rsidRPr="000B68F6">
              <w:rPr>
                <w:b w:val="0"/>
                <w:webHidden/>
                <w:w w:val="100"/>
              </w:rPr>
              <w:fldChar w:fldCharType="end"/>
            </w:r>
          </w:hyperlink>
        </w:p>
        <w:p w14:paraId="3C4D0297" w14:textId="3BD52EC0" w:rsidR="00FF37C3" w:rsidRPr="000B68F6" w:rsidRDefault="00600250" w:rsidP="00FF37C3">
          <w:pPr>
            <w:pStyle w:val="24"/>
            <w:jc w:val="both"/>
            <w:rPr>
              <w:rFonts w:eastAsiaTheme="minorEastAsia"/>
              <w:b w:val="0"/>
              <w:w w:val="100"/>
              <w:sz w:val="22"/>
              <w:szCs w:val="22"/>
              <w:lang w:eastAsia="ru-RU"/>
            </w:rPr>
          </w:pPr>
          <w:hyperlink w:anchor="_Toc71120124" w:history="1">
            <w:r w:rsidR="00FF37C3" w:rsidRPr="000B68F6">
              <w:rPr>
                <w:rStyle w:val="aff4"/>
                <w:b w:val="0"/>
                <w:w w:val="100"/>
              </w:rPr>
              <w:t>1.5.5. Описание существующих нормативов потребления тепловой энергии для населения на отопление и горячее водоснабжение</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_Toc71120124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63</w:t>
            </w:r>
            <w:r w:rsidR="00FF37C3" w:rsidRPr="000B68F6">
              <w:rPr>
                <w:b w:val="0"/>
                <w:webHidden/>
                <w:w w:val="100"/>
              </w:rPr>
              <w:fldChar w:fldCharType="end"/>
            </w:r>
          </w:hyperlink>
        </w:p>
        <w:p w14:paraId="7169233C" w14:textId="299E827E" w:rsidR="00FF37C3" w:rsidRPr="000B68F6" w:rsidRDefault="00600250" w:rsidP="00FF37C3">
          <w:pPr>
            <w:pStyle w:val="24"/>
            <w:jc w:val="both"/>
            <w:rPr>
              <w:rFonts w:eastAsiaTheme="minorEastAsia"/>
              <w:b w:val="0"/>
              <w:w w:val="100"/>
              <w:sz w:val="22"/>
              <w:szCs w:val="22"/>
              <w:lang w:eastAsia="ru-RU"/>
            </w:rPr>
          </w:pPr>
          <w:hyperlink w:anchor="_Toc71120125" w:history="1">
            <w:r w:rsidR="00FF37C3" w:rsidRPr="000B68F6">
              <w:rPr>
                <w:rStyle w:val="aff4"/>
                <w:b w:val="0"/>
                <w:w w:val="100"/>
              </w:rPr>
              <w:t>1.5.6. Описание значений тепловых нагрузок, указанных в договорах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_Toc71120125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64</w:t>
            </w:r>
            <w:r w:rsidR="00FF37C3" w:rsidRPr="000B68F6">
              <w:rPr>
                <w:b w:val="0"/>
                <w:webHidden/>
                <w:w w:val="100"/>
              </w:rPr>
              <w:fldChar w:fldCharType="end"/>
            </w:r>
          </w:hyperlink>
        </w:p>
        <w:p w14:paraId="6979A077" w14:textId="4E9F0BD8" w:rsidR="00FF37C3" w:rsidRPr="000B68F6" w:rsidRDefault="00600250" w:rsidP="00FF37C3">
          <w:pPr>
            <w:pStyle w:val="24"/>
            <w:jc w:val="both"/>
            <w:rPr>
              <w:rFonts w:eastAsiaTheme="minorEastAsia"/>
              <w:b w:val="0"/>
              <w:w w:val="100"/>
              <w:sz w:val="22"/>
              <w:szCs w:val="22"/>
              <w:lang w:eastAsia="ru-RU"/>
            </w:rPr>
          </w:pPr>
          <w:hyperlink w:anchor="_Toc71120126" w:history="1">
            <w:r w:rsidR="00FF37C3" w:rsidRPr="000B68F6">
              <w:rPr>
                <w:rStyle w:val="aff4"/>
                <w:b w:val="0"/>
                <w:w w:val="100"/>
              </w:rPr>
              <w:t>1.5.7. Описание сравнения величины договорной и расчетной тепловой нагрузки по зоне действия каждого источника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_Toc71120126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64</w:t>
            </w:r>
            <w:r w:rsidR="00FF37C3" w:rsidRPr="000B68F6">
              <w:rPr>
                <w:b w:val="0"/>
                <w:webHidden/>
                <w:w w:val="100"/>
              </w:rPr>
              <w:fldChar w:fldCharType="end"/>
            </w:r>
          </w:hyperlink>
        </w:p>
        <w:p w14:paraId="7A0DF62E" w14:textId="4A96AC5D" w:rsidR="00FF37C3" w:rsidRPr="000B68F6" w:rsidRDefault="00600250" w:rsidP="00FF37C3">
          <w:pPr>
            <w:pStyle w:val="24"/>
            <w:jc w:val="both"/>
            <w:rPr>
              <w:rFonts w:eastAsiaTheme="minorEastAsia"/>
              <w:b w:val="0"/>
              <w:w w:val="100"/>
              <w:sz w:val="22"/>
              <w:szCs w:val="22"/>
              <w:lang w:eastAsia="ru-RU"/>
            </w:rPr>
          </w:pPr>
          <w:hyperlink w:anchor="_Toc71120127" w:history="1">
            <w:r w:rsidR="00FF37C3" w:rsidRPr="000B68F6">
              <w:rPr>
                <w:rStyle w:val="aff4"/>
                <w:b w:val="0"/>
                <w:w w:val="100"/>
              </w:rPr>
              <w:t>1.6. Балансы тепловой мощности и тепловой нагрузки в зонах действия источников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_Toc71120127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52</w:t>
            </w:r>
            <w:r w:rsidR="00FF37C3" w:rsidRPr="000B68F6">
              <w:rPr>
                <w:b w:val="0"/>
                <w:webHidden/>
                <w:w w:val="100"/>
              </w:rPr>
              <w:fldChar w:fldCharType="end"/>
            </w:r>
          </w:hyperlink>
        </w:p>
        <w:p w14:paraId="04AA33B5" w14:textId="56A2A7CB" w:rsidR="00FF37C3" w:rsidRPr="000B68F6" w:rsidRDefault="00600250" w:rsidP="00FF37C3">
          <w:pPr>
            <w:pStyle w:val="24"/>
            <w:jc w:val="both"/>
            <w:rPr>
              <w:rFonts w:eastAsiaTheme="minorEastAsia"/>
              <w:b w:val="0"/>
              <w:w w:val="100"/>
              <w:sz w:val="22"/>
              <w:szCs w:val="22"/>
              <w:lang w:eastAsia="ru-RU"/>
            </w:rPr>
          </w:pPr>
          <w:hyperlink w:anchor="_Toc71120128" w:history="1">
            <w:r w:rsidR="00FF37C3" w:rsidRPr="000B68F6">
              <w:rPr>
                <w:rStyle w:val="aff4"/>
                <w:b w:val="0"/>
                <w:w w:val="100"/>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_Toc71120128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52</w:t>
            </w:r>
            <w:r w:rsidR="00FF37C3" w:rsidRPr="000B68F6">
              <w:rPr>
                <w:b w:val="0"/>
                <w:webHidden/>
                <w:w w:val="100"/>
              </w:rPr>
              <w:fldChar w:fldCharType="end"/>
            </w:r>
          </w:hyperlink>
        </w:p>
        <w:p w14:paraId="108E56F0" w14:textId="6C0D6D18" w:rsidR="00FF37C3" w:rsidRPr="000B68F6" w:rsidRDefault="00600250" w:rsidP="00FF37C3">
          <w:pPr>
            <w:pStyle w:val="24"/>
            <w:jc w:val="both"/>
            <w:rPr>
              <w:rFonts w:eastAsiaTheme="minorEastAsia"/>
              <w:b w:val="0"/>
              <w:w w:val="100"/>
              <w:sz w:val="22"/>
              <w:szCs w:val="22"/>
              <w:lang w:eastAsia="ru-RU"/>
            </w:rPr>
          </w:pPr>
          <w:hyperlink w:anchor="_Toc71120129" w:history="1">
            <w:r w:rsidR="00FF37C3" w:rsidRPr="000B68F6">
              <w:rPr>
                <w:rStyle w:val="aff4"/>
                <w:b w:val="0"/>
                <w:w w:val="100"/>
              </w:rPr>
              <w:t>1.6.2. Описание резервов и дефицитов тепловой мощности нетто по каждому источнику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_Toc71120129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53</w:t>
            </w:r>
            <w:r w:rsidR="00FF37C3" w:rsidRPr="000B68F6">
              <w:rPr>
                <w:b w:val="0"/>
                <w:webHidden/>
                <w:w w:val="100"/>
              </w:rPr>
              <w:fldChar w:fldCharType="end"/>
            </w:r>
          </w:hyperlink>
        </w:p>
        <w:p w14:paraId="3FA9E0CC" w14:textId="52B5B44B" w:rsidR="00FF37C3" w:rsidRPr="000B68F6" w:rsidRDefault="00600250" w:rsidP="00FF37C3">
          <w:pPr>
            <w:pStyle w:val="24"/>
            <w:jc w:val="both"/>
            <w:rPr>
              <w:rFonts w:eastAsiaTheme="minorEastAsia"/>
              <w:b w:val="0"/>
              <w:w w:val="100"/>
              <w:sz w:val="22"/>
              <w:szCs w:val="22"/>
              <w:lang w:eastAsia="ru-RU"/>
            </w:rPr>
          </w:pPr>
          <w:hyperlink w:anchor="_Toc71120130" w:history="1">
            <w:r w:rsidR="00FF37C3" w:rsidRPr="000B68F6">
              <w:rPr>
                <w:rStyle w:val="aff4"/>
                <w:b w:val="0"/>
                <w:w w:val="100"/>
              </w:rPr>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_Toc71120130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53</w:t>
            </w:r>
            <w:r w:rsidR="00FF37C3" w:rsidRPr="000B68F6">
              <w:rPr>
                <w:b w:val="0"/>
                <w:webHidden/>
                <w:w w:val="100"/>
              </w:rPr>
              <w:fldChar w:fldCharType="end"/>
            </w:r>
          </w:hyperlink>
        </w:p>
        <w:p w14:paraId="7321C102" w14:textId="07B0AB99" w:rsidR="00FF37C3" w:rsidRPr="000B68F6" w:rsidRDefault="00600250" w:rsidP="00FF37C3">
          <w:pPr>
            <w:pStyle w:val="24"/>
            <w:jc w:val="both"/>
            <w:rPr>
              <w:rFonts w:eastAsiaTheme="minorEastAsia"/>
              <w:b w:val="0"/>
              <w:w w:val="100"/>
              <w:sz w:val="22"/>
              <w:szCs w:val="22"/>
              <w:lang w:eastAsia="ru-RU"/>
            </w:rPr>
          </w:pPr>
          <w:hyperlink w:anchor="_Toc71120131" w:history="1">
            <w:r w:rsidR="00FF37C3" w:rsidRPr="000B68F6">
              <w:rPr>
                <w:rStyle w:val="aff4"/>
                <w:b w:val="0"/>
                <w:w w:val="100"/>
              </w:rPr>
              <w:t>1.6.4. Описание причин возникновения   дефицитов   тепловой   мощности   и последствий влияния дефицитов на качество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_Toc71120131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53</w:t>
            </w:r>
            <w:r w:rsidR="00FF37C3" w:rsidRPr="000B68F6">
              <w:rPr>
                <w:b w:val="0"/>
                <w:webHidden/>
                <w:w w:val="100"/>
              </w:rPr>
              <w:fldChar w:fldCharType="end"/>
            </w:r>
          </w:hyperlink>
        </w:p>
        <w:p w14:paraId="70F64DD4" w14:textId="578056AF" w:rsidR="00FF37C3" w:rsidRPr="000B68F6" w:rsidRDefault="00600250" w:rsidP="00FF37C3">
          <w:pPr>
            <w:pStyle w:val="24"/>
            <w:jc w:val="both"/>
            <w:rPr>
              <w:rFonts w:eastAsiaTheme="minorEastAsia"/>
              <w:b w:val="0"/>
              <w:w w:val="100"/>
              <w:sz w:val="22"/>
              <w:szCs w:val="22"/>
              <w:lang w:eastAsia="ru-RU"/>
            </w:rPr>
          </w:pPr>
          <w:hyperlink w:anchor="_Toc71120132" w:history="1">
            <w:r w:rsidR="00FF37C3" w:rsidRPr="000B68F6">
              <w:rPr>
                <w:rStyle w:val="aff4"/>
                <w:b w:val="0"/>
                <w:w w:val="100"/>
              </w:rPr>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_Toc71120132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53</w:t>
            </w:r>
            <w:r w:rsidR="00FF37C3" w:rsidRPr="000B68F6">
              <w:rPr>
                <w:b w:val="0"/>
                <w:webHidden/>
                <w:w w:val="100"/>
              </w:rPr>
              <w:fldChar w:fldCharType="end"/>
            </w:r>
          </w:hyperlink>
        </w:p>
        <w:p w14:paraId="3414B1A2" w14:textId="41C3354B" w:rsidR="00FF37C3" w:rsidRPr="000B68F6" w:rsidRDefault="00600250" w:rsidP="00FF37C3">
          <w:pPr>
            <w:pStyle w:val="24"/>
            <w:jc w:val="both"/>
            <w:rPr>
              <w:rFonts w:eastAsiaTheme="minorEastAsia"/>
              <w:b w:val="0"/>
              <w:w w:val="100"/>
              <w:sz w:val="22"/>
              <w:szCs w:val="22"/>
              <w:lang w:eastAsia="ru-RU"/>
            </w:rPr>
          </w:pPr>
          <w:hyperlink w:anchor="_Toc71120133" w:history="1">
            <w:r w:rsidR="00FF37C3" w:rsidRPr="000B68F6">
              <w:rPr>
                <w:rStyle w:val="aff4"/>
                <w:b w:val="0"/>
                <w:w w:val="100"/>
              </w:rPr>
              <w:t>1.7. Балансы теплоносителя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_Toc71120133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54</w:t>
            </w:r>
            <w:r w:rsidR="00FF37C3" w:rsidRPr="000B68F6">
              <w:rPr>
                <w:b w:val="0"/>
                <w:webHidden/>
                <w:w w:val="100"/>
              </w:rPr>
              <w:fldChar w:fldCharType="end"/>
            </w:r>
          </w:hyperlink>
        </w:p>
        <w:p w14:paraId="18EF51D2" w14:textId="6F68218E" w:rsidR="00FF37C3" w:rsidRPr="000B68F6" w:rsidRDefault="00600250" w:rsidP="00FF37C3">
          <w:pPr>
            <w:pStyle w:val="24"/>
            <w:jc w:val="both"/>
            <w:rPr>
              <w:rFonts w:eastAsiaTheme="minorEastAsia"/>
              <w:b w:val="0"/>
              <w:w w:val="100"/>
              <w:sz w:val="22"/>
              <w:szCs w:val="22"/>
              <w:lang w:eastAsia="ru-RU"/>
            </w:rPr>
          </w:pPr>
          <w:hyperlink w:anchor="_Toc71120134" w:history="1">
            <w:r w:rsidR="00FF37C3" w:rsidRPr="000B68F6">
              <w:rPr>
                <w:rStyle w:val="aff4"/>
                <w:b w:val="0"/>
                <w:w w:val="100"/>
              </w:rPr>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_Toc71120134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54</w:t>
            </w:r>
            <w:r w:rsidR="00FF37C3" w:rsidRPr="000B68F6">
              <w:rPr>
                <w:b w:val="0"/>
                <w:webHidden/>
                <w:w w:val="100"/>
              </w:rPr>
              <w:fldChar w:fldCharType="end"/>
            </w:r>
          </w:hyperlink>
        </w:p>
        <w:p w14:paraId="3022A115" w14:textId="71831EA1" w:rsidR="00FF37C3" w:rsidRPr="000B68F6" w:rsidRDefault="00600250" w:rsidP="00FF37C3">
          <w:pPr>
            <w:pStyle w:val="24"/>
            <w:jc w:val="both"/>
            <w:rPr>
              <w:rFonts w:eastAsiaTheme="minorEastAsia"/>
              <w:b w:val="0"/>
              <w:w w:val="100"/>
              <w:sz w:val="22"/>
              <w:szCs w:val="22"/>
              <w:lang w:eastAsia="ru-RU"/>
            </w:rPr>
          </w:pPr>
          <w:hyperlink w:anchor="_Toc71120135" w:history="1">
            <w:r w:rsidR="00FF37C3" w:rsidRPr="000B68F6">
              <w:rPr>
                <w:rStyle w:val="aff4"/>
                <w:b w:val="0"/>
                <w:w w:val="100"/>
              </w:rPr>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_Toc71120135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54</w:t>
            </w:r>
            <w:r w:rsidR="00FF37C3" w:rsidRPr="000B68F6">
              <w:rPr>
                <w:b w:val="0"/>
                <w:webHidden/>
                <w:w w:val="100"/>
              </w:rPr>
              <w:fldChar w:fldCharType="end"/>
            </w:r>
          </w:hyperlink>
        </w:p>
        <w:p w14:paraId="3B8A7A85" w14:textId="0C09B0D1" w:rsidR="00FF37C3" w:rsidRPr="000B68F6" w:rsidRDefault="00600250" w:rsidP="00FF37C3">
          <w:pPr>
            <w:pStyle w:val="24"/>
            <w:jc w:val="both"/>
            <w:rPr>
              <w:rFonts w:eastAsiaTheme="minorEastAsia"/>
              <w:b w:val="0"/>
              <w:w w:val="100"/>
              <w:sz w:val="22"/>
              <w:szCs w:val="22"/>
              <w:lang w:eastAsia="ru-RU"/>
            </w:rPr>
          </w:pPr>
          <w:hyperlink w:anchor="_Toc71120136" w:history="1">
            <w:r w:rsidR="00FF37C3" w:rsidRPr="000B68F6">
              <w:rPr>
                <w:rStyle w:val="aff4"/>
                <w:b w:val="0"/>
                <w:w w:val="100"/>
              </w:rPr>
              <w:t>1.8 Топливные балансы источников тепловой энергии и система обеспечения топливом</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_Toc71120136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69</w:t>
            </w:r>
            <w:r w:rsidR="00FF37C3" w:rsidRPr="000B68F6">
              <w:rPr>
                <w:b w:val="0"/>
                <w:webHidden/>
                <w:w w:val="100"/>
              </w:rPr>
              <w:fldChar w:fldCharType="end"/>
            </w:r>
          </w:hyperlink>
        </w:p>
        <w:p w14:paraId="4A8B1CA1" w14:textId="6C6C1755" w:rsidR="00FF37C3" w:rsidRPr="000B68F6" w:rsidRDefault="00600250" w:rsidP="00FF37C3">
          <w:pPr>
            <w:pStyle w:val="24"/>
            <w:jc w:val="both"/>
            <w:rPr>
              <w:rFonts w:eastAsiaTheme="minorEastAsia"/>
              <w:b w:val="0"/>
              <w:w w:val="100"/>
              <w:sz w:val="22"/>
              <w:szCs w:val="22"/>
              <w:lang w:eastAsia="ru-RU"/>
            </w:rPr>
          </w:pPr>
          <w:hyperlink w:anchor="_Toc71120137" w:history="1">
            <w:r w:rsidR="00FF37C3" w:rsidRPr="000B68F6">
              <w:rPr>
                <w:rStyle w:val="aff4"/>
                <w:b w:val="0"/>
                <w:w w:val="100"/>
              </w:rPr>
              <w:t>1.8.1. Описание видов и количества используемого основного топлива для каждого источника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_Toc71120137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69</w:t>
            </w:r>
            <w:r w:rsidR="00FF37C3" w:rsidRPr="000B68F6">
              <w:rPr>
                <w:b w:val="0"/>
                <w:webHidden/>
                <w:w w:val="100"/>
              </w:rPr>
              <w:fldChar w:fldCharType="end"/>
            </w:r>
          </w:hyperlink>
        </w:p>
        <w:p w14:paraId="55D61DEF" w14:textId="14E261EB" w:rsidR="00FF37C3" w:rsidRPr="000B68F6" w:rsidRDefault="00600250" w:rsidP="00FF37C3">
          <w:pPr>
            <w:pStyle w:val="24"/>
            <w:jc w:val="both"/>
            <w:rPr>
              <w:rFonts w:eastAsiaTheme="minorEastAsia"/>
              <w:b w:val="0"/>
              <w:w w:val="100"/>
              <w:sz w:val="22"/>
              <w:szCs w:val="22"/>
              <w:lang w:eastAsia="ru-RU"/>
            </w:rPr>
          </w:pPr>
          <w:hyperlink w:anchor="_Toc71120138" w:history="1">
            <w:r w:rsidR="00FF37C3" w:rsidRPr="000B68F6">
              <w:rPr>
                <w:rStyle w:val="aff4"/>
                <w:b w:val="0"/>
                <w:w w:val="100"/>
              </w:rPr>
              <w:t>1.8.2. Описание видов и количества используемого резервного и аварийного топлива для каждого источника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_Toc71120138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69</w:t>
            </w:r>
            <w:r w:rsidR="00FF37C3" w:rsidRPr="000B68F6">
              <w:rPr>
                <w:b w:val="0"/>
                <w:webHidden/>
                <w:w w:val="100"/>
              </w:rPr>
              <w:fldChar w:fldCharType="end"/>
            </w:r>
          </w:hyperlink>
        </w:p>
        <w:p w14:paraId="124744AD" w14:textId="2F4978A8" w:rsidR="00FF37C3" w:rsidRPr="000B68F6" w:rsidRDefault="00600250" w:rsidP="00FF37C3">
          <w:pPr>
            <w:pStyle w:val="24"/>
            <w:jc w:val="both"/>
            <w:rPr>
              <w:rFonts w:eastAsiaTheme="minorEastAsia"/>
              <w:b w:val="0"/>
              <w:w w:val="100"/>
              <w:sz w:val="22"/>
              <w:szCs w:val="22"/>
              <w:lang w:eastAsia="ru-RU"/>
            </w:rPr>
          </w:pPr>
          <w:hyperlink w:anchor="_Toc71120139" w:history="1">
            <w:r w:rsidR="00FF37C3" w:rsidRPr="000B68F6">
              <w:rPr>
                <w:rStyle w:val="aff4"/>
                <w:b w:val="0"/>
                <w:w w:val="100"/>
              </w:rPr>
              <w:t>1.8.3. Описание особенностей характеристик видов топлива в зависимости от мест поставки.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_Toc71120139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69</w:t>
            </w:r>
            <w:r w:rsidR="00FF37C3" w:rsidRPr="000B68F6">
              <w:rPr>
                <w:b w:val="0"/>
                <w:webHidden/>
                <w:w w:val="100"/>
              </w:rPr>
              <w:fldChar w:fldCharType="end"/>
            </w:r>
          </w:hyperlink>
        </w:p>
        <w:p w14:paraId="53225512" w14:textId="6B8524D5" w:rsidR="00FF37C3" w:rsidRPr="000B68F6" w:rsidRDefault="00600250" w:rsidP="00FF37C3">
          <w:pPr>
            <w:pStyle w:val="24"/>
            <w:jc w:val="both"/>
            <w:rPr>
              <w:rFonts w:eastAsiaTheme="minorEastAsia"/>
              <w:b w:val="0"/>
              <w:w w:val="100"/>
              <w:sz w:val="22"/>
              <w:szCs w:val="22"/>
              <w:lang w:eastAsia="ru-RU"/>
            </w:rPr>
          </w:pPr>
          <w:hyperlink w:anchor="_Toc71120140" w:history="1">
            <w:r w:rsidR="00FF37C3" w:rsidRPr="000B68F6">
              <w:rPr>
                <w:rStyle w:val="aff4"/>
                <w:b w:val="0"/>
                <w:w w:val="100"/>
              </w:rPr>
              <w:t>1.8.4. Описание использования местных видов топлива.</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_Toc71120140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69</w:t>
            </w:r>
            <w:r w:rsidR="00FF37C3" w:rsidRPr="000B68F6">
              <w:rPr>
                <w:b w:val="0"/>
                <w:webHidden/>
                <w:w w:val="100"/>
              </w:rPr>
              <w:fldChar w:fldCharType="end"/>
            </w:r>
          </w:hyperlink>
        </w:p>
        <w:p w14:paraId="67268487" w14:textId="058D5470" w:rsidR="00FF37C3" w:rsidRPr="000B68F6" w:rsidRDefault="00600250" w:rsidP="00FF37C3">
          <w:pPr>
            <w:pStyle w:val="24"/>
            <w:jc w:val="both"/>
            <w:rPr>
              <w:rFonts w:eastAsiaTheme="minorEastAsia"/>
              <w:b w:val="0"/>
              <w:w w:val="100"/>
              <w:sz w:val="22"/>
              <w:szCs w:val="22"/>
              <w:lang w:eastAsia="ru-RU"/>
            </w:rPr>
          </w:pPr>
          <w:hyperlink w:anchor="_Toc71120141" w:history="1">
            <w:r w:rsidR="00FF37C3" w:rsidRPr="000B68F6">
              <w:rPr>
                <w:rStyle w:val="aff4"/>
                <w:b w:val="0"/>
                <w:w w:val="100"/>
              </w:rPr>
              <w:t>1.9. Надежность системы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_Toc71120141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70</w:t>
            </w:r>
            <w:r w:rsidR="00FF37C3" w:rsidRPr="000B68F6">
              <w:rPr>
                <w:b w:val="0"/>
                <w:webHidden/>
                <w:w w:val="100"/>
              </w:rPr>
              <w:fldChar w:fldCharType="end"/>
            </w:r>
          </w:hyperlink>
        </w:p>
        <w:p w14:paraId="4BB72BF3" w14:textId="7C16A314" w:rsidR="00FF37C3" w:rsidRPr="000B68F6" w:rsidRDefault="00600250" w:rsidP="00FF37C3">
          <w:pPr>
            <w:pStyle w:val="24"/>
            <w:jc w:val="both"/>
            <w:rPr>
              <w:rFonts w:eastAsiaTheme="minorEastAsia"/>
              <w:b w:val="0"/>
              <w:w w:val="100"/>
              <w:sz w:val="22"/>
              <w:szCs w:val="22"/>
              <w:lang w:eastAsia="ru-RU"/>
            </w:rPr>
          </w:pPr>
          <w:hyperlink w:anchor="_Toc71120142" w:history="1">
            <w:r w:rsidR="00FF37C3" w:rsidRPr="000B68F6">
              <w:rPr>
                <w:rStyle w:val="aff4"/>
                <w:b w:val="0"/>
                <w:w w:val="100"/>
              </w:rPr>
              <w:t>1.9.1. Методика оценки надежности и показатели надежности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_Toc71120142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70</w:t>
            </w:r>
            <w:r w:rsidR="00FF37C3" w:rsidRPr="000B68F6">
              <w:rPr>
                <w:b w:val="0"/>
                <w:webHidden/>
                <w:w w:val="100"/>
              </w:rPr>
              <w:fldChar w:fldCharType="end"/>
            </w:r>
          </w:hyperlink>
        </w:p>
        <w:p w14:paraId="4D1DDB40" w14:textId="781D3413" w:rsidR="00FF37C3" w:rsidRPr="000B68F6" w:rsidRDefault="00600250" w:rsidP="00FF37C3">
          <w:pPr>
            <w:pStyle w:val="24"/>
            <w:jc w:val="both"/>
            <w:rPr>
              <w:rFonts w:eastAsiaTheme="minorEastAsia"/>
              <w:b w:val="0"/>
              <w:w w:val="100"/>
              <w:sz w:val="22"/>
              <w:szCs w:val="22"/>
              <w:lang w:eastAsia="ru-RU"/>
            </w:rPr>
          </w:pPr>
          <w:hyperlink w:anchor="_Toc71120143" w:history="1">
            <w:r w:rsidR="00FF37C3" w:rsidRPr="000B68F6">
              <w:rPr>
                <w:rStyle w:val="aff4"/>
                <w:b w:val="0"/>
                <w:w w:val="100"/>
              </w:rPr>
              <w:t>1.9.2. Поток отказов (частота отказов) участков тепловых сетей.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_Toc71120143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77</w:t>
            </w:r>
            <w:r w:rsidR="00FF37C3" w:rsidRPr="000B68F6">
              <w:rPr>
                <w:b w:val="0"/>
                <w:webHidden/>
                <w:w w:val="100"/>
              </w:rPr>
              <w:fldChar w:fldCharType="end"/>
            </w:r>
          </w:hyperlink>
        </w:p>
        <w:p w14:paraId="0D70F527" w14:textId="5B90688A" w:rsidR="00FF37C3" w:rsidRPr="000B68F6" w:rsidRDefault="00600250" w:rsidP="00FF37C3">
          <w:pPr>
            <w:pStyle w:val="24"/>
            <w:jc w:val="both"/>
            <w:rPr>
              <w:rFonts w:eastAsiaTheme="minorEastAsia"/>
              <w:b w:val="0"/>
              <w:w w:val="100"/>
              <w:sz w:val="22"/>
              <w:szCs w:val="22"/>
              <w:lang w:eastAsia="ru-RU"/>
            </w:rPr>
          </w:pPr>
          <w:hyperlink w:anchor="_Toc71120144" w:history="1">
            <w:r w:rsidR="00FF37C3" w:rsidRPr="000B68F6">
              <w:rPr>
                <w:rStyle w:val="aff4"/>
                <w:b w:val="0"/>
                <w:w w:val="100"/>
              </w:rPr>
              <w:t>1.9.3. Частота отключений потребителей.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_Toc71120144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77</w:t>
            </w:r>
            <w:r w:rsidR="00FF37C3" w:rsidRPr="000B68F6">
              <w:rPr>
                <w:b w:val="0"/>
                <w:webHidden/>
                <w:w w:val="100"/>
              </w:rPr>
              <w:fldChar w:fldCharType="end"/>
            </w:r>
          </w:hyperlink>
        </w:p>
        <w:p w14:paraId="417996E9" w14:textId="4BE72C53" w:rsidR="00FF37C3" w:rsidRPr="000B68F6" w:rsidRDefault="00600250" w:rsidP="00FF37C3">
          <w:pPr>
            <w:pStyle w:val="24"/>
            <w:jc w:val="both"/>
            <w:rPr>
              <w:rFonts w:eastAsiaTheme="minorEastAsia"/>
              <w:b w:val="0"/>
              <w:w w:val="100"/>
              <w:sz w:val="22"/>
              <w:szCs w:val="22"/>
              <w:lang w:eastAsia="ru-RU"/>
            </w:rPr>
          </w:pPr>
          <w:hyperlink w:anchor="_Toc71120145" w:history="1">
            <w:r w:rsidR="00FF37C3" w:rsidRPr="000B68F6">
              <w:rPr>
                <w:rStyle w:val="aff4"/>
                <w:b w:val="0"/>
                <w:w w:val="100"/>
              </w:rPr>
              <w:t>1.9.4. Поток (частота) и время восстановления теплоснабжения потребителей после отключений.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_Toc71120145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77</w:t>
            </w:r>
            <w:r w:rsidR="00FF37C3" w:rsidRPr="000B68F6">
              <w:rPr>
                <w:b w:val="0"/>
                <w:webHidden/>
                <w:w w:val="100"/>
              </w:rPr>
              <w:fldChar w:fldCharType="end"/>
            </w:r>
          </w:hyperlink>
        </w:p>
        <w:p w14:paraId="709F35E5" w14:textId="44FB5A04" w:rsidR="00FF37C3" w:rsidRPr="000B68F6" w:rsidRDefault="00600250" w:rsidP="00FF37C3">
          <w:pPr>
            <w:pStyle w:val="24"/>
            <w:jc w:val="both"/>
            <w:rPr>
              <w:rFonts w:eastAsiaTheme="minorEastAsia"/>
              <w:b w:val="0"/>
              <w:w w:val="100"/>
              <w:sz w:val="22"/>
              <w:szCs w:val="22"/>
              <w:lang w:eastAsia="ru-RU"/>
            </w:rPr>
          </w:pPr>
          <w:hyperlink w:anchor="_Toc71120146" w:history="1">
            <w:r w:rsidR="00FF37C3" w:rsidRPr="000B68F6">
              <w:rPr>
                <w:rStyle w:val="aff4"/>
                <w:b w:val="0"/>
                <w:w w:val="100"/>
              </w:rPr>
              <w:t>1.9.5. Графические материалы (карты-схемы тепловых сетей и зон ненормативной надежности и безопасности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_Toc71120146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77</w:t>
            </w:r>
            <w:r w:rsidR="00FF37C3" w:rsidRPr="000B68F6">
              <w:rPr>
                <w:b w:val="0"/>
                <w:webHidden/>
                <w:w w:val="100"/>
              </w:rPr>
              <w:fldChar w:fldCharType="end"/>
            </w:r>
          </w:hyperlink>
        </w:p>
        <w:p w14:paraId="26E37673" w14:textId="13D0F3D3" w:rsidR="00FF37C3" w:rsidRPr="000B68F6" w:rsidRDefault="00600250" w:rsidP="00FF37C3">
          <w:pPr>
            <w:pStyle w:val="24"/>
            <w:jc w:val="both"/>
            <w:rPr>
              <w:rFonts w:eastAsiaTheme="minorEastAsia"/>
              <w:b w:val="0"/>
              <w:w w:val="100"/>
              <w:sz w:val="22"/>
              <w:szCs w:val="22"/>
              <w:lang w:eastAsia="ru-RU"/>
            </w:rPr>
          </w:pPr>
          <w:hyperlink w:anchor="_Toc71120147" w:history="1">
            <w:r w:rsidR="00FF37C3" w:rsidRPr="000B68F6">
              <w:rPr>
                <w:rStyle w:val="aff4"/>
                <w:b w:val="0"/>
                <w:w w:val="100"/>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_Toc71120147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77</w:t>
            </w:r>
            <w:r w:rsidR="00FF37C3" w:rsidRPr="000B68F6">
              <w:rPr>
                <w:b w:val="0"/>
                <w:webHidden/>
                <w:w w:val="100"/>
              </w:rPr>
              <w:fldChar w:fldCharType="end"/>
            </w:r>
          </w:hyperlink>
        </w:p>
        <w:p w14:paraId="7F43CEC0" w14:textId="7A653F7E" w:rsidR="00FF37C3" w:rsidRPr="000B68F6" w:rsidRDefault="00600250" w:rsidP="00FF37C3">
          <w:pPr>
            <w:pStyle w:val="24"/>
            <w:jc w:val="both"/>
            <w:rPr>
              <w:rFonts w:eastAsiaTheme="minorEastAsia"/>
              <w:b w:val="0"/>
              <w:w w:val="100"/>
              <w:sz w:val="22"/>
              <w:szCs w:val="22"/>
              <w:lang w:eastAsia="ru-RU"/>
            </w:rPr>
          </w:pPr>
          <w:hyperlink w:anchor="_Toc71120148" w:history="1">
            <w:r w:rsidR="00FF37C3" w:rsidRPr="000B68F6">
              <w:rPr>
                <w:rStyle w:val="aff4"/>
                <w:b w:val="0"/>
                <w:w w:val="100"/>
              </w:rPr>
              <w:t>1.9.7. Результаты анализа времени восстановления теплоснабжения потребителей, отключенных в результате аварийных ситуаций при теплоснабжении.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_Toc71120148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77</w:t>
            </w:r>
            <w:r w:rsidR="00FF37C3" w:rsidRPr="000B68F6">
              <w:rPr>
                <w:b w:val="0"/>
                <w:webHidden/>
                <w:w w:val="100"/>
              </w:rPr>
              <w:fldChar w:fldCharType="end"/>
            </w:r>
          </w:hyperlink>
        </w:p>
        <w:p w14:paraId="675F85B2" w14:textId="76127F7F" w:rsidR="00FF37C3" w:rsidRPr="000B68F6" w:rsidRDefault="00600250" w:rsidP="00FF37C3">
          <w:pPr>
            <w:pStyle w:val="24"/>
            <w:jc w:val="both"/>
            <w:rPr>
              <w:rFonts w:eastAsiaTheme="minorEastAsia"/>
              <w:b w:val="0"/>
              <w:w w:val="100"/>
              <w:sz w:val="22"/>
              <w:szCs w:val="22"/>
              <w:lang w:eastAsia="ru-RU"/>
            </w:rPr>
          </w:pPr>
          <w:hyperlink w:anchor="_Toc71120149" w:history="1">
            <w:r w:rsidR="00FF37C3" w:rsidRPr="000B68F6">
              <w:rPr>
                <w:rStyle w:val="aff4"/>
                <w:b w:val="0"/>
                <w:w w:val="100"/>
              </w:rPr>
              <w:t>1.10. Технико-экономические показатели теплоснабжающих и теплосетевых организаций.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_Toc71120149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78</w:t>
            </w:r>
            <w:r w:rsidR="00FF37C3" w:rsidRPr="000B68F6">
              <w:rPr>
                <w:b w:val="0"/>
                <w:webHidden/>
                <w:w w:val="100"/>
              </w:rPr>
              <w:fldChar w:fldCharType="end"/>
            </w:r>
          </w:hyperlink>
        </w:p>
        <w:p w14:paraId="5698F7DF" w14:textId="30ECD45B" w:rsidR="00FF37C3" w:rsidRPr="000B68F6" w:rsidRDefault="00600250" w:rsidP="00FF37C3">
          <w:pPr>
            <w:pStyle w:val="24"/>
            <w:jc w:val="both"/>
            <w:rPr>
              <w:rFonts w:eastAsiaTheme="minorEastAsia"/>
              <w:b w:val="0"/>
              <w:w w:val="100"/>
              <w:sz w:val="22"/>
              <w:szCs w:val="22"/>
              <w:lang w:eastAsia="ru-RU"/>
            </w:rPr>
          </w:pPr>
          <w:hyperlink w:anchor="_Toc71120150" w:history="1">
            <w:r w:rsidR="00FF37C3" w:rsidRPr="000B68F6">
              <w:rPr>
                <w:rStyle w:val="aff4"/>
                <w:b w:val="0"/>
                <w:w w:val="100"/>
              </w:rPr>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_Toc71120150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78</w:t>
            </w:r>
            <w:r w:rsidR="00FF37C3" w:rsidRPr="000B68F6">
              <w:rPr>
                <w:b w:val="0"/>
                <w:webHidden/>
                <w:w w:val="100"/>
              </w:rPr>
              <w:fldChar w:fldCharType="end"/>
            </w:r>
          </w:hyperlink>
        </w:p>
        <w:p w14:paraId="456A09AB" w14:textId="07D6C4FF" w:rsidR="00FF37C3" w:rsidRPr="000B68F6" w:rsidRDefault="00600250" w:rsidP="00FF37C3">
          <w:pPr>
            <w:pStyle w:val="24"/>
            <w:jc w:val="both"/>
            <w:rPr>
              <w:rFonts w:eastAsiaTheme="minorEastAsia"/>
              <w:b w:val="0"/>
              <w:w w:val="100"/>
              <w:sz w:val="22"/>
              <w:szCs w:val="22"/>
              <w:lang w:eastAsia="ru-RU"/>
            </w:rPr>
          </w:pPr>
          <w:hyperlink w:anchor="_Toc71120151" w:history="1">
            <w:r w:rsidR="00FF37C3" w:rsidRPr="000B68F6">
              <w:rPr>
                <w:rStyle w:val="aff4"/>
                <w:b w:val="0"/>
                <w:w w:val="100"/>
              </w:rPr>
              <w:t>1.11.  Цены (тарифы) в сфере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_Toc71120151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69</w:t>
            </w:r>
            <w:r w:rsidR="00FF37C3" w:rsidRPr="000B68F6">
              <w:rPr>
                <w:b w:val="0"/>
                <w:webHidden/>
                <w:w w:val="100"/>
              </w:rPr>
              <w:fldChar w:fldCharType="end"/>
            </w:r>
          </w:hyperlink>
        </w:p>
        <w:p w14:paraId="1001AEEE" w14:textId="14B7893F" w:rsidR="00FF37C3" w:rsidRPr="000B68F6" w:rsidRDefault="00600250" w:rsidP="00FF37C3">
          <w:pPr>
            <w:pStyle w:val="24"/>
            <w:jc w:val="both"/>
            <w:rPr>
              <w:rFonts w:eastAsiaTheme="minorEastAsia"/>
              <w:b w:val="0"/>
              <w:w w:val="100"/>
              <w:sz w:val="22"/>
              <w:szCs w:val="22"/>
              <w:lang w:eastAsia="ru-RU"/>
            </w:rPr>
          </w:pPr>
          <w:hyperlink w:anchor="_Toc71120152" w:history="1">
            <w:r w:rsidR="00FF37C3" w:rsidRPr="000B68F6">
              <w:rPr>
                <w:rStyle w:val="aff4"/>
                <w:b w:val="0"/>
                <w:w w:val="100"/>
              </w:rPr>
              <w:t>1.11.1.</w:t>
            </w:r>
            <w:r w:rsidR="00FF37C3" w:rsidRPr="000B68F6">
              <w:rPr>
                <w:rFonts w:eastAsiaTheme="minorEastAsia"/>
                <w:b w:val="0"/>
                <w:w w:val="100"/>
                <w:sz w:val="22"/>
                <w:szCs w:val="22"/>
                <w:lang w:eastAsia="ru-RU"/>
              </w:rPr>
              <w:tab/>
            </w:r>
            <w:r w:rsidR="00FF37C3" w:rsidRPr="000B68F6">
              <w:rPr>
                <w:rStyle w:val="aff4"/>
                <w:b w:val="0"/>
                <w:w w:val="100"/>
              </w:rPr>
              <w:t xml:space="preserve">Описание динамики утвержденных цен (тарифов), устанавливаемых органами исполнительной власти субъекта Российской Федерации в области государственного </w:t>
            </w:r>
            <w:r w:rsidR="00FF37C3" w:rsidRPr="000B68F6">
              <w:rPr>
                <w:rStyle w:val="aff4"/>
                <w:b w:val="0"/>
                <w:w w:val="100"/>
              </w:rPr>
              <w:lastRenderedPageBreak/>
              <w:t>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_Toc71120152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69</w:t>
            </w:r>
            <w:r w:rsidR="00FF37C3" w:rsidRPr="000B68F6">
              <w:rPr>
                <w:b w:val="0"/>
                <w:webHidden/>
                <w:w w:val="100"/>
              </w:rPr>
              <w:fldChar w:fldCharType="end"/>
            </w:r>
          </w:hyperlink>
        </w:p>
        <w:p w14:paraId="2BA090B7" w14:textId="617A53E7" w:rsidR="00FF37C3" w:rsidRPr="000B68F6" w:rsidRDefault="00600250" w:rsidP="00FF37C3">
          <w:pPr>
            <w:pStyle w:val="24"/>
            <w:jc w:val="both"/>
            <w:rPr>
              <w:rFonts w:eastAsiaTheme="minorEastAsia"/>
              <w:b w:val="0"/>
              <w:w w:val="100"/>
              <w:sz w:val="22"/>
              <w:szCs w:val="22"/>
              <w:lang w:eastAsia="ru-RU"/>
            </w:rPr>
          </w:pPr>
          <w:hyperlink w:anchor="_Toc71120153" w:history="1">
            <w:r w:rsidR="00FF37C3" w:rsidRPr="000B68F6">
              <w:rPr>
                <w:rStyle w:val="aff4"/>
                <w:b w:val="0"/>
                <w:w w:val="100"/>
              </w:rPr>
              <w:t>1.11.2. Описание структуры цен (тарифов), установленных на момент разработки схемы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_Toc71120153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70</w:t>
            </w:r>
            <w:r w:rsidR="00FF37C3" w:rsidRPr="000B68F6">
              <w:rPr>
                <w:b w:val="0"/>
                <w:webHidden/>
                <w:w w:val="100"/>
              </w:rPr>
              <w:fldChar w:fldCharType="end"/>
            </w:r>
          </w:hyperlink>
        </w:p>
        <w:p w14:paraId="49DC956C" w14:textId="40453427" w:rsidR="00FF37C3" w:rsidRPr="000B68F6" w:rsidRDefault="00600250" w:rsidP="00FF37C3">
          <w:pPr>
            <w:pStyle w:val="24"/>
            <w:jc w:val="both"/>
            <w:rPr>
              <w:rFonts w:eastAsiaTheme="minorEastAsia"/>
              <w:b w:val="0"/>
              <w:w w:val="100"/>
              <w:sz w:val="22"/>
              <w:szCs w:val="22"/>
              <w:lang w:eastAsia="ru-RU"/>
            </w:rPr>
          </w:pPr>
          <w:hyperlink w:anchor="_Toc71120154" w:history="1">
            <w:r w:rsidR="00FF37C3" w:rsidRPr="000B68F6">
              <w:rPr>
                <w:rStyle w:val="aff4"/>
                <w:b w:val="0"/>
                <w:w w:val="100"/>
              </w:rPr>
              <w:t>1.11.3.</w:t>
            </w:r>
            <w:r w:rsidR="00FF37C3" w:rsidRPr="000B68F6">
              <w:rPr>
                <w:rFonts w:eastAsiaTheme="minorEastAsia"/>
                <w:b w:val="0"/>
                <w:w w:val="100"/>
                <w:sz w:val="22"/>
                <w:szCs w:val="22"/>
                <w:lang w:eastAsia="ru-RU"/>
              </w:rPr>
              <w:tab/>
            </w:r>
            <w:r w:rsidR="00FF37C3" w:rsidRPr="000B68F6">
              <w:rPr>
                <w:rStyle w:val="aff4"/>
                <w:b w:val="0"/>
                <w:w w:val="100"/>
              </w:rPr>
              <w:t>Описание платы за подключение к системе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_Toc71120154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70</w:t>
            </w:r>
            <w:r w:rsidR="00FF37C3" w:rsidRPr="000B68F6">
              <w:rPr>
                <w:b w:val="0"/>
                <w:webHidden/>
                <w:w w:val="100"/>
              </w:rPr>
              <w:fldChar w:fldCharType="end"/>
            </w:r>
          </w:hyperlink>
        </w:p>
        <w:p w14:paraId="2E5D1B04" w14:textId="23D6CC29" w:rsidR="00FF37C3" w:rsidRPr="000B68F6" w:rsidRDefault="00600250" w:rsidP="00FF37C3">
          <w:pPr>
            <w:pStyle w:val="24"/>
            <w:jc w:val="both"/>
            <w:rPr>
              <w:rFonts w:eastAsiaTheme="minorEastAsia"/>
              <w:b w:val="0"/>
              <w:w w:val="100"/>
              <w:sz w:val="22"/>
              <w:szCs w:val="22"/>
              <w:lang w:eastAsia="ru-RU"/>
            </w:rPr>
          </w:pPr>
          <w:hyperlink w:anchor="_Toc71120155" w:history="1">
            <w:r w:rsidR="00FF37C3" w:rsidRPr="000B68F6">
              <w:rPr>
                <w:rStyle w:val="aff4"/>
                <w:b w:val="0"/>
                <w:w w:val="100"/>
              </w:rPr>
              <w:t>1.11.4.</w:t>
            </w:r>
            <w:r w:rsidR="00FF37C3" w:rsidRPr="000B68F6">
              <w:rPr>
                <w:rFonts w:eastAsiaTheme="minorEastAsia"/>
                <w:b w:val="0"/>
                <w:w w:val="100"/>
                <w:sz w:val="22"/>
                <w:szCs w:val="22"/>
                <w:lang w:eastAsia="ru-RU"/>
              </w:rPr>
              <w:tab/>
            </w:r>
            <w:r w:rsidR="00FF37C3" w:rsidRPr="000B68F6">
              <w:rPr>
                <w:rStyle w:val="aff4"/>
                <w:b w:val="0"/>
                <w:w w:val="100"/>
              </w:rPr>
              <w:t>Описание платы за услуги по поддержанию резервной тепловой мощности, в том числе для социально значимых категорий потребителей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_Toc71120155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70</w:t>
            </w:r>
            <w:r w:rsidR="00FF37C3" w:rsidRPr="000B68F6">
              <w:rPr>
                <w:b w:val="0"/>
                <w:webHidden/>
                <w:w w:val="100"/>
              </w:rPr>
              <w:fldChar w:fldCharType="end"/>
            </w:r>
          </w:hyperlink>
        </w:p>
        <w:p w14:paraId="44E22692" w14:textId="5C0BF604" w:rsidR="00FF37C3" w:rsidRPr="000B68F6" w:rsidRDefault="00600250" w:rsidP="00FF37C3">
          <w:pPr>
            <w:pStyle w:val="24"/>
            <w:jc w:val="both"/>
            <w:rPr>
              <w:rFonts w:eastAsiaTheme="minorEastAsia"/>
              <w:b w:val="0"/>
              <w:w w:val="100"/>
              <w:sz w:val="22"/>
              <w:szCs w:val="22"/>
              <w:lang w:eastAsia="ru-RU"/>
            </w:rPr>
          </w:pPr>
          <w:hyperlink w:anchor="_Toc71120156" w:history="1">
            <w:r w:rsidR="00FF37C3" w:rsidRPr="000B68F6">
              <w:rPr>
                <w:rStyle w:val="aff4"/>
                <w:b w:val="0"/>
                <w:w w:val="100"/>
              </w:rPr>
              <w:t>1.12. Описание технических и технологических проблем в системах теплоснабжения муниципального образования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_Toc71120156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71</w:t>
            </w:r>
            <w:r w:rsidR="00FF37C3" w:rsidRPr="000B68F6">
              <w:rPr>
                <w:b w:val="0"/>
                <w:webHidden/>
                <w:w w:val="100"/>
              </w:rPr>
              <w:fldChar w:fldCharType="end"/>
            </w:r>
          </w:hyperlink>
        </w:p>
        <w:p w14:paraId="32EE78C5" w14:textId="64025CDE" w:rsidR="00FF37C3" w:rsidRPr="000B68F6" w:rsidRDefault="00600250" w:rsidP="00FF37C3">
          <w:pPr>
            <w:pStyle w:val="24"/>
            <w:jc w:val="both"/>
            <w:rPr>
              <w:rFonts w:eastAsiaTheme="minorEastAsia"/>
              <w:b w:val="0"/>
              <w:w w:val="100"/>
              <w:sz w:val="22"/>
              <w:szCs w:val="22"/>
              <w:lang w:eastAsia="ru-RU"/>
            </w:rPr>
          </w:pPr>
          <w:hyperlink w:anchor="_Toc71120157" w:history="1">
            <w:r w:rsidR="00FF37C3" w:rsidRPr="000B68F6">
              <w:rPr>
                <w:rStyle w:val="aff4"/>
                <w:b w:val="0"/>
                <w:w w:val="100"/>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_Toc71120157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71</w:t>
            </w:r>
            <w:r w:rsidR="00FF37C3" w:rsidRPr="000B68F6">
              <w:rPr>
                <w:b w:val="0"/>
                <w:webHidden/>
                <w:w w:val="100"/>
              </w:rPr>
              <w:fldChar w:fldCharType="end"/>
            </w:r>
          </w:hyperlink>
        </w:p>
        <w:p w14:paraId="019BED38" w14:textId="5288CE85" w:rsidR="00FF37C3" w:rsidRPr="000B68F6" w:rsidRDefault="00600250" w:rsidP="00FF37C3">
          <w:pPr>
            <w:pStyle w:val="24"/>
            <w:jc w:val="both"/>
            <w:rPr>
              <w:rFonts w:eastAsiaTheme="minorEastAsia"/>
              <w:b w:val="0"/>
              <w:w w:val="100"/>
              <w:sz w:val="22"/>
              <w:szCs w:val="22"/>
              <w:lang w:eastAsia="ru-RU"/>
            </w:rPr>
          </w:pPr>
          <w:hyperlink w:anchor="_Toc71120158" w:history="1">
            <w:r w:rsidR="00FF37C3" w:rsidRPr="000B68F6">
              <w:rPr>
                <w:rStyle w:val="aff4"/>
                <w:b w:val="0"/>
                <w:w w:val="100"/>
              </w:rPr>
              <w:t>1.12.2. 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_Toc71120158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71</w:t>
            </w:r>
            <w:r w:rsidR="00FF37C3" w:rsidRPr="000B68F6">
              <w:rPr>
                <w:b w:val="0"/>
                <w:webHidden/>
                <w:w w:val="100"/>
              </w:rPr>
              <w:fldChar w:fldCharType="end"/>
            </w:r>
          </w:hyperlink>
        </w:p>
        <w:p w14:paraId="55E8340A" w14:textId="632B53BB" w:rsidR="00FF37C3" w:rsidRPr="000B68F6" w:rsidRDefault="00600250" w:rsidP="00FF37C3">
          <w:pPr>
            <w:pStyle w:val="24"/>
            <w:jc w:val="both"/>
            <w:rPr>
              <w:rFonts w:eastAsiaTheme="minorEastAsia"/>
              <w:b w:val="0"/>
              <w:w w:val="100"/>
              <w:sz w:val="22"/>
              <w:szCs w:val="22"/>
              <w:lang w:eastAsia="ru-RU"/>
            </w:rPr>
          </w:pPr>
          <w:hyperlink w:anchor="_Toc71120159" w:history="1">
            <w:r w:rsidR="00FF37C3" w:rsidRPr="000B68F6">
              <w:rPr>
                <w:rStyle w:val="aff4"/>
                <w:b w:val="0"/>
                <w:w w:val="100"/>
              </w:rPr>
              <w:t>1.12.3.</w:t>
            </w:r>
            <w:r w:rsidR="00FF37C3" w:rsidRPr="000B68F6">
              <w:rPr>
                <w:rFonts w:eastAsiaTheme="minorEastAsia"/>
                <w:b w:val="0"/>
                <w:w w:val="100"/>
                <w:sz w:val="22"/>
                <w:szCs w:val="22"/>
                <w:lang w:eastAsia="ru-RU"/>
              </w:rPr>
              <w:tab/>
            </w:r>
            <w:r w:rsidR="00FF37C3" w:rsidRPr="000B68F6">
              <w:rPr>
                <w:rStyle w:val="aff4"/>
                <w:b w:val="0"/>
                <w:w w:val="100"/>
              </w:rPr>
              <w:t>Описание существующих проблем развития систем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_Toc71120159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72</w:t>
            </w:r>
            <w:r w:rsidR="00FF37C3" w:rsidRPr="000B68F6">
              <w:rPr>
                <w:b w:val="0"/>
                <w:webHidden/>
                <w:w w:val="100"/>
              </w:rPr>
              <w:fldChar w:fldCharType="end"/>
            </w:r>
          </w:hyperlink>
        </w:p>
        <w:p w14:paraId="48215467" w14:textId="679E0E91" w:rsidR="00FF37C3" w:rsidRPr="000B68F6" w:rsidRDefault="00600250" w:rsidP="00FF37C3">
          <w:pPr>
            <w:pStyle w:val="24"/>
            <w:jc w:val="both"/>
            <w:rPr>
              <w:rFonts w:eastAsiaTheme="minorEastAsia"/>
              <w:b w:val="0"/>
              <w:w w:val="100"/>
              <w:sz w:val="22"/>
              <w:szCs w:val="22"/>
              <w:lang w:eastAsia="ru-RU"/>
            </w:rPr>
          </w:pPr>
          <w:hyperlink w:anchor="_Toc71120160" w:history="1">
            <w:r w:rsidR="00FF37C3" w:rsidRPr="000B68F6">
              <w:rPr>
                <w:rStyle w:val="aff4"/>
                <w:b w:val="0"/>
                <w:w w:val="100"/>
              </w:rPr>
              <w:t>1.12.4. Описание существующих проблем надежного и эффективного снабжения топливом действующих систем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_Toc71120160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72</w:t>
            </w:r>
            <w:r w:rsidR="00FF37C3" w:rsidRPr="000B68F6">
              <w:rPr>
                <w:b w:val="0"/>
                <w:webHidden/>
                <w:w w:val="100"/>
              </w:rPr>
              <w:fldChar w:fldCharType="end"/>
            </w:r>
          </w:hyperlink>
        </w:p>
        <w:p w14:paraId="41AFC085" w14:textId="6F5F7891" w:rsidR="00FF37C3" w:rsidRPr="000B68F6" w:rsidRDefault="00600250" w:rsidP="00FF37C3">
          <w:pPr>
            <w:pStyle w:val="24"/>
            <w:jc w:val="both"/>
            <w:rPr>
              <w:rFonts w:eastAsiaTheme="minorEastAsia"/>
              <w:b w:val="0"/>
              <w:w w:val="100"/>
              <w:sz w:val="22"/>
              <w:szCs w:val="22"/>
              <w:lang w:eastAsia="ru-RU"/>
            </w:rPr>
          </w:pPr>
          <w:hyperlink w:anchor="_Toc71120161" w:history="1">
            <w:r w:rsidR="00FF37C3" w:rsidRPr="000B68F6">
              <w:rPr>
                <w:rStyle w:val="aff4"/>
                <w:b w:val="0"/>
                <w:w w:val="100"/>
              </w:rPr>
              <w:t>1.12.5.</w:t>
            </w:r>
            <w:r w:rsidR="00FF37C3" w:rsidRPr="000B68F6">
              <w:rPr>
                <w:rFonts w:eastAsiaTheme="minorEastAsia"/>
                <w:b w:val="0"/>
                <w:w w:val="100"/>
                <w:sz w:val="22"/>
                <w:szCs w:val="22"/>
                <w:lang w:eastAsia="ru-RU"/>
              </w:rPr>
              <w:tab/>
            </w:r>
            <w:r w:rsidR="00FF37C3" w:rsidRPr="000B68F6">
              <w:rPr>
                <w:rStyle w:val="aff4"/>
                <w:b w:val="0"/>
                <w:w w:val="100"/>
              </w:rPr>
              <w:t>Анализ предписаний надзорных органов об устранении нарушений, влияющих на безопасность и надежность системы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_Toc71120161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72</w:t>
            </w:r>
            <w:r w:rsidR="00FF37C3" w:rsidRPr="000B68F6">
              <w:rPr>
                <w:b w:val="0"/>
                <w:webHidden/>
                <w:w w:val="100"/>
              </w:rPr>
              <w:fldChar w:fldCharType="end"/>
            </w:r>
          </w:hyperlink>
        </w:p>
        <w:p w14:paraId="0E7984A3" w14:textId="1675DD98" w:rsidR="00FF37C3" w:rsidRPr="000B68F6" w:rsidRDefault="00600250" w:rsidP="00FF37C3">
          <w:pPr>
            <w:pStyle w:val="17"/>
            <w:jc w:val="both"/>
            <w:rPr>
              <w:rFonts w:eastAsiaTheme="minorEastAsia"/>
              <w:spacing w:val="0"/>
              <w:sz w:val="22"/>
              <w:szCs w:val="22"/>
              <w:lang w:eastAsia="ru-RU"/>
            </w:rPr>
          </w:pPr>
          <w:hyperlink w:anchor="_Toc71120162" w:history="1">
            <w:r w:rsidR="00FF37C3" w:rsidRPr="000B68F6">
              <w:rPr>
                <w:rStyle w:val="aff4"/>
              </w:rPr>
              <w:t>2. Существующие и перспективное потребление тепловой энергии на цели теплоснабжения</w:t>
            </w:r>
            <w:r w:rsidR="00FF37C3" w:rsidRPr="000B68F6">
              <w:rPr>
                <w:webHidden/>
              </w:rPr>
              <w:tab/>
            </w:r>
            <w:r w:rsidR="00FF37C3" w:rsidRPr="000B68F6">
              <w:rPr>
                <w:webHidden/>
              </w:rPr>
              <w:fldChar w:fldCharType="begin"/>
            </w:r>
            <w:r w:rsidR="00FF37C3" w:rsidRPr="000B68F6">
              <w:rPr>
                <w:webHidden/>
              </w:rPr>
              <w:instrText xml:space="preserve"> PAGEREF _Toc71120162 \h </w:instrText>
            </w:r>
            <w:r w:rsidR="00FF37C3" w:rsidRPr="000B68F6">
              <w:rPr>
                <w:webHidden/>
              </w:rPr>
            </w:r>
            <w:r w:rsidR="00FF37C3" w:rsidRPr="000B68F6">
              <w:rPr>
                <w:webHidden/>
              </w:rPr>
              <w:fldChar w:fldCharType="separate"/>
            </w:r>
            <w:r w:rsidR="000169FF" w:rsidRPr="000B68F6">
              <w:rPr>
                <w:webHidden/>
              </w:rPr>
              <w:t>73</w:t>
            </w:r>
            <w:r w:rsidR="00FF37C3" w:rsidRPr="000B68F6">
              <w:rPr>
                <w:webHidden/>
              </w:rPr>
              <w:fldChar w:fldCharType="end"/>
            </w:r>
          </w:hyperlink>
        </w:p>
        <w:p w14:paraId="66E21E48" w14:textId="3293CE89" w:rsidR="00FF37C3" w:rsidRPr="000B68F6" w:rsidRDefault="00600250" w:rsidP="00FF37C3">
          <w:pPr>
            <w:pStyle w:val="24"/>
            <w:jc w:val="both"/>
            <w:rPr>
              <w:rFonts w:eastAsiaTheme="minorEastAsia"/>
              <w:b w:val="0"/>
              <w:w w:val="100"/>
              <w:sz w:val="22"/>
              <w:szCs w:val="22"/>
              <w:lang w:eastAsia="ru-RU"/>
            </w:rPr>
          </w:pPr>
          <w:hyperlink w:anchor="_Toc71120163" w:history="1">
            <w:r w:rsidR="00FF37C3" w:rsidRPr="000B68F6">
              <w:rPr>
                <w:rStyle w:val="aff4"/>
                <w:b w:val="0"/>
                <w:w w:val="100"/>
              </w:rPr>
              <w:t>2.1. Данные базового уровня потребления тепла на цели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_Toc71120163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73</w:t>
            </w:r>
            <w:r w:rsidR="00FF37C3" w:rsidRPr="000B68F6">
              <w:rPr>
                <w:b w:val="0"/>
                <w:webHidden/>
                <w:w w:val="100"/>
              </w:rPr>
              <w:fldChar w:fldCharType="end"/>
            </w:r>
          </w:hyperlink>
        </w:p>
        <w:p w14:paraId="0BB08B6C" w14:textId="093B01EA" w:rsidR="00FF37C3" w:rsidRPr="000B68F6" w:rsidRDefault="00600250" w:rsidP="00FF37C3">
          <w:pPr>
            <w:pStyle w:val="24"/>
            <w:jc w:val="both"/>
            <w:rPr>
              <w:rFonts w:eastAsiaTheme="minorEastAsia"/>
              <w:b w:val="0"/>
              <w:w w:val="100"/>
              <w:sz w:val="22"/>
              <w:szCs w:val="22"/>
              <w:lang w:eastAsia="ru-RU"/>
            </w:rPr>
          </w:pPr>
          <w:hyperlink w:anchor="_Toc71120164" w:history="1">
            <w:r w:rsidR="00FF37C3" w:rsidRPr="000B68F6">
              <w:rPr>
                <w:rStyle w:val="aff4"/>
                <w:b w:val="0"/>
                <w:w w:val="100"/>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_Toc71120164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74</w:t>
            </w:r>
            <w:r w:rsidR="00FF37C3" w:rsidRPr="000B68F6">
              <w:rPr>
                <w:b w:val="0"/>
                <w:webHidden/>
                <w:w w:val="100"/>
              </w:rPr>
              <w:fldChar w:fldCharType="end"/>
            </w:r>
          </w:hyperlink>
        </w:p>
        <w:p w14:paraId="0EE16ADB" w14:textId="0D48D553" w:rsidR="00FF37C3" w:rsidRPr="000B68F6" w:rsidRDefault="00600250" w:rsidP="00FF37C3">
          <w:pPr>
            <w:pStyle w:val="24"/>
            <w:jc w:val="both"/>
            <w:rPr>
              <w:rFonts w:eastAsiaTheme="minorEastAsia"/>
              <w:b w:val="0"/>
              <w:w w:val="100"/>
              <w:sz w:val="22"/>
              <w:szCs w:val="22"/>
              <w:lang w:eastAsia="ru-RU"/>
            </w:rPr>
          </w:pPr>
          <w:hyperlink w:anchor="_Toc71120165" w:history="1">
            <w:r w:rsidR="00FF37C3" w:rsidRPr="000B68F6">
              <w:rPr>
                <w:rStyle w:val="aff4"/>
                <w:b w:val="0"/>
                <w:w w:val="100"/>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_Toc71120165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74</w:t>
            </w:r>
            <w:r w:rsidR="00FF37C3" w:rsidRPr="000B68F6">
              <w:rPr>
                <w:b w:val="0"/>
                <w:webHidden/>
                <w:w w:val="100"/>
              </w:rPr>
              <w:fldChar w:fldCharType="end"/>
            </w:r>
          </w:hyperlink>
        </w:p>
        <w:p w14:paraId="78CD0502" w14:textId="610A39B3" w:rsidR="00FF37C3" w:rsidRPr="000B68F6" w:rsidRDefault="00600250" w:rsidP="00FF37C3">
          <w:pPr>
            <w:pStyle w:val="24"/>
            <w:jc w:val="both"/>
            <w:rPr>
              <w:rFonts w:eastAsiaTheme="minorEastAsia"/>
              <w:b w:val="0"/>
              <w:w w:val="100"/>
              <w:sz w:val="22"/>
              <w:szCs w:val="22"/>
              <w:lang w:eastAsia="ru-RU"/>
            </w:rPr>
          </w:pPr>
          <w:hyperlink w:anchor="_Toc71120166" w:history="1">
            <w:r w:rsidR="00FF37C3" w:rsidRPr="000B68F6">
              <w:rPr>
                <w:rStyle w:val="aff4"/>
                <w:b w:val="0"/>
                <w:w w:val="100"/>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_Toc71120166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77</w:t>
            </w:r>
            <w:r w:rsidR="00FF37C3" w:rsidRPr="000B68F6">
              <w:rPr>
                <w:b w:val="0"/>
                <w:webHidden/>
                <w:w w:val="100"/>
              </w:rPr>
              <w:fldChar w:fldCharType="end"/>
            </w:r>
          </w:hyperlink>
        </w:p>
        <w:p w14:paraId="6C46196E" w14:textId="4414203F" w:rsidR="00FF37C3" w:rsidRPr="000B68F6" w:rsidRDefault="00600250" w:rsidP="00FF37C3">
          <w:pPr>
            <w:pStyle w:val="24"/>
            <w:jc w:val="both"/>
            <w:rPr>
              <w:rFonts w:eastAsiaTheme="minorEastAsia"/>
              <w:b w:val="0"/>
              <w:w w:val="100"/>
              <w:sz w:val="22"/>
              <w:szCs w:val="22"/>
              <w:lang w:eastAsia="ru-RU"/>
            </w:rPr>
          </w:pPr>
          <w:hyperlink w:anchor="_Toc71120167" w:history="1">
            <w:r w:rsidR="00FF37C3" w:rsidRPr="000B68F6">
              <w:rPr>
                <w:rStyle w:val="aff4"/>
                <w:b w:val="0"/>
                <w:w w:val="100"/>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_Toc71120167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80</w:t>
            </w:r>
            <w:r w:rsidR="00FF37C3" w:rsidRPr="000B68F6">
              <w:rPr>
                <w:b w:val="0"/>
                <w:webHidden/>
                <w:w w:val="100"/>
              </w:rPr>
              <w:fldChar w:fldCharType="end"/>
            </w:r>
          </w:hyperlink>
        </w:p>
        <w:p w14:paraId="584A8CF7" w14:textId="47C0742F" w:rsidR="00FF37C3" w:rsidRPr="000B68F6" w:rsidRDefault="00600250" w:rsidP="00FF37C3">
          <w:pPr>
            <w:pStyle w:val="24"/>
            <w:jc w:val="both"/>
            <w:rPr>
              <w:rFonts w:eastAsiaTheme="minorEastAsia"/>
              <w:b w:val="0"/>
              <w:w w:val="100"/>
              <w:sz w:val="22"/>
              <w:szCs w:val="22"/>
              <w:lang w:eastAsia="ru-RU"/>
            </w:rPr>
          </w:pPr>
          <w:hyperlink w:anchor="_Toc71120168" w:history="1">
            <w:r w:rsidR="00FF37C3" w:rsidRPr="000B68F6">
              <w:rPr>
                <w:rStyle w:val="aff4"/>
                <w:b w:val="0"/>
                <w:w w:val="100"/>
              </w:rPr>
              <w:t xml:space="preserve">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w:t>
            </w:r>
            <w:r w:rsidR="00FF37C3" w:rsidRPr="000B68F6">
              <w:rPr>
                <w:rStyle w:val="aff4"/>
                <w:b w:val="0"/>
                <w:w w:val="100"/>
              </w:rPr>
              <w:lastRenderedPageBreak/>
              <w:t>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_Toc71120168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80</w:t>
            </w:r>
            <w:r w:rsidR="00FF37C3" w:rsidRPr="000B68F6">
              <w:rPr>
                <w:b w:val="0"/>
                <w:webHidden/>
                <w:w w:val="100"/>
              </w:rPr>
              <w:fldChar w:fldCharType="end"/>
            </w:r>
          </w:hyperlink>
        </w:p>
        <w:p w14:paraId="3F0ED13F" w14:textId="15EDABAB" w:rsidR="00FF37C3" w:rsidRPr="000B68F6" w:rsidRDefault="00600250" w:rsidP="00FF37C3">
          <w:pPr>
            <w:pStyle w:val="24"/>
            <w:jc w:val="both"/>
            <w:rPr>
              <w:rFonts w:eastAsiaTheme="minorEastAsia"/>
              <w:b w:val="0"/>
              <w:w w:val="100"/>
              <w:sz w:val="22"/>
              <w:szCs w:val="22"/>
              <w:lang w:eastAsia="ru-RU"/>
            </w:rPr>
          </w:pPr>
          <w:hyperlink w:anchor="_Toc71120169" w:history="1">
            <w:r w:rsidR="00FF37C3" w:rsidRPr="000B68F6">
              <w:rPr>
                <w:rStyle w:val="aff4"/>
                <w:b w:val="0"/>
                <w:w w:val="100"/>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_Toc71120169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80</w:t>
            </w:r>
            <w:r w:rsidR="00FF37C3" w:rsidRPr="000B68F6">
              <w:rPr>
                <w:b w:val="0"/>
                <w:webHidden/>
                <w:w w:val="100"/>
              </w:rPr>
              <w:fldChar w:fldCharType="end"/>
            </w:r>
          </w:hyperlink>
        </w:p>
        <w:p w14:paraId="367E3ED8" w14:textId="77EC3047" w:rsidR="00FF37C3" w:rsidRPr="000B68F6" w:rsidRDefault="00600250" w:rsidP="00FF37C3">
          <w:pPr>
            <w:pStyle w:val="17"/>
            <w:jc w:val="both"/>
            <w:rPr>
              <w:rFonts w:eastAsiaTheme="minorEastAsia"/>
              <w:spacing w:val="0"/>
              <w:sz w:val="22"/>
              <w:szCs w:val="22"/>
              <w:lang w:eastAsia="ru-RU"/>
            </w:rPr>
          </w:pPr>
          <w:hyperlink w:anchor="_Toc71120170" w:history="1">
            <w:r w:rsidR="00FF37C3" w:rsidRPr="000B68F6">
              <w:rPr>
                <w:rStyle w:val="aff4"/>
              </w:rPr>
              <w:t>3. Электронная модель системы теплоснабжения поселения</w:t>
            </w:r>
            <w:r w:rsidR="00FF37C3" w:rsidRPr="000B68F6">
              <w:rPr>
                <w:webHidden/>
              </w:rPr>
              <w:tab/>
            </w:r>
            <w:r w:rsidR="00FF37C3" w:rsidRPr="000B68F6">
              <w:rPr>
                <w:webHidden/>
              </w:rPr>
              <w:fldChar w:fldCharType="begin"/>
            </w:r>
            <w:r w:rsidR="00FF37C3" w:rsidRPr="000B68F6">
              <w:rPr>
                <w:webHidden/>
              </w:rPr>
              <w:instrText xml:space="preserve"> PAGEREF _Toc71120170 \h </w:instrText>
            </w:r>
            <w:r w:rsidR="00FF37C3" w:rsidRPr="000B68F6">
              <w:rPr>
                <w:webHidden/>
              </w:rPr>
            </w:r>
            <w:r w:rsidR="00FF37C3" w:rsidRPr="000B68F6">
              <w:rPr>
                <w:webHidden/>
              </w:rPr>
              <w:fldChar w:fldCharType="separate"/>
            </w:r>
            <w:r w:rsidR="000169FF" w:rsidRPr="000B68F6">
              <w:rPr>
                <w:webHidden/>
              </w:rPr>
              <w:t>83</w:t>
            </w:r>
            <w:r w:rsidR="00FF37C3" w:rsidRPr="000B68F6">
              <w:rPr>
                <w:webHidden/>
              </w:rPr>
              <w:fldChar w:fldCharType="end"/>
            </w:r>
          </w:hyperlink>
        </w:p>
        <w:p w14:paraId="243DBFF5" w14:textId="54BF4706" w:rsidR="00FF37C3" w:rsidRPr="000B68F6" w:rsidRDefault="00600250" w:rsidP="00FF37C3">
          <w:pPr>
            <w:pStyle w:val="17"/>
            <w:jc w:val="both"/>
            <w:rPr>
              <w:rFonts w:eastAsiaTheme="minorEastAsia"/>
              <w:spacing w:val="0"/>
              <w:sz w:val="22"/>
              <w:szCs w:val="22"/>
              <w:lang w:eastAsia="ru-RU"/>
            </w:rPr>
          </w:pPr>
          <w:hyperlink w:anchor="_Toc71120171" w:history="1">
            <w:r w:rsidR="00FF37C3" w:rsidRPr="000B68F6">
              <w:rPr>
                <w:rStyle w:val="aff4"/>
              </w:rPr>
              <w:t>4. Существующие и перспективные балансы тепловой мощности источников тепловой энергии и тепловой нагрузки потребителей</w:t>
            </w:r>
            <w:r w:rsidR="00FF37C3" w:rsidRPr="000B68F6">
              <w:rPr>
                <w:webHidden/>
              </w:rPr>
              <w:tab/>
            </w:r>
            <w:r w:rsidR="00FF37C3" w:rsidRPr="000B68F6">
              <w:rPr>
                <w:webHidden/>
              </w:rPr>
              <w:fldChar w:fldCharType="begin"/>
            </w:r>
            <w:r w:rsidR="00FF37C3" w:rsidRPr="000B68F6">
              <w:rPr>
                <w:webHidden/>
              </w:rPr>
              <w:instrText xml:space="preserve"> PAGEREF _Toc71120171 \h </w:instrText>
            </w:r>
            <w:r w:rsidR="00FF37C3" w:rsidRPr="000B68F6">
              <w:rPr>
                <w:webHidden/>
              </w:rPr>
            </w:r>
            <w:r w:rsidR="00FF37C3" w:rsidRPr="000B68F6">
              <w:rPr>
                <w:webHidden/>
              </w:rPr>
              <w:fldChar w:fldCharType="separate"/>
            </w:r>
            <w:r w:rsidR="000169FF" w:rsidRPr="000B68F6">
              <w:rPr>
                <w:webHidden/>
              </w:rPr>
              <w:t>97</w:t>
            </w:r>
            <w:r w:rsidR="00FF37C3" w:rsidRPr="000B68F6">
              <w:rPr>
                <w:webHidden/>
              </w:rPr>
              <w:fldChar w:fldCharType="end"/>
            </w:r>
          </w:hyperlink>
        </w:p>
        <w:p w14:paraId="6FF9EB86" w14:textId="4712FC14" w:rsidR="00FF37C3" w:rsidRPr="000B68F6" w:rsidRDefault="00600250" w:rsidP="00FF37C3">
          <w:pPr>
            <w:pStyle w:val="24"/>
            <w:jc w:val="both"/>
            <w:rPr>
              <w:rFonts w:eastAsiaTheme="minorEastAsia"/>
              <w:b w:val="0"/>
              <w:w w:val="100"/>
              <w:sz w:val="22"/>
              <w:szCs w:val="22"/>
              <w:lang w:eastAsia="ru-RU"/>
            </w:rPr>
          </w:pPr>
          <w:hyperlink w:anchor="_Toc71120172" w:history="1">
            <w:r w:rsidR="00FF37C3" w:rsidRPr="000B68F6">
              <w:rPr>
                <w:rStyle w:val="aff4"/>
                <w:b w:val="0"/>
                <w:w w:val="100"/>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_Toc71120172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97</w:t>
            </w:r>
            <w:r w:rsidR="00FF37C3" w:rsidRPr="000B68F6">
              <w:rPr>
                <w:b w:val="0"/>
                <w:webHidden/>
                <w:w w:val="100"/>
              </w:rPr>
              <w:fldChar w:fldCharType="end"/>
            </w:r>
          </w:hyperlink>
        </w:p>
        <w:p w14:paraId="61CD657E" w14:textId="61E27D70" w:rsidR="00FF37C3" w:rsidRPr="000B68F6" w:rsidRDefault="00600250" w:rsidP="00FF37C3">
          <w:pPr>
            <w:pStyle w:val="24"/>
            <w:jc w:val="both"/>
            <w:rPr>
              <w:rFonts w:eastAsiaTheme="minorEastAsia"/>
              <w:b w:val="0"/>
              <w:w w:val="100"/>
              <w:sz w:val="22"/>
              <w:szCs w:val="22"/>
              <w:lang w:eastAsia="ru-RU"/>
            </w:rPr>
          </w:pPr>
          <w:hyperlink w:anchor="_Toc71120173" w:history="1">
            <w:r w:rsidR="00FF37C3" w:rsidRPr="000B68F6">
              <w:rPr>
                <w:rStyle w:val="aff4"/>
                <w:b w:val="0"/>
                <w:w w:val="100"/>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_Toc71120173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99</w:t>
            </w:r>
            <w:r w:rsidR="00FF37C3" w:rsidRPr="000B68F6">
              <w:rPr>
                <w:b w:val="0"/>
                <w:webHidden/>
                <w:w w:val="100"/>
              </w:rPr>
              <w:fldChar w:fldCharType="end"/>
            </w:r>
          </w:hyperlink>
        </w:p>
        <w:p w14:paraId="1FBB8FAE" w14:textId="4E1C7CA2" w:rsidR="00FF37C3" w:rsidRPr="000B68F6" w:rsidRDefault="00600250" w:rsidP="00FF37C3">
          <w:pPr>
            <w:pStyle w:val="24"/>
            <w:jc w:val="both"/>
            <w:rPr>
              <w:rFonts w:eastAsiaTheme="minorEastAsia"/>
              <w:b w:val="0"/>
              <w:w w:val="100"/>
              <w:sz w:val="22"/>
              <w:szCs w:val="22"/>
              <w:lang w:eastAsia="ru-RU"/>
            </w:rPr>
          </w:pPr>
          <w:hyperlink w:anchor="_Toc71120174" w:history="1">
            <w:r w:rsidR="00FF37C3" w:rsidRPr="000B68F6">
              <w:rPr>
                <w:rStyle w:val="aff4"/>
                <w:b w:val="0"/>
                <w:w w:val="100"/>
              </w:rPr>
              <w:t>4.3. Выводы о резервах (дефицитах) существующей системы теплоснабжения при обеспечении перспективной тепловой нагрузки потребителей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_Toc71120174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100</w:t>
            </w:r>
            <w:r w:rsidR="00FF37C3" w:rsidRPr="000B68F6">
              <w:rPr>
                <w:b w:val="0"/>
                <w:webHidden/>
                <w:w w:val="100"/>
              </w:rPr>
              <w:fldChar w:fldCharType="end"/>
            </w:r>
          </w:hyperlink>
        </w:p>
        <w:p w14:paraId="7983D82E" w14:textId="1296F28F" w:rsidR="00FF37C3" w:rsidRPr="000B68F6" w:rsidRDefault="00600250" w:rsidP="00FF37C3">
          <w:pPr>
            <w:pStyle w:val="17"/>
            <w:jc w:val="both"/>
            <w:rPr>
              <w:rFonts w:eastAsiaTheme="minorEastAsia"/>
              <w:spacing w:val="0"/>
              <w:sz w:val="22"/>
              <w:szCs w:val="22"/>
              <w:lang w:eastAsia="ru-RU"/>
            </w:rPr>
          </w:pPr>
          <w:hyperlink w:anchor="_Toc71120175" w:history="1">
            <w:r w:rsidR="00FF37C3" w:rsidRPr="000B68F6">
              <w:rPr>
                <w:rStyle w:val="aff4"/>
              </w:rPr>
              <w:t>5. Мастер-план развития систем теплоснабжения поселения</w:t>
            </w:r>
            <w:r w:rsidR="00FF37C3" w:rsidRPr="000B68F6">
              <w:rPr>
                <w:webHidden/>
              </w:rPr>
              <w:tab/>
            </w:r>
            <w:r w:rsidR="00FF37C3" w:rsidRPr="000B68F6">
              <w:rPr>
                <w:webHidden/>
              </w:rPr>
              <w:fldChar w:fldCharType="begin"/>
            </w:r>
            <w:r w:rsidR="00FF37C3" w:rsidRPr="000B68F6">
              <w:rPr>
                <w:webHidden/>
              </w:rPr>
              <w:instrText xml:space="preserve"> PAGEREF _Toc71120175 \h </w:instrText>
            </w:r>
            <w:r w:rsidR="00FF37C3" w:rsidRPr="000B68F6">
              <w:rPr>
                <w:webHidden/>
              </w:rPr>
            </w:r>
            <w:r w:rsidR="00FF37C3" w:rsidRPr="000B68F6">
              <w:rPr>
                <w:webHidden/>
              </w:rPr>
              <w:fldChar w:fldCharType="separate"/>
            </w:r>
            <w:r w:rsidR="000169FF" w:rsidRPr="000B68F6">
              <w:rPr>
                <w:webHidden/>
              </w:rPr>
              <w:t>101</w:t>
            </w:r>
            <w:r w:rsidR="00FF37C3" w:rsidRPr="000B68F6">
              <w:rPr>
                <w:webHidden/>
              </w:rPr>
              <w:fldChar w:fldCharType="end"/>
            </w:r>
          </w:hyperlink>
        </w:p>
        <w:p w14:paraId="520951F9" w14:textId="411841EE" w:rsidR="00FF37C3" w:rsidRPr="000B68F6" w:rsidRDefault="00600250" w:rsidP="00FF37C3">
          <w:pPr>
            <w:pStyle w:val="24"/>
            <w:jc w:val="both"/>
            <w:rPr>
              <w:rFonts w:eastAsiaTheme="minorEastAsia"/>
              <w:b w:val="0"/>
              <w:w w:val="100"/>
              <w:sz w:val="22"/>
              <w:szCs w:val="22"/>
              <w:lang w:eastAsia="ru-RU"/>
            </w:rPr>
          </w:pPr>
          <w:hyperlink w:anchor="_Toc71120176" w:history="1">
            <w:r w:rsidR="00FF37C3" w:rsidRPr="000B68F6">
              <w:rPr>
                <w:rStyle w:val="aff4"/>
                <w:b w:val="0"/>
                <w:w w:val="100"/>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_Toc71120176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101</w:t>
            </w:r>
            <w:r w:rsidR="00FF37C3" w:rsidRPr="000B68F6">
              <w:rPr>
                <w:b w:val="0"/>
                <w:webHidden/>
                <w:w w:val="100"/>
              </w:rPr>
              <w:fldChar w:fldCharType="end"/>
            </w:r>
          </w:hyperlink>
        </w:p>
        <w:p w14:paraId="4A9AA1A3" w14:textId="301CF79E" w:rsidR="00FF37C3" w:rsidRPr="000B68F6" w:rsidRDefault="00600250" w:rsidP="00FF37C3">
          <w:pPr>
            <w:pStyle w:val="24"/>
            <w:jc w:val="both"/>
            <w:rPr>
              <w:rFonts w:eastAsiaTheme="minorEastAsia"/>
              <w:b w:val="0"/>
              <w:w w:val="100"/>
              <w:sz w:val="22"/>
              <w:szCs w:val="22"/>
              <w:lang w:eastAsia="ru-RU"/>
            </w:rPr>
          </w:pPr>
          <w:hyperlink w:anchor="_Toc71120177" w:history="1">
            <w:r w:rsidR="00FF37C3" w:rsidRPr="000B68F6">
              <w:rPr>
                <w:rStyle w:val="aff4"/>
                <w:b w:val="0"/>
                <w:w w:val="100"/>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_Toc71120177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101</w:t>
            </w:r>
            <w:r w:rsidR="00FF37C3" w:rsidRPr="000B68F6">
              <w:rPr>
                <w:b w:val="0"/>
                <w:webHidden/>
                <w:w w:val="100"/>
              </w:rPr>
              <w:fldChar w:fldCharType="end"/>
            </w:r>
          </w:hyperlink>
        </w:p>
        <w:p w14:paraId="2937BE70" w14:textId="224CF035" w:rsidR="00FF37C3" w:rsidRPr="000B68F6" w:rsidRDefault="00600250" w:rsidP="00FF37C3">
          <w:pPr>
            <w:pStyle w:val="24"/>
            <w:jc w:val="both"/>
            <w:rPr>
              <w:rFonts w:eastAsiaTheme="minorEastAsia"/>
              <w:b w:val="0"/>
              <w:w w:val="100"/>
              <w:sz w:val="22"/>
              <w:szCs w:val="22"/>
              <w:lang w:eastAsia="ru-RU"/>
            </w:rPr>
          </w:pPr>
          <w:hyperlink w:anchor="_Toc71120178" w:history="1">
            <w:r w:rsidR="00FF37C3" w:rsidRPr="000B68F6">
              <w:rPr>
                <w:rStyle w:val="aff4"/>
                <w:b w:val="0"/>
                <w:w w:val="100"/>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_Toc71120178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101</w:t>
            </w:r>
            <w:r w:rsidR="00FF37C3" w:rsidRPr="000B68F6">
              <w:rPr>
                <w:b w:val="0"/>
                <w:webHidden/>
                <w:w w:val="100"/>
              </w:rPr>
              <w:fldChar w:fldCharType="end"/>
            </w:r>
          </w:hyperlink>
        </w:p>
        <w:p w14:paraId="5A918875" w14:textId="26DF07EE" w:rsidR="00FF37C3" w:rsidRPr="000B68F6" w:rsidRDefault="00600250" w:rsidP="00FF37C3">
          <w:pPr>
            <w:pStyle w:val="17"/>
            <w:jc w:val="both"/>
            <w:rPr>
              <w:rFonts w:eastAsiaTheme="minorEastAsia"/>
              <w:spacing w:val="0"/>
              <w:sz w:val="22"/>
              <w:szCs w:val="22"/>
              <w:lang w:eastAsia="ru-RU"/>
            </w:rPr>
          </w:pPr>
          <w:hyperlink w:anchor="_Toc71120179" w:history="1">
            <w:r w:rsidR="00FF37C3" w:rsidRPr="000B68F6">
              <w:rPr>
                <w:rStyle w:val="aff4"/>
              </w:rPr>
              <w:t>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FF37C3" w:rsidRPr="000B68F6">
              <w:rPr>
                <w:webHidden/>
              </w:rPr>
              <w:tab/>
            </w:r>
            <w:r w:rsidR="00FF37C3" w:rsidRPr="000B68F6">
              <w:rPr>
                <w:webHidden/>
              </w:rPr>
              <w:fldChar w:fldCharType="begin"/>
            </w:r>
            <w:r w:rsidR="00FF37C3" w:rsidRPr="000B68F6">
              <w:rPr>
                <w:webHidden/>
              </w:rPr>
              <w:instrText xml:space="preserve"> PAGEREF _Toc71120179 \h </w:instrText>
            </w:r>
            <w:r w:rsidR="00FF37C3" w:rsidRPr="000B68F6">
              <w:rPr>
                <w:webHidden/>
              </w:rPr>
            </w:r>
            <w:r w:rsidR="00FF37C3" w:rsidRPr="000B68F6">
              <w:rPr>
                <w:webHidden/>
              </w:rPr>
              <w:fldChar w:fldCharType="separate"/>
            </w:r>
            <w:r w:rsidR="000169FF" w:rsidRPr="000B68F6">
              <w:rPr>
                <w:webHidden/>
              </w:rPr>
              <w:t>102</w:t>
            </w:r>
            <w:r w:rsidR="00FF37C3" w:rsidRPr="000B68F6">
              <w:rPr>
                <w:webHidden/>
              </w:rPr>
              <w:fldChar w:fldCharType="end"/>
            </w:r>
          </w:hyperlink>
        </w:p>
        <w:p w14:paraId="1C2CCC12" w14:textId="68F99DCC" w:rsidR="00FF37C3" w:rsidRPr="000B68F6" w:rsidRDefault="00600250" w:rsidP="00FF37C3">
          <w:pPr>
            <w:pStyle w:val="24"/>
            <w:jc w:val="both"/>
            <w:rPr>
              <w:rFonts w:eastAsiaTheme="minorEastAsia"/>
              <w:b w:val="0"/>
              <w:w w:val="100"/>
              <w:sz w:val="22"/>
              <w:szCs w:val="22"/>
              <w:lang w:eastAsia="ru-RU"/>
            </w:rPr>
          </w:pPr>
          <w:hyperlink w:anchor="_Toc71120180" w:history="1">
            <w:r w:rsidR="00FF37C3" w:rsidRPr="000B68F6">
              <w:rPr>
                <w:rStyle w:val="aff4"/>
                <w:b w:val="0"/>
                <w:w w:val="100"/>
              </w:rPr>
              <w:t>6.1. Расчетная величина нормативных потерь теплоносителя в тепловых сетях в зонах действия источников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_Toc71120180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102</w:t>
            </w:r>
            <w:r w:rsidR="00FF37C3" w:rsidRPr="000B68F6">
              <w:rPr>
                <w:b w:val="0"/>
                <w:webHidden/>
                <w:w w:val="100"/>
              </w:rPr>
              <w:fldChar w:fldCharType="end"/>
            </w:r>
          </w:hyperlink>
        </w:p>
        <w:p w14:paraId="7D9D80AA" w14:textId="2111CDC8" w:rsidR="00FF37C3" w:rsidRPr="000B68F6" w:rsidRDefault="00600250" w:rsidP="00FF37C3">
          <w:pPr>
            <w:pStyle w:val="24"/>
            <w:jc w:val="both"/>
            <w:rPr>
              <w:rFonts w:eastAsiaTheme="minorEastAsia"/>
              <w:b w:val="0"/>
              <w:w w:val="100"/>
              <w:sz w:val="22"/>
              <w:szCs w:val="22"/>
              <w:lang w:eastAsia="ru-RU"/>
            </w:rPr>
          </w:pPr>
          <w:hyperlink w:anchor="_Toc71120181" w:history="1">
            <w:r w:rsidR="00FF37C3" w:rsidRPr="000B68F6">
              <w:rPr>
                <w:rStyle w:val="aff4"/>
                <w:b w:val="0"/>
                <w:w w:val="100"/>
              </w:rPr>
              <w:t>6.2. Максимальный и средне</w:t>
            </w:r>
            <w:r w:rsidR="006A74F9" w:rsidRPr="000B68F6">
              <w:rPr>
                <w:rStyle w:val="aff4"/>
                <w:b w:val="0"/>
                <w:w w:val="100"/>
              </w:rPr>
              <w:t>годовой</w:t>
            </w:r>
            <w:r w:rsidR="00FF37C3" w:rsidRPr="000B68F6">
              <w:rPr>
                <w:rStyle w:val="aff4"/>
                <w:b w:val="0"/>
                <w:w w:val="100"/>
              </w:rPr>
              <w:t xml:space="preserve">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_Toc71120181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102</w:t>
            </w:r>
            <w:r w:rsidR="00FF37C3" w:rsidRPr="000B68F6">
              <w:rPr>
                <w:b w:val="0"/>
                <w:webHidden/>
                <w:w w:val="100"/>
              </w:rPr>
              <w:fldChar w:fldCharType="end"/>
            </w:r>
          </w:hyperlink>
        </w:p>
        <w:p w14:paraId="1E5DE775" w14:textId="4AC8DBC6" w:rsidR="00FF37C3" w:rsidRPr="000B68F6" w:rsidRDefault="00600250" w:rsidP="00FF37C3">
          <w:pPr>
            <w:pStyle w:val="24"/>
            <w:jc w:val="both"/>
            <w:rPr>
              <w:rFonts w:eastAsiaTheme="minorEastAsia"/>
              <w:b w:val="0"/>
              <w:w w:val="100"/>
              <w:sz w:val="22"/>
              <w:szCs w:val="22"/>
              <w:lang w:eastAsia="ru-RU"/>
            </w:rPr>
          </w:pPr>
          <w:hyperlink w:anchor="_Toc71120182" w:history="1">
            <w:r w:rsidR="00FF37C3" w:rsidRPr="000B68F6">
              <w:rPr>
                <w:rStyle w:val="aff4"/>
                <w:b w:val="0"/>
                <w:w w:val="100"/>
              </w:rPr>
              <w:t>6.3. Сведения о наличии баков-аккумуляторов.</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_Toc71120182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102</w:t>
            </w:r>
            <w:r w:rsidR="00FF37C3" w:rsidRPr="000B68F6">
              <w:rPr>
                <w:b w:val="0"/>
                <w:webHidden/>
                <w:w w:val="100"/>
              </w:rPr>
              <w:fldChar w:fldCharType="end"/>
            </w:r>
          </w:hyperlink>
        </w:p>
        <w:p w14:paraId="138523FC" w14:textId="142B846D" w:rsidR="00FF37C3" w:rsidRPr="000B68F6" w:rsidRDefault="00600250" w:rsidP="00FF37C3">
          <w:pPr>
            <w:pStyle w:val="17"/>
            <w:jc w:val="both"/>
            <w:rPr>
              <w:rFonts w:eastAsiaTheme="minorEastAsia"/>
              <w:spacing w:val="0"/>
              <w:sz w:val="22"/>
              <w:szCs w:val="22"/>
              <w:lang w:eastAsia="ru-RU"/>
            </w:rPr>
          </w:pPr>
          <w:hyperlink w:anchor="_Toc71120183" w:history="1">
            <w:r w:rsidR="00FF37C3" w:rsidRPr="000B68F6">
              <w:rPr>
                <w:rStyle w:val="aff4"/>
              </w:rPr>
              <w:t>7. Предложения по строительству, реконструкции и техническому перевооружению источников тепловой энергии</w:t>
            </w:r>
            <w:r w:rsidR="00FF37C3" w:rsidRPr="000B68F6">
              <w:rPr>
                <w:webHidden/>
              </w:rPr>
              <w:tab/>
            </w:r>
            <w:r w:rsidR="00FF37C3" w:rsidRPr="000B68F6">
              <w:rPr>
                <w:webHidden/>
              </w:rPr>
              <w:fldChar w:fldCharType="begin"/>
            </w:r>
            <w:r w:rsidR="00FF37C3" w:rsidRPr="000B68F6">
              <w:rPr>
                <w:webHidden/>
              </w:rPr>
              <w:instrText xml:space="preserve"> PAGEREF _Toc71120183 \h </w:instrText>
            </w:r>
            <w:r w:rsidR="00FF37C3" w:rsidRPr="000B68F6">
              <w:rPr>
                <w:webHidden/>
              </w:rPr>
            </w:r>
            <w:r w:rsidR="00FF37C3" w:rsidRPr="000B68F6">
              <w:rPr>
                <w:webHidden/>
              </w:rPr>
              <w:fldChar w:fldCharType="separate"/>
            </w:r>
            <w:r w:rsidR="000169FF" w:rsidRPr="000B68F6">
              <w:rPr>
                <w:webHidden/>
              </w:rPr>
              <w:t>103</w:t>
            </w:r>
            <w:r w:rsidR="00FF37C3" w:rsidRPr="000B68F6">
              <w:rPr>
                <w:webHidden/>
              </w:rPr>
              <w:fldChar w:fldCharType="end"/>
            </w:r>
          </w:hyperlink>
        </w:p>
        <w:p w14:paraId="75C24207" w14:textId="18A70A1F" w:rsidR="00FF37C3" w:rsidRPr="000B68F6" w:rsidRDefault="00600250" w:rsidP="00FF37C3">
          <w:pPr>
            <w:pStyle w:val="24"/>
            <w:jc w:val="both"/>
            <w:rPr>
              <w:rFonts w:eastAsiaTheme="minorEastAsia"/>
              <w:b w:val="0"/>
              <w:w w:val="100"/>
              <w:sz w:val="22"/>
              <w:szCs w:val="22"/>
              <w:lang w:eastAsia="ru-RU"/>
            </w:rPr>
          </w:pPr>
          <w:hyperlink w:anchor="_Toc71120184" w:history="1">
            <w:r w:rsidR="00FF37C3" w:rsidRPr="000B68F6">
              <w:rPr>
                <w:rStyle w:val="aff4"/>
                <w:b w:val="0"/>
                <w:w w:val="100"/>
              </w:rPr>
              <w:t>7.1. Определение условий организации централизованного теплоснабжения, индивидуального теплоснабжения, а также поквартирного отопления.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_Toc71120184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103</w:t>
            </w:r>
            <w:r w:rsidR="00FF37C3" w:rsidRPr="000B68F6">
              <w:rPr>
                <w:b w:val="0"/>
                <w:webHidden/>
                <w:w w:val="100"/>
              </w:rPr>
              <w:fldChar w:fldCharType="end"/>
            </w:r>
          </w:hyperlink>
        </w:p>
        <w:p w14:paraId="386BEB53" w14:textId="561E6AE0" w:rsidR="00FF37C3" w:rsidRPr="000B68F6" w:rsidRDefault="00600250" w:rsidP="00FF37C3">
          <w:pPr>
            <w:pStyle w:val="24"/>
            <w:jc w:val="both"/>
            <w:rPr>
              <w:rFonts w:eastAsiaTheme="minorEastAsia"/>
              <w:b w:val="0"/>
              <w:w w:val="100"/>
              <w:sz w:val="22"/>
              <w:szCs w:val="22"/>
              <w:lang w:eastAsia="ru-RU"/>
            </w:rPr>
          </w:pPr>
          <w:hyperlink w:anchor="_Toc71120185" w:history="1">
            <w:r w:rsidR="00FF37C3" w:rsidRPr="000B68F6">
              <w:rPr>
                <w:rStyle w:val="aff4"/>
                <w:b w:val="0"/>
                <w:w w:val="100"/>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_Toc71120185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106</w:t>
            </w:r>
            <w:r w:rsidR="00FF37C3" w:rsidRPr="000B68F6">
              <w:rPr>
                <w:b w:val="0"/>
                <w:webHidden/>
                <w:w w:val="100"/>
              </w:rPr>
              <w:fldChar w:fldCharType="end"/>
            </w:r>
          </w:hyperlink>
        </w:p>
        <w:p w14:paraId="1F2F8E78" w14:textId="021943FC" w:rsidR="00FF37C3" w:rsidRPr="000B68F6" w:rsidRDefault="00600250" w:rsidP="00FF37C3">
          <w:pPr>
            <w:pStyle w:val="24"/>
            <w:jc w:val="both"/>
            <w:rPr>
              <w:rFonts w:eastAsiaTheme="minorEastAsia"/>
              <w:b w:val="0"/>
              <w:w w:val="100"/>
              <w:sz w:val="22"/>
              <w:szCs w:val="22"/>
              <w:lang w:eastAsia="ru-RU"/>
            </w:rPr>
          </w:pPr>
          <w:hyperlink w:anchor="_Toc71120186" w:history="1">
            <w:r w:rsidR="00FF37C3" w:rsidRPr="000B68F6">
              <w:rPr>
                <w:rStyle w:val="aff4"/>
                <w:b w:val="0"/>
                <w:w w:val="100"/>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_Toc71120186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106</w:t>
            </w:r>
            <w:r w:rsidR="00FF37C3" w:rsidRPr="000B68F6">
              <w:rPr>
                <w:b w:val="0"/>
                <w:webHidden/>
                <w:w w:val="100"/>
              </w:rPr>
              <w:fldChar w:fldCharType="end"/>
            </w:r>
          </w:hyperlink>
        </w:p>
        <w:p w14:paraId="7E7957B9" w14:textId="05230327" w:rsidR="00FF37C3" w:rsidRPr="000B68F6" w:rsidRDefault="00600250" w:rsidP="00FF37C3">
          <w:pPr>
            <w:pStyle w:val="24"/>
            <w:jc w:val="both"/>
            <w:rPr>
              <w:rFonts w:eastAsiaTheme="minorEastAsia"/>
              <w:b w:val="0"/>
              <w:w w:val="100"/>
              <w:sz w:val="22"/>
              <w:szCs w:val="22"/>
              <w:lang w:eastAsia="ru-RU"/>
            </w:rPr>
          </w:pPr>
          <w:hyperlink w:anchor="_Toc71120187" w:history="1">
            <w:r w:rsidR="00FF37C3" w:rsidRPr="000B68F6">
              <w:rPr>
                <w:rStyle w:val="aff4"/>
                <w:b w:val="0"/>
                <w:w w:val="100"/>
              </w:rPr>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_Toc71120187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107</w:t>
            </w:r>
            <w:r w:rsidR="00FF37C3" w:rsidRPr="000B68F6">
              <w:rPr>
                <w:b w:val="0"/>
                <w:webHidden/>
                <w:w w:val="100"/>
              </w:rPr>
              <w:fldChar w:fldCharType="end"/>
            </w:r>
          </w:hyperlink>
        </w:p>
        <w:p w14:paraId="10275503" w14:textId="0D04986D" w:rsidR="00FF37C3" w:rsidRPr="000B68F6" w:rsidRDefault="00600250" w:rsidP="00FF37C3">
          <w:pPr>
            <w:pStyle w:val="24"/>
            <w:jc w:val="both"/>
            <w:rPr>
              <w:rFonts w:eastAsiaTheme="minorEastAsia"/>
              <w:b w:val="0"/>
              <w:w w:val="100"/>
              <w:sz w:val="22"/>
              <w:szCs w:val="22"/>
              <w:lang w:eastAsia="ru-RU"/>
            </w:rPr>
          </w:pPr>
          <w:hyperlink w:anchor="_Toc71120188" w:history="1">
            <w:r w:rsidR="00FF37C3" w:rsidRPr="000B68F6">
              <w:rPr>
                <w:rStyle w:val="aff4"/>
                <w:b w:val="0"/>
                <w:w w:val="100"/>
              </w:rPr>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_Toc71120188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107</w:t>
            </w:r>
            <w:r w:rsidR="00FF37C3" w:rsidRPr="000B68F6">
              <w:rPr>
                <w:b w:val="0"/>
                <w:webHidden/>
                <w:w w:val="100"/>
              </w:rPr>
              <w:fldChar w:fldCharType="end"/>
            </w:r>
          </w:hyperlink>
        </w:p>
        <w:p w14:paraId="4FF510DB" w14:textId="4384F9BF" w:rsidR="00FF37C3" w:rsidRPr="000B68F6" w:rsidRDefault="00600250" w:rsidP="00FF37C3">
          <w:pPr>
            <w:pStyle w:val="24"/>
            <w:jc w:val="both"/>
            <w:rPr>
              <w:rFonts w:eastAsiaTheme="minorEastAsia"/>
              <w:b w:val="0"/>
              <w:w w:val="100"/>
              <w:sz w:val="22"/>
              <w:szCs w:val="22"/>
              <w:lang w:eastAsia="ru-RU"/>
            </w:rPr>
          </w:pPr>
          <w:hyperlink w:anchor="_Toc71120189" w:history="1">
            <w:r w:rsidR="00FF37C3" w:rsidRPr="000B68F6">
              <w:rPr>
                <w:rStyle w:val="aff4"/>
                <w:b w:val="0"/>
                <w:w w:val="100"/>
              </w:rPr>
              <w:t>7.6. Обоснование предлагаемых мероприятий для строительства и реконструкции котельных</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_Toc71120189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107</w:t>
            </w:r>
            <w:r w:rsidR="00FF37C3" w:rsidRPr="000B68F6">
              <w:rPr>
                <w:b w:val="0"/>
                <w:webHidden/>
                <w:w w:val="100"/>
              </w:rPr>
              <w:fldChar w:fldCharType="end"/>
            </w:r>
          </w:hyperlink>
        </w:p>
        <w:p w14:paraId="07948751" w14:textId="378BD322" w:rsidR="00FF37C3" w:rsidRPr="000B68F6" w:rsidRDefault="00600250" w:rsidP="00FF37C3">
          <w:pPr>
            <w:pStyle w:val="24"/>
            <w:jc w:val="both"/>
            <w:rPr>
              <w:rFonts w:eastAsiaTheme="minorEastAsia"/>
              <w:b w:val="0"/>
              <w:w w:val="100"/>
              <w:sz w:val="22"/>
              <w:szCs w:val="22"/>
              <w:lang w:eastAsia="ru-RU"/>
            </w:rPr>
          </w:pPr>
          <w:hyperlink w:anchor="_Toc71120190" w:history="1">
            <w:r w:rsidR="00FF37C3" w:rsidRPr="000B68F6">
              <w:rPr>
                <w:rStyle w:val="aff4"/>
                <w:b w:val="0"/>
                <w:w w:val="100"/>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_Toc71120190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107</w:t>
            </w:r>
            <w:r w:rsidR="00FF37C3" w:rsidRPr="000B68F6">
              <w:rPr>
                <w:b w:val="0"/>
                <w:webHidden/>
                <w:w w:val="100"/>
              </w:rPr>
              <w:fldChar w:fldCharType="end"/>
            </w:r>
          </w:hyperlink>
        </w:p>
        <w:p w14:paraId="6817D529" w14:textId="127BEFE5" w:rsidR="00FF37C3" w:rsidRPr="000B68F6" w:rsidRDefault="00600250" w:rsidP="00FF37C3">
          <w:pPr>
            <w:pStyle w:val="24"/>
            <w:jc w:val="both"/>
            <w:rPr>
              <w:rFonts w:eastAsiaTheme="minorEastAsia"/>
              <w:b w:val="0"/>
              <w:w w:val="100"/>
              <w:sz w:val="22"/>
              <w:szCs w:val="22"/>
              <w:lang w:eastAsia="ru-RU"/>
            </w:rPr>
          </w:pPr>
          <w:hyperlink w:anchor="_Toc71120191" w:history="1">
            <w:r w:rsidR="00FF37C3" w:rsidRPr="000B68F6">
              <w:rPr>
                <w:rStyle w:val="aff4"/>
                <w:b w:val="0"/>
                <w:w w:val="100"/>
              </w:rPr>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_Toc71120191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108</w:t>
            </w:r>
            <w:r w:rsidR="00FF37C3" w:rsidRPr="000B68F6">
              <w:rPr>
                <w:b w:val="0"/>
                <w:webHidden/>
                <w:w w:val="100"/>
              </w:rPr>
              <w:fldChar w:fldCharType="end"/>
            </w:r>
          </w:hyperlink>
        </w:p>
        <w:p w14:paraId="75598293" w14:textId="663B74D5" w:rsidR="00FF37C3" w:rsidRPr="000B68F6" w:rsidRDefault="00600250" w:rsidP="00FF37C3">
          <w:pPr>
            <w:pStyle w:val="24"/>
            <w:jc w:val="both"/>
            <w:rPr>
              <w:rFonts w:eastAsiaTheme="minorEastAsia"/>
              <w:b w:val="0"/>
              <w:w w:val="100"/>
              <w:sz w:val="22"/>
              <w:szCs w:val="22"/>
              <w:lang w:eastAsia="ru-RU"/>
            </w:rPr>
          </w:pPr>
          <w:hyperlink w:anchor="_Toc71120192" w:history="1">
            <w:r w:rsidR="00FF37C3" w:rsidRPr="000B68F6">
              <w:rPr>
                <w:rStyle w:val="aff4"/>
                <w:b w:val="0"/>
                <w:w w:val="100"/>
              </w:rPr>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_Toc71120192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108</w:t>
            </w:r>
            <w:r w:rsidR="00FF37C3" w:rsidRPr="000B68F6">
              <w:rPr>
                <w:b w:val="0"/>
                <w:webHidden/>
                <w:w w:val="100"/>
              </w:rPr>
              <w:fldChar w:fldCharType="end"/>
            </w:r>
          </w:hyperlink>
        </w:p>
        <w:p w14:paraId="05F324D6" w14:textId="3673F741" w:rsidR="00FF37C3" w:rsidRPr="000B68F6" w:rsidRDefault="00600250" w:rsidP="00FF37C3">
          <w:pPr>
            <w:pStyle w:val="24"/>
            <w:jc w:val="both"/>
            <w:rPr>
              <w:rFonts w:eastAsiaTheme="minorEastAsia"/>
              <w:b w:val="0"/>
              <w:w w:val="100"/>
              <w:sz w:val="22"/>
              <w:szCs w:val="22"/>
              <w:lang w:eastAsia="ru-RU"/>
            </w:rPr>
          </w:pPr>
          <w:hyperlink w:anchor="_Toc71120193" w:history="1">
            <w:r w:rsidR="00FF37C3" w:rsidRPr="000B68F6">
              <w:rPr>
                <w:rStyle w:val="aff4"/>
                <w:b w:val="0"/>
                <w:w w:val="100"/>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_Toc71120193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108</w:t>
            </w:r>
            <w:r w:rsidR="00FF37C3" w:rsidRPr="000B68F6">
              <w:rPr>
                <w:b w:val="0"/>
                <w:webHidden/>
                <w:w w:val="100"/>
              </w:rPr>
              <w:fldChar w:fldCharType="end"/>
            </w:r>
          </w:hyperlink>
        </w:p>
        <w:p w14:paraId="5BD8DAB7" w14:textId="40E5B3D9" w:rsidR="00FF37C3" w:rsidRPr="000B68F6" w:rsidRDefault="00600250" w:rsidP="00FF37C3">
          <w:pPr>
            <w:pStyle w:val="24"/>
            <w:jc w:val="both"/>
            <w:rPr>
              <w:rFonts w:eastAsiaTheme="minorEastAsia"/>
              <w:b w:val="0"/>
              <w:w w:val="100"/>
              <w:sz w:val="22"/>
              <w:szCs w:val="22"/>
              <w:lang w:eastAsia="ru-RU"/>
            </w:rPr>
          </w:pPr>
          <w:hyperlink w:anchor="_Toc71120194" w:history="1">
            <w:r w:rsidR="00FF37C3" w:rsidRPr="000B68F6">
              <w:rPr>
                <w:rStyle w:val="aff4"/>
                <w:b w:val="0"/>
                <w:w w:val="100"/>
              </w:rPr>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_Toc71120194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108</w:t>
            </w:r>
            <w:r w:rsidR="00FF37C3" w:rsidRPr="000B68F6">
              <w:rPr>
                <w:b w:val="0"/>
                <w:webHidden/>
                <w:w w:val="100"/>
              </w:rPr>
              <w:fldChar w:fldCharType="end"/>
            </w:r>
          </w:hyperlink>
        </w:p>
        <w:p w14:paraId="294B886E" w14:textId="0CCBDF4B" w:rsidR="00FF37C3" w:rsidRPr="000B68F6" w:rsidRDefault="00600250" w:rsidP="00FF37C3">
          <w:pPr>
            <w:pStyle w:val="24"/>
            <w:jc w:val="both"/>
            <w:rPr>
              <w:rFonts w:eastAsiaTheme="minorEastAsia"/>
              <w:b w:val="0"/>
              <w:w w:val="100"/>
              <w:sz w:val="22"/>
              <w:szCs w:val="22"/>
              <w:lang w:eastAsia="ru-RU"/>
            </w:rPr>
          </w:pPr>
          <w:hyperlink w:anchor="_Toc71120195" w:history="1">
            <w:r w:rsidR="00FF37C3" w:rsidRPr="000B68F6">
              <w:rPr>
                <w:rStyle w:val="aff4"/>
                <w:b w:val="0"/>
                <w:w w:val="100"/>
              </w:rPr>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_Toc71120195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108</w:t>
            </w:r>
            <w:r w:rsidR="00FF37C3" w:rsidRPr="000B68F6">
              <w:rPr>
                <w:b w:val="0"/>
                <w:webHidden/>
                <w:w w:val="100"/>
              </w:rPr>
              <w:fldChar w:fldCharType="end"/>
            </w:r>
          </w:hyperlink>
        </w:p>
        <w:p w14:paraId="51BDB7A8" w14:textId="508D7CF5" w:rsidR="00FF37C3" w:rsidRPr="000B68F6" w:rsidRDefault="00600250" w:rsidP="00FF37C3">
          <w:pPr>
            <w:pStyle w:val="24"/>
            <w:jc w:val="both"/>
            <w:rPr>
              <w:rFonts w:eastAsiaTheme="minorEastAsia"/>
              <w:b w:val="0"/>
              <w:w w:val="100"/>
              <w:sz w:val="22"/>
              <w:szCs w:val="22"/>
              <w:lang w:eastAsia="ru-RU"/>
            </w:rPr>
          </w:pPr>
          <w:hyperlink w:anchor="_Toc71120196" w:history="1">
            <w:r w:rsidR="00FF37C3" w:rsidRPr="000B68F6">
              <w:rPr>
                <w:rStyle w:val="aff4"/>
                <w:b w:val="0"/>
                <w:w w:val="100"/>
              </w:rPr>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_Toc71120196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109</w:t>
            </w:r>
            <w:r w:rsidR="00FF37C3" w:rsidRPr="000B68F6">
              <w:rPr>
                <w:b w:val="0"/>
                <w:webHidden/>
                <w:w w:val="100"/>
              </w:rPr>
              <w:fldChar w:fldCharType="end"/>
            </w:r>
          </w:hyperlink>
        </w:p>
        <w:p w14:paraId="763B7DBF" w14:textId="6E46DB57" w:rsidR="00FF37C3" w:rsidRPr="000B68F6" w:rsidRDefault="00600250" w:rsidP="00FF37C3">
          <w:pPr>
            <w:pStyle w:val="24"/>
            <w:jc w:val="both"/>
            <w:rPr>
              <w:rFonts w:eastAsiaTheme="minorEastAsia"/>
              <w:b w:val="0"/>
              <w:w w:val="100"/>
              <w:sz w:val="22"/>
              <w:szCs w:val="22"/>
              <w:lang w:eastAsia="ru-RU"/>
            </w:rPr>
          </w:pPr>
          <w:hyperlink w:anchor="_Toc71120197" w:history="1">
            <w:r w:rsidR="00FF37C3" w:rsidRPr="000B68F6">
              <w:rPr>
                <w:rStyle w:val="aff4"/>
                <w:b w:val="0"/>
                <w:w w:val="100"/>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_Toc71120197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111</w:t>
            </w:r>
            <w:r w:rsidR="00FF37C3" w:rsidRPr="000B68F6">
              <w:rPr>
                <w:b w:val="0"/>
                <w:webHidden/>
                <w:w w:val="100"/>
              </w:rPr>
              <w:fldChar w:fldCharType="end"/>
            </w:r>
          </w:hyperlink>
        </w:p>
        <w:p w14:paraId="635400CB" w14:textId="36CCB1B9" w:rsidR="00FF37C3" w:rsidRPr="000B68F6" w:rsidRDefault="00600250" w:rsidP="00FF37C3">
          <w:pPr>
            <w:pStyle w:val="24"/>
            <w:jc w:val="both"/>
            <w:rPr>
              <w:rFonts w:eastAsiaTheme="minorEastAsia"/>
              <w:b w:val="0"/>
              <w:w w:val="100"/>
              <w:sz w:val="22"/>
              <w:szCs w:val="22"/>
              <w:lang w:eastAsia="ru-RU"/>
            </w:rPr>
          </w:pPr>
          <w:hyperlink w:anchor="_Toc71120198" w:history="1">
            <w:r w:rsidR="00FF37C3" w:rsidRPr="000B68F6">
              <w:rPr>
                <w:rStyle w:val="aff4"/>
                <w:b w:val="0"/>
                <w:w w:val="100"/>
              </w:rPr>
              <w:t>7.15. Обоснование организации теплоснабжения в производственных зонах на территории поселения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_Toc71120198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111</w:t>
            </w:r>
            <w:r w:rsidR="00FF37C3" w:rsidRPr="000B68F6">
              <w:rPr>
                <w:b w:val="0"/>
                <w:webHidden/>
                <w:w w:val="100"/>
              </w:rPr>
              <w:fldChar w:fldCharType="end"/>
            </w:r>
          </w:hyperlink>
        </w:p>
        <w:p w14:paraId="28AF680E" w14:textId="455379E3" w:rsidR="00FF37C3" w:rsidRPr="000B68F6" w:rsidRDefault="00600250" w:rsidP="00FF37C3">
          <w:pPr>
            <w:pStyle w:val="24"/>
            <w:jc w:val="both"/>
            <w:rPr>
              <w:rFonts w:eastAsiaTheme="minorEastAsia"/>
              <w:b w:val="0"/>
              <w:w w:val="100"/>
              <w:sz w:val="22"/>
              <w:szCs w:val="22"/>
              <w:lang w:eastAsia="ru-RU"/>
            </w:rPr>
          </w:pPr>
          <w:hyperlink w:anchor="_Toc71120199" w:history="1">
            <w:r w:rsidR="00FF37C3" w:rsidRPr="000B68F6">
              <w:rPr>
                <w:rStyle w:val="aff4"/>
                <w:b w:val="0"/>
                <w:w w:val="100"/>
              </w:rPr>
              <w:t>7.16.  Расчет радиуса эффективного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_Toc71120199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111</w:t>
            </w:r>
            <w:r w:rsidR="00FF37C3" w:rsidRPr="000B68F6">
              <w:rPr>
                <w:b w:val="0"/>
                <w:webHidden/>
                <w:w w:val="100"/>
              </w:rPr>
              <w:fldChar w:fldCharType="end"/>
            </w:r>
          </w:hyperlink>
        </w:p>
        <w:p w14:paraId="6C37A1AC" w14:textId="70867C07" w:rsidR="00FF37C3" w:rsidRPr="000B68F6" w:rsidRDefault="00600250" w:rsidP="00FF37C3">
          <w:pPr>
            <w:pStyle w:val="17"/>
            <w:jc w:val="both"/>
            <w:rPr>
              <w:rFonts w:eastAsiaTheme="minorEastAsia"/>
              <w:spacing w:val="0"/>
              <w:sz w:val="22"/>
              <w:szCs w:val="22"/>
              <w:lang w:eastAsia="ru-RU"/>
            </w:rPr>
          </w:pPr>
          <w:hyperlink w:anchor="_Toc71120200" w:history="1">
            <w:r w:rsidR="00FF37C3" w:rsidRPr="000B68F6">
              <w:rPr>
                <w:rStyle w:val="aff4"/>
              </w:rPr>
              <w:t>8.</w:t>
            </w:r>
            <w:r w:rsidR="00FF37C3" w:rsidRPr="000B68F6">
              <w:rPr>
                <w:rFonts w:eastAsiaTheme="minorEastAsia"/>
                <w:spacing w:val="0"/>
                <w:sz w:val="22"/>
                <w:szCs w:val="22"/>
                <w:lang w:eastAsia="ru-RU"/>
              </w:rPr>
              <w:tab/>
            </w:r>
            <w:r w:rsidR="00FF37C3" w:rsidRPr="000B68F6">
              <w:rPr>
                <w:rStyle w:val="aff4"/>
              </w:rPr>
              <w:t>Предложения по строительству и реконструкции тепловых сетей</w:t>
            </w:r>
            <w:r w:rsidR="00FF37C3" w:rsidRPr="000B68F6">
              <w:rPr>
                <w:webHidden/>
              </w:rPr>
              <w:tab/>
            </w:r>
            <w:r w:rsidR="00FF37C3" w:rsidRPr="000B68F6">
              <w:rPr>
                <w:webHidden/>
              </w:rPr>
              <w:fldChar w:fldCharType="begin"/>
            </w:r>
            <w:r w:rsidR="00FF37C3" w:rsidRPr="000B68F6">
              <w:rPr>
                <w:webHidden/>
              </w:rPr>
              <w:instrText xml:space="preserve"> PAGEREF _Toc71120200 \h </w:instrText>
            </w:r>
            <w:r w:rsidR="00FF37C3" w:rsidRPr="000B68F6">
              <w:rPr>
                <w:webHidden/>
              </w:rPr>
            </w:r>
            <w:r w:rsidR="00FF37C3" w:rsidRPr="000B68F6">
              <w:rPr>
                <w:webHidden/>
              </w:rPr>
              <w:fldChar w:fldCharType="separate"/>
            </w:r>
            <w:r w:rsidR="000169FF" w:rsidRPr="000B68F6">
              <w:rPr>
                <w:webHidden/>
              </w:rPr>
              <w:t>115</w:t>
            </w:r>
            <w:r w:rsidR="00FF37C3" w:rsidRPr="000B68F6">
              <w:rPr>
                <w:webHidden/>
              </w:rPr>
              <w:fldChar w:fldCharType="end"/>
            </w:r>
          </w:hyperlink>
        </w:p>
        <w:p w14:paraId="2D42335B" w14:textId="61638558" w:rsidR="00FF37C3" w:rsidRPr="000B68F6" w:rsidRDefault="00600250" w:rsidP="00FF37C3">
          <w:pPr>
            <w:pStyle w:val="24"/>
            <w:jc w:val="both"/>
            <w:rPr>
              <w:rFonts w:eastAsiaTheme="minorEastAsia"/>
              <w:b w:val="0"/>
              <w:w w:val="100"/>
              <w:sz w:val="22"/>
              <w:szCs w:val="22"/>
              <w:lang w:eastAsia="ru-RU"/>
            </w:rPr>
          </w:pPr>
          <w:hyperlink w:anchor="_Toc71120201" w:history="1">
            <w:r w:rsidR="00FF37C3" w:rsidRPr="000B68F6">
              <w:rPr>
                <w:rStyle w:val="aff4"/>
                <w:b w:val="0"/>
                <w:w w:val="100"/>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_Toc71120201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115</w:t>
            </w:r>
            <w:r w:rsidR="00FF37C3" w:rsidRPr="000B68F6">
              <w:rPr>
                <w:b w:val="0"/>
                <w:webHidden/>
                <w:w w:val="100"/>
              </w:rPr>
              <w:fldChar w:fldCharType="end"/>
            </w:r>
          </w:hyperlink>
        </w:p>
        <w:p w14:paraId="5FB8E4E0" w14:textId="3CF45507" w:rsidR="00FF37C3" w:rsidRPr="000B68F6" w:rsidRDefault="00600250" w:rsidP="00FF37C3">
          <w:pPr>
            <w:pStyle w:val="24"/>
            <w:jc w:val="both"/>
            <w:rPr>
              <w:rFonts w:eastAsiaTheme="minorEastAsia"/>
              <w:b w:val="0"/>
              <w:w w:val="100"/>
              <w:sz w:val="22"/>
              <w:szCs w:val="22"/>
              <w:lang w:eastAsia="ru-RU"/>
            </w:rPr>
          </w:pPr>
          <w:hyperlink w:anchor="_Toc71120202" w:history="1">
            <w:r w:rsidR="00FF37C3" w:rsidRPr="000B68F6">
              <w:rPr>
                <w:rStyle w:val="aff4"/>
                <w:b w:val="0"/>
                <w:w w:val="100"/>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_Toc71120202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115</w:t>
            </w:r>
            <w:r w:rsidR="00FF37C3" w:rsidRPr="000B68F6">
              <w:rPr>
                <w:b w:val="0"/>
                <w:webHidden/>
                <w:w w:val="100"/>
              </w:rPr>
              <w:fldChar w:fldCharType="end"/>
            </w:r>
          </w:hyperlink>
        </w:p>
        <w:p w14:paraId="533155C4" w14:textId="24A34D08" w:rsidR="00FF37C3" w:rsidRPr="000B68F6" w:rsidRDefault="00600250" w:rsidP="00FF37C3">
          <w:pPr>
            <w:pStyle w:val="24"/>
            <w:jc w:val="both"/>
            <w:rPr>
              <w:rFonts w:eastAsiaTheme="minorEastAsia"/>
              <w:b w:val="0"/>
              <w:w w:val="100"/>
              <w:sz w:val="22"/>
              <w:szCs w:val="22"/>
              <w:lang w:eastAsia="ru-RU"/>
            </w:rPr>
          </w:pPr>
          <w:hyperlink w:anchor="_Toc71120203" w:history="1">
            <w:r w:rsidR="00FF37C3" w:rsidRPr="000B68F6">
              <w:rPr>
                <w:rStyle w:val="aff4"/>
                <w:b w:val="0"/>
                <w:w w:val="100"/>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_Toc71120203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115</w:t>
            </w:r>
            <w:r w:rsidR="00FF37C3" w:rsidRPr="000B68F6">
              <w:rPr>
                <w:b w:val="0"/>
                <w:webHidden/>
                <w:w w:val="100"/>
              </w:rPr>
              <w:fldChar w:fldCharType="end"/>
            </w:r>
          </w:hyperlink>
        </w:p>
        <w:p w14:paraId="26B42BBA" w14:textId="7BF1C629" w:rsidR="00FF37C3" w:rsidRPr="000B68F6" w:rsidRDefault="00600250" w:rsidP="00FF37C3">
          <w:pPr>
            <w:pStyle w:val="24"/>
            <w:jc w:val="both"/>
            <w:rPr>
              <w:rFonts w:eastAsiaTheme="minorEastAsia"/>
              <w:b w:val="0"/>
              <w:w w:val="100"/>
              <w:sz w:val="22"/>
              <w:szCs w:val="22"/>
              <w:lang w:eastAsia="ru-RU"/>
            </w:rPr>
          </w:pPr>
          <w:hyperlink w:anchor="_Toc71120204" w:history="1">
            <w:r w:rsidR="00FF37C3" w:rsidRPr="000B68F6">
              <w:rPr>
                <w:rStyle w:val="aff4"/>
                <w:b w:val="0"/>
                <w:w w:val="100"/>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_Toc71120204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115</w:t>
            </w:r>
            <w:r w:rsidR="00FF37C3" w:rsidRPr="000B68F6">
              <w:rPr>
                <w:b w:val="0"/>
                <w:webHidden/>
                <w:w w:val="100"/>
              </w:rPr>
              <w:fldChar w:fldCharType="end"/>
            </w:r>
          </w:hyperlink>
        </w:p>
        <w:p w14:paraId="68FE4B25" w14:textId="0CF40BEA" w:rsidR="00FF37C3" w:rsidRPr="000B68F6" w:rsidRDefault="00600250" w:rsidP="00FF37C3">
          <w:pPr>
            <w:pStyle w:val="24"/>
            <w:jc w:val="both"/>
            <w:rPr>
              <w:rFonts w:eastAsiaTheme="minorEastAsia"/>
              <w:b w:val="0"/>
              <w:w w:val="100"/>
              <w:sz w:val="22"/>
              <w:szCs w:val="22"/>
              <w:lang w:eastAsia="ru-RU"/>
            </w:rPr>
          </w:pPr>
          <w:hyperlink w:anchor="_Toc71120205" w:history="1">
            <w:r w:rsidR="00FF37C3" w:rsidRPr="000B68F6">
              <w:rPr>
                <w:rStyle w:val="aff4"/>
                <w:b w:val="0"/>
                <w:w w:val="100"/>
              </w:rPr>
              <w:t>8.5. Предложения по строительству тепловых сетей для обеспечения нормативной надежности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_Toc71120205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115</w:t>
            </w:r>
            <w:r w:rsidR="00FF37C3" w:rsidRPr="000B68F6">
              <w:rPr>
                <w:b w:val="0"/>
                <w:webHidden/>
                <w:w w:val="100"/>
              </w:rPr>
              <w:fldChar w:fldCharType="end"/>
            </w:r>
          </w:hyperlink>
        </w:p>
        <w:p w14:paraId="7E95BCB4" w14:textId="2A210295" w:rsidR="00FF37C3" w:rsidRPr="000B68F6" w:rsidRDefault="00600250" w:rsidP="00FF37C3">
          <w:pPr>
            <w:pStyle w:val="24"/>
            <w:jc w:val="both"/>
            <w:rPr>
              <w:rFonts w:eastAsiaTheme="minorEastAsia"/>
              <w:b w:val="0"/>
              <w:w w:val="100"/>
              <w:sz w:val="22"/>
              <w:szCs w:val="22"/>
              <w:lang w:eastAsia="ru-RU"/>
            </w:rPr>
          </w:pPr>
          <w:hyperlink w:anchor="_Toc71120206" w:history="1">
            <w:r w:rsidR="00FF37C3" w:rsidRPr="000B68F6">
              <w:rPr>
                <w:rStyle w:val="aff4"/>
                <w:b w:val="0"/>
                <w:w w:val="100"/>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_Toc71120206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116</w:t>
            </w:r>
            <w:r w:rsidR="00FF37C3" w:rsidRPr="000B68F6">
              <w:rPr>
                <w:b w:val="0"/>
                <w:webHidden/>
                <w:w w:val="100"/>
              </w:rPr>
              <w:fldChar w:fldCharType="end"/>
            </w:r>
          </w:hyperlink>
        </w:p>
        <w:p w14:paraId="517545AB" w14:textId="4E740444" w:rsidR="00FF37C3" w:rsidRPr="000B68F6" w:rsidRDefault="00600250" w:rsidP="00FF37C3">
          <w:pPr>
            <w:pStyle w:val="24"/>
            <w:jc w:val="both"/>
            <w:rPr>
              <w:rFonts w:eastAsiaTheme="minorEastAsia"/>
              <w:b w:val="0"/>
              <w:w w:val="100"/>
              <w:sz w:val="22"/>
              <w:szCs w:val="22"/>
              <w:lang w:eastAsia="ru-RU"/>
            </w:rPr>
          </w:pPr>
          <w:hyperlink w:anchor="_Toc71120207" w:history="1">
            <w:r w:rsidR="00FF37C3" w:rsidRPr="000B68F6">
              <w:rPr>
                <w:rStyle w:val="aff4"/>
                <w:b w:val="0"/>
                <w:w w:val="100"/>
              </w:rPr>
              <w:t>8.7. Реконструкция тепловых сетей, подлежащих замене в связи с исчерпанием эксплуатационного ресурса</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_Toc71120207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116</w:t>
            </w:r>
            <w:r w:rsidR="00FF37C3" w:rsidRPr="000B68F6">
              <w:rPr>
                <w:b w:val="0"/>
                <w:webHidden/>
                <w:w w:val="100"/>
              </w:rPr>
              <w:fldChar w:fldCharType="end"/>
            </w:r>
          </w:hyperlink>
        </w:p>
        <w:p w14:paraId="1AFE89C4" w14:textId="5B4B9E51" w:rsidR="00FF37C3" w:rsidRPr="000B68F6" w:rsidRDefault="00600250" w:rsidP="00FF37C3">
          <w:pPr>
            <w:pStyle w:val="24"/>
            <w:jc w:val="both"/>
            <w:rPr>
              <w:rFonts w:eastAsiaTheme="minorEastAsia"/>
              <w:b w:val="0"/>
              <w:w w:val="100"/>
              <w:sz w:val="22"/>
              <w:szCs w:val="22"/>
              <w:lang w:eastAsia="ru-RU"/>
            </w:rPr>
          </w:pPr>
          <w:hyperlink w:anchor="_Toc71120208" w:history="1">
            <w:r w:rsidR="00FF37C3" w:rsidRPr="000B68F6">
              <w:rPr>
                <w:rStyle w:val="aff4"/>
                <w:b w:val="0"/>
                <w:w w:val="100"/>
              </w:rPr>
              <w:t>8.8.</w:t>
            </w:r>
            <w:r w:rsidR="00FF37C3" w:rsidRPr="000B68F6">
              <w:rPr>
                <w:rFonts w:eastAsiaTheme="minorEastAsia"/>
                <w:b w:val="0"/>
                <w:w w:val="100"/>
                <w:sz w:val="22"/>
                <w:szCs w:val="22"/>
                <w:lang w:eastAsia="ru-RU"/>
              </w:rPr>
              <w:tab/>
            </w:r>
            <w:r w:rsidR="00FF37C3" w:rsidRPr="000B68F6">
              <w:rPr>
                <w:rStyle w:val="aff4"/>
                <w:b w:val="0"/>
                <w:w w:val="100"/>
              </w:rPr>
              <w:t>Предложение по строительству и реконструкции насосных станций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_Toc71120208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117</w:t>
            </w:r>
            <w:r w:rsidR="00FF37C3" w:rsidRPr="000B68F6">
              <w:rPr>
                <w:b w:val="0"/>
                <w:webHidden/>
                <w:w w:val="100"/>
              </w:rPr>
              <w:fldChar w:fldCharType="end"/>
            </w:r>
          </w:hyperlink>
        </w:p>
        <w:p w14:paraId="31F7D31C" w14:textId="3B9098DD" w:rsidR="00FF37C3" w:rsidRPr="000B68F6" w:rsidRDefault="00600250" w:rsidP="00FF37C3">
          <w:pPr>
            <w:pStyle w:val="17"/>
            <w:jc w:val="both"/>
            <w:rPr>
              <w:rFonts w:eastAsiaTheme="minorEastAsia"/>
              <w:spacing w:val="0"/>
              <w:sz w:val="22"/>
              <w:szCs w:val="22"/>
              <w:lang w:eastAsia="ru-RU"/>
            </w:rPr>
          </w:pPr>
          <w:hyperlink w:anchor="_Toc71120209" w:history="1">
            <w:r w:rsidR="00FF37C3" w:rsidRPr="000B68F6">
              <w:rPr>
                <w:rStyle w:val="aff4"/>
              </w:rPr>
              <w:t>9.Предложения по переводу открытых систем теплоснабжения (горячего водоснабжения) в закрытые системы горячего водоснабжения</w:t>
            </w:r>
            <w:r w:rsidR="00FF37C3" w:rsidRPr="000B68F6">
              <w:rPr>
                <w:webHidden/>
              </w:rPr>
              <w:tab/>
            </w:r>
            <w:r w:rsidR="00FF37C3" w:rsidRPr="000B68F6">
              <w:rPr>
                <w:webHidden/>
              </w:rPr>
              <w:fldChar w:fldCharType="begin"/>
            </w:r>
            <w:r w:rsidR="00FF37C3" w:rsidRPr="000B68F6">
              <w:rPr>
                <w:webHidden/>
              </w:rPr>
              <w:instrText xml:space="preserve"> PAGEREF _Toc71120209 \h </w:instrText>
            </w:r>
            <w:r w:rsidR="00FF37C3" w:rsidRPr="000B68F6">
              <w:rPr>
                <w:webHidden/>
              </w:rPr>
            </w:r>
            <w:r w:rsidR="00FF37C3" w:rsidRPr="000B68F6">
              <w:rPr>
                <w:webHidden/>
              </w:rPr>
              <w:fldChar w:fldCharType="separate"/>
            </w:r>
            <w:r w:rsidR="000169FF" w:rsidRPr="000B68F6">
              <w:rPr>
                <w:webHidden/>
              </w:rPr>
              <w:t>118</w:t>
            </w:r>
            <w:r w:rsidR="00FF37C3" w:rsidRPr="000B68F6">
              <w:rPr>
                <w:webHidden/>
              </w:rPr>
              <w:fldChar w:fldCharType="end"/>
            </w:r>
          </w:hyperlink>
        </w:p>
        <w:p w14:paraId="0B6AA7C6" w14:textId="75454659" w:rsidR="00FF37C3" w:rsidRPr="000B68F6" w:rsidRDefault="00600250" w:rsidP="00FF37C3">
          <w:pPr>
            <w:pStyle w:val="24"/>
            <w:jc w:val="both"/>
            <w:rPr>
              <w:rFonts w:eastAsiaTheme="minorEastAsia"/>
              <w:b w:val="0"/>
              <w:w w:val="100"/>
              <w:sz w:val="22"/>
              <w:szCs w:val="22"/>
              <w:lang w:eastAsia="ru-RU"/>
            </w:rPr>
          </w:pPr>
          <w:hyperlink w:anchor="_Toc71120210" w:history="1">
            <w:r w:rsidR="00FF37C3" w:rsidRPr="000B68F6">
              <w:rPr>
                <w:rStyle w:val="aff4"/>
                <w:b w:val="0"/>
                <w:w w:val="100"/>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_Toc71120210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118</w:t>
            </w:r>
            <w:r w:rsidR="00FF37C3" w:rsidRPr="000B68F6">
              <w:rPr>
                <w:b w:val="0"/>
                <w:webHidden/>
                <w:w w:val="100"/>
              </w:rPr>
              <w:fldChar w:fldCharType="end"/>
            </w:r>
          </w:hyperlink>
        </w:p>
        <w:p w14:paraId="15B31F2A" w14:textId="2B3EE620" w:rsidR="00FF37C3" w:rsidRPr="000B68F6" w:rsidRDefault="00600250" w:rsidP="00FF37C3">
          <w:pPr>
            <w:pStyle w:val="24"/>
            <w:jc w:val="both"/>
            <w:rPr>
              <w:rFonts w:eastAsiaTheme="minorEastAsia"/>
              <w:b w:val="0"/>
              <w:w w:val="100"/>
              <w:sz w:val="22"/>
              <w:szCs w:val="22"/>
              <w:lang w:eastAsia="ru-RU"/>
            </w:rPr>
          </w:pPr>
          <w:hyperlink w:anchor="_Toc71120211" w:history="1">
            <w:r w:rsidR="00FF37C3" w:rsidRPr="000B68F6">
              <w:rPr>
                <w:rStyle w:val="aff4"/>
                <w:b w:val="0"/>
                <w:w w:val="100"/>
              </w:rPr>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_Toc71120211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118</w:t>
            </w:r>
            <w:r w:rsidR="00FF37C3" w:rsidRPr="000B68F6">
              <w:rPr>
                <w:b w:val="0"/>
                <w:webHidden/>
                <w:w w:val="100"/>
              </w:rPr>
              <w:fldChar w:fldCharType="end"/>
            </w:r>
          </w:hyperlink>
        </w:p>
        <w:p w14:paraId="13BF45A2" w14:textId="04C1DAD9" w:rsidR="00FF37C3" w:rsidRPr="000B68F6" w:rsidRDefault="00600250" w:rsidP="00FF37C3">
          <w:pPr>
            <w:pStyle w:val="24"/>
            <w:jc w:val="both"/>
            <w:rPr>
              <w:rFonts w:eastAsiaTheme="minorEastAsia"/>
              <w:b w:val="0"/>
              <w:w w:val="100"/>
              <w:sz w:val="22"/>
              <w:szCs w:val="22"/>
              <w:lang w:eastAsia="ru-RU"/>
            </w:rPr>
          </w:pPr>
          <w:hyperlink w:anchor="_Toc71120212" w:history="1">
            <w:r w:rsidR="00FF37C3" w:rsidRPr="000B68F6">
              <w:rPr>
                <w:rStyle w:val="aff4"/>
                <w:b w:val="0"/>
                <w:w w:val="100"/>
              </w:rPr>
              <w:t>9.3.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_Toc71120212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118</w:t>
            </w:r>
            <w:r w:rsidR="00FF37C3" w:rsidRPr="000B68F6">
              <w:rPr>
                <w:b w:val="0"/>
                <w:webHidden/>
                <w:w w:val="100"/>
              </w:rPr>
              <w:fldChar w:fldCharType="end"/>
            </w:r>
          </w:hyperlink>
        </w:p>
        <w:p w14:paraId="2BDF143F" w14:textId="11D9C798" w:rsidR="00FF37C3" w:rsidRPr="000B68F6" w:rsidRDefault="00600250" w:rsidP="00FF37C3">
          <w:pPr>
            <w:pStyle w:val="24"/>
            <w:jc w:val="both"/>
            <w:rPr>
              <w:rFonts w:eastAsiaTheme="minorEastAsia"/>
              <w:b w:val="0"/>
              <w:w w:val="100"/>
              <w:sz w:val="22"/>
              <w:szCs w:val="22"/>
              <w:lang w:eastAsia="ru-RU"/>
            </w:rPr>
          </w:pPr>
          <w:hyperlink w:anchor="_Toc71120213" w:history="1">
            <w:r w:rsidR="00FF37C3" w:rsidRPr="000B68F6">
              <w:rPr>
                <w:rStyle w:val="aff4"/>
                <w:b w:val="0"/>
                <w:w w:val="100"/>
              </w:rPr>
              <w:t>9.4. Предложения по источникам инвестиций.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_Toc71120213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119</w:t>
            </w:r>
            <w:r w:rsidR="00FF37C3" w:rsidRPr="000B68F6">
              <w:rPr>
                <w:b w:val="0"/>
                <w:webHidden/>
                <w:w w:val="100"/>
              </w:rPr>
              <w:fldChar w:fldCharType="end"/>
            </w:r>
          </w:hyperlink>
        </w:p>
        <w:p w14:paraId="281877CD" w14:textId="48AF411B" w:rsidR="00FF37C3" w:rsidRPr="000B68F6" w:rsidRDefault="00600250" w:rsidP="00FF37C3">
          <w:pPr>
            <w:pStyle w:val="17"/>
            <w:jc w:val="both"/>
            <w:rPr>
              <w:rFonts w:eastAsiaTheme="minorEastAsia"/>
              <w:spacing w:val="0"/>
              <w:sz w:val="22"/>
              <w:szCs w:val="22"/>
              <w:lang w:eastAsia="ru-RU"/>
            </w:rPr>
          </w:pPr>
          <w:hyperlink w:anchor="_Toc71120214" w:history="1">
            <w:r w:rsidR="00FF37C3" w:rsidRPr="000B68F6">
              <w:rPr>
                <w:rStyle w:val="aff4"/>
              </w:rPr>
              <w:t>10.</w:t>
            </w:r>
            <w:r w:rsidR="00FF37C3" w:rsidRPr="000B68F6">
              <w:rPr>
                <w:rFonts w:eastAsiaTheme="minorEastAsia"/>
                <w:spacing w:val="0"/>
                <w:sz w:val="22"/>
                <w:szCs w:val="22"/>
                <w:lang w:eastAsia="ru-RU"/>
              </w:rPr>
              <w:tab/>
            </w:r>
            <w:r w:rsidR="00FF37C3" w:rsidRPr="000B68F6">
              <w:rPr>
                <w:rStyle w:val="aff4"/>
              </w:rPr>
              <w:t>Перспективные топливные балансы</w:t>
            </w:r>
            <w:r w:rsidR="00FF37C3" w:rsidRPr="000B68F6">
              <w:rPr>
                <w:webHidden/>
              </w:rPr>
              <w:tab/>
            </w:r>
            <w:r w:rsidR="00FF37C3" w:rsidRPr="000B68F6">
              <w:rPr>
                <w:webHidden/>
              </w:rPr>
              <w:fldChar w:fldCharType="begin"/>
            </w:r>
            <w:r w:rsidR="00FF37C3" w:rsidRPr="000B68F6">
              <w:rPr>
                <w:webHidden/>
              </w:rPr>
              <w:instrText xml:space="preserve"> PAGEREF _Toc71120214 \h </w:instrText>
            </w:r>
            <w:r w:rsidR="00FF37C3" w:rsidRPr="000B68F6">
              <w:rPr>
                <w:webHidden/>
              </w:rPr>
            </w:r>
            <w:r w:rsidR="00FF37C3" w:rsidRPr="000B68F6">
              <w:rPr>
                <w:webHidden/>
              </w:rPr>
              <w:fldChar w:fldCharType="separate"/>
            </w:r>
            <w:r w:rsidR="000169FF" w:rsidRPr="000B68F6">
              <w:rPr>
                <w:webHidden/>
              </w:rPr>
              <w:t>120</w:t>
            </w:r>
            <w:r w:rsidR="00FF37C3" w:rsidRPr="000B68F6">
              <w:rPr>
                <w:webHidden/>
              </w:rPr>
              <w:fldChar w:fldCharType="end"/>
            </w:r>
          </w:hyperlink>
        </w:p>
        <w:p w14:paraId="4DB8AED1" w14:textId="5DDF493E" w:rsidR="00FF37C3" w:rsidRPr="000B68F6" w:rsidRDefault="00600250" w:rsidP="00FF37C3">
          <w:pPr>
            <w:pStyle w:val="24"/>
            <w:jc w:val="both"/>
            <w:rPr>
              <w:rFonts w:eastAsiaTheme="minorEastAsia"/>
              <w:b w:val="0"/>
              <w:w w:val="100"/>
              <w:sz w:val="22"/>
              <w:szCs w:val="22"/>
              <w:lang w:eastAsia="ru-RU"/>
            </w:rPr>
          </w:pPr>
          <w:hyperlink w:anchor="_Toc71120215" w:history="1">
            <w:r w:rsidR="00FF37C3" w:rsidRPr="000B68F6">
              <w:rPr>
                <w:rStyle w:val="aff4"/>
                <w:b w:val="0"/>
                <w:w w:val="100"/>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_Toc71120215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120</w:t>
            </w:r>
            <w:r w:rsidR="00FF37C3" w:rsidRPr="000B68F6">
              <w:rPr>
                <w:b w:val="0"/>
                <w:webHidden/>
                <w:w w:val="100"/>
              </w:rPr>
              <w:fldChar w:fldCharType="end"/>
            </w:r>
          </w:hyperlink>
        </w:p>
        <w:p w14:paraId="41175C5F" w14:textId="4EDE4851" w:rsidR="00FF37C3" w:rsidRPr="000B68F6" w:rsidRDefault="00600250" w:rsidP="00FF37C3">
          <w:pPr>
            <w:pStyle w:val="24"/>
            <w:jc w:val="both"/>
            <w:rPr>
              <w:rFonts w:eastAsiaTheme="minorEastAsia"/>
              <w:b w:val="0"/>
              <w:w w:val="100"/>
              <w:sz w:val="22"/>
              <w:szCs w:val="22"/>
              <w:lang w:eastAsia="ru-RU"/>
            </w:rPr>
          </w:pPr>
          <w:hyperlink w:anchor="_Toc71120216" w:history="1">
            <w:r w:rsidR="00FF37C3" w:rsidRPr="000B68F6">
              <w:rPr>
                <w:rStyle w:val="aff4"/>
                <w:b w:val="0"/>
                <w:w w:val="100"/>
              </w:rPr>
              <w:t>10.2. Результаты расчетов по каждому источнику тепловой энергии нормативных запасов топлива.</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_Toc71120216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120</w:t>
            </w:r>
            <w:r w:rsidR="00FF37C3" w:rsidRPr="000B68F6">
              <w:rPr>
                <w:b w:val="0"/>
                <w:webHidden/>
                <w:w w:val="100"/>
              </w:rPr>
              <w:fldChar w:fldCharType="end"/>
            </w:r>
          </w:hyperlink>
        </w:p>
        <w:p w14:paraId="383F7730" w14:textId="77436054" w:rsidR="00FF37C3" w:rsidRPr="000B68F6" w:rsidRDefault="00600250" w:rsidP="00FF37C3">
          <w:pPr>
            <w:pStyle w:val="24"/>
            <w:jc w:val="both"/>
            <w:rPr>
              <w:rFonts w:eastAsiaTheme="minorEastAsia"/>
              <w:b w:val="0"/>
              <w:w w:val="100"/>
              <w:sz w:val="22"/>
              <w:szCs w:val="22"/>
              <w:lang w:eastAsia="ru-RU"/>
            </w:rPr>
          </w:pPr>
          <w:hyperlink w:anchor="_Toc71120217" w:history="1">
            <w:r w:rsidR="00FF37C3" w:rsidRPr="000B68F6">
              <w:rPr>
                <w:rStyle w:val="aff4"/>
                <w:b w:val="0"/>
                <w:w w:val="100"/>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_Toc71120217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121</w:t>
            </w:r>
            <w:r w:rsidR="00FF37C3" w:rsidRPr="000B68F6">
              <w:rPr>
                <w:b w:val="0"/>
                <w:webHidden/>
                <w:w w:val="100"/>
              </w:rPr>
              <w:fldChar w:fldCharType="end"/>
            </w:r>
          </w:hyperlink>
        </w:p>
        <w:p w14:paraId="75CC3BA2" w14:textId="33DB87AE" w:rsidR="00FF37C3" w:rsidRPr="000B68F6" w:rsidRDefault="00600250" w:rsidP="00FF37C3">
          <w:pPr>
            <w:pStyle w:val="17"/>
            <w:jc w:val="both"/>
            <w:rPr>
              <w:rFonts w:eastAsiaTheme="minorEastAsia"/>
              <w:spacing w:val="0"/>
              <w:sz w:val="22"/>
              <w:szCs w:val="22"/>
              <w:lang w:eastAsia="ru-RU"/>
            </w:rPr>
          </w:pPr>
          <w:hyperlink w:anchor="_Toc71120218" w:history="1">
            <w:r w:rsidR="00FF37C3" w:rsidRPr="000B68F6">
              <w:rPr>
                <w:rStyle w:val="aff4"/>
              </w:rPr>
              <w:t>11.</w:t>
            </w:r>
            <w:r w:rsidR="00FF37C3" w:rsidRPr="000B68F6">
              <w:rPr>
                <w:rFonts w:eastAsiaTheme="minorEastAsia"/>
                <w:spacing w:val="0"/>
                <w:sz w:val="22"/>
                <w:szCs w:val="22"/>
                <w:lang w:eastAsia="ru-RU"/>
              </w:rPr>
              <w:tab/>
            </w:r>
            <w:r w:rsidR="00FF37C3" w:rsidRPr="000B68F6">
              <w:rPr>
                <w:rStyle w:val="aff4"/>
              </w:rPr>
              <w:t>Оценка надежности теплоснабжения</w:t>
            </w:r>
            <w:r w:rsidR="00FF37C3" w:rsidRPr="000B68F6">
              <w:rPr>
                <w:webHidden/>
              </w:rPr>
              <w:tab/>
            </w:r>
            <w:r w:rsidR="00FF37C3" w:rsidRPr="000B68F6">
              <w:rPr>
                <w:webHidden/>
              </w:rPr>
              <w:fldChar w:fldCharType="begin"/>
            </w:r>
            <w:r w:rsidR="00FF37C3" w:rsidRPr="000B68F6">
              <w:rPr>
                <w:webHidden/>
              </w:rPr>
              <w:instrText xml:space="preserve"> PAGEREF _Toc71120218 \h </w:instrText>
            </w:r>
            <w:r w:rsidR="00FF37C3" w:rsidRPr="000B68F6">
              <w:rPr>
                <w:webHidden/>
              </w:rPr>
            </w:r>
            <w:r w:rsidR="00FF37C3" w:rsidRPr="000B68F6">
              <w:rPr>
                <w:webHidden/>
              </w:rPr>
              <w:fldChar w:fldCharType="separate"/>
            </w:r>
            <w:r w:rsidR="000169FF" w:rsidRPr="000B68F6">
              <w:rPr>
                <w:webHidden/>
              </w:rPr>
              <w:t>122</w:t>
            </w:r>
            <w:r w:rsidR="00FF37C3" w:rsidRPr="000B68F6">
              <w:rPr>
                <w:webHidden/>
              </w:rPr>
              <w:fldChar w:fldCharType="end"/>
            </w:r>
          </w:hyperlink>
        </w:p>
        <w:p w14:paraId="3718B5D4" w14:textId="73F6A82C" w:rsidR="00FF37C3" w:rsidRPr="000B68F6" w:rsidRDefault="00600250" w:rsidP="00FF37C3">
          <w:pPr>
            <w:pStyle w:val="24"/>
            <w:jc w:val="both"/>
            <w:rPr>
              <w:rFonts w:eastAsiaTheme="minorEastAsia"/>
              <w:b w:val="0"/>
              <w:w w:val="100"/>
              <w:sz w:val="22"/>
              <w:szCs w:val="22"/>
              <w:lang w:eastAsia="ru-RU"/>
            </w:rPr>
          </w:pPr>
          <w:hyperlink w:anchor="_Toc71120219" w:history="1">
            <w:r w:rsidR="00FF37C3" w:rsidRPr="000B68F6">
              <w:rPr>
                <w:rStyle w:val="aff4"/>
                <w:b w:val="0"/>
                <w:w w:val="100"/>
              </w:rPr>
              <w:t>11.1.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_Toc71120219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122</w:t>
            </w:r>
            <w:r w:rsidR="00FF37C3" w:rsidRPr="000B68F6">
              <w:rPr>
                <w:b w:val="0"/>
                <w:webHidden/>
                <w:w w:val="100"/>
              </w:rPr>
              <w:fldChar w:fldCharType="end"/>
            </w:r>
          </w:hyperlink>
        </w:p>
        <w:p w14:paraId="4A046925" w14:textId="31A965EF" w:rsidR="00FF37C3" w:rsidRPr="000B68F6" w:rsidRDefault="00600250" w:rsidP="00FF37C3">
          <w:pPr>
            <w:pStyle w:val="24"/>
            <w:jc w:val="both"/>
            <w:rPr>
              <w:rFonts w:eastAsiaTheme="minorEastAsia"/>
              <w:b w:val="0"/>
              <w:w w:val="100"/>
              <w:sz w:val="22"/>
              <w:szCs w:val="22"/>
              <w:lang w:eastAsia="ru-RU"/>
            </w:rPr>
          </w:pPr>
          <w:hyperlink w:anchor="_Toc71120220" w:history="1">
            <w:r w:rsidR="00FF37C3" w:rsidRPr="000B68F6">
              <w:rPr>
                <w:rStyle w:val="aff4"/>
                <w:b w:val="0"/>
                <w:w w:val="100"/>
              </w:rPr>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_Toc71120220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126</w:t>
            </w:r>
            <w:r w:rsidR="00FF37C3" w:rsidRPr="000B68F6">
              <w:rPr>
                <w:b w:val="0"/>
                <w:webHidden/>
                <w:w w:val="100"/>
              </w:rPr>
              <w:fldChar w:fldCharType="end"/>
            </w:r>
          </w:hyperlink>
        </w:p>
        <w:p w14:paraId="26429632" w14:textId="7051FBCD" w:rsidR="00FF37C3" w:rsidRPr="000B68F6" w:rsidRDefault="00600250" w:rsidP="00FF37C3">
          <w:pPr>
            <w:pStyle w:val="24"/>
            <w:jc w:val="both"/>
            <w:rPr>
              <w:rFonts w:eastAsiaTheme="minorEastAsia"/>
              <w:b w:val="0"/>
              <w:w w:val="100"/>
              <w:sz w:val="22"/>
              <w:szCs w:val="22"/>
              <w:lang w:eastAsia="ru-RU"/>
            </w:rPr>
          </w:pPr>
          <w:hyperlink w:anchor="_Toc71120221" w:history="1">
            <w:r w:rsidR="00FF37C3" w:rsidRPr="000B68F6">
              <w:rPr>
                <w:rStyle w:val="aff4"/>
                <w:b w:val="0"/>
                <w:w w:val="100"/>
              </w:rPr>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_Toc71120221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132</w:t>
            </w:r>
            <w:r w:rsidR="00FF37C3" w:rsidRPr="000B68F6">
              <w:rPr>
                <w:b w:val="0"/>
                <w:webHidden/>
                <w:w w:val="100"/>
              </w:rPr>
              <w:fldChar w:fldCharType="end"/>
            </w:r>
          </w:hyperlink>
        </w:p>
        <w:p w14:paraId="6388C943" w14:textId="411EB5BF" w:rsidR="00FF37C3" w:rsidRPr="000B68F6" w:rsidRDefault="00600250" w:rsidP="00FF37C3">
          <w:pPr>
            <w:pStyle w:val="24"/>
            <w:jc w:val="both"/>
            <w:rPr>
              <w:rFonts w:eastAsiaTheme="minorEastAsia"/>
              <w:b w:val="0"/>
              <w:w w:val="100"/>
              <w:sz w:val="22"/>
              <w:szCs w:val="22"/>
              <w:lang w:eastAsia="ru-RU"/>
            </w:rPr>
          </w:pPr>
          <w:hyperlink w:anchor="_Toc71120222" w:history="1">
            <w:r w:rsidR="00FF37C3" w:rsidRPr="000B68F6">
              <w:rPr>
                <w:rStyle w:val="aff4"/>
                <w:b w:val="0"/>
                <w:w w:val="100"/>
              </w:rPr>
              <w:t>11.4. Результат оценки коэффициентов готовности теплопроводов к несению тепловой нагрузки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_Toc71120222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132</w:t>
            </w:r>
            <w:r w:rsidR="00FF37C3" w:rsidRPr="000B68F6">
              <w:rPr>
                <w:b w:val="0"/>
                <w:webHidden/>
                <w:w w:val="100"/>
              </w:rPr>
              <w:fldChar w:fldCharType="end"/>
            </w:r>
          </w:hyperlink>
        </w:p>
        <w:p w14:paraId="119E0C06" w14:textId="20F83BAA" w:rsidR="00FF37C3" w:rsidRPr="000B68F6" w:rsidRDefault="00600250" w:rsidP="00FF37C3">
          <w:pPr>
            <w:pStyle w:val="24"/>
            <w:jc w:val="both"/>
            <w:rPr>
              <w:rFonts w:eastAsiaTheme="minorEastAsia"/>
              <w:b w:val="0"/>
              <w:w w:val="100"/>
              <w:sz w:val="22"/>
              <w:szCs w:val="22"/>
              <w:lang w:eastAsia="ru-RU"/>
            </w:rPr>
          </w:pPr>
          <w:hyperlink w:anchor="_Toc71120223" w:history="1">
            <w:r w:rsidR="00FF37C3" w:rsidRPr="000B68F6">
              <w:rPr>
                <w:rStyle w:val="aff4"/>
                <w:b w:val="0"/>
                <w:w w:val="100"/>
              </w:rPr>
              <w:t>11.5. Результат оценки недоотпуска тепловой энергии по причине отказов (аварийных ситуаций) и простоев тепловых сетей и источников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_Toc71120223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132</w:t>
            </w:r>
            <w:r w:rsidR="00FF37C3" w:rsidRPr="000B68F6">
              <w:rPr>
                <w:b w:val="0"/>
                <w:webHidden/>
                <w:w w:val="100"/>
              </w:rPr>
              <w:fldChar w:fldCharType="end"/>
            </w:r>
          </w:hyperlink>
        </w:p>
        <w:p w14:paraId="773FFF3E" w14:textId="4A5D5315" w:rsidR="00FF37C3" w:rsidRPr="000B68F6" w:rsidRDefault="00600250" w:rsidP="00FF37C3">
          <w:pPr>
            <w:pStyle w:val="17"/>
            <w:jc w:val="both"/>
            <w:rPr>
              <w:rFonts w:eastAsiaTheme="minorEastAsia"/>
              <w:spacing w:val="0"/>
              <w:sz w:val="22"/>
              <w:szCs w:val="22"/>
              <w:lang w:eastAsia="ru-RU"/>
            </w:rPr>
          </w:pPr>
          <w:hyperlink w:anchor="_Toc71120224" w:history="1">
            <w:r w:rsidR="00FF37C3" w:rsidRPr="000B68F6">
              <w:rPr>
                <w:rStyle w:val="aff4"/>
              </w:rPr>
              <w:t>12.</w:t>
            </w:r>
            <w:r w:rsidR="00FF37C3" w:rsidRPr="000B68F6">
              <w:rPr>
                <w:rFonts w:eastAsiaTheme="minorEastAsia"/>
                <w:spacing w:val="0"/>
                <w:sz w:val="22"/>
                <w:szCs w:val="22"/>
                <w:lang w:eastAsia="ru-RU"/>
              </w:rPr>
              <w:tab/>
            </w:r>
            <w:r w:rsidR="00FF37C3" w:rsidRPr="000B68F6">
              <w:rPr>
                <w:rStyle w:val="aff4"/>
              </w:rPr>
              <w:t>Обоснование инвестиций в строительство, реконструкцию и техническое перевооружение</w:t>
            </w:r>
            <w:r w:rsidR="00FF37C3" w:rsidRPr="000B68F6">
              <w:rPr>
                <w:webHidden/>
              </w:rPr>
              <w:tab/>
            </w:r>
            <w:r w:rsidR="00FF37C3" w:rsidRPr="000B68F6">
              <w:rPr>
                <w:webHidden/>
              </w:rPr>
              <w:fldChar w:fldCharType="begin"/>
            </w:r>
            <w:r w:rsidR="00FF37C3" w:rsidRPr="000B68F6">
              <w:rPr>
                <w:webHidden/>
              </w:rPr>
              <w:instrText xml:space="preserve"> PAGEREF _Toc71120224 \h </w:instrText>
            </w:r>
            <w:r w:rsidR="00FF37C3" w:rsidRPr="000B68F6">
              <w:rPr>
                <w:webHidden/>
              </w:rPr>
            </w:r>
            <w:r w:rsidR="00FF37C3" w:rsidRPr="000B68F6">
              <w:rPr>
                <w:webHidden/>
              </w:rPr>
              <w:fldChar w:fldCharType="separate"/>
            </w:r>
            <w:r w:rsidR="000169FF" w:rsidRPr="000B68F6">
              <w:rPr>
                <w:webHidden/>
              </w:rPr>
              <w:t>133</w:t>
            </w:r>
            <w:r w:rsidR="00FF37C3" w:rsidRPr="000B68F6">
              <w:rPr>
                <w:webHidden/>
              </w:rPr>
              <w:fldChar w:fldCharType="end"/>
            </w:r>
          </w:hyperlink>
        </w:p>
        <w:p w14:paraId="6D2FEF26" w14:textId="72047F95" w:rsidR="00FF37C3" w:rsidRPr="000B68F6" w:rsidRDefault="00600250" w:rsidP="00FF37C3">
          <w:pPr>
            <w:pStyle w:val="24"/>
            <w:jc w:val="both"/>
            <w:rPr>
              <w:rFonts w:eastAsiaTheme="minorEastAsia"/>
              <w:b w:val="0"/>
              <w:w w:val="100"/>
              <w:sz w:val="22"/>
              <w:szCs w:val="22"/>
              <w:lang w:eastAsia="ru-RU"/>
            </w:rPr>
          </w:pPr>
          <w:hyperlink w:anchor="_Toc71120225" w:history="1">
            <w:r w:rsidR="00FF37C3" w:rsidRPr="000B68F6">
              <w:rPr>
                <w:rStyle w:val="aff4"/>
                <w:b w:val="0"/>
                <w:w w:val="100"/>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_Toc71120225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133</w:t>
            </w:r>
            <w:r w:rsidR="00FF37C3" w:rsidRPr="000B68F6">
              <w:rPr>
                <w:b w:val="0"/>
                <w:webHidden/>
                <w:w w:val="100"/>
              </w:rPr>
              <w:fldChar w:fldCharType="end"/>
            </w:r>
          </w:hyperlink>
        </w:p>
        <w:p w14:paraId="62F667EF" w14:textId="386EE282" w:rsidR="00FF37C3" w:rsidRPr="000B68F6" w:rsidRDefault="00600250" w:rsidP="00FF37C3">
          <w:pPr>
            <w:pStyle w:val="24"/>
            <w:jc w:val="both"/>
            <w:rPr>
              <w:rFonts w:eastAsiaTheme="minorEastAsia"/>
              <w:b w:val="0"/>
              <w:w w:val="100"/>
              <w:sz w:val="22"/>
              <w:szCs w:val="22"/>
              <w:lang w:eastAsia="ru-RU"/>
            </w:rPr>
          </w:pPr>
          <w:hyperlink w:anchor="_Toc71120226" w:history="1">
            <w:r w:rsidR="00FF37C3" w:rsidRPr="000B68F6">
              <w:rPr>
                <w:rStyle w:val="aff4"/>
                <w:b w:val="0"/>
                <w:w w:val="100"/>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_Toc71120226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133</w:t>
            </w:r>
            <w:r w:rsidR="00FF37C3" w:rsidRPr="000B68F6">
              <w:rPr>
                <w:b w:val="0"/>
                <w:webHidden/>
                <w:w w:val="100"/>
              </w:rPr>
              <w:fldChar w:fldCharType="end"/>
            </w:r>
          </w:hyperlink>
        </w:p>
        <w:p w14:paraId="21FE21A7" w14:textId="7C5CD79D" w:rsidR="00FF37C3" w:rsidRPr="000B68F6" w:rsidRDefault="00600250" w:rsidP="00FF37C3">
          <w:pPr>
            <w:pStyle w:val="24"/>
            <w:jc w:val="both"/>
            <w:rPr>
              <w:rFonts w:eastAsiaTheme="minorEastAsia"/>
              <w:b w:val="0"/>
              <w:w w:val="100"/>
              <w:sz w:val="22"/>
              <w:szCs w:val="22"/>
              <w:lang w:eastAsia="ru-RU"/>
            </w:rPr>
          </w:pPr>
          <w:hyperlink w:anchor="_Toc71120227" w:history="1">
            <w:r w:rsidR="00FF37C3" w:rsidRPr="000B68F6">
              <w:rPr>
                <w:rStyle w:val="aff4"/>
                <w:b w:val="0"/>
                <w:w w:val="100"/>
              </w:rPr>
              <w:t>12.3. Расчет экономической эффективности инвестиций.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_Toc71120227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137</w:t>
            </w:r>
            <w:r w:rsidR="00FF37C3" w:rsidRPr="000B68F6">
              <w:rPr>
                <w:b w:val="0"/>
                <w:webHidden/>
                <w:w w:val="100"/>
              </w:rPr>
              <w:fldChar w:fldCharType="end"/>
            </w:r>
          </w:hyperlink>
        </w:p>
        <w:p w14:paraId="2D5DD7BD" w14:textId="272DA17C" w:rsidR="00FF37C3" w:rsidRPr="000B68F6" w:rsidRDefault="00600250" w:rsidP="00FF37C3">
          <w:pPr>
            <w:pStyle w:val="33"/>
            <w:tabs>
              <w:tab w:val="right" w:leader="dot" w:pos="10209"/>
            </w:tabs>
            <w:jc w:val="both"/>
            <w:rPr>
              <w:rFonts w:eastAsiaTheme="minorEastAsia"/>
              <w:noProof/>
              <w:sz w:val="22"/>
              <w:szCs w:val="22"/>
              <w:lang w:eastAsia="ru-RU"/>
            </w:rPr>
          </w:pPr>
          <w:hyperlink w:anchor="_Toc71120228" w:history="1">
            <w:r w:rsidR="00FF37C3" w:rsidRPr="000B68F6">
              <w:rPr>
                <w:rStyle w:val="aff4"/>
                <w:noProof/>
              </w:rPr>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FF37C3" w:rsidRPr="000B68F6">
              <w:rPr>
                <w:noProof/>
                <w:webHidden/>
              </w:rPr>
              <w:tab/>
            </w:r>
            <w:r w:rsidR="00FF37C3" w:rsidRPr="000B68F6">
              <w:rPr>
                <w:noProof/>
                <w:webHidden/>
              </w:rPr>
              <w:fldChar w:fldCharType="begin"/>
            </w:r>
            <w:r w:rsidR="00FF37C3" w:rsidRPr="000B68F6">
              <w:rPr>
                <w:noProof/>
                <w:webHidden/>
              </w:rPr>
              <w:instrText xml:space="preserve"> PAGEREF _Toc71120228 \h </w:instrText>
            </w:r>
            <w:r w:rsidR="00FF37C3" w:rsidRPr="000B68F6">
              <w:rPr>
                <w:noProof/>
                <w:webHidden/>
              </w:rPr>
            </w:r>
            <w:r w:rsidR="00FF37C3" w:rsidRPr="000B68F6">
              <w:rPr>
                <w:noProof/>
                <w:webHidden/>
              </w:rPr>
              <w:fldChar w:fldCharType="separate"/>
            </w:r>
            <w:r w:rsidR="000169FF" w:rsidRPr="000B68F6">
              <w:rPr>
                <w:noProof/>
                <w:webHidden/>
              </w:rPr>
              <w:t>137</w:t>
            </w:r>
            <w:r w:rsidR="00FF37C3" w:rsidRPr="000B68F6">
              <w:rPr>
                <w:noProof/>
                <w:webHidden/>
              </w:rPr>
              <w:fldChar w:fldCharType="end"/>
            </w:r>
          </w:hyperlink>
        </w:p>
        <w:p w14:paraId="042A3FDC" w14:textId="5F1779C7" w:rsidR="00FF37C3" w:rsidRPr="000B68F6" w:rsidRDefault="00600250" w:rsidP="00FF37C3">
          <w:pPr>
            <w:pStyle w:val="17"/>
            <w:jc w:val="both"/>
            <w:rPr>
              <w:rFonts w:eastAsiaTheme="minorEastAsia"/>
              <w:spacing w:val="0"/>
              <w:sz w:val="22"/>
              <w:szCs w:val="22"/>
              <w:lang w:eastAsia="ru-RU"/>
            </w:rPr>
          </w:pPr>
          <w:hyperlink w:anchor="_Toc71120229" w:history="1">
            <w:r w:rsidR="00FF37C3" w:rsidRPr="000B68F6">
              <w:rPr>
                <w:rStyle w:val="aff4"/>
              </w:rPr>
              <w:t>13.</w:t>
            </w:r>
            <w:r w:rsidR="00FF37C3" w:rsidRPr="000B68F6">
              <w:rPr>
                <w:rFonts w:eastAsiaTheme="minorEastAsia"/>
                <w:spacing w:val="0"/>
                <w:sz w:val="22"/>
                <w:szCs w:val="22"/>
                <w:lang w:eastAsia="ru-RU"/>
              </w:rPr>
              <w:tab/>
            </w:r>
            <w:r w:rsidR="00FF37C3" w:rsidRPr="000B68F6">
              <w:rPr>
                <w:rStyle w:val="aff4"/>
              </w:rPr>
              <w:t>Индикаторы развития системы теплоснабжения поселения</w:t>
            </w:r>
            <w:r w:rsidR="00FF37C3" w:rsidRPr="000B68F6">
              <w:rPr>
                <w:webHidden/>
              </w:rPr>
              <w:tab/>
            </w:r>
            <w:r w:rsidR="00FF37C3" w:rsidRPr="000B68F6">
              <w:rPr>
                <w:webHidden/>
              </w:rPr>
              <w:fldChar w:fldCharType="begin"/>
            </w:r>
            <w:r w:rsidR="00FF37C3" w:rsidRPr="000B68F6">
              <w:rPr>
                <w:webHidden/>
              </w:rPr>
              <w:instrText xml:space="preserve"> PAGEREF _Toc71120229 \h </w:instrText>
            </w:r>
            <w:r w:rsidR="00FF37C3" w:rsidRPr="000B68F6">
              <w:rPr>
                <w:webHidden/>
              </w:rPr>
            </w:r>
            <w:r w:rsidR="00FF37C3" w:rsidRPr="000B68F6">
              <w:rPr>
                <w:webHidden/>
              </w:rPr>
              <w:fldChar w:fldCharType="separate"/>
            </w:r>
            <w:r w:rsidR="000169FF" w:rsidRPr="000B68F6">
              <w:rPr>
                <w:webHidden/>
              </w:rPr>
              <w:t>140</w:t>
            </w:r>
            <w:r w:rsidR="00FF37C3" w:rsidRPr="000B68F6">
              <w:rPr>
                <w:webHidden/>
              </w:rPr>
              <w:fldChar w:fldCharType="end"/>
            </w:r>
          </w:hyperlink>
        </w:p>
        <w:p w14:paraId="63E0985C" w14:textId="66D9D0F5" w:rsidR="00FF37C3" w:rsidRPr="000B68F6" w:rsidRDefault="00600250" w:rsidP="00FF37C3">
          <w:pPr>
            <w:pStyle w:val="24"/>
            <w:jc w:val="both"/>
            <w:rPr>
              <w:rFonts w:eastAsiaTheme="minorEastAsia"/>
              <w:b w:val="0"/>
              <w:w w:val="100"/>
              <w:sz w:val="22"/>
              <w:szCs w:val="22"/>
              <w:lang w:eastAsia="ru-RU"/>
            </w:rPr>
          </w:pPr>
          <w:hyperlink w:anchor="_Toc71120230" w:history="1">
            <w:r w:rsidR="00FF37C3" w:rsidRPr="000B68F6">
              <w:rPr>
                <w:rStyle w:val="aff4"/>
                <w:b w:val="0"/>
                <w:w w:val="100"/>
              </w:rPr>
              <w:t>13.1. Количество прекращений подачи тепловой энергии, теплоносителя в результате технологических нарушений на тепловых сетях.</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_Toc71120230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140</w:t>
            </w:r>
            <w:r w:rsidR="00FF37C3" w:rsidRPr="000B68F6">
              <w:rPr>
                <w:b w:val="0"/>
                <w:webHidden/>
                <w:w w:val="100"/>
              </w:rPr>
              <w:fldChar w:fldCharType="end"/>
            </w:r>
          </w:hyperlink>
        </w:p>
        <w:p w14:paraId="3A41FF87" w14:textId="092BB966" w:rsidR="00FF37C3" w:rsidRPr="000B68F6" w:rsidRDefault="00600250" w:rsidP="00FF37C3">
          <w:pPr>
            <w:pStyle w:val="24"/>
            <w:jc w:val="both"/>
            <w:rPr>
              <w:rFonts w:eastAsiaTheme="minorEastAsia"/>
              <w:b w:val="0"/>
              <w:w w:val="100"/>
              <w:sz w:val="22"/>
              <w:szCs w:val="22"/>
              <w:lang w:eastAsia="ru-RU"/>
            </w:rPr>
          </w:pPr>
          <w:hyperlink w:anchor="_Toc71120231" w:history="1">
            <w:r w:rsidR="00FF37C3" w:rsidRPr="000B68F6">
              <w:rPr>
                <w:rStyle w:val="aff4"/>
                <w:b w:val="0"/>
                <w:w w:val="100"/>
              </w:rPr>
              <w:t>13.2. Количество прекращений подачи тепловой энергии, теплоносителя в результате технологических нарушений на источниках тепловой энергии.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_Toc71120231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141</w:t>
            </w:r>
            <w:r w:rsidR="00FF37C3" w:rsidRPr="000B68F6">
              <w:rPr>
                <w:b w:val="0"/>
                <w:webHidden/>
                <w:w w:val="100"/>
              </w:rPr>
              <w:fldChar w:fldCharType="end"/>
            </w:r>
          </w:hyperlink>
        </w:p>
        <w:p w14:paraId="10F4AC6C" w14:textId="70376A35" w:rsidR="00FF37C3" w:rsidRPr="000B68F6" w:rsidRDefault="00600250" w:rsidP="00FF37C3">
          <w:pPr>
            <w:pStyle w:val="24"/>
            <w:jc w:val="both"/>
            <w:rPr>
              <w:rFonts w:eastAsiaTheme="minorEastAsia"/>
              <w:b w:val="0"/>
              <w:w w:val="100"/>
              <w:sz w:val="22"/>
              <w:szCs w:val="22"/>
              <w:lang w:eastAsia="ru-RU"/>
            </w:rPr>
          </w:pPr>
          <w:hyperlink w:anchor="_Toc71120232" w:history="1">
            <w:r w:rsidR="00FF37C3" w:rsidRPr="000B68F6">
              <w:rPr>
                <w:rStyle w:val="aff4"/>
                <w:b w:val="0"/>
                <w:w w:val="100"/>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_Toc71120232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141</w:t>
            </w:r>
            <w:r w:rsidR="00FF37C3" w:rsidRPr="000B68F6">
              <w:rPr>
                <w:b w:val="0"/>
                <w:webHidden/>
                <w:w w:val="100"/>
              </w:rPr>
              <w:fldChar w:fldCharType="end"/>
            </w:r>
          </w:hyperlink>
        </w:p>
        <w:p w14:paraId="15875E90" w14:textId="0A188EF1" w:rsidR="00FF37C3" w:rsidRPr="000B68F6" w:rsidRDefault="00600250" w:rsidP="00FF37C3">
          <w:pPr>
            <w:pStyle w:val="24"/>
            <w:jc w:val="both"/>
            <w:rPr>
              <w:rFonts w:eastAsiaTheme="minorEastAsia"/>
              <w:b w:val="0"/>
              <w:w w:val="100"/>
              <w:sz w:val="22"/>
              <w:szCs w:val="22"/>
              <w:lang w:eastAsia="ru-RU"/>
            </w:rPr>
          </w:pPr>
          <w:hyperlink w:anchor="_Toc71120233" w:history="1">
            <w:r w:rsidR="00FF37C3" w:rsidRPr="000B68F6">
              <w:rPr>
                <w:rStyle w:val="aff4"/>
                <w:b w:val="0"/>
                <w:w w:val="100"/>
              </w:rPr>
              <w:t>13.4. Отношение величины технологических потерь тепловой энергии, теплоносителя к материальной характеристике тепловой сети.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_Toc71120233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142</w:t>
            </w:r>
            <w:r w:rsidR="00FF37C3" w:rsidRPr="000B68F6">
              <w:rPr>
                <w:b w:val="0"/>
                <w:webHidden/>
                <w:w w:val="100"/>
              </w:rPr>
              <w:fldChar w:fldCharType="end"/>
            </w:r>
          </w:hyperlink>
        </w:p>
        <w:p w14:paraId="05437E0D" w14:textId="7B2B2A56" w:rsidR="00FF37C3" w:rsidRPr="000B68F6" w:rsidRDefault="00600250" w:rsidP="00FF37C3">
          <w:pPr>
            <w:pStyle w:val="33"/>
            <w:tabs>
              <w:tab w:val="right" w:leader="dot" w:pos="10209"/>
            </w:tabs>
            <w:jc w:val="both"/>
            <w:rPr>
              <w:rFonts w:eastAsiaTheme="minorEastAsia"/>
              <w:noProof/>
              <w:sz w:val="22"/>
              <w:szCs w:val="22"/>
              <w:lang w:eastAsia="ru-RU"/>
            </w:rPr>
          </w:pPr>
          <w:hyperlink w:anchor="_Toc71120234" w:history="1">
            <w:r w:rsidR="00FF37C3" w:rsidRPr="000B68F6">
              <w:rPr>
                <w:rStyle w:val="aff4"/>
                <w:noProof/>
              </w:rPr>
              <w:t>13.5. Коэффициент использования установленной тепловой мощности.</w:t>
            </w:r>
            <w:r w:rsidR="00FF37C3" w:rsidRPr="000B68F6">
              <w:rPr>
                <w:noProof/>
                <w:webHidden/>
              </w:rPr>
              <w:tab/>
            </w:r>
            <w:r w:rsidR="00FF37C3" w:rsidRPr="000B68F6">
              <w:rPr>
                <w:noProof/>
                <w:webHidden/>
              </w:rPr>
              <w:fldChar w:fldCharType="begin"/>
            </w:r>
            <w:r w:rsidR="00FF37C3" w:rsidRPr="000B68F6">
              <w:rPr>
                <w:noProof/>
                <w:webHidden/>
              </w:rPr>
              <w:instrText xml:space="preserve"> PAGEREF _Toc71120234 \h </w:instrText>
            </w:r>
            <w:r w:rsidR="00FF37C3" w:rsidRPr="000B68F6">
              <w:rPr>
                <w:noProof/>
                <w:webHidden/>
              </w:rPr>
            </w:r>
            <w:r w:rsidR="00FF37C3" w:rsidRPr="000B68F6">
              <w:rPr>
                <w:noProof/>
                <w:webHidden/>
              </w:rPr>
              <w:fldChar w:fldCharType="separate"/>
            </w:r>
            <w:r w:rsidR="000169FF" w:rsidRPr="000B68F6">
              <w:rPr>
                <w:noProof/>
                <w:webHidden/>
              </w:rPr>
              <w:t>142</w:t>
            </w:r>
            <w:r w:rsidR="00FF37C3" w:rsidRPr="000B68F6">
              <w:rPr>
                <w:noProof/>
                <w:webHidden/>
              </w:rPr>
              <w:fldChar w:fldCharType="end"/>
            </w:r>
          </w:hyperlink>
        </w:p>
        <w:p w14:paraId="094773FF" w14:textId="5B6B85E9" w:rsidR="00FF37C3" w:rsidRPr="000B68F6" w:rsidRDefault="00600250" w:rsidP="00FF37C3">
          <w:pPr>
            <w:pStyle w:val="33"/>
            <w:tabs>
              <w:tab w:val="right" w:leader="dot" w:pos="10209"/>
            </w:tabs>
            <w:jc w:val="both"/>
            <w:rPr>
              <w:rFonts w:eastAsiaTheme="minorEastAsia"/>
              <w:noProof/>
              <w:sz w:val="22"/>
              <w:szCs w:val="22"/>
              <w:lang w:eastAsia="ru-RU"/>
            </w:rPr>
          </w:pPr>
          <w:hyperlink w:anchor="_Toc71120235" w:history="1">
            <w:r w:rsidR="00FF37C3" w:rsidRPr="000B68F6">
              <w:rPr>
                <w:rStyle w:val="aff4"/>
                <w:noProof/>
              </w:rPr>
              <w:t>13.6. Удельная материальная характеристика тепловых сетей, приведенная к расчетной тепловой нагрузке.</w:t>
            </w:r>
            <w:r w:rsidR="00FF37C3" w:rsidRPr="000B68F6">
              <w:rPr>
                <w:noProof/>
                <w:webHidden/>
              </w:rPr>
              <w:tab/>
            </w:r>
            <w:r w:rsidR="00FF37C3" w:rsidRPr="000B68F6">
              <w:rPr>
                <w:noProof/>
                <w:webHidden/>
              </w:rPr>
              <w:fldChar w:fldCharType="begin"/>
            </w:r>
            <w:r w:rsidR="00FF37C3" w:rsidRPr="000B68F6">
              <w:rPr>
                <w:noProof/>
                <w:webHidden/>
              </w:rPr>
              <w:instrText xml:space="preserve"> PAGEREF _Toc71120235 \h </w:instrText>
            </w:r>
            <w:r w:rsidR="00FF37C3" w:rsidRPr="000B68F6">
              <w:rPr>
                <w:noProof/>
                <w:webHidden/>
              </w:rPr>
            </w:r>
            <w:r w:rsidR="00FF37C3" w:rsidRPr="000B68F6">
              <w:rPr>
                <w:noProof/>
                <w:webHidden/>
              </w:rPr>
              <w:fldChar w:fldCharType="separate"/>
            </w:r>
            <w:r w:rsidR="000169FF" w:rsidRPr="000B68F6">
              <w:rPr>
                <w:noProof/>
                <w:webHidden/>
              </w:rPr>
              <w:t>142</w:t>
            </w:r>
            <w:r w:rsidR="00FF37C3" w:rsidRPr="000B68F6">
              <w:rPr>
                <w:noProof/>
                <w:webHidden/>
              </w:rPr>
              <w:fldChar w:fldCharType="end"/>
            </w:r>
          </w:hyperlink>
        </w:p>
        <w:p w14:paraId="1539A4C1" w14:textId="2F91FE34" w:rsidR="00FF37C3" w:rsidRPr="000B68F6" w:rsidRDefault="00600250" w:rsidP="00FF37C3">
          <w:pPr>
            <w:pStyle w:val="33"/>
            <w:tabs>
              <w:tab w:val="right" w:leader="dot" w:pos="10209"/>
            </w:tabs>
            <w:jc w:val="both"/>
            <w:rPr>
              <w:rFonts w:eastAsiaTheme="minorEastAsia"/>
              <w:noProof/>
              <w:sz w:val="22"/>
              <w:szCs w:val="22"/>
              <w:lang w:eastAsia="ru-RU"/>
            </w:rPr>
          </w:pPr>
          <w:hyperlink w:anchor="_Toc71120236" w:history="1">
            <w:r w:rsidR="00FF37C3" w:rsidRPr="000B68F6">
              <w:rPr>
                <w:rStyle w:val="aff4"/>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r w:rsidR="00FF37C3" w:rsidRPr="000B68F6">
              <w:rPr>
                <w:noProof/>
                <w:webHidden/>
              </w:rPr>
              <w:tab/>
            </w:r>
            <w:r w:rsidR="00FF37C3" w:rsidRPr="000B68F6">
              <w:rPr>
                <w:noProof/>
                <w:webHidden/>
              </w:rPr>
              <w:fldChar w:fldCharType="begin"/>
            </w:r>
            <w:r w:rsidR="00FF37C3" w:rsidRPr="000B68F6">
              <w:rPr>
                <w:noProof/>
                <w:webHidden/>
              </w:rPr>
              <w:instrText xml:space="preserve"> PAGEREF _Toc71120236 \h </w:instrText>
            </w:r>
            <w:r w:rsidR="00FF37C3" w:rsidRPr="000B68F6">
              <w:rPr>
                <w:noProof/>
                <w:webHidden/>
              </w:rPr>
            </w:r>
            <w:r w:rsidR="00FF37C3" w:rsidRPr="000B68F6">
              <w:rPr>
                <w:noProof/>
                <w:webHidden/>
              </w:rPr>
              <w:fldChar w:fldCharType="separate"/>
            </w:r>
            <w:r w:rsidR="000169FF" w:rsidRPr="000B68F6">
              <w:rPr>
                <w:noProof/>
                <w:webHidden/>
              </w:rPr>
              <w:t>142</w:t>
            </w:r>
            <w:r w:rsidR="00FF37C3" w:rsidRPr="000B68F6">
              <w:rPr>
                <w:noProof/>
                <w:webHidden/>
              </w:rPr>
              <w:fldChar w:fldCharType="end"/>
            </w:r>
          </w:hyperlink>
        </w:p>
        <w:p w14:paraId="5F722C8B" w14:textId="785E5863" w:rsidR="00FF37C3" w:rsidRPr="000B68F6" w:rsidRDefault="00600250" w:rsidP="00FF37C3">
          <w:pPr>
            <w:pStyle w:val="33"/>
            <w:tabs>
              <w:tab w:val="right" w:leader="dot" w:pos="10209"/>
            </w:tabs>
            <w:jc w:val="both"/>
            <w:rPr>
              <w:rFonts w:eastAsiaTheme="minorEastAsia"/>
              <w:noProof/>
              <w:sz w:val="22"/>
              <w:szCs w:val="22"/>
              <w:lang w:eastAsia="ru-RU"/>
            </w:rPr>
          </w:pPr>
          <w:hyperlink w:anchor="_Toc71120237" w:history="1">
            <w:r w:rsidR="00FF37C3" w:rsidRPr="000B68F6">
              <w:rPr>
                <w:rStyle w:val="aff4"/>
                <w:noProof/>
              </w:rPr>
              <w:t>13.8. Удельный расход условного топлива на отпуск электрической энергии.</w:t>
            </w:r>
            <w:r w:rsidR="00FF37C3" w:rsidRPr="000B68F6">
              <w:rPr>
                <w:noProof/>
                <w:webHidden/>
              </w:rPr>
              <w:tab/>
            </w:r>
            <w:r w:rsidR="00FF37C3" w:rsidRPr="000B68F6">
              <w:rPr>
                <w:noProof/>
                <w:webHidden/>
              </w:rPr>
              <w:fldChar w:fldCharType="begin"/>
            </w:r>
            <w:r w:rsidR="00FF37C3" w:rsidRPr="000B68F6">
              <w:rPr>
                <w:noProof/>
                <w:webHidden/>
              </w:rPr>
              <w:instrText xml:space="preserve"> PAGEREF _Toc71120237 \h </w:instrText>
            </w:r>
            <w:r w:rsidR="00FF37C3" w:rsidRPr="000B68F6">
              <w:rPr>
                <w:noProof/>
                <w:webHidden/>
              </w:rPr>
            </w:r>
            <w:r w:rsidR="00FF37C3" w:rsidRPr="000B68F6">
              <w:rPr>
                <w:noProof/>
                <w:webHidden/>
              </w:rPr>
              <w:fldChar w:fldCharType="separate"/>
            </w:r>
            <w:r w:rsidR="000169FF" w:rsidRPr="000B68F6">
              <w:rPr>
                <w:noProof/>
                <w:webHidden/>
              </w:rPr>
              <w:t>142</w:t>
            </w:r>
            <w:r w:rsidR="00FF37C3" w:rsidRPr="000B68F6">
              <w:rPr>
                <w:noProof/>
                <w:webHidden/>
              </w:rPr>
              <w:fldChar w:fldCharType="end"/>
            </w:r>
          </w:hyperlink>
        </w:p>
        <w:p w14:paraId="3A23C5AF" w14:textId="42897504" w:rsidR="00FF37C3" w:rsidRPr="000B68F6" w:rsidRDefault="00600250" w:rsidP="00FF37C3">
          <w:pPr>
            <w:pStyle w:val="33"/>
            <w:tabs>
              <w:tab w:val="right" w:leader="dot" w:pos="10209"/>
            </w:tabs>
            <w:jc w:val="both"/>
            <w:rPr>
              <w:rFonts w:eastAsiaTheme="minorEastAsia"/>
              <w:noProof/>
              <w:sz w:val="22"/>
              <w:szCs w:val="22"/>
              <w:lang w:eastAsia="ru-RU"/>
            </w:rPr>
          </w:pPr>
          <w:hyperlink w:anchor="_Toc71120238" w:history="1">
            <w:r w:rsidR="00FF37C3" w:rsidRPr="000B68F6">
              <w:rPr>
                <w:rStyle w:val="aff4"/>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FF37C3" w:rsidRPr="000B68F6">
              <w:rPr>
                <w:noProof/>
                <w:webHidden/>
              </w:rPr>
              <w:tab/>
            </w:r>
            <w:r w:rsidR="00FF37C3" w:rsidRPr="000B68F6">
              <w:rPr>
                <w:noProof/>
                <w:webHidden/>
              </w:rPr>
              <w:fldChar w:fldCharType="begin"/>
            </w:r>
            <w:r w:rsidR="00FF37C3" w:rsidRPr="000B68F6">
              <w:rPr>
                <w:noProof/>
                <w:webHidden/>
              </w:rPr>
              <w:instrText xml:space="preserve"> PAGEREF _Toc71120238 \h </w:instrText>
            </w:r>
            <w:r w:rsidR="00FF37C3" w:rsidRPr="000B68F6">
              <w:rPr>
                <w:noProof/>
                <w:webHidden/>
              </w:rPr>
            </w:r>
            <w:r w:rsidR="00FF37C3" w:rsidRPr="000B68F6">
              <w:rPr>
                <w:noProof/>
                <w:webHidden/>
              </w:rPr>
              <w:fldChar w:fldCharType="separate"/>
            </w:r>
            <w:r w:rsidR="000169FF" w:rsidRPr="000B68F6">
              <w:rPr>
                <w:noProof/>
                <w:webHidden/>
              </w:rPr>
              <w:t>142</w:t>
            </w:r>
            <w:r w:rsidR="00FF37C3" w:rsidRPr="000B68F6">
              <w:rPr>
                <w:noProof/>
                <w:webHidden/>
              </w:rPr>
              <w:fldChar w:fldCharType="end"/>
            </w:r>
          </w:hyperlink>
        </w:p>
        <w:p w14:paraId="0963A7B7" w14:textId="59B464AA" w:rsidR="00FF37C3" w:rsidRPr="000B68F6" w:rsidRDefault="00600250" w:rsidP="00FF37C3">
          <w:pPr>
            <w:pStyle w:val="33"/>
            <w:tabs>
              <w:tab w:val="right" w:leader="dot" w:pos="10209"/>
            </w:tabs>
            <w:jc w:val="both"/>
            <w:rPr>
              <w:rFonts w:eastAsiaTheme="minorEastAsia"/>
              <w:noProof/>
              <w:sz w:val="22"/>
              <w:szCs w:val="22"/>
              <w:lang w:eastAsia="ru-RU"/>
            </w:rPr>
          </w:pPr>
          <w:hyperlink w:anchor="_Toc71120239" w:history="1">
            <w:r w:rsidR="00FF37C3" w:rsidRPr="000B68F6">
              <w:rPr>
                <w:rStyle w:val="aff4"/>
                <w:noProof/>
              </w:rPr>
              <w:t>13.10. Доля отпуска тепловой энергии, осуществляемого потребителям по приборам учета, в общем объеме отпущенной тепловой энергии.</w:t>
            </w:r>
            <w:r w:rsidR="00FF37C3" w:rsidRPr="000B68F6">
              <w:rPr>
                <w:noProof/>
                <w:webHidden/>
              </w:rPr>
              <w:tab/>
            </w:r>
            <w:r w:rsidR="00FF37C3" w:rsidRPr="000B68F6">
              <w:rPr>
                <w:noProof/>
                <w:webHidden/>
              </w:rPr>
              <w:fldChar w:fldCharType="begin"/>
            </w:r>
            <w:r w:rsidR="00FF37C3" w:rsidRPr="000B68F6">
              <w:rPr>
                <w:noProof/>
                <w:webHidden/>
              </w:rPr>
              <w:instrText xml:space="preserve"> PAGEREF _Toc71120239 \h </w:instrText>
            </w:r>
            <w:r w:rsidR="00FF37C3" w:rsidRPr="000B68F6">
              <w:rPr>
                <w:noProof/>
                <w:webHidden/>
              </w:rPr>
            </w:r>
            <w:r w:rsidR="00FF37C3" w:rsidRPr="000B68F6">
              <w:rPr>
                <w:noProof/>
                <w:webHidden/>
              </w:rPr>
              <w:fldChar w:fldCharType="separate"/>
            </w:r>
            <w:r w:rsidR="000169FF" w:rsidRPr="000B68F6">
              <w:rPr>
                <w:noProof/>
                <w:webHidden/>
              </w:rPr>
              <w:t>142</w:t>
            </w:r>
            <w:r w:rsidR="00FF37C3" w:rsidRPr="000B68F6">
              <w:rPr>
                <w:noProof/>
                <w:webHidden/>
              </w:rPr>
              <w:fldChar w:fldCharType="end"/>
            </w:r>
          </w:hyperlink>
        </w:p>
        <w:p w14:paraId="4F25C27D" w14:textId="51A57F88" w:rsidR="00FF37C3" w:rsidRPr="000B68F6" w:rsidRDefault="00600250" w:rsidP="00FF37C3">
          <w:pPr>
            <w:pStyle w:val="33"/>
            <w:tabs>
              <w:tab w:val="right" w:leader="dot" w:pos="10209"/>
            </w:tabs>
            <w:jc w:val="both"/>
            <w:rPr>
              <w:rFonts w:eastAsiaTheme="minorEastAsia"/>
              <w:noProof/>
              <w:sz w:val="22"/>
              <w:szCs w:val="22"/>
              <w:lang w:eastAsia="ru-RU"/>
            </w:rPr>
          </w:pPr>
          <w:hyperlink w:anchor="_Toc71120240" w:history="1">
            <w:r w:rsidR="00FF37C3" w:rsidRPr="000B68F6">
              <w:rPr>
                <w:rStyle w:val="aff4"/>
                <w:noProof/>
              </w:rPr>
              <w:t>13.11.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FF37C3" w:rsidRPr="000B68F6">
              <w:rPr>
                <w:noProof/>
                <w:webHidden/>
              </w:rPr>
              <w:tab/>
            </w:r>
            <w:r w:rsidR="00FF37C3" w:rsidRPr="000B68F6">
              <w:rPr>
                <w:noProof/>
                <w:webHidden/>
              </w:rPr>
              <w:fldChar w:fldCharType="begin"/>
            </w:r>
            <w:r w:rsidR="00FF37C3" w:rsidRPr="000B68F6">
              <w:rPr>
                <w:noProof/>
                <w:webHidden/>
              </w:rPr>
              <w:instrText xml:space="preserve"> PAGEREF _Toc71120240 \h </w:instrText>
            </w:r>
            <w:r w:rsidR="00FF37C3" w:rsidRPr="000B68F6">
              <w:rPr>
                <w:noProof/>
                <w:webHidden/>
              </w:rPr>
            </w:r>
            <w:r w:rsidR="00FF37C3" w:rsidRPr="000B68F6">
              <w:rPr>
                <w:noProof/>
                <w:webHidden/>
              </w:rPr>
              <w:fldChar w:fldCharType="separate"/>
            </w:r>
            <w:r w:rsidR="000169FF" w:rsidRPr="000B68F6">
              <w:rPr>
                <w:noProof/>
                <w:webHidden/>
              </w:rPr>
              <w:t>142</w:t>
            </w:r>
            <w:r w:rsidR="00FF37C3" w:rsidRPr="000B68F6">
              <w:rPr>
                <w:noProof/>
                <w:webHidden/>
              </w:rPr>
              <w:fldChar w:fldCharType="end"/>
            </w:r>
          </w:hyperlink>
        </w:p>
        <w:p w14:paraId="76A31949" w14:textId="01D719D3" w:rsidR="00FF37C3" w:rsidRPr="000B68F6" w:rsidRDefault="00600250" w:rsidP="00FF37C3">
          <w:pPr>
            <w:pStyle w:val="33"/>
            <w:tabs>
              <w:tab w:val="right" w:leader="dot" w:pos="10209"/>
            </w:tabs>
            <w:jc w:val="both"/>
            <w:rPr>
              <w:rFonts w:eastAsiaTheme="minorEastAsia"/>
              <w:noProof/>
              <w:sz w:val="22"/>
              <w:szCs w:val="22"/>
              <w:lang w:eastAsia="ru-RU"/>
            </w:rPr>
          </w:pPr>
          <w:hyperlink w:anchor="_Toc71120241" w:history="1">
            <w:r w:rsidR="00FF37C3" w:rsidRPr="000B68F6">
              <w:rPr>
                <w:rStyle w:val="aff4"/>
                <w:noProof/>
              </w:rPr>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FF37C3" w:rsidRPr="000B68F6">
              <w:rPr>
                <w:noProof/>
                <w:webHidden/>
              </w:rPr>
              <w:tab/>
            </w:r>
            <w:r w:rsidR="00FF37C3" w:rsidRPr="000B68F6">
              <w:rPr>
                <w:noProof/>
                <w:webHidden/>
              </w:rPr>
              <w:fldChar w:fldCharType="begin"/>
            </w:r>
            <w:r w:rsidR="00FF37C3" w:rsidRPr="000B68F6">
              <w:rPr>
                <w:noProof/>
                <w:webHidden/>
              </w:rPr>
              <w:instrText xml:space="preserve"> PAGEREF _Toc71120241 \h </w:instrText>
            </w:r>
            <w:r w:rsidR="00FF37C3" w:rsidRPr="000B68F6">
              <w:rPr>
                <w:noProof/>
                <w:webHidden/>
              </w:rPr>
            </w:r>
            <w:r w:rsidR="00FF37C3" w:rsidRPr="000B68F6">
              <w:rPr>
                <w:noProof/>
                <w:webHidden/>
              </w:rPr>
              <w:fldChar w:fldCharType="separate"/>
            </w:r>
            <w:r w:rsidR="000169FF" w:rsidRPr="000B68F6">
              <w:rPr>
                <w:noProof/>
                <w:webHidden/>
              </w:rPr>
              <w:t>143</w:t>
            </w:r>
            <w:r w:rsidR="00FF37C3" w:rsidRPr="000B68F6">
              <w:rPr>
                <w:noProof/>
                <w:webHidden/>
              </w:rPr>
              <w:fldChar w:fldCharType="end"/>
            </w:r>
          </w:hyperlink>
        </w:p>
        <w:p w14:paraId="6A0E0A97" w14:textId="796CD92A" w:rsidR="00FF37C3" w:rsidRPr="000B68F6" w:rsidRDefault="00600250" w:rsidP="00FF37C3">
          <w:pPr>
            <w:pStyle w:val="17"/>
            <w:jc w:val="both"/>
            <w:rPr>
              <w:rFonts w:eastAsiaTheme="minorEastAsia"/>
              <w:spacing w:val="0"/>
              <w:sz w:val="22"/>
              <w:szCs w:val="22"/>
              <w:lang w:eastAsia="ru-RU"/>
            </w:rPr>
          </w:pPr>
          <w:hyperlink w:anchor="_Toc71120242" w:history="1">
            <w:r w:rsidR="00FF37C3" w:rsidRPr="000B68F6">
              <w:rPr>
                <w:rStyle w:val="aff4"/>
              </w:rPr>
              <w:t>14.</w:t>
            </w:r>
            <w:r w:rsidR="00FF37C3" w:rsidRPr="000B68F6">
              <w:rPr>
                <w:rFonts w:eastAsiaTheme="minorEastAsia"/>
                <w:spacing w:val="0"/>
                <w:sz w:val="22"/>
                <w:szCs w:val="22"/>
                <w:lang w:eastAsia="ru-RU"/>
              </w:rPr>
              <w:tab/>
            </w:r>
            <w:r w:rsidR="00FF37C3" w:rsidRPr="000B68F6">
              <w:rPr>
                <w:rStyle w:val="aff4"/>
              </w:rPr>
              <w:t>Ценовые (тарифные) последствия</w:t>
            </w:r>
            <w:r w:rsidR="00FF37C3" w:rsidRPr="000B68F6">
              <w:rPr>
                <w:webHidden/>
              </w:rPr>
              <w:tab/>
            </w:r>
            <w:r w:rsidR="00FF37C3" w:rsidRPr="000B68F6">
              <w:rPr>
                <w:webHidden/>
              </w:rPr>
              <w:fldChar w:fldCharType="begin"/>
            </w:r>
            <w:r w:rsidR="00FF37C3" w:rsidRPr="000B68F6">
              <w:rPr>
                <w:webHidden/>
              </w:rPr>
              <w:instrText xml:space="preserve"> PAGEREF _Toc71120242 \h </w:instrText>
            </w:r>
            <w:r w:rsidR="00FF37C3" w:rsidRPr="000B68F6">
              <w:rPr>
                <w:webHidden/>
              </w:rPr>
            </w:r>
            <w:r w:rsidR="00FF37C3" w:rsidRPr="000B68F6">
              <w:rPr>
                <w:webHidden/>
              </w:rPr>
              <w:fldChar w:fldCharType="separate"/>
            </w:r>
            <w:r w:rsidR="000169FF" w:rsidRPr="000B68F6">
              <w:rPr>
                <w:webHidden/>
              </w:rPr>
              <w:t>144</w:t>
            </w:r>
            <w:r w:rsidR="00FF37C3" w:rsidRPr="000B68F6">
              <w:rPr>
                <w:webHidden/>
              </w:rPr>
              <w:fldChar w:fldCharType="end"/>
            </w:r>
          </w:hyperlink>
        </w:p>
        <w:p w14:paraId="37B93379" w14:textId="25B27275" w:rsidR="00FF37C3" w:rsidRPr="000B68F6" w:rsidRDefault="00600250" w:rsidP="00FF37C3">
          <w:pPr>
            <w:pStyle w:val="24"/>
            <w:jc w:val="both"/>
            <w:rPr>
              <w:rFonts w:eastAsiaTheme="minorEastAsia"/>
              <w:b w:val="0"/>
              <w:w w:val="100"/>
              <w:sz w:val="22"/>
              <w:szCs w:val="22"/>
              <w:lang w:eastAsia="ru-RU"/>
            </w:rPr>
          </w:pPr>
          <w:hyperlink w:anchor="_Toc71120243" w:history="1">
            <w:r w:rsidR="00FF37C3" w:rsidRPr="000B68F6">
              <w:rPr>
                <w:rStyle w:val="aff4"/>
                <w:b w:val="0"/>
                <w:w w:val="100"/>
              </w:rPr>
              <w:t>14.1. 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_Toc71120243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144</w:t>
            </w:r>
            <w:r w:rsidR="00FF37C3" w:rsidRPr="000B68F6">
              <w:rPr>
                <w:b w:val="0"/>
                <w:webHidden/>
                <w:w w:val="100"/>
              </w:rPr>
              <w:fldChar w:fldCharType="end"/>
            </w:r>
          </w:hyperlink>
        </w:p>
        <w:p w14:paraId="56F88305" w14:textId="7E3A303B" w:rsidR="00FF37C3" w:rsidRPr="000B68F6" w:rsidRDefault="00600250" w:rsidP="00FF37C3">
          <w:pPr>
            <w:pStyle w:val="24"/>
            <w:jc w:val="both"/>
            <w:rPr>
              <w:rFonts w:eastAsiaTheme="minorEastAsia"/>
              <w:b w:val="0"/>
              <w:w w:val="100"/>
              <w:sz w:val="22"/>
              <w:szCs w:val="22"/>
              <w:lang w:eastAsia="ru-RU"/>
            </w:rPr>
          </w:pPr>
          <w:hyperlink w:anchor="_Toc71120244" w:history="1">
            <w:r w:rsidR="00FF37C3" w:rsidRPr="000B68F6">
              <w:rPr>
                <w:rStyle w:val="aff4"/>
                <w:b w:val="0"/>
                <w:w w:val="100"/>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_Toc71120244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156</w:t>
            </w:r>
            <w:r w:rsidR="00FF37C3" w:rsidRPr="000B68F6">
              <w:rPr>
                <w:b w:val="0"/>
                <w:webHidden/>
                <w:w w:val="100"/>
              </w:rPr>
              <w:fldChar w:fldCharType="end"/>
            </w:r>
          </w:hyperlink>
        </w:p>
        <w:p w14:paraId="16C73D65" w14:textId="61C908F5" w:rsidR="00FF37C3" w:rsidRPr="000B68F6" w:rsidRDefault="00600250" w:rsidP="00FF37C3">
          <w:pPr>
            <w:pStyle w:val="17"/>
            <w:jc w:val="both"/>
            <w:rPr>
              <w:rFonts w:eastAsiaTheme="minorEastAsia"/>
              <w:spacing w:val="0"/>
              <w:sz w:val="22"/>
              <w:szCs w:val="22"/>
              <w:lang w:eastAsia="ru-RU"/>
            </w:rPr>
          </w:pPr>
          <w:hyperlink w:anchor="_Toc71120245" w:history="1">
            <w:r w:rsidR="00FF37C3" w:rsidRPr="000B68F6">
              <w:rPr>
                <w:rStyle w:val="aff4"/>
              </w:rPr>
              <w:t>15.</w:t>
            </w:r>
            <w:r w:rsidR="00FF37C3" w:rsidRPr="000B68F6">
              <w:rPr>
                <w:rFonts w:eastAsiaTheme="minorEastAsia"/>
                <w:spacing w:val="0"/>
                <w:sz w:val="22"/>
                <w:szCs w:val="22"/>
                <w:lang w:eastAsia="ru-RU"/>
              </w:rPr>
              <w:tab/>
            </w:r>
            <w:r w:rsidR="00FF37C3" w:rsidRPr="000B68F6">
              <w:rPr>
                <w:rStyle w:val="aff4"/>
              </w:rPr>
              <w:t>Реестр единых теплоснабжающих организаций</w:t>
            </w:r>
            <w:r w:rsidR="00FF37C3" w:rsidRPr="000B68F6">
              <w:rPr>
                <w:webHidden/>
              </w:rPr>
              <w:tab/>
            </w:r>
            <w:r w:rsidR="00FF37C3" w:rsidRPr="000B68F6">
              <w:rPr>
                <w:webHidden/>
              </w:rPr>
              <w:fldChar w:fldCharType="begin"/>
            </w:r>
            <w:r w:rsidR="00FF37C3" w:rsidRPr="000B68F6">
              <w:rPr>
                <w:webHidden/>
              </w:rPr>
              <w:instrText xml:space="preserve"> PAGEREF _Toc71120245 \h </w:instrText>
            </w:r>
            <w:r w:rsidR="00FF37C3" w:rsidRPr="000B68F6">
              <w:rPr>
                <w:webHidden/>
              </w:rPr>
            </w:r>
            <w:r w:rsidR="00FF37C3" w:rsidRPr="000B68F6">
              <w:rPr>
                <w:webHidden/>
              </w:rPr>
              <w:fldChar w:fldCharType="separate"/>
            </w:r>
            <w:r w:rsidR="000169FF" w:rsidRPr="000B68F6">
              <w:rPr>
                <w:webHidden/>
              </w:rPr>
              <w:t>158</w:t>
            </w:r>
            <w:r w:rsidR="00FF37C3" w:rsidRPr="000B68F6">
              <w:rPr>
                <w:webHidden/>
              </w:rPr>
              <w:fldChar w:fldCharType="end"/>
            </w:r>
          </w:hyperlink>
        </w:p>
        <w:p w14:paraId="748B18B7" w14:textId="77CA0943" w:rsidR="00FF37C3" w:rsidRPr="000B68F6" w:rsidRDefault="00600250" w:rsidP="00FF37C3">
          <w:pPr>
            <w:pStyle w:val="24"/>
            <w:jc w:val="both"/>
            <w:rPr>
              <w:rFonts w:eastAsiaTheme="minorEastAsia"/>
              <w:b w:val="0"/>
              <w:w w:val="100"/>
              <w:sz w:val="22"/>
              <w:szCs w:val="22"/>
              <w:lang w:eastAsia="ru-RU"/>
            </w:rPr>
          </w:pPr>
          <w:hyperlink w:anchor="_Toc71120246" w:history="1">
            <w:r w:rsidR="00FF37C3" w:rsidRPr="000B68F6">
              <w:rPr>
                <w:rStyle w:val="aff4"/>
                <w:b w:val="0"/>
                <w:w w:val="100"/>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_Toc71120246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158</w:t>
            </w:r>
            <w:r w:rsidR="00FF37C3" w:rsidRPr="000B68F6">
              <w:rPr>
                <w:b w:val="0"/>
                <w:webHidden/>
                <w:w w:val="100"/>
              </w:rPr>
              <w:fldChar w:fldCharType="end"/>
            </w:r>
          </w:hyperlink>
        </w:p>
        <w:p w14:paraId="17401A32" w14:textId="0A56D09E" w:rsidR="00FF37C3" w:rsidRPr="000B68F6" w:rsidRDefault="00600250" w:rsidP="00FF37C3">
          <w:pPr>
            <w:pStyle w:val="24"/>
            <w:jc w:val="both"/>
            <w:rPr>
              <w:rFonts w:eastAsiaTheme="minorEastAsia"/>
              <w:b w:val="0"/>
              <w:w w:val="100"/>
              <w:sz w:val="22"/>
              <w:szCs w:val="22"/>
              <w:lang w:eastAsia="ru-RU"/>
            </w:rPr>
          </w:pPr>
          <w:hyperlink w:anchor="_Toc71120247" w:history="1">
            <w:r w:rsidR="00FF37C3" w:rsidRPr="000B68F6">
              <w:rPr>
                <w:rStyle w:val="aff4"/>
                <w:b w:val="0"/>
                <w:w w:val="100"/>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_Toc71120247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160</w:t>
            </w:r>
            <w:r w:rsidR="00FF37C3" w:rsidRPr="000B68F6">
              <w:rPr>
                <w:b w:val="0"/>
                <w:webHidden/>
                <w:w w:val="100"/>
              </w:rPr>
              <w:fldChar w:fldCharType="end"/>
            </w:r>
          </w:hyperlink>
        </w:p>
        <w:p w14:paraId="1139B16E" w14:textId="31FBA408" w:rsidR="00FF37C3" w:rsidRPr="000B68F6" w:rsidRDefault="00600250" w:rsidP="00FF37C3">
          <w:pPr>
            <w:pStyle w:val="24"/>
            <w:jc w:val="both"/>
            <w:rPr>
              <w:rFonts w:eastAsiaTheme="minorEastAsia"/>
              <w:b w:val="0"/>
              <w:w w:val="100"/>
              <w:sz w:val="22"/>
              <w:szCs w:val="22"/>
              <w:lang w:eastAsia="ru-RU"/>
            </w:rPr>
          </w:pPr>
          <w:hyperlink w:anchor="_Toc71120248" w:history="1">
            <w:r w:rsidR="00FF37C3" w:rsidRPr="000B68F6">
              <w:rPr>
                <w:rStyle w:val="aff4"/>
                <w:b w:val="0"/>
                <w:w w:val="100"/>
              </w:rPr>
              <w:t>15.3. Основания, в том числе критерии, в соответствии с которыми теплоснабжающая организация определена единой теплоснабжающей организацией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_Toc71120248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160</w:t>
            </w:r>
            <w:r w:rsidR="00FF37C3" w:rsidRPr="000B68F6">
              <w:rPr>
                <w:b w:val="0"/>
                <w:webHidden/>
                <w:w w:val="100"/>
              </w:rPr>
              <w:fldChar w:fldCharType="end"/>
            </w:r>
          </w:hyperlink>
        </w:p>
        <w:p w14:paraId="6D588474" w14:textId="0CEC9D31" w:rsidR="00FF37C3" w:rsidRPr="000B68F6" w:rsidRDefault="00600250" w:rsidP="00FF37C3">
          <w:pPr>
            <w:pStyle w:val="24"/>
            <w:jc w:val="both"/>
            <w:rPr>
              <w:rFonts w:eastAsiaTheme="minorEastAsia"/>
              <w:b w:val="0"/>
              <w:w w:val="100"/>
              <w:sz w:val="22"/>
              <w:szCs w:val="22"/>
              <w:lang w:eastAsia="ru-RU"/>
            </w:rPr>
          </w:pPr>
          <w:hyperlink w:anchor="_Toc71120249" w:history="1">
            <w:r w:rsidR="00FF37C3" w:rsidRPr="000B68F6">
              <w:rPr>
                <w:rStyle w:val="aff4"/>
                <w:b w:val="0"/>
                <w:w w:val="100"/>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_Toc71120249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163</w:t>
            </w:r>
            <w:r w:rsidR="00FF37C3" w:rsidRPr="000B68F6">
              <w:rPr>
                <w:b w:val="0"/>
                <w:webHidden/>
                <w:w w:val="100"/>
              </w:rPr>
              <w:fldChar w:fldCharType="end"/>
            </w:r>
          </w:hyperlink>
        </w:p>
        <w:p w14:paraId="77DE3885" w14:textId="2C895384" w:rsidR="00FF37C3" w:rsidRPr="000B68F6" w:rsidRDefault="00600250" w:rsidP="00FF37C3">
          <w:pPr>
            <w:pStyle w:val="24"/>
            <w:jc w:val="both"/>
            <w:rPr>
              <w:rFonts w:eastAsiaTheme="minorEastAsia"/>
              <w:b w:val="0"/>
              <w:w w:val="100"/>
              <w:sz w:val="22"/>
              <w:szCs w:val="22"/>
              <w:lang w:eastAsia="ru-RU"/>
            </w:rPr>
          </w:pPr>
          <w:hyperlink w:anchor="_Toc71120250" w:history="1">
            <w:r w:rsidR="00FF37C3" w:rsidRPr="000B68F6">
              <w:rPr>
                <w:rStyle w:val="aff4"/>
                <w:b w:val="0"/>
                <w:w w:val="100"/>
              </w:rPr>
              <w:t>15.5. Описание границ зон деятельности единой теплоснабжающей организации (организаций)</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_Toc71120250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163</w:t>
            </w:r>
            <w:r w:rsidR="00FF37C3" w:rsidRPr="000B68F6">
              <w:rPr>
                <w:b w:val="0"/>
                <w:webHidden/>
                <w:w w:val="100"/>
              </w:rPr>
              <w:fldChar w:fldCharType="end"/>
            </w:r>
          </w:hyperlink>
        </w:p>
        <w:p w14:paraId="232B3330" w14:textId="3932DC9D" w:rsidR="00FF37C3" w:rsidRPr="000B68F6" w:rsidRDefault="00600250" w:rsidP="00FF37C3">
          <w:pPr>
            <w:pStyle w:val="17"/>
            <w:jc w:val="both"/>
            <w:rPr>
              <w:rFonts w:eastAsiaTheme="minorEastAsia"/>
              <w:spacing w:val="0"/>
              <w:sz w:val="22"/>
              <w:szCs w:val="22"/>
              <w:lang w:eastAsia="ru-RU"/>
            </w:rPr>
          </w:pPr>
          <w:hyperlink w:anchor="_Toc71120251" w:history="1">
            <w:r w:rsidR="00FF37C3" w:rsidRPr="000B68F6">
              <w:rPr>
                <w:rStyle w:val="aff4"/>
              </w:rPr>
              <w:t>16.</w:t>
            </w:r>
            <w:r w:rsidR="00FF37C3" w:rsidRPr="000B68F6">
              <w:rPr>
                <w:rFonts w:eastAsiaTheme="minorEastAsia"/>
                <w:spacing w:val="0"/>
                <w:sz w:val="22"/>
                <w:szCs w:val="22"/>
                <w:lang w:eastAsia="ru-RU"/>
              </w:rPr>
              <w:tab/>
            </w:r>
            <w:r w:rsidR="00FF37C3" w:rsidRPr="000B68F6">
              <w:rPr>
                <w:rStyle w:val="aff4"/>
              </w:rPr>
              <w:t>Реестр проектов схемы теплоснабжения</w:t>
            </w:r>
            <w:r w:rsidR="00FF37C3" w:rsidRPr="000B68F6">
              <w:rPr>
                <w:webHidden/>
              </w:rPr>
              <w:tab/>
            </w:r>
            <w:r w:rsidR="00FF37C3" w:rsidRPr="000B68F6">
              <w:rPr>
                <w:webHidden/>
              </w:rPr>
              <w:fldChar w:fldCharType="begin"/>
            </w:r>
            <w:r w:rsidR="00FF37C3" w:rsidRPr="000B68F6">
              <w:rPr>
                <w:webHidden/>
              </w:rPr>
              <w:instrText xml:space="preserve"> PAGEREF _Toc71120251 \h </w:instrText>
            </w:r>
            <w:r w:rsidR="00FF37C3" w:rsidRPr="000B68F6">
              <w:rPr>
                <w:webHidden/>
              </w:rPr>
            </w:r>
            <w:r w:rsidR="00FF37C3" w:rsidRPr="000B68F6">
              <w:rPr>
                <w:webHidden/>
              </w:rPr>
              <w:fldChar w:fldCharType="separate"/>
            </w:r>
            <w:r w:rsidR="000169FF" w:rsidRPr="000B68F6">
              <w:rPr>
                <w:webHidden/>
              </w:rPr>
              <w:t>164</w:t>
            </w:r>
            <w:r w:rsidR="00FF37C3" w:rsidRPr="000B68F6">
              <w:rPr>
                <w:webHidden/>
              </w:rPr>
              <w:fldChar w:fldCharType="end"/>
            </w:r>
          </w:hyperlink>
        </w:p>
        <w:p w14:paraId="4B578F6E" w14:textId="7181AAA5" w:rsidR="00FF37C3" w:rsidRPr="000B68F6" w:rsidRDefault="00600250" w:rsidP="00FF37C3">
          <w:pPr>
            <w:pStyle w:val="33"/>
            <w:tabs>
              <w:tab w:val="right" w:leader="dot" w:pos="10209"/>
            </w:tabs>
            <w:jc w:val="both"/>
            <w:rPr>
              <w:rFonts w:eastAsiaTheme="minorEastAsia"/>
              <w:noProof/>
              <w:sz w:val="22"/>
              <w:szCs w:val="22"/>
              <w:lang w:eastAsia="ru-RU"/>
            </w:rPr>
          </w:pPr>
          <w:hyperlink w:anchor="_Toc71120252" w:history="1">
            <w:r w:rsidR="00FF37C3" w:rsidRPr="000B68F6">
              <w:rPr>
                <w:rStyle w:val="aff4"/>
                <w:noProof/>
              </w:rPr>
              <w:t>16.1. Перечень мероприятий по строительству, реконструкции или техническому перевооружению источников тепловой энергии.</w:t>
            </w:r>
            <w:r w:rsidR="00FF37C3" w:rsidRPr="000B68F6">
              <w:rPr>
                <w:noProof/>
                <w:webHidden/>
              </w:rPr>
              <w:tab/>
            </w:r>
            <w:r w:rsidR="00FF37C3" w:rsidRPr="000B68F6">
              <w:rPr>
                <w:noProof/>
                <w:webHidden/>
              </w:rPr>
              <w:fldChar w:fldCharType="begin"/>
            </w:r>
            <w:r w:rsidR="00FF37C3" w:rsidRPr="000B68F6">
              <w:rPr>
                <w:noProof/>
                <w:webHidden/>
              </w:rPr>
              <w:instrText xml:space="preserve"> PAGEREF _Toc71120252 \h </w:instrText>
            </w:r>
            <w:r w:rsidR="00FF37C3" w:rsidRPr="000B68F6">
              <w:rPr>
                <w:noProof/>
                <w:webHidden/>
              </w:rPr>
            </w:r>
            <w:r w:rsidR="00FF37C3" w:rsidRPr="000B68F6">
              <w:rPr>
                <w:noProof/>
                <w:webHidden/>
              </w:rPr>
              <w:fldChar w:fldCharType="separate"/>
            </w:r>
            <w:r w:rsidR="000169FF" w:rsidRPr="000B68F6">
              <w:rPr>
                <w:noProof/>
                <w:webHidden/>
              </w:rPr>
              <w:t>164</w:t>
            </w:r>
            <w:r w:rsidR="00FF37C3" w:rsidRPr="000B68F6">
              <w:rPr>
                <w:noProof/>
                <w:webHidden/>
              </w:rPr>
              <w:fldChar w:fldCharType="end"/>
            </w:r>
          </w:hyperlink>
        </w:p>
        <w:p w14:paraId="79264460" w14:textId="10A35C0C" w:rsidR="00FF37C3" w:rsidRPr="000B68F6" w:rsidRDefault="00600250" w:rsidP="00FF37C3">
          <w:pPr>
            <w:pStyle w:val="33"/>
            <w:tabs>
              <w:tab w:val="right" w:leader="dot" w:pos="10209"/>
            </w:tabs>
            <w:jc w:val="both"/>
            <w:rPr>
              <w:rFonts w:eastAsiaTheme="minorEastAsia"/>
              <w:noProof/>
              <w:sz w:val="22"/>
              <w:szCs w:val="22"/>
              <w:lang w:eastAsia="ru-RU"/>
            </w:rPr>
          </w:pPr>
          <w:hyperlink w:anchor="_Toc71120253" w:history="1">
            <w:r w:rsidR="00FF37C3" w:rsidRPr="000B68F6">
              <w:rPr>
                <w:rStyle w:val="aff4"/>
                <w:noProof/>
              </w:rPr>
              <w:t>16.2. Перечень мероприятий по строительству, реконструкции и техническому перевооружению тепловых сетей и сооружений на них.</w:t>
            </w:r>
            <w:r w:rsidR="00FF37C3" w:rsidRPr="000B68F6">
              <w:rPr>
                <w:noProof/>
                <w:webHidden/>
              </w:rPr>
              <w:tab/>
            </w:r>
            <w:r w:rsidR="00FF37C3" w:rsidRPr="000B68F6">
              <w:rPr>
                <w:noProof/>
                <w:webHidden/>
              </w:rPr>
              <w:fldChar w:fldCharType="begin"/>
            </w:r>
            <w:r w:rsidR="00FF37C3" w:rsidRPr="000B68F6">
              <w:rPr>
                <w:noProof/>
                <w:webHidden/>
              </w:rPr>
              <w:instrText xml:space="preserve"> PAGEREF _Toc71120253 \h </w:instrText>
            </w:r>
            <w:r w:rsidR="00FF37C3" w:rsidRPr="000B68F6">
              <w:rPr>
                <w:noProof/>
                <w:webHidden/>
              </w:rPr>
            </w:r>
            <w:r w:rsidR="00FF37C3" w:rsidRPr="000B68F6">
              <w:rPr>
                <w:noProof/>
                <w:webHidden/>
              </w:rPr>
              <w:fldChar w:fldCharType="separate"/>
            </w:r>
            <w:r w:rsidR="000169FF" w:rsidRPr="000B68F6">
              <w:rPr>
                <w:noProof/>
                <w:webHidden/>
              </w:rPr>
              <w:t>164</w:t>
            </w:r>
            <w:r w:rsidR="00FF37C3" w:rsidRPr="000B68F6">
              <w:rPr>
                <w:noProof/>
                <w:webHidden/>
              </w:rPr>
              <w:fldChar w:fldCharType="end"/>
            </w:r>
          </w:hyperlink>
        </w:p>
        <w:p w14:paraId="4C1A19C6" w14:textId="53605B1E" w:rsidR="00FF37C3" w:rsidRPr="000B68F6" w:rsidRDefault="00600250" w:rsidP="00FF37C3">
          <w:pPr>
            <w:pStyle w:val="24"/>
            <w:jc w:val="both"/>
            <w:rPr>
              <w:rFonts w:eastAsiaTheme="minorEastAsia"/>
              <w:b w:val="0"/>
              <w:w w:val="100"/>
              <w:sz w:val="22"/>
              <w:szCs w:val="22"/>
              <w:lang w:eastAsia="ru-RU"/>
            </w:rPr>
          </w:pPr>
          <w:hyperlink w:anchor="_Toc71120254" w:history="1">
            <w:r w:rsidR="00FF37C3" w:rsidRPr="000B68F6">
              <w:rPr>
                <w:rStyle w:val="aff4"/>
                <w:b w:val="0"/>
                <w:w w:val="100"/>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_Toc71120254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165</w:t>
            </w:r>
            <w:r w:rsidR="00FF37C3" w:rsidRPr="000B68F6">
              <w:rPr>
                <w:b w:val="0"/>
                <w:webHidden/>
                <w:w w:val="100"/>
              </w:rPr>
              <w:fldChar w:fldCharType="end"/>
            </w:r>
          </w:hyperlink>
        </w:p>
        <w:p w14:paraId="205BA75C" w14:textId="7895A651" w:rsidR="00FF37C3" w:rsidRPr="000B68F6" w:rsidRDefault="00600250" w:rsidP="00FF37C3">
          <w:pPr>
            <w:pStyle w:val="17"/>
            <w:jc w:val="both"/>
            <w:rPr>
              <w:rFonts w:eastAsiaTheme="minorEastAsia"/>
              <w:spacing w:val="0"/>
              <w:sz w:val="22"/>
              <w:szCs w:val="22"/>
              <w:lang w:eastAsia="ru-RU"/>
            </w:rPr>
          </w:pPr>
          <w:hyperlink w:anchor="_Toc71120255" w:history="1">
            <w:r w:rsidR="00FF37C3" w:rsidRPr="000B68F6">
              <w:rPr>
                <w:rStyle w:val="aff4"/>
              </w:rPr>
              <w:t>17.</w:t>
            </w:r>
            <w:r w:rsidR="00FF37C3" w:rsidRPr="000B68F6">
              <w:rPr>
                <w:rFonts w:eastAsiaTheme="minorEastAsia"/>
                <w:spacing w:val="0"/>
                <w:sz w:val="22"/>
                <w:szCs w:val="22"/>
                <w:lang w:eastAsia="ru-RU"/>
              </w:rPr>
              <w:tab/>
            </w:r>
            <w:r w:rsidR="00FF37C3" w:rsidRPr="000B68F6">
              <w:rPr>
                <w:rStyle w:val="aff4"/>
              </w:rPr>
              <w:t>Замечания и предложения к проекту схемы теплоснабжения</w:t>
            </w:r>
            <w:r w:rsidR="00FF37C3" w:rsidRPr="000B68F6">
              <w:rPr>
                <w:webHidden/>
              </w:rPr>
              <w:tab/>
            </w:r>
            <w:r w:rsidR="00FF37C3" w:rsidRPr="000B68F6">
              <w:rPr>
                <w:webHidden/>
              </w:rPr>
              <w:fldChar w:fldCharType="begin"/>
            </w:r>
            <w:r w:rsidR="00FF37C3" w:rsidRPr="000B68F6">
              <w:rPr>
                <w:webHidden/>
              </w:rPr>
              <w:instrText xml:space="preserve"> PAGEREF _Toc71120255 \h </w:instrText>
            </w:r>
            <w:r w:rsidR="00FF37C3" w:rsidRPr="000B68F6">
              <w:rPr>
                <w:webHidden/>
              </w:rPr>
            </w:r>
            <w:r w:rsidR="00FF37C3" w:rsidRPr="000B68F6">
              <w:rPr>
                <w:webHidden/>
              </w:rPr>
              <w:fldChar w:fldCharType="separate"/>
            </w:r>
            <w:r w:rsidR="000169FF" w:rsidRPr="000B68F6">
              <w:rPr>
                <w:webHidden/>
              </w:rPr>
              <w:t>166</w:t>
            </w:r>
            <w:r w:rsidR="00FF37C3" w:rsidRPr="000B68F6">
              <w:rPr>
                <w:webHidden/>
              </w:rPr>
              <w:fldChar w:fldCharType="end"/>
            </w:r>
          </w:hyperlink>
        </w:p>
        <w:p w14:paraId="77303382" w14:textId="02522D5A" w:rsidR="00FF37C3" w:rsidRPr="000B68F6" w:rsidRDefault="00600250" w:rsidP="00FF37C3">
          <w:pPr>
            <w:pStyle w:val="24"/>
            <w:jc w:val="both"/>
            <w:rPr>
              <w:rFonts w:eastAsiaTheme="minorEastAsia"/>
              <w:b w:val="0"/>
              <w:w w:val="100"/>
              <w:sz w:val="22"/>
              <w:szCs w:val="22"/>
              <w:lang w:eastAsia="ru-RU"/>
            </w:rPr>
          </w:pPr>
          <w:hyperlink w:anchor="_Toc71120256" w:history="1">
            <w:r w:rsidR="00FF37C3" w:rsidRPr="000B68F6">
              <w:rPr>
                <w:rStyle w:val="aff4"/>
                <w:b w:val="0"/>
                <w:w w:val="100"/>
              </w:rPr>
              <w:t>17.1. Перечень всех замечаний и предложений, поступивших при разработке, утверждении и актуализации схемы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_Toc71120256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166</w:t>
            </w:r>
            <w:r w:rsidR="00FF37C3" w:rsidRPr="000B68F6">
              <w:rPr>
                <w:b w:val="0"/>
                <w:webHidden/>
                <w:w w:val="100"/>
              </w:rPr>
              <w:fldChar w:fldCharType="end"/>
            </w:r>
          </w:hyperlink>
        </w:p>
        <w:p w14:paraId="0F35002F" w14:textId="2F7C8B53" w:rsidR="00FF37C3" w:rsidRPr="000B68F6" w:rsidRDefault="00600250" w:rsidP="00FF37C3">
          <w:pPr>
            <w:pStyle w:val="24"/>
            <w:jc w:val="both"/>
            <w:rPr>
              <w:rFonts w:eastAsiaTheme="minorEastAsia"/>
              <w:b w:val="0"/>
              <w:w w:val="100"/>
              <w:sz w:val="22"/>
              <w:szCs w:val="22"/>
              <w:lang w:eastAsia="ru-RU"/>
            </w:rPr>
          </w:pPr>
          <w:hyperlink w:anchor="_Toc71120257" w:history="1">
            <w:r w:rsidR="00FF37C3" w:rsidRPr="000B68F6">
              <w:rPr>
                <w:rStyle w:val="aff4"/>
                <w:b w:val="0"/>
                <w:w w:val="100"/>
              </w:rPr>
              <w:t>17.2. Ответы разработчиков проекта схемы теплоснабжения на замечания и предложения.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_Toc71120257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166</w:t>
            </w:r>
            <w:r w:rsidR="00FF37C3" w:rsidRPr="000B68F6">
              <w:rPr>
                <w:b w:val="0"/>
                <w:webHidden/>
                <w:w w:val="100"/>
              </w:rPr>
              <w:fldChar w:fldCharType="end"/>
            </w:r>
          </w:hyperlink>
        </w:p>
        <w:p w14:paraId="7F54CB95" w14:textId="7549E003" w:rsidR="00FF37C3" w:rsidRPr="000B68F6" w:rsidRDefault="00600250" w:rsidP="00FF37C3">
          <w:pPr>
            <w:pStyle w:val="24"/>
            <w:jc w:val="both"/>
            <w:rPr>
              <w:rFonts w:eastAsiaTheme="minorEastAsia"/>
              <w:b w:val="0"/>
              <w:w w:val="100"/>
              <w:sz w:val="22"/>
              <w:szCs w:val="22"/>
              <w:lang w:eastAsia="ru-RU"/>
            </w:rPr>
          </w:pPr>
          <w:hyperlink w:anchor="_Toc71120258" w:history="1">
            <w:r w:rsidR="00FF37C3" w:rsidRPr="000B68F6">
              <w:rPr>
                <w:rStyle w:val="aff4"/>
                <w:b w:val="0"/>
                <w:w w:val="100"/>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FF37C3" w:rsidRPr="000B68F6">
              <w:rPr>
                <w:b w:val="0"/>
                <w:webHidden/>
                <w:w w:val="100"/>
              </w:rPr>
              <w:tab/>
            </w:r>
            <w:r w:rsidR="00FF37C3" w:rsidRPr="000B68F6">
              <w:rPr>
                <w:b w:val="0"/>
                <w:webHidden/>
                <w:w w:val="100"/>
              </w:rPr>
              <w:fldChar w:fldCharType="begin"/>
            </w:r>
            <w:r w:rsidR="00FF37C3" w:rsidRPr="000B68F6">
              <w:rPr>
                <w:b w:val="0"/>
                <w:webHidden/>
                <w:w w:val="100"/>
              </w:rPr>
              <w:instrText xml:space="preserve"> PAGEREF _Toc71120258 \h </w:instrText>
            </w:r>
            <w:r w:rsidR="00FF37C3" w:rsidRPr="000B68F6">
              <w:rPr>
                <w:b w:val="0"/>
                <w:webHidden/>
                <w:w w:val="100"/>
              </w:rPr>
            </w:r>
            <w:r w:rsidR="00FF37C3" w:rsidRPr="000B68F6">
              <w:rPr>
                <w:b w:val="0"/>
                <w:webHidden/>
                <w:w w:val="100"/>
              </w:rPr>
              <w:fldChar w:fldCharType="separate"/>
            </w:r>
            <w:r w:rsidR="000169FF" w:rsidRPr="000B68F6">
              <w:rPr>
                <w:b w:val="0"/>
                <w:webHidden/>
                <w:w w:val="100"/>
              </w:rPr>
              <w:t>166</w:t>
            </w:r>
            <w:r w:rsidR="00FF37C3" w:rsidRPr="000B68F6">
              <w:rPr>
                <w:b w:val="0"/>
                <w:webHidden/>
                <w:w w:val="100"/>
              </w:rPr>
              <w:fldChar w:fldCharType="end"/>
            </w:r>
          </w:hyperlink>
        </w:p>
        <w:p w14:paraId="73132264" w14:textId="0928F90E" w:rsidR="00FF37C3" w:rsidRPr="000B68F6" w:rsidRDefault="00600250" w:rsidP="00FF37C3">
          <w:pPr>
            <w:pStyle w:val="17"/>
            <w:jc w:val="both"/>
            <w:rPr>
              <w:rFonts w:eastAsiaTheme="minorEastAsia"/>
              <w:spacing w:val="0"/>
              <w:sz w:val="22"/>
              <w:szCs w:val="22"/>
              <w:lang w:eastAsia="ru-RU"/>
            </w:rPr>
          </w:pPr>
          <w:hyperlink w:anchor="_Toc71120259" w:history="1">
            <w:r w:rsidR="00FF37C3" w:rsidRPr="000B68F6">
              <w:rPr>
                <w:rStyle w:val="aff4"/>
              </w:rPr>
              <w:t>18.</w:t>
            </w:r>
            <w:r w:rsidR="00FF37C3" w:rsidRPr="000B68F6">
              <w:rPr>
                <w:rFonts w:eastAsiaTheme="minorEastAsia"/>
                <w:spacing w:val="0"/>
                <w:sz w:val="22"/>
                <w:szCs w:val="22"/>
                <w:lang w:eastAsia="ru-RU"/>
              </w:rPr>
              <w:tab/>
            </w:r>
            <w:r w:rsidR="00FF37C3" w:rsidRPr="000B68F6">
              <w:rPr>
                <w:rStyle w:val="aff4"/>
              </w:rPr>
              <w:t>Сводный том изменений, выполненных в доработанной и (или) актуализированной схеме теплоснабжения</w:t>
            </w:r>
            <w:r w:rsidR="00FF37C3" w:rsidRPr="000B68F6">
              <w:rPr>
                <w:webHidden/>
              </w:rPr>
              <w:tab/>
            </w:r>
            <w:r w:rsidR="00FF37C3" w:rsidRPr="000B68F6">
              <w:rPr>
                <w:webHidden/>
              </w:rPr>
              <w:fldChar w:fldCharType="begin"/>
            </w:r>
            <w:r w:rsidR="00FF37C3" w:rsidRPr="000B68F6">
              <w:rPr>
                <w:webHidden/>
              </w:rPr>
              <w:instrText xml:space="preserve"> PAGEREF _Toc71120259 \h </w:instrText>
            </w:r>
            <w:r w:rsidR="00FF37C3" w:rsidRPr="000B68F6">
              <w:rPr>
                <w:webHidden/>
              </w:rPr>
            </w:r>
            <w:r w:rsidR="00FF37C3" w:rsidRPr="000B68F6">
              <w:rPr>
                <w:webHidden/>
              </w:rPr>
              <w:fldChar w:fldCharType="separate"/>
            </w:r>
            <w:r w:rsidR="000169FF" w:rsidRPr="000B68F6">
              <w:rPr>
                <w:webHidden/>
              </w:rPr>
              <w:t>167</w:t>
            </w:r>
            <w:r w:rsidR="00FF37C3" w:rsidRPr="000B68F6">
              <w:rPr>
                <w:webHidden/>
              </w:rPr>
              <w:fldChar w:fldCharType="end"/>
            </w:r>
          </w:hyperlink>
        </w:p>
        <w:p w14:paraId="401B3B8E" w14:textId="487EBFA8" w:rsidR="00FF37C3" w:rsidRPr="000B68F6" w:rsidRDefault="00600250" w:rsidP="00FF37C3">
          <w:pPr>
            <w:pStyle w:val="17"/>
            <w:jc w:val="both"/>
            <w:rPr>
              <w:rFonts w:eastAsiaTheme="minorEastAsia"/>
              <w:spacing w:val="0"/>
              <w:sz w:val="22"/>
              <w:szCs w:val="22"/>
              <w:lang w:eastAsia="ru-RU"/>
            </w:rPr>
          </w:pPr>
          <w:hyperlink w:anchor="_Toc71120260" w:history="1">
            <w:r w:rsidR="00FF37C3" w:rsidRPr="000B68F6">
              <w:rPr>
                <w:rStyle w:val="aff4"/>
              </w:rPr>
              <w:t>Список использованных источников</w:t>
            </w:r>
            <w:r w:rsidR="00FF37C3" w:rsidRPr="000B68F6">
              <w:rPr>
                <w:webHidden/>
              </w:rPr>
              <w:tab/>
            </w:r>
            <w:r w:rsidR="00FF37C3" w:rsidRPr="000B68F6">
              <w:rPr>
                <w:webHidden/>
              </w:rPr>
              <w:fldChar w:fldCharType="begin"/>
            </w:r>
            <w:r w:rsidR="00FF37C3" w:rsidRPr="000B68F6">
              <w:rPr>
                <w:webHidden/>
              </w:rPr>
              <w:instrText xml:space="preserve"> PAGEREF _Toc71120260 \h </w:instrText>
            </w:r>
            <w:r w:rsidR="00FF37C3" w:rsidRPr="000B68F6">
              <w:rPr>
                <w:webHidden/>
              </w:rPr>
            </w:r>
            <w:r w:rsidR="00FF37C3" w:rsidRPr="000B68F6">
              <w:rPr>
                <w:webHidden/>
              </w:rPr>
              <w:fldChar w:fldCharType="separate"/>
            </w:r>
            <w:r w:rsidR="000169FF" w:rsidRPr="000B68F6">
              <w:rPr>
                <w:webHidden/>
              </w:rPr>
              <w:t>168</w:t>
            </w:r>
            <w:r w:rsidR="00FF37C3" w:rsidRPr="000B68F6">
              <w:rPr>
                <w:webHidden/>
              </w:rPr>
              <w:fldChar w:fldCharType="end"/>
            </w:r>
          </w:hyperlink>
        </w:p>
        <w:p w14:paraId="4314975E" w14:textId="73DD5343" w:rsidR="00FF37C3" w:rsidRPr="000B68F6" w:rsidRDefault="00FF37C3" w:rsidP="00FF37C3">
          <w:pPr>
            <w:jc w:val="both"/>
          </w:pPr>
          <w:r w:rsidRPr="000B68F6">
            <w:fldChar w:fldCharType="end"/>
          </w:r>
        </w:p>
      </w:sdtContent>
    </w:sdt>
    <w:p w14:paraId="2B9BCA7E" w14:textId="12B4105A" w:rsidR="00653F42" w:rsidRPr="000B68F6" w:rsidRDefault="00653F42" w:rsidP="00FF37C3">
      <w:pPr>
        <w:widowControl w:val="0"/>
        <w:autoSpaceDE w:val="0"/>
        <w:autoSpaceDN w:val="0"/>
        <w:adjustRightInd w:val="0"/>
        <w:spacing w:before="74"/>
        <w:ind w:left="142" w:right="13"/>
        <w:jc w:val="both"/>
        <w:rPr>
          <w:b/>
          <w:bCs/>
          <w:w w:val="99"/>
          <w:sz w:val="28"/>
          <w:szCs w:val="28"/>
        </w:rPr>
      </w:pPr>
    </w:p>
    <w:p w14:paraId="20E4189A" w14:textId="5F913ED8" w:rsidR="00653F42" w:rsidRPr="000B68F6" w:rsidRDefault="00653F42" w:rsidP="00C22502">
      <w:pPr>
        <w:widowControl w:val="0"/>
        <w:autoSpaceDE w:val="0"/>
        <w:autoSpaceDN w:val="0"/>
        <w:adjustRightInd w:val="0"/>
        <w:spacing w:before="74"/>
        <w:ind w:left="142" w:right="13"/>
        <w:jc w:val="center"/>
        <w:rPr>
          <w:b/>
          <w:bCs/>
          <w:w w:val="99"/>
          <w:sz w:val="28"/>
          <w:szCs w:val="28"/>
        </w:rPr>
      </w:pPr>
    </w:p>
    <w:p w14:paraId="6224E02C" w14:textId="3BB8F3EB" w:rsidR="00653F42" w:rsidRPr="000B68F6" w:rsidRDefault="00653F42" w:rsidP="00C22502">
      <w:pPr>
        <w:widowControl w:val="0"/>
        <w:autoSpaceDE w:val="0"/>
        <w:autoSpaceDN w:val="0"/>
        <w:adjustRightInd w:val="0"/>
        <w:spacing w:before="74"/>
        <w:ind w:left="142" w:right="13"/>
        <w:jc w:val="center"/>
        <w:rPr>
          <w:b/>
          <w:bCs/>
          <w:w w:val="99"/>
          <w:sz w:val="28"/>
          <w:szCs w:val="28"/>
        </w:rPr>
      </w:pPr>
    </w:p>
    <w:p w14:paraId="4172427B" w14:textId="576D46CB" w:rsidR="00653F42" w:rsidRPr="000B68F6" w:rsidRDefault="00653F42" w:rsidP="00C22502">
      <w:pPr>
        <w:widowControl w:val="0"/>
        <w:autoSpaceDE w:val="0"/>
        <w:autoSpaceDN w:val="0"/>
        <w:adjustRightInd w:val="0"/>
        <w:spacing w:before="74"/>
        <w:ind w:left="142" w:right="13"/>
        <w:jc w:val="center"/>
        <w:rPr>
          <w:b/>
          <w:bCs/>
          <w:w w:val="99"/>
          <w:sz w:val="28"/>
          <w:szCs w:val="28"/>
        </w:rPr>
      </w:pPr>
    </w:p>
    <w:p w14:paraId="1641B8FC" w14:textId="726249DA" w:rsidR="00653F42" w:rsidRPr="000B68F6" w:rsidRDefault="00653F42" w:rsidP="00C22502">
      <w:pPr>
        <w:widowControl w:val="0"/>
        <w:autoSpaceDE w:val="0"/>
        <w:autoSpaceDN w:val="0"/>
        <w:adjustRightInd w:val="0"/>
        <w:spacing w:before="74"/>
        <w:ind w:left="142" w:right="13"/>
        <w:jc w:val="center"/>
        <w:rPr>
          <w:b/>
          <w:bCs/>
          <w:w w:val="99"/>
          <w:sz w:val="28"/>
          <w:szCs w:val="28"/>
        </w:rPr>
      </w:pPr>
    </w:p>
    <w:p w14:paraId="3FB813C6" w14:textId="13DB7C35" w:rsidR="00653F42" w:rsidRPr="000B68F6" w:rsidRDefault="00653F42" w:rsidP="00C22502">
      <w:pPr>
        <w:widowControl w:val="0"/>
        <w:autoSpaceDE w:val="0"/>
        <w:autoSpaceDN w:val="0"/>
        <w:adjustRightInd w:val="0"/>
        <w:spacing w:before="74"/>
        <w:ind w:left="142" w:right="13"/>
        <w:jc w:val="center"/>
        <w:rPr>
          <w:b/>
          <w:bCs/>
          <w:w w:val="99"/>
          <w:sz w:val="28"/>
          <w:szCs w:val="28"/>
        </w:rPr>
      </w:pPr>
    </w:p>
    <w:p w14:paraId="27B8CA9B" w14:textId="203871F1" w:rsidR="00653F42" w:rsidRPr="000B68F6" w:rsidRDefault="00653F42" w:rsidP="00C22502">
      <w:pPr>
        <w:pStyle w:val="1a"/>
        <w:ind w:right="13"/>
        <w:rPr>
          <w:lang w:val="ru-RU"/>
        </w:rPr>
      </w:pPr>
      <w:bookmarkStart w:id="1" w:name="_Toc71120076"/>
      <w:r w:rsidRPr="000B68F6">
        <w:lastRenderedPageBreak/>
        <w:t>Опреде</w:t>
      </w:r>
      <w:r w:rsidRPr="000B68F6">
        <w:rPr>
          <w:spacing w:val="1"/>
        </w:rPr>
        <w:t>л</w:t>
      </w:r>
      <w:r w:rsidRPr="000B68F6">
        <w:t>е</w:t>
      </w:r>
      <w:r w:rsidRPr="000B68F6">
        <w:rPr>
          <w:spacing w:val="2"/>
        </w:rPr>
        <w:t>н</w:t>
      </w:r>
      <w:r w:rsidRPr="000B68F6">
        <w:t>ия</w:t>
      </w:r>
      <w:r w:rsidRPr="000B68F6">
        <w:rPr>
          <w:lang w:val="ru-RU"/>
        </w:rPr>
        <w:t xml:space="preserve"> и термины</w:t>
      </w:r>
      <w:bookmarkEnd w:id="1"/>
    </w:p>
    <w:p w14:paraId="7741776B" w14:textId="77777777" w:rsidR="00653F42" w:rsidRPr="000B68F6" w:rsidRDefault="00653F42" w:rsidP="00C22502">
      <w:pPr>
        <w:widowControl w:val="0"/>
        <w:autoSpaceDE w:val="0"/>
        <w:autoSpaceDN w:val="0"/>
        <w:adjustRightInd w:val="0"/>
        <w:spacing w:before="3" w:line="180" w:lineRule="exact"/>
        <w:ind w:right="13"/>
        <w:rPr>
          <w:sz w:val="18"/>
          <w:szCs w:val="18"/>
        </w:rPr>
      </w:pPr>
    </w:p>
    <w:p w14:paraId="258F3F48" w14:textId="77777777" w:rsidR="00653F42" w:rsidRPr="000B68F6" w:rsidRDefault="00653F42" w:rsidP="00C22502">
      <w:pPr>
        <w:widowControl w:val="0"/>
        <w:autoSpaceDE w:val="0"/>
        <w:autoSpaceDN w:val="0"/>
        <w:adjustRightInd w:val="0"/>
        <w:spacing w:line="200" w:lineRule="exact"/>
        <w:ind w:right="13"/>
        <w:rPr>
          <w:sz w:val="20"/>
          <w:szCs w:val="20"/>
        </w:rPr>
      </w:pPr>
    </w:p>
    <w:p w14:paraId="037B66EE" w14:textId="77777777" w:rsidR="00653F42" w:rsidRPr="000B68F6" w:rsidRDefault="00653F42" w:rsidP="00C22502">
      <w:pPr>
        <w:widowControl w:val="0"/>
        <w:autoSpaceDE w:val="0"/>
        <w:autoSpaceDN w:val="0"/>
        <w:adjustRightInd w:val="0"/>
        <w:spacing w:line="360" w:lineRule="auto"/>
        <w:ind w:left="222" w:right="13" w:firstLine="708"/>
        <w:jc w:val="both"/>
        <w:rPr>
          <w:sz w:val="26"/>
          <w:szCs w:val="26"/>
        </w:rPr>
      </w:pPr>
      <w:r w:rsidRPr="000B68F6">
        <w:rPr>
          <w:sz w:val="26"/>
          <w:szCs w:val="26"/>
        </w:rPr>
        <w:t>Термины</w:t>
      </w:r>
      <w:r w:rsidRPr="000B68F6">
        <w:rPr>
          <w:spacing w:val="7"/>
          <w:sz w:val="26"/>
          <w:szCs w:val="26"/>
        </w:rPr>
        <w:t xml:space="preserve"> </w:t>
      </w:r>
      <w:r w:rsidRPr="000B68F6">
        <w:rPr>
          <w:sz w:val="26"/>
          <w:szCs w:val="26"/>
        </w:rPr>
        <w:t>и</w:t>
      </w:r>
      <w:r w:rsidRPr="000B68F6">
        <w:rPr>
          <w:spacing w:val="16"/>
          <w:sz w:val="26"/>
          <w:szCs w:val="26"/>
        </w:rPr>
        <w:t xml:space="preserve"> </w:t>
      </w:r>
      <w:r w:rsidRPr="000B68F6">
        <w:rPr>
          <w:sz w:val="26"/>
          <w:szCs w:val="26"/>
        </w:rPr>
        <w:t>их</w:t>
      </w:r>
      <w:r w:rsidRPr="000B68F6">
        <w:rPr>
          <w:spacing w:val="14"/>
          <w:sz w:val="26"/>
          <w:szCs w:val="26"/>
        </w:rPr>
        <w:t xml:space="preserve"> </w:t>
      </w:r>
      <w:r w:rsidRPr="000B68F6">
        <w:rPr>
          <w:sz w:val="26"/>
          <w:szCs w:val="26"/>
        </w:rPr>
        <w:t>опред</w:t>
      </w:r>
      <w:r w:rsidRPr="000B68F6">
        <w:rPr>
          <w:spacing w:val="3"/>
          <w:sz w:val="26"/>
          <w:szCs w:val="26"/>
        </w:rPr>
        <w:t>е</w:t>
      </w:r>
      <w:r w:rsidRPr="000B68F6">
        <w:rPr>
          <w:sz w:val="26"/>
          <w:szCs w:val="26"/>
        </w:rPr>
        <w:t>ле</w:t>
      </w:r>
      <w:r w:rsidRPr="000B68F6">
        <w:rPr>
          <w:spacing w:val="1"/>
          <w:sz w:val="26"/>
          <w:szCs w:val="26"/>
        </w:rPr>
        <w:t>н</w:t>
      </w:r>
      <w:r w:rsidRPr="000B68F6">
        <w:rPr>
          <w:sz w:val="26"/>
          <w:szCs w:val="26"/>
        </w:rPr>
        <w:t>и</w:t>
      </w:r>
      <w:r w:rsidRPr="000B68F6">
        <w:rPr>
          <w:spacing w:val="1"/>
          <w:sz w:val="26"/>
          <w:szCs w:val="26"/>
        </w:rPr>
        <w:t>я</w:t>
      </w:r>
      <w:r w:rsidRPr="000B68F6">
        <w:rPr>
          <w:sz w:val="26"/>
          <w:szCs w:val="26"/>
        </w:rPr>
        <w:t>,</w:t>
      </w:r>
      <w:r w:rsidRPr="000B68F6">
        <w:rPr>
          <w:spacing w:val="1"/>
          <w:sz w:val="26"/>
          <w:szCs w:val="26"/>
        </w:rPr>
        <w:t xml:space="preserve"> </w:t>
      </w:r>
      <w:r w:rsidRPr="000B68F6">
        <w:rPr>
          <w:sz w:val="26"/>
          <w:szCs w:val="26"/>
        </w:rPr>
        <w:t>пр</w:t>
      </w:r>
      <w:r w:rsidRPr="000B68F6">
        <w:rPr>
          <w:spacing w:val="1"/>
          <w:sz w:val="26"/>
          <w:szCs w:val="26"/>
        </w:rPr>
        <w:t>и</w:t>
      </w:r>
      <w:r w:rsidRPr="000B68F6">
        <w:rPr>
          <w:spacing w:val="-1"/>
          <w:sz w:val="26"/>
          <w:szCs w:val="26"/>
        </w:rPr>
        <w:t>м</w:t>
      </w:r>
      <w:r w:rsidRPr="000B68F6">
        <w:rPr>
          <w:sz w:val="26"/>
          <w:szCs w:val="26"/>
        </w:rPr>
        <w:t>ен</w:t>
      </w:r>
      <w:r w:rsidRPr="000B68F6">
        <w:rPr>
          <w:spacing w:val="1"/>
          <w:sz w:val="26"/>
          <w:szCs w:val="26"/>
        </w:rPr>
        <w:t>я</w:t>
      </w:r>
      <w:r w:rsidRPr="000B68F6">
        <w:rPr>
          <w:sz w:val="26"/>
          <w:szCs w:val="26"/>
        </w:rPr>
        <w:t>емые</w:t>
      </w:r>
      <w:r w:rsidRPr="000B68F6">
        <w:rPr>
          <w:spacing w:val="4"/>
          <w:sz w:val="26"/>
          <w:szCs w:val="26"/>
        </w:rPr>
        <w:t xml:space="preserve"> </w:t>
      </w:r>
      <w:r w:rsidRPr="000B68F6">
        <w:rPr>
          <w:sz w:val="26"/>
          <w:szCs w:val="26"/>
        </w:rPr>
        <w:t>в</w:t>
      </w:r>
      <w:r w:rsidRPr="000B68F6">
        <w:rPr>
          <w:spacing w:val="20"/>
          <w:sz w:val="26"/>
          <w:szCs w:val="26"/>
        </w:rPr>
        <w:t xml:space="preserve"> </w:t>
      </w:r>
      <w:r w:rsidRPr="000B68F6">
        <w:rPr>
          <w:sz w:val="26"/>
          <w:szCs w:val="26"/>
        </w:rPr>
        <w:t>насто</w:t>
      </w:r>
      <w:r w:rsidRPr="000B68F6">
        <w:rPr>
          <w:spacing w:val="1"/>
          <w:sz w:val="26"/>
          <w:szCs w:val="26"/>
        </w:rPr>
        <w:t>я</w:t>
      </w:r>
      <w:r w:rsidRPr="000B68F6">
        <w:rPr>
          <w:sz w:val="26"/>
          <w:szCs w:val="26"/>
        </w:rPr>
        <w:t>щей</w:t>
      </w:r>
      <w:r w:rsidRPr="000B68F6">
        <w:rPr>
          <w:spacing w:val="5"/>
          <w:sz w:val="26"/>
          <w:szCs w:val="26"/>
        </w:rPr>
        <w:t xml:space="preserve"> </w:t>
      </w:r>
      <w:r w:rsidRPr="000B68F6">
        <w:rPr>
          <w:sz w:val="26"/>
          <w:szCs w:val="26"/>
        </w:rPr>
        <w:t>ра</w:t>
      </w:r>
      <w:r w:rsidRPr="000B68F6">
        <w:rPr>
          <w:spacing w:val="2"/>
          <w:sz w:val="26"/>
          <w:szCs w:val="26"/>
        </w:rPr>
        <w:t>б</w:t>
      </w:r>
      <w:r w:rsidRPr="000B68F6">
        <w:rPr>
          <w:sz w:val="26"/>
          <w:szCs w:val="26"/>
        </w:rPr>
        <w:t>от</w:t>
      </w:r>
      <w:r w:rsidRPr="000B68F6">
        <w:rPr>
          <w:spacing w:val="1"/>
          <w:sz w:val="26"/>
          <w:szCs w:val="26"/>
        </w:rPr>
        <w:t>е</w:t>
      </w:r>
      <w:r w:rsidRPr="000B68F6">
        <w:rPr>
          <w:sz w:val="26"/>
          <w:szCs w:val="26"/>
        </w:rPr>
        <w:t>,</w:t>
      </w:r>
      <w:r w:rsidRPr="000B68F6">
        <w:rPr>
          <w:spacing w:val="11"/>
          <w:sz w:val="26"/>
          <w:szCs w:val="26"/>
        </w:rPr>
        <w:t xml:space="preserve"> </w:t>
      </w:r>
      <w:r w:rsidRPr="000B68F6">
        <w:rPr>
          <w:sz w:val="26"/>
          <w:szCs w:val="26"/>
        </w:rPr>
        <w:t>пред</w:t>
      </w:r>
      <w:r w:rsidRPr="000B68F6">
        <w:rPr>
          <w:spacing w:val="1"/>
          <w:sz w:val="26"/>
          <w:szCs w:val="26"/>
        </w:rPr>
        <w:t>с</w:t>
      </w:r>
      <w:r w:rsidRPr="000B68F6">
        <w:rPr>
          <w:sz w:val="26"/>
          <w:szCs w:val="26"/>
        </w:rPr>
        <w:t>тавлены</w:t>
      </w:r>
      <w:r w:rsidRPr="000B68F6">
        <w:rPr>
          <w:spacing w:val="5"/>
          <w:sz w:val="26"/>
          <w:szCs w:val="26"/>
        </w:rPr>
        <w:t xml:space="preserve"> </w:t>
      </w:r>
      <w:r w:rsidRPr="000B68F6">
        <w:rPr>
          <w:sz w:val="26"/>
          <w:szCs w:val="26"/>
        </w:rPr>
        <w:t>в табли</w:t>
      </w:r>
      <w:r w:rsidRPr="000B68F6">
        <w:rPr>
          <w:spacing w:val="1"/>
          <w:sz w:val="26"/>
          <w:szCs w:val="26"/>
        </w:rPr>
        <w:t>ц</w:t>
      </w:r>
      <w:r w:rsidRPr="000B68F6">
        <w:rPr>
          <w:sz w:val="26"/>
          <w:szCs w:val="26"/>
        </w:rPr>
        <w:t>е</w:t>
      </w:r>
      <w:r w:rsidRPr="000B68F6">
        <w:rPr>
          <w:spacing w:val="-9"/>
          <w:sz w:val="26"/>
          <w:szCs w:val="26"/>
        </w:rPr>
        <w:t xml:space="preserve"> </w:t>
      </w:r>
      <w:r w:rsidRPr="000B68F6">
        <w:rPr>
          <w:sz w:val="26"/>
          <w:szCs w:val="26"/>
        </w:rPr>
        <w:t>1.</w:t>
      </w:r>
    </w:p>
    <w:p w14:paraId="30286DA9" w14:textId="77777777" w:rsidR="00653F42" w:rsidRPr="000B68F6" w:rsidRDefault="00653F42" w:rsidP="00C22502">
      <w:pPr>
        <w:widowControl w:val="0"/>
        <w:autoSpaceDE w:val="0"/>
        <w:autoSpaceDN w:val="0"/>
        <w:adjustRightInd w:val="0"/>
        <w:spacing w:before="10" w:line="120" w:lineRule="exact"/>
        <w:ind w:right="13"/>
        <w:rPr>
          <w:sz w:val="12"/>
          <w:szCs w:val="12"/>
        </w:rPr>
      </w:pPr>
    </w:p>
    <w:p w14:paraId="1A03C4E3" w14:textId="77777777" w:rsidR="00653F42" w:rsidRPr="000B68F6" w:rsidRDefault="00653F42" w:rsidP="00C22502">
      <w:pPr>
        <w:widowControl w:val="0"/>
        <w:autoSpaceDE w:val="0"/>
        <w:autoSpaceDN w:val="0"/>
        <w:adjustRightInd w:val="0"/>
        <w:ind w:left="222" w:right="13"/>
      </w:pPr>
      <w:r w:rsidRPr="000B68F6">
        <w:rPr>
          <w:b/>
          <w:bCs/>
        </w:rPr>
        <w:t>Табли</w:t>
      </w:r>
      <w:r w:rsidRPr="000B68F6">
        <w:rPr>
          <w:b/>
          <w:bCs/>
          <w:spacing w:val="1"/>
        </w:rPr>
        <w:t>ц</w:t>
      </w:r>
      <w:r w:rsidRPr="000B68F6">
        <w:rPr>
          <w:b/>
          <w:bCs/>
        </w:rPr>
        <w:t>а 1. Т</w:t>
      </w:r>
      <w:r w:rsidRPr="000B68F6">
        <w:rPr>
          <w:b/>
          <w:bCs/>
          <w:spacing w:val="-1"/>
        </w:rPr>
        <w:t>е</w:t>
      </w:r>
      <w:r w:rsidRPr="000B68F6">
        <w:rPr>
          <w:b/>
          <w:bCs/>
          <w:spacing w:val="1"/>
        </w:rPr>
        <w:t>р</w:t>
      </w:r>
      <w:r w:rsidRPr="000B68F6">
        <w:rPr>
          <w:b/>
          <w:bCs/>
        </w:rPr>
        <w:t>м</w:t>
      </w:r>
      <w:r w:rsidRPr="000B68F6">
        <w:rPr>
          <w:b/>
          <w:bCs/>
          <w:spacing w:val="-2"/>
        </w:rPr>
        <w:t>и</w:t>
      </w:r>
      <w:r w:rsidRPr="000B68F6">
        <w:rPr>
          <w:b/>
          <w:bCs/>
          <w:spacing w:val="1"/>
        </w:rPr>
        <w:t>н</w:t>
      </w:r>
      <w:r w:rsidRPr="000B68F6">
        <w:rPr>
          <w:b/>
          <w:bCs/>
        </w:rPr>
        <w:t>ы</w:t>
      </w:r>
      <w:r w:rsidRPr="000B68F6">
        <w:rPr>
          <w:b/>
          <w:bCs/>
          <w:spacing w:val="-3"/>
        </w:rPr>
        <w:t xml:space="preserve"> </w:t>
      </w:r>
      <w:r w:rsidRPr="000B68F6">
        <w:rPr>
          <w:b/>
          <w:bCs/>
        </w:rPr>
        <w:t>и</w:t>
      </w:r>
      <w:r w:rsidRPr="000B68F6">
        <w:rPr>
          <w:b/>
          <w:bCs/>
          <w:spacing w:val="1"/>
        </w:rPr>
        <w:t xml:space="preserve"> </w:t>
      </w:r>
      <w:r w:rsidRPr="000B68F6">
        <w:rPr>
          <w:b/>
          <w:bCs/>
        </w:rPr>
        <w:t>о</w:t>
      </w:r>
      <w:r w:rsidRPr="000B68F6">
        <w:rPr>
          <w:b/>
          <w:bCs/>
          <w:spacing w:val="1"/>
        </w:rPr>
        <w:t>пр</w:t>
      </w:r>
      <w:r w:rsidRPr="000B68F6">
        <w:rPr>
          <w:b/>
          <w:bCs/>
          <w:spacing w:val="-1"/>
        </w:rPr>
        <w:t>е</w:t>
      </w:r>
      <w:r w:rsidRPr="000B68F6">
        <w:rPr>
          <w:b/>
          <w:bCs/>
          <w:spacing w:val="1"/>
        </w:rPr>
        <w:t>д</w:t>
      </w:r>
      <w:r w:rsidRPr="000B68F6">
        <w:rPr>
          <w:b/>
          <w:bCs/>
          <w:spacing w:val="-1"/>
        </w:rPr>
        <w:t>е</w:t>
      </w:r>
      <w:r w:rsidRPr="000B68F6">
        <w:rPr>
          <w:b/>
          <w:bCs/>
        </w:rPr>
        <w:t>л</w:t>
      </w:r>
      <w:r w:rsidRPr="000B68F6">
        <w:rPr>
          <w:b/>
          <w:bCs/>
          <w:spacing w:val="-1"/>
        </w:rPr>
        <w:t>е</w:t>
      </w:r>
      <w:r w:rsidRPr="000B68F6">
        <w:rPr>
          <w:b/>
          <w:bCs/>
          <w:spacing w:val="1"/>
        </w:rPr>
        <w:t>ни</w:t>
      </w:r>
      <w:r w:rsidRPr="000B68F6">
        <w:rPr>
          <w:b/>
          <w:bCs/>
        </w:rPr>
        <w:t>я</w:t>
      </w:r>
    </w:p>
    <w:p w14:paraId="1DA4FFCD" w14:textId="77777777" w:rsidR="00653F42" w:rsidRPr="000B68F6" w:rsidRDefault="00653F42" w:rsidP="00C22502">
      <w:pPr>
        <w:widowControl w:val="0"/>
        <w:autoSpaceDE w:val="0"/>
        <w:autoSpaceDN w:val="0"/>
        <w:adjustRightInd w:val="0"/>
        <w:spacing w:before="2" w:line="240" w:lineRule="exact"/>
        <w:ind w:right="13"/>
      </w:pPr>
    </w:p>
    <w:tbl>
      <w:tblPr>
        <w:tblW w:w="9962" w:type="dxa"/>
        <w:tblInd w:w="108" w:type="dxa"/>
        <w:tblLayout w:type="fixed"/>
        <w:tblCellMar>
          <w:left w:w="0" w:type="dxa"/>
          <w:right w:w="0" w:type="dxa"/>
        </w:tblCellMar>
        <w:tblLook w:val="0000" w:firstRow="0" w:lastRow="0" w:firstColumn="0" w:lastColumn="0" w:noHBand="0" w:noVBand="0"/>
      </w:tblPr>
      <w:tblGrid>
        <w:gridCol w:w="2610"/>
        <w:gridCol w:w="7352"/>
      </w:tblGrid>
      <w:tr w:rsidR="007739C6" w:rsidRPr="000B68F6" w14:paraId="31CAFEC1" w14:textId="77777777" w:rsidTr="007739C6">
        <w:trPr>
          <w:trHeight w:hRule="exact" w:val="286"/>
        </w:trPr>
        <w:tc>
          <w:tcPr>
            <w:tcW w:w="2610" w:type="dxa"/>
            <w:tcBorders>
              <w:top w:val="single" w:sz="4" w:space="0" w:color="000000"/>
              <w:left w:val="single" w:sz="4" w:space="0" w:color="000000"/>
              <w:bottom w:val="single" w:sz="4" w:space="0" w:color="000000"/>
              <w:right w:val="single" w:sz="4" w:space="0" w:color="000000"/>
            </w:tcBorders>
          </w:tcPr>
          <w:p w14:paraId="62437025" w14:textId="77777777" w:rsidR="007739C6" w:rsidRPr="000B68F6" w:rsidRDefault="007739C6" w:rsidP="007739C6">
            <w:pPr>
              <w:widowControl w:val="0"/>
              <w:autoSpaceDE w:val="0"/>
              <w:autoSpaceDN w:val="0"/>
              <w:adjustRightInd w:val="0"/>
              <w:spacing w:line="272" w:lineRule="exact"/>
              <w:ind w:left="784" w:right="13"/>
            </w:pPr>
            <w:r w:rsidRPr="000B68F6">
              <w:rPr>
                <w:b/>
                <w:bCs/>
              </w:rPr>
              <w:t>Т</w:t>
            </w:r>
            <w:r w:rsidRPr="000B68F6">
              <w:rPr>
                <w:b/>
                <w:bCs/>
                <w:spacing w:val="-1"/>
              </w:rPr>
              <w:t>е</w:t>
            </w:r>
            <w:r w:rsidRPr="000B68F6">
              <w:rPr>
                <w:b/>
                <w:bCs/>
                <w:spacing w:val="1"/>
              </w:rPr>
              <w:t>р</w:t>
            </w:r>
            <w:r w:rsidRPr="000B68F6">
              <w:rPr>
                <w:b/>
                <w:bCs/>
              </w:rPr>
              <w:t>ми</w:t>
            </w:r>
            <w:r w:rsidRPr="000B68F6">
              <w:rPr>
                <w:b/>
                <w:bCs/>
                <w:spacing w:val="1"/>
              </w:rPr>
              <w:t>н</w:t>
            </w:r>
            <w:r w:rsidRPr="000B68F6">
              <w:rPr>
                <w:b/>
                <w:bCs/>
              </w:rPr>
              <w:t>ы</w:t>
            </w:r>
          </w:p>
        </w:tc>
        <w:tc>
          <w:tcPr>
            <w:tcW w:w="7352" w:type="dxa"/>
            <w:tcBorders>
              <w:top w:val="single" w:sz="4" w:space="0" w:color="000000"/>
              <w:left w:val="single" w:sz="4" w:space="0" w:color="000000"/>
              <w:bottom w:val="single" w:sz="4" w:space="0" w:color="000000"/>
              <w:right w:val="single" w:sz="4" w:space="0" w:color="000000"/>
            </w:tcBorders>
          </w:tcPr>
          <w:p w14:paraId="5032393F" w14:textId="77777777" w:rsidR="007739C6" w:rsidRPr="000B68F6" w:rsidRDefault="007739C6" w:rsidP="007739C6">
            <w:pPr>
              <w:widowControl w:val="0"/>
              <w:autoSpaceDE w:val="0"/>
              <w:autoSpaceDN w:val="0"/>
              <w:adjustRightInd w:val="0"/>
              <w:spacing w:line="272" w:lineRule="exact"/>
              <w:ind w:left="105" w:right="13"/>
              <w:jc w:val="center"/>
            </w:pPr>
            <w:r w:rsidRPr="000B68F6">
              <w:rPr>
                <w:b/>
                <w:bCs/>
              </w:rPr>
              <w:t>О</w:t>
            </w:r>
            <w:r w:rsidRPr="000B68F6">
              <w:rPr>
                <w:b/>
                <w:bCs/>
                <w:spacing w:val="1"/>
              </w:rPr>
              <w:t>пр</w:t>
            </w:r>
            <w:r w:rsidRPr="000B68F6">
              <w:rPr>
                <w:b/>
                <w:bCs/>
                <w:spacing w:val="-1"/>
              </w:rPr>
              <w:t>е</w:t>
            </w:r>
            <w:r w:rsidRPr="000B68F6">
              <w:rPr>
                <w:b/>
                <w:bCs/>
                <w:spacing w:val="1"/>
              </w:rPr>
              <w:t>д</w:t>
            </w:r>
            <w:r w:rsidRPr="000B68F6">
              <w:rPr>
                <w:b/>
                <w:bCs/>
                <w:spacing w:val="-1"/>
              </w:rPr>
              <w:t>е</w:t>
            </w:r>
            <w:r w:rsidRPr="000B68F6">
              <w:rPr>
                <w:b/>
                <w:bCs/>
              </w:rPr>
              <w:t>л</w:t>
            </w:r>
            <w:r w:rsidRPr="000B68F6">
              <w:rPr>
                <w:b/>
                <w:bCs/>
                <w:spacing w:val="-1"/>
              </w:rPr>
              <w:t>е</w:t>
            </w:r>
            <w:r w:rsidRPr="000B68F6">
              <w:rPr>
                <w:b/>
                <w:bCs/>
                <w:spacing w:val="1"/>
              </w:rPr>
              <w:t>ни</w:t>
            </w:r>
            <w:r w:rsidRPr="000B68F6">
              <w:rPr>
                <w:b/>
                <w:bCs/>
              </w:rPr>
              <w:t>я</w:t>
            </w:r>
          </w:p>
        </w:tc>
      </w:tr>
      <w:tr w:rsidR="007739C6" w:rsidRPr="000B68F6" w14:paraId="6751E66A" w14:textId="77777777" w:rsidTr="007739C6">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539BF5EC" w14:textId="77777777" w:rsidR="007739C6" w:rsidRPr="000B68F6" w:rsidRDefault="007739C6" w:rsidP="007739C6">
            <w:pPr>
              <w:widowControl w:val="0"/>
              <w:autoSpaceDE w:val="0"/>
              <w:autoSpaceDN w:val="0"/>
              <w:adjustRightInd w:val="0"/>
              <w:spacing w:line="130" w:lineRule="exact"/>
              <w:ind w:right="13"/>
              <w:jc w:val="both"/>
              <w:rPr>
                <w:sz w:val="13"/>
                <w:szCs w:val="13"/>
              </w:rPr>
            </w:pPr>
          </w:p>
          <w:p w14:paraId="21364756" w14:textId="77777777" w:rsidR="007739C6" w:rsidRPr="000B68F6" w:rsidRDefault="007739C6" w:rsidP="007739C6">
            <w:pPr>
              <w:widowControl w:val="0"/>
              <w:autoSpaceDE w:val="0"/>
              <w:autoSpaceDN w:val="0"/>
              <w:adjustRightInd w:val="0"/>
              <w:ind w:left="102" w:right="13"/>
              <w:jc w:val="both"/>
            </w:pPr>
            <w:r w:rsidRPr="000B68F6">
              <w:t>Т</w:t>
            </w:r>
            <w:r w:rsidRPr="000B68F6">
              <w:rPr>
                <w:spacing w:val="-1"/>
              </w:rPr>
              <w:t>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е</w:t>
            </w:r>
          </w:p>
        </w:tc>
        <w:tc>
          <w:tcPr>
            <w:tcW w:w="7352" w:type="dxa"/>
            <w:tcBorders>
              <w:top w:val="single" w:sz="4" w:space="0" w:color="000000"/>
              <w:left w:val="single" w:sz="4" w:space="0" w:color="000000"/>
              <w:bottom w:val="single" w:sz="4" w:space="0" w:color="000000"/>
              <w:right w:val="single" w:sz="4" w:space="0" w:color="000000"/>
            </w:tcBorders>
          </w:tcPr>
          <w:p w14:paraId="3A5B7799" w14:textId="77777777" w:rsidR="007739C6" w:rsidRPr="000B68F6" w:rsidRDefault="007739C6" w:rsidP="007739C6">
            <w:pPr>
              <w:widowControl w:val="0"/>
              <w:autoSpaceDE w:val="0"/>
              <w:autoSpaceDN w:val="0"/>
              <w:adjustRightInd w:val="0"/>
              <w:spacing w:line="267" w:lineRule="exact"/>
              <w:ind w:left="102" w:right="13"/>
              <w:jc w:val="both"/>
            </w:pPr>
            <w:r w:rsidRPr="000B68F6">
              <w:t>Об</w:t>
            </w:r>
            <w:r w:rsidRPr="000B68F6">
              <w:rPr>
                <w:spacing w:val="-1"/>
              </w:rPr>
              <w:t>ес</w:t>
            </w:r>
            <w:r w:rsidRPr="000B68F6">
              <w:rPr>
                <w:spacing w:val="1"/>
              </w:rPr>
              <w:t>п</w:t>
            </w:r>
            <w:r w:rsidRPr="000B68F6">
              <w:rPr>
                <w:spacing w:val="-1"/>
              </w:rPr>
              <w:t>ече</w:t>
            </w:r>
            <w:r w:rsidRPr="000B68F6">
              <w:rPr>
                <w:spacing w:val="1"/>
              </w:rPr>
              <w:t>ни</w:t>
            </w:r>
            <w:r w:rsidRPr="000B68F6">
              <w:t xml:space="preserve">е </w:t>
            </w:r>
            <w:r w:rsidRPr="000B68F6">
              <w:rPr>
                <w:spacing w:val="1"/>
              </w:rPr>
              <w:t>п</w:t>
            </w:r>
            <w:r w:rsidRPr="000B68F6">
              <w:t>отреб</w:t>
            </w:r>
            <w:r w:rsidRPr="000B68F6">
              <w:rPr>
                <w:spacing w:val="1"/>
              </w:rPr>
              <w:t>и</w:t>
            </w:r>
            <w:r w:rsidRPr="000B68F6">
              <w:t>тел</w:t>
            </w:r>
            <w:r w:rsidRPr="000B68F6">
              <w:rPr>
                <w:spacing w:val="-1"/>
              </w:rPr>
              <w:t>е</w:t>
            </w:r>
            <w:r w:rsidRPr="000B68F6">
              <w:t>й те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w:t>
            </w:r>
            <w:r w:rsidRPr="000B68F6">
              <w:t>и те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w:t>
            </w:r>
            <w:r w:rsidRPr="000B68F6">
              <w:rPr>
                <w:spacing w:val="-1"/>
              </w:rPr>
              <w:t>ей</w:t>
            </w:r>
            <w:r w:rsidRPr="000B68F6">
              <w:t>,</w:t>
            </w:r>
          </w:p>
          <w:p w14:paraId="6207FBC0" w14:textId="77777777" w:rsidR="007739C6" w:rsidRPr="000B68F6" w:rsidRDefault="007739C6" w:rsidP="007739C6">
            <w:pPr>
              <w:widowControl w:val="0"/>
              <w:autoSpaceDE w:val="0"/>
              <w:autoSpaceDN w:val="0"/>
              <w:adjustRightInd w:val="0"/>
              <w:ind w:left="102" w:right="13"/>
              <w:jc w:val="both"/>
            </w:pPr>
            <w:r w:rsidRPr="000B68F6">
              <w:rPr>
                <w:spacing w:val="1"/>
              </w:rPr>
              <w:t>т</w:t>
            </w:r>
            <w:r w:rsidRPr="000B68F6">
              <w:rPr>
                <w:spacing w:val="-1"/>
              </w:rPr>
              <w:t>е</w:t>
            </w:r>
            <w:r w:rsidRPr="000B68F6">
              <w:rPr>
                <w:spacing w:val="1"/>
              </w:rPr>
              <w:t>п</w:t>
            </w:r>
            <w:r w:rsidRPr="000B68F6">
              <w:t>ло</w:t>
            </w:r>
            <w:r w:rsidRPr="000B68F6">
              <w:rPr>
                <w:spacing w:val="1"/>
              </w:rPr>
              <w:t>н</w:t>
            </w:r>
            <w:r w:rsidRPr="000B68F6">
              <w:t>о</w:t>
            </w:r>
            <w:r w:rsidRPr="000B68F6">
              <w:rPr>
                <w:spacing w:val="-1"/>
              </w:rPr>
              <w:t>с</w:t>
            </w:r>
            <w:r w:rsidRPr="000B68F6">
              <w:rPr>
                <w:spacing w:val="1"/>
              </w:rPr>
              <w:t>и</w:t>
            </w:r>
            <w:r w:rsidRPr="000B68F6">
              <w:t>те</w:t>
            </w:r>
            <w:r w:rsidRPr="000B68F6">
              <w:rPr>
                <w:spacing w:val="1"/>
              </w:rPr>
              <w:t>л</w:t>
            </w:r>
            <w:r w:rsidRPr="000B68F6">
              <w:rPr>
                <w:spacing w:val="-1"/>
              </w:rPr>
              <w:t>ем</w:t>
            </w:r>
            <w:r w:rsidRPr="000B68F6">
              <w:t xml:space="preserve">, в том </w:t>
            </w:r>
            <w:r w:rsidRPr="000B68F6">
              <w:rPr>
                <w:spacing w:val="-1"/>
              </w:rPr>
              <w:t>ч</w:t>
            </w:r>
            <w:r w:rsidRPr="000B68F6">
              <w:rPr>
                <w:spacing w:val="1"/>
              </w:rPr>
              <w:t>и</w:t>
            </w:r>
            <w:r w:rsidRPr="000B68F6">
              <w:rPr>
                <w:spacing w:val="-1"/>
              </w:rPr>
              <w:t>с</w:t>
            </w:r>
            <w:r w:rsidRPr="000B68F6">
              <w:t>ле</w:t>
            </w:r>
            <w:r w:rsidRPr="000B68F6">
              <w:rPr>
                <w:spacing w:val="-1"/>
              </w:rPr>
              <w:t xml:space="preserve"> </w:t>
            </w:r>
            <w:r w:rsidRPr="000B68F6">
              <w:rPr>
                <w:spacing w:val="1"/>
              </w:rPr>
              <w:t>п</w:t>
            </w:r>
            <w:r w:rsidRPr="000B68F6">
              <w:t>оддер</w:t>
            </w:r>
            <w:r w:rsidRPr="000B68F6">
              <w:rPr>
                <w:spacing w:val="-1"/>
              </w:rPr>
              <w:t>жа</w:t>
            </w:r>
            <w:r w:rsidRPr="000B68F6">
              <w:rPr>
                <w:spacing w:val="1"/>
              </w:rPr>
              <w:t>ни</w:t>
            </w:r>
            <w:r w:rsidRPr="000B68F6">
              <w:t xml:space="preserve">е </w:t>
            </w:r>
            <w:r w:rsidRPr="000B68F6">
              <w:rPr>
                <w:spacing w:val="-1"/>
              </w:rPr>
              <w:t>м</w:t>
            </w:r>
            <w:r w:rsidRPr="000B68F6">
              <w:t>о</w:t>
            </w:r>
            <w:r w:rsidRPr="000B68F6">
              <w:rPr>
                <w:spacing w:val="1"/>
              </w:rPr>
              <w:t>щн</w:t>
            </w:r>
            <w:r w:rsidRPr="000B68F6">
              <w:t>о</w:t>
            </w:r>
            <w:r w:rsidRPr="000B68F6">
              <w:rPr>
                <w:spacing w:val="-1"/>
              </w:rPr>
              <w:t>с</w:t>
            </w:r>
            <w:r w:rsidRPr="000B68F6">
              <w:t>ти</w:t>
            </w:r>
          </w:p>
        </w:tc>
      </w:tr>
      <w:tr w:rsidR="007739C6" w:rsidRPr="000B68F6" w14:paraId="487DF6C9" w14:textId="77777777" w:rsidTr="007739C6">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4C015F67" w14:textId="77777777" w:rsidR="007739C6" w:rsidRPr="000B68F6" w:rsidRDefault="007739C6" w:rsidP="007739C6">
            <w:pPr>
              <w:widowControl w:val="0"/>
              <w:autoSpaceDE w:val="0"/>
              <w:autoSpaceDN w:val="0"/>
              <w:adjustRightInd w:val="0"/>
              <w:spacing w:line="269" w:lineRule="exact"/>
              <w:ind w:left="102" w:right="13"/>
              <w:jc w:val="both"/>
            </w:pPr>
            <w:r w:rsidRPr="000B68F6">
              <w:t>С</w:t>
            </w:r>
            <w:r w:rsidRPr="000B68F6">
              <w:rPr>
                <w:spacing w:val="1"/>
              </w:rPr>
              <w:t>и</w:t>
            </w:r>
            <w:r w:rsidRPr="000B68F6">
              <w:rPr>
                <w:spacing w:val="-1"/>
              </w:rPr>
              <w:t>с</w:t>
            </w:r>
            <w:r w:rsidRPr="000B68F6">
              <w:t>те</w:t>
            </w:r>
            <w:r w:rsidRPr="000B68F6">
              <w:rPr>
                <w:spacing w:val="-1"/>
              </w:rPr>
              <w:t>м</w:t>
            </w:r>
            <w:r w:rsidRPr="000B68F6">
              <w:t>а</w:t>
            </w:r>
          </w:p>
          <w:p w14:paraId="6BB5C5A9" w14:textId="77777777" w:rsidR="007739C6" w:rsidRPr="000B68F6" w:rsidRDefault="007739C6" w:rsidP="007739C6">
            <w:pPr>
              <w:widowControl w:val="0"/>
              <w:autoSpaceDE w:val="0"/>
              <w:autoSpaceDN w:val="0"/>
              <w:adjustRightInd w:val="0"/>
              <w:ind w:left="102" w:right="13"/>
              <w:jc w:val="both"/>
            </w:pPr>
            <w:r w:rsidRPr="000B68F6">
              <w:t>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c>
          <w:tcPr>
            <w:tcW w:w="7352" w:type="dxa"/>
            <w:tcBorders>
              <w:top w:val="single" w:sz="4" w:space="0" w:color="000000"/>
              <w:left w:val="single" w:sz="4" w:space="0" w:color="000000"/>
              <w:bottom w:val="single" w:sz="4" w:space="0" w:color="000000"/>
              <w:right w:val="single" w:sz="4" w:space="0" w:color="000000"/>
            </w:tcBorders>
          </w:tcPr>
          <w:p w14:paraId="376CDD08" w14:textId="77777777" w:rsidR="007739C6" w:rsidRPr="000B68F6" w:rsidRDefault="007739C6" w:rsidP="007739C6">
            <w:pPr>
              <w:widowControl w:val="0"/>
              <w:autoSpaceDE w:val="0"/>
              <w:autoSpaceDN w:val="0"/>
              <w:adjustRightInd w:val="0"/>
              <w:spacing w:line="269" w:lineRule="exact"/>
              <w:ind w:left="102" w:right="13"/>
              <w:jc w:val="both"/>
            </w:pPr>
            <w:r w:rsidRPr="000B68F6">
              <w:t>Сово</w:t>
            </w:r>
            <w:r w:rsidRPr="000B68F6">
              <w:rPr>
                <w:spacing w:val="3"/>
              </w:rPr>
              <w:t>к</w:t>
            </w:r>
            <w:r w:rsidRPr="000B68F6">
              <w:rPr>
                <w:spacing w:val="-7"/>
              </w:rPr>
              <w:t>у</w:t>
            </w:r>
            <w:r w:rsidRPr="000B68F6">
              <w:rPr>
                <w:spacing w:val="1"/>
              </w:rPr>
              <w:t>пн</w:t>
            </w:r>
            <w:r w:rsidRPr="000B68F6">
              <w:t>о</w:t>
            </w:r>
            <w:r w:rsidRPr="000B68F6">
              <w:rPr>
                <w:spacing w:val="-1"/>
              </w:rPr>
              <w:t>с</w:t>
            </w:r>
            <w:r w:rsidRPr="000B68F6">
              <w:t>ть</w:t>
            </w:r>
            <w:r w:rsidRPr="000B68F6">
              <w:rPr>
                <w:spacing w:val="18"/>
              </w:rPr>
              <w:t xml:space="preserve"> </w:t>
            </w:r>
            <w:r w:rsidRPr="000B68F6">
              <w:rPr>
                <w:spacing w:val="1"/>
              </w:rPr>
              <w:t>и</w:t>
            </w:r>
            <w:r w:rsidRPr="000B68F6">
              <w:rPr>
                <w:spacing w:val="-1"/>
              </w:rPr>
              <w:t>с</w:t>
            </w:r>
            <w:r w:rsidRPr="000B68F6">
              <w:t>точ</w:t>
            </w:r>
            <w:r w:rsidRPr="000B68F6">
              <w:rPr>
                <w:spacing w:val="1"/>
              </w:rPr>
              <w:t>н</w:t>
            </w:r>
            <w:r w:rsidRPr="000B68F6">
              <w:rPr>
                <w:spacing w:val="-1"/>
              </w:rPr>
              <w:t>и</w:t>
            </w:r>
            <w:r w:rsidRPr="000B68F6">
              <w:rPr>
                <w:spacing w:val="1"/>
              </w:rPr>
              <w:t>к</w:t>
            </w:r>
            <w:r w:rsidRPr="000B68F6">
              <w:t>ов</w:t>
            </w:r>
            <w:r w:rsidRPr="000B68F6">
              <w:rPr>
                <w:spacing w:val="16"/>
              </w:rPr>
              <w:t xml:space="preserve"> </w:t>
            </w:r>
            <w:r w:rsidRPr="000B68F6">
              <w:t>те</w:t>
            </w:r>
            <w:r w:rsidRPr="000B68F6">
              <w:rPr>
                <w:spacing w:val="1"/>
              </w:rPr>
              <w:t>п</w:t>
            </w:r>
            <w:r w:rsidRPr="000B68F6">
              <w:t>ловой</w:t>
            </w:r>
            <w:r w:rsidRPr="000B68F6">
              <w:rPr>
                <w:spacing w:val="17"/>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w:t>
            </w:r>
            <w:r w:rsidRPr="000B68F6">
              <w:rPr>
                <w:spacing w:val="18"/>
              </w:rPr>
              <w:t xml:space="preserve"> </w:t>
            </w:r>
            <w:r w:rsidRPr="000B68F6">
              <w:t>и</w:t>
            </w:r>
            <w:r w:rsidRPr="000B68F6">
              <w:rPr>
                <w:spacing w:val="18"/>
              </w:rPr>
              <w:t xml:space="preserve"> </w:t>
            </w:r>
            <w:r w:rsidRPr="000B68F6">
              <w:t>те</w:t>
            </w:r>
            <w:r w:rsidRPr="000B68F6">
              <w:rPr>
                <w:spacing w:val="1"/>
              </w:rPr>
              <w:t>п</w:t>
            </w:r>
            <w:r w:rsidRPr="000B68F6">
              <w:t>ло</w:t>
            </w:r>
            <w:r w:rsidRPr="000B68F6">
              <w:rPr>
                <w:spacing w:val="1"/>
              </w:rPr>
              <w:t>п</w:t>
            </w:r>
            <w:r w:rsidRPr="000B68F6">
              <w:rPr>
                <w:spacing w:val="-2"/>
              </w:rPr>
              <w:t>о</w:t>
            </w:r>
            <w:r w:rsidRPr="000B68F6">
              <w:t>требля</w:t>
            </w:r>
            <w:r w:rsidRPr="000B68F6">
              <w:rPr>
                <w:spacing w:val="1"/>
              </w:rPr>
              <w:t>ю</w:t>
            </w:r>
            <w:r w:rsidRPr="000B68F6">
              <w:t>щ</w:t>
            </w:r>
            <w:r w:rsidRPr="000B68F6">
              <w:rPr>
                <w:spacing w:val="-1"/>
              </w:rPr>
              <w:t>и</w:t>
            </w:r>
            <w:r w:rsidRPr="000B68F6">
              <w:t>х</w:t>
            </w:r>
          </w:p>
          <w:p w14:paraId="66684077" w14:textId="77777777" w:rsidR="007739C6" w:rsidRPr="000B68F6" w:rsidRDefault="007739C6" w:rsidP="007739C6">
            <w:pPr>
              <w:widowControl w:val="0"/>
              <w:autoSpaceDE w:val="0"/>
              <w:autoSpaceDN w:val="0"/>
              <w:adjustRightInd w:val="0"/>
              <w:ind w:left="102" w:right="13"/>
              <w:jc w:val="both"/>
            </w:pPr>
            <w:r w:rsidRPr="000B68F6">
              <w:rPr>
                <w:spacing w:val="-5"/>
              </w:rPr>
              <w:t>у</w:t>
            </w:r>
            <w:r w:rsidRPr="000B68F6">
              <w:rPr>
                <w:spacing w:val="1"/>
              </w:rPr>
              <w:t>с</w:t>
            </w:r>
            <w:r w:rsidRPr="000B68F6">
              <w:t>та</w:t>
            </w:r>
            <w:r w:rsidRPr="000B68F6">
              <w:rPr>
                <w:spacing w:val="1"/>
              </w:rPr>
              <w:t>н</w:t>
            </w:r>
            <w:r w:rsidRPr="000B68F6">
              <w:t xml:space="preserve">овок, </w:t>
            </w:r>
            <w:r w:rsidRPr="000B68F6">
              <w:rPr>
                <w:spacing w:val="1"/>
              </w:rPr>
              <w:t>т</w:t>
            </w:r>
            <w:r w:rsidRPr="000B68F6">
              <w:rPr>
                <w:spacing w:val="-1"/>
              </w:rPr>
              <w:t>е</w:t>
            </w:r>
            <w:r w:rsidRPr="000B68F6">
              <w:rPr>
                <w:spacing w:val="2"/>
              </w:rPr>
              <w:t>х</w:t>
            </w:r>
            <w:r w:rsidRPr="000B68F6">
              <w:rPr>
                <w:spacing w:val="1"/>
              </w:rPr>
              <w:t>н</w:t>
            </w:r>
            <w:r w:rsidRPr="000B68F6">
              <w:t>олог</w:t>
            </w:r>
            <w:r w:rsidRPr="000B68F6">
              <w:rPr>
                <w:spacing w:val="1"/>
              </w:rPr>
              <w:t>и</w:t>
            </w:r>
            <w:r w:rsidRPr="000B68F6">
              <w:rPr>
                <w:spacing w:val="-1"/>
              </w:rPr>
              <w:t>чес</w:t>
            </w:r>
            <w:r w:rsidRPr="000B68F6">
              <w:rPr>
                <w:spacing w:val="1"/>
              </w:rPr>
              <w:t>к</w:t>
            </w:r>
            <w:r w:rsidRPr="000B68F6">
              <w:t>и</w:t>
            </w:r>
            <w:r w:rsidRPr="000B68F6">
              <w:rPr>
                <w:spacing w:val="1"/>
              </w:rPr>
              <w:t xml:space="preserve"> </w:t>
            </w:r>
            <w:r w:rsidRPr="000B68F6">
              <w:rPr>
                <w:spacing w:val="-1"/>
              </w:rPr>
              <w:t>с</w:t>
            </w:r>
            <w:r w:rsidRPr="000B68F6">
              <w:t>о</w:t>
            </w:r>
            <w:r w:rsidRPr="000B68F6">
              <w:rPr>
                <w:spacing w:val="-1"/>
              </w:rPr>
              <w:t>е</w:t>
            </w:r>
            <w:r w:rsidRPr="000B68F6">
              <w:t>д</w:t>
            </w:r>
            <w:r w:rsidRPr="000B68F6">
              <w:rPr>
                <w:spacing w:val="1"/>
              </w:rPr>
              <w:t>ин</w:t>
            </w:r>
            <w:r w:rsidRPr="000B68F6">
              <w:rPr>
                <w:spacing w:val="-1"/>
              </w:rPr>
              <w:t>е</w:t>
            </w:r>
            <w:r w:rsidRPr="000B68F6">
              <w:rPr>
                <w:spacing w:val="1"/>
              </w:rPr>
              <w:t>нн</w:t>
            </w:r>
            <w:r w:rsidRPr="000B68F6">
              <w:rPr>
                <w:spacing w:val="-3"/>
              </w:rPr>
              <w:t>ы</w:t>
            </w:r>
            <w:r w:rsidRPr="000B68F6">
              <w:t>х</w:t>
            </w:r>
            <w:r w:rsidRPr="000B68F6">
              <w:rPr>
                <w:spacing w:val="2"/>
              </w:rPr>
              <w:t xml:space="preserve"> </w:t>
            </w:r>
            <w:r w:rsidRPr="000B68F6">
              <w:t>т</w:t>
            </w:r>
            <w:r w:rsidRPr="000B68F6">
              <w:rPr>
                <w:spacing w:val="-3"/>
              </w:rPr>
              <w:t>е</w:t>
            </w:r>
            <w:r w:rsidRPr="000B68F6">
              <w:rPr>
                <w:spacing w:val="1"/>
              </w:rPr>
              <w:t>п</w:t>
            </w:r>
            <w:r w:rsidRPr="000B68F6">
              <w:t>л</w:t>
            </w:r>
            <w:r w:rsidRPr="000B68F6">
              <w:rPr>
                <w:spacing w:val="-2"/>
              </w:rPr>
              <w:t>о</w:t>
            </w:r>
            <w:r w:rsidRPr="000B68F6">
              <w:t>в</w:t>
            </w:r>
            <w:r w:rsidRPr="000B68F6">
              <w:rPr>
                <w:spacing w:val="-1"/>
              </w:rPr>
              <w:t>ым</w:t>
            </w:r>
            <w:r w:rsidRPr="000B68F6">
              <w:t>и</w:t>
            </w:r>
            <w:r w:rsidRPr="000B68F6">
              <w:rPr>
                <w:spacing w:val="1"/>
              </w:rPr>
              <w:t xml:space="preserve"> </w:t>
            </w:r>
            <w:r w:rsidRPr="000B68F6">
              <w:rPr>
                <w:spacing w:val="-1"/>
              </w:rPr>
              <w:t>се</w:t>
            </w:r>
            <w:r w:rsidRPr="000B68F6">
              <w:t>тями</w:t>
            </w:r>
          </w:p>
        </w:tc>
      </w:tr>
      <w:tr w:rsidR="007739C6" w:rsidRPr="000B68F6" w14:paraId="4759EAF6" w14:textId="77777777" w:rsidTr="007739C6">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237169E4" w14:textId="77777777" w:rsidR="007739C6" w:rsidRPr="000B68F6" w:rsidRDefault="007739C6" w:rsidP="007739C6">
            <w:pPr>
              <w:widowControl w:val="0"/>
              <w:autoSpaceDE w:val="0"/>
              <w:autoSpaceDN w:val="0"/>
              <w:adjustRightInd w:val="0"/>
              <w:spacing w:before="4" w:line="140" w:lineRule="exact"/>
              <w:ind w:right="13"/>
              <w:jc w:val="both"/>
              <w:rPr>
                <w:sz w:val="14"/>
                <w:szCs w:val="14"/>
              </w:rPr>
            </w:pPr>
          </w:p>
          <w:p w14:paraId="50F826BF"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5AF33BD6"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404B6166" w14:textId="77777777" w:rsidR="007739C6" w:rsidRPr="000B68F6" w:rsidRDefault="007739C6" w:rsidP="007739C6">
            <w:pPr>
              <w:widowControl w:val="0"/>
              <w:autoSpaceDE w:val="0"/>
              <w:autoSpaceDN w:val="0"/>
              <w:adjustRightInd w:val="0"/>
              <w:ind w:left="102" w:right="13"/>
              <w:jc w:val="both"/>
            </w:pPr>
            <w:r w:rsidRPr="000B68F6">
              <w:t>С</w:t>
            </w:r>
            <w:r w:rsidRPr="000B68F6">
              <w:rPr>
                <w:spacing w:val="2"/>
              </w:rPr>
              <w:t>х</w:t>
            </w:r>
            <w:r w:rsidRPr="000B68F6">
              <w:rPr>
                <w:spacing w:val="-1"/>
              </w:rPr>
              <w:t>ем</w:t>
            </w:r>
            <w:r w:rsidRPr="000B68F6">
              <w:t>а</w:t>
            </w:r>
            <w:r w:rsidRPr="000B68F6">
              <w:rPr>
                <w:spacing w:val="-1"/>
              </w:rPr>
              <w:t xml:space="preserve"> </w:t>
            </w:r>
            <w:r w:rsidRPr="000B68F6">
              <w:t>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c>
          <w:tcPr>
            <w:tcW w:w="7352" w:type="dxa"/>
            <w:tcBorders>
              <w:top w:val="single" w:sz="4" w:space="0" w:color="000000"/>
              <w:left w:val="single" w:sz="4" w:space="0" w:color="000000"/>
              <w:bottom w:val="single" w:sz="4" w:space="0" w:color="000000"/>
              <w:right w:val="single" w:sz="4" w:space="0" w:color="000000"/>
            </w:tcBorders>
          </w:tcPr>
          <w:p w14:paraId="26E46C09" w14:textId="77777777" w:rsidR="007739C6" w:rsidRPr="000B68F6" w:rsidRDefault="007739C6" w:rsidP="007739C6">
            <w:pPr>
              <w:widowControl w:val="0"/>
              <w:autoSpaceDE w:val="0"/>
              <w:autoSpaceDN w:val="0"/>
              <w:adjustRightInd w:val="0"/>
              <w:spacing w:line="267" w:lineRule="exact"/>
              <w:ind w:left="102" w:right="13"/>
              <w:jc w:val="both"/>
            </w:pPr>
            <w:r w:rsidRPr="000B68F6">
              <w:t>До</w:t>
            </w:r>
            <w:r w:rsidRPr="000B68F6">
              <w:rPr>
                <w:spacing w:val="3"/>
              </w:rPr>
              <w:t>к</w:t>
            </w:r>
            <w:r w:rsidRPr="000B68F6">
              <w:rPr>
                <w:spacing w:val="-5"/>
              </w:rPr>
              <w:t>у</w:t>
            </w:r>
            <w:r w:rsidRPr="000B68F6">
              <w:rPr>
                <w:spacing w:val="-1"/>
              </w:rPr>
              <w:t>ме</w:t>
            </w:r>
            <w:r w:rsidRPr="000B68F6">
              <w:rPr>
                <w:spacing w:val="1"/>
              </w:rPr>
              <w:t>н</w:t>
            </w:r>
            <w:r w:rsidRPr="000B68F6">
              <w:t>т,</w:t>
            </w:r>
            <w:r w:rsidRPr="000B68F6">
              <w:rPr>
                <w:spacing w:val="15"/>
              </w:rPr>
              <w:t xml:space="preserve"> </w:t>
            </w:r>
            <w:r w:rsidRPr="000B68F6">
              <w:rPr>
                <w:spacing w:val="-1"/>
              </w:rPr>
              <w:t>с</w:t>
            </w:r>
            <w:r w:rsidRPr="000B68F6">
              <w:t>од</w:t>
            </w:r>
            <w:r w:rsidRPr="000B68F6">
              <w:rPr>
                <w:spacing w:val="-1"/>
              </w:rPr>
              <w:t>е</w:t>
            </w:r>
            <w:r w:rsidRPr="000B68F6">
              <w:t>р</w:t>
            </w:r>
            <w:r w:rsidRPr="000B68F6">
              <w:rPr>
                <w:spacing w:val="2"/>
              </w:rPr>
              <w:t>ж</w:t>
            </w:r>
            <w:r w:rsidRPr="000B68F6">
              <w:rPr>
                <w:spacing w:val="-1"/>
              </w:rPr>
              <w:t>а</w:t>
            </w:r>
            <w:r w:rsidRPr="000B68F6">
              <w:t>щ</w:t>
            </w:r>
            <w:r w:rsidRPr="000B68F6">
              <w:rPr>
                <w:spacing w:val="1"/>
              </w:rPr>
              <w:t>и</w:t>
            </w:r>
            <w:r w:rsidRPr="000B68F6">
              <w:t>й</w:t>
            </w:r>
            <w:r w:rsidRPr="000B68F6">
              <w:rPr>
                <w:spacing w:val="15"/>
              </w:rPr>
              <w:t xml:space="preserve"> </w:t>
            </w:r>
            <w:r w:rsidRPr="000B68F6">
              <w:rPr>
                <w:spacing w:val="1"/>
              </w:rPr>
              <w:t>п</w:t>
            </w:r>
            <w:r w:rsidRPr="000B68F6">
              <w:t>р</w:t>
            </w:r>
            <w:r w:rsidRPr="000B68F6">
              <w:rPr>
                <w:spacing w:val="-1"/>
              </w:rPr>
              <w:t>е</w:t>
            </w:r>
            <w:r w:rsidRPr="000B68F6">
              <w:t>д</w:t>
            </w:r>
            <w:r w:rsidRPr="000B68F6">
              <w:rPr>
                <w:spacing w:val="1"/>
              </w:rPr>
              <w:t>п</w:t>
            </w:r>
            <w:r w:rsidRPr="000B68F6">
              <w:t>ро</w:t>
            </w:r>
            <w:r w:rsidRPr="000B68F6">
              <w:rPr>
                <w:spacing w:val="-1"/>
              </w:rPr>
              <w:t>е</w:t>
            </w:r>
            <w:r w:rsidRPr="000B68F6">
              <w:rPr>
                <w:spacing w:val="1"/>
              </w:rPr>
              <w:t>к</w:t>
            </w:r>
            <w:r w:rsidRPr="000B68F6">
              <w:rPr>
                <w:spacing w:val="-2"/>
              </w:rPr>
              <w:t>т</w:t>
            </w:r>
            <w:r w:rsidRPr="000B68F6">
              <w:rPr>
                <w:spacing w:val="1"/>
              </w:rPr>
              <w:t>н</w:t>
            </w:r>
            <w:r w:rsidRPr="000B68F6">
              <w:t>ые</w:t>
            </w:r>
            <w:r w:rsidRPr="000B68F6">
              <w:rPr>
                <w:spacing w:val="13"/>
              </w:rPr>
              <w:t xml:space="preserve"> </w:t>
            </w:r>
            <w:r w:rsidRPr="000B68F6">
              <w:rPr>
                <w:spacing w:val="-1"/>
              </w:rPr>
              <w:t>ма</w:t>
            </w:r>
            <w:r w:rsidRPr="000B68F6">
              <w:t>тер</w:t>
            </w:r>
            <w:r w:rsidRPr="000B68F6">
              <w:rPr>
                <w:spacing w:val="1"/>
              </w:rPr>
              <w:t>и</w:t>
            </w:r>
            <w:r w:rsidRPr="000B68F6">
              <w:rPr>
                <w:spacing w:val="-1"/>
              </w:rPr>
              <w:t>а</w:t>
            </w:r>
            <w:r w:rsidRPr="000B68F6">
              <w:t>лы</w:t>
            </w:r>
            <w:r w:rsidRPr="000B68F6">
              <w:rPr>
                <w:spacing w:val="14"/>
              </w:rPr>
              <w:t xml:space="preserve"> </w:t>
            </w:r>
            <w:r w:rsidRPr="000B68F6">
              <w:rPr>
                <w:spacing w:val="1"/>
              </w:rPr>
              <w:t>п</w:t>
            </w:r>
            <w:r w:rsidRPr="000B68F6">
              <w:t>о</w:t>
            </w:r>
            <w:r w:rsidRPr="000B68F6">
              <w:rPr>
                <w:spacing w:val="14"/>
              </w:rPr>
              <w:t xml:space="preserve"> </w:t>
            </w:r>
            <w:r w:rsidRPr="000B68F6">
              <w:t>обо</w:t>
            </w:r>
            <w:r w:rsidRPr="000B68F6">
              <w:rPr>
                <w:spacing w:val="-1"/>
              </w:rPr>
              <w:t>с</w:t>
            </w:r>
            <w:r w:rsidRPr="000B68F6">
              <w:rPr>
                <w:spacing w:val="1"/>
              </w:rPr>
              <w:t>н</w:t>
            </w:r>
            <w:r w:rsidRPr="000B68F6">
              <w:t>ов</w:t>
            </w:r>
            <w:r w:rsidRPr="000B68F6">
              <w:rPr>
                <w:spacing w:val="-1"/>
              </w:rPr>
              <w:t>а</w:t>
            </w:r>
            <w:r w:rsidRPr="000B68F6">
              <w:rPr>
                <w:spacing w:val="1"/>
              </w:rPr>
              <w:t>ни</w:t>
            </w:r>
            <w:r w:rsidRPr="000B68F6">
              <w:t>ю</w:t>
            </w:r>
          </w:p>
          <w:p w14:paraId="241150EA" w14:textId="77777777" w:rsidR="007739C6" w:rsidRPr="000B68F6" w:rsidRDefault="007739C6" w:rsidP="007739C6">
            <w:pPr>
              <w:widowControl w:val="0"/>
              <w:autoSpaceDE w:val="0"/>
              <w:autoSpaceDN w:val="0"/>
              <w:adjustRightInd w:val="0"/>
              <w:ind w:left="102" w:right="13"/>
              <w:jc w:val="both"/>
            </w:pPr>
            <w:r w:rsidRPr="000B68F6">
              <w:t>эффек</w:t>
            </w:r>
            <w:r w:rsidRPr="000B68F6">
              <w:rPr>
                <w:spacing w:val="1"/>
              </w:rPr>
              <w:t>ти</w:t>
            </w:r>
            <w:r w:rsidRPr="000B68F6">
              <w:rPr>
                <w:spacing w:val="-3"/>
              </w:rPr>
              <w:t>в</w:t>
            </w:r>
            <w:r w:rsidRPr="000B68F6">
              <w:rPr>
                <w:spacing w:val="1"/>
              </w:rPr>
              <w:t>н</w:t>
            </w:r>
            <w:r w:rsidRPr="000B68F6">
              <w:t>ого</w:t>
            </w:r>
            <w:r w:rsidRPr="000B68F6">
              <w:rPr>
                <w:spacing w:val="2"/>
              </w:rPr>
              <w:t xml:space="preserve"> </w:t>
            </w:r>
            <w:r w:rsidRPr="000B68F6">
              <w:t>и</w:t>
            </w:r>
            <w:r w:rsidRPr="000B68F6">
              <w:rPr>
                <w:spacing w:val="3"/>
              </w:rPr>
              <w:t xml:space="preserve"> </w:t>
            </w:r>
            <w:r w:rsidRPr="000B68F6">
              <w:rPr>
                <w:spacing w:val="-2"/>
              </w:rPr>
              <w:t>б</w:t>
            </w:r>
            <w:r w:rsidRPr="000B68F6">
              <w:rPr>
                <w:spacing w:val="-1"/>
              </w:rPr>
              <w:t>е</w:t>
            </w:r>
            <w:r w:rsidRPr="000B68F6">
              <w:rPr>
                <w:spacing w:val="1"/>
              </w:rPr>
              <w:t>з</w:t>
            </w:r>
            <w:r w:rsidRPr="000B68F6">
              <w:t>о</w:t>
            </w:r>
            <w:r w:rsidRPr="000B68F6">
              <w:rPr>
                <w:spacing w:val="1"/>
              </w:rPr>
              <w:t>п</w:t>
            </w:r>
            <w:r w:rsidRPr="000B68F6">
              <w:rPr>
                <w:spacing w:val="-1"/>
              </w:rPr>
              <w:t>ас</w:t>
            </w:r>
            <w:r w:rsidRPr="000B68F6">
              <w:rPr>
                <w:spacing w:val="1"/>
              </w:rPr>
              <w:t>н</w:t>
            </w:r>
            <w:r w:rsidRPr="000B68F6">
              <w:t>ого</w:t>
            </w:r>
            <w:r w:rsidRPr="000B68F6">
              <w:rPr>
                <w:spacing w:val="2"/>
              </w:rPr>
              <w:t xml:space="preserve"> </w:t>
            </w:r>
            <w:r w:rsidRPr="000B68F6">
              <w:rPr>
                <w:spacing w:val="3"/>
              </w:rPr>
              <w:t>ф</w:t>
            </w:r>
            <w:r w:rsidRPr="000B68F6">
              <w:rPr>
                <w:spacing w:val="-7"/>
              </w:rPr>
              <w:t>у</w:t>
            </w:r>
            <w:r w:rsidRPr="000B68F6">
              <w:rPr>
                <w:spacing w:val="1"/>
              </w:rPr>
              <w:t>нкци</w:t>
            </w:r>
            <w:r w:rsidRPr="000B68F6">
              <w:rPr>
                <w:spacing w:val="-2"/>
              </w:rPr>
              <w:t>о</w:t>
            </w:r>
            <w:r w:rsidRPr="000B68F6">
              <w:rPr>
                <w:spacing w:val="1"/>
              </w:rPr>
              <w:t>ни</w:t>
            </w:r>
            <w:r w:rsidRPr="000B68F6">
              <w:t>ров</w:t>
            </w:r>
            <w:r w:rsidRPr="000B68F6">
              <w:rPr>
                <w:spacing w:val="-1"/>
              </w:rPr>
              <w:t>а</w:t>
            </w:r>
            <w:r w:rsidRPr="000B68F6">
              <w:rPr>
                <w:spacing w:val="1"/>
              </w:rPr>
              <w:t>ни</w:t>
            </w:r>
            <w:r w:rsidRPr="000B68F6">
              <w:t xml:space="preserve">я </w:t>
            </w:r>
            <w:r w:rsidRPr="000B68F6">
              <w:rPr>
                <w:spacing w:val="-1"/>
              </w:rPr>
              <w:t>с</w:t>
            </w:r>
            <w:r w:rsidRPr="000B68F6">
              <w:rPr>
                <w:spacing w:val="1"/>
              </w:rPr>
              <w:t>и</w:t>
            </w:r>
            <w:r w:rsidRPr="000B68F6">
              <w:rPr>
                <w:spacing w:val="-1"/>
              </w:rPr>
              <w:t>с</w:t>
            </w:r>
            <w:r w:rsidRPr="000B68F6">
              <w:t>те</w:t>
            </w:r>
            <w:r w:rsidRPr="000B68F6">
              <w:rPr>
                <w:spacing w:val="-1"/>
              </w:rPr>
              <w:t>м</w:t>
            </w:r>
            <w:r w:rsidRPr="000B68F6">
              <w:t>ы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r w:rsidRPr="000B68F6">
              <w:rPr>
                <w:spacing w:val="1"/>
              </w:rPr>
              <w:t xml:space="preserve"> </w:t>
            </w:r>
            <w:r w:rsidRPr="000B68F6">
              <w:rPr>
                <w:spacing w:val="-1"/>
              </w:rPr>
              <w:t>е</w:t>
            </w:r>
            <w:r w:rsidRPr="000B68F6">
              <w:t>е р</w:t>
            </w:r>
            <w:r w:rsidRPr="000B68F6">
              <w:rPr>
                <w:spacing w:val="1"/>
              </w:rPr>
              <w:t>аз</w:t>
            </w:r>
            <w:r w:rsidRPr="000B68F6">
              <w:t>ви</w:t>
            </w:r>
            <w:r w:rsidRPr="000B68F6">
              <w:rPr>
                <w:spacing w:val="-2"/>
              </w:rPr>
              <w:t>т</w:t>
            </w:r>
            <w:r w:rsidRPr="000B68F6">
              <w:rPr>
                <w:spacing w:val="1"/>
              </w:rPr>
              <w:t>и</w:t>
            </w:r>
            <w:r w:rsidRPr="000B68F6">
              <w:t>я</w:t>
            </w:r>
            <w:r w:rsidRPr="000B68F6">
              <w:rPr>
                <w:spacing w:val="1"/>
              </w:rPr>
              <w:t xml:space="preserve"> </w:t>
            </w:r>
            <w:r w:rsidRPr="000B68F6">
              <w:t>с</w:t>
            </w:r>
            <w:r w:rsidRPr="000B68F6">
              <w:rPr>
                <w:spacing w:val="5"/>
              </w:rPr>
              <w:t xml:space="preserve"> </w:t>
            </w:r>
            <w:r w:rsidRPr="000B68F6">
              <w:rPr>
                <w:spacing w:val="-5"/>
              </w:rPr>
              <w:t>у</w:t>
            </w:r>
            <w:r w:rsidRPr="000B68F6">
              <w:rPr>
                <w:spacing w:val="-1"/>
              </w:rPr>
              <w:t>че</w:t>
            </w:r>
            <w:r w:rsidRPr="000B68F6">
              <w:t>том</w:t>
            </w:r>
            <w:r w:rsidRPr="000B68F6">
              <w:rPr>
                <w:spacing w:val="4"/>
              </w:rPr>
              <w:t xml:space="preserve"> </w:t>
            </w:r>
            <w:r w:rsidRPr="000B68F6">
              <w:rPr>
                <w:spacing w:val="1"/>
              </w:rPr>
              <w:t>п</w:t>
            </w:r>
            <w:r w:rsidRPr="000B68F6">
              <w:t>р</w:t>
            </w:r>
            <w:r w:rsidRPr="000B68F6">
              <w:rPr>
                <w:spacing w:val="-1"/>
              </w:rPr>
              <w:t>а</w:t>
            </w:r>
            <w:r w:rsidRPr="000B68F6">
              <w:t>в</w:t>
            </w:r>
            <w:r w:rsidRPr="000B68F6">
              <w:rPr>
                <w:spacing w:val="2"/>
              </w:rPr>
              <w:t>о</w:t>
            </w:r>
            <w:r w:rsidRPr="000B68F6">
              <w:t>вого</w:t>
            </w:r>
            <w:r w:rsidRPr="000B68F6">
              <w:rPr>
                <w:spacing w:val="1"/>
              </w:rPr>
              <w:t xml:space="preserve"> </w:t>
            </w:r>
            <w:r w:rsidRPr="000B68F6">
              <w:t>р</w:t>
            </w:r>
            <w:r w:rsidRPr="000B68F6">
              <w:rPr>
                <w:spacing w:val="-1"/>
              </w:rPr>
              <w:t>е</w:t>
            </w:r>
            <w:r w:rsidRPr="000B68F6">
              <w:rPr>
                <w:spacing w:val="5"/>
              </w:rPr>
              <w:t>г</w:t>
            </w:r>
            <w:r w:rsidRPr="000B68F6">
              <w:rPr>
                <w:spacing w:val="-5"/>
              </w:rPr>
              <w:t>у</w:t>
            </w:r>
            <w:r w:rsidRPr="000B68F6">
              <w:t>л</w:t>
            </w:r>
            <w:r w:rsidRPr="000B68F6">
              <w:rPr>
                <w:spacing w:val="1"/>
              </w:rPr>
              <w:t>и</w:t>
            </w:r>
            <w:r w:rsidRPr="000B68F6">
              <w:t>ров</w:t>
            </w:r>
            <w:r w:rsidRPr="000B68F6">
              <w:rPr>
                <w:spacing w:val="-1"/>
              </w:rPr>
              <w:t>а</w:t>
            </w:r>
            <w:r w:rsidRPr="000B68F6">
              <w:rPr>
                <w:spacing w:val="1"/>
              </w:rPr>
              <w:t>ни</w:t>
            </w:r>
            <w:r w:rsidRPr="000B68F6">
              <w:t>я</w:t>
            </w:r>
            <w:r w:rsidRPr="000B68F6">
              <w:rPr>
                <w:spacing w:val="1"/>
              </w:rPr>
              <w:t xml:space="preserve"> </w:t>
            </w:r>
            <w:r w:rsidRPr="000B68F6">
              <w:t>в обла</w:t>
            </w:r>
            <w:r w:rsidRPr="000B68F6">
              <w:rPr>
                <w:spacing w:val="-1"/>
              </w:rPr>
              <w:t>с</w:t>
            </w:r>
            <w:r w:rsidRPr="000B68F6">
              <w:t>ти</w:t>
            </w:r>
            <w:r w:rsidRPr="000B68F6">
              <w:rPr>
                <w:spacing w:val="3"/>
              </w:rPr>
              <w:t xml:space="preserve"> </w:t>
            </w:r>
            <w:r w:rsidRPr="000B68F6">
              <w:t>э</w:t>
            </w:r>
            <w:r w:rsidRPr="000B68F6">
              <w:rPr>
                <w:spacing w:val="1"/>
              </w:rPr>
              <w:t>н</w:t>
            </w:r>
            <w:r w:rsidRPr="000B68F6">
              <w:rPr>
                <w:spacing w:val="-1"/>
              </w:rPr>
              <w:t>е</w:t>
            </w:r>
            <w:r w:rsidRPr="000B68F6">
              <w:t>рго</w:t>
            </w:r>
            <w:r w:rsidRPr="000B68F6">
              <w:rPr>
                <w:spacing w:val="-1"/>
              </w:rPr>
              <w:t>с</w:t>
            </w:r>
            <w:r w:rsidRPr="000B68F6">
              <w:t>б</w:t>
            </w:r>
            <w:r w:rsidRPr="000B68F6">
              <w:rPr>
                <w:spacing w:val="-1"/>
              </w:rPr>
              <w:t>е</w:t>
            </w:r>
            <w:r w:rsidRPr="000B68F6">
              <w:t>р</w:t>
            </w:r>
            <w:r w:rsidRPr="000B68F6">
              <w:rPr>
                <w:spacing w:val="1"/>
              </w:rPr>
              <w:t>е</w:t>
            </w:r>
            <w:r w:rsidRPr="000B68F6">
              <w:t>ж</w:t>
            </w:r>
            <w:r w:rsidRPr="000B68F6">
              <w:rPr>
                <w:spacing w:val="-1"/>
              </w:rPr>
              <w:t>е</w:t>
            </w:r>
            <w:r w:rsidRPr="000B68F6">
              <w:rPr>
                <w:spacing w:val="1"/>
              </w:rPr>
              <w:t>ни</w:t>
            </w:r>
            <w:r w:rsidRPr="000B68F6">
              <w:t>я</w:t>
            </w:r>
            <w:r w:rsidRPr="000B68F6">
              <w:rPr>
                <w:spacing w:val="2"/>
              </w:rPr>
              <w:t xml:space="preserve"> </w:t>
            </w:r>
            <w:r w:rsidRPr="000B68F6">
              <w:t xml:space="preserve">и </w:t>
            </w:r>
            <w:r w:rsidRPr="000B68F6">
              <w:rPr>
                <w:spacing w:val="1"/>
              </w:rPr>
              <w:t>п</w:t>
            </w:r>
            <w:r w:rsidRPr="000B68F6">
              <w:t>ов</w:t>
            </w:r>
            <w:r w:rsidRPr="000B68F6">
              <w:rPr>
                <w:spacing w:val="-1"/>
              </w:rPr>
              <w:t>ы</w:t>
            </w:r>
            <w:r w:rsidRPr="000B68F6">
              <w:t>ш</w:t>
            </w:r>
            <w:r w:rsidRPr="000B68F6">
              <w:rPr>
                <w:spacing w:val="-1"/>
              </w:rPr>
              <w:t>е</w:t>
            </w:r>
            <w:r w:rsidRPr="000B68F6">
              <w:rPr>
                <w:spacing w:val="1"/>
              </w:rPr>
              <w:t>ни</w:t>
            </w:r>
            <w:r w:rsidRPr="000B68F6">
              <w:t>я</w:t>
            </w:r>
            <w:r w:rsidRPr="000B68F6">
              <w:rPr>
                <w:spacing w:val="2"/>
              </w:rPr>
              <w:t xml:space="preserve"> </w:t>
            </w:r>
            <w:r w:rsidRPr="000B68F6">
              <w:t>э</w:t>
            </w:r>
            <w:r w:rsidRPr="000B68F6">
              <w:rPr>
                <w:spacing w:val="1"/>
              </w:rPr>
              <w:t>н</w:t>
            </w:r>
            <w:r w:rsidRPr="000B68F6">
              <w:rPr>
                <w:spacing w:val="-1"/>
              </w:rPr>
              <w:t>е</w:t>
            </w:r>
            <w:r w:rsidRPr="000B68F6">
              <w:t>рг</w:t>
            </w:r>
            <w:r w:rsidRPr="000B68F6">
              <w:rPr>
                <w:spacing w:val="-1"/>
              </w:rPr>
              <w:t>е</w:t>
            </w:r>
            <w:r w:rsidRPr="000B68F6">
              <w:t>т</w:t>
            </w:r>
            <w:r w:rsidRPr="000B68F6">
              <w:rPr>
                <w:spacing w:val="2"/>
              </w:rPr>
              <w:t>и</w:t>
            </w:r>
            <w:r w:rsidRPr="000B68F6">
              <w:rPr>
                <w:spacing w:val="-1"/>
              </w:rPr>
              <w:t>чес</w:t>
            </w:r>
            <w:r w:rsidRPr="000B68F6">
              <w:rPr>
                <w:spacing w:val="1"/>
              </w:rPr>
              <w:t>к</w:t>
            </w:r>
            <w:r w:rsidRPr="000B68F6">
              <w:rPr>
                <w:spacing w:val="-2"/>
              </w:rPr>
              <w:t>о</w:t>
            </w:r>
            <w:r w:rsidRPr="000B68F6">
              <w:t>й эффек</w:t>
            </w:r>
            <w:r w:rsidRPr="000B68F6">
              <w:rPr>
                <w:spacing w:val="1"/>
              </w:rPr>
              <w:t>ти</w:t>
            </w:r>
            <w:r w:rsidRPr="000B68F6">
              <w:rPr>
                <w:spacing w:val="-3"/>
              </w:rPr>
              <w:t>в</w:t>
            </w:r>
            <w:r w:rsidRPr="000B68F6">
              <w:rPr>
                <w:spacing w:val="1"/>
              </w:rPr>
              <w:t>н</w:t>
            </w:r>
            <w:r w:rsidRPr="000B68F6">
              <w:t>о</w:t>
            </w:r>
            <w:r w:rsidRPr="000B68F6">
              <w:rPr>
                <w:spacing w:val="-1"/>
              </w:rPr>
              <w:t>с</w:t>
            </w:r>
            <w:r w:rsidRPr="000B68F6">
              <w:t>ти</w:t>
            </w:r>
          </w:p>
        </w:tc>
      </w:tr>
      <w:tr w:rsidR="007739C6" w:rsidRPr="000B68F6" w14:paraId="37250EA2" w14:textId="77777777" w:rsidTr="007739C6">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5F97C3EB" w14:textId="77777777" w:rsidR="007739C6" w:rsidRPr="000B68F6" w:rsidRDefault="007739C6" w:rsidP="007739C6">
            <w:pPr>
              <w:widowControl w:val="0"/>
              <w:autoSpaceDE w:val="0"/>
              <w:autoSpaceDN w:val="0"/>
              <w:adjustRightInd w:val="0"/>
              <w:spacing w:line="267" w:lineRule="exact"/>
              <w:ind w:left="102" w:right="13"/>
              <w:jc w:val="both"/>
            </w:pPr>
            <w:r w:rsidRPr="000B68F6">
              <w:t>И</w:t>
            </w:r>
            <w:r w:rsidRPr="000B68F6">
              <w:rPr>
                <w:spacing w:val="-1"/>
              </w:rPr>
              <w:t>с</w:t>
            </w:r>
            <w:r w:rsidRPr="000B68F6">
              <w:t>точ</w:t>
            </w:r>
            <w:r w:rsidRPr="000B68F6">
              <w:rPr>
                <w:spacing w:val="1"/>
              </w:rPr>
              <w:t>ни</w:t>
            </w:r>
            <w:r w:rsidRPr="000B68F6">
              <w:t>к</w:t>
            </w:r>
            <w:r w:rsidRPr="000B68F6">
              <w:rPr>
                <w:spacing w:val="1"/>
              </w:rPr>
              <w:t xml:space="preserve"> </w:t>
            </w:r>
            <w:r w:rsidRPr="000B68F6">
              <w:t>те</w:t>
            </w:r>
            <w:r w:rsidRPr="000B68F6">
              <w:rPr>
                <w:spacing w:val="1"/>
              </w:rPr>
              <w:t>п</w:t>
            </w:r>
            <w:r w:rsidRPr="000B68F6">
              <w:t>ловой</w:t>
            </w:r>
          </w:p>
          <w:p w14:paraId="5C44056E" w14:textId="77777777" w:rsidR="007739C6" w:rsidRPr="000B68F6" w:rsidRDefault="007739C6" w:rsidP="007739C6">
            <w:pPr>
              <w:widowControl w:val="0"/>
              <w:autoSpaceDE w:val="0"/>
              <w:autoSpaceDN w:val="0"/>
              <w:adjustRightInd w:val="0"/>
              <w:ind w:left="102" w:right="13"/>
              <w:jc w:val="both"/>
            </w:pPr>
            <w:r w:rsidRPr="000B68F6">
              <w:t>э</w:t>
            </w:r>
            <w:r w:rsidRPr="000B68F6">
              <w:rPr>
                <w:spacing w:val="1"/>
              </w:rPr>
              <w:t>н</w:t>
            </w:r>
            <w:r w:rsidRPr="000B68F6">
              <w:rPr>
                <w:spacing w:val="-1"/>
              </w:rPr>
              <w:t>е</w:t>
            </w:r>
            <w:r w:rsidRPr="000B68F6">
              <w:t>рг</w:t>
            </w:r>
            <w:r w:rsidRPr="000B68F6">
              <w:rPr>
                <w:spacing w:val="1"/>
              </w:rPr>
              <w:t>и</w:t>
            </w:r>
            <w:r w:rsidRPr="000B68F6">
              <w:t>и</w:t>
            </w:r>
          </w:p>
        </w:tc>
        <w:tc>
          <w:tcPr>
            <w:tcW w:w="7352" w:type="dxa"/>
            <w:tcBorders>
              <w:top w:val="single" w:sz="4" w:space="0" w:color="000000"/>
              <w:left w:val="single" w:sz="4" w:space="0" w:color="000000"/>
              <w:bottom w:val="single" w:sz="4" w:space="0" w:color="000000"/>
              <w:right w:val="single" w:sz="4" w:space="0" w:color="000000"/>
            </w:tcBorders>
          </w:tcPr>
          <w:p w14:paraId="38913EDA" w14:textId="77777777" w:rsidR="007739C6" w:rsidRPr="000B68F6" w:rsidRDefault="007739C6" w:rsidP="007739C6">
            <w:pPr>
              <w:widowControl w:val="0"/>
              <w:autoSpaceDE w:val="0"/>
              <w:autoSpaceDN w:val="0"/>
              <w:adjustRightInd w:val="0"/>
              <w:spacing w:line="267" w:lineRule="exact"/>
              <w:ind w:left="102" w:right="13"/>
              <w:jc w:val="both"/>
            </w:pPr>
            <w:r w:rsidRPr="000B68F6">
              <w:t>Устро</w:t>
            </w:r>
            <w:r w:rsidRPr="000B68F6">
              <w:rPr>
                <w:spacing w:val="1"/>
              </w:rPr>
              <w:t>й</w:t>
            </w:r>
            <w:r w:rsidRPr="000B68F6">
              <w:rPr>
                <w:spacing w:val="-1"/>
              </w:rPr>
              <w:t>с</w:t>
            </w:r>
            <w:r w:rsidRPr="000B68F6">
              <w:t xml:space="preserve">тво, </w:t>
            </w:r>
            <w:r w:rsidRPr="000B68F6">
              <w:rPr>
                <w:spacing w:val="1"/>
              </w:rPr>
              <w:t>п</w:t>
            </w:r>
            <w:r w:rsidRPr="000B68F6">
              <w:t>р</w:t>
            </w:r>
            <w:r w:rsidRPr="000B68F6">
              <w:rPr>
                <w:spacing w:val="-1"/>
              </w:rPr>
              <w:t>е</w:t>
            </w:r>
            <w:r w:rsidRPr="000B68F6">
              <w:t>д</w:t>
            </w:r>
            <w:r w:rsidRPr="000B68F6">
              <w:rPr>
                <w:spacing w:val="1"/>
              </w:rPr>
              <w:t>н</w:t>
            </w:r>
            <w:r w:rsidRPr="000B68F6">
              <w:rPr>
                <w:spacing w:val="-1"/>
              </w:rPr>
              <w:t>аз</w:t>
            </w:r>
            <w:r w:rsidRPr="000B68F6">
              <w:rPr>
                <w:spacing w:val="1"/>
              </w:rPr>
              <w:t>н</w:t>
            </w:r>
            <w:r w:rsidRPr="000B68F6">
              <w:rPr>
                <w:spacing w:val="-1"/>
              </w:rPr>
              <w:t>аче</w:t>
            </w:r>
            <w:r w:rsidRPr="000B68F6">
              <w:rPr>
                <w:spacing w:val="1"/>
              </w:rPr>
              <w:t>нн</w:t>
            </w:r>
            <w:r w:rsidRPr="000B68F6">
              <w:t>ое</w:t>
            </w:r>
            <w:r w:rsidRPr="000B68F6">
              <w:rPr>
                <w:spacing w:val="-1"/>
              </w:rPr>
              <w:t xml:space="preserve"> </w:t>
            </w:r>
            <w:r w:rsidRPr="000B68F6">
              <w:t xml:space="preserve">для </w:t>
            </w:r>
            <w:r w:rsidRPr="000B68F6">
              <w:rPr>
                <w:spacing w:val="1"/>
              </w:rPr>
              <w:t>п</w:t>
            </w:r>
            <w:r w:rsidRPr="000B68F6">
              <w:t>ро</w:t>
            </w:r>
            <w:r w:rsidRPr="000B68F6">
              <w:rPr>
                <w:spacing w:val="-1"/>
              </w:rPr>
              <w:t>и</w:t>
            </w:r>
            <w:r w:rsidRPr="000B68F6">
              <w:rPr>
                <w:spacing w:val="1"/>
              </w:rPr>
              <w:t>з</w:t>
            </w:r>
            <w:r w:rsidRPr="000B68F6">
              <w:t>вод</w:t>
            </w:r>
            <w:r w:rsidRPr="000B68F6">
              <w:rPr>
                <w:spacing w:val="-1"/>
              </w:rPr>
              <w:t>с</w:t>
            </w:r>
            <w:r w:rsidRPr="000B68F6">
              <w:t>тва</w:t>
            </w:r>
            <w:r w:rsidRPr="000B68F6">
              <w:rPr>
                <w:spacing w:val="-1"/>
              </w:rPr>
              <w:t xml:space="preserve"> </w:t>
            </w:r>
            <w:r w:rsidRPr="000B68F6">
              <w:t>те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w:t>
            </w:r>
            <w:r w:rsidRPr="000B68F6">
              <w:t>и</w:t>
            </w:r>
          </w:p>
        </w:tc>
      </w:tr>
      <w:tr w:rsidR="007739C6" w:rsidRPr="000B68F6" w14:paraId="22FC5369" w14:textId="77777777" w:rsidTr="007739C6">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23AF23BC"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10FAB6B2" w14:textId="77777777" w:rsidR="007739C6" w:rsidRPr="000B68F6" w:rsidRDefault="007739C6" w:rsidP="007739C6">
            <w:pPr>
              <w:widowControl w:val="0"/>
              <w:autoSpaceDE w:val="0"/>
              <w:autoSpaceDN w:val="0"/>
              <w:adjustRightInd w:val="0"/>
              <w:spacing w:before="4" w:line="200" w:lineRule="exact"/>
              <w:ind w:right="13"/>
              <w:jc w:val="both"/>
              <w:rPr>
                <w:sz w:val="20"/>
                <w:szCs w:val="20"/>
              </w:rPr>
            </w:pPr>
          </w:p>
          <w:p w14:paraId="7D3F8481" w14:textId="77777777" w:rsidR="007739C6" w:rsidRPr="000B68F6" w:rsidRDefault="007739C6" w:rsidP="007739C6">
            <w:pPr>
              <w:widowControl w:val="0"/>
              <w:autoSpaceDE w:val="0"/>
              <w:autoSpaceDN w:val="0"/>
              <w:adjustRightInd w:val="0"/>
              <w:ind w:left="102" w:right="13"/>
              <w:jc w:val="both"/>
            </w:pPr>
            <w:r w:rsidRPr="000B68F6">
              <w:rPr>
                <w:spacing w:val="-1"/>
              </w:rPr>
              <w:t>Ба</w:t>
            </w:r>
            <w:r w:rsidRPr="000B68F6">
              <w:rPr>
                <w:spacing w:val="1"/>
              </w:rPr>
              <w:t>з</w:t>
            </w:r>
            <w:r w:rsidRPr="000B68F6">
              <w:t>ов</w:t>
            </w:r>
            <w:r w:rsidRPr="000B68F6">
              <w:rPr>
                <w:spacing w:val="-1"/>
              </w:rPr>
              <w:t>ы</w:t>
            </w:r>
            <w:r w:rsidRPr="000B68F6">
              <w:t>й</w:t>
            </w:r>
            <w:r w:rsidRPr="000B68F6">
              <w:rPr>
                <w:spacing w:val="1"/>
              </w:rPr>
              <w:t xml:space="preserve"> </w:t>
            </w:r>
            <w:r w:rsidRPr="000B68F6">
              <w:t>р</w:t>
            </w:r>
            <w:r w:rsidRPr="000B68F6">
              <w:rPr>
                <w:spacing w:val="-1"/>
              </w:rPr>
              <w:t>е</w:t>
            </w:r>
            <w:r w:rsidRPr="000B68F6">
              <w:t>ж</w:t>
            </w:r>
            <w:r w:rsidRPr="000B68F6">
              <w:rPr>
                <w:spacing w:val="1"/>
              </w:rPr>
              <w:t>и</w:t>
            </w:r>
            <w:r w:rsidRPr="000B68F6">
              <w:t>м</w:t>
            </w:r>
            <w:r w:rsidRPr="000B68F6">
              <w:rPr>
                <w:spacing w:val="-1"/>
              </w:rPr>
              <w:t xml:space="preserve"> </w:t>
            </w:r>
            <w:r w:rsidRPr="000B68F6">
              <w:t>р</w:t>
            </w:r>
            <w:r w:rsidRPr="000B68F6">
              <w:rPr>
                <w:spacing w:val="-1"/>
              </w:rPr>
              <w:t>а</w:t>
            </w:r>
            <w:r w:rsidRPr="000B68F6">
              <w:t>бо</w:t>
            </w:r>
            <w:r w:rsidRPr="000B68F6">
              <w:rPr>
                <w:spacing w:val="1"/>
              </w:rPr>
              <w:t>т</w:t>
            </w:r>
            <w:r w:rsidRPr="000B68F6">
              <w:t xml:space="preserve">ы </w:t>
            </w:r>
            <w:r w:rsidRPr="000B68F6">
              <w:rPr>
                <w:spacing w:val="1"/>
              </w:rPr>
              <w:t>и</w:t>
            </w:r>
            <w:r w:rsidRPr="000B68F6">
              <w:rPr>
                <w:spacing w:val="-1"/>
              </w:rPr>
              <w:t>с</w:t>
            </w:r>
            <w:r w:rsidRPr="000B68F6">
              <w:t>точ</w:t>
            </w:r>
            <w:r w:rsidRPr="000B68F6">
              <w:rPr>
                <w:spacing w:val="1"/>
              </w:rPr>
              <w:t>ник</w:t>
            </w:r>
            <w:r w:rsidRPr="000B68F6">
              <w:t>а</w:t>
            </w:r>
            <w:r w:rsidRPr="000B68F6">
              <w:rPr>
                <w:spacing w:val="-1"/>
              </w:rPr>
              <w:t xml:space="preserve"> </w:t>
            </w:r>
            <w:r w:rsidRPr="000B68F6">
              <w:t>те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w:t>
            </w:r>
            <w:r w:rsidRPr="000B68F6">
              <w:t>и</w:t>
            </w:r>
          </w:p>
        </w:tc>
        <w:tc>
          <w:tcPr>
            <w:tcW w:w="7352" w:type="dxa"/>
            <w:tcBorders>
              <w:top w:val="single" w:sz="4" w:space="0" w:color="000000"/>
              <w:left w:val="single" w:sz="4" w:space="0" w:color="000000"/>
              <w:bottom w:val="single" w:sz="4" w:space="0" w:color="000000"/>
              <w:right w:val="single" w:sz="4" w:space="0" w:color="000000"/>
            </w:tcBorders>
          </w:tcPr>
          <w:p w14:paraId="08CB51C3" w14:textId="77777777" w:rsidR="007739C6" w:rsidRPr="000B68F6" w:rsidRDefault="007739C6" w:rsidP="007739C6">
            <w:pPr>
              <w:widowControl w:val="0"/>
              <w:autoSpaceDE w:val="0"/>
              <w:autoSpaceDN w:val="0"/>
              <w:adjustRightInd w:val="0"/>
              <w:spacing w:line="267" w:lineRule="exact"/>
              <w:ind w:left="102" w:right="13"/>
              <w:jc w:val="both"/>
            </w:pPr>
            <w:r w:rsidRPr="000B68F6">
              <w:rPr>
                <w:spacing w:val="1"/>
              </w:rPr>
              <w:t>Р</w:t>
            </w:r>
            <w:r w:rsidRPr="000B68F6">
              <w:rPr>
                <w:spacing w:val="-1"/>
              </w:rPr>
              <w:t>е</w:t>
            </w:r>
            <w:r w:rsidRPr="000B68F6">
              <w:t>ж</w:t>
            </w:r>
            <w:r w:rsidRPr="000B68F6">
              <w:rPr>
                <w:spacing w:val="1"/>
              </w:rPr>
              <w:t>и</w:t>
            </w:r>
            <w:r w:rsidRPr="000B68F6">
              <w:t xml:space="preserve">м     </w:t>
            </w:r>
            <w:r w:rsidRPr="000B68F6">
              <w:rPr>
                <w:spacing w:val="11"/>
              </w:rPr>
              <w:t xml:space="preserve"> </w:t>
            </w:r>
            <w:r w:rsidRPr="000B68F6">
              <w:t>р</w:t>
            </w:r>
            <w:r w:rsidRPr="000B68F6">
              <w:rPr>
                <w:spacing w:val="-1"/>
              </w:rPr>
              <w:t>а</w:t>
            </w:r>
            <w:r w:rsidRPr="000B68F6">
              <w:t>бо</w:t>
            </w:r>
            <w:r w:rsidRPr="000B68F6">
              <w:rPr>
                <w:spacing w:val="1"/>
              </w:rPr>
              <w:t>т</w:t>
            </w:r>
            <w:r w:rsidRPr="000B68F6">
              <w:t xml:space="preserve">ы     </w:t>
            </w:r>
            <w:r w:rsidRPr="000B68F6">
              <w:rPr>
                <w:spacing w:val="11"/>
              </w:rPr>
              <w:t xml:space="preserve"> </w:t>
            </w:r>
            <w:r w:rsidRPr="000B68F6">
              <w:rPr>
                <w:spacing w:val="1"/>
              </w:rPr>
              <w:t>и</w:t>
            </w:r>
            <w:r w:rsidRPr="000B68F6">
              <w:rPr>
                <w:spacing w:val="-1"/>
              </w:rPr>
              <w:t>с</w:t>
            </w:r>
            <w:r w:rsidRPr="000B68F6">
              <w:t>точ</w:t>
            </w:r>
            <w:r w:rsidRPr="000B68F6">
              <w:rPr>
                <w:spacing w:val="1"/>
              </w:rPr>
              <w:t>ник</w:t>
            </w:r>
            <w:r w:rsidRPr="000B68F6">
              <w:t xml:space="preserve">а     </w:t>
            </w:r>
            <w:r w:rsidRPr="000B68F6">
              <w:rPr>
                <w:spacing w:val="11"/>
              </w:rPr>
              <w:t xml:space="preserve"> </w:t>
            </w:r>
            <w:r w:rsidRPr="000B68F6">
              <w:t>те</w:t>
            </w:r>
            <w:r w:rsidRPr="000B68F6">
              <w:rPr>
                <w:spacing w:val="1"/>
              </w:rPr>
              <w:t>п</w:t>
            </w:r>
            <w:r w:rsidRPr="000B68F6">
              <w:t>лов</w:t>
            </w:r>
            <w:r w:rsidRPr="000B68F6">
              <w:rPr>
                <w:spacing w:val="-3"/>
              </w:rPr>
              <w:t>о</w:t>
            </w:r>
            <w:r w:rsidRPr="000B68F6">
              <w:t xml:space="preserve">й     </w:t>
            </w:r>
            <w:r w:rsidRPr="000B68F6">
              <w:rPr>
                <w:spacing w:val="11"/>
              </w:rPr>
              <w:t xml:space="preserve"> </w:t>
            </w:r>
            <w:r w:rsidRPr="000B68F6">
              <w:t>э</w:t>
            </w:r>
            <w:r w:rsidRPr="000B68F6">
              <w:rPr>
                <w:spacing w:val="1"/>
              </w:rPr>
              <w:t>н</w:t>
            </w:r>
            <w:r w:rsidRPr="000B68F6">
              <w:rPr>
                <w:spacing w:val="-1"/>
              </w:rPr>
              <w:t>е</w:t>
            </w:r>
            <w:r w:rsidRPr="000B68F6">
              <w:t>рг</w:t>
            </w:r>
            <w:r w:rsidRPr="000B68F6">
              <w:rPr>
                <w:spacing w:val="1"/>
              </w:rPr>
              <w:t>ии</w:t>
            </w:r>
            <w:r w:rsidRPr="000B68F6">
              <w:t xml:space="preserve">, </w:t>
            </w:r>
            <w:r w:rsidRPr="000B68F6">
              <w:rPr>
                <w:spacing w:val="1"/>
              </w:rPr>
              <w:t>к</w:t>
            </w:r>
            <w:r w:rsidRPr="000B68F6">
              <w:t>отор</w:t>
            </w:r>
            <w:r w:rsidRPr="000B68F6">
              <w:rPr>
                <w:spacing w:val="-2"/>
              </w:rPr>
              <w:t>ы</w:t>
            </w:r>
            <w:r w:rsidRPr="000B68F6">
              <w:t>й</w:t>
            </w:r>
          </w:p>
          <w:p w14:paraId="7B0C53EB" w14:textId="77777777" w:rsidR="007739C6" w:rsidRPr="000B68F6" w:rsidRDefault="007739C6" w:rsidP="007739C6">
            <w:pPr>
              <w:widowControl w:val="0"/>
              <w:autoSpaceDE w:val="0"/>
              <w:autoSpaceDN w:val="0"/>
              <w:adjustRightInd w:val="0"/>
              <w:ind w:left="102" w:right="13"/>
              <w:jc w:val="both"/>
            </w:pPr>
            <w:r w:rsidRPr="000B68F6">
              <w:rPr>
                <w:spacing w:val="2"/>
              </w:rPr>
              <w:t>х</w:t>
            </w:r>
            <w:r w:rsidRPr="000B68F6">
              <w:rPr>
                <w:spacing w:val="-1"/>
              </w:rPr>
              <w:t>а</w:t>
            </w:r>
            <w:r w:rsidRPr="000B68F6">
              <w:t>р</w:t>
            </w:r>
            <w:r w:rsidRPr="000B68F6">
              <w:rPr>
                <w:spacing w:val="-1"/>
              </w:rPr>
              <w:t>а</w:t>
            </w:r>
            <w:r w:rsidRPr="000B68F6">
              <w:rPr>
                <w:spacing w:val="1"/>
              </w:rPr>
              <w:t>к</w:t>
            </w:r>
            <w:r w:rsidRPr="000B68F6">
              <w:t>тер</w:t>
            </w:r>
            <w:r w:rsidRPr="000B68F6">
              <w:rPr>
                <w:spacing w:val="-1"/>
              </w:rPr>
              <w:t>и</w:t>
            </w:r>
            <w:r w:rsidRPr="000B68F6">
              <w:rPr>
                <w:spacing w:val="3"/>
              </w:rPr>
              <w:t>з</w:t>
            </w:r>
            <w:r w:rsidRPr="000B68F6">
              <w:rPr>
                <w:spacing w:val="-5"/>
              </w:rPr>
              <w:t>у</w:t>
            </w:r>
            <w:r w:rsidRPr="000B68F6">
              <w:rPr>
                <w:spacing w:val="-1"/>
              </w:rPr>
              <w:t>е</w:t>
            </w:r>
            <w:r w:rsidRPr="000B68F6">
              <w:t>тся</w:t>
            </w:r>
            <w:r w:rsidRPr="000B68F6">
              <w:rPr>
                <w:spacing w:val="2"/>
              </w:rPr>
              <w:t xml:space="preserve"> </w:t>
            </w:r>
            <w:r w:rsidRPr="000B68F6">
              <w:rPr>
                <w:spacing w:val="-1"/>
              </w:rPr>
              <w:t>с</w:t>
            </w:r>
            <w:r w:rsidRPr="000B68F6">
              <w:t>та</w:t>
            </w:r>
            <w:r w:rsidRPr="000B68F6">
              <w:rPr>
                <w:spacing w:val="2"/>
              </w:rPr>
              <w:t>б</w:t>
            </w:r>
            <w:r w:rsidRPr="000B68F6">
              <w:rPr>
                <w:spacing w:val="1"/>
              </w:rPr>
              <w:t>и</w:t>
            </w:r>
            <w:r w:rsidRPr="000B68F6">
              <w:t>л</w:t>
            </w:r>
            <w:r w:rsidRPr="000B68F6">
              <w:rPr>
                <w:spacing w:val="1"/>
              </w:rPr>
              <w:t>ьн</w:t>
            </w:r>
            <w:r w:rsidRPr="000B68F6">
              <w:t>о</w:t>
            </w:r>
            <w:r w:rsidRPr="000B68F6">
              <w:rPr>
                <w:spacing w:val="-1"/>
              </w:rPr>
              <w:t>с</w:t>
            </w:r>
            <w:r w:rsidRPr="000B68F6">
              <w:rPr>
                <w:spacing w:val="-2"/>
              </w:rPr>
              <w:t>т</w:t>
            </w:r>
            <w:r w:rsidRPr="000B68F6">
              <w:rPr>
                <w:spacing w:val="1"/>
              </w:rPr>
              <w:t>ь</w:t>
            </w:r>
            <w:r w:rsidRPr="000B68F6">
              <w:t xml:space="preserve">ю </w:t>
            </w:r>
            <w:r w:rsidRPr="000B68F6">
              <w:rPr>
                <w:spacing w:val="3"/>
              </w:rPr>
              <w:t>ф</w:t>
            </w:r>
            <w:r w:rsidRPr="000B68F6">
              <w:rPr>
                <w:spacing w:val="-7"/>
              </w:rPr>
              <w:t>у</w:t>
            </w:r>
            <w:r w:rsidRPr="000B68F6">
              <w:rPr>
                <w:spacing w:val="1"/>
              </w:rPr>
              <w:t>нкци</w:t>
            </w:r>
            <w:r w:rsidRPr="000B68F6">
              <w:t>о</w:t>
            </w:r>
            <w:r w:rsidRPr="000B68F6">
              <w:rPr>
                <w:spacing w:val="-1"/>
              </w:rPr>
              <w:t>н</w:t>
            </w:r>
            <w:r w:rsidRPr="000B68F6">
              <w:rPr>
                <w:spacing w:val="1"/>
              </w:rPr>
              <w:t>и</w:t>
            </w:r>
            <w:r w:rsidRPr="000B68F6">
              <w:t>ров</w:t>
            </w:r>
            <w:r w:rsidRPr="000B68F6">
              <w:rPr>
                <w:spacing w:val="-1"/>
              </w:rPr>
              <w:t>а</w:t>
            </w:r>
            <w:r w:rsidRPr="000B68F6">
              <w:rPr>
                <w:spacing w:val="1"/>
              </w:rPr>
              <w:t>ни</w:t>
            </w:r>
            <w:r w:rsidRPr="000B68F6">
              <w:t>я о</w:t>
            </w:r>
            <w:r w:rsidRPr="000B68F6">
              <w:rPr>
                <w:spacing w:val="-1"/>
              </w:rPr>
              <w:t>с</w:t>
            </w:r>
            <w:r w:rsidRPr="000B68F6">
              <w:rPr>
                <w:spacing w:val="1"/>
              </w:rPr>
              <w:t>н</w:t>
            </w:r>
            <w:r w:rsidRPr="000B68F6">
              <w:t>овного обо</w:t>
            </w:r>
            <w:r w:rsidRPr="000B68F6">
              <w:rPr>
                <w:spacing w:val="2"/>
              </w:rPr>
              <w:t>р</w:t>
            </w:r>
            <w:r w:rsidRPr="000B68F6">
              <w:rPr>
                <w:spacing w:val="-5"/>
              </w:rPr>
              <w:t>у</w:t>
            </w:r>
            <w:r w:rsidRPr="000B68F6">
              <w:t>дов</w:t>
            </w:r>
            <w:r w:rsidRPr="000B68F6">
              <w:rPr>
                <w:spacing w:val="-1"/>
              </w:rPr>
              <w:t>а</w:t>
            </w:r>
            <w:r w:rsidRPr="000B68F6">
              <w:rPr>
                <w:spacing w:val="1"/>
              </w:rPr>
              <w:t>ни</w:t>
            </w:r>
            <w:r w:rsidRPr="000B68F6">
              <w:t>я</w:t>
            </w:r>
            <w:r w:rsidRPr="000B68F6">
              <w:rPr>
                <w:spacing w:val="1"/>
              </w:rPr>
              <w:t xml:space="preserve"> </w:t>
            </w:r>
            <w:r w:rsidRPr="000B68F6">
              <w:t>(ко</w:t>
            </w:r>
            <w:r w:rsidRPr="000B68F6">
              <w:rPr>
                <w:spacing w:val="1"/>
              </w:rPr>
              <w:t>т</w:t>
            </w:r>
            <w:r w:rsidRPr="000B68F6">
              <w:t>лов,</w:t>
            </w:r>
            <w:r w:rsidRPr="000B68F6">
              <w:rPr>
                <w:spacing w:val="1"/>
              </w:rPr>
              <w:t xml:space="preserve"> </w:t>
            </w:r>
            <w:r w:rsidRPr="000B68F6">
              <w:rPr>
                <w:spacing w:val="3"/>
              </w:rPr>
              <w:t>т</w:t>
            </w:r>
            <w:r w:rsidRPr="000B68F6">
              <w:rPr>
                <w:spacing w:val="-5"/>
              </w:rPr>
              <w:t>у</w:t>
            </w:r>
            <w:r w:rsidRPr="000B68F6">
              <w:t>рб</w:t>
            </w:r>
            <w:r w:rsidRPr="000B68F6">
              <w:rPr>
                <w:spacing w:val="1"/>
              </w:rPr>
              <w:t>ин</w:t>
            </w:r>
            <w:r w:rsidRPr="000B68F6">
              <w:t>) и</w:t>
            </w:r>
            <w:r w:rsidRPr="000B68F6">
              <w:rPr>
                <w:spacing w:val="2"/>
              </w:rPr>
              <w:t xml:space="preserve"> </w:t>
            </w:r>
            <w:r w:rsidRPr="000B68F6">
              <w:rPr>
                <w:spacing w:val="1"/>
              </w:rPr>
              <w:t>и</w:t>
            </w:r>
            <w:r w:rsidRPr="000B68F6">
              <w:rPr>
                <w:spacing w:val="-1"/>
              </w:rPr>
              <w:t>с</w:t>
            </w:r>
            <w:r w:rsidRPr="000B68F6">
              <w:rPr>
                <w:spacing w:val="1"/>
              </w:rPr>
              <w:t>п</w:t>
            </w:r>
            <w:r w:rsidRPr="000B68F6">
              <w:t>ол</w:t>
            </w:r>
            <w:r w:rsidRPr="000B68F6">
              <w:rPr>
                <w:spacing w:val="1"/>
              </w:rPr>
              <w:t>ь</w:t>
            </w:r>
            <w:r w:rsidRPr="000B68F6">
              <w:rPr>
                <w:spacing w:val="3"/>
              </w:rPr>
              <w:t>з</w:t>
            </w:r>
            <w:r w:rsidRPr="000B68F6">
              <w:rPr>
                <w:spacing w:val="-7"/>
              </w:rPr>
              <w:t>у</w:t>
            </w:r>
            <w:r w:rsidRPr="000B68F6">
              <w:rPr>
                <w:spacing w:val="1"/>
              </w:rPr>
              <w:t>е</w:t>
            </w:r>
            <w:r w:rsidRPr="000B68F6">
              <w:t>тся</w:t>
            </w:r>
            <w:r w:rsidRPr="000B68F6">
              <w:rPr>
                <w:spacing w:val="1"/>
              </w:rPr>
              <w:t xml:space="preserve"> </w:t>
            </w:r>
            <w:r w:rsidRPr="000B68F6">
              <w:t>для</w:t>
            </w:r>
            <w:r w:rsidRPr="000B68F6">
              <w:rPr>
                <w:spacing w:val="1"/>
              </w:rPr>
              <w:t xml:space="preserve"> </w:t>
            </w:r>
            <w:r w:rsidRPr="000B68F6">
              <w:t>об</w:t>
            </w:r>
            <w:r w:rsidRPr="000B68F6">
              <w:rPr>
                <w:spacing w:val="-1"/>
              </w:rPr>
              <w:t>ес</w:t>
            </w:r>
            <w:r w:rsidRPr="000B68F6">
              <w:rPr>
                <w:spacing w:val="1"/>
              </w:rPr>
              <w:t>п</w:t>
            </w:r>
            <w:r w:rsidRPr="000B68F6">
              <w:rPr>
                <w:spacing w:val="-1"/>
              </w:rPr>
              <w:t>е</w:t>
            </w:r>
            <w:r w:rsidRPr="000B68F6">
              <w:rPr>
                <w:spacing w:val="1"/>
              </w:rPr>
              <w:t>ч</w:t>
            </w:r>
            <w:r w:rsidRPr="000B68F6">
              <w:rPr>
                <w:spacing w:val="-1"/>
              </w:rPr>
              <w:t>е</w:t>
            </w:r>
            <w:r w:rsidRPr="000B68F6">
              <w:rPr>
                <w:spacing w:val="1"/>
              </w:rPr>
              <w:t>ни</w:t>
            </w:r>
            <w:r w:rsidRPr="000B68F6">
              <w:t xml:space="preserve">я </w:t>
            </w:r>
            <w:r w:rsidRPr="000B68F6">
              <w:rPr>
                <w:spacing w:val="1"/>
              </w:rPr>
              <w:t>п</w:t>
            </w:r>
            <w:r w:rsidRPr="000B68F6">
              <w:t>о</w:t>
            </w:r>
            <w:r w:rsidRPr="000B68F6">
              <w:rPr>
                <w:spacing w:val="-1"/>
              </w:rPr>
              <w:t>с</w:t>
            </w:r>
            <w:r w:rsidRPr="000B68F6">
              <w:t>тоя</w:t>
            </w:r>
            <w:r w:rsidRPr="000B68F6">
              <w:rPr>
                <w:spacing w:val="2"/>
              </w:rPr>
              <w:t>н</w:t>
            </w:r>
            <w:r w:rsidRPr="000B68F6">
              <w:rPr>
                <w:spacing w:val="1"/>
              </w:rPr>
              <w:t>н</w:t>
            </w:r>
            <w:r w:rsidRPr="000B68F6">
              <w:t xml:space="preserve">ого </w:t>
            </w:r>
            <w:r w:rsidRPr="000B68F6">
              <w:rPr>
                <w:spacing w:val="-7"/>
              </w:rPr>
              <w:t>у</w:t>
            </w:r>
            <w:r w:rsidRPr="000B68F6">
              <w:t>р</w:t>
            </w:r>
            <w:r w:rsidRPr="000B68F6">
              <w:rPr>
                <w:spacing w:val="2"/>
              </w:rPr>
              <w:t>о</w:t>
            </w:r>
            <w:r w:rsidRPr="000B68F6">
              <w:t xml:space="preserve">вня </w:t>
            </w:r>
            <w:r w:rsidRPr="000B68F6">
              <w:rPr>
                <w:spacing w:val="1"/>
              </w:rPr>
              <w:t>п</w:t>
            </w:r>
            <w:r w:rsidRPr="000B68F6">
              <w:rPr>
                <w:spacing w:val="-2"/>
              </w:rPr>
              <w:t>о</w:t>
            </w:r>
            <w:r w:rsidRPr="000B68F6">
              <w:t>требл</w:t>
            </w:r>
            <w:r w:rsidRPr="000B68F6">
              <w:rPr>
                <w:spacing w:val="-1"/>
              </w:rPr>
              <w:t>е</w:t>
            </w:r>
            <w:r w:rsidRPr="000B68F6">
              <w:rPr>
                <w:spacing w:val="1"/>
              </w:rPr>
              <w:t>ни</w:t>
            </w:r>
            <w:r w:rsidRPr="000B68F6">
              <w:t>я те</w:t>
            </w:r>
            <w:r w:rsidRPr="000B68F6">
              <w:rPr>
                <w:spacing w:val="1"/>
              </w:rPr>
              <w:t>п</w:t>
            </w:r>
            <w:r w:rsidRPr="000B68F6">
              <w:t>лов</w:t>
            </w:r>
            <w:r w:rsidRPr="000B68F6">
              <w:rPr>
                <w:spacing w:val="-3"/>
              </w:rPr>
              <w:t>о</w:t>
            </w:r>
            <w:r w:rsidRPr="000B68F6">
              <w:t>й</w:t>
            </w:r>
            <w:r w:rsidRPr="000B68F6">
              <w:rPr>
                <w:spacing w:val="1"/>
              </w:rPr>
              <w:t xml:space="preserve"> </w:t>
            </w:r>
            <w:r w:rsidRPr="000B68F6">
              <w:rPr>
                <w:spacing w:val="2"/>
              </w:rPr>
              <w:t>э</w:t>
            </w:r>
            <w:r w:rsidRPr="000B68F6">
              <w:rPr>
                <w:spacing w:val="-1"/>
              </w:rPr>
              <w:t>не</w:t>
            </w:r>
            <w:r w:rsidRPr="000B68F6">
              <w:t>рг</w:t>
            </w:r>
            <w:r w:rsidRPr="000B68F6">
              <w:rPr>
                <w:spacing w:val="1"/>
              </w:rPr>
              <w:t>ии</w:t>
            </w:r>
            <w:r w:rsidRPr="000B68F6">
              <w:t>, те</w:t>
            </w:r>
            <w:r w:rsidRPr="000B68F6">
              <w:rPr>
                <w:spacing w:val="1"/>
              </w:rPr>
              <w:t>п</w:t>
            </w:r>
            <w:r w:rsidRPr="000B68F6">
              <w:t>л</w:t>
            </w:r>
            <w:r w:rsidRPr="000B68F6">
              <w:rPr>
                <w:spacing w:val="-2"/>
              </w:rPr>
              <w:t>о</w:t>
            </w:r>
            <w:r w:rsidRPr="000B68F6">
              <w:rPr>
                <w:spacing w:val="1"/>
              </w:rPr>
              <w:t>н</w:t>
            </w:r>
            <w:r w:rsidRPr="000B68F6">
              <w:t>о</w:t>
            </w:r>
            <w:r w:rsidRPr="000B68F6">
              <w:rPr>
                <w:spacing w:val="-1"/>
              </w:rPr>
              <w:t>с</w:t>
            </w:r>
            <w:r w:rsidRPr="000B68F6">
              <w:rPr>
                <w:spacing w:val="1"/>
              </w:rPr>
              <w:t>и</w:t>
            </w:r>
            <w:r w:rsidRPr="000B68F6">
              <w:t xml:space="preserve">теля </w:t>
            </w:r>
            <w:r w:rsidRPr="000B68F6">
              <w:rPr>
                <w:spacing w:val="1"/>
              </w:rPr>
              <w:t>п</w:t>
            </w:r>
            <w:r w:rsidRPr="000B68F6">
              <w:t>отреб</w:t>
            </w:r>
            <w:r w:rsidRPr="000B68F6">
              <w:rPr>
                <w:spacing w:val="1"/>
              </w:rPr>
              <w:t>и</w:t>
            </w:r>
            <w:r w:rsidRPr="000B68F6">
              <w:t>теля</w:t>
            </w:r>
            <w:r w:rsidRPr="000B68F6">
              <w:rPr>
                <w:spacing w:val="-1"/>
              </w:rPr>
              <w:t>м</w:t>
            </w:r>
            <w:r w:rsidRPr="000B68F6">
              <w:t xml:space="preserve">и </w:t>
            </w:r>
            <w:r w:rsidRPr="000B68F6">
              <w:rPr>
                <w:spacing w:val="1"/>
              </w:rPr>
              <w:t>п</w:t>
            </w:r>
            <w:r w:rsidRPr="000B68F6">
              <w:t xml:space="preserve">ри </w:t>
            </w:r>
            <w:r w:rsidRPr="000B68F6">
              <w:rPr>
                <w:spacing w:val="-1"/>
              </w:rPr>
              <w:t>ма</w:t>
            </w:r>
            <w:r w:rsidRPr="000B68F6">
              <w:rPr>
                <w:spacing w:val="1"/>
              </w:rPr>
              <w:t>к</w:t>
            </w:r>
            <w:r w:rsidRPr="000B68F6">
              <w:rPr>
                <w:spacing w:val="-1"/>
              </w:rPr>
              <w:t>с</w:t>
            </w:r>
            <w:r w:rsidRPr="000B68F6">
              <w:rPr>
                <w:spacing w:val="1"/>
              </w:rPr>
              <w:t>и</w:t>
            </w:r>
            <w:r w:rsidRPr="000B68F6">
              <w:rPr>
                <w:spacing w:val="-1"/>
              </w:rPr>
              <w:t>ма</w:t>
            </w:r>
            <w:r w:rsidRPr="000B68F6">
              <w:t>л</w:t>
            </w:r>
            <w:r w:rsidRPr="000B68F6">
              <w:rPr>
                <w:spacing w:val="1"/>
              </w:rPr>
              <w:t>ьн</w:t>
            </w:r>
            <w:r w:rsidRPr="000B68F6">
              <w:t>ой э</w:t>
            </w:r>
            <w:r w:rsidRPr="000B68F6">
              <w:rPr>
                <w:spacing w:val="1"/>
              </w:rPr>
              <w:t>н</w:t>
            </w:r>
            <w:r w:rsidRPr="000B68F6">
              <w:rPr>
                <w:spacing w:val="-1"/>
              </w:rPr>
              <w:t>е</w:t>
            </w:r>
            <w:r w:rsidRPr="000B68F6">
              <w:t>рг</w:t>
            </w:r>
            <w:r w:rsidRPr="000B68F6">
              <w:rPr>
                <w:spacing w:val="-1"/>
              </w:rPr>
              <w:t>е</w:t>
            </w:r>
            <w:r w:rsidRPr="000B68F6">
              <w:t>т</w:t>
            </w:r>
            <w:r w:rsidRPr="000B68F6">
              <w:rPr>
                <w:spacing w:val="2"/>
              </w:rPr>
              <w:t>и</w:t>
            </w:r>
            <w:r w:rsidRPr="000B68F6">
              <w:rPr>
                <w:spacing w:val="-1"/>
              </w:rPr>
              <w:t>чес</w:t>
            </w:r>
            <w:r w:rsidRPr="000B68F6">
              <w:rPr>
                <w:spacing w:val="1"/>
              </w:rPr>
              <w:t>к</w:t>
            </w:r>
            <w:r w:rsidRPr="000B68F6">
              <w:t>ой</w:t>
            </w:r>
            <w:r w:rsidRPr="000B68F6">
              <w:rPr>
                <w:spacing w:val="2"/>
              </w:rPr>
              <w:t xml:space="preserve"> </w:t>
            </w:r>
            <w:r w:rsidRPr="000B68F6">
              <w:t>эффе</w:t>
            </w:r>
            <w:r w:rsidRPr="000B68F6">
              <w:rPr>
                <w:spacing w:val="-2"/>
              </w:rPr>
              <w:t>к</w:t>
            </w:r>
            <w:r w:rsidRPr="000B68F6">
              <w:t>т</w:t>
            </w:r>
            <w:r w:rsidRPr="000B68F6">
              <w:rPr>
                <w:spacing w:val="2"/>
              </w:rPr>
              <w:t>и</w:t>
            </w:r>
            <w:r w:rsidRPr="000B68F6">
              <w:t>вно</w:t>
            </w:r>
            <w:r w:rsidRPr="000B68F6">
              <w:rPr>
                <w:spacing w:val="-1"/>
              </w:rPr>
              <w:t>с</w:t>
            </w:r>
            <w:r w:rsidRPr="000B68F6">
              <w:rPr>
                <w:spacing w:val="-2"/>
              </w:rPr>
              <w:t>т</w:t>
            </w:r>
            <w:r w:rsidRPr="000B68F6">
              <w:t xml:space="preserve">и </w:t>
            </w:r>
            <w:r w:rsidRPr="000B68F6">
              <w:rPr>
                <w:spacing w:val="3"/>
              </w:rPr>
              <w:t>ф</w:t>
            </w:r>
            <w:r w:rsidRPr="000B68F6">
              <w:rPr>
                <w:spacing w:val="-7"/>
              </w:rPr>
              <w:t>у</w:t>
            </w:r>
            <w:r w:rsidRPr="000B68F6">
              <w:rPr>
                <w:spacing w:val="1"/>
              </w:rPr>
              <w:t>нкци</w:t>
            </w:r>
            <w:r w:rsidRPr="000B68F6">
              <w:t>о</w:t>
            </w:r>
            <w:r w:rsidRPr="000B68F6">
              <w:rPr>
                <w:spacing w:val="1"/>
              </w:rPr>
              <w:t>ни</w:t>
            </w:r>
            <w:r w:rsidRPr="000B68F6">
              <w:t>ров</w:t>
            </w:r>
            <w:r w:rsidRPr="000B68F6">
              <w:rPr>
                <w:spacing w:val="-1"/>
              </w:rPr>
              <w:t>а</w:t>
            </w:r>
            <w:r w:rsidRPr="000B68F6">
              <w:rPr>
                <w:spacing w:val="1"/>
              </w:rPr>
              <w:t>ни</w:t>
            </w:r>
            <w:r w:rsidRPr="000B68F6">
              <w:t>я та</w:t>
            </w:r>
            <w:r w:rsidRPr="000B68F6">
              <w:rPr>
                <w:spacing w:val="-2"/>
              </w:rPr>
              <w:t>к</w:t>
            </w:r>
            <w:r w:rsidRPr="000B68F6">
              <w:t xml:space="preserve">ого </w:t>
            </w:r>
            <w:r w:rsidRPr="000B68F6">
              <w:rPr>
                <w:spacing w:val="1"/>
              </w:rPr>
              <w:t>и</w:t>
            </w:r>
            <w:r w:rsidRPr="000B68F6">
              <w:rPr>
                <w:spacing w:val="-1"/>
              </w:rPr>
              <w:t>с</w:t>
            </w:r>
            <w:r w:rsidRPr="000B68F6">
              <w:t>точ</w:t>
            </w:r>
            <w:r w:rsidRPr="000B68F6">
              <w:rPr>
                <w:spacing w:val="1"/>
              </w:rPr>
              <w:t>ник</w:t>
            </w:r>
            <w:r w:rsidRPr="000B68F6">
              <w:t>а</w:t>
            </w:r>
          </w:p>
        </w:tc>
      </w:tr>
      <w:tr w:rsidR="007739C6" w:rsidRPr="000B68F6" w14:paraId="1B1A34C6" w14:textId="77777777" w:rsidTr="007739C6">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4518B27E" w14:textId="77777777" w:rsidR="007739C6" w:rsidRPr="000B68F6" w:rsidRDefault="007739C6" w:rsidP="007739C6">
            <w:pPr>
              <w:widowControl w:val="0"/>
              <w:autoSpaceDE w:val="0"/>
              <w:autoSpaceDN w:val="0"/>
              <w:adjustRightInd w:val="0"/>
              <w:spacing w:line="267" w:lineRule="exact"/>
              <w:ind w:left="102" w:right="13"/>
              <w:jc w:val="both"/>
            </w:pPr>
            <w:r w:rsidRPr="000B68F6">
              <w:t>Пи</w:t>
            </w:r>
            <w:r w:rsidRPr="000B68F6">
              <w:rPr>
                <w:spacing w:val="1"/>
              </w:rPr>
              <w:t>к</w:t>
            </w:r>
            <w:r w:rsidRPr="000B68F6">
              <w:t>ов</w:t>
            </w:r>
            <w:r w:rsidRPr="000B68F6">
              <w:rPr>
                <w:spacing w:val="-1"/>
              </w:rPr>
              <w:t>ы</w:t>
            </w:r>
            <w:r w:rsidRPr="000B68F6">
              <w:t>й</w:t>
            </w:r>
            <w:r w:rsidRPr="000B68F6">
              <w:rPr>
                <w:spacing w:val="1"/>
              </w:rPr>
              <w:t xml:space="preserve"> </w:t>
            </w:r>
            <w:r w:rsidRPr="000B68F6">
              <w:t>р</w:t>
            </w:r>
            <w:r w:rsidRPr="000B68F6">
              <w:rPr>
                <w:spacing w:val="-1"/>
              </w:rPr>
              <w:t>е</w:t>
            </w:r>
            <w:r w:rsidRPr="000B68F6">
              <w:t>ж</w:t>
            </w:r>
            <w:r w:rsidRPr="000B68F6">
              <w:rPr>
                <w:spacing w:val="1"/>
              </w:rPr>
              <w:t>и</w:t>
            </w:r>
            <w:r w:rsidRPr="000B68F6">
              <w:t>м</w:t>
            </w:r>
          </w:p>
          <w:p w14:paraId="5F847353" w14:textId="77777777" w:rsidR="007739C6" w:rsidRPr="000B68F6" w:rsidRDefault="007739C6" w:rsidP="007739C6">
            <w:pPr>
              <w:widowControl w:val="0"/>
              <w:autoSpaceDE w:val="0"/>
              <w:autoSpaceDN w:val="0"/>
              <w:adjustRightInd w:val="0"/>
              <w:ind w:left="102" w:right="13"/>
              <w:jc w:val="both"/>
            </w:pPr>
            <w:r w:rsidRPr="000B68F6">
              <w:t>р</w:t>
            </w:r>
            <w:r w:rsidRPr="000B68F6">
              <w:rPr>
                <w:spacing w:val="-1"/>
              </w:rPr>
              <w:t>а</w:t>
            </w:r>
            <w:r w:rsidRPr="000B68F6">
              <w:t>бо</w:t>
            </w:r>
            <w:r w:rsidRPr="000B68F6">
              <w:rPr>
                <w:spacing w:val="1"/>
              </w:rPr>
              <w:t>т</w:t>
            </w:r>
            <w:r w:rsidRPr="000B68F6">
              <w:t>ы и</w:t>
            </w:r>
            <w:r w:rsidRPr="000B68F6">
              <w:rPr>
                <w:spacing w:val="-1"/>
              </w:rPr>
              <w:t>с</w:t>
            </w:r>
            <w:r w:rsidRPr="000B68F6">
              <w:t>точ</w:t>
            </w:r>
            <w:r w:rsidRPr="000B68F6">
              <w:rPr>
                <w:spacing w:val="1"/>
              </w:rPr>
              <w:t>ник</w:t>
            </w:r>
            <w:r w:rsidRPr="000B68F6">
              <w:t>а те</w:t>
            </w:r>
            <w:r w:rsidRPr="000B68F6">
              <w:rPr>
                <w:spacing w:val="1"/>
              </w:rPr>
              <w:t>п</w:t>
            </w:r>
            <w:r w:rsidRPr="000B68F6">
              <w:t>ловой</w:t>
            </w:r>
            <w:r w:rsidRPr="000B68F6">
              <w:rPr>
                <w:spacing w:val="1"/>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w:t>
            </w:r>
          </w:p>
        </w:tc>
        <w:tc>
          <w:tcPr>
            <w:tcW w:w="7352" w:type="dxa"/>
            <w:tcBorders>
              <w:top w:val="single" w:sz="4" w:space="0" w:color="000000"/>
              <w:left w:val="single" w:sz="4" w:space="0" w:color="000000"/>
              <w:bottom w:val="single" w:sz="4" w:space="0" w:color="000000"/>
              <w:right w:val="single" w:sz="4" w:space="0" w:color="000000"/>
            </w:tcBorders>
          </w:tcPr>
          <w:p w14:paraId="7749120A" w14:textId="77777777" w:rsidR="007739C6" w:rsidRPr="000B68F6" w:rsidRDefault="007739C6" w:rsidP="007739C6">
            <w:pPr>
              <w:widowControl w:val="0"/>
              <w:tabs>
                <w:tab w:val="left" w:pos="1020"/>
                <w:tab w:val="left" w:pos="2000"/>
                <w:tab w:val="left" w:pos="3300"/>
                <w:tab w:val="left" w:pos="4480"/>
                <w:tab w:val="left" w:pos="5540"/>
                <w:tab w:val="left" w:pos="5900"/>
              </w:tabs>
              <w:autoSpaceDE w:val="0"/>
              <w:autoSpaceDN w:val="0"/>
              <w:adjustRightInd w:val="0"/>
              <w:spacing w:line="267" w:lineRule="exact"/>
              <w:ind w:left="102" w:right="13"/>
              <w:jc w:val="both"/>
            </w:pPr>
            <w:r w:rsidRPr="000B68F6">
              <w:rPr>
                <w:spacing w:val="1"/>
              </w:rPr>
              <w:t>Р</w:t>
            </w:r>
            <w:r w:rsidRPr="000B68F6">
              <w:rPr>
                <w:spacing w:val="-1"/>
              </w:rPr>
              <w:t>е</w:t>
            </w:r>
            <w:r w:rsidRPr="000B68F6">
              <w:t>ж</w:t>
            </w:r>
            <w:r w:rsidRPr="000B68F6">
              <w:rPr>
                <w:spacing w:val="1"/>
              </w:rPr>
              <w:t>и</w:t>
            </w:r>
            <w:r w:rsidRPr="000B68F6">
              <w:t>м</w:t>
            </w:r>
            <w:r w:rsidRPr="000B68F6">
              <w:tab/>
              <w:t>р</w:t>
            </w:r>
            <w:r w:rsidRPr="000B68F6">
              <w:rPr>
                <w:spacing w:val="-1"/>
              </w:rPr>
              <w:t>а</w:t>
            </w:r>
            <w:r w:rsidRPr="000B68F6">
              <w:t>бо</w:t>
            </w:r>
            <w:r w:rsidRPr="000B68F6">
              <w:rPr>
                <w:spacing w:val="1"/>
              </w:rPr>
              <w:t>т</w:t>
            </w:r>
            <w:r w:rsidRPr="000B68F6">
              <w:t>ы</w:t>
            </w:r>
            <w:r w:rsidRPr="000B68F6">
              <w:tab/>
            </w:r>
            <w:r w:rsidRPr="000B68F6">
              <w:rPr>
                <w:spacing w:val="1"/>
              </w:rPr>
              <w:t>и</w:t>
            </w:r>
            <w:r w:rsidRPr="000B68F6">
              <w:rPr>
                <w:spacing w:val="-1"/>
              </w:rPr>
              <w:t>с</w:t>
            </w:r>
            <w:r w:rsidRPr="000B68F6">
              <w:t>т</w:t>
            </w:r>
            <w:r w:rsidRPr="000B68F6">
              <w:rPr>
                <w:spacing w:val="3"/>
              </w:rPr>
              <w:t>о</w:t>
            </w:r>
            <w:r w:rsidRPr="000B68F6">
              <w:rPr>
                <w:spacing w:val="-1"/>
              </w:rPr>
              <w:t>ч</w:t>
            </w:r>
            <w:r w:rsidRPr="000B68F6">
              <w:rPr>
                <w:spacing w:val="1"/>
              </w:rPr>
              <w:t>ник</w:t>
            </w:r>
            <w:r w:rsidRPr="000B68F6">
              <w:t>а</w:t>
            </w:r>
            <w:r w:rsidRPr="000B68F6">
              <w:tab/>
              <w:t>те</w:t>
            </w:r>
            <w:r w:rsidRPr="000B68F6">
              <w:rPr>
                <w:spacing w:val="1"/>
              </w:rPr>
              <w:t>п</w:t>
            </w:r>
            <w:r w:rsidRPr="000B68F6">
              <w:t>ловой</w:t>
            </w:r>
            <w:r w:rsidRPr="000B68F6">
              <w:tab/>
              <w:t>э</w:t>
            </w:r>
            <w:r w:rsidRPr="000B68F6">
              <w:rPr>
                <w:spacing w:val="1"/>
              </w:rPr>
              <w:t>н</w:t>
            </w:r>
            <w:r w:rsidRPr="000B68F6">
              <w:rPr>
                <w:spacing w:val="-3"/>
              </w:rPr>
              <w:t>е</w:t>
            </w:r>
            <w:r w:rsidRPr="000B68F6">
              <w:t>рг</w:t>
            </w:r>
            <w:r w:rsidRPr="000B68F6">
              <w:rPr>
                <w:spacing w:val="1"/>
              </w:rPr>
              <w:t>и</w:t>
            </w:r>
            <w:r w:rsidRPr="000B68F6">
              <w:t>и</w:t>
            </w:r>
            <w:r w:rsidRPr="000B68F6">
              <w:tab/>
              <w:t>с</w:t>
            </w:r>
            <w:r w:rsidRPr="000B68F6">
              <w:tab/>
            </w:r>
            <w:r w:rsidRPr="000B68F6">
              <w:rPr>
                <w:spacing w:val="1"/>
              </w:rPr>
              <w:t>п</w:t>
            </w:r>
            <w:r w:rsidRPr="000B68F6">
              <w:rPr>
                <w:spacing w:val="-1"/>
              </w:rPr>
              <w:t>е</w:t>
            </w:r>
            <w:r w:rsidRPr="000B68F6">
              <w:t>р</w:t>
            </w:r>
            <w:r w:rsidRPr="000B68F6">
              <w:rPr>
                <w:spacing w:val="-1"/>
              </w:rPr>
              <w:t>еме</w:t>
            </w:r>
            <w:r w:rsidRPr="000B68F6">
              <w:rPr>
                <w:spacing w:val="1"/>
              </w:rPr>
              <w:t>нн</w:t>
            </w:r>
            <w:r w:rsidRPr="000B68F6">
              <w:t>ой</w:t>
            </w:r>
          </w:p>
          <w:p w14:paraId="4945F022" w14:textId="77777777" w:rsidR="007739C6" w:rsidRPr="000B68F6" w:rsidRDefault="007739C6" w:rsidP="007739C6">
            <w:pPr>
              <w:widowControl w:val="0"/>
              <w:autoSpaceDE w:val="0"/>
              <w:autoSpaceDN w:val="0"/>
              <w:adjustRightInd w:val="0"/>
              <w:ind w:left="102" w:right="13"/>
              <w:jc w:val="both"/>
            </w:pPr>
            <w:r w:rsidRPr="000B68F6">
              <w:rPr>
                <w:spacing w:val="-1"/>
              </w:rPr>
              <w:t>м</w:t>
            </w:r>
            <w:r w:rsidRPr="000B68F6">
              <w:t>ощ</w:t>
            </w:r>
            <w:r w:rsidRPr="000B68F6">
              <w:rPr>
                <w:spacing w:val="1"/>
              </w:rPr>
              <w:t>н</w:t>
            </w:r>
            <w:r w:rsidRPr="000B68F6">
              <w:t>о</w:t>
            </w:r>
            <w:r w:rsidRPr="000B68F6">
              <w:rPr>
                <w:spacing w:val="-1"/>
              </w:rPr>
              <w:t>с</w:t>
            </w:r>
            <w:r w:rsidRPr="000B68F6">
              <w:t>т</w:t>
            </w:r>
            <w:r w:rsidRPr="000B68F6">
              <w:rPr>
                <w:spacing w:val="1"/>
              </w:rPr>
              <w:t>ь</w:t>
            </w:r>
            <w:r w:rsidRPr="000B68F6">
              <w:t>ю</w:t>
            </w:r>
            <w:r w:rsidRPr="000B68F6">
              <w:rPr>
                <w:spacing w:val="51"/>
              </w:rPr>
              <w:t xml:space="preserve"> </w:t>
            </w:r>
            <w:r w:rsidRPr="000B68F6">
              <w:t>для</w:t>
            </w:r>
            <w:r w:rsidRPr="000B68F6">
              <w:rPr>
                <w:spacing w:val="51"/>
              </w:rPr>
              <w:t xml:space="preserve"> </w:t>
            </w:r>
            <w:r w:rsidRPr="000B68F6">
              <w:t>об</w:t>
            </w:r>
            <w:r w:rsidRPr="000B68F6">
              <w:rPr>
                <w:spacing w:val="-1"/>
              </w:rPr>
              <w:t>еспече</w:t>
            </w:r>
            <w:r w:rsidRPr="000B68F6">
              <w:rPr>
                <w:spacing w:val="1"/>
              </w:rPr>
              <w:t>ни</w:t>
            </w:r>
            <w:r w:rsidRPr="000B68F6">
              <w:t>я</w:t>
            </w:r>
            <w:r w:rsidRPr="000B68F6">
              <w:rPr>
                <w:spacing w:val="50"/>
              </w:rPr>
              <w:t xml:space="preserve"> </w:t>
            </w:r>
            <w:r w:rsidRPr="000B68F6">
              <w:rPr>
                <w:spacing w:val="1"/>
              </w:rPr>
              <w:t>из</w:t>
            </w:r>
            <w:r w:rsidRPr="000B68F6">
              <w:rPr>
                <w:spacing w:val="-1"/>
              </w:rPr>
              <w:t>ме</w:t>
            </w:r>
            <w:r w:rsidRPr="000B68F6">
              <w:rPr>
                <w:spacing w:val="1"/>
              </w:rPr>
              <w:t>н</w:t>
            </w:r>
            <w:r w:rsidRPr="000B68F6">
              <w:t>яющ</w:t>
            </w:r>
            <w:r w:rsidRPr="000B68F6">
              <w:rPr>
                <w:spacing w:val="-1"/>
              </w:rPr>
              <w:t>е</w:t>
            </w:r>
            <w:r w:rsidRPr="000B68F6">
              <w:t>го</w:t>
            </w:r>
            <w:r w:rsidRPr="000B68F6">
              <w:rPr>
                <w:spacing w:val="3"/>
              </w:rPr>
              <w:t>с</w:t>
            </w:r>
            <w:r w:rsidRPr="000B68F6">
              <w:t>я</w:t>
            </w:r>
            <w:r w:rsidRPr="000B68F6">
              <w:rPr>
                <w:spacing w:val="53"/>
              </w:rPr>
              <w:t xml:space="preserve"> </w:t>
            </w:r>
            <w:r w:rsidRPr="000B68F6">
              <w:rPr>
                <w:spacing w:val="-5"/>
              </w:rPr>
              <w:t>у</w:t>
            </w:r>
            <w:r w:rsidRPr="000B68F6">
              <w:t>ровня</w:t>
            </w:r>
            <w:r w:rsidRPr="000B68F6">
              <w:rPr>
                <w:spacing w:val="50"/>
              </w:rPr>
              <w:t xml:space="preserve"> </w:t>
            </w:r>
            <w:r w:rsidRPr="000B68F6">
              <w:rPr>
                <w:spacing w:val="1"/>
              </w:rPr>
              <w:t>п</w:t>
            </w:r>
            <w:r w:rsidRPr="000B68F6">
              <w:t>отребл</w:t>
            </w:r>
            <w:r w:rsidRPr="000B68F6">
              <w:rPr>
                <w:spacing w:val="-1"/>
              </w:rPr>
              <w:t>е</w:t>
            </w:r>
            <w:r w:rsidRPr="000B68F6">
              <w:rPr>
                <w:spacing w:val="1"/>
              </w:rPr>
              <w:t>ни</w:t>
            </w:r>
            <w:r w:rsidRPr="000B68F6">
              <w:t>я те</w:t>
            </w:r>
            <w:r w:rsidRPr="000B68F6">
              <w:rPr>
                <w:spacing w:val="1"/>
              </w:rPr>
              <w:t>п</w:t>
            </w:r>
            <w:r w:rsidRPr="000B68F6">
              <w:t>ловой</w:t>
            </w:r>
            <w:r w:rsidRPr="000B68F6">
              <w:rPr>
                <w:spacing w:val="1"/>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rPr>
                <w:spacing w:val="1"/>
              </w:rPr>
              <w:t>и</w:t>
            </w:r>
            <w:r w:rsidRPr="000B68F6">
              <w:t>, те</w:t>
            </w:r>
            <w:r w:rsidRPr="000B68F6">
              <w:rPr>
                <w:spacing w:val="1"/>
              </w:rPr>
              <w:t>п</w:t>
            </w:r>
            <w:r w:rsidRPr="000B68F6">
              <w:rPr>
                <w:spacing w:val="-2"/>
              </w:rPr>
              <w:t>л</w:t>
            </w:r>
            <w:r w:rsidRPr="000B68F6">
              <w:t>о</w:t>
            </w:r>
            <w:r w:rsidRPr="000B68F6">
              <w:rPr>
                <w:spacing w:val="1"/>
              </w:rPr>
              <w:t>н</w:t>
            </w:r>
            <w:r w:rsidRPr="000B68F6">
              <w:t>о</w:t>
            </w:r>
            <w:r w:rsidRPr="000B68F6">
              <w:rPr>
                <w:spacing w:val="-1"/>
              </w:rPr>
              <w:t>с</w:t>
            </w:r>
            <w:r w:rsidRPr="000B68F6">
              <w:rPr>
                <w:spacing w:val="1"/>
              </w:rPr>
              <w:t>и</w:t>
            </w:r>
            <w:r w:rsidRPr="000B68F6">
              <w:t xml:space="preserve">теля </w:t>
            </w:r>
            <w:r w:rsidRPr="000B68F6">
              <w:rPr>
                <w:spacing w:val="1"/>
              </w:rPr>
              <w:t>п</w:t>
            </w:r>
            <w:r w:rsidRPr="000B68F6">
              <w:t>отре</w:t>
            </w:r>
            <w:r w:rsidRPr="000B68F6">
              <w:rPr>
                <w:spacing w:val="-2"/>
              </w:rPr>
              <w:t>б</w:t>
            </w:r>
            <w:r w:rsidRPr="000B68F6">
              <w:rPr>
                <w:spacing w:val="1"/>
              </w:rPr>
              <w:t>и</w:t>
            </w:r>
            <w:r w:rsidRPr="000B68F6">
              <w:t>тел</w:t>
            </w:r>
            <w:r w:rsidRPr="000B68F6">
              <w:rPr>
                <w:spacing w:val="-2"/>
              </w:rPr>
              <w:t>я</w:t>
            </w:r>
            <w:r w:rsidRPr="000B68F6">
              <w:rPr>
                <w:spacing w:val="-1"/>
              </w:rPr>
              <w:t>м</w:t>
            </w:r>
            <w:r w:rsidRPr="000B68F6">
              <w:t>и</w:t>
            </w:r>
          </w:p>
        </w:tc>
      </w:tr>
      <w:tr w:rsidR="007739C6" w:rsidRPr="000B68F6" w14:paraId="3A980965" w14:textId="77777777" w:rsidTr="007739C6">
        <w:trPr>
          <w:trHeight w:hRule="exact" w:val="2770"/>
        </w:trPr>
        <w:tc>
          <w:tcPr>
            <w:tcW w:w="2610" w:type="dxa"/>
            <w:tcBorders>
              <w:top w:val="single" w:sz="4" w:space="0" w:color="000000"/>
              <w:left w:val="single" w:sz="4" w:space="0" w:color="000000"/>
              <w:bottom w:val="single" w:sz="4" w:space="0" w:color="000000"/>
              <w:right w:val="single" w:sz="4" w:space="0" w:color="000000"/>
            </w:tcBorders>
          </w:tcPr>
          <w:p w14:paraId="57676366"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345D273B" w14:textId="77777777" w:rsidR="007739C6" w:rsidRPr="000B68F6" w:rsidRDefault="007739C6" w:rsidP="007739C6">
            <w:pPr>
              <w:widowControl w:val="0"/>
              <w:autoSpaceDE w:val="0"/>
              <w:autoSpaceDN w:val="0"/>
              <w:adjustRightInd w:val="0"/>
              <w:spacing w:before="7" w:line="200" w:lineRule="exact"/>
              <w:ind w:right="13"/>
              <w:jc w:val="both"/>
              <w:rPr>
                <w:sz w:val="20"/>
                <w:szCs w:val="20"/>
              </w:rPr>
            </w:pPr>
          </w:p>
          <w:p w14:paraId="74B6E0D7" w14:textId="77777777" w:rsidR="007739C6" w:rsidRPr="000B68F6" w:rsidRDefault="007739C6" w:rsidP="007739C6">
            <w:pPr>
              <w:widowControl w:val="0"/>
              <w:autoSpaceDE w:val="0"/>
              <w:autoSpaceDN w:val="0"/>
              <w:adjustRightInd w:val="0"/>
              <w:ind w:left="102" w:right="13"/>
              <w:jc w:val="both"/>
            </w:pPr>
            <w:r w:rsidRPr="000B68F6">
              <w:t>Ед</w:t>
            </w:r>
            <w:r w:rsidRPr="000B68F6">
              <w:rPr>
                <w:spacing w:val="1"/>
              </w:rPr>
              <w:t>ин</w:t>
            </w:r>
            <w:r w:rsidRPr="000B68F6">
              <w:rPr>
                <w:spacing w:val="-1"/>
              </w:rPr>
              <w:t>а</w:t>
            </w:r>
            <w:r w:rsidRPr="000B68F6">
              <w:t>я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а</w:t>
            </w:r>
            <w:r w:rsidRPr="000B68F6">
              <w:t>ющ</w:t>
            </w:r>
            <w:r w:rsidRPr="000B68F6">
              <w:rPr>
                <w:spacing w:val="-1"/>
              </w:rPr>
              <w:t>а</w:t>
            </w:r>
            <w:r w:rsidRPr="000B68F6">
              <w:t>я орг</w:t>
            </w:r>
            <w:r w:rsidRPr="000B68F6">
              <w:rPr>
                <w:spacing w:val="-1"/>
              </w:rPr>
              <w:t>а</w:t>
            </w:r>
            <w:r w:rsidRPr="000B68F6">
              <w:rPr>
                <w:spacing w:val="1"/>
              </w:rPr>
              <w:t>низ</w:t>
            </w:r>
            <w:r w:rsidRPr="000B68F6">
              <w:rPr>
                <w:spacing w:val="-1"/>
              </w:rPr>
              <w:t>ац</w:t>
            </w:r>
            <w:r w:rsidRPr="000B68F6">
              <w:rPr>
                <w:spacing w:val="1"/>
              </w:rPr>
              <w:t>и</w:t>
            </w:r>
            <w:r w:rsidRPr="000B68F6">
              <w:t xml:space="preserve">я в </w:t>
            </w:r>
            <w:r w:rsidRPr="000B68F6">
              <w:rPr>
                <w:spacing w:val="-1"/>
              </w:rPr>
              <w:t>с</w:t>
            </w:r>
            <w:r w:rsidRPr="000B68F6">
              <w:rPr>
                <w:spacing w:val="1"/>
              </w:rPr>
              <w:t>и</w:t>
            </w:r>
            <w:r w:rsidRPr="000B68F6">
              <w:rPr>
                <w:spacing w:val="-1"/>
              </w:rPr>
              <w:t>с</w:t>
            </w:r>
            <w:r w:rsidRPr="000B68F6">
              <w:t>те</w:t>
            </w:r>
            <w:r w:rsidRPr="000B68F6">
              <w:rPr>
                <w:spacing w:val="-1"/>
              </w:rPr>
              <w:t>м</w:t>
            </w:r>
            <w:r w:rsidRPr="000B68F6">
              <w:t>е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 (д</w:t>
            </w:r>
            <w:r w:rsidRPr="000B68F6">
              <w:rPr>
                <w:spacing w:val="-1"/>
              </w:rPr>
              <w:t>а</w:t>
            </w:r>
            <w:r w:rsidRPr="000B68F6">
              <w:t>л</w:t>
            </w:r>
            <w:r w:rsidRPr="000B68F6">
              <w:rPr>
                <w:spacing w:val="-1"/>
              </w:rPr>
              <w:t>е</w:t>
            </w:r>
            <w:r w:rsidRPr="000B68F6">
              <w:t>е</w:t>
            </w:r>
          </w:p>
          <w:p w14:paraId="26DC9337" w14:textId="77777777" w:rsidR="007739C6" w:rsidRPr="000B68F6" w:rsidRDefault="007739C6" w:rsidP="007739C6">
            <w:pPr>
              <w:widowControl w:val="0"/>
              <w:autoSpaceDE w:val="0"/>
              <w:autoSpaceDN w:val="0"/>
              <w:adjustRightInd w:val="0"/>
              <w:ind w:left="102" w:right="13"/>
              <w:jc w:val="both"/>
            </w:pPr>
            <w:r w:rsidRPr="000B68F6">
              <w:t xml:space="preserve">– </w:t>
            </w:r>
            <w:r w:rsidRPr="000B68F6">
              <w:rPr>
                <w:spacing w:val="-1"/>
              </w:rPr>
              <w:t>е</w:t>
            </w:r>
            <w:r w:rsidRPr="000B68F6">
              <w:t>д</w:t>
            </w:r>
            <w:r w:rsidRPr="000B68F6">
              <w:rPr>
                <w:spacing w:val="1"/>
              </w:rPr>
              <w:t>ин</w:t>
            </w:r>
            <w:r w:rsidRPr="000B68F6">
              <w:rPr>
                <w:spacing w:val="-1"/>
              </w:rPr>
              <w:t>а</w:t>
            </w:r>
            <w:r w:rsidRPr="000B68F6">
              <w:t>я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а</w:t>
            </w:r>
            <w:r w:rsidRPr="000B68F6">
              <w:t>ющ</w:t>
            </w:r>
            <w:r w:rsidRPr="000B68F6">
              <w:rPr>
                <w:spacing w:val="-1"/>
              </w:rPr>
              <w:t>а</w:t>
            </w:r>
            <w:r w:rsidRPr="000B68F6">
              <w:t>я орг</w:t>
            </w:r>
            <w:r w:rsidRPr="000B68F6">
              <w:rPr>
                <w:spacing w:val="-1"/>
              </w:rPr>
              <w:t>а</w:t>
            </w:r>
            <w:r w:rsidRPr="000B68F6">
              <w:rPr>
                <w:spacing w:val="1"/>
              </w:rPr>
              <w:t>низ</w:t>
            </w:r>
            <w:r w:rsidRPr="000B68F6">
              <w:rPr>
                <w:spacing w:val="-1"/>
              </w:rPr>
              <w:t>ац</w:t>
            </w:r>
            <w:r w:rsidRPr="000B68F6">
              <w:rPr>
                <w:spacing w:val="1"/>
              </w:rPr>
              <w:t>и</w:t>
            </w:r>
            <w:r w:rsidRPr="000B68F6">
              <w:t>я)</w:t>
            </w:r>
          </w:p>
        </w:tc>
        <w:tc>
          <w:tcPr>
            <w:tcW w:w="7352" w:type="dxa"/>
            <w:tcBorders>
              <w:top w:val="single" w:sz="4" w:space="0" w:color="000000"/>
              <w:left w:val="single" w:sz="4" w:space="0" w:color="000000"/>
              <w:bottom w:val="single" w:sz="4" w:space="0" w:color="000000"/>
              <w:right w:val="single" w:sz="4" w:space="0" w:color="000000"/>
            </w:tcBorders>
          </w:tcPr>
          <w:p w14:paraId="7708693D" w14:textId="77777777" w:rsidR="007739C6" w:rsidRPr="000B68F6" w:rsidRDefault="007739C6" w:rsidP="007739C6">
            <w:pPr>
              <w:widowControl w:val="0"/>
              <w:autoSpaceDE w:val="0"/>
              <w:autoSpaceDN w:val="0"/>
              <w:adjustRightInd w:val="0"/>
              <w:spacing w:line="267" w:lineRule="exact"/>
              <w:ind w:left="102" w:right="13"/>
              <w:jc w:val="both"/>
            </w:pPr>
            <w:r w:rsidRPr="000B68F6">
              <w:t>Т</w:t>
            </w:r>
            <w:r w:rsidRPr="000B68F6">
              <w:rPr>
                <w:spacing w:val="-1"/>
              </w:rPr>
              <w:t>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а</w:t>
            </w:r>
            <w:r w:rsidRPr="000B68F6">
              <w:t>ющ</w:t>
            </w:r>
            <w:r w:rsidRPr="000B68F6">
              <w:rPr>
                <w:spacing w:val="-1"/>
              </w:rPr>
              <w:t>а</w:t>
            </w:r>
            <w:r w:rsidRPr="000B68F6">
              <w:t>я   орг</w:t>
            </w:r>
            <w:r w:rsidRPr="000B68F6">
              <w:rPr>
                <w:spacing w:val="-1"/>
              </w:rPr>
              <w:t>а</w:t>
            </w:r>
            <w:r w:rsidRPr="000B68F6">
              <w:rPr>
                <w:spacing w:val="1"/>
              </w:rPr>
              <w:t>низ</w:t>
            </w:r>
            <w:r w:rsidRPr="000B68F6">
              <w:rPr>
                <w:spacing w:val="-1"/>
              </w:rPr>
              <w:t>ац</w:t>
            </w:r>
            <w:r w:rsidRPr="000B68F6">
              <w:rPr>
                <w:spacing w:val="1"/>
              </w:rPr>
              <w:t>и</w:t>
            </w:r>
            <w:r w:rsidRPr="000B68F6">
              <w:t xml:space="preserve">я, </w:t>
            </w:r>
            <w:r w:rsidRPr="000B68F6">
              <w:rPr>
                <w:spacing w:val="1"/>
              </w:rPr>
              <w:t>к</w:t>
            </w:r>
            <w:r w:rsidRPr="000B68F6">
              <w:rPr>
                <w:spacing w:val="-2"/>
              </w:rPr>
              <w:t>о</w:t>
            </w:r>
            <w:r w:rsidRPr="000B68F6">
              <w:t>торая   о</w:t>
            </w:r>
            <w:r w:rsidRPr="000B68F6">
              <w:rPr>
                <w:spacing w:val="-1"/>
              </w:rPr>
              <w:t>п</w:t>
            </w:r>
            <w:r w:rsidRPr="000B68F6">
              <w:t>р</w:t>
            </w:r>
            <w:r w:rsidRPr="000B68F6">
              <w:rPr>
                <w:spacing w:val="-1"/>
              </w:rPr>
              <w:t>е</w:t>
            </w:r>
            <w:r w:rsidRPr="000B68F6">
              <w:t>д</w:t>
            </w:r>
            <w:r w:rsidRPr="000B68F6">
              <w:rPr>
                <w:spacing w:val="-1"/>
              </w:rPr>
              <w:t>е</w:t>
            </w:r>
            <w:r w:rsidRPr="000B68F6">
              <w:t>ля</w:t>
            </w:r>
            <w:r w:rsidRPr="000B68F6">
              <w:rPr>
                <w:spacing w:val="-1"/>
              </w:rPr>
              <w:t>е</w:t>
            </w:r>
            <w:r w:rsidRPr="000B68F6">
              <w:t xml:space="preserve">тся   в </w:t>
            </w:r>
            <w:r w:rsidRPr="000B68F6">
              <w:rPr>
                <w:spacing w:val="-1"/>
              </w:rPr>
              <w:t>с</w:t>
            </w:r>
            <w:r w:rsidRPr="000B68F6">
              <w:rPr>
                <w:spacing w:val="2"/>
              </w:rPr>
              <w:t>х</w:t>
            </w:r>
            <w:r w:rsidRPr="000B68F6">
              <w:rPr>
                <w:spacing w:val="-1"/>
              </w:rPr>
              <w:t>ем</w:t>
            </w:r>
            <w:r w:rsidRPr="000B68F6">
              <w:t>е</w:t>
            </w:r>
          </w:p>
          <w:p w14:paraId="18BA3536" w14:textId="77777777" w:rsidR="007739C6" w:rsidRPr="000B68F6" w:rsidRDefault="007739C6" w:rsidP="007739C6">
            <w:pPr>
              <w:widowControl w:val="0"/>
              <w:autoSpaceDE w:val="0"/>
              <w:autoSpaceDN w:val="0"/>
              <w:adjustRightInd w:val="0"/>
              <w:ind w:left="102" w:right="13"/>
              <w:jc w:val="both"/>
            </w:pPr>
            <w:r w:rsidRPr="000B68F6">
              <w:t>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r w:rsidRPr="000B68F6">
              <w:rPr>
                <w:spacing w:val="3"/>
              </w:rPr>
              <w:t xml:space="preserve"> </w:t>
            </w:r>
            <w:r w:rsidRPr="000B68F6">
              <w:t>фед</w:t>
            </w:r>
            <w:r w:rsidRPr="000B68F6">
              <w:rPr>
                <w:spacing w:val="-1"/>
              </w:rPr>
              <w:t>е</w:t>
            </w:r>
            <w:r w:rsidRPr="000B68F6">
              <w:t>р</w:t>
            </w:r>
            <w:r w:rsidRPr="000B68F6">
              <w:rPr>
                <w:spacing w:val="-1"/>
              </w:rPr>
              <w:t>а</w:t>
            </w:r>
            <w:r w:rsidRPr="000B68F6">
              <w:t>л</w:t>
            </w:r>
            <w:r w:rsidRPr="000B68F6">
              <w:rPr>
                <w:spacing w:val="1"/>
              </w:rPr>
              <w:t>ьн</w:t>
            </w:r>
            <w:r w:rsidRPr="000B68F6">
              <w:t>ым орг</w:t>
            </w:r>
            <w:r w:rsidRPr="000B68F6">
              <w:rPr>
                <w:spacing w:val="-1"/>
              </w:rPr>
              <w:t>а</w:t>
            </w:r>
            <w:r w:rsidRPr="000B68F6">
              <w:rPr>
                <w:spacing w:val="1"/>
              </w:rPr>
              <w:t>н</w:t>
            </w:r>
            <w:r w:rsidRPr="000B68F6">
              <w:t>ом</w:t>
            </w:r>
            <w:r w:rsidRPr="000B68F6">
              <w:rPr>
                <w:spacing w:val="1"/>
              </w:rPr>
              <w:t xml:space="preserve"> и</w:t>
            </w:r>
            <w:r w:rsidRPr="000B68F6">
              <w:rPr>
                <w:spacing w:val="-1"/>
              </w:rPr>
              <w:t>с</w:t>
            </w:r>
            <w:r w:rsidRPr="000B68F6">
              <w:rPr>
                <w:spacing w:val="3"/>
              </w:rPr>
              <w:t>п</w:t>
            </w:r>
            <w:r w:rsidRPr="000B68F6">
              <w:t>ол</w:t>
            </w:r>
            <w:r w:rsidRPr="000B68F6">
              <w:rPr>
                <w:spacing w:val="1"/>
              </w:rPr>
              <w:t>ни</w:t>
            </w:r>
            <w:r w:rsidRPr="000B68F6">
              <w:t>тел</w:t>
            </w:r>
            <w:r w:rsidRPr="000B68F6">
              <w:rPr>
                <w:spacing w:val="-1"/>
              </w:rPr>
              <w:t>ь</w:t>
            </w:r>
            <w:r w:rsidRPr="000B68F6">
              <w:rPr>
                <w:spacing w:val="1"/>
              </w:rPr>
              <w:t>н</w:t>
            </w:r>
            <w:r w:rsidRPr="000B68F6">
              <w:t>ой</w:t>
            </w:r>
            <w:r w:rsidRPr="000B68F6">
              <w:rPr>
                <w:spacing w:val="3"/>
              </w:rPr>
              <w:t xml:space="preserve"> </w:t>
            </w:r>
            <w:r w:rsidRPr="000B68F6">
              <w:t>вл</w:t>
            </w:r>
            <w:r w:rsidRPr="000B68F6">
              <w:rPr>
                <w:spacing w:val="-1"/>
              </w:rPr>
              <w:t>ас</w:t>
            </w:r>
            <w:r w:rsidRPr="000B68F6">
              <w:t>т</w:t>
            </w:r>
            <w:r w:rsidRPr="000B68F6">
              <w:rPr>
                <w:spacing w:val="2"/>
              </w:rPr>
              <w:t>и</w:t>
            </w:r>
            <w:r w:rsidRPr="000B68F6">
              <w:t xml:space="preserve">, </w:t>
            </w:r>
            <w:r w:rsidRPr="000B68F6">
              <w:rPr>
                <w:spacing w:val="-5"/>
              </w:rPr>
              <w:t>у</w:t>
            </w:r>
            <w:r w:rsidRPr="000B68F6">
              <w:rPr>
                <w:spacing w:val="3"/>
              </w:rPr>
              <w:t>п</w:t>
            </w:r>
            <w:r w:rsidRPr="000B68F6">
              <w:t>ол</w:t>
            </w:r>
            <w:r w:rsidRPr="000B68F6">
              <w:rPr>
                <w:spacing w:val="1"/>
              </w:rPr>
              <w:t>н</w:t>
            </w:r>
            <w:r w:rsidRPr="000B68F6">
              <w:t>о</w:t>
            </w:r>
            <w:r w:rsidRPr="000B68F6">
              <w:rPr>
                <w:spacing w:val="-1"/>
              </w:rPr>
              <w:t>м</w:t>
            </w:r>
            <w:r w:rsidRPr="000B68F6">
              <w:t>о</w:t>
            </w:r>
            <w:r w:rsidRPr="000B68F6">
              <w:rPr>
                <w:spacing w:val="-1"/>
              </w:rPr>
              <w:t>че</w:t>
            </w:r>
            <w:r w:rsidRPr="000B68F6">
              <w:rPr>
                <w:spacing w:val="1"/>
              </w:rPr>
              <w:t>нн</w:t>
            </w:r>
            <w:r w:rsidRPr="000B68F6">
              <w:t>ым Пр</w:t>
            </w:r>
            <w:r w:rsidRPr="000B68F6">
              <w:rPr>
                <w:spacing w:val="1"/>
              </w:rPr>
              <w:t>а</w:t>
            </w:r>
            <w:r w:rsidRPr="000B68F6">
              <w:t>вител</w:t>
            </w:r>
            <w:r w:rsidRPr="000B68F6">
              <w:rPr>
                <w:spacing w:val="1"/>
              </w:rPr>
              <w:t>ь</w:t>
            </w:r>
            <w:r w:rsidRPr="000B68F6">
              <w:rPr>
                <w:spacing w:val="-1"/>
              </w:rPr>
              <w:t>с</w:t>
            </w:r>
            <w:r w:rsidRPr="000B68F6">
              <w:t>твом</w:t>
            </w:r>
            <w:r w:rsidRPr="000B68F6">
              <w:rPr>
                <w:spacing w:val="1"/>
              </w:rPr>
              <w:t xml:space="preserve"> Р</w:t>
            </w:r>
            <w:r w:rsidRPr="000B68F6">
              <w:t>о</w:t>
            </w:r>
            <w:r w:rsidRPr="000B68F6">
              <w:rPr>
                <w:spacing w:val="-1"/>
              </w:rPr>
              <w:t>сс</w:t>
            </w:r>
            <w:r w:rsidRPr="000B68F6">
              <w:rPr>
                <w:spacing w:val="1"/>
              </w:rPr>
              <w:t>ий</w:t>
            </w:r>
            <w:r w:rsidRPr="000B68F6">
              <w:rPr>
                <w:spacing w:val="-1"/>
              </w:rPr>
              <w:t>с</w:t>
            </w:r>
            <w:r w:rsidRPr="000B68F6">
              <w:rPr>
                <w:spacing w:val="1"/>
              </w:rPr>
              <w:t>к</w:t>
            </w:r>
            <w:r w:rsidRPr="000B68F6">
              <w:t>ой</w:t>
            </w:r>
            <w:r w:rsidRPr="000B68F6">
              <w:rPr>
                <w:spacing w:val="3"/>
              </w:rPr>
              <w:t xml:space="preserve"> </w:t>
            </w:r>
            <w:r w:rsidRPr="000B68F6">
              <w:t>Ф</w:t>
            </w:r>
            <w:r w:rsidRPr="000B68F6">
              <w:rPr>
                <w:spacing w:val="-1"/>
              </w:rPr>
              <w:t>е</w:t>
            </w:r>
            <w:r w:rsidRPr="000B68F6">
              <w:t>д</w:t>
            </w:r>
            <w:r w:rsidRPr="000B68F6">
              <w:rPr>
                <w:spacing w:val="-1"/>
              </w:rPr>
              <w:t>е</w:t>
            </w:r>
            <w:r w:rsidRPr="000B68F6">
              <w:t>р</w:t>
            </w:r>
            <w:r w:rsidRPr="000B68F6">
              <w:rPr>
                <w:spacing w:val="-1"/>
              </w:rPr>
              <w:t>а</w:t>
            </w:r>
            <w:r w:rsidRPr="000B68F6">
              <w:rPr>
                <w:spacing w:val="1"/>
              </w:rPr>
              <w:t>ци</w:t>
            </w:r>
            <w:r w:rsidRPr="000B68F6">
              <w:t xml:space="preserve">и </w:t>
            </w:r>
            <w:r w:rsidRPr="000B68F6">
              <w:rPr>
                <w:spacing w:val="1"/>
              </w:rPr>
              <w:t>н</w:t>
            </w:r>
            <w:r w:rsidRPr="000B68F6">
              <w:t>а р</w:t>
            </w:r>
            <w:r w:rsidRPr="000B68F6">
              <w:rPr>
                <w:spacing w:val="-1"/>
              </w:rPr>
              <w:t>еа</w:t>
            </w:r>
            <w:r w:rsidRPr="000B68F6">
              <w:t>л</w:t>
            </w:r>
            <w:r w:rsidRPr="000B68F6">
              <w:rPr>
                <w:spacing w:val="1"/>
              </w:rPr>
              <w:t>из</w:t>
            </w:r>
            <w:r w:rsidRPr="000B68F6">
              <w:rPr>
                <w:spacing w:val="-1"/>
              </w:rPr>
              <w:t>а</w:t>
            </w:r>
            <w:r w:rsidRPr="000B68F6">
              <w:rPr>
                <w:spacing w:val="1"/>
              </w:rPr>
              <w:t>ци</w:t>
            </w:r>
            <w:r w:rsidRPr="000B68F6">
              <w:t>ю</w:t>
            </w:r>
            <w:r w:rsidRPr="000B68F6">
              <w:rPr>
                <w:spacing w:val="2"/>
              </w:rPr>
              <w:t xml:space="preserve"> </w:t>
            </w:r>
            <w:r w:rsidRPr="000B68F6">
              <w:t>го</w:t>
            </w:r>
            <w:r w:rsidRPr="000B68F6">
              <w:rPr>
                <w:spacing w:val="1"/>
              </w:rPr>
              <w:t>с</w:t>
            </w:r>
            <w:r w:rsidRPr="000B68F6">
              <w:rPr>
                <w:spacing w:val="-5"/>
              </w:rPr>
              <w:t>у</w:t>
            </w:r>
            <w:r w:rsidRPr="000B68F6">
              <w:t>д</w:t>
            </w:r>
            <w:r w:rsidRPr="000B68F6">
              <w:rPr>
                <w:spacing w:val="-1"/>
              </w:rPr>
              <w:t>а</w:t>
            </w:r>
            <w:r w:rsidRPr="000B68F6">
              <w:t>р</w:t>
            </w:r>
            <w:r w:rsidRPr="000B68F6">
              <w:rPr>
                <w:spacing w:val="-1"/>
              </w:rPr>
              <w:t>с</w:t>
            </w:r>
            <w:r w:rsidRPr="000B68F6">
              <w:rPr>
                <w:spacing w:val="3"/>
              </w:rPr>
              <w:t>т</w:t>
            </w:r>
            <w:r w:rsidRPr="000B68F6">
              <w:t>в</w:t>
            </w:r>
            <w:r w:rsidRPr="000B68F6">
              <w:rPr>
                <w:spacing w:val="-1"/>
              </w:rPr>
              <w:t>е</w:t>
            </w:r>
            <w:r w:rsidRPr="000B68F6">
              <w:rPr>
                <w:spacing w:val="1"/>
              </w:rPr>
              <w:t>нн</w:t>
            </w:r>
            <w:r w:rsidRPr="000B68F6">
              <w:t>ой</w:t>
            </w:r>
            <w:r w:rsidRPr="000B68F6">
              <w:rPr>
                <w:spacing w:val="2"/>
              </w:rPr>
              <w:t xml:space="preserve"> </w:t>
            </w:r>
            <w:r w:rsidRPr="000B68F6">
              <w:rPr>
                <w:spacing w:val="1"/>
              </w:rPr>
              <w:t>п</w:t>
            </w:r>
            <w:r w:rsidRPr="000B68F6">
              <w:t>ол</w:t>
            </w:r>
            <w:r w:rsidRPr="000B68F6">
              <w:rPr>
                <w:spacing w:val="-1"/>
              </w:rPr>
              <w:t>и</w:t>
            </w:r>
            <w:r w:rsidRPr="000B68F6">
              <w:t>тики</w:t>
            </w:r>
            <w:r w:rsidRPr="000B68F6">
              <w:rPr>
                <w:spacing w:val="3"/>
              </w:rPr>
              <w:t xml:space="preserve"> </w:t>
            </w:r>
            <w:r w:rsidRPr="000B68F6">
              <w:t>в</w:t>
            </w:r>
            <w:r w:rsidRPr="000B68F6">
              <w:rPr>
                <w:spacing w:val="1"/>
              </w:rPr>
              <w:t xml:space="preserve"> с</w:t>
            </w:r>
            <w:r w:rsidRPr="000B68F6">
              <w:t>фере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 (д</w:t>
            </w:r>
            <w:r w:rsidRPr="000B68F6">
              <w:rPr>
                <w:spacing w:val="-1"/>
              </w:rPr>
              <w:t>а</w:t>
            </w:r>
            <w:r w:rsidRPr="000B68F6">
              <w:t>л</w:t>
            </w:r>
            <w:r w:rsidRPr="000B68F6">
              <w:rPr>
                <w:spacing w:val="-1"/>
              </w:rPr>
              <w:t>е</w:t>
            </w:r>
            <w:r w:rsidRPr="000B68F6">
              <w:t>е - фе</w:t>
            </w:r>
            <w:r w:rsidRPr="000B68F6">
              <w:rPr>
                <w:spacing w:val="2"/>
              </w:rPr>
              <w:t>д</w:t>
            </w:r>
            <w:r w:rsidRPr="000B68F6">
              <w:rPr>
                <w:spacing w:val="-1"/>
              </w:rPr>
              <w:t>е</w:t>
            </w:r>
            <w:r w:rsidRPr="000B68F6">
              <w:t>р</w:t>
            </w:r>
            <w:r w:rsidRPr="000B68F6">
              <w:rPr>
                <w:spacing w:val="-1"/>
              </w:rPr>
              <w:t>а</w:t>
            </w:r>
            <w:r w:rsidRPr="000B68F6">
              <w:t>л</w:t>
            </w:r>
            <w:r w:rsidRPr="000B68F6">
              <w:rPr>
                <w:spacing w:val="1"/>
              </w:rPr>
              <w:t>ьн</w:t>
            </w:r>
            <w:r w:rsidRPr="000B68F6">
              <w:t>ый</w:t>
            </w:r>
            <w:r w:rsidRPr="000B68F6">
              <w:rPr>
                <w:spacing w:val="1"/>
              </w:rPr>
              <w:t xml:space="preserve"> </w:t>
            </w:r>
            <w:r w:rsidRPr="000B68F6">
              <w:t>орг</w:t>
            </w:r>
            <w:r w:rsidRPr="000B68F6">
              <w:rPr>
                <w:spacing w:val="-1"/>
              </w:rPr>
              <w:t>а</w:t>
            </w:r>
            <w:r w:rsidRPr="000B68F6">
              <w:t xml:space="preserve">н </w:t>
            </w:r>
            <w:r w:rsidRPr="000B68F6">
              <w:rPr>
                <w:spacing w:val="1"/>
              </w:rPr>
              <w:t>и</w:t>
            </w:r>
            <w:r w:rsidRPr="000B68F6">
              <w:rPr>
                <w:spacing w:val="-1"/>
              </w:rPr>
              <w:t>с</w:t>
            </w:r>
            <w:r w:rsidRPr="000B68F6">
              <w:rPr>
                <w:spacing w:val="1"/>
              </w:rPr>
              <w:t>п</w:t>
            </w:r>
            <w:r w:rsidRPr="000B68F6">
              <w:t>о</w:t>
            </w:r>
            <w:r w:rsidRPr="000B68F6">
              <w:rPr>
                <w:spacing w:val="-2"/>
              </w:rPr>
              <w:t>л</w:t>
            </w:r>
            <w:r w:rsidRPr="000B68F6">
              <w:rPr>
                <w:spacing w:val="1"/>
              </w:rPr>
              <w:t>ни</w:t>
            </w:r>
            <w:r w:rsidRPr="000B68F6">
              <w:t>тел</w:t>
            </w:r>
            <w:r w:rsidRPr="000B68F6">
              <w:rPr>
                <w:spacing w:val="-1"/>
              </w:rPr>
              <w:t>ь</w:t>
            </w:r>
            <w:r w:rsidRPr="000B68F6">
              <w:rPr>
                <w:spacing w:val="1"/>
              </w:rPr>
              <w:t>н</w:t>
            </w:r>
            <w:r w:rsidRPr="000B68F6">
              <w:t>ой вл</w:t>
            </w:r>
            <w:r w:rsidRPr="000B68F6">
              <w:rPr>
                <w:spacing w:val="-1"/>
              </w:rPr>
              <w:t>ас</w:t>
            </w:r>
            <w:r w:rsidRPr="000B68F6">
              <w:t>т</w:t>
            </w:r>
            <w:r w:rsidRPr="000B68F6">
              <w:rPr>
                <w:spacing w:val="2"/>
              </w:rPr>
              <w:t>и</w:t>
            </w:r>
            <w:r w:rsidRPr="000B68F6">
              <w:t xml:space="preserve">, </w:t>
            </w:r>
            <w:r w:rsidRPr="000B68F6">
              <w:rPr>
                <w:spacing w:val="-5"/>
              </w:rPr>
              <w:t>у</w:t>
            </w:r>
            <w:r w:rsidRPr="000B68F6">
              <w:rPr>
                <w:spacing w:val="3"/>
              </w:rPr>
              <w:t>п</w:t>
            </w:r>
            <w:r w:rsidRPr="000B68F6">
              <w:t>ол</w:t>
            </w:r>
            <w:r w:rsidRPr="000B68F6">
              <w:rPr>
                <w:spacing w:val="1"/>
              </w:rPr>
              <w:t>н</w:t>
            </w:r>
            <w:r w:rsidRPr="000B68F6">
              <w:t>о</w:t>
            </w:r>
            <w:r w:rsidRPr="000B68F6">
              <w:rPr>
                <w:spacing w:val="-1"/>
              </w:rPr>
              <w:t>м</w:t>
            </w:r>
            <w:r w:rsidRPr="000B68F6">
              <w:t>о</w:t>
            </w:r>
            <w:r w:rsidRPr="000B68F6">
              <w:rPr>
                <w:spacing w:val="-1"/>
              </w:rPr>
              <w:t>че</w:t>
            </w:r>
            <w:r w:rsidRPr="000B68F6">
              <w:rPr>
                <w:spacing w:val="1"/>
              </w:rPr>
              <w:t>нн</w:t>
            </w:r>
            <w:r w:rsidRPr="000B68F6">
              <w:t>ый</w:t>
            </w:r>
            <w:r w:rsidRPr="000B68F6">
              <w:rPr>
                <w:spacing w:val="2"/>
              </w:rPr>
              <w:t xml:space="preserve"> </w:t>
            </w:r>
            <w:r w:rsidRPr="000B68F6">
              <w:rPr>
                <w:spacing w:val="1"/>
              </w:rPr>
              <w:t>н</w:t>
            </w:r>
            <w:r w:rsidRPr="000B68F6">
              <w:t>а р</w:t>
            </w:r>
            <w:r w:rsidRPr="000B68F6">
              <w:rPr>
                <w:spacing w:val="1"/>
              </w:rPr>
              <w:t>е</w:t>
            </w:r>
            <w:r w:rsidRPr="000B68F6">
              <w:rPr>
                <w:spacing w:val="-1"/>
              </w:rPr>
              <w:t>а</w:t>
            </w:r>
            <w:r w:rsidRPr="000B68F6">
              <w:t>л</w:t>
            </w:r>
            <w:r w:rsidRPr="000B68F6">
              <w:rPr>
                <w:spacing w:val="1"/>
              </w:rPr>
              <w:t>из</w:t>
            </w:r>
            <w:r w:rsidRPr="000B68F6">
              <w:rPr>
                <w:spacing w:val="-1"/>
              </w:rPr>
              <w:t>а</w:t>
            </w:r>
            <w:r w:rsidRPr="000B68F6">
              <w:rPr>
                <w:spacing w:val="1"/>
              </w:rPr>
              <w:t>ц</w:t>
            </w:r>
            <w:r w:rsidRPr="000B68F6">
              <w:rPr>
                <w:spacing w:val="-1"/>
              </w:rPr>
              <w:t>и</w:t>
            </w:r>
            <w:r w:rsidRPr="000B68F6">
              <w:t>ю</w:t>
            </w:r>
            <w:r w:rsidRPr="000B68F6">
              <w:rPr>
                <w:spacing w:val="2"/>
              </w:rPr>
              <w:t xml:space="preserve"> </w:t>
            </w:r>
            <w:r w:rsidRPr="000B68F6">
              <w:t>го</w:t>
            </w:r>
            <w:r w:rsidRPr="000B68F6">
              <w:rPr>
                <w:spacing w:val="1"/>
              </w:rPr>
              <w:t>с</w:t>
            </w:r>
            <w:r w:rsidRPr="000B68F6">
              <w:rPr>
                <w:spacing w:val="-5"/>
              </w:rPr>
              <w:t>у</w:t>
            </w:r>
            <w:r w:rsidRPr="000B68F6">
              <w:t>д</w:t>
            </w:r>
            <w:r w:rsidRPr="000B68F6">
              <w:rPr>
                <w:spacing w:val="1"/>
              </w:rPr>
              <w:t>а</w:t>
            </w:r>
            <w:r w:rsidRPr="000B68F6">
              <w:t>р</w:t>
            </w:r>
            <w:r w:rsidRPr="000B68F6">
              <w:rPr>
                <w:spacing w:val="-1"/>
              </w:rPr>
              <w:t>с</w:t>
            </w:r>
            <w:r w:rsidRPr="000B68F6">
              <w:t>тв</w:t>
            </w:r>
            <w:r w:rsidRPr="000B68F6">
              <w:rPr>
                <w:spacing w:val="-1"/>
              </w:rPr>
              <w:t>е</w:t>
            </w:r>
            <w:r w:rsidRPr="000B68F6">
              <w:rPr>
                <w:spacing w:val="3"/>
              </w:rPr>
              <w:t>н</w:t>
            </w:r>
            <w:r w:rsidRPr="000B68F6">
              <w:rPr>
                <w:spacing w:val="1"/>
              </w:rPr>
              <w:t>н</w:t>
            </w:r>
            <w:r w:rsidRPr="000B68F6">
              <w:t>ой</w:t>
            </w:r>
            <w:r w:rsidRPr="000B68F6">
              <w:rPr>
                <w:spacing w:val="2"/>
              </w:rPr>
              <w:t xml:space="preserve"> </w:t>
            </w:r>
            <w:r w:rsidRPr="000B68F6">
              <w:rPr>
                <w:spacing w:val="1"/>
              </w:rPr>
              <w:t>п</w:t>
            </w:r>
            <w:r w:rsidRPr="000B68F6">
              <w:t>о</w:t>
            </w:r>
            <w:r w:rsidRPr="000B68F6">
              <w:rPr>
                <w:spacing w:val="-2"/>
              </w:rPr>
              <w:t>л</w:t>
            </w:r>
            <w:r w:rsidRPr="000B68F6">
              <w:rPr>
                <w:spacing w:val="1"/>
              </w:rPr>
              <w:t>и</w:t>
            </w:r>
            <w:r w:rsidRPr="000B68F6">
              <w:rPr>
                <w:spacing w:val="7"/>
              </w:rPr>
              <w:t>т</w:t>
            </w:r>
            <w:r w:rsidRPr="000B68F6">
              <w:rPr>
                <w:spacing w:val="-1"/>
              </w:rPr>
              <w:t>и</w:t>
            </w:r>
            <w:r w:rsidRPr="000B68F6">
              <w:rPr>
                <w:spacing w:val="1"/>
              </w:rPr>
              <w:t>к</w:t>
            </w:r>
            <w:r w:rsidRPr="000B68F6">
              <w:t>и</w:t>
            </w:r>
            <w:r w:rsidRPr="000B68F6">
              <w:rPr>
                <w:spacing w:val="2"/>
              </w:rPr>
              <w:t xml:space="preserve"> </w:t>
            </w:r>
            <w:r w:rsidRPr="000B68F6">
              <w:t>в</w:t>
            </w:r>
            <w:r w:rsidRPr="000B68F6">
              <w:rPr>
                <w:spacing w:val="1"/>
              </w:rPr>
              <w:t xml:space="preserve"> </w:t>
            </w:r>
            <w:r w:rsidRPr="000B68F6">
              <w:rPr>
                <w:spacing w:val="-1"/>
              </w:rPr>
              <w:t>с</w:t>
            </w:r>
            <w:r w:rsidRPr="000B68F6">
              <w:t>фере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 xml:space="preserve">я), </w:t>
            </w:r>
            <w:r w:rsidRPr="000B68F6">
              <w:rPr>
                <w:spacing w:val="-1"/>
              </w:rPr>
              <w:t>и</w:t>
            </w:r>
            <w:r w:rsidRPr="000B68F6">
              <w:t>ли орг</w:t>
            </w:r>
            <w:r w:rsidRPr="000B68F6">
              <w:rPr>
                <w:spacing w:val="-1"/>
              </w:rPr>
              <w:t>а</w:t>
            </w:r>
            <w:r w:rsidRPr="000B68F6">
              <w:rPr>
                <w:spacing w:val="1"/>
              </w:rPr>
              <w:t>н</w:t>
            </w:r>
            <w:r w:rsidRPr="000B68F6">
              <w:t xml:space="preserve">ом </w:t>
            </w:r>
            <w:r w:rsidRPr="000B68F6">
              <w:rPr>
                <w:spacing w:val="-1"/>
              </w:rPr>
              <w:t>мес</w:t>
            </w:r>
            <w:r w:rsidRPr="000B68F6">
              <w:t>т</w:t>
            </w:r>
            <w:r w:rsidRPr="000B68F6">
              <w:rPr>
                <w:spacing w:val="2"/>
              </w:rPr>
              <w:t>н</w:t>
            </w:r>
            <w:r w:rsidRPr="000B68F6">
              <w:t>ого</w:t>
            </w:r>
            <w:r w:rsidRPr="000B68F6">
              <w:rPr>
                <w:spacing w:val="1"/>
              </w:rPr>
              <w:t xml:space="preserve"> </w:t>
            </w:r>
            <w:r w:rsidRPr="000B68F6">
              <w:rPr>
                <w:spacing w:val="-1"/>
              </w:rPr>
              <w:t>сам</w:t>
            </w:r>
            <w:r w:rsidRPr="000B68F6">
              <w:rPr>
                <w:spacing w:val="5"/>
              </w:rPr>
              <w:t>о</w:t>
            </w:r>
            <w:r w:rsidRPr="000B68F6">
              <w:rPr>
                <w:spacing w:val="-7"/>
              </w:rPr>
              <w:t>у</w:t>
            </w:r>
            <w:r w:rsidRPr="000B68F6">
              <w:rPr>
                <w:spacing w:val="1"/>
              </w:rPr>
              <w:t>п</w:t>
            </w:r>
            <w:r w:rsidRPr="000B68F6">
              <w:t>р</w:t>
            </w:r>
            <w:r w:rsidRPr="000B68F6">
              <w:rPr>
                <w:spacing w:val="1"/>
              </w:rPr>
              <w:t>а</w:t>
            </w:r>
            <w:r w:rsidRPr="000B68F6">
              <w:t>вл</w:t>
            </w:r>
            <w:r w:rsidRPr="000B68F6">
              <w:rPr>
                <w:spacing w:val="-1"/>
              </w:rPr>
              <w:t>е</w:t>
            </w:r>
            <w:r w:rsidRPr="000B68F6">
              <w:rPr>
                <w:spacing w:val="1"/>
              </w:rPr>
              <w:t>ни</w:t>
            </w:r>
            <w:r w:rsidRPr="000B68F6">
              <w:t>я</w:t>
            </w:r>
            <w:r w:rsidRPr="000B68F6">
              <w:rPr>
                <w:spacing w:val="1"/>
              </w:rPr>
              <w:t xml:space="preserve"> н</w:t>
            </w:r>
            <w:r w:rsidRPr="000B68F6">
              <w:t>а о</w:t>
            </w:r>
            <w:r w:rsidRPr="000B68F6">
              <w:rPr>
                <w:spacing w:val="-1"/>
              </w:rPr>
              <w:t>с</w:t>
            </w:r>
            <w:r w:rsidRPr="000B68F6">
              <w:rPr>
                <w:spacing w:val="1"/>
              </w:rPr>
              <w:t>н</w:t>
            </w:r>
            <w:r w:rsidRPr="000B68F6">
              <w:t>ов</w:t>
            </w:r>
            <w:r w:rsidRPr="000B68F6">
              <w:rPr>
                <w:spacing w:val="-1"/>
              </w:rPr>
              <w:t>а</w:t>
            </w:r>
            <w:r w:rsidRPr="000B68F6">
              <w:rPr>
                <w:spacing w:val="1"/>
              </w:rPr>
              <w:t>ни</w:t>
            </w:r>
            <w:r w:rsidRPr="000B68F6">
              <w:t>и</w:t>
            </w:r>
            <w:r w:rsidRPr="000B68F6">
              <w:rPr>
                <w:spacing w:val="2"/>
              </w:rPr>
              <w:t xml:space="preserve"> </w:t>
            </w:r>
            <w:r w:rsidRPr="000B68F6">
              <w:rPr>
                <w:spacing w:val="1"/>
              </w:rPr>
              <w:t>к</w:t>
            </w:r>
            <w:r w:rsidRPr="000B68F6">
              <w:t>р</w:t>
            </w:r>
            <w:r w:rsidRPr="000B68F6">
              <w:rPr>
                <w:spacing w:val="-1"/>
              </w:rPr>
              <w:t>и</w:t>
            </w:r>
            <w:r w:rsidRPr="000B68F6">
              <w:t>тер</w:t>
            </w:r>
            <w:r w:rsidRPr="000B68F6">
              <w:rPr>
                <w:spacing w:val="1"/>
              </w:rPr>
              <w:t>и</w:t>
            </w:r>
            <w:r w:rsidRPr="000B68F6">
              <w:rPr>
                <w:spacing w:val="-1"/>
              </w:rPr>
              <w:t>е</w:t>
            </w:r>
            <w:r w:rsidRPr="000B68F6">
              <w:t>в и</w:t>
            </w:r>
            <w:r w:rsidRPr="000B68F6">
              <w:rPr>
                <w:spacing w:val="5"/>
              </w:rPr>
              <w:t xml:space="preserve"> </w:t>
            </w:r>
            <w:r w:rsidRPr="000B68F6">
              <w:t xml:space="preserve">в </w:t>
            </w:r>
            <w:r w:rsidRPr="000B68F6">
              <w:rPr>
                <w:spacing w:val="1"/>
              </w:rPr>
              <w:t>п</w:t>
            </w:r>
            <w:r w:rsidRPr="000B68F6">
              <w:t>оряд</w:t>
            </w:r>
            <w:r w:rsidRPr="000B68F6">
              <w:rPr>
                <w:spacing w:val="1"/>
              </w:rPr>
              <w:t>к</w:t>
            </w:r>
            <w:r w:rsidRPr="000B68F6">
              <w:rPr>
                <w:spacing w:val="-1"/>
              </w:rPr>
              <w:t>е</w:t>
            </w:r>
            <w:r w:rsidRPr="000B68F6">
              <w:t>,</w:t>
            </w:r>
            <w:r w:rsidRPr="000B68F6">
              <w:rPr>
                <w:spacing w:val="1"/>
              </w:rPr>
              <w:t xml:space="preserve"> к</w:t>
            </w:r>
            <w:r w:rsidRPr="000B68F6">
              <w:t>оторые</w:t>
            </w:r>
            <w:r w:rsidRPr="000B68F6">
              <w:rPr>
                <w:spacing w:val="5"/>
              </w:rPr>
              <w:t xml:space="preserve"> </w:t>
            </w:r>
            <w:r w:rsidRPr="000B68F6">
              <w:rPr>
                <w:spacing w:val="-5"/>
              </w:rPr>
              <w:t>у</w:t>
            </w:r>
            <w:r w:rsidRPr="000B68F6">
              <w:rPr>
                <w:spacing w:val="1"/>
              </w:rPr>
              <w:t>с</w:t>
            </w:r>
            <w:r w:rsidRPr="000B68F6">
              <w:t>та</w:t>
            </w:r>
            <w:r w:rsidRPr="000B68F6">
              <w:rPr>
                <w:spacing w:val="1"/>
              </w:rPr>
              <w:t>н</w:t>
            </w:r>
            <w:r w:rsidRPr="000B68F6">
              <w:t>овл</w:t>
            </w:r>
            <w:r w:rsidRPr="000B68F6">
              <w:rPr>
                <w:spacing w:val="-1"/>
              </w:rPr>
              <w:t>е</w:t>
            </w:r>
            <w:r w:rsidRPr="000B68F6">
              <w:rPr>
                <w:spacing w:val="1"/>
              </w:rPr>
              <w:t>н</w:t>
            </w:r>
            <w:r w:rsidRPr="000B68F6">
              <w:t xml:space="preserve">ы </w:t>
            </w:r>
            <w:r w:rsidRPr="000B68F6">
              <w:rPr>
                <w:spacing w:val="1"/>
              </w:rPr>
              <w:t>п</w:t>
            </w:r>
            <w:r w:rsidRPr="000B68F6">
              <w:t>р</w:t>
            </w:r>
            <w:r w:rsidRPr="000B68F6">
              <w:rPr>
                <w:spacing w:val="-1"/>
              </w:rPr>
              <w:t>а</w:t>
            </w:r>
            <w:r w:rsidRPr="000B68F6">
              <w:t>вил</w:t>
            </w:r>
            <w:r w:rsidRPr="000B68F6">
              <w:rPr>
                <w:spacing w:val="-1"/>
              </w:rPr>
              <w:t>ам</w:t>
            </w:r>
            <w:r w:rsidRPr="000B68F6">
              <w:t>и орг</w:t>
            </w:r>
            <w:r w:rsidRPr="000B68F6">
              <w:rPr>
                <w:spacing w:val="-1"/>
              </w:rPr>
              <w:t>а</w:t>
            </w:r>
            <w:r w:rsidRPr="000B68F6">
              <w:rPr>
                <w:spacing w:val="1"/>
              </w:rPr>
              <w:t>низ</w:t>
            </w:r>
            <w:r w:rsidRPr="000B68F6">
              <w:rPr>
                <w:spacing w:val="-1"/>
              </w:rPr>
              <w:t>ац</w:t>
            </w:r>
            <w:r w:rsidRPr="000B68F6">
              <w:rPr>
                <w:spacing w:val="1"/>
              </w:rPr>
              <w:t>и</w:t>
            </w:r>
            <w:r w:rsidRPr="000B68F6">
              <w:t>и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r w:rsidRPr="000B68F6">
              <w:rPr>
                <w:spacing w:val="2"/>
              </w:rPr>
              <w:t xml:space="preserve"> </w:t>
            </w:r>
            <w:r w:rsidRPr="000B68F6">
              <w:rPr>
                <w:spacing w:val="-7"/>
              </w:rPr>
              <w:t>у</w:t>
            </w:r>
            <w:r w:rsidRPr="000B68F6">
              <w:t>т</w:t>
            </w:r>
            <w:r w:rsidRPr="000B68F6">
              <w:rPr>
                <w:spacing w:val="2"/>
              </w:rPr>
              <w:t>в</w:t>
            </w:r>
            <w:r w:rsidRPr="000B68F6">
              <w:rPr>
                <w:spacing w:val="-1"/>
              </w:rPr>
              <w:t>е</w:t>
            </w:r>
            <w:r w:rsidRPr="000B68F6">
              <w:t>ржд</w:t>
            </w:r>
            <w:r w:rsidRPr="000B68F6">
              <w:rPr>
                <w:spacing w:val="-1"/>
              </w:rPr>
              <w:t>е</w:t>
            </w:r>
            <w:r w:rsidRPr="000B68F6">
              <w:rPr>
                <w:spacing w:val="1"/>
              </w:rPr>
              <w:t>нн</w:t>
            </w:r>
            <w:r w:rsidRPr="000B68F6">
              <w:t>ы</w:t>
            </w:r>
            <w:r w:rsidRPr="000B68F6">
              <w:rPr>
                <w:spacing w:val="-1"/>
              </w:rPr>
              <w:t>м</w:t>
            </w:r>
            <w:r w:rsidRPr="000B68F6">
              <w:t>и</w:t>
            </w:r>
            <w:r w:rsidRPr="000B68F6">
              <w:rPr>
                <w:spacing w:val="1"/>
              </w:rPr>
              <w:t xml:space="preserve"> </w:t>
            </w:r>
            <w:r w:rsidRPr="000B68F6">
              <w:t>Пр</w:t>
            </w:r>
            <w:r w:rsidRPr="000B68F6">
              <w:rPr>
                <w:spacing w:val="-1"/>
              </w:rPr>
              <w:t>а</w:t>
            </w:r>
            <w:r w:rsidRPr="000B68F6">
              <w:t>вител</w:t>
            </w:r>
            <w:r w:rsidRPr="000B68F6">
              <w:rPr>
                <w:spacing w:val="1"/>
              </w:rPr>
              <w:t>ь</w:t>
            </w:r>
            <w:r w:rsidRPr="000B68F6">
              <w:rPr>
                <w:spacing w:val="-1"/>
              </w:rPr>
              <w:t>с</w:t>
            </w:r>
            <w:r w:rsidRPr="000B68F6">
              <w:t xml:space="preserve">твом </w:t>
            </w:r>
            <w:r w:rsidRPr="000B68F6">
              <w:rPr>
                <w:spacing w:val="1"/>
              </w:rPr>
              <w:t>Р</w:t>
            </w:r>
            <w:r w:rsidRPr="000B68F6">
              <w:t>о</w:t>
            </w:r>
            <w:r w:rsidRPr="000B68F6">
              <w:rPr>
                <w:spacing w:val="-1"/>
              </w:rPr>
              <w:t>сс</w:t>
            </w:r>
            <w:r w:rsidRPr="000B68F6">
              <w:rPr>
                <w:spacing w:val="1"/>
              </w:rPr>
              <w:t>ий</w:t>
            </w:r>
            <w:r w:rsidRPr="000B68F6">
              <w:rPr>
                <w:spacing w:val="-1"/>
              </w:rPr>
              <w:t>с</w:t>
            </w:r>
            <w:r w:rsidRPr="000B68F6">
              <w:rPr>
                <w:spacing w:val="1"/>
              </w:rPr>
              <w:t>к</w:t>
            </w:r>
            <w:r w:rsidRPr="000B68F6">
              <w:t>ой</w:t>
            </w:r>
            <w:r w:rsidRPr="000B68F6">
              <w:rPr>
                <w:spacing w:val="1"/>
              </w:rPr>
              <w:t xml:space="preserve"> </w:t>
            </w:r>
            <w:r w:rsidRPr="000B68F6">
              <w:t>Ф</w:t>
            </w:r>
            <w:r w:rsidRPr="000B68F6">
              <w:rPr>
                <w:spacing w:val="-1"/>
              </w:rPr>
              <w:t>е</w:t>
            </w:r>
            <w:r w:rsidRPr="000B68F6">
              <w:t>д</w:t>
            </w:r>
            <w:r w:rsidRPr="000B68F6">
              <w:rPr>
                <w:spacing w:val="-1"/>
              </w:rPr>
              <w:t>е</w:t>
            </w:r>
            <w:r w:rsidRPr="000B68F6">
              <w:t>р</w:t>
            </w:r>
            <w:r w:rsidRPr="000B68F6">
              <w:rPr>
                <w:spacing w:val="-1"/>
              </w:rPr>
              <w:t>а</w:t>
            </w:r>
            <w:r w:rsidRPr="000B68F6">
              <w:rPr>
                <w:spacing w:val="1"/>
              </w:rPr>
              <w:t>ци</w:t>
            </w:r>
            <w:r w:rsidRPr="000B68F6">
              <w:t>и</w:t>
            </w:r>
          </w:p>
        </w:tc>
      </w:tr>
      <w:tr w:rsidR="007739C6" w:rsidRPr="000B68F6" w14:paraId="70911982" w14:textId="77777777" w:rsidTr="007739C6">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75AD4B0B" w14:textId="77777777" w:rsidR="007739C6" w:rsidRPr="000B68F6" w:rsidRDefault="007739C6" w:rsidP="007739C6">
            <w:pPr>
              <w:widowControl w:val="0"/>
              <w:autoSpaceDE w:val="0"/>
              <w:autoSpaceDN w:val="0"/>
              <w:adjustRightInd w:val="0"/>
              <w:spacing w:before="3" w:line="140" w:lineRule="exact"/>
              <w:ind w:right="13"/>
              <w:jc w:val="both"/>
              <w:rPr>
                <w:sz w:val="14"/>
                <w:szCs w:val="14"/>
              </w:rPr>
            </w:pPr>
          </w:p>
          <w:p w14:paraId="1424DFA8"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65A4F0D8"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03B86CE2" w14:textId="77777777" w:rsidR="007739C6" w:rsidRPr="000B68F6" w:rsidRDefault="007739C6" w:rsidP="007739C6">
            <w:pPr>
              <w:widowControl w:val="0"/>
              <w:autoSpaceDE w:val="0"/>
              <w:autoSpaceDN w:val="0"/>
              <w:adjustRightInd w:val="0"/>
              <w:ind w:left="102" w:right="13"/>
              <w:jc w:val="both"/>
            </w:pPr>
            <w:r w:rsidRPr="000B68F6">
              <w:rPr>
                <w:spacing w:val="1"/>
              </w:rPr>
              <w:t>Р</w:t>
            </w:r>
            <w:r w:rsidRPr="000B68F6">
              <w:rPr>
                <w:spacing w:val="-1"/>
              </w:rPr>
              <w:t>а</w:t>
            </w:r>
            <w:r w:rsidRPr="000B68F6">
              <w:t>д</w:t>
            </w:r>
            <w:r w:rsidRPr="000B68F6">
              <w:rPr>
                <w:spacing w:val="4"/>
              </w:rPr>
              <w:t>и</w:t>
            </w:r>
            <w:r w:rsidRPr="000B68F6">
              <w:rPr>
                <w:spacing w:val="-5"/>
              </w:rPr>
              <w:t>у</w:t>
            </w:r>
            <w:r w:rsidRPr="000B68F6">
              <w:t>с</w:t>
            </w:r>
            <w:r w:rsidRPr="000B68F6">
              <w:rPr>
                <w:spacing w:val="-1"/>
              </w:rPr>
              <w:t xml:space="preserve"> </w:t>
            </w:r>
            <w:r w:rsidRPr="000B68F6">
              <w:t>эф</w:t>
            </w:r>
            <w:r w:rsidRPr="000B68F6">
              <w:rPr>
                <w:spacing w:val="1"/>
              </w:rPr>
              <w:t>ф</w:t>
            </w:r>
            <w:r w:rsidRPr="000B68F6">
              <w:rPr>
                <w:spacing w:val="-1"/>
              </w:rPr>
              <w:t>е</w:t>
            </w:r>
            <w:r w:rsidRPr="000B68F6">
              <w:rPr>
                <w:spacing w:val="1"/>
              </w:rPr>
              <w:t>к</w:t>
            </w:r>
            <w:r w:rsidRPr="000B68F6">
              <w:t>т</w:t>
            </w:r>
            <w:r w:rsidRPr="000B68F6">
              <w:rPr>
                <w:spacing w:val="2"/>
              </w:rPr>
              <w:t>и</w:t>
            </w:r>
            <w:r w:rsidRPr="000B68F6">
              <w:t>вного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c>
          <w:tcPr>
            <w:tcW w:w="7352" w:type="dxa"/>
            <w:tcBorders>
              <w:top w:val="single" w:sz="4" w:space="0" w:color="000000"/>
              <w:left w:val="single" w:sz="4" w:space="0" w:color="000000"/>
              <w:bottom w:val="single" w:sz="4" w:space="0" w:color="000000"/>
              <w:right w:val="single" w:sz="4" w:space="0" w:color="000000"/>
            </w:tcBorders>
          </w:tcPr>
          <w:p w14:paraId="5535C87B" w14:textId="77777777" w:rsidR="007739C6" w:rsidRPr="000B68F6" w:rsidRDefault="007739C6" w:rsidP="007739C6">
            <w:pPr>
              <w:widowControl w:val="0"/>
              <w:autoSpaceDE w:val="0"/>
              <w:autoSpaceDN w:val="0"/>
              <w:adjustRightInd w:val="0"/>
              <w:spacing w:line="267" w:lineRule="exact"/>
              <w:ind w:left="102" w:right="13"/>
              <w:jc w:val="both"/>
            </w:pPr>
            <w:r w:rsidRPr="000B68F6">
              <w:t>М</w:t>
            </w:r>
            <w:r w:rsidRPr="000B68F6">
              <w:rPr>
                <w:spacing w:val="-1"/>
              </w:rPr>
              <w:t>а</w:t>
            </w:r>
            <w:r w:rsidRPr="000B68F6">
              <w:rPr>
                <w:spacing w:val="1"/>
              </w:rPr>
              <w:t>к</w:t>
            </w:r>
            <w:r w:rsidRPr="000B68F6">
              <w:rPr>
                <w:spacing w:val="-1"/>
              </w:rPr>
              <w:t>с</w:t>
            </w:r>
            <w:r w:rsidRPr="000B68F6">
              <w:rPr>
                <w:spacing w:val="1"/>
              </w:rPr>
              <w:t>и</w:t>
            </w:r>
            <w:r w:rsidRPr="000B68F6">
              <w:rPr>
                <w:spacing w:val="-1"/>
              </w:rPr>
              <w:t>ма</w:t>
            </w:r>
            <w:r w:rsidRPr="000B68F6">
              <w:t>л</w:t>
            </w:r>
            <w:r w:rsidRPr="000B68F6">
              <w:rPr>
                <w:spacing w:val="1"/>
              </w:rPr>
              <w:t>ьно</w:t>
            </w:r>
            <w:r w:rsidRPr="000B68F6">
              <w:t xml:space="preserve">е </w:t>
            </w:r>
            <w:r w:rsidRPr="000B68F6">
              <w:rPr>
                <w:spacing w:val="30"/>
              </w:rPr>
              <w:t xml:space="preserve"> </w:t>
            </w:r>
            <w:r w:rsidRPr="000B68F6">
              <w:t>р</w:t>
            </w:r>
            <w:r w:rsidRPr="000B68F6">
              <w:rPr>
                <w:spacing w:val="-1"/>
              </w:rPr>
              <w:t>асс</w:t>
            </w:r>
            <w:r w:rsidRPr="000B68F6">
              <w:t>то</w:t>
            </w:r>
            <w:r w:rsidRPr="000B68F6">
              <w:rPr>
                <w:spacing w:val="3"/>
              </w:rPr>
              <w:t>я</w:t>
            </w:r>
            <w:r w:rsidRPr="000B68F6">
              <w:rPr>
                <w:spacing w:val="1"/>
              </w:rPr>
              <w:t>ни</w:t>
            </w:r>
            <w:r w:rsidRPr="000B68F6">
              <w:t xml:space="preserve">е </w:t>
            </w:r>
            <w:r w:rsidRPr="000B68F6">
              <w:rPr>
                <w:spacing w:val="30"/>
              </w:rPr>
              <w:t xml:space="preserve"> </w:t>
            </w:r>
            <w:r w:rsidRPr="000B68F6">
              <w:t xml:space="preserve">от </w:t>
            </w:r>
            <w:r w:rsidRPr="000B68F6">
              <w:rPr>
                <w:spacing w:val="32"/>
              </w:rPr>
              <w:t xml:space="preserve"> </w:t>
            </w:r>
            <w:r w:rsidRPr="000B68F6">
              <w:t>т</w:t>
            </w:r>
            <w:r w:rsidRPr="000B68F6">
              <w:rPr>
                <w:spacing w:val="-3"/>
              </w:rPr>
              <w:t>е</w:t>
            </w:r>
            <w:r w:rsidRPr="000B68F6">
              <w:rPr>
                <w:spacing w:val="1"/>
              </w:rPr>
              <w:t>п</w:t>
            </w:r>
            <w:r w:rsidRPr="000B68F6">
              <w:t>ло</w:t>
            </w:r>
            <w:r w:rsidRPr="000B68F6">
              <w:rPr>
                <w:spacing w:val="1"/>
              </w:rPr>
              <w:t>п</w:t>
            </w:r>
            <w:r w:rsidRPr="000B68F6">
              <w:t>отребл</w:t>
            </w:r>
            <w:r w:rsidRPr="000B68F6">
              <w:rPr>
                <w:spacing w:val="-2"/>
              </w:rPr>
              <w:t>я</w:t>
            </w:r>
            <w:r w:rsidRPr="000B68F6">
              <w:t>ющ</w:t>
            </w:r>
            <w:r w:rsidRPr="000B68F6">
              <w:rPr>
                <w:spacing w:val="-1"/>
              </w:rPr>
              <w:t>е</w:t>
            </w:r>
            <w:r w:rsidRPr="000B68F6">
              <w:t xml:space="preserve">й </w:t>
            </w:r>
            <w:r w:rsidRPr="000B68F6">
              <w:rPr>
                <w:spacing w:val="34"/>
              </w:rPr>
              <w:t xml:space="preserve"> </w:t>
            </w:r>
            <w:r w:rsidRPr="000B68F6">
              <w:rPr>
                <w:spacing w:val="-5"/>
              </w:rPr>
              <w:t>у</w:t>
            </w:r>
            <w:r w:rsidRPr="000B68F6">
              <w:rPr>
                <w:spacing w:val="-1"/>
              </w:rPr>
              <w:t>с</w:t>
            </w:r>
            <w:r w:rsidRPr="000B68F6">
              <w:t>та</w:t>
            </w:r>
            <w:r w:rsidRPr="000B68F6">
              <w:rPr>
                <w:spacing w:val="1"/>
              </w:rPr>
              <w:t>н</w:t>
            </w:r>
            <w:r w:rsidRPr="000B68F6">
              <w:t xml:space="preserve">овки </w:t>
            </w:r>
            <w:r w:rsidRPr="000B68F6">
              <w:rPr>
                <w:spacing w:val="32"/>
              </w:rPr>
              <w:t xml:space="preserve"> </w:t>
            </w:r>
            <w:r w:rsidRPr="000B68F6">
              <w:t>до</w:t>
            </w:r>
          </w:p>
          <w:p w14:paraId="0B59013C" w14:textId="77777777" w:rsidR="007739C6" w:rsidRPr="000B68F6" w:rsidRDefault="007739C6" w:rsidP="007739C6">
            <w:pPr>
              <w:widowControl w:val="0"/>
              <w:autoSpaceDE w:val="0"/>
              <w:autoSpaceDN w:val="0"/>
              <w:adjustRightInd w:val="0"/>
              <w:ind w:left="102" w:right="13"/>
              <w:jc w:val="both"/>
            </w:pPr>
            <w:r w:rsidRPr="000B68F6">
              <w:t>бл</w:t>
            </w:r>
            <w:r w:rsidRPr="000B68F6">
              <w:rPr>
                <w:spacing w:val="1"/>
              </w:rPr>
              <w:t>и</w:t>
            </w:r>
            <w:r w:rsidRPr="000B68F6">
              <w:t>ж</w:t>
            </w:r>
            <w:r w:rsidRPr="000B68F6">
              <w:rPr>
                <w:spacing w:val="-1"/>
              </w:rPr>
              <w:t>а</w:t>
            </w:r>
            <w:r w:rsidRPr="000B68F6">
              <w:rPr>
                <w:spacing w:val="1"/>
              </w:rPr>
              <w:t>й</w:t>
            </w:r>
            <w:r w:rsidRPr="000B68F6">
              <w:t>ш</w:t>
            </w:r>
            <w:r w:rsidRPr="000B68F6">
              <w:rPr>
                <w:spacing w:val="-1"/>
              </w:rPr>
              <w:t>е</w:t>
            </w:r>
            <w:r w:rsidRPr="000B68F6">
              <w:t xml:space="preserve">го </w:t>
            </w:r>
            <w:r w:rsidRPr="000B68F6">
              <w:rPr>
                <w:spacing w:val="1"/>
              </w:rPr>
              <w:t xml:space="preserve"> и</w:t>
            </w:r>
            <w:r w:rsidRPr="000B68F6">
              <w:rPr>
                <w:spacing w:val="-1"/>
              </w:rPr>
              <w:t>с</w:t>
            </w:r>
            <w:r w:rsidRPr="000B68F6">
              <w:t>точ</w:t>
            </w:r>
            <w:r w:rsidRPr="000B68F6">
              <w:rPr>
                <w:spacing w:val="1"/>
              </w:rPr>
              <w:t>ник</w:t>
            </w:r>
            <w:r w:rsidRPr="000B68F6">
              <w:t>а  те</w:t>
            </w:r>
            <w:r w:rsidRPr="000B68F6">
              <w:rPr>
                <w:spacing w:val="1"/>
              </w:rPr>
              <w:t>п</w:t>
            </w:r>
            <w:r w:rsidRPr="000B68F6">
              <w:t xml:space="preserve">ловой </w:t>
            </w:r>
            <w:r w:rsidRPr="000B68F6">
              <w:rPr>
                <w:spacing w:val="1"/>
              </w:rPr>
              <w:t xml:space="preserve"> </w:t>
            </w:r>
            <w:r w:rsidRPr="000B68F6">
              <w:t>э</w:t>
            </w:r>
            <w:r w:rsidRPr="000B68F6">
              <w:rPr>
                <w:spacing w:val="1"/>
              </w:rPr>
              <w:t>н</w:t>
            </w:r>
            <w:r w:rsidRPr="000B68F6">
              <w:rPr>
                <w:spacing w:val="-3"/>
              </w:rPr>
              <w:t>е</w:t>
            </w:r>
            <w:r w:rsidRPr="000B68F6">
              <w:t>рг</w:t>
            </w:r>
            <w:r w:rsidRPr="000B68F6">
              <w:rPr>
                <w:spacing w:val="1"/>
              </w:rPr>
              <w:t>и</w:t>
            </w:r>
            <w:r w:rsidRPr="000B68F6">
              <w:t xml:space="preserve">и </w:t>
            </w:r>
            <w:r w:rsidRPr="000B68F6">
              <w:rPr>
                <w:spacing w:val="2"/>
              </w:rPr>
              <w:t xml:space="preserve"> </w:t>
            </w:r>
            <w:r w:rsidRPr="000B68F6">
              <w:t xml:space="preserve">в  </w:t>
            </w:r>
            <w:r w:rsidRPr="000B68F6">
              <w:rPr>
                <w:spacing w:val="-1"/>
              </w:rPr>
              <w:t>с</w:t>
            </w:r>
            <w:r w:rsidRPr="000B68F6">
              <w:rPr>
                <w:spacing w:val="1"/>
              </w:rPr>
              <w:t>и</w:t>
            </w:r>
            <w:r w:rsidRPr="000B68F6">
              <w:rPr>
                <w:spacing w:val="-1"/>
              </w:rPr>
              <w:t>с</w:t>
            </w:r>
            <w:r w:rsidRPr="000B68F6">
              <w:t>те</w:t>
            </w:r>
            <w:r w:rsidRPr="000B68F6">
              <w:rPr>
                <w:spacing w:val="-1"/>
              </w:rPr>
              <w:t>м</w:t>
            </w:r>
            <w:r w:rsidRPr="000B68F6">
              <w:t>е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r w:rsidRPr="000B68F6">
              <w:rPr>
                <w:spacing w:val="1"/>
              </w:rPr>
              <w:t xml:space="preserve"> п</w:t>
            </w:r>
            <w:r w:rsidRPr="000B68F6">
              <w:rPr>
                <w:spacing w:val="-2"/>
              </w:rPr>
              <w:t>р</w:t>
            </w:r>
            <w:r w:rsidRPr="000B68F6">
              <w:t xml:space="preserve">и </w:t>
            </w:r>
            <w:r w:rsidRPr="000B68F6">
              <w:rPr>
                <w:spacing w:val="1"/>
              </w:rPr>
              <w:t>п</w:t>
            </w:r>
            <w:r w:rsidRPr="000B68F6">
              <w:t>р</w:t>
            </w:r>
            <w:r w:rsidRPr="000B68F6">
              <w:rPr>
                <w:spacing w:val="-1"/>
              </w:rPr>
              <w:t>е</w:t>
            </w:r>
            <w:r w:rsidRPr="000B68F6">
              <w:t>в</w:t>
            </w:r>
            <w:r w:rsidRPr="000B68F6">
              <w:rPr>
                <w:spacing w:val="-1"/>
              </w:rPr>
              <w:t>ы</w:t>
            </w:r>
            <w:r w:rsidRPr="000B68F6">
              <w:t>ш</w:t>
            </w:r>
            <w:r w:rsidRPr="000B68F6">
              <w:rPr>
                <w:spacing w:val="-1"/>
              </w:rPr>
              <w:t>е</w:t>
            </w:r>
            <w:r w:rsidRPr="000B68F6">
              <w:rPr>
                <w:spacing w:val="1"/>
              </w:rPr>
              <w:t>ни</w:t>
            </w:r>
            <w:r w:rsidRPr="000B68F6">
              <w:t>и</w:t>
            </w:r>
            <w:r w:rsidRPr="000B68F6">
              <w:rPr>
                <w:spacing w:val="2"/>
              </w:rPr>
              <w:t xml:space="preserve"> </w:t>
            </w:r>
            <w:r w:rsidRPr="000B68F6">
              <w:rPr>
                <w:spacing w:val="1"/>
              </w:rPr>
              <w:t>к</w:t>
            </w:r>
            <w:r w:rsidRPr="000B68F6">
              <w:t>от</w:t>
            </w:r>
            <w:r w:rsidRPr="000B68F6">
              <w:rPr>
                <w:spacing w:val="-2"/>
              </w:rPr>
              <w:t>о</w:t>
            </w:r>
            <w:r w:rsidRPr="000B68F6">
              <w:t>рого</w:t>
            </w:r>
            <w:r w:rsidRPr="000B68F6">
              <w:rPr>
                <w:spacing w:val="1"/>
              </w:rPr>
              <w:t xml:space="preserve"> п</w:t>
            </w:r>
            <w:r w:rsidRPr="000B68F6">
              <w:t>од</w:t>
            </w:r>
            <w:r w:rsidRPr="000B68F6">
              <w:rPr>
                <w:spacing w:val="1"/>
              </w:rPr>
              <w:t>к</w:t>
            </w:r>
            <w:r w:rsidRPr="000B68F6">
              <w:t>л</w:t>
            </w:r>
            <w:r w:rsidRPr="000B68F6">
              <w:rPr>
                <w:spacing w:val="1"/>
              </w:rPr>
              <w:t>ю</w:t>
            </w:r>
            <w:r w:rsidRPr="000B68F6">
              <w:rPr>
                <w:spacing w:val="-1"/>
              </w:rPr>
              <w:t>чен</w:t>
            </w:r>
            <w:r w:rsidRPr="000B68F6">
              <w:rPr>
                <w:spacing w:val="1"/>
              </w:rPr>
              <w:t>и</w:t>
            </w:r>
            <w:r w:rsidRPr="000B68F6">
              <w:t>е те</w:t>
            </w:r>
            <w:r w:rsidRPr="000B68F6">
              <w:rPr>
                <w:spacing w:val="1"/>
              </w:rPr>
              <w:t>п</w:t>
            </w:r>
            <w:r w:rsidRPr="000B68F6">
              <w:t>ло</w:t>
            </w:r>
            <w:r w:rsidRPr="000B68F6">
              <w:rPr>
                <w:spacing w:val="1"/>
              </w:rPr>
              <w:t>п</w:t>
            </w:r>
            <w:r w:rsidRPr="000B68F6">
              <w:t>отребля</w:t>
            </w:r>
            <w:r w:rsidRPr="000B68F6">
              <w:rPr>
                <w:spacing w:val="1"/>
              </w:rPr>
              <w:t>ю</w:t>
            </w:r>
            <w:r w:rsidRPr="000B68F6">
              <w:t>щ</w:t>
            </w:r>
            <w:r w:rsidRPr="000B68F6">
              <w:rPr>
                <w:spacing w:val="-1"/>
              </w:rPr>
              <w:t>е</w:t>
            </w:r>
            <w:r w:rsidRPr="000B68F6">
              <w:t>й</w:t>
            </w:r>
            <w:r w:rsidRPr="000B68F6">
              <w:rPr>
                <w:spacing w:val="5"/>
              </w:rPr>
              <w:t xml:space="preserve"> </w:t>
            </w:r>
            <w:r w:rsidRPr="000B68F6">
              <w:rPr>
                <w:spacing w:val="-7"/>
              </w:rPr>
              <w:t>у</w:t>
            </w:r>
            <w:r w:rsidRPr="000B68F6">
              <w:rPr>
                <w:spacing w:val="1"/>
              </w:rPr>
              <w:t>с</w:t>
            </w:r>
            <w:r w:rsidRPr="000B68F6">
              <w:t>та</w:t>
            </w:r>
            <w:r w:rsidRPr="000B68F6">
              <w:rPr>
                <w:spacing w:val="1"/>
              </w:rPr>
              <w:t>н</w:t>
            </w:r>
            <w:r w:rsidRPr="000B68F6">
              <w:t>овки</w:t>
            </w:r>
            <w:r w:rsidRPr="000B68F6">
              <w:rPr>
                <w:spacing w:val="3"/>
              </w:rPr>
              <w:t xml:space="preserve"> </w:t>
            </w:r>
            <w:r w:rsidRPr="000B68F6">
              <w:t>к</w:t>
            </w:r>
            <w:r w:rsidRPr="000B68F6">
              <w:rPr>
                <w:spacing w:val="2"/>
              </w:rPr>
              <w:t xml:space="preserve"> </w:t>
            </w:r>
            <w:r w:rsidRPr="000B68F6">
              <w:t>д</w:t>
            </w:r>
            <w:r w:rsidRPr="000B68F6">
              <w:rPr>
                <w:spacing w:val="-3"/>
              </w:rPr>
              <w:t>а</w:t>
            </w:r>
            <w:r w:rsidRPr="000B68F6">
              <w:rPr>
                <w:spacing w:val="1"/>
              </w:rPr>
              <w:t>нн</w:t>
            </w:r>
            <w:r w:rsidRPr="000B68F6">
              <w:t>ой</w:t>
            </w:r>
            <w:r w:rsidRPr="000B68F6">
              <w:rPr>
                <w:spacing w:val="2"/>
              </w:rPr>
              <w:t xml:space="preserve"> </w:t>
            </w:r>
            <w:r w:rsidRPr="000B68F6">
              <w:rPr>
                <w:spacing w:val="-3"/>
              </w:rPr>
              <w:t>с</w:t>
            </w:r>
            <w:r w:rsidRPr="000B68F6">
              <w:rPr>
                <w:spacing w:val="1"/>
              </w:rPr>
              <w:t>и</w:t>
            </w:r>
            <w:r w:rsidRPr="000B68F6">
              <w:rPr>
                <w:spacing w:val="-1"/>
              </w:rPr>
              <w:t>с</w:t>
            </w:r>
            <w:r w:rsidRPr="000B68F6">
              <w:t>те</w:t>
            </w:r>
            <w:r w:rsidRPr="000B68F6">
              <w:rPr>
                <w:spacing w:val="-1"/>
              </w:rPr>
              <w:t>м</w:t>
            </w:r>
            <w:r w:rsidRPr="000B68F6">
              <w:t>е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 xml:space="preserve">я </w:t>
            </w:r>
            <w:r w:rsidRPr="000B68F6">
              <w:rPr>
                <w:spacing w:val="1"/>
              </w:rPr>
              <w:t>н</w:t>
            </w:r>
            <w:r w:rsidRPr="000B68F6">
              <w:rPr>
                <w:spacing w:val="-1"/>
              </w:rPr>
              <w:t>е</w:t>
            </w:r>
            <w:r w:rsidRPr="000B68F6">
              <w:rPr>
                <w:spacing w:val="1"/>
              </w:rPr>
              <w:t>ц</w:t>
            </w:r>
            <w:r w:rsidRPr="000B68F6">
              <w:rPr>
                <w:spacing w:val="-1"/>
              </w:rPr>
              <w:t>е</w:t>
            </w:r>
            <w:r w:rsidRPr="000B68F6">
              <w:t>л</w:t>
            </w:r>
            <w:r w:rsidRPr="000B68F6">
              <w:rPr>
                <w:spacing w:val="-1"/>
              </w:rPr>
              <w:t>ес</w:t>
            </w:r>
            <w:r w:rsidRPr="000B68F6">
              <w:t>ообр</w:t>
            </w:r>
            <w:r w:rsidRPr="000B68F6">
              <w:rPr>
                <w:spacing w:val="-1"/>
              </w:rPr>
              <w:t>а</w:t>
            </w:r>
            <w:r w:rsidRPr="000B68F6">
              <w:rPr>
                <w:spacing w:val="1"/>
              </w:rPr>
              <w:t>зн</w:t>
            </w:r>
            <w:r w:rsidRPr="000B68F6">
              <w:t xml:space="preserve">о </w:t>
            </w:r>
            <w:r w:rsidRPr="000B68F6">
              <w:rPr>
                <w:spacing w:val="1"/>
              </w:rPr>
              <w:t>п</w:t>
            </w:r>
            <w:r w:rsidRPr="000B68F6">
              <w:t xml:space="preserve">о </w:t>
            </w:r>
            <w:r w:rsidRPr="000B68F6">
              <w:rPr>
                <w:spacing w:val="1"/>
              </w:rPr>
              <w:t>п</w:t>
            </w:r>
            <w:r w:rsidRPr="000B68F6">
              <w:t>р</w:t>
            </w:r>
            <w:r w:rsidRPr="000B68F6">
              <w:rPr>
                <w:spacing w:val="1"/>
              </w:rPr>
              <w:t>и</w:t>
            </w:r>
            <w:r w:rsidRPr="000B68F6">
              <w:rPr>
                <w:spacing w:val="-1"/>
              </w:rPr>
              <w:t>ч</w:t>
            </w:r>
            <w:r w:rsidRPr="000B68F6">
              <w:rPr>
                <w:spacing w:val="1"/>
              </w:rPr>
              <w:t>ин</w:t>
            </w:r>
            <w:r w:rsidRPr="000B68F6">
              <w:t>е</w:t>
            </w:r>
            <w:r w:rsidRPr="000B68F6">
              <w:rPr>
                <w:spacing w:val="1"/>
              </w:rPr>
              <w:t xml:space="preserve"> </w:t>
            </w:r>
            <w:r w:rsidRPr="000B68F6">
              <w:rPr>
                <w:spacing w:val="-5"/>
              </w:rPr>
              <w:t>у</w:t>
            </w:r>
            <w:r w:rsidRPr="000B68F6">
              <w:t>в</w:t>
            </w:r>
            <w:r w:rsidRPr="000B68F6">
              <w:rPr>
                <w:spacing w:val="-1"/>
              </w:rPr>
              <w:t>е</w:t>
            </w:r>
            <w:r w:rsidRPr="000B68F6">
              <w:t>л</w:t>
            </w:r>
            <w:r w:rsidRPr="000B68F6">
              <w:rPr>
                <w:spacing w:val="1"/>
              </w:rPr>
              <w:t>и</w:t>
            </w:r>
            <w:r w:rsidRPr="000B68F6">
              <w:rPr>
                <w:spacing w:val="-1"/>
              </w:rPr>
              <w:t>че</w:t>
            </w:r>
            <w:r w:rsidRPr="000B68F6">
              <w:rPr>
                <w:spacing w:val="1"/>
              </w:rPr>
              <w:t>ни</w:t>
            </w:r>
            <w:r w:rsidRPr="000B68F6">
              <w:t xml:space="preserve">я </w:t>
            </w:r>
            <w:r w:rsidRPr="000B68F6">
              <w:rPr>
                <w:spacing w:val="-1"/>
              </w:rPr>
              <w:t>с</w:t>
            </w:r>
            <w:r w:rsidRPr="000B68F6">
              <w:rPr>
                <w:spacing w:val="2"/>
              </w:rPr>
              <w:t>о</w:t>
            </w:r>
            <w:r w:rsidRPr="000B68F6">
              <w:t>во</w:t>
            </w:r>
            <w:r w:rsidRPr="000B68F6">
              <w:rPr>
                <w:spacing w:val="3"/>
              </w:rPr>
              <w:t>к</w:t>
            </w:r>
            <w:r w:rsidRPr="000B68F6">
              <w:rPr>
                <w:spacing w:val="-7"/>
              </w:rPr>
              <w:t>у</w:t>
            </w:r>
            <w:r w:rsidRPr="000B68F6">
              <w:rPr>
                <w:spacing w:val="1"/>
              </w:rPr>
              <w:t>пн</w:t>
            </w:r>
            <w:r w:rsidRPr="000B68F6">
              <w:t>ых</w:t>
            </w:r>
            <w:r w:rsidRPr="000B68F6">
              <w:rPr>
                <w:spacing w:val="8"/>
              </w:rPr>
              <w:t xml:space="preserve"> </w:t>
            </w:r>
            <w:r w:rsidRPr="000B68F6">
              <w:t>р</w:t>
            </w:r>
            <w:r w:rsidRPr="000B68F6">
              <w:rPr>
                <w:spacing w:val="-1"/>
              </w:rPr>
              <w:t>ас</w:t>
            </w:r>
            <w:r w:rsidRPr="000B68F6">
              <w:rPr>
                <w:spacing w:val="2"/>
              </w:rPr>
              <w:t>х</w:t>
            </w:r>
            <w:r w:rsidRPr="000B68F6">
              <w:t xml:space="preserve">одов в </w:t>
            </w:r>
            <w:r w:rsidRPr="000B68F6">
              <w:rPr>
                <w:spacing w:val="-1"/>
              </w:rPr>
              <w:t>с</w:t>
            </w:r>
            <w:r w:rsidRPr="000B68F6">
              <w:rPr>
                <w:spacing w:val="1"/>
              </w:rPr>
              <w:t>и</w:t>
            </w:r>
            <w:r w:rsidRPr="000B68F6">
              <w:rPr>
                <w:spacing w:val="-1"/>
              </w:rPr>
              <w:t>с</w:t>
            </w:r>
            <w:r w:rsidRPr="000B68F6">
              <w:t>те</w:t>
            </w:r>
            <w:r w:rsidRPr="000B68F6">
              <w:rPr>
                <w:spacing w:val="-1"/>
              </w:rPr>
              <w:t>м</w:t>
            </w:r>
            <w:r w:rsidRPr="000B68F6">
              <w:t>е</w:t>
            </w:r>
            <w:r w:rsidRPr="000B68F6">
              <w:rPr>
                <w:spacing w:val="-1"/>
              </w:rPr>
              <w:t xml:space="preserve"> </w:t>
            </w:r>
            <w:r w:rsidRPr="000B68F6">
              <w:t>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r>
      <w:tr w:rsidR="007739C6" w:rsidRPr="000B68F6" w14:paraId="32A9B808" w14:textId="77777777" w:rsidTr="007739C6">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098C91B5"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70BE7B6E" w14:textId="77777777" w:rsidR="007739C6" w:rsidRPr="000B68F6" w:rsidRDefault="007739C6" w:rsidP="007739C6">
            <w:pPr>
              <w:widowControl w:val="0"/>
              <w:autoSpaceDE w:val="0"/>
              <w:autoSpaceDN w:val="0"/>
              <w:adjustRightInd w:val="0"/>
              <w:spacing w:before="6" w:line="200" w:lineRule="exact"/>
              <w:ind w:right="13"/>
              <w:jc w:val="both"/>
              <w:rPr>
                <w:sz w:val="20"/>
                <w:szCs w:val="20"/>
              </w:rPr>
            </w:pPr>
          </w:p>
          <w:p w14:paraId="56923162" w14:textId="77777777" w:rsidR="007739C6" w:rsidRPr="000B68F6" w:rsidRDefault="007739C6" w:rsidP="007739C6">
            <w:pPr>
              <w:widowControl w:val="0"/>
              <w:autoSpaceDE w:val="0"/>
              <w:autoSpaceDN w:val="0"/>
              <w:adjustRightInd w:val="0"/>
              <w:ind w:left="102" w:right="13"/>
              <w:jc w:val="both"/>
            </w:pPr>
            <w:r w:rsidRPr="000B68F6">
              <w:t>Т</w:t>
            </w:r>
            <w:r w:rsidRPr="000B68F6">
              <w:rPr>
                <w:spacing w:val="-1"/>
              </w:rPr>
              <w:t>е</w:t>
            </w:r>
            <w:r w:rsidRPr="000B68F6">
              <w:rPr>
                <w:spacing w:val="1"/>
              </w:rPr>
              <w:t>п</w:t>
            </w:r>
            <w:r w:rsidRPr="000B68F6">
              <w:t>лов</w:t>
            </w:r>
            <w:r w:rsidRPr="000B68F6">
              <w:rPr>
                <w:spacing w:val="-1"/>
              </w:rPr>
              <w:t>а</w:t>
            </w:r>
            <w:r w:rsidRPr="000B68F6">
              <w:t xml:space="preserve">я </w:t>
            </w:r>
            <w:r w:rsidRPr="000B68F6">
              <w:rPr>
                <w:spacing w:val="-1"/>
              </w:rPr>
              <w:t>се</w:t>
            </w:r>
            <w:r w:rsidRPr="000B68F6">
              <w:t>ть</w:t>
            </w:r>
          </w:p>
        </w:tc>
        <w:tc>
          <w:tcPr>
            <w:tcW w:w="7352" w:type="dxa"/>
            <w:tcBorders>
              <w:top w:val="single" w:sz="4" w:space="0" w:color="000000"/>
              <w:left w:val="single" w:sz="4" w:space="0" w:color="000000"/>
              <w:bottom w:val="single" w:sz="4" w:space="0" w:color="000000"/>
              <w:right w:val="single" w:sz="4" w:space="0" w:color="000000"/>
            </w:tcBorders>
          </w:tcPr>
          <w:p w14:paraId="417D5158" w14:textId="77777777" w:rsidR="007739C6" w:rsidRPr="000B68F6" w:rsidRDefault="007739C6" w:rsidP="007739C6">
            <w:pPr>
              <w:widowControl w:val="0"/>
              <w:autoSpaceDE w:val="0"/>
              <w:autoSpaceDN w:val="0"/>
              <w:adjustRightInd w:val="0"/>
              <w:spacing w:line="267" w:lineRule="exact"/>
              <w:ind w:left="102" w:right="13"/>
              <w:jc w:val="both"/>
            </w:pPr>
            <w:r w:rsidRPr="000B68F6">
              <w:t>Сово</w:t>
            </w:r>
            <w:r w:rsidRPr="000B68F6">
              <w:rPr>
                <w:spacing w:val="3"/>
              </w:rPr>
              <w:t>к</w:t>
            </w:r>
            <w:r w:rsidRPr="000B68F6">
              <w:rPr>
                <w:spacing w:val="-7"/>
              </w:rPr>
              <w:t>у</w:t>
            </w:r>
            <w:r w:rsidRPr="000B68F6">
              <w:rPr>
                <w:spacing w:val="1"/>
              </w:rPr>
              <w:t>пн</w:t>
            </w:r>
            <w:r w:rsidRPr="000B68F6">
              <w:t>о</w:t>
            </w:r>
            <w:r w:rsidRPr="000B68F6">
              <w:rPr>
                <w:spacing w:val="-1"/>
              </w:rPr>
              <w:t>с</w:t>
            </w:r>
            <w:r w:rsidRPr="000B68F6">
              <w:t>ть</w:t>
            </w:r>
            <w:r w:rsidRPr="000B68F6">
              <w:rPr>
                <w:spacing w:val="47"/>
              </w:rPr>
              <w:t xml:space="preserve"> </w:t>
            </w:r>
            <w:r w:rsidRPr="000B68F6">
              <w:rPr>
                <w:spacing w:val="-5"/>
              </w:rPr>
              <w:t>у</w:t>
            </w:r>
            <w:r w:rsidRPr="000B68F6">
              <w:rPr>
                <w:spacing w:val="-1"/>
              </w:rPr>
              <w:t>с</w:t>
            </w:r>
            <w:r w:rsidRPr="000B68F6">
              <w:t>тро</w:t>
            </w:r>
            <w:r w:rsidRPr="000B68F6">
              <w:rPr>
                <w:spacing w:val="2"/>
              </w:rPr>
              <w:t>й</w:t>
            </w:r>
            <w:r w:rsidRPr="000B68F6">
              <w:rPr>
                <w:spacing w:val="1"/>
              </w:rPr>
              <w:t>с</w:t>
            </w:r>
            <w:r w:rsidRPr="000B68F6">
              <w:t>тв</w:t>
            </w:r>
            <w:r w:rsidRPr="000B68F6">
              <w:rPr>
                <w:spacing w:val="41"/>
              </w:rPr>
              <w:t xml:space="preserve"> </w:t>
            </w:r>
            <w:r w:rsidRPr="000B68F6">
              <w:t>(</w:t>
            </w:r>
            <w:r w:rsidRPr="000B68F6">
              <w:rPr>
                <w:spacing w:val="-1"/>
              </w:rPr>
              <w:t>в</w:t>
            </w:r>
            <w:r w:rsidRPr="000B68F6">
              <w:rPr>
                <w:spacing w:val="1"/>
              </w:rPr>
              <w:t>к</w:t>
            </w:r>
            <w:r w:rsidRPr="000B68F6">
              <w:t>л</w:t>
            </w:r>
            <w:r w:rsidRPr="000B68F6">
              <w:rPr>
                <w:spacing w:val="1"/>
              </w:rPr>
              <w:t>ю</w:t>
            </w:r>
            <w:r w:rsidRPr="000B68F6">
              <w:rPr>
                <w:spacing w:val="-1"/>
              </w:rPr>
              <w:t>ча</w:t>
            </w:r>
            <w:r w:rsidRPr="000B68F6">
              <w:t>я</w:t>
            </w:r>
            <w:r w:rsidRPr="000B68F6">
              <w:rPr>
                <w:spacing w:val="41"/>
              </w:rPr>
              <w:t xml:space="preserve"> </w:t>
            </w:r>
            <w:r w:rsidRPr="000B68F6">
              <w:rPr>
                <w:spacing w:val="1"/>
              </w:rPr>
              <w:t>ц</w:t>
            </w:r>
            <w:r w:rsidRPr="000B68F6">
              <w:rPr>
                <w:spacing w:val="-1"/>
              </w:rPr>
              <w:t>е</w:t>
            </w:r>
            <w:r w:rsidRPr="000B68F6">
              <w:rPr>
                <w:spacing w:val="1"/>
              </w:rPr>
              <w:t>н</w:t>
            </w:r>
            <w:r w:rsidRPr="000B68F6">
              <w:t>трал</w:t>
            </w:r>
            <w:r w:rsidRPr="000B68F6">
              <w:rPr>
                <w:spacing w:val="1"/>
              </w:rPr>
              <w:t>ьн</w:t>
            </w:r>
            <w:r w:rsidRPr="000B68F6">
              <w:t>ые</w:t>
            </w:r>
            <w:r w:rsidRPr="000B68F6">
              <w:rPr>
                <w:spacing w:val="39"/>
              </w:rPr>
              <w:t xml:space="preserve"> </w:t>
            </w:r>
            <w:r w:rsidRPr="000B68F6">
              <w:t>те</w:t>
            </w:r>
            <w:r w:rsidRPr="000B68F6">
              <w:rPr>
                <w:spacing w:val="1"/>
              </w:rPr>
              <w:t>п</w:t>
            </w:r>
            <w:r w:rsidRPr="000B68F6">
              <w:t>ловые</w:t>
            </w:r>
            <w:r w:rsidRPr="000B68F6">
              <w:rPr>
                <w:spacing w:val="41"/>
              </w:rPr>
              <w:t xml:space="preserve"> </w:t>
            </w:r>
            <w:r w:rsidRPr="000B68F6">
              <w:rPr>
                <w:spacing w:val="3"/>
              </w:rPr>
              <w:t>п</w:t>
            </w:r>
            <w:r w:rsidRPr="000B68F6">
              <w:rPr>
                <w:spacing w:val="-5"/>
              </w:rPr>
              <w:t>у</w:t>
            </w:r>
            <w:r w:rsidRPr="000B68F6">
              <w:rPr>
                <w:spacing w:val="1"/>
              </w:rPr>
              <w:t>нк</w:t>
            </w:r>
            <w:r w:rsidRPr="000B68F6">
              <w:t>ты,</w:t>
            </w:r>
          </w:p>
          <w:p w14:paraId="7FA68783" w14:textId="77777777" w:rsidR="007739C6" w:rsidRPr="000B68F6" w:rsidRDefault="007739C6" w:rsidP="007739C6">
            <w:pPr>
              <w:widowControl w:val="0"/>
              <w:autoSpaceDE w:val="0"/>
              <w:autoSpaceDN w:val="0"/>
              <w:adjustRightInd w:val="0"/>
              <w:ind w:left="102" w:right="13"/>
              <w:jc w:val="both"/>
            </w:pPr>
            <w:r w:rsidRPr="000B68F6">
              <w:rPr>
                <w:spacing w:val="1"/>
              </w:rPr>
              <w:t>н</w:t>
            </w:r>
            <w:r w:rsidRPr="000B68F6">
              <w:rPr>
                <w:spacing w:val="-1"/>
              </w:rPr>
              <w:t>ас</w:t>
            </w:r>
            <w:r w:rsidRPr="000B68F6">
              <w:t>о</w:t>
            </w:r>
            <w:r w:rsidRPr="000B68F6">
              <w:rPr>
                <w:spacing w:val="-1"/>
              </w:rPr>
              <w:t>с</w:t>
            </w:r>
            <w:r w:rsidRPr="000B68F6">
              <w:rPr>
                <w:spacing w:val="1"/>
              </w:rPr>
              <w:t>н</w:t>
            </w:r>
            <w:r w:rsidRPr="000B68F6">
              <w:t>ые</w:t>
            </w:r>
            <w:r w:rsidRPr="000B68F6">
              <w:rPr>
                <w:spacing w:val="2"/>
              </w:rPr>
              <w:t xml:space="preserve"> </w:t>
            </w:r>
            <w:r w:rsidRPr="000B68F6">
              <w:rPr>
                <w:spacing w:val="-1"/>
              </w:rPr>
              <w:t>с</w:t>
            </w:r>
            <w:r w:rsidRPr="000B68F6">
              <w:t>та</w:t>
            </w:r>
            <w:r w:rsidRPr="000B68F6">
              <w:rPr>
                <w:spacing w:val="1"/>
              </w:rPr>
              <w:t>нции</w:t>
            </w:r>
            <w:r w:rsidRPr="000B68F6">
              <w:t xml:space="preserve">), </w:t>
            </w:r>
            <w:r w:rsidRPr="000B68F6">
              <w:rPr>
                <w:spacing w:val="1"/>
              </w:rPr>
              <w:t>п</w:t>
            </w:r>
            <w:r w:rsidRPr="000B68F6">
              <w:t>р</w:t>
            </w:r>
            <w:r w:rsidRPr="000B68F6">
              <w:rPr>
                <w:spacing w:val="-1"/>
              </w:rPr>
              <w:t>е</w:t>
            </w:r>
            <w:r w:rsidRPr="000B68F6">
              <w:t>д</w:t>
            </w:r>
            <w:r w:rsidRPr="000B68F6">
              <w:rPr>
                <w:spacing w:val="1"/>
              </w:rPr>
              <w:t>н</w:t>
            </w:r>
            <w:r w:rsidRPr="000B68F6">
              <w:rPr>
                <w:spacing w:val="-1"/>
              </w:rPr>
              <w:t>а</w:t>
            </w:r>
            <w:r w:rsidRPr="000B68F6">
              <w:rPr>
                <w:spacing w:val="1"/>
              </w:rPr>
              <w:t>зн</w:t>
            </w:r>
            <w:r w:rsidRPr="000B68F6">
              <w:rPr>
                <w:spacing w:val="-1"/>
              </w:rPr>
              <w:t>аче</w:t>
            </w:r>
            <w:r w:rsidRPr="000B68F6">
              <w:rPr>
                <w:spacing w:val="1"/>
              </w:rPr>
              <w:t>нн</w:t>
            </w:r>
            <w:r w:rsidRPr="000B68F6">
              <w:rPr>
                <w:spacing w:val="-3"/>
              </w:rPr>
              <w:t>ы</w:t>
            </w:r>
            <w:r w:rsidRPr="000B68F6">
              <w:t>х</w:t>
            </w:r>
            <w:r w:rsidRPr="000B68F6">
              <w:rPr>
                <w:spacing w:val="5"/>
              </w:rPr>
              <w:t xml:space="preserve"> </w:t>
            </w:r>
            <w:r w:rsidRPr="000B68F6">
              <w:t>для</w:t>
            </w:r>
            <w:r w:rsidRPr="000B68F6">
              <w:rPr>
                <w:spacing w:val="1"/>
              </w:rPr>
              <w:t xml:space="preserve"> п</w:t>
            </w:r>
            <w:r w:rsidRPr="000B68F6">
              <w:rPr>
                <w:spacing w:val="-1"/>
              </w:rPr>
              <w:t>е</w:t>
            </w:r>
            <w:r w:rsidRPr="000B68F6">
              <w:t>р</w:t>
            </w:r>
            <w:r w:rsidRPr="000B68F6">
              <w:rPr>
                <w:spacing w:val="-1"/>
              </w:rPr>
              <w:t>е</w:t>
            </w:r>
            <w:r w:rsidRPr="000B68F6">
              <w:t>д</w:t>
            </w:r>
            <w:r w:rsidRPr="000B68F6">
              <w:rPr>
                <w:spacing w:val="-1"/>
              </w:rPr>
              <w:t>ач</w:t>
            </w:r>
            <w:r w:rsidRPr="000B68F6">
              <w:t>и</w:t>
            </w:r>
            <w:r w:rsidRPr="000B68F6">
              <w:rPr>
                <w:spacing w:val="4"/>
              </w:rPr>
              <w:t xml:space="preserve"> </w:t>
            </w:r>
            <w:r w:rsidRPr="000B68F6">
              <w:t>те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ии</w:t>
            </w:r>
            <w:r w:rsidRPr="000B68F6">
              <w:t>, те</w:t>
            </w:r>
            <w:r w:rsidRPr="000B68F6">
              <w:rPr>
                <w:spacing w:val="1"/>
              </w:rPr>
              <w:t>п</w:t>
            </w:r>
            <w:r w:rsidRPr="000B68F6">
              <w:t>л</w:t>
            </w:r>
            <w:r w:rsidRPr="000B68F6">
              <w:rPr>
                <w:spacing w:val="-2"/>
              </w:rPr>
              <w:t>о</w:t>
            </w:r>
            <w:r w:rsidRPr="000B68F6">
              <w:rPr>
                <w:spacing w:val="1"/>
              </w:rPr>
              <w:t>н</w:t>
            </w:r>
            <w:r w:rsidRPr="000B68F6">
              <w:t>о</w:t>
            </w:r>
            <w:r w:rsidRPr="000B68F6">
              <w:rPr>
                <w:spacing w:val="-1"/>
              </w:rPr>
              <w:t>с</w:t>
            </w:r>
            <w:r w:rsidRPr="000B68F6">
              <w:rPr>
                <w:spacing w:val="1"/>
              </w:rPr>
              <w:t>и</w:t>
            </w:r>
            <w:r w:rsidRPr="000B68F6">
              <w:t>т</w:t>
            </w:r>
            <w:r w:rsidRPr="000B68F6">
              <w:rPr>
                <w:spacing w:val="-3"/>
              </w:rPr>
              <w:t>е</w:t>
            </w:r>
            <w:r w:rsidRPr="000B68F6">
              <w:t>ля от</w:t>
            </w:r>
            <w:r w:rsidRPr="000B68F6">
              <w:rPr>
                <w:spacing w:val="1"/>
              </w:rPr>
              <w:t xml:space="preserve"> и</w:t>
            </w:r>
            <w:r w:rsidRPr="000B68F6">
              <w:rPr>
                <w:spacing w:val="-1"/>
              </w:rPr>
              <w:t>с</w:t>
            </w:r>
            <w:r w:rsidRPr="000B68F6">
              <w:t>точ</w:t>
            </w:r>
            <w:r w:rsidRPr="000B68F6">
              <w:rPr>
                <w:spacing w:val="1"/>
              </w:rPr>
              <w:t>ник</w:t>
            </w:r>
            <w:r w:rsidRPr="000B68F6">
              <w:t xml:space="preserve">ов </w:t>
            </w:r>
            <w:r w:rsidRPr="000B68F6">
              <w:rPr>
                <w:spacing w:val="-2"/>
              </w:rPr>
              <w:t>т</w:t>
            </w:r>
            <w:r w:rsidRPr="000B68F6">
              <w:rPr>
                <w:spacing w:val="-1"/>
              </w:rPr>
              <w:t>е</w:t>
            </w:r>
            <w:r w:rsidRPr="000B68F6">
              <w:rPr>
                <w:spacing w:val="1"/>
              </w:rPr>
              <w:t>п</w:t>
            </w:r>
            <w:r w:rsidRPr="000B68F6">
              <w:t>ловой</w:t>
            </w:r>
            <w:r w:rsidRPr="000B68F6">
              <w:rPr>
                <w:spacing w:val="1"/>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w:t>
            </w:r>
            <w:r w:rsidRPr="000B68F6">
              <w:rPr>
                <w:spacing w:val="1"/>
              </w:rPr>
              <w:t xml:space="preserve"> </w:t>
            </w:r>
            <w:r w:rsidRPr="000B68F6">
              <w:t>до те</w:t>
            </w:r>
            <w:r w:rsidRPr="000B68F6">
              <w:rPr>
                <w:spacing w:val="1"/>
              </w:rPr>
              <w:t>п</w:t>
            </w:r>
            <w:r w:rsidRPr="000B68F6">
              <w:t>ло</w:t>
            </w:r>
            <w:r w:rsidRPr="000B68F6">
              <w:rPr>
                <w:spacing w:val="1"/>
              </w:rPr>
              <w:t>п</w:t>
            </w:r>
            <w:r w:rsidRPr="000B68F6">
              <w:t>отребля</w:t>
            </w:r>
            <w:r w:rsidRPr="000B68F6">
              <w:rPr>
                <w:spacing w:val="1"/>
              </w:rPr>
              <w:t>ю</w:t>
            </w:r>
            <w:r w:rsidRPr="000B68F6">
              <w:rPr>
                <w:spacing w:val="-2"/>
              </w:rPr>
              <w:t>щ</w:t>
            </w:r>
            <w:r w:rsidRPr="000B68F6">
              <w:rPr>
                <w:spacing w:val="-1"/>
              </w:rPr>
              <w:t>и</w:t>
            </w:r>
            <w:r w:rsidRPr="000B68F6">
              <w:t>х</w:t>
            </w:r>
            <w:r w:rsidRPr="000B68F6">
              <w:rPr>
                <w:spacing w:val="4"/>
              </w:rPr>
              <w:t xml:space="preserve"> </w:t>
            </w:r>
            <w:r w:rsidRPr="000B68F6">
              <w:rPr>
                <w:spacing w:val="-5"/>
              </w:rPr>
              <w:t>у</w:t>
            </w:r>
            <w:r w:rsidRPr="000B68F6">
              <w:rPr>
                <w:spacing w:val="1"/>
              </w:rPr>
              <w:t>с</w:t>
            </w:r>
            <w:r w:rsidRPr="000B68F6">
              <w:t>та</w:t>
            </w:r>
            <w:r w:rsidRPr="000B68F6">
              <w:rPr>
                <w:spacing w:val="1"/>
              </w:rPr>
              <w:t>н</w:t>
            </w:r>
            <w:r w:rsidRPr="000B68F6">
              <w:t>овок</w:t>
            </w:r>
          </w:p>
        </w:tc>
      </w:tr>
      <w:tr w:rsidR="007739C6" w:rsidRPr="000B68F6" w14:paraId="4EDC0C46" w14:textId="77777777" w:rsidTr="007739C6">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3405E618" w14:textId="77777777" w:rsidR="007739C6" w:rsidRPr="000B68F6" w:rsidRDefault="007739C6" w:rsidP="007739C6">
            <w:pPr>
              <w:widowControl w:val="0"/>
              <w:autoSpaceDE w:val="0"/>
              <w:autoSpaceDN w:val="0"/>
              <w:adjustRightInd w:val="0"/>
              <w:spacing w:line="269" w:lineRule="exact"/>
              <w:ind w:left="102" w:right="13"/>
              <w:jc w:val="both"/>
            </w:pPr>
            <w:r w:rsidRPr="000B68F6">
              <w:t>Т</w:t>
            </w:r>
            <w:r w:rsidRPr="000B68F6">
              <w:rPr>
                <w:spacing w:val="-1"/>
              </w:rPr>
              <w:t>е</w:t>
            </w:r>
            <w:r w:rsidRPr="000B68F6">
              <w:rPr>
                <w:spacing w:val="1"/>
              </w:rPr>
              <w:t>п</w:t>
            </w:r>
            <w:r w:rsidRPr="000B68F6">
              <w:t>лов</w:t>
            </w:r>
            <w:r w:rsidRPr="000B68F6">
              <w:rPr>
                <w:spacing w:val="-1"/>
              </w:rPr>
              <w:t>а</w:t>
            </w:r>
            <w:r w:rsidRPr="000B68F6">
              <w:t xml:space="preserve">я </w:t>
            </w:r>
            <w:r w:rsidRPr="000B68F6">
              <w:rPr>
                <w:spacing w:val="-1"/>
              </w:rPr>
              <w:t>м</w:t>
            </w:r>
            <w:r w:rsidRPr="000B68F6">
              <w:t>ощ</w:t>
            </w:r>
            <w:r w:rsidRPr="000B68F6">
              <w:rPr>
                <w:spacing w:val="1"/>
              </w:rPr>
              <w:t>н</w:t>
            </w:r>
            <w:r w:rsidRPr="000B68F6">
              <w:t>о</w:t>
            </w:r>
            <w:r w:rsidRPr="000B68F6">
              <w:rPr>
                <w:spacing w:val="-1"/>
              </w:rPr>
              <w:t>с</w:t>
            </w:r>
            <w:r w:rsidRPr="000B68F6">
              <w:t>ть</w:t>
            </w:r>
          </w:p>
          <w:p w14:paraId="615902BB" w14:textId="77777777" w:rsidR="007739C6" w:rsidRPr="000B68F6" w:rsidRDefault="007739C6" w:rsidP="007739C6">
            <w:pPr>
              <w:widowControl w:val="0"/>
              <w:autoSpaceDE w:val="0"/>
              <w:autoSpaceDN w:val="0"/>
              <w:adjustRightInd w:val="0"/>
              <w:spacing w:line="274" w:lineRule="exact"/>
              <w:ind w:left="102" w:right="13"/>
              <w:jc w:val="both"/>
            </w:pPr>
            <w:r w:rsidRPr="000B68F6">
              <w:t>(д</w:t>
            </w:r>
            <w:r w:rsidRPr="000B68F6">
              <w:rPr>
                <w:spacing w:val="-1"/>
              </w:rPr>
              <w:t>а</w:t>
            </w:r>
            <w:r w:rsidRPr="000B68F6">
              <w:t>л</w:t>
            </w:r>
            <w:r w:rsidRPr="000B68F6">
              <w:rPr>
                <w:spacing w:val="-1"/>
              </w:rPr>
              <w:t>е</w:t>
            </w:r>
            <w:r w:rsidRPr="000B68F6">
              <w:t>е</w:t>
            </w:r>
            <w:r w:rsidRPr="000B68F6">
              <w:rPr>
                <w:spacing w:val="1"/>
              </w:rPr>
              <w:t xml:space="preserve"> </w:t>
            </w:r>
            <w:r w:rsidRPr="000B68F6">
              <w:t>-</w:t>
            </w:r>
            <w:r w:rsidRPr="000B68F6">
              <w:rPr>
                <w:spacing w:val="-1"/>
              </w:rPr>
              <w:t xml:space="preserve"> м</w:t>
            </w:r>
            <w:r w:rsidRPr="000B68F6">
              <w:t>ощ</w:t>
            </w:r>
            <w:r w:rsidRPr="000B68F6">
              <w:rPr>
                <w:spacing w:val="1"/>
              </w:rPr>
              <w:t>н</w:t>
            </w:r>
            <w:r w:rsidRPr="000B68F6">
              <w:t>о</w:t>
            </w:r>
            <w:r w:rsidRPr="000B68F6">
              <w:rPr>
                <w:spacing w:val="-1"/>
              </w:rPr>
              <w:t>с</w:t>
            </w:r>
            <w:r w:rsidRPr="000B68F6">
              <w:t>т</w:t>
            </w:r>
            <w:r w:rsidRPr="000B68F6">
              <w:rPr>
                <w:spacing w:val="1"/>
              </w:rPr>
              <w:t>ь</w:t>
            </w:r>
            <w:r w:rsidRPr="000B68F6">
              <w:t>)</w:t>
            </w:r>
          </w:p>
        </w:tc>
        <w:tc>
          <w:tcPr>
            <w:tcW w:w="7352" w:type="dxa"/>
            <w:tcBorders>
              <w:top w:val="single" w:sz="4" w:space="0" w:color="000000"/>
              <w:left w:val="single" w:sz="4" w:space="0" w:color="000000"/>
              <w:bottom w:val="single" w:sz="4" w:space="0" w:color="000000"/>
              <w:right w:val="single" w:sz="4" w:space="0" w:color="000000"/>
            </w:tcBorders>
          </w:tcPr>
          <w:p w14:paraId="2ECA9BDF" w14:textId="77777777" w:rsidR="007739C6" w:rsidRPr="000B68F6" w:rsidRDefault="007739C6" w:rsidP="007739C6">
            <w:pPr>
              <w:widowControl w:val="0"/>
              <w:autoSpaceDE w:val="0"/>
              <w:autoSpaceDN w:val="0"/>
              <w:adjustRightInd w:val="0"/>
              <w:spacing w:line="269" w:lineRule="exact"/>
              <w:ind w:left="102" w:right="13"/>
              <w:jc w:val="both"/>
            </w:pPr>
            <w:r w:rsidRPr="000B68F6">
              <w:t>Кол</w:t>
            </w:r>
            <w:r w:rsidRPr="000B68F6">
              <w:rPr>
                <w:spacing w:val="1"/>
              </w:rPr>
              <w:t>и</w:t>
            </w:r>
            <w:r w:rsidRPr="000B68F6">
              <w:rPr>
                <w:spacing w:val="-1"/>
              </w:rPr>
              <w:t>чес</w:t>
            </w:r>
            <w:r w:rsidRPr="000B68F6">
              <w:t>тво</w:t>
            </w:r>
            <w:r w:rsidRPr="000B68F6">
              <w:rPr>
                <w:spacing w:val="31"/>
              </w:rPr>
              <w:t xml:space="preserve"> </w:t>
            </w:r>
            <w:r w:rsidRPr="000B68F6">
              <w:t>те</w:t>
            </w:r>
            <w:r w:rsidRPr="000B68F6">
              <w:rPr>
                <w:spacing w:val="1"/>
              </w:rPr>
              <w:t>п</w:t>
            </w:r>
            <w:r w:rsidRPr="000B68F6">
              <w:t>ловой</w:t>
            </w:r>
            <w:r w:rsidRPr="000B68F6">
              <w:rPr>
                <w:spacing w:val="32"/>
              </w:rPr>
              <w:t xml:space="preserve"> </w:t>
            </w:r>
            <w:r w:rsidRPr="000B68F6">
              <w:t>э</w:t>
            </w:r>
            <w:r w:rsidRPr="000B68F6">
              <w:rPr>
                <w:spacing w:val="1"/>
              </w:rPr>
              <w:t>н</w:t>
            </w:r>
            <w:r w:rsidRPr="000B68F6">
              <w:rPr>
                <w:spacing w:val="-1"/>
              </w:rPr>
              <w:t>е</w:t>
            </w:r>
            <w:r w:rsidRPr="000B68F6">
              <w:t>рг</w:t>
            </w:r>
            <w:r w:rsidRPr="000B68F6">
              <w:rPr>
                <w:spacing w:val="1"/>
              </w:rPr>
              <w:t>ии</w:t>
            </w:r>
            <w:r w:rsidRPr="000B68F6">
              <w:t>,</w:t>
            </w:r>
            <w:r w:rsidRPr="000B68F6">
              <w:rPr>
                <w:spacing w:val="31"/>
              </w:rPr>
              <w:t xml:space="preserve"> </w:t>
            </w:r>
            <w:r w:rsidRPr="000B68F6">
              <w:rPr>
                <w:spacing w:val="1"/>
              </w:rPr>
              <w:t>к</w:t>
            </w:r>
            <w:r w:rsidRPr="000B68F6">
              <w:t>оторое</w:t>
            </w:r>
            <w:r w:rsidRPr="000B68F6">
              <w:rPr>
                <w:spacing w:val="30"/>
              </w:rPr>
              <w:t xml:space="preserve"> </w:t>
            </w:r>
            <w:r w:rsidRPr="000B68F6">
              <w:rPr>
                <w:spacing w:val="-1"/>
              </w:rPr>
              <w:t>м</w:t>
            </w:r>
            <w:r w:rsidRPr="000B68F6">
              <w:t>ож</w:t>
            </w:r>
            <w:r w:rsidRPr="000B68F6">
              <w:rPr>
                <w:spacing w:val="-1"/>
              </w:rPr>
              <w:t>е</w:t>
            </w:r>
            <w:r w:rsidRPr="000B68F6">
              <w:t>т</w:t>
            </w:r>
            <w:r w:rsidRPr="000B68F6">
              <w:rPr>
                <w:spacing w:val="32"/>
              </w:rPr>
              <w:t xml:space="preserve"> </w:t>
            </w:r>
            <w:r w:rsidRPr="000B68F6">
              <w:t>быть</w:t>
            </w:r>
            <w:r w:rsidRPr="000B68F6">
              <w:rPr>
                <w:spacing w:val="32"/>
              </w:rPr>
              <w:t xml:space="preserve"> </w:t>
            </w:r>
            <w:r w:rsidRPr="000B68F6">
              <w:rPr>
                <w:spacing w:val="1"/>
              </w:rPr>
              <w:t>п</w:t>
            </w:r>
            <w:r w:rsidRPr="000B68F6">
              <w:t>ро</w:t>
            </w:r>
            <w:r w:rsidRPr="000B68F6">
              <w:rPr>
                <w:spacing w:val="-1"/>
              </w:rPr>
              <w:t>и</w:t>
            </w:r>
            <w:r w:rsidRPr="000B68F6">
              <w:rPr>
                <w:spacing w:val="1"/>
              </w:rPr>
              <w:t>з</w:t>
            </w:r>
            <w:r w:rsidRPr="000B68F6">
              <w:t>в</w:t>
            </w:r>
            <w:r w:rsidRPr="000B68F6">
              <w:rPr>
                <w:spacing w:val="-1"/>
              </w:rPr>
              <w:t>е</w:t>
            </w:r>
            <w:r w:rsidRPr="000B68F6">
              <w:t>д</w:t>
            </w:r>
            <w:r w:rsidRPr="000B68F6">
              <w:rPr>
                <w:spacing w:val="-1"/>
              </w:rPr>
              <w:t>е</w:t>
            </w:r>
            <w:r w:rsidRPr="000B68F6">
              <w:rPr>
                <w:spacing w:val="1"/>
              </w:rPr>
              <w:t>н</w:t>
            </w:r>
            <w:r w:rsidRPr="000B68F6">
              <w:t>о</w:t>
            </w:r>
            <w:r w:rsidRPr="000B68F6">
              <w:rPr>
                <w:spacing w:val="31"/>
              </w:rPr>
              <w:t xml:space="preserve"> </w:t>
            </w:r>
            <w:r w:rsidRPr="000B68F6">
              <w:t>и</w:t>
            </w:r>
          </w:p>
          <w:p w14:paraId="2DCA8EFB" w14:textId="77777777" w:rsidR="007739C6" w:rsidRPr="000B68F6" w:rsidRDefault="007739C6" w:rsidP="007739C6">
            <w:pPr>
              <w:widowControl w:val="0"/>
              <w:autoSpaceDE w:val="0"/>
              <w:autoSpaceDN w:val="0"/>
              <w:adjustRightInd w:val="0"/>
              <w:spacing w:line="274" w:lineRule="exact"/>
              <w:ind w:left="102" w:right="13"/>
              <w:jc w:val="both"/>
            </w:pPr>
            <w:r w:rsidRPr="000B68F6">
              <w:t>(ил</w:t>
            </w:r>
            <w:r w:rsidRPr="000B68F6">
              <w:rPr>
                <w:spacing w:val="2"/>
              </w:rPr>
              <w:t>и</w:t>
            </w:r>
            <w:r w:rsidRPr="000B68F6">
              <w:t>) пер</w:t>
            </w:r>
            <w:r w:rsidRPr="000B68F6">
              <w:rPr>
                <w:spacing w:val="-1"/>
              </w:rPr>
              <w:t>е</w:t>
            </w:r>
            <w:r w:rsidRPr="000B68F6">
              <w:t>д</w:t>
            </w:r>
            <w:r w:rsidRPr="000B68F6">
              <w:rPr>
                <w:spacing w:val="-1"/>
              </w:rPr>
              <w:t>а</w:t>
            </w:r>
            <w:r w:rsidRPr="000B68F6">
              <w:rPr>
                <w:spacing w:val="1"/>
              </w:rPr>
              <w:t>н</w:t>
            </w:r>
            <w:r w:rsidRPr="000B68F6">
              <w:t xml:space="preserve">о </w:t>
            </w:r>
            <w:r w:rsidRPr="000B68F6">
              <w:rPr>
                <w:spacing w:val="1"/>
              </w:rPr>
              <w:t>п</w:t>
            </w:r>
            <w:r w:rsidRPr="000B68F6">
              <w:t>о те</w:t>
            </w:r>
            <w:r w:rsidRPr="000B68F6">
              <w:rPr>
                <w:spacing w:val="1"/>
              </w:rPr>
              <w:t>п</w:t>
            </w:r>
            <w:r w:rsidRPr="000B68F6">
              <w:rPr>
                <w:spacing w:val="-2"/>
              </w:rPr>
              <w:t>л</w:t>
            </w:r>
            <w:r w:rsidRPr="000B68F6">
              <w:t>ов</w:t>
            </w:r>
            <w:r w:rsidRPr="000B68F6">
              <w:rPr>
                <w:spacing w:val="-1"/>
              </w:rPr>
              <w:t>ы</w:t>
            </w:r>
            <w:r w:rsidRPr="000B68F6">
              <w:t>м</w:t>
            </w:r>
            <w:r w:rsidRPr="000B68F6">
              <w:rPr>
                <w:spacing w:val="-1"/>
              </w:rPr>
              <w:t xml:space="preserve"> се</w:t>
            </w:r>
            <w:r w:rsidRPr="000B68F6">
              <w:t xml:space="preserve">тям </w:t>
            </w:r>
            <w:r w:rsidRPr="000B68F6">
              <w:rPr>
                <w:spacing w:val="1"/>
              </w:rPr>
              <w:t>з</w:t>
            </w:r>
            <w:r w:rsidRPr="000B68F6">
              <w:t>а</w:t>
            </w:r>
            <w:r w:rsidRPr="000B68F6">
              <w:rPr>
                <w:spacing w:val="1"/>
              </w:rPr>
              <w:t xml:space="preserve"> </w:t>
            </w:r>
            <w:r w:rsidRPr="000B68F6">
              <w:rPr>
                <w:spacing w:val="-1"/>
              </w:rPr>
              <w:t>е</w:t>
            </w:r>
            <w:r w:rsidRPr="000B68F6">
              <w:t>д</w:t>
            </w:r>
            <w:r w:rsidRPr="000B68F6">
              <w:rPr>
                <w:spacing w:val="1"/>
              </w:rPr>
              <w:t>ини</w:t>
            </w:r>
            <w:r w:rsidRPr="000B68F6">
              <w:rPr>
                <w:spacing w:val="3"/>
              </w:rPr>
              <w:t>ц</w:t>
            </w:r>
            <w:r w:rsidRPr="000B68F6">
              <w:t>у</w:t>
            </w:r>
            <w:r w:rsidRPr="000B68F6">
              <w:rPr>
                <w:spacing w:val="-5"/>
              </w:rPr>
              <w:t xml:space="preserve"> </w:t>
            </w:r>
            <w:r w:rsidRPr="000B68F6">
              <w:t>вр</w:t>
            </w:r>
            <w:r w:rsidRPr="000B68F6">
              <w:rPr>
                <w:spacing w:val="-1"/>
              </w:rPr>
              <w:t>еме</w:t>
            </w:r>
            <w:r w:rsidRPr="000B68F6">
              <w:rPr>
                <w:spacing w:val="1"/>
              </w:rPr>
              <w:t>н</w:t>
            </w:r>
            <w:r w:rsidRPr="000B68F6">
              <w:t>и</w:t>
            </w:r>
          </w:p>
        </w:tc>
      </w:tr>
      <w:tr w:rsidR="007739C6" w:rsidRPr="000B68F6" w14:paraId="73003862" w14:textId="77777777" w:rsidTr="007739C6">
        <w:trPr>
          <w:trHeight w:hRule="exact" w:val="620"/>
        </w:trPr>
        <w:tc>
          <w:tcPr>
            <w:tcW w:w="2610" w:type="dxa"/>
            <w:tcBorders>
              <w:top w:val="single" w:sz="4" w:space="0" w:color="000000"/>
              <w:left w:val="single" w:sz="4" w:space="0" w:color="000000"/>
              <w:bottom w:val="single" w:sz="4" w:space="0" w:color="000000"/>
              <w:right w:val="single" w:sz="4" w:space="0" w:color="000000"/>
            </w:tcBorders>
          </w:tcPr>
          <w:p w14:paraId="6ACFB224" w14:textId="77777777" w:rsidR="007739C6" w:rsidRPr="000B68F6" w:rsidRDefault="007739C6" w:rsidP="007739C6">
            <w:pPr>
              <w:widowControl w:val="0"/>
              <w:autoSpaceDE w:val="0"/>
              <w:autoSpaceDN w:val="0"/>
              <w:adjustRightInd w:val="0"/>
              <w:spacing w:line="130" w:lineRule="exact"/>
              <w:ind w:right="13"/>
              <w:jc w:val="both"/>
              <w:rPr>
                <w:sz w:val="13"/>
                <w:szCs w:val="13"/>
              </w:rPr>
            </w:pPr>
          </w:p>
          <w:p w14:paraId="3CF211AE" w14:textId="77777777" w:rsidR="007739C6" w:rsidRPr="000B68F6" w:rsidRDefault="007739C6" w:rsidP="007739C6">
            <w:pPr>
              <w:widowControl w:val="0"/>
              <w:autoSpaceDE w:val="0"/>
              <w:autoSpaceDN w:val="0"/>
              <w:adjustRightInd w:val="0"/>
              <w:ind w:left="102" w:right="13"/>
              <w:jc w:val="both"/>
            </w:pPr>
            <w:r w:rsidRPr="000B68F6">
              <w:t>Т</w:t>
            </w:r>
            <w:r w:rsidRPr="000B68F6">
              <w:rPr>
                <w:spacing w:val="-1"/>
              </w:rPr>
              <w:t>е</w:t>
            </w:r>
            <w:r w:rsidRPr="000B68F6">
              <w:rPr>
                <w:spacing w:val="1"/>
              </w:rPr>
              <w:t>п</w:t>
            </w:r>
            <w:r w:rsidRPr="000B68F6">
              <w:t>лов</w:t>
            </w:r>
            <w:r w:rsidRPr="000B68F6">
              <w:rPr>
                <w:spacing w:val="-1"/>
              </w:rPr>
              <w:t>а</w:t>
            </w:r>
            <w:r w:rsidRPr="000B68F6">
              <w:t xml:space="preserve">я </w:t>
            </w:r>
            <w:r w:rsidRPr="000B68F6">
              <w:rPr>
                <w:spacing w:val="1"/>
              </w:rPr>
              <w:t>н</w:t>
            </w:r>
            <w:r w:rsidRPr="000B68F6">
              <w:rPr>
                <w:spacing w:val="-1"/>
              </w:rPr>
              <w:t>а</w:t>
            </w:r>
            <w:r w:rsidRPr="000B68F6">
              <w:t>г</w:t>
            </w:r>
            <w:r w:rsidRPr="000B68F6">
              <w:rPr>
                <w:spacing w:val="2"/>
              </w:rPr>
              <w:t>р</w:t>
            </w:r>
            <w:r w:rsidRPr="000B68F6">
              <w:rPr>
                <w:spacing w:val="-5"/>
              </w:rPr>
              <w:t>у</w:t>
            </w:r>
            <w:r w:rsidRPr="000B68F6">
              <w:rPr>
                <w:spacing w:val="1"/>
              </w:rPr>
              <w:t>зк</w:t>
            </w:r>
            <w:r w:rsidRPr="000B68F6">
              <w:t>а</w:t>
            </w:r>
          </w:p>
        </w:tc>
        <w:tc>
          <w:tcPr>
            <w:tcW w:w="7352" w:type="dxa"/>
            <w:tcBorders>
              <w:top w:val="single" w:sz="4" w:space="0" w:color="000000"/>
              <w:left w:val="single" w:sz="4" w:space="0" w:color="000000"/>
              <w:bottom w:val="single" w:sz="4" w:space="0" w:color="000000"/>
              <w:right w:val="single" w:sz="4" w:space="0" w:color="000000"/>
            </w:tcBorders>
          </w:tcPr>
          <w:p w14:paraId="2D9D0AC4" w14:textId="77777777" w:rsidR="007739C6" w:rsidRPr="000B68F6" w:rsidRDefault="007739C6" w:rsidP="007739C6">
            <w:pPr>
              <w:widowControl w:val="0"/>
              <w:tabs>
                <w:tab w:val="left" w:pos="1500"/>
                <w:tab w:val="left" w:pos="2640"/>
                <w:tab w:val="left" w:pos="3720"/>
                <w:tab w:val="left" w:pos="4720"/>
                <w:tab w:val="left" w:pos="5580"/>
                <w:tab w:val="left" w:pos="6280"/>
              </w:tabs>
              <w:autoSpaceDE w:val="0"/>
              <w:autoSpaceDN w:val="0"/>
              <w:adjustRightInd w:val="0"/>
              <w:spacing w:line="269" w:lineRule="exact"/>
              <w:ind w:left="102" w:right="13"/>
              <w:jc w:val="both"/>
            </w:pPr>
            <w:r w:rsidRPr="000B68F6">
              <w:t>Кол</w:t>
            </w:r>
            <w:r w:rsidRPr="000B68F6">
              <w:rPr>
                <w:spacing w:val="1"/>
              </w:rPr>
              <w:t>и</w:t>
            </w:r>
            <w:r w:rsidRPr="000B68F6">
              <w:rPr>
                <w:spacing w:val="-1"/>
              </w:rPr>
              <w:t>чес</w:t>
            </w:r>
            <w:r w:rsidRPr="000B68F6">
              <w:t>тво</w:t>
            </w:r>
            <w:r w:rsidRPr="000B68F6">
              <w:tab/>
              <w:t>те</w:t>
            </w:r>
            <w:r w:rsidRPr="000B68F6">
              <w:rPr>
                <w:spacing w:val="1"/>
              </w:rPr>
              <w:t>п</w:t>
            </w:r>
            <w:r w:rsidRPr="000B68F6">
              <w:t>ловой</w:t>
            </w:r>
            <w:r w:rsidRPr="000B68F6">
              <w:tab/>
              <w:t>э</w:t>
            </w:r>
            <w:r w:rsidRPr="000B68F6">
              <w:rPr>
                <w:spacing w:val="1"/>
              </w:rPr>
              <w:t>н</w:t>
            </w:r>
            <w:r w:rsidRPr="000B68F6">
              <w:rPr>
                <w:spacing w:val="-1"/>
              </w:rPr>
              <w:t>е</w:t>
            </w:r>
            <w:r w:rsidRPr="000B68F6">
              <w:t>рг</w:t>
            </w:r>
            <w:r w:rsidRPr="000B68F6">
              <w:rPr>
                <w:spacing w:val="1"/>
              </w:rPr>
              <w:t>ии</w:t>
            </w:r>
            <w:r w:rsidRPr="000B68F6">
              <w:t>,</w:t>
            </w:r>
            <w:r w:rsidRPr="000B68F6">
              <w:tab/>
            </w:r>
            <w:r w:rsidRPr="000B68F6">
              <w:rPr>
                <w:spacing w:val="1"/>
              </w:rPr>
              <w:t>к</w:t>
            </w:r>
            <w:r w:rsidRPr="000B68F6">
              <w:rPr>
                <w:spacing w:val="-2"/>
              </w:rPr>
              <w:t>о</w:t>
            </w:r>
            <w:r w:rsidRPr="000B68F6">
              <w:t>торое</w:t>
            </w:r>
            <w:r w:rsidRPr="000B68F6">
              <w:tab/>
            </w:r>
            <w:r w:rsidRPr="000B68F6">
              <w:rPr>
                <w:spacing w:val="-1"/>
              </w:rPr>
              <w:t>м</w:t>
            </w:r>
            <w:r w:rsidRPr="000B68F6">
              <w:t>ож</w:t>
            </w:r>
            <w:r w:rsidRPr="000B68F6">
              <w:rPr>
                <w:spacing w:val="-1"/>
              </w:rPr>
              <w:t>е</w:t>
            </w:r>
            <w:r w:rsidRPr="000B68F6">
              <w:t>т</w:t>
            </w:r>
            <w:r w:rsidRPr="000B68F6">
              <w:tab/>
              <w:t xml:space="preserve">быть </w:t>
            </w:r>
            <w:r w:rsidRPr="000B68F6">
              <w:rPr>
                <w:spacing w:val="1"/>
              </w:rPr>
              <w:t>п</w:t>
            </w:r>
            <w:r w:rsidRPr="000B68F6">
              <w:t>р</w:t>
            </w:r>
            <w:r w:rsidRPr="000B68F6">
              <w:rPr>
                <w:spacing w:val="-1"/>
              </w:rPr>
              <w:t>и</w:t>
            </w:r>
            <w:r w:rsidRPr="000B68F6">
              <w:rPr>
                <w:spacing w:val="1"/>
              </w:rPr>
              <w:t>н</w:t>
            </w:r>
            <w:r w:rsidRPr="000B68F6">
              <w:t>ято</w:t>
            </w:r>
          </w:p>
          <w:p w14:paraId="7CB2D0C6" w14:textId="77777777" w:rsidR="007739C6" w:rsidRPr="000B68F6" w:rsidRDefault="007739C6" w:rsidP="007739C6">
            <w:pPr>
              <w:widowControl w:val="0"/>
              <w:autoSpaceDE w:val="0"/>
              <w:autoSpaceDN w:val="0"/>
              <w:adjustRightInd w:val="0"/>
              <w:ind w:left="102" w:right="13"/>
              <w:jc w:val="both"/>
            </w:pPr>
            <w:r w:rsidRPr="000B68F6">
              <w:rPr>
                <w:spacing w:val="1"/>
              </w:rPr>
              <w:t>п</w:t>
            </w:r>
            <w:r w:rsidRPr="000B68F6">
              <w:t>отреб</w:t>
            </w:r>
            <w:r w:rsidRPr="000B68F6">
              <w:rPr>
                <w:spacing w:val="1"/>
              </w:rPr>
              <w:t>и</w:t>
            </w:r>
            <w:r w:rsidRPr="000B68F6">
              <w:t>тел</w:t>
            </w:r>
            <w:r w:rsidRPr="000B68F6">
              <w:rPr>
                <w:spacing w:val="-1"/>
              </w:rPr>
              <w:t>е</w:t>
            </w:r>
            <w:r w:rsidRPr="000B68F6">
              <w:t>м</w:t>
            </w:r>
            <w:r w:rsidRPr="000B68F6">
              <w:rPr>
                <w:spacing w:val="-1"/>
              </w:rPr>
              <w:t xml:space="preserve"> </w:t>
            </w:r>
            <w:r w:rsidRPr="000B68F6">
              <w:t>те</w:t>
            </w:r>
            <w:r w:rsidRPr="000B68F6">
              <w:rPr>
                <w:spacing w:val="1"/>
              </w:rPr>
              <w:t>п</w:t>
            </w:r>
            <w:r w:rsidRPr="000B68F6">
              <w:t>ловой</w:t>
            </w:r>
            <w:r w:rsidRPr="000B68F6">
              <w:rPr>
                <w:spacing w:val="-1"/>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w:t>
            </w:r>
            <w:r w:rsidRPr="000B68F6">
              <w:rPr>
                <w:spacing w:val="-1"/>
              </w:rPr>
              <w:t xml:space="preserve"> </w:t>
            </w:r>
            <w:r w:rsidRPr="000B68F6">
              <w:rPr>
                <w:spacing w:val="1"/>
              </w:rPr>
              <w:t>з</w:t>
            </w:r>
            <w:r w:rsidRPr="000B68F6">
              <w:t>а</w:t>
            </w:r>
            <w:r w:rsidRPr="000B68F6">
              <w:rPr>
                <w:spacing w:val="1"/>
              </w:rPr>
              <w:t xml:space="preserve"> </w:t>
            </w:r>
            <w:r w:rsidRPr="000B68F6">
              <w:rPr>
                <w:spacing w:val="-1"/>
              </w:rPr>
              <w:t>е</w:t>
            </w:r>
            <w:r w:rsidRPr="000B68F6">
              <w:t>д</w:t>
            </w:r>
            <w:r w:rsidRPr="000B68F6">
              <w:rPr>
                <w:spacing w:val="1"/>
              </w:rPr>
              <w:t>ин</w:t>
            </w:r>
            <w:r w:rsidRPr="000B68F6">
              <w:rPr>
                <w:spacing w:val="-1"/>
              </w:rPr>
              <w:t>и</w:t>
            </w:r>
            <w:r w:rsidRPr="000B68F6">
              <w:rPr>
                <w:spacing w:val="3"/>
              </w:rPr>
              <w:t>ц</w:t>
            </w:r>
            <w:r w:rsidRPr="000B68F6">
              <w:t>у</w:t>
            </w:r>
            <w:r w:rsidRPr="000B68F6">
              <w:rPr>
                <w:spacing w:val="-7"/>
              </w:rPr>
              <w:t xml:space="preserve"> </w:t>
            </w:r>
            <w:r w:rsidRPr="000B68F6">
              <w:t>в</w:t>
            </w:r>
            <w:r w:rsidRPr="000B68F6">
              <w:rPr>
                <w:spacing w:val="2"/>
              </w:rPr>
              <w:t>р</w:t>
            </w:r>
            <w:r w:rsidRPr="000B68F6">
              <w:rPr>
                <w:spacing w:val="-1"/>
              </w:rPr>
              <w:t>еме</w:t>
            </w:r>
            <w:r w:rsidRPr="000B68F6">
              <w:rPr>
                <w:spacing w:val="1"/>
              </w:rPr>
              <w:t>н</w:t>
            </w:r>
            <w:r w:rsidRPr="000B68F6">
              <w:t>и</w:t>
            </w:r>
          </w:p>
        </w:tc>
      </w:tr>
      <w:tr w:rsidR="007739C6" w:rsidRPr="000B68F6" w14:paraId="071FBE1A" w14:textId="77777777" w:rsidTr="007739C6">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6A7FFC90" w14:textId="77777777" w:rsidR="007739C6" w:rsidRPr="000B68F6" w:rsidRDefault="007739C6" w:rsidP="007739C6">
            <w:pPr>
              <w:widowControl w:val="0"/>
              <w:autoSpaceDE w:val="0"/>
              <w:autoSpaceDN w:val="0"/>
              <w:adjustRightInd w:val="0"/>
              <w:spacing w:before="7" w:line="260" w:lineRule="exact"/>
              <w:ind w:right="13"/>
              <w:jc w:val="both"/>
              <w:rPr>
                <w:sz w:val="26"/>
                <w:szCs w:val="26"/>
              </w:rPr>
            </w:pPr>
          </w:p>
          <w:p w14:paraId="4B090EFB" w14:textId="77777777" w:rsidR="007739C6" w:rsidRPr="000B68F6" w:rsidRDefault="007739C6" w:rsidP="007739C6">
            <w:pPr>
              <w:widowControl w:val="0"/>
              <w:autoSpaceDE w:val="0"/>
              <w:autoSpaceDN w:val="0"/>
              <w:adjustRightInd w:val="0"/>
              <w:ind w:left="102" w:right="13"/>
              <w:jc w:val="both"/>
            </w:pPr>
            <w:r w:rsidRPr="000B68F6">
              <w:t>Потр</w:t>
            </w:r>
            <w:r w:rsidRPr="000B68F6">
              <w:rPr>
                <w:spacing w:val="-1"/>
              </w:rPr>
              <w:t>е</w:t>
            </w:r>
            <w:r w:rsidRPr="000B68F6">
              <w:t>б</w:t>
            </w:r>
            <w:r w:rsidRPr="000B68F6">
              <w:rPr>
                <w:spacing w:val="1"/>
              </w:rPr>
              <w:t>и</w:t>
            </w:r>
            <w:r w:rsidRPr="000B68F6">
              <w:t>тель</w:t>
            </w:r>
            <w:r w:rsidRPr="000B68F6">
              <w:rPr>
                <w:spacing w:val="1"/>
              </w:rPr>
              <w:t xml:space="preserve"> </w:t>
            </w:r>
            <w:r w:rsidRPr="000B68F6">
              <w:t>те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w:t>
            </w:r>
            <w:r w:rsidRPr="000B68F6">
              <w:t>и</w:t>
            </w:r>
            <w:r w:rsidRPr="000B68F6">
              <w:rPr>
                <w:spacing w:val="1"/>
              </w:rPr>
              <w:t xml:space="preserve"> </w:t>
            </w:r>
            <w:r w:rsidRPr="000B68F6">
              <w:t>(д</w:t>
            </w:r>
            <w:r w:rsidRPr="000B68F6">
              <w:rPr>
                <w:spacing w:val="-1"/>
              </w:rPr>
              <w:t>а</w:t>
            </w:r>
            <w:r w:rsidRPr="000B68F6">
              <w:t>л</w:t>
            </w:r>
            <w:r w:rsidRPr="000B68F6">
              <w:rPr>
                <w:spacing w:val="-1"/>
              </w:rPr>
              <w:t>е</w:t>
            </w:r>
            <w:r w:rsidRPr="000B68F6">
              <w:t xml:space="preserve">е </w:t>
            </w:r>
            <w:r w:rsidRPr="000B68F6">
              <w:rPr>
                <w:spacing w:val="1"/>
              </w:rPr>
              <w:t>п</w:t>
            </w:r>
            <w:r w:rsidRPr="000B68F6">
              <w:t>отреб</w:t>
            </w:r>
            <w:r w:rsidRPr="000B68F6">
              <w:rPr>
                <w:spacing w:val="1"/>
              </w:rPr>
              <w:t>и</w:t>
            </w:r>
            <w:r w:rsidRPr="000B68F6">
              <w:t>тел</w:t>
            </w:r>
            <w:r w:rsidRPr="000B68F6">
              <w:rPr>
                <w:spacing w:val="1"/>
              </w:rPr>
              <w:t>ь</w:t>
            </w:r>
            <w:r w:rsidRPr="000B68F6">
              <w:t>)</w:t>
            </w:r>
          </w:p>
        </w:tc>
        <w:tc>
          <w:tcPr>
            <w:tcW w:w="7352" w:type="dxa"/>
            <w:tcBorders>
              <w:top w:val="single" w:sz="4" w:space="0" w:color="000000"/>
              <w:left w:val="single" w:sz="4" w:space="0" w:color="000000"/>
              <w:bottom w:val="single" w:sz="4" w:space="0" w:color="000000"/>
              <w:right w:val="single" w:sz="4" w:space="0" w:color="000000"/>
            </w:tcBorders>
          </w:tcPr>
          <w:p w14:paraId="359097E3" w14:textId="77777777" w:rsidR="007739C6" w:rsidRPr="000B68F6" w:rsidRDefault="007739C6" w:rsidP="007739C6">
            <w:pPr>
              <w:widowControl w:val="0"/>
              <w:autoSpaceDE w:val="0"/>
              <w:autoSpaceDN w:val="0"/>
              <w:adjustRightInd w:val="0"/>
              <w:spacing w:line="267" w:lineRule="exact"/>
              <w:ind w:left="102" w:right="13"/>
              <w:jc w:val="both"/>
            </w:pPr>
            <w:r w:rsidRPr="000B68F6">
              <w:t>Л</w:t>
            </w:r>
            <w:r w:rsidRPr="000B68F6">
              <w:rPr>
                <w:spacing w:val="1"/>
              </w:rPr>
              <w:t>иц</w:t>
            </w:r>
            <w:r w:rsidRPr="000B68F6">
              <w:t xml:space="preserve">о, </w:t>
            </w:r>
            <w:r w:rsidRPr="000B68F6">
              <w:rPr>
                <w:spacing w:val="1"/>
              </w:rPr>
              <w:t>п</w:t>
            </w:r>
            <w:r w:rsidRPr="000B68F6">
              <w:rPr>
                <w:spacing w:val="-2"/>
              </w:rPr>
              <w:t>р</w:t>
            </w:r>
            <w:r w:rsidRPr="000B68F6">
              <w:rPr>
                <w:spacing w:val="1"/>
              </w:rPr>
              <w:t>и</w:t>
            </w:r>
            <w:r w:rsidRPr="000B68F6">
              <w:t>обр</w:t>
            </w:r>
            <w:r w:rsidRPr="000B68F6">
              <w:rPr>
                <w:spacing w:val="-1"/>
              </w:rPr>
              <w:t>е</w:t>
            </w:r>
            <w:r w:rsidRPr="000B68F6">
              <w:t>таю</w:t>
            </w:r>
            <w:r w:rsidRPr="000B68F6">
              <w:rPr>
                <w:spacing w:val="-2"/>
              </w:rPr>
              <w:t>щ</w:t>
            </w:r>
            <w:r w:rsidRPr="000B68F6">
              <w:rPr>
                <w:spacing w:val="-1"/>
              </w:rPr>
              <w:t>е</w:t>
            </w:r>
            <w:r w:rsidRPr="000B68F6">
              <w:t>е те</w:t>
            </w:r>
            <w:r w:rsidRPr="000B68F6">
              <w:rPr>
                <w:spacing w:val="1"/>
              </w:rPr>
              <w:t>п</w:t>
            </w:r>
            <w:r w:rsidRPr="000B68F6">
              <w:t>ло</w:t>
            </w:r>
            <w:r w:rsidRPr="000B68F6">
              <w:rPr>
                <w:spacing w:val="4"/>
              </w:rPr>
              <w:t>в</w:t>
            </w:r>
            <w:r w:rsidRPr="000B68F6">
              <w:rPr>
                <w:spacing w:val="-5"/>
              </w:rPr>
              <w:t>у</w:t>
            </w:r>
            <w:r w:rsidRPr="000B68F6">
              <w:t>ю э</w:t>
            </w:r>
            <w:r w:rsidRPr="000B68F6">
              <w:rPr>
                <w:spacing w:val="1"/>
              </w:rPr>
              <w:t>не</w:t>
            </w:r>
            <w:r w:rsidRPr="000B68F6">
              <w:t>рг</w:t>
            </w:r>
            <w:r w:rsidRPr="000B68F6">
              <w:rPr>
                <w:spacing w:val="1"/>
              </w:rPr>
              <w:t>и</w:t>
            </w:r>
            <w:r w:rsidRPr="000B68F6">
              <w:t>ю (</w:t>
            </w:r>
            <w:r w:rsidRPr="000B68F6">
              <w:rPr>
                <w:spacing w:val="-1"/>
              </w:rPr>
              <w:t>м</w:t>
            </w:r>
            <w:r w:rsidRPr="000B68F6">
              <w:t>ощ</w:t>
            </w:r>
            <w:r w:rsidRPr="000B68F6">
              <w:rPr>
                <w:spacing w:val="1"/>
              </w:rPr>
              <w:t>н</w:t>
            </w:r>
            <w:r w:rsidRPr="000B68F6">
              <w:t>о</w:t>
            </w:r>
            <w:r w:rsidRPr="000B68F6">
              <w:rPr>
                <w:spacing w:val="-1"/>
              </w:rPr>
              <w:t>с</w:t>
            </w:r>
            <w:r w:rsidRPr="000B68F6">
              <w:t>т</w:t>
            </w:r>
            <w:r w:rsidRPr="000B68F6">
              <w:rPr>
                <w:spacing w:val="1"/>
              </w:rPr>
              <w:t>ь</w:t>
            </w:r>
            <w:r w:rsidRPr="000B68F6">
              <w:t>), те</w:t>
            </w:r>
            <w:r w:rsidRPr="000B68F6">
              <w:rPr>
                <w:spacing w:val="1"/>
              </w:rPr>
              <w:t>п</w:t>
            </w:r>
            <w:r w:rsidRPr="000B68F6">
              <w:t>ло</w:t>
            </w:r>
            <w:r w:rsidRPr="000B68F6">
              <w:rPr>
                <w:spacing w:val="1"/>
              </w:rPr>
              <w:t>н</w:t>
            </w:r>
            <w:r w:rsidRPr="000B68F6">
              <w:t>о</w:t>
            </w:r>
            <w:r w:rsidRPr="000B68F6">
              <w:rPr>
                <w:spacing w:val="-1"/>
              </w:rPr>
              <w:t>с</w:t>
            </w:r>
            <w:r w:rsidRPr="000B68F6">
              <w:rPr>
                <w:spacing w:val="1"/>
              </w:rPr>
              <w:t>и</w:t>
            </w:r>
            <w:r w:rsidRPr="000B68F6">
              <w:t>тель</w:t>
            </w:r>
            <w:r w:rsidRPr="000B68F6">
              <w:rPr>
                <w:spacing w:val="3"/>
              </w:rPr>
              <w:t xml:space="preserve"> </w:t>
            </w:r>
            <w:r w:rsidRPr="000B68F6">
              <w:t>для</w:t>
            </w:r>
            <w:r w:rsidRPr="000B68F6">
              <w:rPr>
                <w:spacing w:val="5"/>
              </w:rPr>
              <w:t xml:space="preserve"> </w:t>
            </w:r>
            <w:r w:rsidRPr="000B68F6">
              <w:rPr>
                <w:spacing w:val="1"/>
              </w:rPr>
              <w:t>и</w:t>
            </w:r>
            <w:r w:rsidRPr="000B68F6">
              <w:rPr>
                <w:spacing w:val="-1"/>
              </w:rPr>
              <w:t>сп</w:t>
            </w:r>
            <w:r w:rsidRPr="000B68F6">
              <w:t>ол</w:t>
            </w:r>
            <w:r w:rsidRPr="000B68F6">
              <w:rPr>
                <w:spacing w:val="1"/>
              </w:rPr>
              <w:t>ьз</w:t>
            </w:r>
            <w:r w:rsidRPr="000B68F6">
              <w:t>ов</w:t>
            </w:r>
            <w:r w:rsidRPr="000B68F6">
              <w:rPr>
                <w:spacing w:val="-1"/>
              </w:rPr>
              <w:t>а</w:t>
            </w:r>
            <w:r w:rsidRPr="000B68F6">
              <w:rPr>
                <w:spacing w:val="1"/>
              </w:rPr>
              <w:t>ни</w:t>
            </w:r>
            <w:r w:rsidRPr="000B68F6">
              <w:t>я</w:t>
            </w:r>
            <w:r w:rsidRPr="000B68F6">
              <w:rPr>
                <w:spacing w:val="2"/>
              </w:rPr>
              <w:t xml:space="preserve"> </w:t>
            </w:r>
            <w:r w:rsidRPr="000B68F6">
              <w:rPr>
                <w:spacing w:val="1"/>
              </w:rPr>
              <w:t>н</w:t>
            </w:r>
            <w:r w:rsidRPr="000B68F6">
              <w:t>а</w:t>
            </w:r>
            <w:r w:rsidRPr="000B68F6">
              <w:rPr>
                <w:spacing w:val="3"/>
              </w:rPr>
              <w:t xml:space="preserve"> </w:t>
            </w:r>
            <w:r w:rsidRPr="000B68F6">
              <w:rPr>
                <w:spacing w:val="1"/>
              </w:rPr>
              <w:t>п</w:t>
            </w:r>
            <w:r w:rsidRPr="000B68F6">
              <w:rPr>
                <w:spacing w:val="-2"/>
              </w:rPr>
              <w:t>р</w:t>
            </w:r>
            <w:r w:rsidRPr="000B68F6">
              <w:rPr>
                <w:spacing w:val="1"/>
              </w:rPr>
              <w:t>ин</w:t>
            </w:r>
            <w:r w:rsidRPr="000B68F6">
              <w:rPr>
                <w:spacing w:val="-1"/>
              </w:rPr>
              <w:t>а</w:t>
            </w:r>
            <w:r w:rsidRPr="000B68F6">
              <w:t>д</w:t>
            </w:r>
            <w:r w:rsidRPr="000B68F6">
              <w:rPr>
                <w:spacing w:val="-2"/>
              </w:rPr>
              <w:t>л</w:t>
            </w:r>
            <w:r w:rsidRPr="000B68F6">
              <w:rPr>
                <w:spacing w:val="-1"/>
              </w:rPr>
              <w:t>е</w:t>
            </w:r>
            <w:r w:rsidRPr="000B68F6">
              <w:t>ж</w:t>
            </w:r>
            <w:r w:rsidRPr="000B68F6">
              <w:rPr>
                <w:spacing w:val="-1"/>
              </w:rPr>
              <w:t>а</w:t>
            </w:r>
            <w:r w:rsidRPr="000B68F6">
              <w:t>щ</w:t>
            </w:r>
            <w:r w:rsidRPr="000B68F6">
              <w:rPr>
                <w:spacing w:val="1"/>
              </w:rPr>
              <w:t>и</w:t>
            </w:r>
            <w:r w:rsidRPr="000B68F6">
              <w:t>х</w:t>
            </w:r>
            <w:r w:rsidRPr="000B68F6">
              <w:rPr>
                <w:spacing w:val="7"/>
              </w:rPr>
              <w:t xml:space="preserve"> </w:t>
            </w:r>
            <w:r w:rsidRPr="000B68F6">
              <w:rPr>
                <w:spacing w:val="-1"/>
              </w:rPr>
              <w:t>е</w:t>
            </w:r>
            <w:r w:rsidRPr="000B68F6">
              <w:rPr>
                <w:spacing w:val="1"/>
              </w:rPr>
              <w:t>м</w:t>
            </w:r>
            <w:r w:rsidRPr="000B68F6">
              <w:t xml:space="preserve">у </w:t>
            </w:r>
            <w:r w:rsidRPr="000B68F6">
              <w:rPr>
                <w:spacing w:val="1"/>
              </w:rPr>
              <w:t>н</w:t>
            </w:r>
            <w:r w:rsidRPr="000B68F6">
              <w:t>а</w:t>
            </w:r>
            <w:r w:rsidRPr="000B68F6">
              <w:rPr>
                <w:spacing w:val="3"/>
              </w:rPr>
              <w:t xml:space="preserve"> </w:t>
            </w:r>
            <w:r w:rsidRPr="000B68F6">
              <w:rPr>
                <w:spacing w:val="1"/>
              </w:rPr>
              <w:t>п</w:t>
            </w:r>
            <w:r w:rsidRPr="000B68F6">
              <w:t>р</w:t>
            </w:r>
            <w:r w:rsidRPr="000B68F6">
              <w:rPr>
                <w:spacing w:val="-1"/>
              </w:rPr>
              <w:t>а</w:t>
            </w:r>
            <w:r w:rsidRPr="000B68F6">
              <w:t xml:space="preserve">ве </w:t>
            </w:r>
            <w:r w:rsidRPr="000B68F6">
              <w:rPr>
                <w:spacing w:val="-1"/>
              </w:rPr>
              <w:t>с</w:t>
            </w:r>
            <w:r w:rsidRPr="000B68F6">
              <w:t>об</w:t>
            </w:r>
            <w:r w:rsidRPr="000B68F6">
              <w:rPr>
                <w:spacing w:val="-1"/>
              </w:rPr>
              <w:t>с</w:t>
            </w:r>
            <w:r w:rsidRPr="000B68F6">
              <w:t>тв</w:t>
            </w:r>
            <w:r w:rsidRPr="000B68F6">
              <w:rPr>
                <w:spacing w:val="-1"/>
              </w:rPr>
              <w:t>е</w:t>
            </w:r>
            <w:r w:rsidRPr="000B68F6">
              <w:rPr>
                <w:spacing w:val="1"/>
              </w:rPr>
              <w:t>нн</w:t>
            </w:r>
            <w:r w:rsidRPr="000B68F6">
              <w:t>о</w:t>
            </w:r>
            <w:r w:rsidRPr="000B68F6">
              <w:rPr>
                <w:spacing w:val="-1"/>
              </w:rPr>
              <w:t>с</w:t>
            </w:r>
            <w:r w:rsidRPr="000B68F6">
              <w:t>ти</w:t>
            </w:r>
            <w:r w:rsidRPr="000B68F6">
              <w:rPr>
                <w:spacing w:val="3"/>
              </w:rPr>
              <w:t xml:space="preserve"> </w:t>
            </w:r>
            <w:r w:rsidRPr="000B68F6">
              <w:rPr>
                <w:spacing w:val="1"/>
              </w:rPr>
              <w:t>и</w:t>
            </w:r>
            <w:r w:rsidRPr="000B68F6">
              <w:t xml:space="preserve">ли </w:t>
            </w:r>
            <w:r w:rsidRPr="000B68F6">
              <w:rPr>
                <w:spacing w:val="1"/>
              </w:rPr>
              <w:t>ин</w:t>
            </w:r>
            <w:r w:rsidRPr="000B68F6">
              <w:rPr>
                <w:spacing w:val="-2"/>
              </w:rPr>
              <w:t>о</w:t>
            </w:r>
            <w:r w:rsidRPr="000B68F6">
              <w:t xml:space="preserve">м </w:t>
            </w:r>
            <w:r w:rsidRPr="000B68F6">
              <w:rPr>
                <w:spacing w:val="1"/>
              </w:rPr>
              <w:t>з</w:t>
            </w:r>
            <w:r w:rsidRPr="000B68F6">
              <w:rPr>
                <w:spacing w:val="-1"/>
              </w:rPr>
              <w:t>а</w:t>
            </w:r>
            <w:r w:rsidRPr="000B68F6">
              <w:rPr>
                <w:spacing w:val="1"/>
              </w:rPr>
              <w:t>к</w:t>
            </w:r>
            <w:r w:rsidRPr="000B68F6">
              <w:t>о</w:t>
            </w:r>
            <w:r w:rsidRPr="000B68F6">
              <w:rPr>
                <w:spacing w:val="1"/>
              </w:rPr>
              <w:t>нн</w:t>
            </w:r>
            <w:r w:rsidRPr="000B68F6">
              <w:t>ом о</w:t>
            </w:r>
            <w:r w:rsidRPr="000B68F6">
              <w:rPr>
                <w:spacing w:val="-1"/>
              </w:rPr>
              <w:t>с</w:t>
            </w:r>
            <w:r w:rsidRPr="000B68F6">
              <w:rPr>
                <w:spacing w:val="1"/>
              </w:rPr>
              <w:t>н</w:t>
            </w:r>
            <w:r w:rsidRPr="000B68F6">
              <w:t>ов</w:t>
            </w:r>
            <w:r w:rsidRPr="000B68F6">
              <w:rPr>
                <w:spacing w:val="-1"/>
              </w:rPr>
              <w:t>а</w:t>
            </w:r>
            <w:r w:rsidRPr="000B68F6">
              <w:rPr>
                <w:spacing w:val="1"/>
              </w:rPr>
              <w:t>н</w:t>
            </w:r>
            <w:r w:rsidRPr="000B68F6">
              <w:rPr>
                <w:spacing w:val="-1"/>
              </w:rPr>
              <w:t>и</w:t>
            </w:r>
            <w:r w:rsidRPr="000B68F6">
              <w:t>и те</w:t>
            </w:r>
            <w:r w:rsidRPr="000B68F6">
              <w:rPr>
                <w:spacing w:val="1"/>
              </w:rPr>
              <w:t>п</w:t>
            </w:r>
            <w:r w:rsidRPr="000B68F6">
              <w:t>ло</w:t>
            </w:r>
            <w:r w:rsidRPr="000B68F6">
              <w:rPr>
                <w:spacing w:val="1"/>
              </w:rPr>
              <w:t>п</w:t>
            </w:r>
            <w:r w:rsidRPr="000B68F6">
              <w:t>отребля</w:t>
            </w:r>
            <w:r w:rsidRPr="000B68F6">
              <w:rPr>
                <w:spacing w:val="1"/>
              </w:rPr>
              <w:t>ю</w:t>
            </w:r>
            <w:r w:rsidRPr="000B68F6">
              <w:rPr>
                <w:spacing w:val="-2"/>
              </w:rPr>
              <w:t>щ</w:t>
            </w:r>
            <w:r w:rsidRPr="000B68F6">
              <w:rPr>
                <w:spacing w:val="-1"/>
              </w:rPr>
              <w:t>и</w:t>
            </w:r>
            <w:r w:rsidRPr="000B68F6">
              <w:t xml:space="preserve">х </w:t>
            </w:r>
            <w:r w:rsidRPr="000B68F6">
              <w:rPr>
                <w:spacing w:val="-5"/>
              </w:rPr>
              <w:t>у</w:t>
            </w:r>
            <w:r w:rsidRPr="000B68F6">
              <w:rPr>
                <w:spacing w:val="1"/>
              </w:rPr>
              <w:t>с</w:t>
            </w:r>
            <w:r w:rsidRPr="000B68F6">
              <w:t>та</w:t>
            </w:r>
            <w:r w:rsidRPr="000B68F6">
              <w:rPr>
                <w:spacing w:val="1"/>
              </w:rPr>
              <w:t>н</w:t>
            </w:r>
            <w:r w:rsidRPr="000B68F6">
              <w:t xml:space="preserve">овках  </w:t>
            </w:r>
            <w:r w:rsidRPr="000B68F6">
              <w:rPr>
                <w:spacing w:val="4"/>
              </w:rPr>
              <w:t xml:space="preserve"> </w:t>
            </w:r>
            <w:r w:rsidRPr="000B68F6">
              <w:t>л</w:t>
            </w:r>
            <w:r w:rsidRPr="000B68F6">
              <w:rPr>
                <w:spacing w:val="1"/>
              </w:rPr>
              <w:t>и</w:t>
            </w:r>
            <w:r w:rsidRPr="000B68F6">
              <w:t xml:space="preserve">бо   для  </w:t>
            </w:r>
            <w:r w:rsidRPr="000B68F6">
              <w:rPr>
                <w:spacing w:val="2"/>
              </w:rPr>
              <w:t xml:space="preserve"> </w:t>
            </w:r>
            <w:r w:rsidRPr="000B68F6">
              <w:t>о</w:t>
            </w:r>
            <w:r w:rsidRPr="000B68F6">
              <w:rPr>
                <w:spacing w:val="1"/>
              </w:rPr>
              <w:t>к</w:t>
            </w:r>
            <w:r w:rsidRPr="000B68F6">
              <w:rPr>
                <w:spacing w:val="-1"/>
              </w:rPr>
              <w:t>а</w:t>
            </w:r>
            <w:r w:rsidRPr="000B68F6">
              <w:rPr>
                <w:spacing w:val="1"/>
              </w:rPr>
              <w:t>з</w:t>
            </w:r>
            <w:r w:rsidRPr="000B68F6">
              <w:rPr>
                <w:spacing w:val="-1"/>
              </w:rPr>
              <w:t>ан</w:t>
            </w:r>
            <w:r w:rsidRPr="000B68F6">
              <w:rPr>
                <w:spacing w:val="1"/>
              </w:rPr>
              <w:t>и</w:t>
            </w:r>
            <w:r w:rsidRPr="000B68F6">
              <w:t xml:space="preserve">я  </w:t>
            </w:r>
            <w:r w:rsidRPr="000B68F6">
              <w:rPr>
                <w:spacing w:val="2"/>
              </w:rPr>
              <w:t xml:space="preserve"> </w:t>
            </w:r>
            <w:r w:rsidRPr="000B68F6">
              <w:rPr>
                <w:spacing w:val="1"/>
              </w:rPr>
              <w:t>к</w:t>
            </w:r>
            <w:r w:rsidRPr="000B68F6">
              <w:t>о</w:t>
            </w:r>
            <w:r w:rsidRPr="000B68F6">
              <w:rPr>
                <w:spacing w:val="-1"/>
              </w:rPr>
              <w:t>м</w:t>
            </w:r>
            <w:r w:rsidRPr="000B68F6">
              <w:rPr>
                <w:spacing w:val="1"/>
              </w:rPr>
              <w:t>м</w:t>
            </w:r>
            <w:r w:rsidRPr="000B68F6">
              <w:rPr>
                <w:spacing w:val="-7"/>
              </w:rPr>
              <w:t>у</w:t>
            </w:r>
            <w:r w:rsidRPr="000B68F6">
              <w:rPr>
                <w:spacing w:val="1"/>
              </w:rPr>
              <w:t>н</w:t>
            </w:r>
            <w:r w:rsidRPr="000B68F6">
              <w:rPr>
                <w:spacing w:val="-1"/>
              </w:rPr>
              <w:t>а</w:t>
            </w:r>
            <w:r w:rsidRPr="000B68F6">
              <w:t>л</w:t>
            </w:r>
            <w:r w:rsidRPr="000B68F6">
              <w:rPr>
                <w:spacing w:val="3"/>
              </w:rPr>
              <w:t>ь</w:t>
            </w:r>
            <w:r w:rsidRPr="000B68F6">
              <w:rPr>
                <w:spacing w:val="1"/>
              </w:rPr>
              <w:t>н</w:t>
            </w:r>
            <w:r w:rsidRPr="000B68F6">
              <w:t xml:space="preserve">ых  </w:t>
            </w:r>
            <w:r w:rsidRPr="000B68F6">
              <w:rPr>
                <w:spacing w:val="4"/>
              </w:rPr>
              <w:t xml:space="preserve"> </w:t>
            </w:r>
            <w:r w:rsidRPr="000B68F6">
              <w:rPr>
                <w:spacing w:val="-5"/>
              </w:rPr>
              <w:t>у</w:t>
            </w:r>
            <w:r w:rsidRPr="000B68F6">
              <w:rPr>
                <w:spacing w:val="-1"/>
              </w:rPr>
              <w:t>с</w:t>
            </w:r>
            <w:r w:rsidRPr="000B68F6">
              <w:rPr>
                <w:spacing w:val="5"/>
              </w:rPr>
              <w:t>л</w:t>
            </w:r>
            <w:r w:rsidRPr="000B68F6">
              <w:rPr>
                <w:spacing w:val="-5"/>
              </w:rPr>
              <w:t>у</w:t>
            </w:r>
            <w:r w:rsidRPr="000B68F6">
              <w:t xml:space="preserve">г  </w:t>
            </w:r>
            <w:r w:rsidRPr="000B68F6">
              <w:rPr>
                <w:spacing w:val="2"/>
              </w:rPr>
              <w:t xml:space="preserve"> </w:t>
            </w:r>
            <w:r w:rsidRPr="000B68F6">
              <w:t xml:space="preserve">в  </w:t>
            </w:r>
            <w:r w:rsidRPr="000B68F6">
              <w:rPr>
                <w:spacing w:val="2"/>
              </w:rPr>
              <w:t xml:space="preserve"> </w:t>
            </w:r>
            <w:r w:rsidRPr="000B68F6">
              <w:rPr>
                <w:spacing w:val="-1"/>
              </w:rPr>
              <w:t>час</w:t>
            </w:r>
            <w:r w:rsidRPr="000B68F6">
              <w:t>ти горя</w:t>
            </w:r>
            <w:r w:rsidRPr="000B68F6">
              <w:rPr>
                <w:spacing w:val="-1"/>
              </w:rPr>
              <w:t>че</w:t>
            </w:r>
            <w:r w:rsidRPr="000B68F6">
              <w:t>го водо</w:t>
            </w:r>
            <w:r w:rsidRPr="000B68F6">
              <w:rPr>
                <w:spacing w:val="-1"/>
              </w:rPr>
              <w:t>с</w:t>
            </w:r>
            <w:r w:rsidRPr="000B68F6">
              <w:rPr>
                <w:spacing w:val="1"/>
              </w:rPr>
              <w:t>н</w:t>
            </w:r>
            <w:r w:rsidRPr="000B68F6">
              <w:rPr>
                <w:spacing w:val="-1"/>
              </w:rPr>
              <w:t>а</w:t>
            </w:r>
            <w:r w:rsidRPr="000B68F6">
              <w:t>б</w:t>
            </w:r>
            <w:r w:rsidRPr="000B68F6">
              <w:rPr>
                <w:spacing w:val="2"/>
              </w:rPr>
              <w:t>ж</w:t>
            </w:r>
            <w:r w:rsidRPr="000B68F6">
              <w:rPr>
                <w:spacing w:val="-1"/>
              </w:rPr>
              <w:t>е</w:t>
            </w:r>
            <w:r w:rsidRPr="000B68F6">
              <w:rPr>
                <w:spacing w:val="1"/>
              </w:rPr>
              <w:t>ни</w:t>
            </w:r>
            <w:r w:rsidRPr="000B68F6">
              <w:t>я и</w:t>
            </w:r>
            <w:r w:rsidRPr="000B68F6">
              <w:rPr>
                <w:spacing w:val="1"/>
              </w:rPr>
              <w:t xml:space="preserve"> </w:t>
            </w:r>
            <w:r w:rsidRPr="000B68F6">
              <w:t>ото</w:t>
            </w:r>
            <w:r w:rsidRPr="000B68F6">
              <w:rPr>
                <w:spacing w:val="2"/>
              </w:rPr>
              <w:t>п</w:t>
            </w:r>
            <w:r w:rsidRPr="000B68F6">
              <w:t>л</w:t>
            </w:r>
            <w:r w:rsidRPr="000B68F6">
              <w:rPr>
                <w:spacing w:val="-1"/>
              </w:rPr>
              <w:t>ен</w:t>
            </w:r>
            <w:r w:rsidRPr="000B68F6">
              <w:rPr>
                <w:spacing w:val="1"/>
              </w:rPr>
              <w:t>и</w:t>
            </w:r>
            <w:r w:rsidRPr="000B68F6">
              <w:t>я</w:t>
            </w:r>
          </w:p>
        </w:tc>
      </w:tr>
      <w:tr w:rsidR="007739C6" w:rsidRPr="000B68F6" w14:paraId="7DBED0FD" w14:textId="77777777" w:rsidTr="007739C6">
        <w:trPr>
          <w:trHeight w:hRule="exact" w:val="591"/>
        </w:trPr>
        <w:tc>
          <w:tcPr>
            <w:tcW w:w="2610" w:type="dxa"/>
            <w:tcBorders>
              <w:top w:val="single" w:sz="4" w:space="0" w:color="000000"/>
              <w:left w:val="single" w:sz="4" w:space="0" w:color="000000"/>
              <w:bottom w:val="single" w:sz="4" w:space="0" w:color="000000"/>
              <w:right w:val="single" w:sz="4" w:space="0" w:color="000000"/>
            </w:tcBorders>
          </w:tcPr>
          <w:p w14:paraId="67CCAEBB" w14:textId="77777777" w:rsidR="007739C6" w:rsidRPr="000B68F6" w:rsidRDefault="007739C6" w:rsidP="007739C6">
            <w:pPr>
              <w:widowControl w:val="0"/>
              <w:autoSpaceDE w:val="0"/>
              <w:autoSpaceDN w:val="0"/>
              <w:adjustRightInd w:val="0"/>
              <w:spacing w:line="267" w:lineRule="exact"/>
              <w:ind w:left="102" w:right="13"/>
              <w:jc w:val="both"/>
            </w:pPr>
            <w:r w:rsidRPr="000B68F6">
              <w:t>Т</w:t>
            </w:r>
            <w:r w:rsidRPr="000B68F6">
              <w:rPr>
                <w:spacing w:val="-1"/>
              </w:rPr>
              <w:t>е</w:t>
            </w:r>
            <w:r w:rsidRPr="000B68F6">
              <w:rPr>
                <w:spacing w:val="1"/>
              </w:rPr>
              <w:t>п</w:t>
            </w:r>
            <w:r w:rsidRPr="000B68F6">
              <w:t>ло</w:t>
            </w:r>
            <w:r w:rsidRPr="000B68F6">
              <w:rPr>
                <w:spacing w:val="1"/>
              </w:rPr>
              <w:t>п</w:t>
            </w:r>
            <w:r w:rsidRPr="000B68F6">
              <w:t>отребля</w:t>
            </w:r>
            <w:r w:rsidRPr="000B68F6">
              <w:rPr>
                <w:spacing w:val="1"/>
              </w:rPr>
              <w:t>ю</w:t>
            </w:r>
            <w:r w:rsidRPr="000B68F6">
              <w:t>щ</w:t>
            </w:r>
            <w:r w:rsidRPr="000B68F6">
              <w:rPr>
                <w:spacing w:val="-1"/>
              </w:rPr>
              <w:t>а</w:t>
            </w:r>
            <w:r w:rsidRPr="000B68F6">
              <w:t>я</w:t>
            </w:r>
          </w:p>
          <w:p w14:paraId="32581A1F" w14:textId="77777777" w:rsidR="007739C6" w:rsidRPr="000B68F6" w:rsidRDefault="007739C6" w:rsidP="007739C6">
            <w:pPr>
              <w:widowControl w:val="0"/>
              <w:autoSpaceDE w:val="0"/>
              <w:autoSpaceDN w:val="0"/>
              <w:adjustRightInd w:val="0"/>
              <w:ind w:left="102" w:right="13"/>
              <w:jc w:val="both"/>
            </w:pPr>
            <w:r w:rsidRPr="000B68F6">
              <w:rPr>
                <w:spacing w:val="-5"/>
              </w:rPr>
              <w:t>у</w:t>
            </w:r>
            <w:r w:rsidRPr="000B68F6">
              <w:rPr>
                <w:spacing w:val="1"/>
              </w:rPr>
              <w:t>с</w:t>
            </w:r>
            <w:r w:rsidRPr="000B68F6">
              <w:t>та</w:t>
            </w:r>
            <w:r w:rsidRPr="000B68F6">
              <w:rPr>
                <w:spacing w:val="1"/>
              </w:rPr>
              <w:t>н</w:t>
            </w:r>
            <w:r w:rsidRPr="000B68F6">
              <w:t>овка</w:t>
            </w:r>
          </w:p>
        </w:tc>
        <w:tc>
          <w:tcPr>
            <w:tcW w:w="7352" w:type="dxa"/>
            <w:tcBorders>
              <w:top w:val="single" w:sz="4" w:space="0" w:color="000000"/>
              <w:left w:val="single" w:sz="4" w:space="0" w:color="000000"/>
              <w:bottom w:val="single" w:sz="4" w:space="0" w:color="000000"/>
              <w:right w:val="single" w:sz="4" w:space="0" w:color="000000"/>
            </w:tcBorders>
          </w:tcPr>
          <w:p w14:paraId="78EED719" w14:textId="77777777" w:rsidR="007739C6" w:rsidRPr="000B68F6" w:rsidRDefault="007739C6" w:rsidP="007739C6">
            <w:pPr>
              <w:widowControl w:val="0"/>
              <w:autoSpaceDE w:val="0"/>
              <w:autoSpaceDN w:val="0"/>
              <w:adjustRightInd w:val="0"/>
              <w:spacing w:line="267" w:lineRule="exact"/>
              <w:ind w:left="102" w:right="13"/>
              <w:jc w:val="both"/>
            </w:pPr>
            <w:r w:rsidRPr="000B68F6">
              <w:t>Устро</w:t>
            </w:r>
            <w:r w:rsidRPr="000B68F6">
              <w:rPr>
                <w:spacing w:val="1"/>
              </w:rPr>
              <w:t>й</w:t>
            </w:r>
            <w:r w:rsidRPr="000B68F6">
              <w:rPr>
                <w:spacing w:val="-1"/>
              </w:rPr>
              <w:t>с</w:t>
            </w:r>
            <w:r w:rsidRPr="000B68F6">
              <w:t>тво,</w:t>
            </w:r>
            <w:r w:rsidRPr="000B68F6">
              <w:rPr>
                <w:spacing w:val="7"/>
              </w:rPr>
              <w:t xml:space="preserve"> </w:t>
            </w:r>
            <w:r w:rsidRPr="000B68F6">
              <w:rPr>
                <w:spacing w:val="1"/>
              </w:rPr>
              <w:t>п</w:t>
            </w:r>
            <w:r w:rsidRPr="000B68F6">
              <w:t>р</w:t>
            </w:r>
            <w:r w:rsidRPr="000B68F6">
              <w:rPr>
                <w:spacing w:val="-1"/>
              </w:rPr>
              <w:t>е</w:t>
            </w:r>
            <w:r w:rsidRPr="000B68F6">
              <w:t>д</w:t>
            </w:r>
            <w:r w:rsidRPr="000B68F6">
              <w:rPr>
                <w:spacing w:val="1"/>
              </w:rPr>
              <w:t>н</w:t>
            </w:r>
            <w:r w:rsidRPr="000B68F6">
              <w:rPr>
                <w:spacing w:val="-1"/>
              </w:rPr>
              <w:t>а</w:t>
            </w:r>
            <w:r w:rsidRPr="000B68F6">
              <w:rPr>
                <w:spacing w:val="1"/>
              </w:rPr>
              <w:t>зн</w:t>
            </w:r>
            <w:r w:rsidRPr="000B68F6">
              <w:rPr>
                <w:spacing w:val="-3"/>
              </w:rPr>
              <w:t>а</w:t>
            </w:r>
            <w:r w:rsidRPr="000B68F6">
              <w:rPr>
                <w:spacing w:val="-1"/>
              </w:rPr>
              <w:t>че</w:t>
            </w:r>
            <w:r w:rsidRPr="000B68F6">
              <w:rPr>
                <w:spacing w:val="1"/>
              </w:rPr>
              <w:t>нн</w:t>
            </w:r>
            <w:r w:rsidRPr="000B68F6">
              <w:t>ое</w:t>
            </w:r>
            <w:r w:rsidRPr="000B68F6">
              <w:rPr>
                <w:spacing w:val="6"/>
              </w:rPr>
              <w:t xml:space="preserve"> </w:t>
            </w:r>
            <w:r w:rsidRPr="000B68F6">
              <w:t>для</w:t>
            </w:r>
            <w:r w:rsidRPr="000B68F6">
              <w:rPr>
                <w:spacing w:val="7"/>
              </w:rPr>
              <w:t xml:space="preserve"> </w:t>
            </w:r>
            <w:r w:rsidRPr="000B68F6">
              <w:rPr>
                <w:spacing w:val="1"/>
              </w:rPr>
              <w:t>и</w:t>
            </w:r>
            <w:r w:rsidRPr="000B68F6">
              <w:rPr>
                <w:spacing w:val="-1"/>
              </w:rPr>
              <w:t>с</w:t>
            </w:r>
            <w:r w:rsidRPr="000B68F6">
              <w:rPr>
                <w:spacing w:val="1"/>
              </w:rPr>
              <w:t>п</w:t>
            </w:r>
            <w:r w:rsidRPr="000B68F6">
              <w:t>ол</w:t>
            </w:r>
            <w:r w:rsidRPr="000B68F6">
              <w:rPr>
                <w:spacing w:val="1"/>
              </w:rPr>
              <w:t>ьз</w:t>
            </w:r>
            <w:r w:rsidRPr="000B68F6">
              <w:t>ов</w:t>
            </w:r>
            <w:r w:rsidRPr="000B68F6">
              <w:rPr>
                <w:spacing w:val="-1"/>
              </w:rPr>
              <w:t>а</w:t>
            </w:r>
            <w:r w:rsidRPr="000B68F6">
              <w:rPr>
                <w:spacing w:val="1"/>
              </w:rPr>
              <w:t>ни</w:t>
            </w:r>
            <w:r w:rsidRPr="000B68F6">
              <w:t>я</w:t>
            </w:r>
            <w:r w:rsidRPr="000B68F6">
              <w:rPr>
                <w:spacing w:val="7"/>
              </w:rPr>
              <w:t xml:space="preserve"> </w:t>
            </w:r>
            <w:r w:rsidRPr="000B68F6">
              <w:t>те</w:t>
            </w:r>
            <w:r w:rsidRPr="000B68F6">
              <w:rPr>
                <w:spacing w:val="1"/>
              </w:rPr>
              <w:t>п</w:t>
            </w:r>
            <w:r w:rsidRPr="000B68F6">
              <w:t>ловой</w:t>
            </w:r>
            <w:r w:rsidRPr="000B68F6">
              <w:rPr>
                <w:spacing w:val="8"/>
              </w:rPr>
              <w:t xml:space="preserve"> </w:t>
            </w:r>
            <w:r w:rsidRPr="000B68F6">
              <w:t>э</w:t>
            </w:r>
            <w:r w:rsidRPr="000B68F6">
              <w:rPr>
                <w:spacing w:val="1"/>
              </w:rPr>
              <w:t>н</w:t>
            </w:r>
            <w:r w:rsidRPr="000B68F6">
              <w:rPr>
                <w:spacing w:val="-1"/>
              </w:rPr>
              <w:t>е</w:t>
            </w:r>
            <w:r w:rsidRPr="000B68F6">
              <w:t>р</w:t>
            </w:r>
            <w:r w:rsidRPr="000B68F6">
              <w:rPr>
                <w:spacing w:val="-2"/>
              </w:rPr>
              <w:t>г</w:t>
            </w:r>
            <w:r w:rsidRPr="000B68F6">
              <w:rPr>
                <w:spacing w:val="1"/>
              </w:rPr>
              <w:t>ии</w:t>
            </w:r>
            <w:r w:rsidRPr="000B68F6">
              <w:t>, те</w:t>
            </w:r>
            <w:r w:rsidRPr="000B68F6">
              <w:rPr>
                <w:spacing w:val="1"/>
              </w:rPr>
              <w:t>п</w:t>
            </w:r>
            <w:r w:rsidRPr="000B68F6">
              <w:t>ло</w:t>
            </w:r>
            <w:r w:rsidRPr="000B68F6">
              <w:rPr>
                <w:spacing w:val="1"/>
              </w:rPr>
              <w:t>н</w:t>
            </w:r>
            <w:r w:rsidRPr="000B68F6">
              <w:t>о</w:t>
            </w:r>
            <w:r w:rsidRPr="000B68F6">
              <w:rPr>
                <w:spacing w:val="-1"/>
              </w:rPr>
              <w:t>с</w:t>
            </w:r>
            <w:r w:rsidRPr="000B68F6">
              <w:rPr>
                <w:spacing w:val="1"/>
              </w:rPr>
              <w:t>и</w:t>
            </w:r>
            <w:r w:rsidRPr="000B68F6">
              <w:t>теля для</w:t>
            </w:r>
            <w:r w:rsidRPr="000B68F6">
              <w:rPr>
                <w:spacing w:val="-2"/>
              </w:rPr>
              <w:t xml:space="preserve"> </w:t>
            </w:r>
            <w:r w:rsidRPr="000B68F6">
              <w:rPr>
                <w:spacing w:val="3"/>
              </w:rPr>
              <w:t>н</w:t>
            </w:r>
            <w:r w:rsidRPr="000B68F6">
              <w:rPr>
                <w:spacing w:val="-7"/>
              </w:rPr>
              <w:t>у</w:t>
            </w:r>
            <w:r w:rsidRPr="000B68F6">
              <w:rPr>
                <w:spacing w:val="2"/>
              </w:rPr>
              <w:t>ж</w:t>
            </w:r>
            <w:r w:rsidRPr="000B68F6">
              <w:t xml:space="preserve">д </w:t>
            </w:r>
            <w:r w:rsidRPr="000B68F6">
              <w:rPr>
                <w:spacing w:val="1"/>
              </w:rPr>
              <w:t>п</w:t>
            </w:r>
            <w:r w:rsidRPr="000B68F6">
              <w:t>отреб</w:t>
            </w:r>
            <w:r w:rsidRPr="000B68F6">
              <w:rPr>
                <w:spacing w:val="1"/>
              </w:rPr>
              <w:t>и</w:t>
            </w:r>
            <w:r w:rsidRPr="000B68F6">
              <w:t>теля те</w:t>
            </w:r>
            <w:r w:rsidRPr="000B68F6">
              <w:rPr>
                <w:spacing w:val="-1"/>
              </w:rPr>
              <w:t>п</w:t>
            </w:r>
            <w:r w:rsidRPr="000B68F6">
              <w:t>ловой</w:t>
            </w:r>
            <w:r w:rsidRPr="000B68F6">
              <w:rPr>
                <w:spacing w:val="-1"/>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w:t>
            </w:r>
          </w:p>
        </w:tc>
      </w:tr>
      <w:tr w:rsidR="007739C6" w:rsidRPr="000B68F6" w14:paraId="14424BA3" w14:textId="77777777" w:rsidTr="007739C6">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1C64844E" w14:textId="77777777" w:rsidR="007739C6" w:rsidRPr="000B68F6" w:rsidRDefault="007739C6" w:rsidP="007739C6">
            <w:pPr>
              <w:widowControl w:val="0"/>
              <w:autoSpaceDE w:val="0"/>
              <w:autoSpaceDN w:val="0"/>
              <w:adjustRightInd w:val="0"/>
              <w:spacing w:line="130" w:lineRule="exact"/>
              <w:ind w:right="13"/>
              <w:jc w:val="both"/>
              <w:rPr>
                <w:sz w:val="13"/>
                <w:szCs w:val="13"/>
              </w:rPr>
            </w:pPr>
          </w:p>
          <w:p w14:paraId="57346AB1" w14:textId="77777777" w:rsidR="007739C6" w:rsidRPr="000B68F6" w:rsidRDefault="007739C6" w:rsidP="007739C6">
            <w:pPr>
              <w:widowControl w:val="0"/>
              <w:autoSpaceDE w:val="0"/>
              <w:autoSpaceDN w:val="0"/>
              <w:adjustRightInd w:val="0"/>
              <w:ind w:left="102" w:right="13"/>
              <w:jc w:val="both"/>
            </w:pPr>
            <w:r w:rsidRPr="000B68F6">
              <w:t>Инв</w:t>
            </w:r>
            <w:r w:rsidRPr="000B68F6">
              <w:rPr>
                <w:spacing w:val="-1"/>
              </w:rPr>
              <w:t>ес</w:t>
            </w:r>
            <w:r w:rsidRPr="000B68F6">
              <w:t>т</w:t>
            </w:r>
            <w:r w:rsidRPr="000B68F6">
              <w:rPr>
                <w:spacing w:val="2"/>
              </w:rPr>
              <w:t>и</w:t>
            </w:r>
            <w:r w:rsidRPr="000B68F6">
              <w:rPr>
                <w:spacing w:val="1"/>
              </w:rPr>
              <w:t>ци</w:t>
            </w:r>
            <w:r w:rsidRPr="000B68F6">
              <w:t>о</w:t>
            </w:r>
            <w:r w:rsidRPr="000B68F6">
              <w:rPr>
                <w:spacing w:val="-1"/>
              </w:rPr>
              <w:t>н</w:t>
            </w:r>
            <w:r w:rsidRPr="000B68F6">
              <w:rPr>
                <w:spacing w:val="1"/>
              </w:rPr>
              <w:t>н</w:t>
            </w:r>
            <w:r w:rsidRPr="000B68F6">
              <w:rPr>
                <w:spacing w:val="-1"/>
              </w:rPr>
              <w:t>а</w:t>
            </w:r>
            <w:r w:rsidRPr="000B68F6">
              <w:t xml:space="preserve">я </w:t>
            </w:r>
            <w:r w:rsidRPr="000B68F6">
              <w:rPr>
                <w:spacing w:val="1"/>
              </w:rPr>
              <w:t>п</w:t>
            </w:r>
            <w:r w:rsidRPr="000B68F6">
              <w:t>рогр</w:t>
            </w:r>
            <w:r w:rsidRPr="000B68F6">
              <w:rPr>
                <w:spacing w:val="-1"/>
              </w:rPr>
              <w:t>амм</w:t>
            </w:r>
            <w:r w:rsidRPr="000B68F6">
              <w:t>а орг</w:t>
            </w:r>
            <w:r w:rsidRPr="000B68F6">
              <w:rPr>
                <w:spacing w:val="-1"/>
              </w:rPr>
              <w:t>а</w:t>
            </w:r>
            <w:r w:rsidRPr="000B68F6">
              <w:rPr>
                <w:spacing w:val="1"/>
              </w:rPr>
              <w:t>низ</w:t>
            </w:r>
            <w:r w:rsidRPr="000B68F6">
              <w:rPr>
                <w:spacing w:val="-1"/>
              </w:rPr>
              <w:t>ац</w:t>
            </w:r>
            <w:r w:rsidRPr="000B68F6">
              <w:rPr>
                <w:spacing w:val="1"/>
              </w:rPr>
              <w:t>ии</w:t>
            </w:r>
            <w:r w:rsidRPr="000B68F6">
              <w:t>, о</w:t>
            </w:r>
            <w:r w:rsidRPr="000B68F6">
              <w:rPr>
                <w:spacing w:val="1"/>
              </w:rPr>
              <w:t>с</w:t>
            </w:r>
            <w:r w:rsidRPr="000B68F6">
              <w:rPr>
                <w:spacing w:val="-5"/>
              </w:rPr>
              <w:t>у</w:t>
            </w:r>
            <w:r w:rsidRPr="000B68F6">
              <w:rPr>
                <w:spacing w:val="2"/>
              </w:rPr>
              <w:t>щ</w:t>
            </w:r>
            <w:r w:rsidRPr="000B68F6">
              <w:rPr>
                <w:spacing w:val="-1"/>
              </w:rPr>
              <w:t>ес</w:t>
            </w:r>
            <w:r w:rsidRPr="000B68F6">
              <w:t>твля</w:t>
            </w:r>
            <w:r w:rsidRPr="000B68F6">
              <w:rPr>
                <w:spacing w:val="1"/>
              </w:rPr>
              <w:t>ю</w:t>
            </w:r>
            <w:r w:rsidRPr="000B68F6">
              <w:t>щ</w:t>
            </w:r>
            <w:r w:rsidRPr="000B68F6">
              <w:rPr>
                <w:spacing w:val="-1"/>
              </w:rPr>
              <w:t>е</w:t>
            </w:r>
            <w:r w:rsidRPr="000B68F6">
              <w:t>й р</w:t>
            </w:r>
            <w:r w:rsidRPr="000B68F6">
              <w:rPr>
                <w:spacing w:val="-1"/>
              </w:rPr>
              <w:t>е</w:t>
            </w:r>
            <w:r w:rsidRPr="000B68F6">
              <w:rPr>
                <w:spacing w:val="2"/>
              </w:rPr>
              <w:t>г</w:t>
            </w:r>
            <w:r w:rsidRPr="000B68F6">
              <w:rPr>
                <w:spacing w:val="-5"/>
              </w:rPr>
              <w:t>у</w:t>
            </w:r>
            <w:r w:rsidRPr="000B68F6">
              <w:t>л</w:t>
            </w:r>
            <w:r w:rsidRPr="000B68F6">
              <w:rPr>
                <w:spacing w:val="1"/>
              </w:rPr>
              <w:t>и</w:t>
            </w:r>
            <w:r w:rsidRPr="000B68F6">
              <w:rPr>
                <w:spacing w:val="5"/>
              </w:rPr>
              <w:t>р</w:t>
            </w:r>
            <w:r w:rsidRPr="000B68F6">
              <w:rPr>
                <w:spacing w:val="-5"/>
              </w:rPr>
              <w:t>у</w:t>
            </w:r>
            <w:r w:rsidRPr="000B68F6">
              <w:rPr>
                <w:spacing w:val="1"/>
              </w:rPr>
              <w:t>е</w:t>
            </w:r>
            <w:r w:rsidRPr="000B68F6">
              <w:rPr>
                <w:spacing w:val="-1"/>
              </w:rPr>
              <w:t>м</w:t>
            </w:r>
            <w:r w:rsidRPr="000B68F6">
              <w:t>ые</w:t>
            </w:r>
            <w:r w:rsidRPr="000B68F6">
              <w:rPr>
                <w:spacing w:val="-1"/>
              </w:rPr>
              <w:t xml:space="preserve"> </w:t>
            </w:r>
            <w:r w:rsidRPr="000B68F6">
              <w:t>виды д</w:t>
            </w:r>
            <w:r w:rsidRPr="000B68F6">
              <w:rPr>
                <w:spacing w:val="-1"/>
              </w:rPr>
              <w:t>е</w:t>
            </w:r>
            <w:r w:rsidRPr="000B68F6">
              <w:t>ятел</w:t>
            </w:r>
            <w:r w:rsidRPr="000B68F6">
              <w:rPr>
                <w:spacing w:val="1"/>
              </w:rPr>
              <w:t>ьн</w:t>
            </w:r>
            <w:r w:rsidRPr="000B68F6">
              <w:t>о</w:t>
            </w:r>
            <w:r w:rsidRPr="000B68F6">
              <w:rPr>
                <w:spacing w:val="-1"/>
              </w:rPr>
              <w:t>с</w:t>
            </w:r>
            <w:r w:rsidRPr="000B68F6">
              <w:t>ти</w:t>
            </w:r>
            <w:r w:rsidRPr="000B68F6">
              <w:rPr>
                <w:spacing w:val="2"/>
              </w:rPr>
              <w:t xml:space="preserve"> </w:t>
            </w:r>
            <w:r w:rsidRPr="000B68F6">
              <w:t xml:space="preserve">в </w:t>
            </w:r>
            <w:r w:rsidRPr="000B68F6">
              <w:rPr>
                <w:spacing w:val="-1"/>
              </w:rPr>
              <w:t>с</w:t>
            </w:r>
            <w:r w:rsidRPr="000B68F6">
              <w:t>фере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c>
          <w:tcPr>
            <w:tcW w:w="7352" w:type="dxa"/>
            <w:tcBorders>
              <w:top w:val="single" w:sz="4" w:space="0" w:color="000000"/>
              <w:left w:val="single" w:sz="4" w:space="0" w:color="000000"/>
              <w:bottom w:val="single" w:sz="4" w:space="0" w:color="000000"/>
              <w:right w:val="single" w:sz="4" w:space="0" w:color="000000"/>
            </w:tcBorders>
          </w:tcPr>
          <w:p w14:paraId="10EDF7A6" w14:textId="77777777" w:rsidR="007739C6" w:rsidRPr="000B68F6" w:rsidRDefault="007739C6" w:rsidP="007739C6">
            <w:pPr>
              <w:widowControl w:val="0"/>
              <w:autoSpaceDE w:val="0"/>
              <w:autoSpaceDN w:val="0"/>
              <w:adjustRightInd w:val="0"/>
              <w:spacing w:line="267" w:lineRule="exact"/>
              <w:ind w:left="102" w:right="13"/>
              <w:jc w:val="both"/>
            </w:pPr>
            <w:r w:rsidRPr="000B68F6">
              <w:t>Прогр</w:t>
            </w:r>
            <w:r w:rsidRPr="000B68F6">
              <w:rPr>
                <w:spacing w:val="-1"/>
              </w:rPr>
              <w:t>ам</w:t>
            </w:r>
            <w:r w:rsidRPr="000B68F6">
              <w:rPr>
                <w:spacing w:val="1"/>
              </w:rPr>
              <w:t>м</w:t>
            </w:r>
            <w:r w:rsidRPr="000B68F6">
              <w:t>а ф</w:t>
            </w:r>
            <w:r w:rsidRPr="000B68F6">
              <w:rPr>
                <w:spacing w:val="1"/>
              </w:rPr>
              <w:t>ин</w:t>
            </w:r>
            <w:r w:rsidRPr="000B68F6">
              <w:rPr>
                <w:spacing w:val="-1"/>
              </w:rPr>
              <w:t>а</w:t>
            </w:r>
            <w:r w:rsidRPr="000B68F6">
              <w:rPr>
                <w:spacing w:val="1"/>
              </w:rPr>
              <w:t>н</w:t>
            </w:r>
            <w:r w:rsidRPr="000B68F6">
              <w:rPr>
                <w:spacing w:val="-1"/>
              </w:rPr>
              <w:t>с</w:t>
            </w:r>
            <w:r w:rsidRPr="000B68F6">
              <w:rPr>
                <w:spacing w:val="1"/>
              </w:rPr>
              <w:t>и</w:t>
            </w:r>
            <w:r w:rsidRPr="000B68F6">
              <w:t>ров</w:t>
            </w:r>
            <w:r w:rsidRPr="000B68F6">
              <w:rPr>
                <w:spacing w:val="-1"/>
              </w:rPr>
              <w:t>а</w:t>
            </w:r>
            <w:r w:rsidRPr="000B68F6">
              <w:rPr>
                <w:spacing w:val="1"/>
              </w:rPr>
              <w:t>ни</w:t>
            </w:r>
            <w:r w:rsidRPr="000B68F6">
              <w:t xml:space="preserve">я </w:t>
            </w:r>
            <w:r w:rsidRPr="000B68F6">
              <w:rPr>
                <w:spacing w:val="-1"/>
              </w:rPr>
              <w:t>ме</w:t>
            </w:r>
            <w:r w:rsidRPr="000B68F6">
              <w:t>ро</w:t>
            </w:r>
            <w:r w:rsidRPr="000B68F6">
              <w:rPr>
                <w:spacing w:val="1"/>
              </w:rPr>
              <w:t>п</w:t>
            </w:r>
            <w:r w:rsidRPr="000B68F6">
              <w:t>р</w:t>
            </w:r>
            <w:r w:rsidRPr="000B68F6">
              <w:rPr>
                <w:spacing w:val="1"/>
              </w:rPr>
              <w:t>и</w:t>
            </w:r>
            <w:r w:rsidRPr="000B68F6">
              <w:rPr>
                <w:spacing w:val="-2"/>
              </w:rPr>
              <w:t>я</w:t>
            </w:r>
            <w:r w:rsidRPr="000B68F6">
              <w:t>т</w:t>
            </w:r>
            <w:r w:rsidRPr="000B68F6">
              <w:rPr>
                <w:spacing w:val="2"/>
              </w:rPr>
              <w:t>и</w:t>
            </w:r>
            <w:r w:rsidRPr="000B68F6">
              <w:t>й орг</w:t>
            </w:r>
            <w:r w:rsidRPr="000B68F6">
              <w:rPr>
                <w:spacing w:val="-1"/>
              </w:rPr>
              <w:t>ан</w:t>
            </w:r>
            <w:r w:rsidRPr="000B68F6">
              <w:rPr>
                <w:spacing w:val="1"/>
              </w:rPr>
              <w:t>из</w:t>
            </w:r>
            <w:r w:rsidRPr="000B68F6">
              <w:rPr>
                <w:spacing w:val="-1"/>
              </w:rPr>
              <w:t>ац</w:t>
            </w:r>
            <w:r w:rsidRPr="000B68F6">
              <w:rPr>
                <w:spacing w:val="1"/>
              </w:rPr>
              <w:t>и</w:t>
            </w:r>
            <w:r w:rsidRPr="000B68F6">
              <w:rPr>
                <w:spacing w:val="-1"/>
              </w:rPr>
              <w:t>и</w:t>
            </w:r>
            <w:r w:rsidRPr="000B68F6">
              <w:t>, о</w:t>
            </w:r>
            <w:r w:rsidRPr="000B68F6">
              <w:rPr>
                <w:spacing w:val="1"/>
              </w:rPr>
              <w:t>с</w:t>
            </w:r>
            <w:r w:rsidRPr="000B68F6">
              <w:rPr>
                <w:spacing w:val="-5"/>
              </w:rPr>
              <w:t>у</w:t>
            </w:r>
            <w:r w:rsidRPr="000B68F6">
              <w:rPr>
                <w:spacing w:val="2"/>
              </w:rPr>
              <w:t>щ</w:t>
            </w:r>
            <w:r w:rsidRPr="000B68F6">
              <w:rPr>
                <w:spacing w:val="-1"/>
              </w:rPr>
              <w:t>ес</w:t>
            </w:r>
            <w:r w:rsidRPr="000B68F6">
              <w:t>твля</w:t>
            </w:r>
            <w:r w:rsidRPr="000B68F6">
              <w:rPr>
                <w:spacing w:val="1"/>
              </w:rPr>
              <w:t>ю</w:t>
            </w:r>
            <w:r w:rsidRPr="000B68F6">
              <w:t>щ</w:t>
            </w:r>
            <w:r w:rsidRPr="000B68F6">
              <w:rPr>
                <w:spacing w:val="-1"/>
              </w:rPr>
              <w:t>е</w:t>
            </w:r>
            <w:r w:rsidRPr="000B68F6">
              <w:t>й</w:t>
            </w:r>
            <w:r w:rsidRPr="000B68F6">
              <w:rPr>
                <w:spacing w:val="2"/>
              </w:rPr>
              <w:t xml:space="preserve"> </w:t>
            </w:r>
            <w:r w:rsidRPr="000B68F6">
              <w:t>р</w:t>
            </w:r>
            <w:r w:rsidRPr="000B68F6">
              <w:rPr>
                <w:spacing w:val="-1"/>
              </w:rPr>
              <w:t>е</w:t>
            </w:r>
            <w:r w:rsidRPr="000B68F6">
              <w:rPr>
                <w:spacing w:val="2"/>
              </w:rPr>
              <w:t>г</w:t>
            </w:r>
            <w:r w:rsidRPr="000B68F6">
              <w:rPr>
                <w:spacing w:val="-5"/>
              </w:rPr>
              <w:t>у</w:t>
            </w:r>
            <w:r w:rsidRPr="000B68F6">
              <w:t>л</w:t>
            </w:r>
            <w:r w:rsidRPr="000B68F6">
              <w:rPr>
                <w:spacing w:val="1"/>
              </w:rPr>
              <w:t>и</w:t>
            </w:r>
            <w:r w:rsidRPr="000B68F6">
              <w:rPr>
                <w:spacing w:val="5"/>
              </w:rPr>
              <w:t>р</w:t>
            </w:r>
            <w:r w:rsidRPr="000B68F6">
              <w:rPr>
                <w:spacing w:val="-5"/>
              </w:rPr>
              <w:t>у</w:t>
            </w:r>
            <w:r w:rsidRPr="000B68F6">
              <w:rPr>
                <w:spacing w:val="1"/>
              </w:rPr>
              <w:t>е</w:t>
            </w:r>
            <w:r w:rsidRPr="000B68F6">
              <w:rPr>
                <w:spacing w:val="-1"/>
              </w:rPr>
              <w:t>м</w:t>
            </w:r>
            <w:r w:rsidRPr="000B68F6">
              <w:rPr>
                <w:spacing w:val="2"/>
              </w:rPr>
              <w:t>ы</w:t>
            </w:r>
            <w:r w:rsidRPr="000B68F6">
              <w:t>е виды</w:t>
            </w:r>
            <w:r w:rsidRPr="000B68F6">
              <w:rPr>
                <w:spacing w:val="1"/>
              </w:rPr>
              <w:t xml:space="preserve"> </w:t>
            </w:r>
            <w:r w:rsidRPr="000B68F6">
              <w:t>д</w:t>
            </w:r>
            <w:r w:rsidRPr="000B68F6">
              <w:rPr>
                <w:spacing w:val="1"/>
              </w:rPr>
              <w:t>е</w:t>
            </w:r>
            <w:r w:rsidRPr="000B68F6">
              <w:t>ятел</w:t>
            </w:r>
            <w:r w:rsidRPr="000B68F6">
              <w:rPr>
                <w:spacing w:val="1"/>
              </w:rPr>
              <w:t>ьн</w:t>
            </w:r>
            <w:r w:rsidRPr="000B68F6">
              <w:t>о</w:t>
            </w:r>
            <w:r w:rsidRPr="000B68F6">
              <w:rPr>
                <w:spacing w:val="-1"/>
              </w:rPr>
              <w:t>с</w:t>
            </w:r>
            <w:r w:rsidRPr="000B68F6">
              <w:t>ти</w:t>
            </w:r>
            <w:r w:rsidRPr="000B68F6">
              <w:rPr>
                <w:spacing w:val="3"/>
              </w:rPr>
              <w:t xml:space="preserve"> </w:t>
            </w:r>
            <w:r w:rsidRPr="000B68F6">
              <w:t xml:space="preserve">в </w:t>
            </w:r>
            <w:r w:rsidRPr="000B68F6">
              <w:rPr>
                <w:spacing w:val="-1"/>
              </w:rPr>
              <w:t>с</w:t>
            </w:r>
            <w:r w:rsidRPr="000B68F6">
              <w:t>фере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 xml:space="preserve">я, </w:t>
            </w:r>
            <w:r w:rsidRPr="000B68F6">
              <w:rPr>
                <w:spacing w:val="-1"/>
              </w:rPr>
              <w:t>с</w:t>
            </w:r>
            <w:r w:rsidRPr="000B68F6">
              <w:rPr>
                <w:spacing w:val="-2"/>
              </w:rPr>
              <w:t>т</w:t>
            </w:r>
            <w:r w:rsidRPr="000B68F6">
              <w:t>ро</w:t>
            </w:r>
            <w:r w:rsidRPr="000B68F6">
              <w:rPr>
                <w:spacing w:val="1"/>
              </w:rPr>
              <w:t>и</w:t>
            </w:r>
            <w:r w:rsidRPr="000B68F6">
              <w:t>тел</w:t>
            </w:r>
            <w:r w:rsidRPr="000B68F6">
              <w:rPr>
                <w:spacing w:val="1"/>
              </w:rPr>
              <w:t>ь</w:t>
            </w:r>
            <w:r w:rsidRPr="000B68F6">
              <w:rPr>
                <w:spacing w:val="-1"/>
              </w:rPr>
              <w:t>с</w:t>
            </w:r>
            <w:r w:rsidRPr="000B68F6">
              <w:t>тв</w:t>
            </w:r>
            <w:r w:rsidRPr="000B68F6">
              <w:rPr>
                <w:spacing w:val="-1"/>
              </w:rPr>
              <w:t>а</w:t>
            </w:r>
            <w:r w:rsidRPr="000B68F6">
              <w:t xml:space="preserve">, </w:t>
            </w:r>
            <w:r w:rsidRPr="000B68F6">
              <w:rPr>
                <w:spacing w:val="1"/>
              </w:rPr>
              <w:t>к</w:t>
            </w:r>
            <w:r w:rsidRPr="000B68F6">
              <w:rPr>
                <w:spacing w:val="-1"/>
              </w:rPr>
              <w:t>а</w:t>
            </w:r>
            <w:r w:rsidRPr="000B68F6">
              <w:rPr>
                <w:spacing w:val="1"/>
              </w:rPr>
              <w:t>п</w:t>
            </w:r>
            <w:r w:rsidRPr="000B68F6">
              <w:rPr>
                <w:spacing w:val="-1"/>
              </w:rPr>
              <w:t>и</w:t>
            </w:r>
            <w:r w:rsidRPr="000B68F6">
              <w:rPr>
                <w:spacing w:val="-2"/>
              </w:rPr>
              <w:t>т</w:t>
            </w:r>
            <w:r w:rsidRPr="000B68F6">
              <w:rPr>
                <w:spacing w:val="-1"/>
              </w:rPr>
              <w:t>а</w:t>
            </w:r>
            <w:r w:rsidRPr="000B68F6">
              <w:t>л</w:t>
            </w:r>
            <w:r w:rsidRPr="000B68F6">
              <w:rPr>
                <w:spacing w:val="1"/>
              </w:rPr>
              <w:t>ьн</w:t>
            </w:r>
            <w:r w:rsidRPr="000B68F6">
              <w:t>ого р</w:t>
            </w:r>
            <w:r w:rsidRPr="000B68F6">
              <w:rPr>
                <w:spacing w:val="-1"/>
              </w:rPr>
              <w:t>ем</w:t>
            </w:r>
            <w:r w:rsidRPr="000B68F6">
              <w:t>о</w:t>
            </w:r>
            <w:r w:rsidRPr="000B68F6">
              <w:rPr>
                <w:spacing w:val="1"/>
              </w:rPr>
              <w:t>н</w:t>
            </w:r>
            <w:r w:rsidRPr="000B68F6">
              <w:t>та, р</w:t>
            </w:r>
            <w:r w:rsidRPr="000B68F6">
              <w:rPr>
                <w:spacing w:val="-1"/>
              </w:rPr>
              <w:t>е</w:t>
            </w:r>
            <w:r w:rsidRPr="000B68F6">
              <w:rPr>
                <w:spacing w:val="1"/>
              </w:rPr>
              <w:t>к</w:t>
            </w:r>
            <w:r w:rsidRPr="000B68F6">
              <w:t>о</w:t>
            </w:r>
            <w:r w:rsidRPr="000B68F6">
              <w:rPr>
                <w:spacing w:val="1"/>
              </w:rPr>
              <w:t>н</w:t>
            </w:r>
            <w:r w:rsidRPr="000B68F6">
              <w:rPr>
                <w:spacing w:val="-1"/>
              </w:rPr>
              <w:t>с</w:t>
            </w:r>
            <w:r w:rsidRPr="000B68F6">
              <w:t>т</w:t>
            </w:r>
            <w:r w:rsidRPr="000B68F6">
              <w:rPr>
                <w:spacing w:val="3"/>
              </w:rPr>
              <w:t>р</w:t>
            </w:r>
            <w:r w:rsidRPr="000B68F6">
              <w:rPr>
                <w:spacing w:val="-7"/>
              </w:rPr>
              <w:t>у</w:t>
            </w:r>
            <w:r w:rsidRPr="000B68F6">
              <w:rPr>
                <w:spacing w:val="1"/>
              </w:rPr>
              <w:t>кци</w:t>
            </w:r>
            <w:r w:rsidRPr="000B68F6">
              <w:t>и</w:t>
            </w:r>
            <w:r w:rsidRPr="000B68F6">
              <w:rPr>
                <w:spacing w:val="4"/>
              </w:rPr>
              <w:t xml:space="preserve"> </w:t>
            </w:r>
            <w:r w:rsidRPr="000B68F6">
              <w:t>и</w:t>
            </w:r>
            <w:r w:rsidRPr="000B68F6">
              <w:rPr>
                <w:spacing w:val="4"/>
              </w:rPr>
              <w:t xml:space="preserve"> </w:t>
            </w:r>
            <w:r w:rsidRPr="000B68F6">
              <w:rPr>
                <w:spacing w:val="-3"/>
              </w:rPr>
              <w:t>(</w:t>
            </w:r>
            <w:r w:rsidRPr="000B68F6">
              <w:rPr>
                <w:spacing w:val="1"/>
              </w:rPr>
              <w:t>и</w:t>
            </w:r>
            <w:r w:rsidRPr="000B68F6">
              <w:t>л</w:t>
            </w:r>
            <w:r w:rsidRPr="000B68F6">
              <w:rPr>
                <w:spacing w:val="1"/>
              </w:rPr>
              <w:t>и</w:t>
            </w:r>
            <w:r w:rsidRPr="000B68F6">
              <w:t xml:space="preserve">) </w:t>
            </w:r>
            <w:r w:rsidRPr="000B68F6">
              <w:rPr>
                <w:spacing w:val="-1"/>
              </w:rPr>
              <w:t>м</w:t>
            </w:r>
            <w:r w:rsidRPr="000B68F6">
              <w:t>од</w:t>
            </w:r>
            <w:r w:rsidRPr="000B68F6">
              <w:rPr>
                <w:spacing w:val="-1"/>
              </w:rPr>
              <w:t>е</w:t>
            </w:r>
            <w:r w:rsidRPr="000B68F6">
              <w:t>р</w:t>
            </w:r>
            <w:r w:rsidRPr="000B68F6">
              <w:rPr>
                <w:spacing w:val="1"/>
              </w:rPr>
              <w:t>ни</w:t>
            </w:r>
            <w:r w:rsidRPr="000B68F6">
              <w:rPr>
                <w:spacing w:val="5"/>
              </w:rPr>
              <w:t>з</w:t>
            </w:r>
            <w:r w:rsidRPr="000B68F6">
              <w:rPr>
                <w:spacing w:val="-1"/>
              </w:rPr>
              <w:t>а</w:t>
            </w:r>
            <w:r w:rsidRPr="000B68F6">
              <w:rPr>
                <w:spacing w:val="1"/>
              </w:rPr>
              <w:t>ц</w:t>
            </w:r>
            <w:r w:rsidRPr="000B68F6">
              <w:rPr>
                <w:spacing w:val="-1"/>
              </w:rPr>
              <w:t>и</w:t>
            </w:r>
            <w:r w:rsidRPr="000B68F6">
              <w:t>и</w:t>
            </w:r>
            <w:r w:rsidRPr="000B68F6">
              <w:rPr>
                <w:spacing w:val="2"/>
              </w:rPr>
              <w:t xml:space="preserve"> </w:t>
            </w:r>
            <w:r w:rsidRPr="000B68F6">
              <w:rPr>
                <w:spacing w:val="1"/>
              </w:rPr>
              <w:t>и</w:t>
            </w:r>
            <w:r w:rsidRPr="000B68F6">
              <w:rPr>
                <w:spacing w:val="-1"/>
              </w:rPr>
              <w:t>с</w:t>
            </w:r>
            <w:r w:rsidRPr="000B68F6">
              <w:t>точ</w:t>
            </w:r>
            <w:r w:rsidRPr="000B68F6">
              <w:rPr>
                <w:spacing w:val="1"/>
              </w:rPr>
              <w:t>н</w:t>
            </w:r>
            <w:r w:rsidRPr="000B68F6">
              <w:rPr>
                <w:spacing w:val="-1"/>
              </w:rPr>
              <w:t>и</w:t>
            </w:r>
            <w:r w:rsidRPr="000B68F6">
              <w:rPr>
                <w:spacing w:val="1"/>
              </w:rPr>
              <w:t>к</w:t>
            </w:r>
            <w:r w:rsidRPr="000B68F6">
              <w:t>ов</w:t>
            </w:r>
            <w:r w:rsidRPr="000B68F6">
              <w:rPr>
                <w:spacing w:val="3"/>
              </w:rPr>
              <w:t xml:space="preserve"> </w:t>
            </w:r>
            <w:r w:rsidRPr="000B68F6">
              <w:t>те</w:t>
            </w:r>
            <w:r w:rsidRPr="000B68F6">
              <w:rPr>
                <w:spacing w:val="1"/>
              </w:rPr>
              <w:t>п</w:t>
            </w:r>
            <w:r w:rsidRPr="000B68F6">
              <w:t>ловой</w:t>
            </w:r>
            <w:r w:rsidRPr="000B68F6">
              <w:rPr>
                <w:spacing w:val="5"/>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 и</w:t>
            </w:r>
            <w:r w:rsidRPr="000B68F6">
              <w:rPr>
                <w:spacing w:val="4"/>
              </w:rPr>
              <w:t xml:space="preserve"> </w:t>
            </w:r>
            <w:r w:rsidRPr="000B68F6">
              <w:t>(ил</w:t>
            </w:r>
            <w:r w:rsidRPr="000B68F6">
              <w:rPr>
                <w:spacing w:val="2"/>
              </w:rPr>
              <w:t>и</w:t>
            </w:r>
            <w:r w:rsidRPr="000B68F6">
              <w:t>) те</w:t>
            </w:r>
            <w:r w:rsidRPr="000B68F6">
              <w:rPr>
                <w:spacing w:val="1"/>
              </w:rPr>
              <w:t>п</w:t>
            </w:r>
            <w:r w:rsidRPr="000B68F6">
              <w:t>ловых</w:t>
            </w:r>
            <w:r w:rsidRPr="000B68F6">
              <w:rPr>
                <w:spacing w:val="2"/>
              </w:rPr>
              <w:t xml:space="preserve"> </w:t>
            </w:r>
            <w:r w:rsidRPr="000B68F6">
              <w:rPr>
                <w:spacing w:val="-1"/>
              </w:rPr>
              <w:t>се</w:t>
            </w:r>
            <w:r w:rsidRPr="000B68F6">
              <w:t>тей</w:t>
            </w:r>
            <w:r w:rsidRPr="000B68F6">
              <w:rPr>
                <w:spacing w:val="3"/>
              </w:rPr>
              <w:t xml:space="preserve"> </w:t>
            </w:r>
            <w:r w:rsidRPr="000B68F6">
              <w:t>в</w:t>
            </w:r>
            <w:r w:rsidRPr="000B68F6">
              <w:rPr>
                <w:spacing w:val="2"/>
              </w:rPr>
              <w:t xml:space="preserve"> </w:t>
            </w:r>
            <w:r w:rsidRPr="000B68F6">
              <w:rPr>
                <w:spacing w:val="1"/>
              </w:rPr>
              <w:t>ц</w:t>
            </w:r>
            <w:r w:rsidRPr="000B68F6">
              <w:rPr>
                <w:spacing w:val="-1"/>
              </w:rPr>
              <w:t>е</w:t>
            </w:r>
            <w:r w:rsidRPr="000B68F6">
              <w:t>лях</w:t>
            </w:r>
            <w:r w:rsidRPr="000B68F6">
              <w:rPr>
                <w:spacing w:val="3"/>
              </w:rPr>
              <w:t xml:space="preserve"> </w:t>
            </w:r>
            <w:r w:rsidRPr="000B68F6">
              <w:t>р</w:t>
            </w:r>
            <w:r w:rsidRPr="000B68F6">
              <w:rPr>
                <w:spacing w:val="-1"/>
              </w:rPr>
              <w:t>а</w:t>
            </w:r>
            <w:r w:rsidRPr="000B68F6">
              <w:rPr>
                <w:spacing w:val="1"/>
              </w:rPr>
              <w:t>з</w:t>
            </w:r>
            <w:r w:rsidRPr="000B68F6">
              <w:t>ви</w:t>
            </w:r>
            <w:r w:rsidRPr="000B68F6">
              <w:rPr>
                <w:spacing w:val="-2"/>
              </w:rPr>
              <w:t>т</w:t>
            </w:r>
            <w:r w:rsidRPr="000B68F6">
              <w:rPr>
                <w:spacing w:val="1"/>
              </w:rPr>
              <w:t>и</w:t>
            </w:r>
            <w:r w:rsidRPr="000B68F6">
              <w:t>я,</w:t>
            </w:r>
            <w:r w:rsidRPr="000B68F6">
              <w:rPr>
                <w:spacing w:val="3"/>
              </w:rPr>
              <w:t xml:space="preserve"> </w:t>
            </w:r>
            <w:r w:rsidRPr="000B68F6">
              <w:rPr>
                <w:spacing w:val="1"/>
              </w:rPr>
              <w:t>п</w:t>
            </w:r>
            <w:r w:rsidRPr="000B68F6">
              <w:t>о</w:t>
            </w:r>
            <w:r w:rsidRPr="000B68F6">
              <w:rPr>
                <w:spacing w:val="-3"/>
              </w:rPr>
              <w:t>в</w:t>
            </w:r>
            <w:r w:rsidRPr="000B68F6">
              <w:t>ыш</w:t>
            </w:r>
            <w:r w:rsidRPr="000B68F6">
              <w:rPr>
                <w:spacing w:val="-1"/>
              </w:rPr>
              <w:t>е</w:t>
            </w:r>
            <w:r w:rsidRPr="000B68F6">
              <w:rPr>
                <w:spacing w:val="1"/>
              </w:rPr>
              <w:t>ни</w:t>
            </w:r>
            <w:r w:rsidRPr="000B68F6">
              <w:t>я</w:t>
            </w:r>
            <w:r w:rsidRPr="000B68F6">
              <w:rPr>
                <w:spacing w:val="3"/>
              </w:rPr>
              <w:t xml:space="preserve"> </w:t>
            </w:r>
            <w:r w:rsidRPr="000B68F6">
              <w:rPr>
                <w:spacing w:val="1"/>
              </w:rPr>
              <w:t>н</w:t>
            </w:r>
            <w:r w:rsidRPr="000B68F6">
              <w:rPr>
                <w:spacing w:val="-1"/>
              </w:rPr>
              <w:t>а</w:t>
            </w:r>
            <w:r w:rsidRPr="000B68F6">
              <w:t>д</w:t>
            </w:r>
            <w:r w:rsidRPr="000B68F6">
              <w:rPr>
                <w:spacing w:val="-1"/>
              </w:rPr>
              <w:t>е</w:t>
            </w:r>
            <w:r w:rsidRPr="000B68F6">
              <w:t>ж</w:t>
            </w:r>
            <w:r w:rsidRPr="000B68F6">
              <w:rPr>
                <w:spacing w:val="1"/>
              </w:rPr>
              <w:t>н</w:t>
            </w:r>
            <w:r w:rsidRPr="000B68F6">
              <w:t>о</w:t>
            </w:r>
            <w:r w:rsidRPr="000B68F6">
              <w:rPr>
                <w:spacing w:val="-1"/>
              </w:rPr>
              <w:t>с</w:t>
            </w:r>
            <w:r w:rsidRPr="000B68F6">
              <w:t>ти</w:t>
            </w:r>
            <w:r w:rsidRPr="000B68F6">
              <w:rPr>
                <w:spacing w:val="2"/>
              </w:rPr>
              <w:t xml:space="preserve"> </w:t>
            </w:r>
            <w:r w:rsidRPr="000B68F6">
              <w:t>и э</w:t>
            </w:r>
            <w:r w:rsidRPr="000B68F6">
              <w:rPr>
                <w:spacing w:val="1"/>
              </w:rPr>
              <w:t>н</w:t>
            </w:r>
            <w:r w:rsidRPr="000B68F6">
              <w:rPr>
                <w:spacing w:val="-1"/>
              </w:rPr>
              <w:t>е</w:t>
            </w:r>
            <w:r w:rsidRPr="000B68F6">
              <w:t>рг</w:t>
            </w:r>
            <w:r w:rsidRPr="000B68F6">
              <w:rPr>
                <w:spacing w:val="-1"/>
              </w:rPr>
              <w:t>е</w:t>
            </w:r>
            <w:r w:rsidRPr="000B68F6">
              <w:t>т</w:t>
            </w:r>
            <w:r w:rsidRPr="000B68F6">
              <w:rPr>
                <w:spacing w:val="2"/>
              </w:rPr>
              <w:t>и</w:t>
            </w:r>
            <w:r w:rsidRPr="000B68F6">
              <w:rPr>
                <w:spacing w:val="-1"/>
              </w:rPr>
              <w:t>чес</w:t>
            </w:r>
            <w:r w:rsidRPr="000B68F6">
              <w:rPr>
                <w:spacing w:val="1"/>
              </w:rPr>
              <w:t>к</w:t>
            </w:r>
            <w:r w:rsidRPr="000B68F6">
              <w:t>ой эф</w:t>
            </w:r>
            <w:r w:rsidRPr="000B68F6">
              <w:rPr>
                <w:spacing w:val="-2"/>
              </w:rPr>
              <w:t>ф</w:t>
            </w:r>
            <w:r w:rsidRPr="000B68F6">
              <w:rPr>
                <w:spacing w:val="-1"/>
              </w:rPr>
              <w:t>е</w:t>
            </w:r>
            <w:r w:rsidRPr="000B68F6">
              <w:rPr>
                <w:spacing w:val="1"/>
              </w:rPr>
              <w:t>к</w:t>
            </w:r>
            <w:r w:rsidRPr="000B68F6">
              <w:t>т</w:t>
            </w:r>
            <w:r w:rsidRPr="000B68F6">
              <w:rPr>
                <w:spacing w:val="2"/>
              </w:rPr>
              <w:t>и</w:t>
            </w:r>
            <w:r w:rsidRPr="000B68F6">
              <w:t>вно</w:t>
            </w:r>
            <w:r w:rsidRPr="000B68F6">
              <w:rPr>
                <w:spacing w:val="-1"/>
              </w:rPr>
              <w:t>с</w:t>
            </w:r>
            <w:r w:rsidRPr="000B68F6">
              <w:t>ти</w:t>
            </w:r>
            <w:r w:rsidRPr="000B68F6">
              <w:rPr>
                <w:spacing w:val="1"/>
              </w:rPr>
              <w:t xml:space="preserve"> </w:t>
            </w:r>
            <w:r w:rsidRPr="000B68F6">
              <w:rPr>
                <w:spacing w:val="-1"/>
              </w:rPr>
              <w:t>с</w:t>
            </w:r>
            <w:r w:rsidRPr="000B68F6">
              <w:rPr>
                <w:spacing w:val="1"/>
              </w:rPr>
              <w:t>и</w:t>
            </w:r>
            <w:r w:rsidRPr="000B68F6">
              <w:rPr>
                <w:spacing w:val="-1"/>
              </w:rPr>
              <w:t>с</w:t>
            </w:r>
            <w:r w:rsidRPr="000B68F6">
              <w:t>те</w:t>
            </w:r>
            <w:r w:rsidRPr="000B68F6">
              <w:rPr>
                <w:spacing w:val="-1"/>
              </w:rPr>
              <w:t>м</w:t>
            </w:r>
            <w:r w:rsidRPr="000B68F6">
              <w:t>ы</w:t>
            </w:r>
            <w:r w:rsidRPr="000B68F6">
              <w:rPr>
                <w:spacing w:val="1"/>
              </w:rPr>
              <w:t xml:space="preserve"> </w:t>
            </w:r>
            <w:r w:rsidRPr="000B68F6">
              <w:t>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 xml:space="preserve">я, </w:t>
            </w:r>
            <w:r w:rsidRPr="000B68F6">
              <w:rPr>
                <w:spacing w:val="1"/>
              </w:rPr>
              <w:t>п</w:t>
            </w:r>
            <w:r w:rsidRPr="000B68F6">
              <w:t>од</w:t>
            </w:r>
            <w:r w:rsidRPr="000B68F6">
              <w:rPr>
                <w:spacing w:val="1"/>
              </w:rPr>
              <w:t>к</w:t>
            </w:r>
            <w:r w:rsidRPr="000B68F6">
              <w:t>л</w:t>
            </w:r>
            <w:r w:rsidRPr="000B68F6">
              <w:rPr>
                <w:spacing w:val="1"/>
              </w:rPr>
              <w:t>ю</w:t>
            </w:r>
            <w:r w:rsidRPr="000B68F6">
              <w:rPr>
                <w:spacing w:val="-1"/>
              </w:rPr>
              <w:t>чен</w:t>
            </w:r>
            <w:r w:rsidRPr="000B68F6">
              <w:rPr>
                <w:spacing w:val="1"/>
              </w:rPr>
              <w:t>и</w:t>
            </w:r>
            <w:r w:rsidRPr="000B68F6">
              <w:t>я  те</w:t>
            </w:r>
            <w:r w:rsidRPr="000B68F6">
              <w:rPr>
                <w:spacing w:val="-1"/>
              </w:rPr>
              <w:t>п</w:t>
            </w:r>
            <w:r w:rsidRPr="000B68F6">
              <w:t>ло</w:t>
            </w:r>
            <w:r w:rsidRPr="000B68F6">
              <w:rPr>
                <w:spacing w:val="-1"/>
              </w:rPr>
              <w:t>п</w:t>
            </w:r>
            <w:r w:rsidRPr="000B68F6">
              <w:t>отребля</w:t>
            </w:r>
            <w:r w:rsidRPr="000B68F6">
              <w:rPr>
                <w:spacing w:val="1"/>
              </w:rPr>
              <w:t>ю</w:t>
            </w:r>
            <w:r w:rsidRPr="000B68F6">
              <w:t>щ</w:t>
            </w:r>
            <w:r w:rsidRPr="000B68F6">
              <w:rPr>
                <w:spacing w:val="-1"/>
              </w:rPr>
              <w:t>и</w:t>
            </w:r>
            <w:r w:rsidRPr="000B68F6">
              <w:t xml:space="preserve">х </w:t>
            </w:r>
            <w:r w:rsidRPr="000B68F6">
              <w:rPr>
                <w:spacing w:val="4"/>
              </w:rPr>
              <w:t xml:space="preserve"> </w:t>
            </w:r>
            <w:r w:rsidRPr="000B68F6">
              <w:rPr>
                <w:spacing w:val="-7"/>
              </w:rPr>
              <w:t>у</w:t>
            </w:r>
            <w:r w:rsidRPr="000B68F6">
              <w:rPr>
                <w:spacing w:val="-1"/>
              </w:rPr>
              <w:t>с</w:t>
            </w:r>
            <w:r w:rsidRPr="000B68F6">
              <w:t>та</w:t>
            </w:r>
            <w:r w:rsidRPr="000B68F6">
              <w:rPr>
                <w:spacing w:val="3"/>
              </w:rPr>
              <w:t>но</w:t>
            </w:r>
            <w:r w:rsidRPr="000B68F6">
              <w:t xml:space="preserve">вок  </w:t>
            </w:r>
            <w:r w:rsidRPr="000B68F6">
              <w:rPr>
                <w:spacing w:val="1"/>
              </w:rPr>
              <w:t>п</w:t>
            </w:r>
            <w:r w:rsidRPr="000B68F6">
              <w:t>отре</w:t>
            </w:r>
            <w:r w:rsidRPr="000B68F6">
              <w:rPr>
                <w:spacing w:val="-2"/>
              </w:rPr>
              <w:t>б</w:t>
            </w:r>
            <w:r w:rsidRPr="000B68F6">
              <w:rPr>
                <w:spacing w:val="1"/>
              </w:rPr>
              <w:t>и</w:t>
            </w:r>
            <w:r w:rsidRPr="000B68F6">
              <w:t>тел</w:t>
            </w:r>
            <w:r w:rsidRPr="000B68F6">
              <w:rPr>
                <w:spacing w:val="-1"/>
              </w:rPr>
              <w:t>е</w:t>
            </w:r>
            <w:r w:rsidRPr="000B68F6">
              <w:t>й те</w:t>
            </w:r>
            <w:r w:rsidRPr="000B68F6">
              <w:rPr>
                <w:spacing w:val="1"/>
              </w:rPr>
              <w:t>п</w:t>
            </w:r>
            <w:r w:rsidRPr="000B68F6">
              <w:t>ловой</w:t>
            </w:r>
            <w:r w:rsidRPr="000B68F6">
              <w:rPr>
                <w:spacing w:val="1"/>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w:t>
            </w:r>
            <w:r w:rsidRPr="000B68F6">
              <w:rPr>
                <w:spacing w:val="1"/>
              </w:rPr>
              <w:t xml:space="preserve"> </w:t>
            </w:r>
            <w:r w:rsidRPr="000B68F6">
              <w:t>к</w:t>
            </w:r>
            <w:r w:rsidRPr="000B68F6">
              <w:rPr>
                <w:spacing w:val="1"/>
              </w:rPr>
              <w:t xml:space="preserve"> </w:t>
            </w:r>
            <w:r w:rsidRPr="000B68F6">
              <w:rPr>
                <w:spacing w:val="-1"/>
              </w:rPr>
              <w:t>с</w:t>
            </w:r>
            <w:r w:rsidRPr="000B68F6">
              <w:rPr>
                <w:spacing w:val="1"/>
              </w:rPr>
              <w:t>и</w:t>
            </w:r>
            <w:r w:rsidRPr="000B68F6">
              <w:rPr>
                <w:spacing w:val="-3"/>
              </w:rPr>
              <w:t>с</w:t>
            </w:r>
            <w:r w:rsidRPr="000B68F6">
              <w:t>те</w:t>
            </w:r>
            <w:r w:rsidRPr="000B68F6">
              <w:rPr>
                <w:spacing w:val="-1"/>
              </w:rPr>
              <w:t>м</w:t>
            </w:r>
            <w:r w:rsidRPr="000B68F6">
              <w:t>е</w:t>
            </w:r>
            <w:r w:rsidRPr="000B68F6">
              <w:rPr>
                <w:spacing w:val="-1"/>
              </w:rPr>
              <w:t xml:space="preserve"> </w:t>
            </w:r>
            <w:r w:rsidRPr="000B68F6">
              <w:t>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r>
      <w:tr w:rsidR="007739C6" w:rsidRPr="000B68F6" w14:paraId="3A815CB3" w14:textId="77777777" w:rsidTr="007739C6">
        <w:trPr>
          <w:trHeight w:hRule="exact" w:val="2494"/>
        </w:trPr>
        <w:tc>
          <w:tcPr>
            <w:tcW w:w="2610" w:type="dxa"/>
            <w:tcBorders>
              <w:top w:val="single" w:sz="4" w:space="0" w:color="000000"/>
              <w:left w:val="single" w:sz="4" w:space="0" w:color="000000"/>
              <w:bottom w:val="single" w:sz="4" w:space="0" w:color="000000"/>
              <w:right w:val="single" w:sz="4" w:space="0" w:color="000000"/>
            </w:tcBorders>
          </w:tcPr>
          <w:p w14:paraId="4E5C65C2" w14:textId="77777777" w:rsidR="007739C6" w:rsidRPr="000B68F6" w:rsidRDefault="007739C6" w:rsidP="007739C6">
            <w:pPr>
              <w:widowControl w:val="0"/>
              <w:autoSpaceDE w:val="0"/>
              <w:autoSpaceDN w:val="0"/>
              <w:adjustRightInd w:val="0"/>
              <w:spacing w:before="8" w:line="150" w:lineRule="exact"/>
              <w:ind w:right="13"/>
              <w:jc w:val="both"/>
              <w:rPr>
                <w:sz w:val="15"/>
                <w:szCs w:val="15"/>
              </w:rPr>
            </w:pPr>
          </w:p>
          <w:p w14:paraId="49B8B07F"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4D57DCFD"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3EC5C27B"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43C2CA17"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22CFB34B" w14:textId="77777777" w:rsidR="007739C6" w:rsidRPr="000B68F6" w:rsidRDefault="007739C6" w:rsidP="007739C6">
            <w:pPr>
              <w:widowControl w:val="0"/>
              <w:autoSpaceDE w:val="0"/>
              <w:autoSpaceDN w:val="0"/>
              <w:adjustRightInd w:val="0"/>
              <w:ind w:left="102" w:right="13"/>
              <w:jc w:val="both"/>
            </w:pPr>
            <w:r w:rsidRPr="000B68F6">
              <w:t>Т</w:t>
            </w:r>
            <w:r w:rsidRPr="000B68F6">
              <w:rPr>
                <w:spacing w:val="-1"/>
              </w:rPr>
              <w:t>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а</w:t>
            </w:r>
            <w:r w:rsidRPr="000B68F6">
              <w:t>ющ</w:t>
            </w:r>
            <w:r w:rsidRPr="000B68F6">
              <w:rPr>
                <w:spacing w:val="-1"/>
              </w:rPr>
              <w:t>а</w:t>
            </w:r>
            <w:r w:rsidRPr="000B68F6">
              <w:t>я орг</w:t>
            </w:r>
            <w:r w:rsidRPr="000B68F6">
              <w:rPr>
                <w:spacing w:val="-1"/>
              </w:rPr>
              <w:t>а</w:t>
            </w:r>
            <w:r w:rsidRPr="000B68F6">
              <w:rPr>
                <w:spacing w:val="1"/>
              </w:rPr>
              <w:t>низ</w:t>
            </w:r>
            <w:r w:rsidRPr="000B68F6">
              <w:rPr>
                <w:spacing w:val="-1"/>
              </w:rPr>
              <w:t>ац</w:t>
            </w:r>
            <w:r w:rsidRPr="000B68F6">
              <w:rPr>
                <w:spacing w:val="1"/>
              </w:rPr>
              <w:t>и</w:t>
            </w:r>
            <w:r w:rsidRPr="000B68F6">
              <w:t>я</w:t>
            </w:r>
          </w:p>
        </w:tc>
        <w:tc>
          <w:tcPr>
            <w:tcW w:w="7352" w:type="dxa"/>
            <w:tcBorders>
              <w:top w:val="single" w:sz="4" w:space="0" w:color="000000"/>
              <w:left w:val="single" w:sz="4" w:space="0" w:color="000000"/>
              <w:bottom w:val="single" w:sz="4" w:space="0" w:color="000000"/>
              <w:right w:val="single" w:sz="4" w:space="0" w:color="000000"/>
            </w:tcBorders>
          </w:tcPr>
          <w:p w14:paraId="151DFD0B" w14:textId="77777777" w:rsidR="007739C6" w:rsidRPr="000B68F6" w:rsidRDefault="007739C6" w:rsidP="007739C6">
            <w:pPr>
              <w:widowControl w:val="0"/>
              <w:autoSpaceDE w:val="0"/>
              <w:autoSpaceDN w:val="0"/>
              <w:adjustRightInd w:val="0"/>
              <w:spacing w:line="267" w:lineRule="exact"/>
              <w:ind w:left="102" w:right="13"/>
              <w:jc w:val="both"/>
            </w:pPr>
            <w:r w:rsidRPr="000B68F6">
              <w:t>Орг</w:t>
            </w:r>
            <w:r w:rsidRPr="000B68F6">
              <w:rPr>
                <w:spacing w:val="-1"/>
              </w:rPr>
              <w:t>а</w:t>
            </w:r>
            <w:r w:rsidRPr="000B68F6">
              <w:rPr>
                <w:spacing w:val="1"/>
              </w:rPr>
              <w:t>низ</w:t>
            </w:r>
            <w:r w:rsidRPr="000B68F6">
              <w:rPr>
                <w:spacing w:val="-1"/>
              </w:rPr>
              <w:t>а</w:t>
            </w:r>
            <w:r w:rsidRPr="000B68F6">
              <w:rPr>
                <w:spacing w:val="1"/>
              </w:rPr>
              <w:t>ци</w:t>
            </w:r>
            <w:r w:rsidRPr="000B68F6">
              <w:t>я,   о</w:t>
            </w:r>
            <w:r w:rsidRPr="000B68F6">
              <w:rPr>
                <w:spacing w:val="1"/>
              </w:rPr>
              <w:t>с</w:t>
            </w:r>
            <w:r w:rsidRPr="000B68F6">
              <w:rPr>
                <w:spacing w:val="-7"/>
              </w:rPr>
              <w:t>у</w:t>
            </w:r>
            <w:r w:rsidRPr="000B68F6">
              <w:t>щ</w:t>
            </w:r>
            <w:r w:rsidRPr="000B68F6">
              <w:rPr>
                <w:spacing w:val="1"/>
              </w:rPr>
              <w:t>е</w:t>
            </w:r>
            <w:r w:rsidRPr="000B68F6">
              <w:rPr>
                <w:spacing w:val="-1"/>
              </w:rPr>
              <w:t>с</w:t>
            </w:r>
            <w:r w:rsidRPr="000B68F6">
              <w:t>твля</w:t>
            </w:r>
            <w:r w:rsidRPr="000B68F6">
              <w:rPr>
                <w:spacing w:val="1"/>
              </w:rPr>
              <w:t>ю</w:t>
            </w:r>
            <w:r w:rsidRPr="000B68F6">
              <w:t>щ</w:t>
            </w:r>
            <w:r w:rsidRPr="000B68F6">
              <w:rPr>
                <w:spacing w:val="-1"/>
              </w:rPr>
              <w:t>а</w:t>
            </w:r>
            <w:r w:rsidRPr="000B68F6">
              <w:t xml:space="preserve">я   </w:t>
            </w:r>
            <w:r w:rsidRPr="000B68F6">
              <w:rPr>
                <w:spacing w:val="1"/>
              </w:rPr>
              <w:t>п</w:t>
            </w:r>
            <w:r w:rsidRPr="000B68F6">
              <w:t>род</w:t>
            </w:r>
            <w:r w:rsidRPr="000B68F6">
              <w:rPr>
                <w:spacing w:val="-1"/>
              </w:rPr>
              <w:t>а</w:t>
            </w:r>
            <w:r w:rsidRPr="000B68F6">
              <w:rPr>
                <w:spacing w:val="2"/>
              </w:rPr>
              <w:t>ж</w:t>
            </w:r>
            <w:r w:rsidRPr="000B68F6">
              <w:t xml:space="preserve">у </w:t>
            </w:r>
            <w:r w:rsidRPr="000B68F6">
              <w:rPr>
                <w:spacing w:val="55"/>
              </w:rPr>
              <w:t xml:space="preserve"> </w:t>
            </w:r>
            <w:r w:rsidRPr="000B68F6">
              <w:rPr>
                <w:spacing w:val="1"/>
              </w:rPr>
              <w:t>п</w:t>
            </w:r>
            <w:r w:rsidRPr="000B68F6">
              <w:rPr>
                <w:spacing w:val="2"/>
              </w:rPr>
              <w:t>о</w:t>
            </w:r>
            <w:r w:rsidRPr="000B68F6">
              <w:t>треб</w:t>
            </w:r>
            <w:r w:rsidRPr="000B68F6">
              <w:rPr>
                <w:spacing w:val="1"/>
              </w:rPr>
              <w:t>и</w:t>
            </w:r>
            <w:r w:rsidRPr="000B68F6">
              <w:t xml:space="preserve">телям  </w:t>
            </w:r>
            <w:r w:rsidRPr="000B68F6">
              <w:rPr>
                <w:spacing w:val="4"/>
              </w:rPr>
              <w:t xml:space="preserve"> </w:t>
            </w:r>
            <w:r w:rsidRPr="000B68F6">
              <w:t xml:space="preserve">и  </w:t>
            </w:r>
            <w:r w:rsidRPr="000B68F6">
              <w:rPr>
                <w:spacing w:val="1"/>
              </w:rPr>
              <w:t xml:space="preserve"> </w:t>
            </w:r>
            <w:r w:rsidRPr="000B68F6">
              <w:t>(</w:t>
            </w:r>
            <w:r w:rsidRPr="000B68F6">
              <w:rPr>
                <w:spacing w:val="1"/>
              </w:rPr>
              <w:t>и</w:t>
            </w:r>
            <w:r w:rsidRPr="000B68F6">
              <w:t>л</w:t>
            </w:r>
            <w:r w:rsidRPr="000B68F6">
              <w:rPr>
                <w:spacing w:val="1"/>
              </w:rPr>
              <w:t>и</w:t>
            </w:r>
            <w:r w:rsidRPr="000B68F6">
              <w:t>)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а</w:t>
            </w:r>
            <w:r w:rsidRPr="000B68F6">
              <w:t>ющ</w:t>
            </w:r>
            <w:r w:rsidRPr="000B68F6">
              <w:rPr>
                <w:spacing w:val="1"/>
              </w:rPr>
              <w:t>и</w:t>
            </w:r>
            <w:r w:rsidRPr="000B68F6">
              <w:t>м орг</w:t>
            </w:r>
            <w:r w:rsidRPr="000B68F6">
              <w:rPr>
                <w:spacing w:val="-1"/>
              </w:rPr>
              <w:t>а</w:t>
            </w:r>
            <w:r w:rsidRPr="000B68F6">
              <w:rPr>
                <w:spacing w:val="1"/>
              </w:rPr>
              <w:t>низ</w:t>
            </w:r>
            <w:r w:rsidRPr="000B68F6">
              <w:rPr>
                <w:spacing w:val="-1"/>
              </w:rPr>
              <w:t>ац</w:t>
            </w:r>
            <w:r w:rsidRPr="000B68F6">
              <w:rPr>
                <w:spacing w:val="1"/>
              </w:rPr>
              <w:t>и</w:t>
            </w:r>
            <w:r w:rsidRPr="000B68F6">
              <w:t xml:space="preserve">ям </w:t>
            </w:r>
            <w:r w:rsidRPr="000B68F6">
              <w:rPr>
                <w:spacing w:val="1"/>
              </w:rPr>
              <w:t>п</w:t>
            </w:r>
            <w:r w:rsidRPr="000B68F6">
              <w:t>ро</w:t>
            </w:r>
            <w:r w:rsidRPr="000B68F6">
              <w:rPr>
                <w:spacing w:val="1"/>
              </w:rPr>
              <w:t>из</w:t>
            </w:r>
            <w:r w:rsidRPr="000B68F6">
              <w:t>в</w:t>
            </w:r>
            <w:r w:rsidRPr="000B68F6">
              <w:rPr>
                <w:spacing w:val="-1"/>
              </w:rPr>
              <w:t>е</w:t>
            </w:r>
            <w:r w:rsidRPr="000B68F6">
              <w:t>д</w:t>
            </w:r>
            <w:r w:rsidRPr="000B68F6">
              <w:rPr>
                <w:spacing w:val="-1"/>
              </w:rPr>
              <w:t>ен</w:t>
            </w:r>
            <w:r w:rsidRPr="000B68F6">
              <w:rPr>
                <w:spacing w:val="1"/>
              </w:rPr>
              <w:t>н</w:t>
            </w:r>
            <w:r w:rsidRPr="000B68F6">
              <w:t xml:space="preserve">ых </w:t>
            </w:r>
            <w:r w:rsidRPr="000B68F6">
              <w:rPr>
                <w:spacing w:val="1"/>
              </w:rPr>
              <w:t>и</w:t>
            </w:r>
            <w:r w:rsidRPr="000B68F6">
              <w:rPr>
                <w:spacing w:val="-2"/>
              </w:rPr>
              <w:t>л</w:t>
            </w:r>
            <w:r w:rsidRPr="000B68F6">
              <w:t xml:space="preserve">и </w:t>
            </w:r>
            <w:r w:rsidRPr="000B68F6">
              <w:rPr>
                <w:spacing w:val="1"/>
              </w:rPr>
              <w:t>п</w:t>
            </w:r>
            <w:r w:rsidRPr="000B68F6">
              <w:t>р</w:t>
            </w:r>
            <w:r w:rsidRPr="000B68F6">
              <w:rPr>
                <w:spacing w:val="1"/>
              </w:rPr>
              <w:t>и</w:t>
            </w:r>
            <w:r w:rsidRPr="000B68F6">
              <w:t>обр</w:t>
            </w:r>
            <w:r w:rsidRPr="000B68F6">
              <w:rPr>
                <w:spacing w:val="-1"/>
              </w:rPr>
              <w:t>е</w:t>
            </w:r>
            <w:r w:rsidRPr="000B68F6">
              <w:t>те</w:t>
            </w:r>
            <w:r w:rsidRPr="000B68F6">
              <w:rPr>
                <w:spacing w:val="-1"/>
              </w:rPr>
              <w:t>н</w:t>
            </w:r>
            <w:r w:rsidRPr="000B68F6">
              <w:rPr>
                <w:spacing w:val="1"/>
              </w:rPr>
              <w:t>н</w:t>
            </w:r>
            <w:r w:rsidRPr="000B68F6">
              <w:t>ых</w:t>
            </w:r>
            <w:r w:rsidRPr="000B68F6">
              <w:rPr>
                <w:spacing w:val="2"/>
              </w:rPr>
              <w:t xml:space="preserve"> </w:t>
            </w:r>
            <w:r w:rsidRPr="000B68F6">
              <w:t>те</w:t>
            </w:r>
            <w:r w:rsidRPr="000B68F6">
              <w:rPr>
                <w:spacing w:val="1"/>
              </w:rPr>
              <w:t>п</w:t>
            </w:r>
            <w:r w:rsidRPr="000B68F6">
              <w:t>ловой</w:t>
            </w:r>
            <w:r w:rsidRPr="000B68F6">
              <w:rPr>
                <w:spacing w:val="3"/>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w:t>
            </w:r>
            <w:r w:rsidRPr="000B68F6">
              <w:rPr>
                <w:spacing w:val="4"/>
              </w:rPr>
              <w:t xml:space="preserve"> </w:t>
            </w:r>
            <w:r w:rsidRPr="000B68F6">
              <w:t>(</w:t>
            </w:r>
            <w:r w:rsidRPr="000B68F6">
              <w:rPr>
                <w:spacing w:val="-1"/>
              </w:rPr>
              <w:t>м</w:t>
            </w:r>
            <w:r w:rsidRPr="000B68F6">
              <w:t>ощ</w:t>
            </w:r>
            <w:r w:rsidRPr="000B68F6">
              <w:rPr>
                <w:spacing w:val="1"/>
              </w:rPr>
              <w:t>н</w:t>
            </w:r>
            <w:r w:rsidRPr="000B68F6">
              <w:t>о</w:t>
            </w:r>
            <w:r w:rsidRPr="000B68F6">
              <w:rPr>
                <w:spacing w:val="-1"/>
              </w:rPr>
              <w:t>с</w:t>
            </w:r>
            <w:r w:rsidRPr="000B68F6">
              <w:rPr>
                <w:spacing w:val="-2"/>
              </w:rPr>
              <w:t>т</w:t>
            </w:r>
            <w:r w:rsidRPr="000B68F6">
              <w:rPr>
                <w:spacing w:val="1"/>
              </w:rPr>
              <w:t>и</w:t>
            </w:r>
            <w:r w:rsidRPr="000B68F6">
              <w:t>),</w:t>
            </w:r>
            <w:r w:rsidRPr="000B68F6">
              <w:rPr>
                <w:spacing w:val="2"/>
              </w:rPr>
              <w:t xml:space="preserve"> </w:t>
            </w:r>
            <w:r w:rsidRPr="000B68F6">
              <w:t>те</w:t>
            </w:r>
            <w:r w:rsidRPr="000B68F6">
              <w:rPr>
                <w:spacing w:val="1"/>
              </w:rPr>
              <w:t>п</w:t>
            </w:r>
            <w:r w:rsidRPr="000B68F6">
              <w:t>ло</w:t>
            </w:r>
            <w:r w:rsidRPr="000B68F6">
              <w:rPr>
                <w:spacing w:val="1"/>
              </w:rPr>
              <w:t>н</w:t>
            </w:r>
            <w:r w:rsidRPr="000B68F6">
              <w:t>о</w:t>
            </w:r>
            <w:r w:rsidRPr="000B68F6">
              <w:rPr>
                <w:spacing w:val="-1"/>
              </w:rPr>
              <w:t>с</w:t>
            </w:r>
            <w:r w:rsidRPr="000B68F6">
              <w:rPr>
                <w:spacing w:val="1"/>
              </w:rPr>
              <w:t>и</w:t>
            </w:r>
            <w:r w:rsidRPr="000B68F6">
              <w:t>теля и вл</w:t>
            </w:r>
            <w:r w:rsidRPr="000B68F6">
              <w:rPr>
                <w:spacing w:val="-1"/>
              </w:rPr>
              <w:t>а</w:t>
            </w:r>
            <w:r w:rsidRPr="000B68F6">
              <w:t>д</w:t>
            </w:r>
            <w:r w:rsidRPr="000B68F6">
              <w:rPr>
                <w:spacing w:val="-1"/>
              </w:rPr>
              <w:t>е</w:t>
            </w:r>
            <w:r w:rsidRPr="000B68F6">
              <w:t>ющ</w:t>
            </w:r>
            <w:r w:rsidRPr="000B68F6">
              <w:rPr>
                <w:spacing w:val="-1"/>
              </w:rPr>
              <w:t>а</w:t>
            </w:r>
            <w:r w:rsidRPr="000B68F6">
              <w:t>я</w:t>
            </w:r>
            <w:r w:rsidRPr="000B68F6">
              <w:rPr>
                <w:spacing w:val="29"/>
              </w:rPr>
              <w:t xml:space="preserve"> </w:t>
            </w:r>
            <w:r w:rsidRPr="000B68F6">
              <w:rPr>
                <w:spacing w:val="1"/>
              </w:rPr>
              <w:t>н</w:t>
            </w:r>
            <w:r w:rsidRPr="000B68F6">
              <w:t>а</w:t>
            </w:r>
            <w:r w:rsidRPr="000B68F6">
              <w:rPr>
                <w:spacing w:val="28"/>
              </w:rPr>
              <w:t xml:space="preserve"> </w:t>
            </w:r>
            <w:r w:rsidRPr="000B68F6">
              <w:rPr>
                <w:spacing w:val="1"/>
              </w:rPr>
              <w:t>п</w:t>
            </w:r>
            <w:r w:rsidRPr="000B68F6">
              <w:t>р</w:t>
            </w:r>
            <w:r w:rsidRPr="000B68F6">
              <w:rPr>
                <w:spacing w:val="-1"/>
              </w:rPr>
              <w:t>а</w:t>
            </w:r>
            <w:r w:rsidRPr="000B68F6">
              <w:t>ве</w:t>
            </w:r>
            <w:r w:rsidRPr="000B68F6">
              <w:rPr>
                <w:spacing w:val="30"/>
              </w:rPr>
              <w:t xml:space="preserve"> </w:t>
            </w:r>
            <w:r w:rsidRPr="000B68F6">
              <w:rPr>
                <w:spacing w:val="-1"/>
              </w:rPr>
              <w:t>с</w:t>
            </w:r>
            <w:r w:rsidRPr="000B68F6">
              <w:rPr>
                <w:spacing w:val="2"/>
              </w:rPr>
              <w:t>о</w:t>
            </w:r>
            <w:r w:rsidRPr="000B68F6">
              <w:t>б</w:t>
            </w:r>
            <w:r w:rsidRPr="000B68F6">
              <w:rPr>
                <w:spacing w:val="-1"/>
              </w:rPr>
              <w:t>с</w:t>
            </w:r>
            <w:r w:rsidRPr="000B68F6">
              <w:t>тв</w:t>
            </w:r>
            <w:r w:rsidRPr="000B68F6">
              <w:rPr>
                <w:spacing w:val="-1"/>
              </w:rPr>
              <w:t>е</w:t>
            </w:r>
            <w:r w:rsidRPr="000B68F6">
              <w:rPr>
                <w:spacing w:val="1"/>
              </w:rPr>
              <w:t>нн</w:t>
            </w:r>
            <w:r w:rsidRPr="000B68F6">
              <w:t>о</w:t>
            </w:r>
            <w:r w:rsidRPr="000B68F6">
              <w:rPr>
                <w:spacing w:val="-1"/>
              </w:rPr>
              <w:t>с</w:t>
            </w:r>
            <w:r w:rsidRPr="000B68F6">
              <w:t>ти</w:t>
            </w:r>
            <w:r w:rsidRPr="000B68F6">
              <w:rPr>
                <w:spacing w:val="30"/>
              </w:rPr>
              <w:t xml:space="preserve"> </w:t>
            </w:r>
            <w:r w:rsidRPr="000B68F6">
              <w:rPr>
                <w:spacing w:val="1"/>
              </w:rPr>
              <w:t>и</w:t>
            </w:r>
            <w:r w:rsidRPr="000B68F6">
              <w:rPr>
                <w:spacing w:val="-2"/>
              </w:rPr>
              <w:t>л</w:t>
            </w:r>
            <w:r w:rsidRPr="000B68F6">
              <w:t>и</w:t>
            </w:r>
            <w:r w:rsidRPr="000B68F6">
              <w:rPr>
                <w:spacing w:val="30"/>
              </w:rPr>
              <w:t xml:space="preserve"> </w:t>
            </w:r>
            <w:r w:rsidRPr="000B68F6">
              <w:rPr>
                <w:spacing w:val="-1"/>
              </w:rPr>
              <w:t>и</w:t>
            </w:r>
            <w:r w:rsidRPr="000B68F6">
              <w:rPr>
                <w:spacing w:val="1"/>
              </w:rPr>
              <w:t>н</w:t>
            </w:r>
            <w:r w:rsidRPr="000B68F6">
              <w:t>ом</w:t>
            </w:r>
            <w:r w:rsidRPr="000B68F6">
              <w:rPr>
                <w:spacing w:val="25"/>
              </w:rPr>
              <w:t xml:space="preserve"> </w:t>
            </w:r>
            <w:r w:rsidRPr="000B68F6">
              <w:rPr>
                <w:spacing w:val="1"/>
              </w:rPr>
              <w:t>з</w:t>
            </w:r>
            <w:r w:rsidRPr="000B68F6">
              <w:rPr>
                <w:spacing w:val="-1"/>
              </w:rPr>
              <w:t>а</w:t>
            </w:r>
            <w:r w:rsidRPr="000B68F6">
              <w:rPr>
                <w:spacing w:val="1"/>
              </w:rPr>
              <w:t>к</w:t>
            </w:r>
            <w:r w:rsidRPr="000B68F6">
              <w:t>о</w:t>
            </w:r>
            <w:r w:rsidRPr="000B68F6">
              <w:rPr>
                <w:spacing w:val="1"/>
              </w:rPr>
              <w:t>нн</w:t>
            </w:r>
            <w:r w:rsidRPr="000B68F6">
              <w:t>ом</w:t>
            </w:r>
            <w:r w:rsidRPr="000B68F6">
              <w:rPr>
                <w:spacing w:val="28"/>
              </w:rPr>
              <w:t xml:space="preserve"> </w:t>
            </w:r>
            <w:r w:rsidRPr="000B68F6">
              <w:t>о</w:t>
            </w:r>
            <w:r w:rsidRPr="000B68F6">
              <w:rPr>
                <w:spacing w:val="-1"/>
              </w:rPr>
              <w:t>с</w:t>
            </w:r>
            <w:r w:rsidRPr="000B68F6">
              <w:rPr>
                <w:spacing w:val="1"/>
              </w:rPr>
              <w:t>н</w:t>
            </w:r>
            <w:r w:rsidRPr="000B68F6">
              <w:t>ов</w:t>
            </w:r>
            <w:r w:rsidRPr="000B68F6">
              <w:rPr>
                <w:spacing w:val="-1"/>
              </w:rPr>
              <w:t>ан</w:t>
            </w:r>
            <w:r w:rsidRPr="000B68F6">
              <w:rPr>
                <w:spacing w:val="1"/>
              </w:rPr>
              <w:t>и</w:t>
            </w:r>
            <w:r w:rsidRPr="000B68F6">
              <w:t xml:space="preserve">и </w:t>
            </w:r>
            <w:r w:rsidRPr="000B68F6">
              <w:rPr>
                <w:spacing w:val="1"/>
              </w:rPr>
              <w:t>и</w:t>
            </w:r>
            <w:r w:rsidRPr="000B68F6">
              <w:rPr>
                <w:spacing w:val="-1"/>
              </w:rPr>
              <w:t>с</w:t>
            </w:r>
            <w:r w:rsidRPr="000B68F6">
              <w:t>точ</w:t>
            </w:r>
            <w:r w:rsidRPr="000B68F6">
              <w:rPr>
                <w:spacing w:val="1"/>
              </w:rPr>
              <w:t>ник</w:t>
            </w:r>
            <w:r w:rsidRPr="000B68F6">
              <w:rPr>
                <w:spacing w:val="-1"/>
              </w:rPr>
              <w:t>ам</w:t>
            </w:r>
            <w:r w:rsidRPr="000B68F6">
              <w:t>и</w:t>
            </w:r>
            <w:r w:rsidRPr="000B68F6">
              <w:rPr>
                <w:spacing w:val="4"/>
              </w:rPr>
              <w:t xml:space="preserve"> </w:t>
            </w:r>
            <w:r w:rsidRPr="000B68F6">
              <w:t>т</w:t>
            </w:r>
            <w:r w:rsidRPr="000B68F6">
              <w:rPr>
                <w:spacing w:val="-3"/>
              </w:rPr>
              <w:t>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w:t>
            </w:r>
            <w:r w:rsidRPr="000B68F6">
              <w:t>и</w:t>
            </w:r>
            <w:r w:rsidRPr="000B68F6">
              <w:rPr>
                <w:spacing w:val="2"/>
              </w:rPr>
              <w:t xml:space="preserve"> </w:t>
            </w:r>
            <w:r w:rsidRPr="000B68F6">
              <w:t>и</w:t>
            </w:r>
            <w:r w:rsidRPr="000B68F6">
              <w:rPr>
                <w:spacing w:val="2"/>
              </w:rPr>
              <w:t xml:space="preserve"> </w:t>
            </w:r>
            <w:r w:rsidRPr="000B68F6">
              <w:rPr>
                <w:spacing w:val="-3"/>
              </w:rPr>
              <w:t>(</w:t>
            </w:r>
            <w:r w:rsidRPr="000B68F6">
              <w:rPr>
                <w:spacing w:val="1"/>
              </w:rPr>
              <w:t>и</w:t>
            </w:r>
            <w:r w:rsidRPr="000B68F6">
              <w:t>л</w:t>
            </w:r>
            <w:r w:rsidRPr="000B68F6">
              <w:rPr>
                <w:spacing w:val="1"/>
              </w:rPr>
              <w:t>и</w:t>
            </w:r>
            <w:r w:rsidRPr="000B68F6">
              <w:t>) те</w:t>
            </w:r>
            <w:r w:rsidRPr="000B68F6">
              <w:rPr>
                <w:spacing w:val="1"/>
              </w:rPr>
              <w:t>п</w:t>
            </w:r>
            <w:r w:rsidRPr="000B68F6">
              <w:t>ло</w:t>
            </w:r>
            <w:r w:rsidRPr="000B68F6">
              <w:rPr>
                <w:spacing w:val="-3"/>
              </w:rPr>
              <w:t>в</w:t>
            </w:r>
            <w:r w:rsidRPr="000B68F6">
              <w:t>ы</w:t>
            </w:r>
            <w:r w:rsidRPr="000B68F6">
              <w:rPr>
                <w:spacing w:val="-1"/>
              </w:rPr>
              <w:t>м</w:t>
            </w:r>
            <w:r w:rsidRPr="000B68F6">
              <w:t>и</w:t>
            </w:r>
            <w:r w:rsidRPr="000B68F6">
              <w:rPr>
                <w:spacing w:val="2"/>
              </w:rPr>
              <w:t xml:space="preserve"> </w:t>
            </w:r>
            <w:r w:rsidRPr="000B68F6">
              <w:rPr>
                <w:spacing w:val="-1"/>
              </w:rPr>
              <w:t>се</w:t>
            </w:r>
            <w:r w:rsidRPr="000B68F6">
              <w:t>тями</w:t>
            </w:r>
            <w:r w:rsidRPr="000B68F6">
              <w:rPr>
                <w:spacing w:val="2"/>
              </w:rPr>
              <w:t xml:space="preserve"> </w:t>
            </w:r>
            <w:r w:rsidRPr="000B68F6">
              <w:t>в</w:t>
            </w:r>
            <w:r w:rsidRPr="000B68F6">
              <w:rPr>
                <w:spacing w:val="1"/>
              </w:rPr>
              <w:t xml:space="preserve"> </w:t>
            </w:r>
            <w:r w:rsidRPr="000B68F6">
              <w:rPr>
                <w:spacing w:val="-1"/>
              </w:rPr>
              <w:t>с</w:t>
            </w:r>
            <w:r w:rsidRPr="000B68F6">
              <w:rPr>
                <w:spacing w:val="1"/>
              </w:rPr>
              <w:t>и</w:t>
            </w:r>
            <w:r w:rsidRPr="000B68F6">
              <w:rPr>
                <w:spacing w:val="-1"/>
              </w:rPr>
              <w:t>с</w:t>
            </w:r>
            <w:r w:rsidRPr="000B68F6">
              <w:t>те</w:t>
            </w:r>
            <w:r w:rsidRPr="000B68F6">
              <w:rPr>
                <w:spacing w:val="1"/>
              </w:rPr>
              <w:t>м</w:t>
            </w:r>
            <w:r w:rsidRPr="000B68F6">
              <w:t>е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 xml:space="preserve">я, </w:t>
            </w:r>
            <w:r w:rsidRPr="000B68F6">
              <w:rPr>
                <w:spacing w:val="-1"/>
              </w:rPr>
              <w:t>п</w:t>
            </w:r>
            <w:r w:rsidRPr="000B68F6">
              <w:t>о</w:t>
            </w:r>
            <w:r w:rsidRPr="000B68F6">
              <w:rPr>
                <w:spacing w:val="-1"/>
              </w:rPr>
              <w:t>с</w:t>
            </w:r>
            <w:r w:rsidRPr="000B68F6">
              <w:t>р</w:t>
            </w:r>
            <w:r w:rsidRPr="000B68F6">
              <w:rPr>
                <w:spacing w:val="-1"/>
              </w:rPr>
              <w:t>е</w:t>
            </w:r>
            <w:r w:rsidRPr="000B68F6">
              <w:t>д</w:t>
            </w:r>
            <w:r w:rsidRPr="000B68F6">
              <w:rPr>
                <w:spacing w:val="-1"/>
              </w:rPr>
              <w:t>с</w:t>
            </w:r>
            <w:r w:rsidRPr="000B68F6">
              <w:t>твом</w:t>
            </w:r>
            <w:r w:rsidRPr="000B68F6">
              <w:rPr>
                <w:spacing w:val="1"/>
              </w:rPr>
              <w:t xml:space="preserve"> к</w:t>
            </w:r>
            <w:r w:rsidRPr="000B68F6">
              <w:t>отор</w:t>
            </w:r>
            <w:r w:rsidRPr="000B68F6">
              <w:rPr>
                <w:spacing w:val="3"/>
              </w:rPr>
              <w:t>о</w:t>
            </w:r>
            <w:r w:rsidRPr="000B68F6">
              <w:t>й</w:t>
            </w:r>
            <w:r w:rsidRPr="000B68F6">
              <w:rPr>
                <w:spacing w:val="1"/>
              </w:rPr>
              <w:t xml:space="preserve"> </w:t>
            </w:r>
            <w:r w:rsidRPr="000B68F6">
              <w:t>о</w:t>
            </w:r>
            <w:r w:rsidRPr="000B68F6">
              <w:rPr>
                <w:spacing w:val="1"/>
              </w:rPr>
              <w:t>с</w:t>
            </w:r>
            <w:r w:rsidRPr="000B68F6">
              <w:rPr>
                <w:spacing w:val="-5"/>
              </w:rPr>
              <w:t>у</w:t>
            </w:r>
            <w:r w:rsidRPr="000B68F6">
              <w:rPr>
                <w:spacing w:val="2"/>
              </w:rPr>
              <w:t>щ</w:t>
            </w:r>
            <w:r w:rsidRPr="000B68F6">
              <w:rPr>
                <w:spacing w:val="-1"/>
              </w:rPr>
              <w:t>ес</w:t>
            </w:r>
            <w:r w:rsidRPr="000B68F6">
              <w:t>твляет</w:t>
            </w:r>
            <w:r w:rsidRPr="000B68F6">
              <w:rPr>
                <w:spacing w:val="-1"/>
              </w:rPr>
              <w:t>с</w:t>
            </w:r>
            <w:r w:rsidRPr="000B68F6">
              <w:t>я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 xml:space="preserve">е </w:t>
            </w:r>
            <w:r w:rsidRPr="000B68F6">
              <w:rPr>
                <w:spacing w:val="1"/>
              </w:rPr>
              <w:t xml:space="preserve"> п</w:t>
            </w:r>
            <w:r w:rsidRPr="000B68F6">
              <w:rPr>
                <w:spacing w:val="-2"/>
              </w:rPr>
              <w:t>от</w:t>
            </w:r>
            <w:r w:rsidRPr="000B68F6">
              <w:t>р</w:t>
            </w:r>
            <w:r w:rsidRPr="000B68F6">
              <w:rPr>
                <w:spacing w:val="-1"/>
              </w:rPr>
              <w:t>е</w:t>
            </w:r>
            <w:r w:rsidRPr="000B68F6">
              <w:t>б</w:t>
            </w:r>
            <w:r w:rsidRPr="000B68F6">
              <w:rPr>
                <w:spacing w:val="1"/>
              </w:rPr>
              <w:t>и</w:t>
            </w:r>
            <w:r w:rsidRPr="000B68F6">
              <w:t>тел</w:t>
            </w:r>
            <w:r w:rsidRPr="000B68F6">
              <w:rPr>
                <w:spacing w:val="-1"/>
              </w:rPr>
              <w:t>е</w:t>
            </w:r>
            <w:r w:rsidRPr="000B68F6">
              <w:t xml:space="preserve">й </w:t>
            </w:r>
            <w:r w:rsidRPr="000B68F6">
              <w:rPr>
                <w:spacing w:val="3"/>
              </w:rPr>
              <w:t xml:space="preserve"> </w:t>
            </w:r>
            <w:r w:rsidRPr="000B68F6">
              <w:t>те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w:t>
            </w:r>
            <w:r w:rsidRPr="000B68F6">
              <w:t xml:space="preserve">и </w:t>
            </w:r>
            <w:r w:rsidRPr="000B68F6">
              <w:rPr>
                <w:spacing w:val="3"/>
              </w:rPr>
              <w:t xml:space="preserve"> </w:t>
            </w:r>
            <w:r w:rsidRPr="000B68F6">
              <w:t>(д</w:t>
            </w:r>
            <w:r w:rsidRPr="000B68F6">
              <w:rPr>
                <w:spacing w:val="-1"/>
              </w:rPr>
              <w:t>а</w:t>
            </w:r>
            <w:r w:rsidRPr="000B68F6">
              <w:rPr>
                <w:spacing w:val="1"/>
              </w:rPr>
              <w:t>нн</w:t>
            </w:r>
            <w:r w:rsidRPr="000B68F6">
              <w:t xml:space="preserve">ое </w:t>
            </w:r>
            <w:r w:rsidRPr="000B68F6">
              <w:rPr>
                <w:spacing w:val="1"/>
              </w:rPr>
              <w:t>п</w:t>
            </w:r>
            <w:r w:rsidRPr="000B68F6">
              <w:t>олож</w:t>
            </w:r>
            <w:r w:rsidRPr="000B68F6">
              <w:rPr>
                <w:spacing w:val="-1"/>
              </w:rPr>
              <w:t>е</w:t>
            </w:r>
            <w:r w:rsidRPr="000B68F6">
              <w:rPr>
                <w:spacing w:val="1"/>
              </w:rPr>
              <w:t>ни</w:t>
            </w:r>
            <w:r w:rsidRPr="000B68F6">
              <w:t xml:space="preserve">е </w:t>
            </w:r>
            <w:r w:rsidRPr="000B68F6">
              <w:rPr>
                <w:spacing w:val="1"/>
              </w:rPr>
              <w:t>п</w:t>
            </w:r>
            <w:r w:rsidRPr="000B68F6">
              <w:rPr>
                <w:spacing w:val="-2"/>
              </w:rPr>
              <w:t>р</w:t>
            </w:r>
            <w:r w:rsidRPr="000B68F6">
              <w:rPr>
                <w:spacing w:val="1"/>
              </w:rPr>
              <w:t>и</w:t>
            </w:r>
            <w:r w:rsidRPr="000B68F6">
              <w:rPr>
                <w:spacing w:val="-1"/>
              </w:rPr>
              <w:t>ме</w:t>
            </w:r>
            <w:r w:rsidRPr="000B68F6">
              <w:rPr>
                <w:spacing w:val="1"/>
              </w:rPr>
              <w:t>н</w:t>
            </w:r>
            <w:r w:rsidRPr="000B68F6">
              <w:t>я</w:t>
            </w:r>
            <w:r w:rsidRPr="000B68F6">
              <w:rPr>
                <w:spacing w:val="-1"/>
              </w:rPr>
              <w:t>е</w:t>
            </w:r>
            <w:r w:rsidRPr="000B68F6">
              <w:t>тся</w:t>
            </w:r>
            <w:r w:rsidRPr="000B68F6">
              <w:rPr>
                <w:spacing w:val="1"/>
              </w:rPr>
              <w:t xml:space="preserve"> </w:t>
            </w:r>
            <w:r w:rsidRPr="000B68F6">
              <w:t>к</w:t>
            </w:r>
            <w:r w:rsidRPr="000B68F6">
              <w:rPr>
                <w:spacing w:val="2"/>
              </w:rPr>
              <w:t xml:space="preserve"> </w:t>
            </w:r>
            <w:r w:rsidRPr="000B68F6">
              <w:t>р</w:t>
            </w:r>
            <w:r w:rsidRPr="000B68F6">
              <w:rPr>
                <w:spacing w:val="-1"/>
              </w:rPr>
              <w:t>е</w:t>
            </w:r>
            <w:r w:rsidRPr="000B68F6">
              <w:rPr>
                <w:spacing w:val="2"/>
              </w:rPr>
              <w:t>г</w:t>
            </w:r>
            <w:r w:rsidRPr="000B68F6">
              <w:rPr>
                <w:spacing w:val="-5"/>
              </w:rPr>
              <w:t>у</w:t>
            </w:r>
            <w:r w:rsidRPr="000B68F6">
              <w:t>л</w:t>
            </w:r>
            <w:r w:rsidRPr="000B68F6">
              <w:rPr>
                <w:spacing w:val="1"/>
              </w:rPr>
              <w:t>и</w:t>
            </w:r>
            <w:r w:rsidRPr="000B68F6">
              <w:t>ров</w:t>
            </w:r>
            <w:r w:rsidRPr="000B68F6">
              <w:rPr>
                <w:spacing w:val="-1"/>
              </w:rPr>
              <w:t>а</w:t>
            </w:r>
            <w:r w:rsidRPr="000B68F6">
              <w:rPr>
                <w:spacing w:val="1"/>
              </w:rPr>
              <w:t>ни</w:t>
            </w:r>
            <w:r w:rsidRPr="000B68F6">
              <w:t>ю</w:t>
            </w:r>
            <w:r w:rsidRPr="000B68F6">
              <w:rPr>
                <w:spacing w:val="1"/>
              </w:rPr>
              <w:t xml:space="preserve"> </w:t>
            </w:r>
            <w:r w:rsidRPr="000B68F6">
              <w:rPr>
                <w:spacing w:val="-1"/>
              </w:rPr>
              <w:t>с</w:t>
            </w:r>
            <w:r w:rsidRPr="000B68F6">
              <w:t>ход</w:t>
            </w:r>
            <w:r w:rsidRPr="000B68F6">
              <w:rPr>
                <w:spacing w:val="1"/>
              </w:rPr>
              <w:t>н</w:t>
            </w:r>
            <w:r w:rsidRPr="000B68F6">
              <w:t>ых</w:t>
            </w:r>
            <w:r w:rsidRPr="000B68F6">
              <w:rPr>
                <w:spacing w:val="3"/>
              </w:rPr>
              <w:t xml:space="preserve"> </w:t>
            </w:r>
            <w:r w:rsidRPr="000B68F6">
              <w:rPr>
                <w:spacing w:val="-2"/>
              </w:rPr>
              <w:t>о</w:t>
            </w:r>
            <w:r w:rsidRPr="000B68F6">
              <w:t>т</w:t>
            </w:r>
            <w:r w:rsidRPr="000B68F6">
              <w:rPr>
                <w:spacing w:val="2"/>
              </w:rPr>
              <w:t>н</w:t>
            </w:r>
            <w:r w:rsidRPr="000B68F6">
              <w:t>ош</w:t>
            </w:r>
            <w:r w:rsidRPr="000B68F6">
              <w:rPr>
                <w:spacing w:val="-1"/>
              </w:rPr>
              <w:t>ен</w:t>
            </w:r>
            <w:r w:rsidRPr="000B68F6">
              <w:rPr>
                <w:spacing w:val="1"/>
              </w:rPr>
              <w:t>и</w:t>
            </w:r>
            <w:r w:rsidRPr="000B68F6">
              <w:t>й</w:t>
            </w:r>
            <w:r w:rsidRPr="000B68F6">
              <w:rPr>
                <w:spacing w:val="2"/>
              </w:rPr>
              <w:t xml:space="preserve"> </w:t>
            </w:r>
            <w:r w:rsidRPr="000B68F6">
              <w:t xml:space="preserve">с </w:t>
            </w:r>
            <w:r w:rsidRPr="000B68F6">
              <w:rPr>
                <w:spacing w:val="-5"/>
              </w:rPr>
              <w:t>у</w:t>
            </w:r>
            <w:r w:rsidRPr="000B68F6">
              <w:rPr>
                <w:spacing w:val="1"/>
              </w:rPr>
              <w:t>ча</w:t>
            </w:r>
            <w:r w:rsidRPr="000B68F6">
              <w:rPr>
                <w:spacing w:val="-1"/>
              </w:rPr>
              <w:t>с</w:t>
            </w:r>
            <w:r w:rsidRPr="000B68F6">
              <w:t>т</w:t>
            </w:r>
            <w:r w:rsidRPr="000B68F6">
              <w:rPr>
                <w:spacing w:val="2"/>
              </w:rPr>
              <w:t>и</w:t>
            </w:r>
            <w:r w:rsidRPr="000B68F6">
              <w:rPr>
                <w:spacing w:val="-1"/>
              </w:rPr>
              <w:t>е</w:t>
            </w:r>
            <w:r w:rsidRPr="000B68F6">
              <w:t>м</w:t>
            </w:r>
            <w:r w:rsidRPr="000B68F6">
              <w:rPr>
                <w:spacing w:val="-1"/>
              </w:rPr>
              <w:t xml:space="preserve"> </w:t>
            </w:r>
            <w:r w:rsidRPr="000B68F6">
              <w:rPr>
                <w:spacing w:val="1"/>
              </w:rPr>
              <w:t>ин</w:t>
            </w:r>
            <w:r w:rsidRPr="000B68F6">
              <w:t>д</w:t>
            </w:r>
            <w:r w:rsidRPr="000B68F6">
              <w:rPr>
                <w:spacing w:val="1"/>
              </w:rPr>
              <w:t>и</w:t>
            </w:r>
            <w:r w:rsidRPr="000B68F6">
              <w:t>ви</w:t>
            </w:r>
            <w:r w:rsidRPr="000B68F6">
              <w:rPr>
                <w:spacing w:val="2"/>
              </w:rPr>
              <w:t>д</w:t>
            </w:r>
            <w:r w:rsidRPr="000B68F6">
              <w:rPr>
                <w:spacing w:val="-7"/>
              </w:rPr>
              <w:t>у</w:t>
            </w:r>
            <w:r w:rsidRPr="000B68F6">
              <w:rPr>
                <w:spacing w:val="-1"/>
              </w:rPr>
              <w:t>а</w:t>
            </w:r>
            <w:r w:rsidRPr="000B68F6">
              <w:t>л</w:t>
            </w:r>
            <w:r w:rsidRPr="000B68F6">
              <w:rPr>
                <w:spacing w:val="3"/>
              </w:rPr>
              <w:t>ь</w:t>
            </w:r>
            <w:r w:rsidRPr="000B68F6">
              <w:rPr>
                <w:spacing w:val="1"/>
              </w:rPr>
              <w:t>н</w:t>
            </w:r>
            <w:r w:rsidRPr="000B68F6">
              <w:t>ых</w:t>
            </w:r>
            <w:r w:rsidRPr="000B68F6">
              <w:rPr>
                <w:spacing w:val="2"/>
              </w:rPr>
              <w:t xml:space="preserve"> </w:t>
            </w:r>
            <w:r w:rsidRPr="000B68F6">
              <w:rPr>
                <w:spacing w:val="1"/>
              </w:rPr>
              <w:t>п</w:t>
            </w:r>
            <w:r w:rsidRPr="000B68F6">
              <w:t>р</w:t>
            </w:r>
            <w:r w:rsidRPr="000B68F6">
              <w:rPr>
                <w:spacing w:val="-1"/>
              </w:rPr>
              <w:t>е</w:t>
            </w:r>
            <w:r w:rsidRPr="000B68F6">
              <w:t>д</w:t>
            </w:r>
            <w:r w:rsidRPr="000B68F6">
              <w:rPr>
                <w:spacing w:val="1"/>
              </w:rPr>
              <w:t>п</w:t>
            </w:r>
            <w:r w:rsidRPr="000B68F6">
              <w:t>р</w:t>
            </w:r>
            <w:r w:rsidRPr="000B68F6">
              <w:rPr>
                <w:spacing w:val="-1"/>
              </w:rPr>
              <w:t>и</w:t>
            </w:r>
            <w:r w:rsidRPr="000B68F6">
              <w:rPr>
                <w:spacing w:val="1"/>
              </w:rPr>
              <w:t>ни</w:t>
            </w:r>
            <w:r w:rsidRPr="000B68F6">
              <w:rPr>
                <w:spacing w:val="-1"/>
              </w:rPr>
              <w:t>ма</w:t>
            </w:r>
            <w:r w:rsidRPr="000B68F6">
              <w:t>тел</w:t>
            </w:r>
            <w:r w:rsidRPr="000B68F6">
              <w:rPr>
                <w:spacing w:val="-1"/>
              </w:rPr>
              <w:t>ей</w:t>
            </w:r>
            <w:r w:rsidRPr="000B68F6">
              <w:t>)</w:t>
            </w:r>
          </w:p>
        </w:tc>
      </w:tr>
      <w:tr w:rsidR="007739C6" w:rsidRPr="000B68F6" w14:paraId="5920B5C8" w14:textId="77777777" w:rsidTr="007739C6">
        <w:trPr>
          <w:trHeight w:hRule="exact" w:val="1121"/>
        </w:trPr>
        <w:tc>
          <w:tcPr>
            <w:tcW w:w="2610" w:type="dxa"/>
            <w:tcBorders>
              <w:top w:val="single" w:sz="4" w:space="0" w:color="000000"/>
              <w:left w:val="single" w:sz="4" w:space="0" w:color="000000"/>
              <w:bottom w:val="single" w:sz="4" w:space="0" w:color="000000"/>
              <w:right w:val="single" w:sz="4" w:space="0" w:color="000000"/>
            </w:tcBorders>
          </w:tcPr>
          <w:p w14:paraId="0FCE005E" w14:textId="77777777" w:rsidR="007739C6" w:rsidRPr="000B68F6" w:rsidRDefault="007739C6" w:rsidP="007739C6">
            <w:pPr>
              <w:widowControl w:val="0"/>
              <w:autoSpaceDE w:val="0"/>
              <w:autoSpaceDN w:val="0"/>
              <w:adjustRightInd w:val="0"/>
              <w:spacing w:line="130" w:lineRule="exact"/>
              <w:ind w:right="13"/>
              <w:jc w:val="both"/>
              <w:rPr>
                <w:sz w:val="13"/>
                <w:szCs w:val="13"/>
              </w:rPr>
            </w:pPr>
          </w:p>
          <w:p w14:paraId="6CF0D89B" w14:textId="77777777" w:rsidR="007739C6" w:rsidRPr="000B68F6" w:rsidRDefault="007739C6" w:rsidP="007739C6">
            <w:pPr>
              <w:widowControl w:val="0"/>
              <w:autoSpaceDE w:val="0"/>
              <w:autoSpaceDN w:val="0"/>
              <w:adjustRightInd w:val="0"/>
              <w:ind w:left="102" w:right="13"/>
              <w:jc w:val="both"/>
            </w:pPr>
            <w:r w:rsidRPr="000B68F6">
              <w:t>Т</w:t>
            </w:r>
            <w:r w:rsidRPr="000B68F6">
              <w:rPr>
                <w:spacing w:val="-1"/>
              </w:rPr>
              <w:t>е</w:t>
            </w:r>
            <w:r w:rsidRPr="000B68F6">
              <w:rPr>
                <w:spacing w:val="1"/>
              </w:rPr>
              <w:t>п</w:t>
            </w:r>
            <w:r w:rsidRPr="000B68F6">
              <w:t>ло</w:t>
            </w:r>
            <w:r w:rsidRPr="000B68F6">
              <w:rPr>
                <w:spacing w:val="-1"/>
              </w:rPr>
              <w:t>се</w:t>
            </w:r>
            <w:r w:rsidRPr="000B68F6">
              <w:t>те</w:t>
            </w:r>
            <w:r w:rsidRPr="000B68F6">
              <w:rPr>
                <w:spacing w:val="-1"/>
              </w:rPr>
              <w:t>ва</w:t>
            </w:r>
            <w:r w:rsidRPr="000B68F6">
              <w:t>я орг</w:t>
            </w:r>
            <w:r w:rsidRPr="000B68F6">
              <w:rPr>
                <w:spacing w:val="-1"/>
              </w:rPr>
              <w:t>а</w:t>
            </w:r>
            <w:r w:rsidRPr="000B68F6">
              <w:rPr>
                <w:spacing w:val="1"/>
              </w:rPr>
              <w:t>низ</w:t>
            </w:r>
            <w:r w:rsidRPr="000B68F6">
              <w:rPr>
                <w:spacing w:val="-1"/>
              </w:rPr>
              <w:t>ац</w:t>
            </w:r>
            <w:r w:rsidRPr="000B68F6">
              <w:rPr>
                <w:spacing w:val="1"/>
              </w:rPr>
              <w:t>и</w:t>
            </w:r>
            <w:r w:rsidRPr="000B68F6">
              <w:t>я</w:t>
            </w:r>
          </w:p>
        </w:tc>
        <w:tc>
          <w:tcPr>
            <w:tcW w:w="7352" w:type="dxa"/>
            <w:tcBorders>
              <w:top w:val="single" w:sz="4" w:space="0" w:color="000000"/>
              <w:left w:val="single" w:sz="4" w:space="0" w:color="000000"/>
              <w:bottom w:val="single" w:sz="4" w:space="0" w:color="000000"/>
              <w:right w:val="single" w:sz="4" w:space="0" w:color="000000"/>
            </w:tcBorders>
          </w:tcPr>
          <w:p w14:paraId="6EB2B6EE" w14:textId="77777777" w:rsidR="007739C6" w:rsidRPr="000B68F6" w:rsidRDefault="007739C6" w:rsidP="007739C6">
            <w:pPr>
              <w:widowControl w:val="0"/>
              <w:autoSpaceDE w:val="0"/>
              <w:autoSpaceDN w:val="0"/>
              <w:adjustRightInd w:val="0"/>
              <w:spacing w:line="267" w:lineRule="exact"/>
              <w:ind w:left="102" w:right="13"/>
              <w:jc w:val="both"/>
            </w:pPr>
            <w:r w:rsidRPr="000B68F6">
              <w:t>Орг</w:t>
            </w:r>
            <w:r w:rsidRPr="000B68F6">
              <w:rPr>
                <w:spacing w:val="-1"/>
              </w:rPr>
              <w:t>а</w:t>
            </w:r>
            <w:r w:rsidRPr="000B68F6">
              <w:rPr>
                <w:spacing w:val="1"/>
              </w:rPr>
              <w:t>низ</w:t>
            </w:r>
            <w:r w:rsidRPr="000B68F6">
              <w:rPr>
                <w:spacing w:val="-1"/>
              </w:rPr>
              <w:t>а</w:t>
            </w:r>
            <w:r w:rsidRPr="000B68F6">
              <w:rPr>
                <w:spacing w:val="1"/>
              </w:rPr>
              <w:t>ци</w:t>
            </w:r>
            <w:r w:rsidRPr="000B68F6">
              <w:t>я,</w:t>
            </w:r>
            <w:r w:rsidRPr="000B68F6">
              <w:rPr>
                <w:spacing w:val="43"/>
              </w:rPr>
              <w:t xml:space="preserve"> </w:t>
            </w:r>
            <w:r w:rsidRPr="000B68F6">
              <w:t>о</w:t>
            </w:r>
            <w:r w:rsidRPr="000B68F6">
              <w:rPr>
                <w:spacing w:val="1"/>
              </w:rPr>
              <w:t>к</w:t>
            </w:r>
            <w:r w:rsidRPr="000B68F6">
              <w:rPr>
                <w:spacing w:val="-1"/>
              </w:rPr>
              <w:t>а</w:t>
            </w:r>
            <w:r w:rsidRPr="000B68F6">
              <w:rPr>
                <w:spacing w:val="1"/>
              </w:rPr>
              <w:t>з</w:t>
            </w:r>
            <w:r w:rsidRPr="000B68F6">
              <w:t>ы</w:t>
            </w:r>
            <w:r w:rsidRPr="000B68F6">
              <w:rPr>
                <w:spacing w:val="-1"/>
              </w:rPr>
              <w:t>ва</w:t>
            </w:r>
            <w:r w:rsidRPr="000B68F6">
              <w:t>ющ</w:t>
            </w:r>
            <w:r w:rsidRPr="000B68F6">
              <w:rPr>
                <w:spacing w:val="-1"/>
              </w:rPr>
              <w:t>а</w:t>
            </w:r>
            <w:r w:rsidRPr="000B68F6">
              <w:t>я</w:t>
            </w:r>
            <w:r w:rsidRPr="000B68F6">
              <w:rPr>
                <w:spacing w:val="48"/>
              </w:rPr>
              <w:t xml:space="preserve"> </w:t>
            </w:r>
            <w:r w:rsidRPr="000B68F6">
              <w:rPr>
                <w:spacing w:val="-5"/>
              </w:rPr>
              <w:t>у</w:t>
            </w:r>
            <w:r w:rsidRPr="000B68F6">
              <w:rPr>
                <w:spacing w:val="-1"/>
              </w:rPr>
              <w:t>с</w:t>
            </w:r>
            <w:r w:rsidRPr="000B68F6">
              <w:rPr>
                <w:spacing w:val="5"/>
              </w:rPr>
              <w:t>л</w:t>
            </w:r>
            <w:r w:rsidRPr="000B68F6">
              <w:rPr>
                <w:spacing w:val="-5"/>
              </w:rPr>
              <w:t>у</w:t>
            </w:r>
            <w:r w:rsidRPr="000B68F6">
              <w:t>ги</w:t>
            </w:r>
            <w:r w:rsidRPr="000B68F6">
              <w:rPr>
                <w:spacing w:val="46"/>
              </w:rPr>
              <w:t xml:space="preserve"> </w:t>
            </w:r>
            <w:r w:rsidRPr="000B68F6">
              <w:rPr>
                <w:spacing w:val="1"/>
              </w:rPr>
              <w:t>п</w:t>
            </w:r>
            <w:r w:rsidRPr="000B68F6">
              <w:t>о</w:t>
            </w:r>
            <w:r w:rsidRPr="000B68F6">
              <w:rPr>
                <w:spacing w:val="45"/>
              </w:rPr>
              <w:t xml:space="preserve"> </w:t>
            </w:r>
            <w:r w:rsidRPr="000B68F6">
              <w:rPr>
                <w:spacing w:val="1"/>
              </w:rPr>
              <w:t>п</w:t>
            </w:r>
            <w:r w:rsidRPr="000B68F6">
              <w:rPr>
                <w:spacing w:val="-1"/>
              </w:rPr>
              <w:t>е</w:t>
            </w:r>
            <w:r w:rsidRPr="000B68F6">
              <w:t>р</w:t>
            </w:r>
            <w:r w:rsidRPr="000B68F6">
              <w:rPr>
                <w:spacing w:val="-1"/>
              </w:rPr>
              <w:t>е</w:t>
            </w:r>
            <w:r w:rsidRPr="000B68F6">
              <w:t>д</w:t>
            </w:r>
            <w:r w:rsidRPr="000B68F6">
              <w:rPr>
                <w:spacing w:val="-1"/>
              </w:rPr>
              <w:t>ач</w:t>
            </w:r>
            <w:r w:rsidRPr="000B68F6">
              <w:t>е</w:t>
            </w:r>
            <w:r w:rsidRPr="000B68F6">
              <w:rPr>
                <w:spacing w:val="44"/>
              </w:rPr>
              <w:t xml:space="preserve"> </w:t>
            </w:r>
            <w:r w:rsidRPr="000B68F6">
              <w:t>те</w:t>
            </w:r>
            <w:r w:rsidRPr="000B68F6">
              <w:rPr>
                <w:spacing w:val="1"/>
              </w:rPr>
              <w:t>п</w:t>
            </w:r>
            <w:r w:rsidRPr="000B68F6">
              <w:t>ловой</w:t>
            </w:r>
            <w:r w:rsidRPr="000B68F6">
              <w:rPr>
                <w:spacing w:val="52"/>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 (д</w:t>
            </w:r>
            <w:r w:rsidRPr="000B68F6">
              <w:rPr>
                <w:spacing w:val="-1"/>
              </w:rPr>
              <w:t>а</w:t>
            </w:r>
            <w:r w:rsidRPr="000B68F6">
              <w:rPr>
                <w:spacing w:val="1"/>
              </w:rPr>
              <w:t>нн</w:t>
            </w:r>
            <w:r w:rsidRPr="000B68F6">
              <w:t>ое</w:t>
            </w:r>
            <w:r w:rsidRPr="000B68F6">
              <w:tab/>
            </w:r>
            <w:r w:rsidRPr="000B68F6">
              <w:rPr>
                <w:spacing w:val="1"/>
              </w:rPr>
              <w:t>п</w:t>
            </w:r>
            <w:r w:rsidRPr="000B68F6">
              <w:t>олож</w:t>
            </w:r>
            <w:r w:rsidRPr="000B68F6">
              <w:rPr>
                <w:spacing w:val="-1"/>
              </w:rPr>
              <w:t>ен</w:t>
            </w:r>
            <w:r w:rsidRPr="000B68F6">
              <w:rPr>
                <w:spacing w:val="1"/>
              </w:rPr>
              <w:t>и</w:t>
            </w:r>
            <w:r w:rsidRPr="000B68F6">
              <w:t>е</w:t>
            </w:r>
            <w:r w:rsidRPr="000B68F6">
              <w:tab/>
            </w:r>
            <w:r w:rsidRPr="000B68F6">
              <w:rPr>
                <w:spacing w:val="1"/>
              </w:rPr>
              <w:t>п</w:t>
            </w:r>
            <w:r w:rsidRPr="000B68F6">
              <w:t>р</w:t>
            </w:r>
            <w:r w:rsidRPr="000B68F6">
              <w:rPr>
                <w:spacing w:val="1"/>
              </w:rPr>
              <w:t>и</w:t>
            </w:r>
            <w:r w:rsidRPr="000B68F6">
              <w:rPr>
                <w:spacing w:val="-1"/>
              </w:rPr>
              <w:t>ме</w:t>
            </w:r>
            <w:r w:rsidRPr="000B68F6">
              <w:rPr>
                <w:spacing w:val="1"/>
              </w:rPr>
              <w:t>н</w:t>
            </w:r>
            <w:r w:rsidRPr="000B68F6">
              <w:t>я</w:t>
            </w:r>
            <w:r w:rsidRPr="000B68F6">
              <w:rPr>
                <w:spacing w:val="-1"/>
              </w:rPr>
              <w:t>е</w:t>
            </w:r>
            <w:r w:rsidRPr="000B68F6">
              <w:t>тся</w:t>
            </w:r>
            <w:r w:rsidRPr="000B68F6">
              <w:tab/>
              <w:t>к р</w:t>
            </w:r>
            <w:r w:rsidRPr="000B68F6">
              <w:rPr>
                <w:spacing w:val="-1"/>
              </w:rPr>
              <w:t>е</w:t>
            </w:r>
            <w:r w:rsidRPr="000B68F6">
              <w:rPr>
                <w:spacing w:val="2"/>
              </w:rPr>
              <w:t>г</w:t>
            </w:r>
            <w:r w:rsidRPr="000B68F6">
              <w:rPr>
                <w:spacing w:val="-5"/>
              </w:rPr>
              <w:t>у</w:t>
            </w:r>
            <w:r w:rsidRPr="000B68F6">
              <w:rPr>
                <w:spacing w:val="2"/>
              </w:rPr>
              <w:t>л</w:t>
            </w:r>
            <w:r w:rsidRPr="000B68F6">
              <w:rPr>
                <w:spacing w:val="1"/>
              </w:rPr>
              <w:t>и</w:t>
            </w:r>
            <w:r w:rsidRPr="000B68F6">
              <w:t>ров</w:t>
            </w:r>
            <w:r w:rsidRPr="000B68F6">
              <w:rPr>
                <w:spacing w:val="-1"/>
              </w:rPr>
              <w:t>а</w:t>
            </w:r>
            <w:r w:rsidRPr="000B68F6">
              <w:rPr>
                <w:spacing w:val="1"/>
              </w:rPr>
              <w:t>ни</w:t>
            </w:r>
            <w:r w:rsidRPr="000B68F6">
              <w:t xml:space="preserve">ю </w:t>
            </w:r>
            <w:r w:rsidRPr="000B68F6">
              <w:rPr>
                <w:spacing w:val="1"/>
              </w:rPr>
              <w:t>и</w:t>
            </w:r>
            <w:r w:rsidRPr="000B68F6">
              <w:rPr>
                <w:spacing w:val="-3"/>
              </w:rPr>
              <w:t>с</w:t>
            </w:r>
            <w:r w:rsidRPr="000B68F6">
              <w:rPr>
                <w:spacing w:val="2"/>
              </w:rPr>
              <w:t>х</w:t>
            </w:r>
            <w:r w:rsidRPr="000B68F6">
              <w:t>од</w:t>
            </w:r>
            <w:r w:rsidRPr="000B68F6">
              <w:rPr>
                <w:spacing w:val="1"/>
              </w:rPr>
              <w:t>н</w:t>
            </w:r>
            <w:r w:rsidRPr="000B68F6">
              <w:rPr>
                <w:spacing w:val="-3"/>
              </w:rPr>
              <w:t>ы</w:t>
            </w:r>
            <w:r w:rsidRPr="000B68F6">
              <w:t>х от</w:t>
            </w:r>
            <w:r w:rsidRPr="000B68F6">
              <w:rPr>
                <w:spacing w:val="2"/>
              </w:rPr>
              <w:t>н</w:t>
            </w:r>
            <w:r w:rsidRPr="000B68F6">
              <w:t>ош</w:t>
            </w:r>
            <w:r w:rsidRPr="000B68F6">
              <w:rPr>
                <w:spacing w:val="-1"/>
              </w:rPr>
              <w:t>е</w:t>
            </w:r>
            <w:r w:rsidRPr="000B68F6">
              <w:rPr>
                <w:spacing w:val="1"/>
              </w:rPr>
              <w:t>н</w:t>
            </w:r>
            <w:r w:rsidRPr="000B68F6">
              <w:rPr>
                <w:spacing w:val="-1"/>
              </w:rPr>
              <w:t>и</w:t>
            </w:r>
            <w:r w:rsidRPr="000B68F6">
              <w:t>й</w:t>
            </w:r>
            <w:r w:rsidRPr="000B68F6">
              <w:rPr>
                <w:spacing w:val="1"/>
              </w:rPr>
              <w:t xml:space="preserve"> </w:t>
            </w:r>
            <w:r w:rsidRPr="000B68F6">
              <w:t>с</w:t>
            </w:r>
            <w:r w:rsidRPr="000B68F6">
              <w:rPr>
                <w:spacing w:val="1"/>
              </w:rPr>
              <w:t xml:space="preserve"> </w:t>
            </w:r>
            <w:r w:rsidRPr="000B68F6">
              <w:rPr>
                <w:spacing w:val="-5"/>
              </w:rPr>
              <w:t>у</w:t>
            </w:r>
            <w:r w:rsidRPr="000B68F6">
              <w:rPr>
                <w:spacing w:val="-1"/>
              </w:rPr>
              <w:t>ч</w:t>
            </w:r>
            <w:r w:rsidRPr="000B68F6">
              <w:rPr>
                <w:spacing w:val="1"/>
              </w:rPr>
              <w:t>а</w:t>
            </w:r>
            <w:r w:rsidRPr="000B68F6">
              <w:rPr>
                <w:spacing w:val="-1"/>
              </w:rPr>
              <w:t>с</w:t>
            </w:r>
            <w:r w:rsidRPr="000B68F6">
              <w:t>т</w:t>
            </w:r>
            <w:r w:rsidRPr="000B68F6">
              <w:rPr>
                <w:spacing w:val="2"/>
              </w:rPr>
              <w:t>и</w:t>
            </w:r>
            <w:r w:rsidRPr="000B68F6">
              <w:rPr>
                <w:spacing w:val="-1"/>
              </w:rPr>
              <w:t>е</w:t>
            </w:r>
            <w:r w:rsidRPr="000B68F6">
              <w:t>м</w:t>
            </w:r>
            <w:r w:rsidRPr="000B68F6">
              <w:rPr>
                <w:spacing w:val="1"/>
              </w:rPr>
              <w:t xml:space="preserve"> ин</w:t>
            </w:r>
            <w:r w:rsidRPr="000B68F6">
              <w:rPr>
                <w:spacing w:val="-2"/>
              </w:rPr>
              <w:t>д</w:t>
            </w:r>
            <w:r w:rsidRPr="000B68F6">
              <w:rPr>
                <w:spacing w:val="1"/>
              </w:rPr>
              <w:t>и</w:t>
            </w:r>
            <w:r w:rsidRPr="000B68F6">
              <w:t>ви</w:t>
            </w:r>
            <w:r w:rsidRPr="000B68F6">
              <w:rPr>
                <w:spacing w:val="2"/>
              </w:rPr>
              <w:t>д</w:t>
            </w:r>
            <w:r w:rsidRPr="000B68F6">
              <w:rPr>
                <w:spacing w:val="-7"/>
              </w:rPr>
              <w:t>у</w:t>
            </w:r>
            <w:r w:rsidRPr="000B68F6">
              <w:rPr>
                <w:spacing w:val="-1"/>
              </w:rPr>
              <w:t>а</w:t>
            </w:r>
            <w:r w:rsidRPr="000B68F6">
              <w:t>л</w:t>
            </w:r>
            <w:r w:rsidRPr="000B68F6">
              <w:rPr>
                <w:spacing w:val="1"/>
              </w:rPr>
              <w:t>ьн</w:t>
            </w:r>
            <w:r w:rsidRPr="000B68F6">
              <w:t>ых</w:t>
            </w:r>
            <w:r w:rsidRPr="000B68F6">
              <w:rPr>
                <w:spacing w:val="2"/>
              </w:rPr>
              <w:t xml:space="preserve"> </w:t>
            </w:r>
            <w:r w:rsidRPr="000B68F6">
              <w:rPr>
                <w:spacing w:val="1"/>
              </w:rPr>
              <w:t>п</w:t>
            </w:r>
            <w:r w:rsidRPr="000B68F6">
              <w:t>р</w:t>
            </w:r>
            <w:r w:rsidRPr="000B68F6">
              <w:rPr>
                <w:spacing w:val="-1"/>
              </w:rPr>
              <w:t>е</w:t>
            </w:r>
            <w:r w:rsidRPr="000B68F6">
              <w:t>д</w:t>
            </w:r>
            <w:r w:rsidRPr="000B68F6">
              <w:rPr>
                <w:spacing w:val="-1"/>
              </w:rPr>
              <w:t>п</w:t>
            </w:r>
            <w:r w:rsidRPr="000B68F6">
              <w:t>р</w:t>
            </w:r>
            <w:r w:rsidRPr="000B68F6">
              <w:rPr>
                <w:spacing w:val="1"/>
              </w:rPr>
              <w:t>ини</w:t>
            </w:r>
            <w:r w:rsidRPr="000B68F6">
              <w:rPr>
                <w:spacing w:val="-1"/>
              </w:rPr>
              <w:t>ма</w:t>
            </w:r>
            <w:r w:rsidRPr="000B68F6">
              <w:t>тел</w:t>
            </w:r>
            <w:r w:rsidRPr="000B68F6">
              <w:rPr>
                <w:spacing w:val="-1"/>
              </w:rPr>
              <w:t>е</w:t>
            </w:r>
            <w:r w:rsidRPr="000B68F6">
              <w:rPr>
                <w:spacing w:val="1"/>
              </w:rPr>
              <w:t>й</w:t>
            </w:r>
            <w:r w:rsidRPr="000B68F6">
              <w:t>)</w:t>
            </w:r>
          </w:p>
        </w:tc>
      </w:tr>
      <w:tr w:rsidR="007739C6" w:rsidRPr="000B68F6" w14:paraId="6C0CD6B4" w14:textId="77777777" w:rsidTr="007739C6">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56EA9418" w14:textId="77777777" w:rsidR="007739C6" w:rsidRPr="000B68F6" w:rsidRDefault="007739C6" w:rsidP="007739C6">
            <w:pPr>
              <w:widowControl w:val="0"/>
              <w:autoSpaceDE w:val="0"/>
              <w:autoSpaceDN w:val="0"/>
              <w:adjustRightInd w:val="0"/>
              <w:spacing w:line="267" w:lineRule="exact"/>
              <w:ind w:left="102" w:right="13"/>
              <w:jc w:val="both"/>
            </w:pPr>
            <w:r w:rsidRPr="000B68F6">
              <w:t>Н</w:t>
            </w:r>
            <w:r w:rsidRPr="000B68F6">
              <w:rPr>
                <w:spacing w:val="-1"/>
              </w:rPr>
              <w:t>а</w:t>
            </w:r>
            <w:r w:rsidRPr="000B68F6">
              <w:t>д</w:t>
            </w:r>
            <w:r w:rsidRPr="000B68F6">
              <w:rPr>
                <w:spacing w:val="-1"/>
              </w:rPr>
              <w:t>е</w:t>
            </w:r>
            <w:r w:rsidRPr="000B68F6">
              <w:t>ж</w:t>
            </w:r>
            <w:r w:rsidRPr="000B68F6">
              <w:rPr>
                <w:spacing w:val="1"/>
              </w:rPr>
              <w:t>н</w:t>
            </w:r>
            <w:r w:rsidRPr="000B68F6">
              <w:t>о</w:t>
            </w:r>
            <w:r w:rsidRPr="000B68F6">
              <w:rPr>
                <w:spacing w:val="-1"/>
              </w:rPr>
              <w:t>с</w:t>
            </w:r>
            <w:r w:rsidRPr="000B68F6">
              <w:t>ть</w:t>
            </w:r>
          </w:p>
          <w:p w14:paraId="00403FC7" w14:textId="77777777" w:rsidR="007739C6" w:rsidRPr="000B68F6" w:rsidRDefault="007739C6" w:rsidP="007739C6">
            <w:pPr>
              <w:widowControl w:val="0"/>
              <w:autoSpaceDE w:val="0"/>
              <w:autoSpaceDN w:val="0"/>
              <w:adjustRightInd w:val="0"/>
              <w:ind w:left="102" w:right="13"/>
              <w:jc w:val="both"/>
            </w:pPr>
            <w:r w:rsidRPr="000B68F6">
              <w:t>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c>
          <w:tcPr>
            <w:tcW w:w="7352" w:type="dxa"/>
            <w:tcBorders>
              <w:top w:val="single" w:sz="4" w:space="0" w:color="000000"/>
              <w:left w:val="single" w:sz="4" w:space="0" w:color="000000"/>
              <w:bottom w:val="single" w:sz="4" w:space="0" w:color="000000"/>
              <w:right w:val="single" w:sz="4" w:space="0" w:color="000000"/>
            </w:tcBorders>
          </w:tcPr>
          <w:p w14:paraId="3BDB6DB7" w14:textId="77777777" w:rsidR="007739C6" w:rsidRPr="000B68F6" w:rsidRDefault="007739C6" w:rsidP="007739C6">
            <w:pPr>
              <w:widowControl w:val="0"/>
              <w:autoSpaceDE w:val="0"/>
              <w:autoSpaceDN w:val="0"/>
              <w:adjustRightInd w:val="0"/>
              <w:spacing w:line="267" w:lineRule="exact"/>
              <w:ind w:left="102" w:right="13"/>
              <w:jc w:val="both"/>
            </w:pPr>
            <w:r w:rsidRPr="000B68F6">
              <w:t>Х</w:t>
            </w:r>
            <w:r w:rsidRPr="000B68F6">
              <w:rPr>
                <w:spacing w:val="-1"/>
              </w:rPr>
              <w:t>а</w:t>
            </w:r>
            <w:r w:rsidRPr="000B68F6">
              <w:t>р</w:t>
            </w:r>
            <w:r w:rsidRPr="000B68F6">
              <w:rPr>
                <w:spacing w:val="-1"/>
              </w:rPr>
              <w:t>а</w:t>
            </w:r>
            <w:r w:rsidRPr="000B68F6">
              <w:rPr>
                <w:spacing w:val="1"/>
              </w:rPr>
              <w:t>к</w:t>
            </w:r>
            <w:r w:rsidRPr="000B68F6">
              <w:t>тер</w:t>
            </w:r>
            <w:r w:rsidRPr="000B68F6">
              <w:rPr>
                <w:spacing w:val="1"/>
              </w:rPr>
              <w:t>и</w:t>
            </w:r>
            <w:r w:rsidRPr="000B68F6">
              <w:rPr>
                <w:spacing w:val="-1"/>
              </w:rPr>
              <w:t>с</w:t>
            </w:r>
            <w:r w:rsidRPr="000B68F6">
              <w:t>т</w:t>
            </w:r>
            <w:r w:rsidRPr="000B68F6">
              <w:rPr>
                <w:spacing w:val="2"/>
              </w:rPr>
              <w:t>и</w:t>
            </w:r>
            <w:r w:rsidRPr="000B68F6">
              <w:rPr>
                <w:spacing w:val="1"/>
              </w:rPr>
              <w:t>к</w:t>
            </w:r>
            <w:r w:rsidRPr="000B68F6">
              <w:t>а</w:t>
            </w:r>
            <w:r w:rsidRPr="000B68F6">
              <w:rPr>
                <w:spacing w:val="40"/>
              </w:rPr>
              <w:t xml:space="preserve"> </w:t>
            </w:r>
            <w:r w:rsidRPr="000B68F6">
              <w:rPr>
                <w:spacing w:val="-1"/>
              </w:rPr>
              <w:t>с</w:t>
            </w:r>
            <w:r w:rsidRPr="000B68F6">
              <w:t>о</w:t>
            </w:r>
            <w:r w:rsidRPr="000B68F6">
              <w:rPr>
                <w:spacing w:val="-1"/>
              </w:rPr>
              <w:t>с</w:t>
            </w:r>
            <w:r w:rsidRPr="000B68F6">
              <w:t>то</w:t>
            </w:r>
            <w:r w:rsidRPr="000B68F6">
              <w:rPr>
                <w:spacing w:val="3"/>
              </w:rPr>
              <w:t>я</w:t>
            </w:r>
            <w:r w:rsidRPr="000B68F6">
              <w:rPr>
                <w:spacing w:val="1"/>
              </w:rPr>
              <w:t>ни</w:t>
            </w:r>
            <w:r w:rsidRPr="000B68F6">
              <w:t>я</w:t>
            </w:r>
            <w:r w:rsidRPr="000B68F6">
              <w:rPr>
                <w:spacing w:val="41"/>
              </w:rPr>
              <w:t xml:space="preserve"> </w:t>
            </w:r>
            <w:r w:rsidRPr="000B68F6">
              <w:rPr>
                <w:spacing w:val="-1"/>
              </w:rPr>
              <w:t>с</w:t>
            </w:r>
            <w:r w:rsidRPr="000B68F6">
              <w:rPr>
                <w:spacing w:val="1"/>
              </w:rPr>
              <w:t>и</w:t>
            </w:r>
            <w:r w:rsidRPr="000B68F6">
              <w:rPr>
                <w:spacing w:val="-1"/>
              </w:rPr>
              <w:t>с</w:t>
            </w:r>
            <w:r w:rsidRPr="000B68F6">
              <w:t>те</w:t>
            </w:r>
            <w:r w:rsidRPr="000B68F6">
              <w:rPr>
                <w:spacing w:val="-1"/>
              </w:rPr>
              <w:t>м</w:t>
            </w:r>
            <w:r w:rsidRPr="000B68F6">
              <w:t>ы</w:t>
            </w:r>
            <w:r w:rsidRPr="000B68F6">
              <w:rPr>
                <w:spacing w:val="43"/>
              </w:rPr>
              <w:t xml:space="preserve"> </w:t>
            </w:r>
            <w:r w:rsidRPr="000B68F6">
              <w:t>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r w:rsidRPr="000B68F6">
              <w:rPr>
                <w:spacing w:val="41"/>
              </w:rPr>
              <w:t xml:space="preserve"> </w:t>
            </w:r>
            <w:r w:rsidRPr="000B68F6">
              <w:rPr>
                <w:spacing w:val="1"/>
              </w:rPr>
              <w:t>п</w:t>
            </w:r>
            <w:r w:rsidRPr="000B68F6">
              <w:t>ри</w:t>
            </w:r>
            <w:r w:rsidRPr="000B68F6">
              <w:rPr>
                <w:spacing w:val="42"/>
              </w:rPr>
              <w:t xml:space="preserve"> </w:t>
            </w:r>
            <w:r w:rsidRPr="000B68F6">
              <w:rPr>
                <w:spacing w:val="1"/>
              </w:rPr>
              <w:t>к</w:t>
            </w:r>
            <w:r w:rsidRPr="000B68F6">
              <w:t>отором об</w:t>
            </w:r>
            <w:r w:rsidRPr="000B68F6">
              <w:rPr>
                <w:spacing w:val="-1"/>
              </w:rPr>
              <w:t>ес</w:t>
            </w:r>
            <w:r w:rsidRPr="000B68F6">
              <w:rPr>
                <w:spacing w:val="1"/>
              </w:rPr>
              <w:t>п</w:t>
            </w:r>
            <w:r w:rsidRPr="000B68F6">
              <w:rPr>
                <w:spacing w:val="-1"/>
              </w:rPr>
              <w:t>еч</w:t>
            </w:r>
            <w:r w:rsidRPr="000B68F6">
              <w:rPr>
                <w:spacing w:val="1"/>
              </w:rPr>
              <w:t>и</w:t>
            </w:r>
            <w:r w:rsidRPr="000B68F6">
              <w:t>в</w:t>
            </w:r>
            <w:r w:rsidRPr="000B68F6">
              <w:rPr>
                <w:spacing w:val="-1"/>
              </w:rPr>
              <w:t>а</w:t>
            </w:r>
            <w:r w:rsidRPr="000B68F6">
              <w:t>ются ка</w:t>
            </w:r>
            <w:r w:rsidRPr="000B68F6">
              <w:rPr>
                <w:spacing w:val="-1"/>
              </w:rPr>
              <w:t>ч</w:t>
            </w:r>
            <w:r w:rsidRPr="000B68F6">
              <w:rPr>
                <w:spacing w:val="1"/>
              </w:rPr>
              <w:t>е</w:t>
            </w:r>
            <w:r w:rsidRPr="000B68F6">
              <w:rPr>
                <w:spacing w:val="-1"/>
              </w:rPr>
              <w:t>с</w:t>
            </w:r>
            <w:r w:rsidRPr="000B68F6">
              <w:rPr>
                <w:spacing w:val="3"/>
              </w:rPr>
              <w:t>т</w:t>
            </w:r>
            <w:r w:rsidRPr="000B68F6">
              <w:t>во и б</w:t>
            </w:r>
            <w:r w:rsidRPr="000B68F6">
              <w:rPr>
                <w:spacing w:val="-1"/>
              </w:rPr>
              <w:t>е</w:t>
            </w:r>
            <w:r w:rsidRPr="000B68F6">
              <w:rPr>
                <w:spacing w:val="1"/>
              </w:rPr>
              <w:t>з</w:t>
            </w:r>
            <w:r w:rsidRPr="000B68F6">
              <w:t>о</w:t>
            </w:r>
            <w:r w:rsidRPr="000B68F6">
              <w:rPr>
                <w:spacing w:val="1"/>
              </w:rPr>
              <w:t>п</w:t>
            </w:r>
            <w:r w:rsidRPr="000B68F6">
              <w:rPr>
                <w:spacing w:val="-1"/>
              </w:rPr>
              <w:t>ас</w:t>
            </w:r>
            <w:r w:rsidRPr="000B68F6">
              <w:rPr>
                <w:spacing w:val="1"/>
              </w:rPr>
              <w:t>н</w:t>
            </w:r>
            <w:r w:rsidRPr="000B68F6">
              <w:t>о</w:t>
            </w:r>
            <w:r w:rsidRPr="000B68F6">
              <w:rPr>
                <w:spacing w:val="-1"/>
              </w:rPr>
              <w:t>с</w:t>
            </w:r>
            <w:r w:rsidRPr="000B68F6">
              <w:t>ть</w:t>
            </w:r>
            <w:r w:rsidRPr="000B68F6">
              <w:rPr>
                <w:spacing w:val="1"/>
              </w:rPr>
              <w:t xml:space="preserve"> </w:t>
            </w:r>
            <w:r w:rsidRPr="000B68F6">
              <w:t>те</w:t>
            </w:r>
            <w:r w:rsidRPr="000B68F6">
              <w:rPr>
                <w:spacing w:val="1"/>
              </w:rPr>
              <w:t>п</w:t>
            </w:r>
            <w:r w:rsidRPr="000B68F6">
              <w:rPr>
                <w:spacing w:val="-2"/>
              </w:rPr>
              <w:t>л</w:t>
            </w:r>
            <w:r w:rsidRPr="000B68F6">
              <w:t>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r>
      <w:tr w:rsidR="007739C6" w:rsidRPr="000B68F6" w14:paraId="6B00B4BA" w14:textId="77777777" w:rsidTr="007739C6">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43959BB8"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5D83C413" w14:textId="77777777" w:rsidR="007739C6" w:rsidRPr="000B68F6" w:rsidRDefault="007739C6" w:rsidP="007739C6">
            <w:pPr>
              <w:widowControl w:val="0"/>
              <w:autoSpaceDE w:val="0"/>
              <w:autoSpaceDN w:val="0"/>
              <w:adjustRightInd w:val="0"/>
              <w:spacing w:before="6" w:line="200" w:lineRule="exact"/>
              <w:ind w:right="13"/>
              <w:jc w:val="both"/>
              <w:rPr>
                <w:sz w:val="20"/>
                <w:szCs w:val="20"/>
              </w:rPr>
            </w:pPr>
          </w:p>
          <w:p w14:paraId="2305EBC3" w14:textId="77777777" w:rsidR="007739C6" w:rsidRPr="000B68F6" w:rsidRDefault="007739C6" w:rsidP="007739C6">
            <w:pPr>
              <w:widowControl w:val="0"/>
              <w:autoSpaceDE w:val="0"/>
              <w:autoSpaceDN w:val="0"/>
              <w:adjustRightInd w:val="0"/>
              <w:ind w:left="102" w:right="13"/>
              <w:jc w:val="both"/>
            </w:pPr>
            <w:r w:rsidRPr="000B68F6">
              <w:rPr>
                <w:spacing w:val="1"/>
              </w:rPr>
              <w:t>Жи</w:t>
            </w:r>
            <w:r w:rsidRPr="000B68F6">
              <w:rPr>
                <w:spacing w:val="2"/>
              </w:rPr>
              <w:t>в</w:t>
            </w:r>
            <w:r w:rsidRPr="000B68F6">
              <w:rPr>
                <w:spacing w:val="-5"/>
              </w:rPr>
              <w:t>у</w:t>
            </w:r>
            <w:r w:rsidRPr="000B68F6">
              <w:rPr>
                <w:spacing w:val="-1"/>
              </w:rPr>
              <w:t>чес</w:t>
            </w:r>
            <w:r w:rsidRPr="000B68F6">
              <w:t>ть</w:t>
            </w:r>
          </w:p>
        </w:tc>
        <w:tc>
          <w:tcPr>
            <w:tcW w:w="7352" w:type="dxa"/>
            <w:tcBorders>
              <w:top w:val="single" w:sz="4" w:space="0" w:color="000000"/>
              <w:left w:val="single" w:sz="4" w:space="0" w:color="000000"/>
              <w:bottom w:val="single" w:sz="4" w:space="0" w:color="000000"/>
              <w:right w:val="single" w:sz="4" w:space="0" w:color="000000"/>
            </w:tcBorders>
          </w:tcPr>
          <w:p w14:paraId="35327008" w14:textId="77777777" w:rsidR="007739C6" w:rsidRPr="000B68F6" w:rsidRDefault="007739C6" w:rsidP="007739C6">
            <w:pPr>
              <w:widowControl w:val="0"/>
              <w:autoSpaceDE w:val="0"/>
              <w:autoSpaceDN w:val="0"/>
              <w:adjustRightInd w:val="0"/>
              <w:spacing w:line="269" w:lineRule="exact"/>
              <w:ind w:left="102" w:right="13"/>
              <w:jc w:val="both"/>
            </w:pPr>
            <w:r w:rsidRPr="000B68F6">
              <w:t>С</w:t>
            </w:r>
            <w:r w:rsidRPr="000B68F6">
              <w:rPr>
                <w:spacing w:val="1"/>
              </w:rPr>
              <w:t>п</w:t>
            </w:r>
            <w:r w:rsidRPr="000B68F6">
              <w:t>о</w:t>
            </w:r>
            <w:r w:rsidRPr="000B68F6">
              <w:rPr>
                <w:spacing w:val="-1"/>
              </w:rPr>
              <w:t>с</w:t>
            </w:r>
            <w:r w:rsidRPr="000B68F6">
              <w:t>об</w:t>
            </w:r>
            <w:r w:rsidRPr="000B68F6">
              <w:rPr>
                <w:spacing w:val="1"/>
              </w:rPr>
              <w:t>н</w:t>
            </w:r>
            <w:r w:rsidRPr="000B68F6">
              <w:t>о</w:t>
            </w:r>
            <w:r w:rsidRPr="000B68F6">
              <w:rPr>
                <w:spacing w:val="-1"/>
              </w:rPr>
              <w:t>с</w:t>
            </w:r>
            <w:r w:rsidRPr="000B68F6">
              <w:t xml:space="preserve">ть </w:t>
            </w:r>
            <w:r w:rsidRPr="000B68F6">
              <w:rPr>
                <w:spacing w:val="54"/>
              </w:rPr>
              <w:t xml:space="preserve"> </w:t>
            </w:r>
            <w:r w:rsidRPr="000B68F6">
              <w:rPr>
                <w:spacing w:val="1"/>
              </w:rPr>
              <w:t>и</w:t>
            </w:r>
            <w:r w:rsidRPr="000B68F6">
              <w:rPr>
                <w:spacing w:val="-1"/>
              </w:rPr>
              <w:t>с</w:t>
            </w:r>
            <w:r w:rsidRPr="000B68F6">
              <w:t>точ</w:t>
            </w:r>
            <w:r w:rsidRPr="000B68F6">
              <w:rPr>
                <w:spacing w:val="-1"/>
              </w:rPr>
              <w:t>н</w:t>
            </w:r>
            <w:r w:rsidRPr="000B68F6">
              <w:rPr>
                <w:spacing w:val="1"/>
              </w:rPr>
              <w:t>и</w:t>
            </w:r>
            <w:r w:rsidRPr="000B68F6">
              <w:rPr>
                <w:spacing w:val="-1"/>
              </w:rPr>
              <w:t>к</w:t>
            </w:r>
            <w:r w:rsidRPr="000B68F6">
              <w:t xml:space="preserve">ов </w:t>
            </w:r>
            <w:r w:rsidRPr="000B68F6">
              <w:rPr>
                <w:spacing w:val="54"/>
              </w:rPr>
              <w:t xml:space="preserve"> </w:t>
            </w:r>
            <w:r w:rsidRPr="000B68F6">
              <w:t>те</w:t>
            </w:r>
            <w:r w:rsidRPr="000B68F6">
              <w:rPr>
                <w:spacing w:val="1"/>
              </w:rPr>
              <w:t>п</w:t>
            </w:r>
            <w:r w:rsidRPr="000B68F6">
              <w:t xml:space="preserve">ловой </w:t>
            </w:r>
            <w:r w:rsidRPr="000B68F6">
              <w:rPr>
                <w:spacing w:val="56"/>
              </w:rPr>
              <w:t xml:space="preserve"> </w:t>
            </w:r>
            <w:r w:rsidRPr="000B68F6">
              <w:rPr>
                <w:spacing w:val="-2"/>
              </w:rPr>
              <w:t>э</w:t>
            </w:r>
            <w:r w:rsidRPr="000B68F6">
              <w:rPr>
                <w:spacing w:val="1"/>
              </w:rPr>
              <w:t>н</w:t>
            </w:r>
            <w:r w:rsidRPr="000B68F6">
              <w:rPr>
                <w:spacing w:val="-1"/>
              </w:rPr>
              <w:t>е</w:t>
            </w:r>
            <w:r w:rsidRPr="000B68F6">
              <w:t>рг</w:t>
            </w:r>
            <w:r w:rsidRPr="000B68F6">
              <w:rPr>
                <w:spacing w:val="1"/>
              </w:rPr>
              <w:t>ии</w:t>
            </w:r>
            <w:r w:rsidRPr="000B68F6">
              <w:t xml:space="preserve">, </w:t>
            </w:r>
            <w:r w:rsidRPr="000B68F6">
              <w:rPr>
                <w:spacing w:val="53"/>
              </w:rPr>
              <w:t xml:space="preserve"> </w:t>
            </w:r>
            <w:r w:rsidRPr="000B68F6">
              <w:t>те</w:t>
            </w:r>
            <w:r w:rsidRPr="000B68F6">
              <w:rPr>
                <w:spacing w:val="1"/>
              </w:rPr>
              <w:t>п</w:t>
            </w:r>
            <w:r w:rsidRPr="000B68F6">
              <w:t xml:space="preserve">ловых </w:t>
            </w:r>
            <w:r w:rsidRPr="000B68F6">
              <w:rPr>
                <w:spacing w:val="54"/>
              </w:rPr>
              <w:t xml:space="preserve"> </w:t>
            </w:r>
            <w:r w:rsidRPr="000B68F6">
              <w:rPr>
                <w:spacing w:val="-1"/>
              </w:rPr>
              <w:t>се</w:t>
            </w:r>
            <w:r w:rsidRPr="000B68F6">
              <w:t xml:space="preserve">тей </w:t>
            </w:r>
            <w:r w:rsidRPr="000B68F6">
              <w:rPr>
                <w:spacing w:val="53"/>
              </w:rPr>
              <w:t xml:space="preserve"> </w:t>
            </w:r>
            <w:r w:rsidRPr="000B68F6">
              <w:t xml:space="preserve">и </w:t>
            </w:r>
            <w:r w:rsidRPr="000B68F6">
              <w:rPr>
                <w:spacing w:val="-1"/>
              </w:rPr>
              <w:t>с</w:t>
            </w:r>
            <w:r w:rsidRPr="000B68F6">
              <w:rPr>
                <w:spacing w:val="1"/>
              </w:rPr>
              <w:t>и</w:t>
            </w:r>
            <w:r w:rsidRPr="000B68F6">
              <w:rPr>
                <w:spacing w:val="-1"/>
              </w:rPr>
              <w:t>с</w:t>
            </w:r>
            <w:r w:rsidRPr="000B68F6">
              <w:t>те</w:t>
            </w:r>
            <w:r w:rsidRPr="000B68F6">
              <w:rPr>
                <w:spacing w:val="-1"/>
              </w:rPr>
              <w:t>м</w:t>
            </w:r>
            <w:r w:rsidRPr="000B68F6">
              <w:t>ы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r w:rsidRPr="000B68F6">
              <w:rPr>
                <w:spacing w:val="1"/>
              </w:rPr>
              <w:t xml:space="preserve"> </w:t>
            </w:r>
            <w:r w:rsidRPr="000B68F6">
              <w:t xml:space="preserve">в </w:t>
            </w:r>
            <w:r w:rsidRPr="000B68F6">
              <w:rPr>
                <w:spacing w:val="1"/>
              </w:rPr>
              <w:t>ц</w:t>
            </w:r>
            <w:r w:rsidRPr="000B68F6">
              <w:rPr>
                <w:spacing w:val="-1"/>
              </w:rPr>
              <w:t>е</w:t>
            </w:r>
            <w:r w:rsidRPr="000B68F6">
              <w:t xml:space="preserve">лом </w:t>
            </w:r>
            <w:r w:rsidRPr="000B68F6">
              <w:rPr>
                <w:spacing w:val="-1"/>
              </w:rPr>
              <w:t>с</w:t>
            </w:r>
            <w:r w:rsidRPr="000B68F6">
              <w:t>о</w:t>
            </w:r>
            <w:r w:rsidRPr="000B68F6">
              <w:rPr>
                <w:spacing w:val="2"/>
              </w:rPr>
              <w:t>х</w:t>
            </w:r>
            <w:r w:rsidRPr="000B68F6">
              <w:t>р</w:t>
            </w:r>
            <w:r w:rsidRPr="000B68F6">
              <w:rPr>
                <w:spacing w:val="-1"/>
              </w:rPr>
              <w:t>а</w:t>
            </w:r>
            <w:r w:rsidRPr="000B68F6">
              <w:rPr>
                <w:spacing w:val="1"/>
              </w:rPr>
              <w:t>н</w:t>
            </w:r>
            <w:r w:rsidRPr="000B68F6">
              <w:t xml:space="preserve">ять </w:t>
            </w:r>
            <w:r w:rsidRPr="000B68F6">
              <w:rPr>
                <w:spacing w:val="-1"/>
              </w:rPr>
              <w:t>с</w:t>
            </w:r>
            <w:r w:rsidRPr="000B68F6">
              <w:t>вою р</w:t>
            </w:r>
            <w:r w:rsidRPr="000B68F6">
              <w:rPr>
                <w:spacing w:val="-1"/>
              </w:rPr>
              <w:t>а</w:t>
            </w:r>
            <w:r w:rsidRPr="000B68F6">
              <w:t>бо</w:t>
            </w:r>
            <w:r w:rsidRPr="000B68F6">
              <w:rPr>
                <w:spacing w:val="1"/>
              </w:rPr>
              <w:t>т</w:t>
            </w:r>
            <w:r w:rsidRPr="000B68F6">
              <w:t>о</w:t>
            </w:r>
            <w:r w:rsidRPr="000B68F6">
              <w:rPr>
                <w:spacing w:val="-1"/>
              </w:rPr>
              <w:t>с</w:t>
            </w:r>
            <w:r w:rsidRPr="000B68F6">
              <w:rPr>
                <w:spacing w:val="1"/>
              </w:rPr>
              <w:t>п</w:t>
            </w:r>
            <w:r w:rsidRPr="000B68F6">
              <w:t>о</w:t>
            </w:r>
            <w:r w:rsidRPr="000B68F6">
              <w:rPr>
                <w:spacing w:val="-1"/>
              </w:rPr>
              <w:t>с</w:t>
            </w:r>
            <w:r w:rsidRPr="000B68F6">
              <w:t>об</w:t>
            </w:r>
            <w:r w:rsidRPr="000B68F6">
              <w:rPr>
                <w:spacing w:val="1"/>
              </w:rPr>
              <w:t>н</w:t>
            </w:r>
            <w:r w:rsidRPr="000B68F6">
              <w:t>о</w:t>
            </w:r>
            <w:r w:rsidRPr="000B68F6">
              <w:rPr>
                <w:spacing w:val="-1"/>
              </w:rPr>
              <w:t>с</w:t>
            </w:r>
            <w:r w:rsidRPr="000B68F6">
              <w:t>ть</w:t>
            </w:r>
            <w:r w:rsidRPr="000B68F6">
              <w:rPr>
                <w:spacing w:val="5"/>
              </w:rPr>
              <w:t xml:space="preserve"> </w:t>
            </w:r>
            <w:r w:rsidRPr="000B68F6">
              <w:t>в</w:t>
            </w:r>
            <w:r w:rsidRPr="000B68F6">
              <w:rPr>
                <w:spacing w:val="1"/>
              </w:rPr>
              <w:t xml:space="preserve"> </w:t>
            </w:r>
            <w:r w:rsidRPr="000B68F6">
              <w:rPr>
                <w:spacing w:val="-1"/>
              </w:rPr>
              <w:t>а</w:t>
            </w:r>
            <w:r w:rsidRPr="000B68F6">
              <w:t>в</w:t>
            </w:r>
            <w:r w:rsidRPr="000B68F6">
              <w:rPr>
                <w:spacing w:val="-1"/>
              </w:rPr>
              <w:t>а</w:t>
            </w:r>
            <w:r w:rsidRPr="000B68F6">
              <w:t>р</w:t>
            </w:r>
            <w:r w:rsidRPr="000B68F6">
              <w:rPr>
                <w:spacing w:val="1"/>
              </w:rPr>
              <w:t>ийн</w:t>
            </w:r>
            <w:r w:rsidRPr="000B68F6">
              <w:rPr>
                <w:spacing w:val="-3"/>
              </w:rPr>
              <w:t>ы</w:t>
            </w:r>
            <w:r w:rsidRPr="000B68F6">
              <w:t>х</w:t>
            </w:r>
            <w:r w:rsidRPr="000B68F6">
              <w:rPr>
                <w:spacing w:val="6"/>
              </w:rPr>
              <w:t xml:space="preserve"> </w:t>
            </w:r>
            <w:r w:rsidRPr="000B68F6">
              <w:rPr>
                <w:spacing w:val="-1"/>
              </w:rPr>
              <w:t>с</w:t>
            </w:r>
            <w:r w:rsidRPr="000B68F6">
              <w:rPr>
                <w:spacing w:val="1"/>
              </w:rPr>
              <w:t>и</w:t>
            </w:r>
            <w:r w:rsidRPr="000B68F6">
              <w:rPr>
                <w:spacing w:val="3"/>
              </w:rPr>
              <w:t>т</w:t>
            </w:r>
            <w:r w:rsidRPr="000B68F6">
              <w:rPr>
                <w:spacing w:val="-7"/>
              </w:rPr>
              <w:t>у</w:t>
            </w:r>
            <w:r w:rsidRPr="000B68F6">
              <w:rPr>
                <w:spacing w:val="-1"/>
              </w:rPr>
              <w:t>а</w:t>
            </w:r>
            <w:r w:rsidRPr="000B68F6">
              <w:rPr>
                <w:spacing w:val="1"/>
              </w:rPr>
              <w:t>ци</w:t>
            </w:r>
            <w:r w:rsidRPr="000B68F6">
              <w:t>я</w:t>
            </w:r>
            <w:r w:rsidRPr="000B68F6">
              <w:rPr>
                <w:spacing w:val="2"/>
              </w:rPr>
              <w:t>х</w:t>
            </w:r>
            <w:r w:rsidRPr="000B68F6">
              <w:t>,</w:t>
            </w:r>
            <w:r w:rsidRPr="000B68F6">
              <w:rPr>
                <w:spacing w:val="4"/>
              </w:rPr>
              <w:t xml:space="preserve"> </w:t>
            </w:r>
            <w:r w:rsidRPr="000B68F6">
              <w:t>а также</w:t>
            </w:r>
            <w:r w:rsidRPr="000B68F6">
              <w:rPr>
                <w:spacing w:val="3"/>
              </w:rPr>
              <w:t xml:space="preserve"> </w:t>
            </w:r>
            <w:r w:rsidRPr="000B68F6">
              <w:rPr>
                <w:spacing w:val="1"/>
              </w:rPr>
              <w:t>п</w:t>
            </w:r>
            <w:r w:rsidRPr="000B68F6">
              <w:t>о</w:t>
            </w:r>
            <w:r w:rsidRPr="000B68F6">
              <w:rPr>
                <w:spacing w:val="-1"/>
              </w:rPr>
              <w:t>с</w:t>
            </w:r>
            <w:r w:rsidRPr="000B68F6">
              <w:t>ле дл</w:t>
            </w:r>
            <w:r w:rsidRPr="000B68F6">
              <w:rPr>
                <w:spacing w:val="1"/>
              </w:rPr>
              <w:t>ит</w:t>
            </w:r>
            <w:r w:rsidRPr="000B68F6">
              <w:rPr>
                <w:spacing w:val="-1"/>
              </w:rPr>
              <w:t>е</w:t>
            </w:r>
            <w:r w:rsidRPr="000B68F6">
              <w:t>л</w:t>
            </w:r>
            <w:r w:rsidRPr="000B68F6">
              <w:rPr>
                <w:spacing w:val="-1"/>
              </w:rPr>
              <w:t>ь</w:t>
            </w:r>
            <w:r w:rsidRPr="000B68F6">
              <w:rPr>
                <w:spacing w:val="1"/>
              </w:rPr>
              <w:t>н</w:t>
            </w:r>
            <w:r w:rsidRPr="000B68F6">
              <w:t>ых</w:t>
            </w:r>
            <w:r w:rsidRPr="000B68F6">
              <w:rPr>
                <w:spacing w:val="2"/>
              </w:rPr>
              <w:t xml:space="preserve"> </w:t>
            </w:r>
            <w:r w:rsidRPr="000B68F6">
              <w:t>(бол</w:t>
            </w:r>
            <w:r w:rsidRPr="000B68F6">
              <w:rPr>
                <w:spacing w:val="-1"/>
              </w:rPr>
              <w:t>е</w:t>
            </w:r>
            <w:r w:rsidRPr="000B68F6">
              <w:t>е</w:t>
            </w:r>
            <w:r w:rsidRPr="000B68F6">
              <w:rPr>
                <w:spacing w:val="-1"/>
              </w:rPr>
              <w:t xml:space="preserve"> </w:t>
            </w:r>
            <w:r w:rsidRPr="000B68F6">
              <w:rPr>
                <w:spacing w:val="1"/>
              </w:rPr>
              <w:t>п</w:t>
            </w:r>
            <w:r w:rsidRPr="000B68F6">
              <w:t>я</w:t>
            </w:r>
            <w:r w:rsidRPr="000B68F6">
              <w:rPr>
                <w:spacing w:val="-2"/>
              </w:rPr>
              <w:t>т</w:t>
            </w:r>
            <w:r w:rsidRPr="000B68F6">
              <w:rPr>
                <w:spacing w:val="1"/>
              </w:rPr>
              <w:t>и</w:t>
            </w:r>
            <w:r w:rsidRPr="000B68F6">
              <w:t>д</w:t>
            </w:r>
            <w:r w:rsidRPr="000B68F6">
              <w:rPr>
                <w:spacing w:val="-1"/>
              </w:rPr>
              <w:t>ес</w:t>
            </w:r>
            <w:r w:rsidRPr="000B68F6">
              <w:t>яти</w:t>
            </w:r>
            <w:r w:rsidRPr="000B68F6">
              <w:rPr>
                <w:spacing w:val="2"/>
              </w:rPr>
              <w:t xml:space="preserve"> </w:t>
            </w:r>
            <w:r w:rsidRPr="000B68F6">
              <w:rPr>
                <w:spacing w:val="-1"/>
              </w:rPr>
              <w:t>че</w:t>
            </w:r>
            <w:r w:rsidRPr="000B68F6">
              <w:t>тыр</w:t>
            </w:r>
            <w:r w:rsidRPr="000B68F6">
              <w:rPr>
                <w:spacing w:val="-1"/>
              </w:rPr>
              <w:t>е</w:t>
            </w:r>
            <w:r w:rsidRPr="000B68F6">
              <w:t>х</w:t>
            </w:r>
            <w:r w:rsidRPr="000B68F6">
              <w:rPr>
                <w:spacing w:val="2"/>
              </w:rPr>
              <w:t xml:space="preserve"> </w:t>
            </w:r>
            <w:r w:rsidRPr="000B68F6">
              <w:rPr>
                <w:spacing w:val="-1"/>
              </w:rPr>
              <w:t>час</w:t>
            </w:r>
            <w:r w:rsidRPr="000B68F6">
              <w:t>ов)</w:t>
            </w:r>
            <w:r w:rsidRPr="000B68F6">
              <w:rPr>
                <w:spacing w:val="1"/>
              </w:rPr>
              <w:t xml:space="preserve"> </w:t>
            </w:r>
            <w:r w:rsidRPr="000B68F6">
              <w:t>о</w:t>
            </w:r>
            <w:r w:rsidRPr="000B68F6">
              <w:rPr>
                <w:spacing w:val="-1"/>
              </w:rPr>
              <w:t>с</w:t>
            </w:r>
            <w:r w:rsidRPr="000B68F6">
              <w:t>та</w:t>
            </w:r>
            <w:r w:rsidRPr="000B68F6">
              <w:rPr>
                <w:spacing w:val="1"/>
              </w:rPr>
              <w:t>н</w:t>
            </w:r>
            <w:r w:rsidRPr="000B68F6">
              <w:t>овок</w:t>
            </w:r>
          </w:p>
        </w:tc>
      </w:tr>
      <w:tr w:rsidR="007739C6" w:rsidRPr="000B68F6" w14:paraId="504BA50A" w14:textId="77777777" w:rsidTr="007739C6">
        <w:trPr>
          <w:trHeight w:hRule="exact" w:val="1133"/>
        </w:trPr>
        <w:tc>
          <w:tcPr>
            <w:tcW w:w="2610" w:type="dxa"/>
            <w:tcBorders>
              <w:top w:val="single" w:sz="4" w:space="0" w:color="000000"/>
              <w:left w:val="single" w:sz="4" w:space="0" w:color="000000"/>
              <w:bottom w:val="single" w:sz="4" w:space="0" w:color="000000"/>
              <w:right w:val="single" w:sz="4" w:space="0" w:color="000000"/>
            </w:tcBorders>
          </w:tcPr>
          <w:p w14:paraId="15222AE6" w14:textId="77777777" w:rsidR="007739C6" w:rsidRPr="000B68F6" w:rsidRDefault="007739C6" w:rsidP="007739C6">
            <w:pPr>
              <w:widowControl w:val="0"/>
              <w:autoSpaceDE w:val="0"/>
              <w:autoSpaceDN w:val="0"/>
              <w:adjustRightInd w:val="0"/>
              <w:spacing w:line="130" w:lineRule="exact"/>
              <w:ind w:right="13"/>
              <w:jc w:val="both"/>
              <w:rPr>
                <w:sz w:val="13"/>
                <w:szCs w:val="13"/>
              </w:rPr>
            </w:pPr>
          </w:p>
          <w:p w14:paraId="5AD47F9D" w14:textId="77777777" w:rsidR="007739C6" w:rsidRPr="000B68F6" w:rsidRDefault="007739C6" w:rsidP="007739C6">
            <w:pPr>
              <w:widowControl w:val="0"/>
              <w:autoSpaceDE w:val="0"/>
              <w:autoSpaceDN w:val="0"/>
              <w:adjustRightInd w:val="0"/>
              <w:ind w:left="102" w:right="13"/>
              <w:jc w:val="both"/>
            </w:pPr>
            <w:r w:rsidRPr="000B68F6">
              <w:t>Зо</w:t>
            </w:r>
            <w:r w:rsidRPr="000B68F6">
              <w:rPr>
                <w:spacing w:val="1"/>
              </w:rPr>
              <w:t>н</w:t>
            </w:r>
            <w:r w:rsidRPr="000B68F6">
              <w:t>а</w:t>
            </w:r>
            <w:r w:rsidRPr="000B68F6">
              <w:rPr>
                <w:spacing w:val="-1"/>
              </w:rPr>
              <w:t xml:space="preserve"> </w:t>
            </w:r>
            <w:r w:rsidRPr="000B68F6">
              <w:t>д</w:t>
            </w:r>
            <w:r w:rsidRPr="000B68F6">
              <w:rPr>
                <w:spacing w:val="-1"/>
              </w:rPr>
              <w:t>е</w:t>
            </w:r>
            <w:r w:rsidRPr="000B68F6">
              <w:rPr>
                <w:spacing w:val="1"/>
              </w:rPr>
              <w:t>й</w:t>
            </w:r>
            <w:r w:rsidRPr="000B68F6">
              <w:rPr>
                <w:spacing w:val="-1"/>
              </w:rPr>
              <w:t>с</w:t>
            </w:r>
            <w:r w:rsidRPr="000B68F6">
              <w:t>тв</w:t>
            </w:r>
            <w:r w:rsidRPr="000B68F6">
              <w:rPr>
                <w:spacing w:val="1"/>
              </w:rPr>
              <w:t>и</w:t>
            </w:r>
            <w:r w:rsidRPr="000B68F6">
              <w:t xml:space="preserve">я </w:t>
            </w:r>
            <w:r w:rsidRPr="000B68F6">
              <w:rPr>
                <w:spacing w:val="-1"/>
              </w:rPr>
              <w:t>с</w:t>
            </w:r>
            <w:r w:rsidRPr="000B68F6">
              <w:rPr>
                <w:spacing w:val="1"/>
              </w:rPr>
              <w:t>и</w:t>
            </w:r>
            <w:r w:rsidRPr="000B68F6">
              <w:rPr>
                <w:spacing w:val="-1"/>
              </w:rPr>
              <w:t>с</w:t>
            </w:r>
            <w:r w:rsidRPr="000B68F6">
              <w:t>те</w:t>
            </w:r>
            <w:r w:rsidRPr="000B68F6">
              <w:rPr>
                <w:spacing w:val="-1"/>
              </w:rPr>
              <w:t>м</w:t>
            </w:r>
            <w:r w:rsidRPr="000B68F6">
              <w:t>ы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c>
          <w:tcPr>
            <w:tcW w:w="7352" w:type="dxa"/>
            <w:tcBorders>
              <w:top w:val="single" w:sz="4" w:space="0" w:color="000000"/>
              <w:left w:val="single" w:sz="4" w:space="0" w:color="000000"/>
              <w:bottom w:val="single" w:sz="4" w:space="0" w:color="000000"/>
              <w:right w:val="single" w:sz="4" w:space="0" w:color="000000"/>
            </w:tcBorders>
          </w:tcPr>
          <w:p w14:paraId="25307D82" w14:textId="77777777" w:rsidR="007739C6" w:rsidRPr="000B68F6" w:rsidRDefault="007739C6" w:rsidP="007739C6">
            <w:pPr>
              <w:widowControl w:val="0"/>
              <w:autoSpaceDE w:val="0"/>
              <w:autoSpaceDN w:val="0"/>
              <w:adjustRightInd w:val="0"/>
              <w:spacing w:line="269" w:lineRule="exact"/>
              <w:ind w:left="102" w:right="13"/>
              <w:jc w:val="both"/>
            </w:pPr>
            <w:r w:rsidRPr="000B68F6">
              <w:t>Т</w:t>
            </w:r>
            <w:r w:rsidRPr="000B68F6">
              <w:rPr>
                <w:spacing w:val="-1"/>
              </w:rPr>
              <w:t>е</w:t>
            </w:r>
            <w:r w:rsidRPr="000B68F6">
              <w:t>рр</w:t>
            </w:r>
            <w:r w:rsidRPr="000B68F6">
              <w:rPr>
                <w:spacing w:val="1"/>
              </w:rPr>
              <w:t>и</w:t>
            </w:r>
            <w:r w:rsidRPr="000B68F6">
              <w:t>тор</w:t>
            </w:r>
            <w:r w:rsidRPr="000B68F6">
              <w:rPr>
                <w:spacing w:val="2"/>
              </w:rPr>
              <w:t>и</w:t>
            </w:r>
            <w:r w:rsidRPr="000B68F6">
              <w:t>я</w:t>
            </w:r>
            <w:r w:rsidRPr="000B68F6">
              <w:rPr>
                <w:spacing w:val="10"/>
              </w:rPr>
              <w:t xml:space="preserve"> </w:t>
            </w:r>
            <w:r w:rsidRPr="000B68F6">
              <w:t>о</w:t>
            </w:r>
            <w:r w:rsidRPr="000B68F6">
              <w:rPr>
                <w:spacing w:val="1"/>
              </w:rPr>
              <w:t>к</w:t>
            </w:r>
            <w:r w:rsidRPr="000B68F6">
              <w:rPr>
                <w:spacing w:val="2"/>
              </w:rPr>
              <w:t>р</w:t>
            </w:r>
            <w:r w:rsidRPr="000B68F6">
              <w:rPr>
                <w:spacing w:val="-7"/>
              </w:rPr>
              <w:t>у</w:t>
            </w:r>
            <w:r w:rsidRPr="000B68F6">
              <w:t>га</w:t>
            </w:r>
            <w:r w:rsidRPr="000B68F6">
              <w:rPr>
                <w:spacing w:val="8"/>
              </w:rPr>
              <w:t xml:space="preserve"> </w:t>
            </w:r>
            <w:r w:rsidRPr="000B68F6">
              <w:rPr>
                <w:spacing w:val="1"/>
              </w:rPr>
              <w:t>и</w:t>
            </w:r>
            <w:r w:rsidRPr="000B68F6">
              <w:t>ли</w:t>
            </w:r>
            <w:r w:rsidRPr="000B68F6">
              <w:rPr>
                <w:spacing w:val="11"/>
              </w:rPr>
              <w:t xml:space="preserve"> </w:t>
            </w:r>
            <w:r w:rsidRPr="000B68F6">
              <w:rPr>
                <w:spacing w:val="-1"/>
              </w:rPr>
              <w:t>е</w:t>
            </w:r>
            <w:r w:rsidRPr="000B68F6">
              <w:t>е</w:t>
            </w:r>
            <w:r w:rsidRPr="000B68F6">
              <w:rPr>
                <w:spacing w:val="8"/>
              </w:rPr>
              <w:t xml:space="preserve"> </w:t>
            </w:r>
            <w:r w:rsidRPr="000B68F6">
              <w:rPr>
                <w:spacing w:val="1"/>
              </w:rPr>
              <w:t>ч</w:t>
            </w:r>
            <w:r w:rsidRPr="000B68F6">
              <w:rPr>
                <w:spacing w:val="-1"/>
              </w:rPr>
              <w:t>ас</w:t>
            </w:r>
            <w:r w:rsidRPr="000B68F6">
              <w:t>т</w:t>
            </w:r>
            <w:r w:rsidRPr="000B68F6">
              <w:rPr>
                <w:spacing w:val="1"/>
              </w:rPr>
              <w:t>ь</w:t>
            </w:r>
            <w:r w:rsidRPr="000B68F6">
              <w:t>,</w:t>
            </w:r>
            <w:r w:rsidRPr="000B68F6">
              <w:rPr>
                <w:spacing w:val="9"/>
              </w:rPr>
              <w:t xml:space="preserve"> </w:t>
            </w:r>
            <w:r w:rsidRPr="000B68F6">
              <w:t>гр</w:t>
            </w:r>
            <w:r w:rsidRPr="000B68F6">
              <w:rPr>
                <w:spacing w:val="-1"/>
              </w:rPr>
              <w:t>а</w:t>
            </w:r>
            <w:r w:rsidRPr="000B68F6">
              <w:rPr>
                <w:spacing w:val="1"/>
              </w:rPr>
              <w:t>ниц</w:t>
            </w:r>
            <w:r w:rsidRPr="000B68F6">
              <w:t>ы</w:t>
            </w:r>
            <w:r w:rsidRPr="000B68F6">
              <w:rPr>
                <w:spacing w:val="9"/>
              </w:rPr>
              <w:t xml:space="preserve"> </w:t>
            </w:r>
            <w:r w:rsidRPr="000B68F6">
              <w:rPr>
                <w:spacing w:val="1"/>
              </w:rPr>
              <w:t>к</w:t>
            </w:r>
            <w:r w:rsidRPr="000B68F6">
              <w:t>от</w:t>
            </w:r>
            <w:r w:rsidRPr="000B68F6">
              <w:rPr>
                <w:spacing w:val="-2"/>
              </w:rPr>
              <w:t>о</w:t>
            </w:r>
            <w:r w:rsidRPr="000B68F6">
              <w:t>рой</w:t>
            </w:r>
            <w:r w:rsidRPr="000B68F6">
              <w:rPr>
                <w:spacing w:val="13"/>
              </w:rPr>
              <w:t xml:space="preserve"> </w:t>
            </w:r>
            <w:r w:rsidRPr="000B68F6">
              <w:rPr>
                <w:spacing w:val="-5"/>
              </w:rPr>
              <w:t>у</w:t>
            </w:r>
            <w:r w:rsidRPr="000B68F6">
              <w:rPr>
                <w:spacing w:val="-1"/>
              </w:rPr>
              <w:t>с</w:t>
            </w:r>
            <w:r w:rsidRPr="000B68F6">
              <w:t>та</w:t>
            </w:r>
            <w:r w:rsidRPr="000B68F6">
              <w:rPr>
                <w:spacing w:val="1"/>
              </w:rPr>
              <w:t>н</w:t>
            </w:r>
            <w:r w:rsidRPr="000B68F6">
              <w:rPr>
                <w:spacing w:val="-1"/>
              </w:rPr>
              <w:t>а</w:t>
            </w:r>
            <w:r w:rsidRPr="000B68F6">
              <w:t>вл</w:t>
            </w:r>
            <w:r w:rsidRPr="000B68F6">
              <w:rPr>
                <w:spacing w:val="1"/>
              </w:rPr>
              <w:t>и</w:t>
            </w:r>
            <w:r w:rsidRPr="000B68F6">
              <w:t>в</w:t>
            </w:r>
            <w:r w:rsidRPr="000B68F6">
              <w:rPr>
                <w:spacing w:val="-1"/>
              </w:rPr>
              <w:t>а</w:t>
            </w:r>
            <w:r w:rsidRPr="000B68F6">
              <w:t xml:space="preserve">ются </w:t>
            </w:r>
            <w:r w:rsidRPr="000B68F6">
              <w:rPr>
                <w:spacing w:val="1"/>
              </w:rPr>
              <w:t>п</w:t>
            </w:r>
            <w:r w:rsidRPr="000B68F6">
              <w:t xml:space="preserve">о </w:t>
            </w:r>
            <w:r w:rsidRPr="000B68F6">
              <w:rPr>
                <w:spacing w:val="1"/>
              </w:rPr>
              <w:t>н</w:t>
            </w:r>
            <w:r w:rsidRPr="000B68F6">
              <w:rPr>
                <w:spacing w:val="-1"/>
              </w:rPr>
              <w:t>а</w:t>
            </w:r>
            <w:r w:rsidRPr="000B68F6">
              <w:rPr>
                <w:spacing w:val="1"/>
              </w:rPr>
              <w:t>и</w:t>
            </w:r>
            <w:r w:rsidRPr="000B68F6">
              <w:t xml:space="preserve">более </w:t>
            </w:r>
            <w:r w:rsidRPr="000B68F6">
              <w:rPr>
                <w:spacing w:val="-5"/>
              </w:rPr>
              <w:t>у</w:t>
            </w:r>
            <w:r w:rsidRPr="000B68F6">
              <w:t>д</w:t>
            </w:r>
            <w:r w:rsidRPr="000B68F6">
              <w:rPr>
                <w:spacing w:val="-1"/>
              </w:rPr>
              <w:t>а</w:t>
            </w:r>
            <w:r w:rsidRPr="000B68F6">
              <w:rPr>
                <w:spacing w:val="2"/>
              </w:rPr>
              <w:t>л</w:t>
            </w:r>
            <w:r w:rsidRPr="000B68F6">
              <w:rPr>
                <w:spacing w:val="-1"/>
              </w:rPr>
              <w:t>е</w:t>
            </w:r>
            <w:r w:rsidRPr="000B68F6">
              <w:rPr>
                <w:spacing w:val="1"/>
              </w:rPr>
              <w:t>нн</w:t>
            </w:r>
            <w:r w:rsidRPr="000B68F6">
              <w:t>ым точ</w:t>
            </w:r>
            <w:r w:rsidRPr="000B68F6">
              <w:rPr>
                <w:spacing w:val="1"/>
              </w:rPr>
              <w:t>к</w:t>
            </w:r>
            <w:r w:rsidRPr="000B68F6">
              <w:rPr>
                <w:spacing w:val="-1"/>
              </w:rPr>
              <w:t>а</w:t>
            </w:r>
            <w:r w:rsidRPr="000B68F6">
              <w:t xml:space="preserve">м </w:t>
            </w:r>
            <w:r w:rsidRPr="000B68F6">
              <w:rPr>
                <w:spacing w:val="1"/>
              </w:rPr>
              <w:t>п</w:t>
            </w:r>
            <w:r w:rsidRPr="000B68F6">
              <w:t>од</w:t>
            </w:r>
            <w:r w:rsidRPr="000B68F6">
              <w:rPr>
                <w:spacing w:val="1"/>
              </w:rPr>
              <w:t>к</w:t>
            </w:r>
            <w:r w:rsidRPr="000B68F6">
              <w:t>л</w:t>
            </w:r>
            <w:r w:rsidRPr="000B68F6">
              <w:rPr>
                <w:spacing w:val="1"/>
              </w:rPr>
              <w:t>ю</w:t>
            </w:r>
            <w:r w:rsidRPr="000B68F6">
              <w:rPr>
                <w:spacing w:val="-1"/>
              </w:rPr>
              <w:t>че</w:t>
            </w:r>
            <w:r w:rsidRPr="000B68F6">
              <w:rPr>
                <w:spacing w:val="1"/>
              </w:rPr>
              <w:t>ни</w:t>
            </w:r>
            <w:r w:rsidRPr="000B68F6">
              <w:t xml:space="preserve">я   </w:t>
            </w:r>
            <w:r w:rsidRPr="000B68F6">
              <w:rPr>
                <w:spacing w:val="1"/>
              </w:rPr>
              <w:t>п</w:t>
            </w:r>
            <w:r w:rsidRPr="000B68F6">
              <w:rPr>
                <w:spacing w:val="-2"/>
              </w:rPr>
              <w:t>о</w:t>
            </w:r>
            <w:r w:rsidRPr="000B68F6">
              <w:t>треб</w:t>
            </w:r>
            <w:r w:rsidRPr="000B68F6">
              <w:rPr>
                <w:spacing w:val="1"/>
              </w:rPr>
              <w:t>и</w:t>
            </w:r>
            <w:r w:rsidRPr="000B68F6">
              <w:t>тел</w:t>
            </w:r>
            <w:r w:rsidRPr="000B68F6">
              <w:rPr>
                <w:spacing w:val="-1"/>
              </w:rPr>
              <w:t>е</w:t>
            </w:r>
            <w:r w:rsidRPr="000B68F6">
              <w:t>й к те</w:t>
            </w:r>
            <w:r w:rsidRPr="000B68F6">
              <w:rPr>
                <w:spacing w:val="1"/>
              </w:rPr>
              <w:t>п</w:t>
            </w:r>
            <w:r w:rsidRPr="000B68F6">
              <w:t>ловым</w:t>
            </w:r>
            <w:r w:rsidRPr="000B68F6">
              <w:rPr>
                <w:spacing w:val="-1"/>
              </w:rPr>
              <w:t xml:space="preserve"> се</w:t>
            </w:r>
            <w:r w:rsidRPr="000B68F6">
              <w:t>тям, в</w:t>
            </w:r>
            <w:r w:rsidRPr="000B68F6">
              <w:rPr>
                <w:spacing w:val="2"/>
              </w:rPr>
              <w:t>х</w:t>
            </w:r>
            <w:r w:rsidRPr="000B68F6">
              <w:t>одящ</w:t>
            </w:r>
            <w:r w:rsidRPr="000B68F6">
              <w:rPr>
                <w:spacing w:val="1"/>
              </w:rPr>
              <w:t>и</w:t>
            </w:r>
            <w:r w:rsidRPr="000B68F6">
              <w:t>м</w:t>
            </w:r>
            <w:r w:rsidRPr="000B68F6">
              <w:rPr>
                <w:spacing w:val="-1"/>
              </w:rPr>
              <w:t xml:space="preserve"> </w:t>
            </w:r>
            <w:r w:rsidRPr="000B68F6">
              <w:t xml:space="preserve">в </w:t>
            </w:r>
            <w:r w:rsidRPr="000B68F6">
              <w:rPr>
                <w:spacing w:val="-1"/>
              </w:rPr>
              <w:t>с</w:t>
            </w:r>
            <w:r w:rsidRPr="000B68F6">
              <w:rPr>
                <w:spacing w:val="1"/>
              </w:rPr>
              <w:t>и</w:t>
            </w:r>
            <w:r w:rsidRPr="000B68F6">
              <w:rPr>
                <w:spacing w:val="-1"/>
              </w:rPr>
              <w:t>с</w:t>
            </w:r>
            <w:r w:rsidRPr="000B68F6">
              <w:t>те</w:t>
            </w:r>
            <w:r w:rsidRPr="000B68F6">
              <w:rPr>
                <w:spacing w:val="4"/>
              </w:rPr>
              <w:t>м</w:t>
            </w:r>
            <w:r w:rsidRPr="000B68F6">
              <w:t>у</w:t>
            </w:r>
            <w:r w:rsidRPr="000B68F6">
              <w:rPr>
                <w:spacing w:val="-5"/>
              </w:rPr>
              <w:t xml:space="preserve"> </w:t>
            </w:r>
            <w:r w:rsidRPr="000B68F6">
              <w:t>т</w:t>
            </w:r>
            <w:r w:rsidRPr="000B68F6">
              <w:rPr>
                <w:spacing w:val="1"/>
              </w:rPr>
              <w:t>еп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r>
      <w:tr w:rsidR="007739C6" w:rsidRPr="000B68F6" w14:paraId="646A5FD5" w14:textId="77777777" w:rsidTr="007739C6">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1074F0C" w14:textId="77777777" w:rsidR="007739C6" w:rsidRPr="000B68F6" w:rsidRDefault="007739C6" w:rsidP="007739C6">
            <w:pPr>
              <w:widowControl w:val="0"/>
              <w:autoSpaceDE w:val="0"/>
              <w:autoSpaceDN w:val="0"/>
              <w:adjustRightInd w:val="0"/>
              <w:spacing w:line="267" w:lineRule="exact"/>
              <w:ind w:left="102" w:right="13"/>
              <w:jc w:val="both"/>
            </w:pPr>
            <w:r w:rsidRPr="000B68F6">
              <w:t>Зо</w:t>
            </w:r>
            <w:r w:rsidRPr="000B68F6">
              <w:rPr>
                <w:spacing w:val="1"/>
              </w:rPr>
              <w:t>н</w:t>
            </w:r>
            <w:r w:rsidRPr="000B68F6">
              <w:t>а</w:t>
            </w:r>
            <w:r w:rsidRPr="000B68F6">
              <w:rPr>
                <w:spacing w:val="-1"/>
              </w:rPr>
              <w:t xml:space="preserve"> </w:t>
            </w:r>
            <w:r w:rsidRPr="000B68F6">
              <w:t>д</w:t>
            </w:r>
            <w:r w:rsidRPr="000B68F6">
              <w:rPr>
                <w:spacing w:val="-1"/>
              </w:rPr>
              <w:t>е</w:t>
            </w:r>
            <w:r w:rsidRPr="000B68F6">
              <w:rPr>
                <w:spacing w:val="1"/>
              </w:rPr>
              <w:t>й</w:t>
            </w:r>
            <w:r w:rsidRPr="000B68F6">
              <w:rPr>
                <w:spacing w:val="-1"/>
              </w:rPr>
              <w:t>с</w:t>
            </w:r>
            <w:r w:rsidRPr="000B68F6">
              <w:t>тв</w:t>
            </w:r>
            <w:r w:rsidRPr="000B68F6">
              <w:rPr>
                <w:spacing w:val="1"/>
              </w:rPr>
              <w:t>и</w:t>
            </w:r>
            <w:r w:rsidRPr="000B68F6">
              <w:t>я</w:t>
            </w:r>
          </w:p>
          <w:p w14:paraId="10702DBE" w14:textId="77777777" w:rsidR="007739C6" w:rsidRPr="000B68F6" w:rsidRDefault="007739C6" w:rsidP="007739C6">
            <w:pPr>
              <w:widowControl w:val="0"/>
              <w:autoSpaceDE w:val="0"/>
              <w:autoSpaceDN w:val="0"/>
              <w:adjustRightInd w:val="0"/>
              <w:ind w:left="102" w:right="13"/>
              <w:jc w:val="both"/>
            </w:pPr>
            <w:r w:rsidRPr="000B68F6">
              <w:rPr>
                <w:spacing w:val="1"/>
              </w:rPr>
              <w:t>и</w:t>
            </w:r>
            <w:r w:rsidRPr="000B68F6">
              <w:rPr>
                <w:spacing w:val="-1"/>
              </w:rPr>
              <w:t>с</w:t>
            </w:r>
            <w:r w:rsidRPr="000B68F6">
              <w:t>точ</w:t>
            </w:r>
            <w:r w:rsidRPr="000B68F6">
              <w:rPr>
                <w:spacing w:val="1"/>
              </w:rPr>
              <w:t>ник</w:t>
            </w:r>
            <w:r w:rsidRPr="000B68F6">
              <w:t>а</w:t>
            </w:r>
            <w:r w:rsidRPr="000B68F6">
              <w:rPr>
                <w:spacing w:val="-1"/>
              </w:rPr>
              <w:t xml:space="preserve"> </w:t>
            </w:r>
            <w:r w:rsidRPr="000B68F6">
              <w:t>те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w:t>
            </w:r>
            <w:r w:rsidRPr="000B68F6">
              <w:t>и</w:t>
            </w:r>
          </w:p>
        </w:tc>
        <w:tc>
          <w:tcPr>
            <w:tcW w:w="7352" w:type="dxa"/>
            <w:tcBorders>
              <w:top w:val="single" w:sz="4" w:space="0" w:color="000000"/>
              <w:left w:val="single" w:sz="4" w:space="0" w:color="000000"/>
              <w:bottom w:val="single" w:sz="4" w:space="0" w:color="000000"/>
              <w:right w:val="single" w:sz="4" w:space="0" w:color="000000"/>
            </w:tcBorders>
          </w:tcPr>
          <w:p w14:paraId="3A979636" w14:textId="77777777" w:rsidR="007739C6" w:rsidRPr="000B68F6" w:rsidRDefault="007739C6" w:rsidP="007739C6">
            <w:pPr>
              <w:widowControl w:val="0"/>
              <w:autoSpaceDE w:val="0"/>
              <w:autoSpaceDN w:val="0"/>
              <w:adjustRightInd w:val="0"/>
              <w:spacing w:line="267" w:lineRule="exact"/>
              <w:ind w:left="102" w:right="13"/>
              <w:jc w:val="both"/>
            </w:pPr>
            <w:r w:rsidRPr="000B68F6">
              <w:t>Т</w:t>
            </w:r>
            <w:r w:rsidRPr="000B68F6">
              <w:rPr>
                <w:spacing w:val="-1"/>
              </w:rPr>
              <w:t>е</w:t>
            </w:r>
            <w:r w:rsidRPr="000B68F6">
              <w:t>рр</w:t>
            </w:r>
            <w:r w:rsidRPr="000B68F6">
              <w:rPr>
                <w:spacing w:val="1"/>
              </w:rPr>
              <w:t>и</w:t>
            </w:r>
            <w:r w:rsidRPr="000B68F6">
              <w:t>тор</w:t>
            </w:r>
            <w:r w:rsidRPr="000B68F6">
              <w:rPr>
                <w:spacing w:val="2"/>
              </w:rPr>
              <w:t>и</w:t>
            </w:r>
            <w:r w:rsidRPr="000B68F6">
              <w:t>я</w:t>
            </w:r>
            <w:r w:rsidRPr="000B68F6">
              <w:rPr>
                <w:spacing w:val="10"/>
              </w:rPr>
              <w:t xml:space="preserve"> </w:t>
            </w:r>
            <w:r w:rsidRPr="000B68F6">
              <w:t>о</w:t>
            </w:r>
            <w:r w:rsidRPr="000B68F6">
              <w:rPr>
                <w:spacing w:val="1"/>
              </w:rPr>
              <w:t>к</w:t>
            </w:r>
            <w:r w:rsidRPr="000B68F6">
              <w:rPr>
                <w:spacing w:val="2"/>
              </w:rPr>
              <w:t>р</w:t>
            </w:r>
            <w:r w:rsidRPr="000B68F6">
              <w:rPr>
                <w:spacing w:val="-7"/>
              </w:rPr>
              <w:t>у</w:t>
            </w:r>
            <w:r w:rsidRPr="000B68F6">
              <w:t>га</w:t>
            </w:r>
            <w:r w:rsidRPr="000B68F6">
              <w:rPr>
                <w:spacing w:val="8"/>
              </w:rPr>
              <w:t xml:space="preserve"> </w:t>
            </w:r>
            <w:r w:rsidRPr="000B68F6">
              <w:rPr>
                <w:spacing w:val="1"/>
              </w:rPr>
              <w:t>и</w:t>
            </w:r>
            <w:r w:rsidRPr="000B68F6">
              <w:t>ли</w:t>
            </w:r>
            <w:r w:rsidRPr="000B68F6">
              <w:rPr>
                <w:spacing w:val="11"/>
              </w:rPr>
              <w:t xml:space="preserve"> </w:t>
            </w:r>
            <w:r w:rsidRPr="000B68F6">
              <w:rPr>
                <w:spacing w:val="-1"/>
              </w:rPr>
              <w:t>е</w:t>
            </w:r>
            <w:r w:rsidRPr="000B68F6">
              <w:t>е</w:t>
            </w:r>
            <w:r w:rsidRPr="000B68F6">
              <w:rPr>
                <w:spacing w:val="8"/>
              </w:rPr>
              <w:t xml:space="preserve"> </w:t>
            </w:r>
            <w:r w:rsidRPr="000B68F6">
              <w:rPr>
                <w:spacing w:val="1"/>
              </w:rPr>
              <w:t>ч</w:t>
            </w:r>
            <w:r w:rsidRPr="000B68F6">
              <w:rPr>
                <w:spacing w:val="-1"/>
              </w:rPr>
              <w:t>ас</w:t>
            </w:r>
            <w:r w:rsidRPr="000B68F6">
              <w:t>т</w:t>
            </w:r>
            <w:r w:rsidRPr="000B68F6">
              <w:rPr>
                <w:spacing w:val="1"/>
              </w:rPr>
              <w:t>ь</w:t>
            </w:r>
            <w:r w:rsidRPr="000B68F6">
              <w:t>,</w:t>
            </w:r>
            <w:r w:rsidRPr="000B68F6">
              <w:rPr>
                <w:spacing w:val="9"/>
              </w:rPr>
              <w:t xml:space="preserve"> </w:t>
            </w:r>
            <w:r w:rsidRPr="000B68F6">
              <w:t>гр</w:t>
            </w:r>
            <w:r w:rsidRPr="000B68F6">
              <w:rPr>
                <w:spacing w:val="-1"/>
              </w:rPr>
              <w:t>а</w:t>
            </w:r>
            <w:r w:rsidRPr="000B68F6">
              <w:rPr>
                <w:spacing w:val="1"/>
              </w:rPr>
              <w:t>ниц</w:t>
            </w:r>
            <w:r w:rsidRPr="000B68F6">
              <w:t>ы</w:t>
            </w:r>
            <w:r w:rsidRPr="000B68F6">
              <w:rPr>
                <w:spacing w:val="9"/>
              </w:rPr>
              <w:t xml:space="preserve"> </w:t>
            </w:r>
            <w:r w:rsidRPr="000B68F6">
              <w:rPr>
                <w:spacing w:val="1"/>
              </w:rPr>
              <w:t>к</w:t>
            </w:r>
            <w:r w:rsidRPr="000B68F6">
              <w:t>от</w:t>
            </w:r>
            <w:r w:rsidRPr="000B68F6">
              <w:rPr>
                <w:spacing w:val="-2"/>
              </w:rPr>
              <w:t>о</w:t>
            </w:r>
            <w:r w:rsidRPr="000B68F6">
              <w:t>рой</w:t>
            </w:r>
            <w:r w:rsidRPr="000B68F6">
              <w:rPr>
                <w:spacing w:val="13"/>
              </w:rPr>
              <w:t xml:space="preserve"> </w:t>
            </w:r>
            <w:r w:rsidRPr="000B68F6">
              <w:rPr>
                <w:spacing w:val="-5"/>
              </w:rPr>
              <w:t>у</w:t>
            </w:r>
            <w:r w:rsidRPr="000B68F6">
              <w:rPr>
                <w:spacing w:val="-1"/>
              </w:rPr>
              <w:t>с</w:t>
            </w:r>
            <w:r w:rsidRPr="000B68F6">
              <w:t>та</w:t>
            </w:r>
            <w:r w:rsidRPr="000B68F6">
              <w:rPr>
                <w:spacing w:val="1"/>
              </w:rPr>
              <w:t>н</w:t>
            </w:r>
            <w:r w:rsidRPr="000B68F6">
              <w:rPr>
                <w:spacing w:val="-1"/>
              </w:rPr>
              <w:t>а</w:t>
            </w:r>
            <w:r w:rsidRPr="000B68F6">
              <w:t>вл</w:t>
            </w:r>
            <w:r w:rsidRPr="000B68F6">
              <w:rPr>
                <w:spacing w:val="1"/>
              </w:rPr>
              <w:t>и</w:t>
            </w:r>
            <w:r w:rsidRPr="000B68F6">
              <w:t>в</w:t>
            </w:r>
            <w:r w:rsidRPr="000B68F6">
              <w:rPr>
                <w:spacing w:val="-1"/>
              </w:rPr>
              <w:t>а</w:t>
            </w:r>
            <w:r w:rsidRPr="000B68F6">
              <w:t xml:space="preserve">ются </w:t>
            </w:r>
            <w:r w:rsidRPr="000B68F6">
              <w:rPr>
                <w:spacing w:val="1"/>
              </w:rPr>
              <w:t>з</w:t>
            </w:r>
            <w:r w:rsidRPr="000B68F6">
              <w:rPr>
                <w:spacing w:val="-1"/>
              </w:rPr>
              <w:t>а</w:t>
            </w:r>
            <w:r w:rsidRPr="000B68F6">
              <w:rPr>
                <w:spacing w:val="1"/>
              </w:rPr>
              <w:t>к</w:t>
            </w:r>
            <w:r w:rsidRPr="000B68F6">
              <w:t>рыты</w:t>
            </w:r>
            <w:r w:rsidRPr="000B68F6">
              <w:rPr>
                <w:spacing w:val="-1"/>
              </w:rPr>
              <w:t>м</w:t>
            </w:r>
            <w:r w:rsidRPr="000B68F6">
              <w:t>и</w:t>
            </w:r>
            <w:r w:rsidRPr="000B68F6">
              <w:rPr>
                <w:spacing w:val="25"/>
              </w:rPr>
              <w:t xml:space="preserve"> </w:t>
            </w:r>
            <w:r w:rsidRPr="000B68F6">
              <w:rPr>
                <w:spacing w:val="-1"/>
              </w:rPr>
              <w:t>се</w:t>
            </w:r>
            <w:r w:rsidRPr="000B68F6">
              <w:rPr>
                <w:spacing w:val="1"/>
              </w:rPr>
              <w:t>кци</w:t>
            </w:r>
            <w:r w:rsidRPr="000B68F6">
              <w:rPr>
                <w:spacing w:val="-2"/>
              </w:rPr>
              <w:t>о</w:t>
            </w:r>
            <w:r w:rsidRPr="000B68F6">
              <w:rPr>
                <w:spacing w:val="1"/>
              </w:rPr>
              <w:t>ни</w:t>
            </w:r>
            <w:r w:rsidRPr="000B68F6">
              <w:rPr>
                <w:spacing w:val="2"/>
              </w:rPr>
              <w:t>р</w:t>
            </w:r>
            <w:r w:rsidRPr="000B68F6">
              <w:rPr>
                <w:spacing w:val="-5"/>
              </w:rPr>
              <w:t>у</w:t>
            </w:r>
            <w:r w:rsidRPr="000B68F6">
              <w:t>ющ</w:t>
            </w:r>
            <w:r w:rsidRPr="000B68F6">
              <w:rPr>
                <w:spacing w:val="1"/>
              </w:rPr>
              <w:t>и</w:t>
            </w:r>
            <w:r w:rsidRPr="000B68F6">
              <w:rPr>
                <w:spacing w:val="-1"/>
              </w:rPr>
              <w:t>м</w:t>
            </w:r>
            <w:r w:rsidRPr="000B68F6">
              <w:t>и</w:t>
            </w:r>
            <w:r w:rsidRPr="000B68F6">
              <w:rPr>
                <w:spacing w:val="22"/>
              </w:rPr>
              <w:t xml:space="preserve"> </w:t>
            </w:r>
            <w:r w:rsidRPr="000B68F6">
              <w:rPr>
                <w:spacing w:val="1"/>
              </w:rPr>
              <w:t>з</w:t>
            </w:r>
            <w:r w:rsidRPr="000B68F6">
              <w:rPr>
                <w:spacing w:val="-1"/>
              </w:rPr>
              <w:t>а</w:t>
            </w:r>
            <w:r w:rsidRPr="000B68F6">
              <w:t>дв</w:t>
            </w:r>
            <w:r w:rsidRPr="000B68F6">
              <w:rPr>
                <w:spacing w:val="1"/>
              </w:rPr>
              <w:t>и</w:t>
            </w:r>
            <w:r w:rsidRPr="000B68F6">
              <w:t>жка</w:t>
            </w:r>
            <w:r w:rsidRPr="000B68F6">
              <w:rPr>
                <w:spacing w:val="-1"/>
              </w:rPr>
              <w:t>м</w:t>
            </w:r>
            <w:r w:rsidRPr="000B68F6">
              <w:t>и</w:t>
            </w:r>
            <w:r w:rsidRPr="000B68F6">
              <w:rPr>
                <w:spacing w:val="25"/>
              </w:rPr>
              <w:t xml:space="preserve"> </w:t>
            </w:r>
            <w:r w:rsidRPr="000B68F6">
              <w:t>т</w:t>
            </w:r>
            <w:r w:rsidRPr="000B68F6">
              <w:rPr>
                <w:spacing w:val="-3"/>
              </w:rPr>
              <w:t>е</w:t>
            </w:r>
            <w:r w:rsidRPr="000B68F6">
              <w:rPr>
                <w:spacing w:val="1"/>
              </w:rPr>
              <w:t>п</w:t>
            </w:r>
            <w:r w:rsidRPr="000B68F6">
              <w:t>ловой</w:t>
            </w:r>
            <w:r w:rsidRPr="000B68F6">
              <w:rPr>
                <w:spacing w:val="24"/>
              </w:rPr>
              <w:t xml:space="preserve"> </w:t>
            </w:r>
            <w:r w:rsidRPr="000B68F6">
              <w:rPr>
                <w:spacing w:val="-1"/>
              </w:rPr>
              <w:t>се</w:t>
            </w:r>
            <w:r w:rsidRPr="000B68F6">
              <w:t>ти</w:t>
            </w:r>
            <w:r w:rsidRPr="000B68F6">
              <w:rPr>
                <w:spacing w:val="25"/>
              </w:rPr>
              <w:t xml:space="preserve"> </w:t>
            </w:r>
            <w:r w:rsidRPr="000B68F6">
              <w:rPr>
                <w:spacing w:val="-1"/>
              </w:rPr>
              <w:t>с</w:t>
            </w:r>
            <w:r w:rsidRPr="000B68F6">
              <w:rPr>
                <w:spacing w:val="1"/>
              </w:rPr>
              <w:t>и</w:t>
            </w:r>
            <w:r w:rsidRPr="000B68F6">
              <w:rPr>
                <w:spacing w:val="-1"/>
              </w:rPr>
              <w:t>с</w:t>
            </w:r>
            <w:r w:rsidRPr="000B68F6">
              <w:t>те</w:t>
            </w:r>
            <w:r w:rsidRPr="000B68F6">
              <w:rPr>
                <w:spacing w:val="-1"/>
              </w:rPr>
              <w:t>м</w:t>
            </w:r>
            <w:r w:rsidRPr="000B68F6">
              <w:t>ы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r>
      <w:tr w:rsidR="007739C6" w:rsidRPr="000B68F6" w14:paraId="6AD81FE1" w14:textId="77777777" w:rsidTr="007739C6">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5FEB582D" w14:textId="77777777" w:rsidR="007739C6" w:rsidRPr="000B68F6" w:rsidRDefault="007739C6" w:rsidP="007739C6">
            <w:pPr>
              <w:widowControl w:val="0"/>
              <w:autoSpaceDE w:val="0"/>
              <w:autoSpaceDN w:val="0"/>
              <w:adjustRightInd w:val="0"/>
              <w:spacing w:before="8" w:line="120" w:lineRule="exact"/>
              <w:ind w:right="13"/>
              <w:jc w:val="both"/>
              <w:rPr>
                <w:sz w:val="12"/>
                <w:szCs w:val="12"/>
              </w:rPr>
            </w:pPr>
          </w:p>
          <w:p w14:paraId="62A2A278" w14:textId="77777777" w:rsidR="007739C6" w:rsidRPr="000B68F6" w:rsidRDefault="007739C6" w:rsidP="007739C6">
            <w:pPr>
              <w:widowControl w:val="0"/>
              <w:autoSpaceDE w:val="0"/>
              <w:autoSpaceDN w:val="0"/>
              <w:adjustRightInd w:val="0"/>
              <w:ind w:left="102" w:right="13"/>
              <w:jc w:val="both"/>
            </w:pPr>
            <w:r w:rsidRPr="000B68F6">
              <w:t>Уст</w:t>
            </w:r>
            <w:r w:rsidRPr="000B68F6">
              <w:rPr>
                <w:spacing w:val="-1"/>
              </w:rPr>
              <w:t>а</w:t>
            </w:r>
            <w:r w:rsidRPr="000B68F6">
              <w:rPr>
                <w:spacing w:val="1"/>
              </w:rPr>
              <w:t>н</w:t>
            </w:r>
            <w:r w:rsidRPr="000B68F6">
              <w:t>овл</w:t>
            </w:r>
            <w:r w:rsidRPr="000B68F6">
              <w:rPr>
                <w:spacing w:val="-1"/>
              </w:rPr>
              <w:t>е</w:t>
            </w:r>
            <w:r w:rsidRPr="000B68F6">
              <w:rPr>
                <w:spacing w:val="1"/>
              </w:rPr>
              <w:t>нн</w:t>
            </w:r>
            <w:r w:rsidRPr="000B68F6">
              <w:rPr>
                <w:spacing w:val="-1"/>
              </w:rPr>
              <w:t>а</w:t>
            </w:r>
            <w:r w:rsidRPr="000B68F6">
              <w:t xml:space="preserve">я </w:t>
            </w:r>
            <w:r w:rsidRPr="000B68F6">
              <w:rPr>
                <w:spacing w:val="-1"/>
              </w:rPr>
              <w:t>м</w:t>
            </w:r>
            <w:r w:rsidRPr="000B68F6">
              <w:t>ощ</w:t>
            </w:r>
            <w:r w:rsidRPr="000B68F6">
              <w:rPr>
                <w:spacing w:val="1"/>
              </w:rPr>
              <w:t>н</w:t>
            </w:r>
            <w:r w:rsidRPr="000B68F6">
              <w:t>о</w:t>
            </w:r>
            <w:r w:rsidRPr="000B68F6">
              <w:rPr>
                <w:spacing w:val="-1"/>
              </w:rPr>
              <w:t>с</w:t>
            </w:r>
            <w:r w:rsidRPr="000B68F6">
              <w:t>ть</w:t>
            </w:r>
            <w:r w:rsidRPr="000B68F6">
              <w:rPr>
                <w:spacing w:val="1"/>
              </w:rPr>
              <w:t xml:space="preserve"> и</w:t>
            </w:r>
            <w:r w:rsidRPr="000B68F6">
              <w:rPr>
                <w:spacing w:val="-1"/>
              </w:rPr>
              <w:t>с</w:t>
            </w:r>
            <w:r w:rsidRPr="000B68F6">
              <w:t>точ</w:t>
            </w:r>
            <w:r w:rsidRPr="000B68F6">
              <w:rPr>
                <w:spacing w:val="-1"/>
              </w:rPr>
              <w:t>н</w:t>
            </w:r>
            <w:r w:rsidRPr="000B68F6">
              <w:rPr>
                <w:spacing w:val="1"/>
              </w:rPr>
              <w:t>ик</w:t>
            </w:r>
            <w:r w:rsidRPr="000B68F6">
              <w:t>а те</w:t>
            </w:r>
            <w:r w:rsidRPr="000B68F6">
              <w:rPr>
                <w:spacing w:val="1"/>
              </w:rPr>
              <w:t>п</w:t>
            </w:r>
            <w:r w:rsidRPr="000B68F6">
              <w:t>ловой</w:t>
            </w:r>
            <w:r w:rsidRPr="000B68F6">
              <w:rPr>
                <w:spacing w:val="1"/>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w:t>
            </w:r>
          </w:p>
        </w:tc>
        <w:tc>
          <w:tcPr>
            <w:tcW w:w="7352" w:type="dxa"/>
            <w:tcBorders>
              <w:top w:val="single" w:sz="4" w:space="0" w:color="000000"/>
              <w:left w:val="single" w:sz="4" w:space="0" w:color="000000"/>
              <w:bottom w:val="single" w:sz="4" w:space="0" w:color="000000"/>
              <w:right w:val="single" w:sz="4" w:space="0" w:color="000000"/>
            </w:tcBorders>
          </w:tcPr>
          <w:p w14:paraId="143FB38F" w14:textId="77777777" w:rsidR="007739C6" w:rsidRPr="000B68F6" w:rsidRDefault="007739C6" w:rsidP="007739C6">
            <w:pPr>
              <w:widowControl w:val="0"/>
              <w:autoSpaceDE w:val="0"/>
              <w:autoSpaceDN w:val="0"/>
              <w:adjustRightInd w:val="0"/>
              <w:spacing w:line="267" w:lineRule="exact"/>
              <w:ind w:left="102" w:right="13"/>
              <w:jc w:val="both"/>
            </w:pPr>
            <w:r w:rsidRPr="000B68F6">
              <w:rPr>
                <w:spacing w:val="3"/>
              </w:rPr>
              <w:t>С</w:t>
            </w:r>
            <w:r w:rsidRPr="000B68F6">
              <w:rPr>
                <w:spacing w:val="-5"/>
              </w:rPr>
              <w:t>у</w:t>
            </w:r>
            <w:r w:rsidRPr="000B68F6">
              <w:rPr>
                <w:spacing w:val="-1"/>
              </w:rPr>
              <w:t>м</w:t>
            </w:r>
            <w:r w:rsidRPr="000B68F6">
              <w:rPr>
                <w:spacing w:val="1"/>
              </w:rPr>
              <w:t>м</w:t>
            </w:r>
            <w:r w:rsidRPr="000B68F6">
              <w:t>а</w:t>
            </w:r>
            <w:r w:rsidRPr="000B68F6">
              <w:rPr>
                <w:spacing w:val="11"/>
              </w:rPr>
              <w:t xml:space="preserve"> </w:t>
            </w:r>
            <w:r w:rsidRPr="000B68F6">
              <w:rPr>
                <w:spacing w:val="1"/>
              </w:rPr>
              <w:t>н</w:t>
            </w:r>
            <w:r w:rsidRPr="000B68F6">
              <w:t>о</w:t>
            </w:r>
            <w:r w:rsidRPr="000B68F6">
              <w:rPr>
                <w:spacing w:val="-1"/>
              </w:rPr>
              <w:t>м</w:t>
            </w:r>
            <w:r w:rsidRPr="000B68F6">
              <w:rPr>
                <w:spacing w:val="1"/>
              </w:rPr>
              <w:t>ин</w:t>
            </w:r>
            <w:r w:rsidRPr="000B68F6">
              <w:rPr>
                <w:spacing w:val="-1"/>
              </w:rPr>
              <w:t>а</w:t>
            </w:r>
            <w:r w:rsidRPr="000B68F6">
              <w:t>л</w:t>
            </w:r>
            <w:r w:rsidRPr="000B68F6">
              <w:rPr>
                <w:spacing w:val="1"/>
              </w:rPr>
              <w:t>ьн</w:t>
            </w:r>
            <w:r w:rsidRPr="000B68F6">
              <w:t>ых</w:t>
            </w:r>
            <w:r w:rsidRPr="000B68F6">
              <w:rPr>
                <w:spacing w:val="13"/>
              </w:rPr>
              <w:t xml:space="preserve"> </w:t>
            </w:r>
            <w:r w:rsidRPr="000B68F6">
              <w:t>т</w:t>
            </w:r>
            <w:r w:rsidRPr="000B68F6">
              <w:rPr>
                <w:spacing w:val="-3"/>
              </w:rPr>
              <w:t>е</w:t>
            </w:r>
            <w:r w:rsidRPr="000B68F6">
              <w:rPr>
                <w:spacing w:val="1"/>
              </w:rPr>
              <w:t>п</w:t>
            </w:r>
            <w:r w:rsidRPr="000B68F6">
              <w:t>ловых</w:t>
            </w:r>
            <w:r w:rsidRPr="000B68F6">
              <w:rPr>
                <w:spacing w:val="13"/>
              </w:rPr>
              <w:t xml:space="preserve"> </w:t>
            </w:r>
            <w:r w:rsidRPr="000B68F6">
              <w:rPr>
                <w:spacing w:val="-1"/>
              </w:rPr>
              <w:t>м</w:t>
            </w:r>
            <w:r w:rsidRPr="000B68F6">
              <w:t>ощ</w:t>
            </w:r>
            <w:r w:rsidRPr="000B68F6">
              <w:rPr>
                <w:spacing w:val="1"/>
              </w:rPr>
              <w:t>н</w:t>
            </w:r>
            <w:r w:rsidRPr="000B68F6">
              <w:t>о</w:t>
            </w:r>
            <w:r w:rsidRPr="000B68F6">
              <w:rPr>
                <w:spacing w:val="-1"/>
              </w:rPr>
              <w:t>с</w:t>
            </w:r>
            <w:r w:rsidRPr="000B68F6">
              <w:t>тей</w:t>
            </w:r>
            <w:r w:rsidRPr="000B68F6">
              <w:rPr>
                <w:spacing w:val="12"/>
              </w:rPr>
              <w:t xml:space="preserve"> </w:t>
            </w:r>
            <w:r w:rsidRPr="000B68F6">
              <w:t>в</w:t>
            </w:r>
            <w:r w:rsidRPr="000B68F6">
              <w:rPr>
                <w:spacing w:val="-1"/>
              </w:rPr>
              <w:t>се</w:t>
            </w:r>
            <w:r w:rsidRPr="000B68F6">
              <w:t>го</w:t>
            </w:r>
            <w:r w:rsidRPr="000B68F6">
              <w:rPr>
                <w:spacing w:val="12"/>
              </w:rPr>
              <w:t xml:space="preserve"> </w:t>
            </w:r>
            <w:r w:rsidRPr="000B68F6">
              <w:rPr>
                <w:spacing w:val="1"/>
              </w:rPr>
              <w:t>п</w:t>
            </w:r>
            <w:r w:rsidRPr="000B68F6">
              <w:t>р</w:t>
            </w:r>
            <w:r w:rsidRPr="000B68F6">
              <w:rPr>
                <w:spacing w:val="1"/>
              </w:rPr>
              <w:t>ин</w:t>
            </w:r>
            <w:r w:rsidRPr="000B68F6">
              <w:t>ятого</w:t>
            </w:r>
            <w:r w:rsidRPr="000B68F6">
              <w:rPr>
                <w:spacing w:val="12"/>
              </w:rPr>
              <w:t xml:space="preserve"> </w:t>
            </w:r>
            <w:r w:rsidRPr="000B68F6">
              <w:rPr>
                <w:spacing w:val="1"/>
              </w:rPr>
              <w:t>п</w:t>
            </w:r>
            <w:r w:rsidRPr="000B68F6">
              <w:t>о</w:t>
            </w:r>
            <w:r w:rsidRPr="000B68F6">
              <w:rPr>
                <w:spacing w:val="12"/>
              </w:rPr>
              <w:t xml:space="preserve"> </w:t>
            </w:r>
            <w:r w:rsidRPr="000B68F6">
              <w:rPr>
                <w:spacing w:val="-1"/>
              </w:rPr>
              <w:t>а</w:t>
            </w:r>
            <w:r w:rsidRPr="000B68F6">
              <w:rPr>
                <w:spacing w:val="1"/>
              </w:rPr>
              <w:t>к</w:t>
            </w:r>
            <w:r w:rsidRPr="000B68F6">
              <w:rPr>
                <w:spacing w:val="3"/>
              </w:rPr>
              <w:t>т</w:t>
            </w:r>
            <w:r w:rsidRPr="000B68F6">
              <w:t>у в</w:t>
            </w:r>
            <w:r w:rsidRPr="000B68F6">
              <w:rPr>
                <w:spacing w:val="-1"/>
              </w:rPr>
              <w:t>в</w:t>
            </w:r>
            <w:r w:rsidRPr="000B68F6">
              <w:t>ода в</w:t>
            </w:r>
            <w:r w:rsidRPr="000B68F6">
              <w:rPr>
                <w:spacing w:val="3"/>
              </w:rPr>
              <w:t xml:space="preserve"> </w:t>
            </w:r>
            <w:r w:rsidRPr="000B68F6">
              <w:t>э</w:t>
            </w:r>
            <w:r w:rsidRPr="000B68F6">
              <w:rPr>
                <w:spacing w:val="1"/>
              </w:rPr>
              <w:t>к</w:t>
            </w:r>
            <w:r w:rsidRPr="000B68F6">
              <w:rPr>
                <w:spacing w:val="-1"/>
              </w:rPr>
              <w:t>с</w:t>
            </w:r>
            <w:r w:rsidRPr="000B68F6">
              <w:rPr>
                <w:spacing w:val="1"/>
              </w:rPr>
              <w:t>п</w:t>
            </w:r>
            <w:r w:rsidRPr="000B68F6">
              <w:rPr>
                <w:spacing w:val="2"/>
              </w:rPr>
              <w:t>л</w:t>
            </w:r>
            <w:r w:rsidRPr="000B68F6">
              <w:rPr>
                <w:spacing w:val="-5"/>
              </w:rPr>
              <w:t>у</w:t>
            </w:r>
            <w:r w:rsidRPr="000B68F6">
              <w:rPr>
                <w:spacing w:val="-1"/>
              </w:rPr>
              <w:t>а</w:t>
            </w:r>
            <w:r w:rsidRPr="000B68F6">
              <w:rPr>
                <w:spacing w:val="3"/>
              </w:rPr>
              <w:t>т</w:t>
            </w:r>
            <w:r w:rsidRPr="000B68F6">
              <w:rPr>
                <w:spacing w:val="-1"/>
              </w:rPr>
              <w:t>а</w:t>
            </w:r>
            <w:r w:rsidRPr="000B68F6">
              <w:rPr>
                <w:spacing w:val="1"/>
              </w:rPr>
              <w:t>ци</w:t>
            </w:r>
            <w:r w:rsidRPr="000B68F6">
              <w:t>ю</w:t>
            </w:r>
            <w:r w:rsidRPr="000B68F6">
              <w:rPr>
                <w:spacing w:val="2"/>
              </w:rPr>
              <w:t xml:space="preserve"> </w:t>
            </w:r>
            <w:r w:rsidRPr="000B68F6">
              <w:t>обо</w:t>
            </w:r>
            <w:r w:rsidRPr="000B68F6">
              <w:rPr>
                <w:spacing w:val="2"/>
              </w:rPr>
              <w:t>р</w:t>
            </w:r>
            <w:r w:rsidRPr="000B68F6">
              <w:rPr>
                <w:spacing w:val="-5"/>
              </w:rPr>
              <w:t>у</w:t>
            </w:r>
            <w:r w:rsidRPr="000B68F6">
              <w:t>дов</w:t>
            </w:r>
            <w:r w:rsidRPr="000B68F6">
              <w:rPr>
                <w:spacing w:val="-1"/>
              </w:rPr>
              <w:t>а</w:t>
            </w:r>
            <w:r w:rsidRPr="000B68F6">
              <w:rPr>
                <w:spacing w:val="1"/>
              </w:rPr>
              <w:t>ни</w:t>
            </w:r>
            <w:r w:rsidRPr="000B68F6">
              <w:t>я,</w:t>
            </w:r>
            <w:r w:rsidRPr="000B68F6">
              <w:rPr>
                <w:spacing w:val="1"/>
              </w:rPr>
              <w:t xml:space="preserve"> п</w:t>
            </w:r>
            <w:r w:rsidRPr="000B68F6">
              <w:t>р</w:t>
            </w:r>
            <w:r w:rsidRPr="000B68F6">
              <w:rPr>
                <w:spacing w:val="-1"/>
              </w:rPr>
              <w:t>е</w:t>
            </w:r>
            <w:r w:rsidRPr="000B68F6">
              <w:t>д</w:t>
            </w:r>
            <w:r w:rsidRPr="000B68F6">
              <w:rPr>
                <w:spacing w:val="1"/>
              </w:rPr>
              <w:t>н</w:t>
            </w:r>
            <w:r w:rsidRPr="000B68F6">
              <w:rPr>
                <w:spacing w:val="-1"/>
              </w:rPr>
              <w:t>а</w:t>
            </w:r>
            <w:r w:rsidRPr="000B68F6">
              <w:rPr>
                <w:spacing w:val="1"/>
              </w:rPr>
              <w:t>зн</w:t>
            </w:r>
            <w:r w:rsidRPr="000B68F6">
              <w:rPr>
                <w:spacing w:val="-1"/>
              </w:rPr>
              <w:t>аче</w:t>
            </w:r>
            <w:r w:rsidRPr="000B68F6">
              <w:rPr>
                <w:spacing w:val="1"/>
              </w:rPr>
              <w:t>нн</w:t>
            </w:r>
            <w:r w:rsidRPr="000B68F6">
              <w:t>ого</w:t>
            </w:r>
            <w:r w:rsidRPr="000B68F6">
              <w:rPr>
                <w:spacing w:val="1"/>
              </w:rPr>
              <w:t xml:space="preserve"> </w:t>
            </w:r>
            <w:r w:rsidRPr="000B68F6">
              <w:t>для</w:t>
            </w:r>
            <w:r w:rsidRPr="000B68F6">
              <w:rPr>
                <w:spacing w:val="2"/>
              </w:rPr>
              <w:t xml:space="preserve"> </w:t>
            </w:r>
            <w:r w:rsidRPr="000B68F6">
              <w:t>от</w:t>
            </w:r>
            <w:r w:rsidRPr="000B68F6">
              <w:rPr>
                <w:spacing w:val="4"/>
              </w:rPr>
              <w:t>п</w:t>
            </w:r>
            <w:r w:rsidRPr="000B68F6">
              <w:rPr>
                <w:spacing w:val="-5"/>
              </w:rPr>
              <w:t>у</w:t>
            </w:r>
            <w:r w:rsidRPr="000B68F6">
              <w:rPr>
                <w:spacing w:val="-1"/>
              </w:rPr>
              <w:t>с</w:t>
            </w:r>
            <w:r w:rsidRPr="000B68F6">
              <w:rPr>
                <w:spacing w:val="1"/>
              </w:rPr>
              <w:t>к</w:t>
            </w:r>
            <w:r w:rsidRPr="000B68F6">
              <w:t>а те</w:t>
            </w:r>
            <w:r w:rsidRPr="000B68F6">
              <w:rPr>
                <w:spacing w:val="1"/>
              </w:rPr>
              <w:t>п</w:t>
            </w:r>
            <w:r w:rsidRPr="000B68F6">
              <w:t>ловой</w:t>
            </w:r>
            <w:r w:rsidRPr="000B68F6">
              <w:rPr>
                <w:spacing w:val="2"/>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 xml:space="preserve">и </w:t>
            </w:r>
            <w:r w:rsidRPr="000B68F6">
              <w:rPr>
                <w:spacing w:val="1"/>
              </w:rPr>
              <w:t>п</w:t>
            </w:r>
            <w:r w:rsidRPr="000B68F6">
              <w:t>от</w:t>
            </w:r>
            <w:r w:rsidRPr="000B68F6">
              <w:rPr>
                <w:spacing w:val="-2"/>
              </w:rPr>
              <w:t>р</w:t>
            </w:r>
            <w:r w:rsidRPr="000B68F6">
              <w:rPr>
                <w:spacing w:val="-1"/>
              </w:rPr>
              <w:t>е</w:t>
            </w:r>
            <w:r w:rsidRPr="000B68F6">
              <w:t>б</w:t>
            </w:r>
            <w:r w:rsidRPr="000B68F6">
              <w:rPr>
                <w:spacing w:val="1"/>
              </w:rPr>
              <w:t>и</w:t>
            </w:r>
            <w:r w:rsidRPr="000B68F6">
              <w:t>телям</w:t>
            </w:r>
            <w:r w:rsidRPr="000B68F6">
              <w:rPr>
                <w:spacing w:val="1"/>
              </w:rPr>
              <w:t xml:space="preserve"> н</w:t>
            </w:r>
            <w:r w:rsidRPr="000B68F6">
              <w:t>а</w:t>
            </w:r>
            <w:r w:rsidRPr="000B68F6">
              <w:rPr>
                <w:spacing w:val="1"/>
              </w:rPr>
              <w:t xml:space="preserve"> </w:t>
            </w:r>
            <w:r w:rsidRPr="000B68F6">
              <w:rPr>
                <w:spacing w:val="-1"/>
              </w:rPr>
              <w:t>с</w:t>
            </w:r>
            <w:r w:rsidRPr="000B68F6">
              <w:t>об</w:t>
            </w:r>
            <w:r w:rsidRPr="000B68F6">
              <w:rPr>
                <w:spacing w:val="-1"/>
              </w:rPr>
              <w:t>с</w:t>
            </w:r>
            <w:r w:rsidRPr="000B68F6">
              <w:t>т</w:t>
            </w:r>
            <w:r w:rsidRPr="000B68F6">
              <w:rPr>
                <w:spacing w:val="2"/>
              </w:rPr>
              <w:t>в</w:t>
            </w:r>
            <w:r w:rsidRPr="000B68F6">
              <w:rPr>
                <w:spacing w:val="-1"/>
              </w:rPr>
              <w:t>е</w:t>
            </w:r>
            <w:r w:rsidRPr="000B68F6">
              <w:rPr>
                <w:spacing w:val="1"/>
              </w:rPr>
              <w:t>нн</w:t>
            </w:r>
            <w:r w:rsidRPr="000B68F6">
              <w:t>ые и</w:t>
            </w:r>
            <w:r w:rsidRPr="000B68F6">
              <w:rPr>
                <w:spacing w:val="3"/>
              </w:rPr>
              <w:t xml:space="preserve"> </w:t>
            </w:r>
            <w:r w:rsidRPr="000B68F6">
              <w:rPr>
                <w:spacing w:val="2"/>
              </w:rPr>
              <w:t>х</w:t>
            </w:r>
            <w:r w:rsidRPr="000B68F6">
              <w:t>о</w:t>
            </w:r>
            <w:r w:rsidRPr="000B68F6">
              <w:rPr>
                <w:spacing w:val="1"/>
              </w:rPr>
              <w:t>з</w:t>
            </w:r>
            <w:r w:rsidRPr="000B68F6">
              <w:t>я</w:t>
            </w:r>
            <w:r w:rsidRPr="000B68F6">
              <w:rPr>
                <w:spacing w:val="1"/>
              </w:rPr>
              <w:t>й</w:t>
            </w:r>
            <w:r w:rsidRPr="000B68F6">
              <w:rPr>
                <w:spacing w:val="-1"/>
              </w:rPr>
              <w:t>с</w:t>
            </w:r>
            <w:r w:rsidRPr="000B68F6">
              <w:t>тв</w:t>
            </w:r>
            <w:r w:rsidRPr="000B68F6">
              <w:rPr>
                <w:spacing w:val="-1"/>
              </w:rPr>
              <w:t>е</w:t>
            </w:r>
            <w:r w:rsidRPr="000B68F6">
              <w:rPr>
                <w:spacing w:val="1"/>
              </w:rPr>
              <w:t>нн</w:t>
            </w:r>
            <w:r w:rsidRPr="000B68F6">
              <w:t xml:space="preserve">ые </w:t>
            </w:r>
            <w:r w:rsidRPr="000B68F6">
              <w:rPr>
                <w:spacing w:val="3"/>
              </w:rPr>
              <w:t>н</w:t>
            </w:r>
            <w:r w:rsidRPr="000B68F6">
              <w:rPr>
                <w:spacing w:val="-5"/>
              </w:rPr>
              <w:t>у</w:t>
            </w:r>
            <w:r w:rsidRPr="000B68F6">
              <w:t>жды</w:t>
            </w:r>
          </w:p>
        </w:tc>
      </w:tr>
      <w:tr w:rsidR="007739C6" w:rsidRPr="000B68F6" w14:paraId="7DFA6449" w14:textId="77777777" w:rsidTr="007739C6">
        <w:trPr>
          <w:trHeight w:hRule="exact" w:val="1942"/>
        </w:trPr>
        <w:tc>
          <w:tcPr>
            <w:tcW w:w="2610" w:type="dxa"/>
            <w:tcBorders>
              <w:top w:val="single" w:sz="4" w:space="0" w:color="000000"/>
              <w:left w:val="single" w:sz="4" w:space="0" w:color="000000"/>
              <w:bottom w:val="single" w:sz="4" w:space="0" w:color="000000"/>
              <w:right w:val="single" w:sz="4" w:space="0" w:color="000000"/>
            </w:tcBorders>
          </w:tcPr>
          <w:p w14:paraId="004BFE04" w14:textId="77777777" w:rsidR="007739C6" w:rsidRPr="000B68F6" w:rsidRDefault="007739C6" w:rsidP="007739C6">
            <w:pPr>
              <w:widowControl w:val="0"/>
              <w:autoSpaceDE w:val="0"/>
              <w:autoSpaceDN w:val="0"/>
              <w:adjustRightInd w:val="0"/>
              <w:spacing w:before="3" w:line="140" w:lineRule="exact"/>
              <w:ind w:right="13"/>
              <w:jc w:val="both"/>
              <w:rPr>
                <w:sz w:val="14"/>
                <w:szCs w:val="14"/>
              </w:rPr>
            </w:pPr>
          </w:p>
          <w:p w14:paraId="7E5C9BEB"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41D6769E"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5B915101" w14:textId="77777777" w:rsidR="007739C6" w:rsidRPr="000B68F6" w:rsidRDefault="007739C6" w:rsidP="007739C6">
            <w:pPr>
              <w:widowControl w:val="0"/>
              <w:autoSpaceDE w:val="0"/>
              <w:autoSpaceDN w:val="0"/>
              <w:adjustRightInd w:val="0"/>
              <w:ind w:left="102" w:right="13"/>
              <w:jc w:val="both"/>
            </w:pPr>
            <w:r w:rsidRPr="000B68F6">
              <w:rPr>
                <w:spacing w:val="1"/>
              </w:rPr>
              <w:t>Р</w:t>
            </w:r>
            <w:r w:rsidRPr="000B68F6">
              <w:rPr>
                <w:spacing w:val="-1"/>
              </w:rPr>
              <w:t>ас</w:t>
            </w:r>
            <w:r w:rsidRPr="000B68F6">
              <w:rPr>
                <w:spacing w:val="1"/>
              </w:rPr>
              <w:t>п</w:t>
            </w:r>
            <w:r w:rsidRPr="000B68F6">
              <w:t>ол</w:t>
            </w:r>
            <w:r w:rsidRPr="000B68F6">
              <w:rPr>
                <w:spacing w:val="-1"/>
              </w:rPr>
              <w:t>а</w:t>
            </w:r>
            <w:r w:rsidRPr="000B68F6">
              <w:t>г</w:t>
            </w:r>
            <w:r w:rsidRPr="000B68F6">
              <w:rPr>
                <w:spacing w:val="-1"/>
              </w:rPr>
              <w:t>ае</w:t>
            </w:r>
            <w:r w:rsidRPr="000B68F6">
              <w:rPr>
                <w:spacing w:val="1"/>
              </w:rPr>
              <w:t>м</w:t>
            </w:r>
            <w:r w:rsidRPr="000B68F6">
              <w:rPr>
                <w:spacing w:val="-1"/>
              </w:rPr>
              <w:t>а</w:t>
            </w:r>
            <w:r w:rsidRPr="000B68F6">
              <w:t xml:space="preserve">я </w:t>
            </w:r>
            <w:r w:rsidRPr="000B68F6">
              <w:rPr>
                <w:spacing w:val="-1"/>
              </w:rPr>
              <w:t>м</w:t>
            </w:r>
            <w:r w:rsidRPr="000B68F6">
              <w:t>ощ</w:t>
            </w:r>
            <w:r w:rsidRPr="000B68F6">
              <w:rPr>
                <w:spacing w:val="1"/>
              </w:rPr>
              <w:t>н</w:t>
            </w:r>
            <w:r w:rsidRPr="000B68F6">
              <w:t>о</w:t>
            </w:r>
            <w:r w:rsidRPr="000B68F6">
              <w:rPr>
                <w:spacing w:val="-1"/>
              </w:rPr>
              <w:t>с</w:t>
            </w:r>
            <w:r w:rsidRPr="000B68F6">
              <w:t>ть</w:t>
            </w:r>
            <w:r w:rsidRPr="000B68F6">
              <w:rPr>
                <w:spacing w:val="1"/>
              </w:rPr>
              <w:t xml:space="preserve"> и</w:t>
            </w:r>
            <w:r w:rsidRPr="000B68F6">
              <w:rPr>
                <w:spacing w:val="-1"/>
              </w:rPr>
              <w:t>с</w:t>
            </w:r>
            <w:r w:rsidRPr="000B68F6">
              <w:t>точ</w:t>
            </w:r>
            <w:r w:rsidRPr="000B68F6">
              <w:rPr>
                <w:spacing w:val="-1"/>
              </w:rPr>
              <w:t>н</w:t>
            </w:r>
            <w:r w:rsidRPr="000B68F6">
              <w:rPr>
                <w:spacing w:val="1"/>
              </w:rPr>
              <w:t>ик</w:t>
            </w:r>
            <w:r w:rsidRPr="000B68F6">
              <w:t>а те</w:t>
            </w:r>
            <w:r w:rsidRPr="000B68F6">
              <w:rPr>
                <w:spacing w:val="1"/>
              </w:rPr>
              <w:t>п</w:t>
            </w:r>
            <w:r w:rsidRPr="000B68F6">
              <w:t>ловой</w:t>
            </w:r>
            <w:r w:rsidRPr="000B68F6">
              <w:rPr>
                <w:spacing w:val="1"/>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w:t>
            </w:r>
          </w:p>
        </w:tc>
        <w:tc>
          <w:tcPr>
            <w:tcW w:w="7352" w:type="dxa"/>
            <w:tcBorders>
              <w:top w:val="single" w:sz="4" w:space="0" w:color="000000"/>
              <w:left w:val="single" w:sz="4" w:space="0" w:color="000000"/>
              <w:bottom w:val="single" w:sz="4" w:space="0" w:color="000000"/>
              <w:right w:val="single" w:sz="4" w:space="0" w:color="000000"/>
            </w:tcBorders>
          </w:tcPr>
          <w:p w14:paraId="70DD89BF" w14:textId="77777777" w:rsidR="007739C6" w:rsidRPr="000B68F6" w:rsidRDefault="007739C6" w:rsidP="007739C6">
            <w:pPr>
              <w:widowControl w:val="0"/>
              <w:autoSpaceDE w:val="0"/>
              <w:autoSpaceDN w:val="0"/>
              <w:adjustRightInd w:val="0"/>
              <w:spacing w:line="267" w:lineRule="exact"/>
              <w:ind w:left="102" w:right="13"/>
              <w:jc w:val="both"/>
            </w:pPr>
            <w:r w:rsidRPr="000B68F6">
              <w:rPr>
                <w:spacing w:val="-2"/>
              </w:rPr>
              <w:t>В</w:t>
            </w:r>
            <w:r w:rsidRPr="000B68F6">
              <w:rPr>
                <w:spacing w:val="-1"/>
              </w:rPr>
              <w:t>е</w:t>
            </w:r>
            <w:r w:rsidRPr="000B68F6">
              <w:t>л</w:t>
            </w:r>
            <w:r w:rsidRPr="000B68F6">
              <w:rPr>
                <w:spacing w:val="1"/>
              </w:rPr>
              <w:t>и</w:t>
            </w:r>
            <w:r w:rsidRPr="000B68F6">
              <w:rPr>
                <w:spacing w:val="-1"/>
              </w:rPr>
              <w:t>ч</w:t>
            </w:r>
            <w:r w:rsidRPr="000B68F6">
              <w:rPr>
                <w:spacing w:val="1"/>
              </w:rPr>
              <w:t>ин</w:t>
            </w:r>
            <w:r w:rsidRPr="000B68F6">
              <w:rPr>
                <w:spacing w:val="-1"/>
              </w:rPr>
              <w:t>а</w:t>
            </w:r>
            <w:r w:rsidRPr="000B68F6">
              <w:t xml:space="preserve">, </w:t>
            </w:r>
            <w:r w:rsidRPr="000B68F6">
              <w:rPr>
                <w:spacing w:val="22"/>
              </w:rPr>
              <w:t xml:space="preserve"> </w:t>
            </w:r>
            <w:r w:rsidRPr="000B68F6">
              <w:t>р</w:t>
            </w:r>
            <w:r w:rsidRPr="000B68F6">
              <w:rPr>
                <w:spacing w:val="-1"/>
              </w:rPr>
              <w:t>а</w:t>
            </w:r>
            <w:r w:rsidRPr="000B68F6">
              <w:t>вн</w:t>
            </w:r>
            <w:r w:rsidRPr="000B68F6">
              <w:rPr>
                <w:spacing w:val="-1"/>
              </w:rPr>
              <w:t>а</w:t>
            </w:r>
            <w:r w:rsidRPr="000B68F6">
              <w:t xml:space="preserve">я </w:t>
            </w:r>
            <w:r w:rsidRPr="000B68F6">
              <w:rPr>
                <w:spacing w:val="26"/>
              </w:rPr>
              <w:t xml:space="preserve"> </w:t>
            </w:r>
            <w:r w:rsidRPr="000B68F6">
              <w:rPr>
                <w:spacing w:val="-5"/>
              </w:rPr>
              <w:t>у</w:t>
            </w:r>
            <w:r w:rsidRPr="000B68F6">
              <w:rPr>
                <w:spacing w:val="-1"/>
              </w:rPr>
              <w:t>с</w:t>
            </w:r>
            <w:r w:rsidRPr="000B68F6">
              <w:rPr>
                <w:spacing w:val="3"/>
              </w:rPr>
              <w:t>т</w:t>
            </w:r>
            <w:r w:rsidRPr="000B68F6">
              <w:rPr>
                <w:spacing w:val="-1"/>
              </w:rPr>
              <w:t>а</w:t>
            </w:r>
            <w:r w:rsidRPr="000B68F6">
              <w:rPr>
                <w:spacing w:val="1"/>
              </w:rPr>
              <w:t>н</w:t>
            </w:r>
            <w:r w:rsidRPr="000B68F6">
              <w:t>овл</w:t>
            </w:r>
            <w:r w:rsidRPr="000B68F6">
              <w:rPr>
                <w:spacing w:val="-1"/>
              </w:rPr>
              <w:t>е</w:t>
            </w:r>
            <w:r w:rsidRPr="000B68F6">
              <w:rPr>
                <w:spacing w:val="1"/>
              </w:rPr>
              <w:t>нн</w:t>
            </w:r>
            <w:r w:rsidRPr="000B68F6">
              <w:t xml:space="preserve">ой </w:t>
            </w:r>
            <w:r w:rsidRPr="000B68F6">
              <w:rPr>
                <w:spacing w:val="22"/>
              </w:rPr>
              <w:t xml:space="preserve"> </w:t>
            </w:r>
            <w:r w:rsidRPr="000B68F6">
              <w:rPr>
                <w:spacing w:val="-1"/>
              </w:rPr>
              <w:t>м</w:t>
            </w:r>
            <w:r w:rsidRPr="000B68F6">
              <w:t>ощ</w:t>
            </w:r>
            <w:r w:rsidRPr="000B68F6">
              <w:rPr>
                <w:spacing w:val="1"/>
              </w:rPr>
              <w:t>н</w:t>
            </w:r>
            <w:r w:rsidRPr="000B68F6">
              <w:t>о</w:t>
            </w:r>
            <w:r w:rsidRPr="000B68F6">
              <w:rPr>
                <w:spacing w:val="-1"/>
              </w:rPr>
              <w:t>с</w:t>
            </w:r>
            <w:r w:rsidRPr="000B68F6">
              <w:rPr>
                <w:spacing w:val="-2"/>
              </w:rPr>
              <w:t>т</w:t>
            </w:r>
            <w:r w:rsidRPr="000B68F6">
              <w:t xml:space="preserve">и </w:t>
            </w:r>
            <w:r w:rsidRPr="000B68F6">
              <w:rPr>
                <w:spacing w:val="20"/>
              </w:rPr>
              <w:t xml:space="preserve"> </w:t>
            </w:r>
            <w:r w:rsidRPr="000B68F6">
              <w:rPr>
                <w:spacing w:val="1"/>
              </w:rPr>
              <w:t>и</w:t>
            </w:r>
            <w:r w:rsidRPr="000B68F6">
              <w:rPr>
                <w:spacing w:val="-1"/>
              </w:rPr>
              <w:t>с</w:t>
            </w:r>
            <w:r w:rsidRPr="000B68F6">
              <w:t>точ</w:t>
            </w:r>
            <w:r w:rsidRPr="000B68F6">
              <w:rPr>
                <w:spacing w:val="1"/>
              </w:rPr>
              <w:t>н</w:t>
            </w:r>
            <w:r w:rsidRPr="000B68F6">
              <w:rPr>
                <w:spacing w:val="-1"/>
              </w:rPr>
              <w:t>и</w:t>
            </w:r>
            <w:r w:rsidRPr="000B68F6">
              <w:rPr>
                <w:spacing w:val="1"/>
              </w:rPr>
              <w:t>к</w:t>
            </w:r>
            <w:r w:rsidRPr="000B68F6">
              <w:t xml:space="preserve">а </w:t>
            </w:r>
            <w:r w:rsidRPr="000B68F6">
              <w:rPr>
                <w:spacing w:val="20"/>
              </w:rPr>
              <w:t xml:space="preserve"> </w:t>
            </w:r>
            <w:r w:rsidRPr="000B68F6">
              <w:t>те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w:t>
            </w:r>
            <w:r w:rsidRPr="000B68F6">
              <w:t>и</w:t>
            </w:r>
            <w:r w:rsidRPr="000B68F6">
              <w:rPr>
                <w:spacing w:val="1"/>
              </w:rPr>
              <w:t xml:space="preserve"> з</w:t>
            </w:r>
            <w:r w:rsidRPr="000B68F6">
              <w:t>а</w:t>
            </w:r>
            <w:r w:rsidRPr="000B68F6">
              <w:rPr>
                <w:spacing w:val="1"/>
              </w:rPr>
              <w:t xml:space="preserve"> </w:t>
            </w:r>
            <w:r w:rsidRPr="000B68F6">
              <w:t>в</w:t>
            </w:r>
            <w:r w:rsidRPr="000B68F6">
              <w:rPr>
                <w:spacing w:val="-1"/>
              </w:rPr>
              <w:t>ыче</w:t>
            </w:r>
            <w:r w:rsidRPr="000B68F6">
              <w:t>том</w:t>
            </w:r>
            <w:r w:rsidRPr="000B68F6">
              <w:rPr>
                <w:spacing w:val="2"/>
              </w:rPr>
              <w:t xml:space="preserve"> </w:t>
            </w:r>
            <w:r w:rsidRPr="000B68F6">
              <w:t>об</w:t>
            </w:r>
            <w:r w:rsidRPr="000B68F6">
              <w:rPr>
                <w:spacing w:val="1"/>
              </w:rPr>
              <w:t>ъ</w:t>
            </w:r>
            <w:r w:rsidRPr="000B68F6">
              <w:rPr>
                <w:spacing w:val="-1"/>
              </w:rPr>
              <w:t>ем</w:t>
            </w:r>
            <w:r w:rsidRPr="000B68F6">
              <w:t>ов</w:t>
            </w:r>
            <w:r w:rsidRPr="000B68F6">
              <w:rPr>
                <w:spacing w:val="1"/>
              </w:rPr>
              <w:t xml:space="preserve"> </w:t>
            </w:r>
            <w:r w:rsidRPr="000B68F6">
              <w:rPr>
                <w:spacing w:val="-1"/>
              </w:rPr>
              <w:t>м</w:t>
            </w:r>
            <w:r w:rsidRPr="000B68F6">
              <w:t>ощ</w:t>
            </w:r>
            <w:r w:rsidRPr="000B68F6">
              <w:rPr>
                <w:spacing w:val="1"/>
              </w:rPr>
              <w:t>н</w:t>
            </w:r>
            <w:r w:rsidRPr="000B68F6">
              <w:t>о</w:t>
            </w:r>
            <w:r w:rsidRPr="000B68F6">
              <w:rPr>
                <w:spacing w:val="-1"/>
              </w:rPr>
              <w:t>с</w:t>
            </w:r>
            <w:r w:rsidRPr="000B68F6">
              <w:t>т</w:t>
            </w:r>
            <w:r w:rsidRPr="000B68F6">
              <w:rPr>
                <w:spacing w:val="2"/>
              </w:rPr>
              <w:t>и</w:t>
            </w:r>
            <w:r w:rsidRPr="000B68F6">
              <w:t xml:space="preserve">, </w:t>
            </w:r>
            <w:r w:rsidRPr="000B68F6">
              <w:rPr>
                <w:spacing w:val="1"/>
              </w:rPr>
              <w:t>н</w:t>
            </w:r>
            <w:r w:rsidRPr="000B68F6">
              <w:t>е</w:t>
            </w:r>
            <w:r w:rsidRPr="000B68F6">
              <w:rPr>
                <w:spacing w:val="1"/>
              </w:rPr>
              <w:t xml:space="preserve"> </w:t>
            </w:r>
            <w:r w:rsidRPr="000B68F6">
              <w:t>р</w:t>
            </w:r>
            <w:r w:rsidRPr="000B68F6">
              <w:rPr>
                <w:spacing w:val="-1"/>
              </w:rPr>
              <w:t>еа</w:t>
            </w:r>
            <w:r w:rsidRPr="000B68F6">
              <w:t>л</w:t>
            </w:r>
            <w:r w:rsidRPr="000B68F6">
              <w:rPr>
                <w:spacing w:val="1"/>
              </w:rPr>
              <w:t>и</w:t>
            </w:r>
            <w:r w:rsidRPr="000B68F6">
              <w:rPr>
                <w:spacing w:val="3"/>
              </w:rPr>
              <w:t>з</w:t>
            </w:r>
            <w:r w:rsidRPr="000B68F6">
              <w:rPr>
                <w:spacing w:val="-7"/>
              </w:rPr>
              <w:t>у</w:t>
            </w:r>
            <w:r w:rsidRPr="000B68F6">
              <w:rPr>
                <w:spacing w:val="-1"/>
              </w:rPr>
              <w:t>ем</w:t>
            </w:r>
            <w:r w:rsidRPr="000B68F6">
              <w:t>ой</w:t>
            </w:r>
            <w:r w:rsidRPr="000B68F6">
              <w:rPr>
                <w:spacing w:val="3"/>
              </w:rPr>
              <w:t xml:space="preserve"> </w:t>
            </w:r>
            <w:r w:rsidRPr="000B68F6">
              <w:rPr>
                <w:spacing w:val="1"/>
              </w:rPr>
              <w:t>п</w:t>
            </w:r>
            <w:r w:rsidRPr="000B68F6">
              <w:t>о те</w:t>
            </w:r>
            <w:r w:rsidRPr="000B68F6">
              <w:rPr>
                <w:spacing w:val="2"/>
              </w:rPr>
              <w:t>х</w:t>
            </w:r>
            <w:r w:rsidRPr="000B68F6">
              <w:rPr>
                <w:spacing w:val="-1"/>
              </w:rPr>
              <w:t>н</w:t>
            </w:r>
            <w:r w:rsidRPr="000B68F6">
              <w:rPr>
                <w:spacing w:val="1"/>
              </w:rPr>
              <w:t>и</w:t>
            </w:r>
            <w:r w:rsidRPr="000B68F6">
              <w:rPr>
                <w:spacing w:val="-1"/>
              </w:rPr>
              <w:t>чес</w:t>
            </w:r>
            <w:r w:rsidRPr="000B68F6">
              <w:rPr>
                <w:spacing w:val="1"/>
              </w:rPr>
              <w:t>ки</w:t>
            </w:r>
            <w:r w:rsidRPr="000B68F6">
              <w:t>м</w:t>
            </w:r>
            <w:r w:rsidRPr="000B68F6">
              <w:rPr>
                <w:spacing w:val="2"/>
              </w:rPr>
              <w:t xml:space="preserve"> </w:t>
            </w:r>
            <w:r w:rsidRPr="000B68F6">
              <w:rPr>
                <w:spacing w:val="1"/>
              </w:rPr>
              <w:t>п</w:t>
            </w:r>
            <w:r w:rsidRPr="000B68F6">
              <w:rPr>
                <w:spacing w:val="-2"/>
              </w:rPr>
              <w:t>р</w:t>
            </w:r>
            <w:r w:rsidRPr="000B68F6">
              <w:rPr>
                <w:spacing w:val="1"/>
              </w:rPr>
              <w:t>и</w:t>
            </w:r>
            <w:r w:rsidRPr="000B68F6">
              <w:rPr>
                <w:spacing w:val="-1"/>
              </w:rPr>
              <w:t>ч</w:t>
            </w:r>
            <w:r w:rsidRPr="000B68F6">
              <w:rPr>
                <w:spacing w:val="1"/>
              </w:rPr>
              <w:t>ин</w:t>
            </w:r>
            <w:r w:rsidRPr="000B68F6">
              <w:rPr>
                <w:spacing w:val="-1"/>
              </w:rPr>
              <w:t>а</w:t>
            </w:r>
            <w:r w:rsidRPr="000B68F6">
              <w:t>м в</w:t>
            </w:r>
            <w:r w:rsidRPr="000B68F6">
              <w:rPr>
                <w:spacing w:val="2"/>
              </w:rPr>
              <w:t xml:space="preserve"> </w:t>
            </w:r>
            <w:r w:rsidRPr="000B68F6">
              <w:t>том</w:t>
            </w:r>
            <w:r w:rsidRPr="000B68F6">
              <w:rPr>
                <w:spacing w:val="3"/>
              </w:rPr>
              <w:t xml:space="preserve"> </w:t>
            </w:r>
            <w:r w:rsidRPr="000B68F6">
              <w:rPr>
                <w:spacing w:val="-1"/>
              </w:rPr>
              <w:t>ч</w:t>
            </w:r>
            <w:r w:rsidRPr="000B68F6">
              <w:rPr>
                <w:spacing w:val="1"/>
              </w:rPr>
              <w:t>и</w:t>
            </w:r>
            <w:r w:rsidRPr="000B68F6">
              <w:rPr>
                <w:spacing w:val="-1"/>
              </w:rPr>
              <w:t>с</w:t>
            </w:r>
            <w:r w:rsidRPr="000B68F6">
              <w:t>ле</w:t>
            </w:r>
            <w:r w:rsidRPr="000B68F6">
              <w:rPr>
                <w:spacing w:val="2"/>
              </w:rPr>
              <w:t xml:space="preserve"> </w:t>
            </w:r>
            <w:r w:rsidRPr="000B68F6">
              <w:rPr>
                <w:spacing w:val="1"/>
              </w:rPr>
              <w:t>п</w:t>
            </w:r>
            <w:r w:rsidRPr="000B68F6">
              <w:t>о</w:t>
            </w:r>
            <w:r w:rsidRPr="000B68F6">
              <w:rPr>
                <w:spacing w:val="3"/>
              </w:rPr>
              <w:t xml:space="preserve"> </w:t>
            </w:r>
            <w:r w:rsidRPr="000B68F6">
              <w:rPr>
                <w:spacing w:val="1"/>
              </w:rPr>
              <w:t>п</w:t>
            </w:r>
            <w:r w:rsidRPr="000B68F6">
              <w:rPr>
                <w:spacing w:val="-2"/>
              </w:rPr>
              <w:t>р</w:t>
            </w:r>
            <w:r w:rsidRPr="000B68F6">
              <w:rPr>
                <w:spacing w:val="1"/>
              </w:rPr>
              <w:t>и</w:t>
            </w:r>
            <w:r w:rsidRPr="000B68F6">
              <w:rPr>
                <w:spacing w:val="-1"/>
              </w:rPr>
              <w:t>чин</w:t>
            </w:r>
            <w:r w:rsidRPr="000B68F6">
              <w:t>е</w:t>
            </w:r>
            <w:r w:rsidRPr="000B68F6">
              <w:rPr>
                <w:spacing w:val="2"/>
              </w:rPr>
              <w:t xml:space="preserve"> </w:t>
            </w:r>
            <w:r w:rsidRPr="000B68F6">
              <w:rPr>
                <w:spacing w:val="-1"/>
              </w:rPr>
              <w:t>с</w:t>
            </w:r>
            <w:r w:rsidRPr="000B68F6">
              <w:rPr>
                <w:spacing w:val="1"/>
              </w:rPr>
              <w:t>ни</w:t>
            </w:r>
            <w:r w:rsidRPr="000B68F6">
              <w:t>ж</w:t>
            </w:r>
            <w:r w:rsidRPr="000B68F6">
              <w:rPr>
                <w:spacing w:val="-1"/>
              </w:rPr>
              <w:t>е</w:t>
            </w:r>
            <w:r w:rsidRPr="000B68F6">
              <w:rPr>
                <w:spacing w:val="1"/>
              </w:rPr>
              <w:t>ни</w:t>
            </w:r>
            <w:r w:rsidRPr="000B68F6">
              <w:t>я</w:t>
            </w:r>
            <w:r w:rsidRPr="000B68F6">
              <w:rPr>
                <w:spacing w:val="3"/>
              </w:rPr>
              <w:t xml:space="preserve"> </w:t>
            </w:r>
            <w:r w:rsidRPr="000B68F6">
              <w:t>т</w:t>
            </w:r>
            <w:r w:rsidRPr="000B68F6">
              <w:rPr>
                <w:spacing w:val="-3"/>
              </w:rPr>
              <w:t>е</w:t>
            </w:r>
            <w:r w:rsidRPr="000B68F6">
              <w:rPr>
                <w:spacing w:val="1"/>
              </w:rPr>
              <w:t>п</w:t>
            </w:r>
            <w:r w:rsidRPr="000B68F6">
              <w:t xml:space="preserve">ловой </w:t>
            </w:r>
            <w:r w:rsidRPr="000B68F6">
              <w:rPr>
                <w:spacing w:val="-1"/>
              </w:rPr>
              <w:t>м</w:t>
            </w:r>
            <w:r w:rsidRPr="000B68F6">
              <w:t>ощ</w:t>
            </w:r>
            <w:r w:rsidRPr="000B68F6">
              <w:rPr>
                <w:spacing w:val="1"/>
              </w:rPr>
              <w:t>н</w:t>
            </w:r>
            <w:r w:rsidRPr="000B68F6">
              <w:t>о</w:t>
            </w:r>
            <w:r w:rsidRPr="000B68F6">
              <w:rPr>
                <w:spacing w:val="-1"/>
              </w:rPr>
              <w:t>с</w:t>
            </w:r>
            <w:r w:rsidRPr="000B68F6">
              <w:t>ти</w:t>
            </w:r>
            <w:r w:rsidRPr="000B68F6">
              <w:rPr>
                <w:spacing w:val="2"/>
              </w:rPr>
              <w:t xml:space="preserve"> </w:t>
            </w:r>
            <w:r w:rsidRPr="000B68F6">
              <w:t>обо</w:t>
            </w:r>
            <w:r w:rsidRPr="000B68F6">
              <w:rPr>
                <w:spacing w:val="2"/>
              </w:rPr>
              <w:t>р</w:t>
            </w:r>
            <w:r w:rsidRPr="000B68F6">
              <w:rPr>
                <w:spacing w:val="-5"/>
              </w:rPr>
              <w:t>у</w:t>
            </w:r>
            <w:r w:rsidRPr="000B68F6">
              <w:t>дов</w:t>
            </w:r>
            <w:r w:rsidRPr="000B68F6">
              <w:rPr>
                <w:spacing w:val="-1"/>
              </w:rPr>
              <w:t>а</w:t>
            </w:r>
            <w:r w:rsidRPr="000B68F6">
              <w:rPr>
                <w:spacing w:val="1"/>
              </w:rPr>
              <w:t>ни</w:t>
            </w:r>
            <w:r w:rsidRPr="000B68F6">
              <w:t>я</w:t>
            </w:r>
            <w:r w:rsidRPr="000B68F6">
              <w:rPr>
                <w:spacing w:val="1"/>
              </w:rPr>
              <w:t xml:space="preserve"> </w:t>
            </w:r>
            <w:r w:rsidRPr="000B68F6">
              <w:t xml:space="preserve">в </w:t>
            </w:r>
            <w:r w:rsidRPr="000B68F6">
              <w:rPr>
                <w:spacing w:val="2"/>
              </w:rPr>
              <w:t>р</w:t>
            </w:r>
            <w:r w:rsidRPr="000B68F6">
              <w:rPr>
                <w:spacing w:val="-1"/>
              </w:rPr>
              <w:t>е</w:t>
            </w:r>
            <w:r w:rsidRPr="000B68F6">
              <w:rPr>
                <w:spacing w:val="3"/>
              </w:rPr>
              <w:t>з</w:t>
            </w:r>
            <w:r w:rsidRPr="000B68F6">
              <w:rPr>
                <w:spacing w:val="-5"/>
              </w:rPr>
              <w:t>у</w:t>
            </w:r>
            <w:r w:rsidRPr="000B68F6">
              <w:t>л</w:t>
            </w:r>
            <w:r w:rsidRPr="000B68F6">
              <w:rPr>
                <w:spacing w:val="1"/>
              </w:rPr>
              <w:t>ь</w:t>
            </w:r>
            <w:r w:rsidRPr="000B68F6">
              <w:t>тате э</w:t>
            </w:r>
            <w:r w:rsidRPr="000B68F6">
              <w:rPr>
                <w:spacing w:val="1"/>
              </w:rPr>
              <w:t>к</w:t>
            </w:r>
            <w:r w:rsidRPr="000B68F6">
              <w:rPr>
                <w:spacing w:val="-1"/>
              </w:rPr>
              <w:t>с</w:t>
            </w:r>
            <w:r w:rsidRPr="000B68F6">
              <w:rPr>
                <w:spacing w:val="1"/>
              </w:rPr>
              <w:t>п</w:t>
            </w:r>
            <w:r w:rsidRPr="000B68F6">
              <w:rPr>
                <w:spacing w:val="5"/>
              </w:rPr>
              <w:t>л</w:t>
            </w:r>
            <w:r w:rsidRPr="000B68F6">
              <w:rPr>
                <w:spacing w:val="-5"/>
              </w:rPr>
              <w:t>у</w:t>
            </w:r>
            <w:r w:rsidRPr="000B68F6">
              <w:rPr>
                <w:spacing w:val="1"/>
              </w:rPr>
              <w:t>а</w:t>
            </w:r>
            <w:r w:rsidRPr="000B68F6">
              <w:t>та</w:t>
            </w:r>
            <w:r w:rsidRPr="000B68F6">
              <w:rPr>
                <w:spacing w:val="1"/>
              </w:rPr>
              <w:t>ци</w:t>
            </w:r>
            <w:r w:rsidRPr="000B68F6">
              <w:t>и</w:t>
            </w:r>
            <w:r w:rsidRPr="000B68F6">
              <w:rPr>
                <w:spacing w:val="2"/>
              </w:rPr>
              <w:t xml:space="preserve"> </w:t>
            </w:r>
            <w:r w:rsidRPr="000B68F6">
              <w:rPr>
                <w:spacing w:val="1"/>
              </w:rPr>
              <w:t>н</w:t>
            </w:r>
            <w:r w:rsidRPr="000B68F6">
              <w:t xml:space="preserve">а </w:t>
            </w:r>
            <w:r w:rsidRPr="000B68F6">
              <w:rPr>
                <w:spacing w:val="1"/>
              </w:rPr>
              <w:t>п</w:t>
            </w:r>
            <w:r w:rsidRPr="000B68F6">
              <w:t>родле</w:t>
            </w:r>
            <w:r w:rsidRPr="000B68F6">
              <w:rPr>
                <w:spacing w:val="-2"/>
              </w:rPr>
              <w:t>н</w:t>
            </w:r>
            <w:r w:rsidRPr="000B68F6">
              <w:rPr>
                <w:spacing w:val="1"/>
              </w:rPr>
              <w:t>н</w:t>
            </w:r>
            <w:r w:rsidRPr="000B68F6">
              <w:t>ом те</w:t>
            </w:r>
            <w:r w:rsidRPr="000B68F6">
              <w:rPr>
                <w:spacing w:val="2"/>
              </w:rPr>
              <w:t>х</w:t>
            </w:r>
            <w:r w:rsidRPr="000B68F6">
              <w:rPr>
                <w:spacing w:val="-1"/>
              </w:rPr>
              <w:t>н</w:t>
            </w:r>
            <w:r w:rsidRPr="000B68F6">
              <w:rPr>
                <w:spacing w:val="1"/>
              </w:rPr>
              <w:t>и</w:t>
            </w:r>
            <w:r w:rsidRPr="000B68F6">
              <w:rPr>
                <w:spacing w:val="-1"/>
              </w:rPr>
              <w:t>чес</w:t>
            </w:r>
            <w:r w:rsidRPr="000B68F6">
              <w:rPr>
                <w:spacing w:val="1"/>
              </w:rPr>
              <w:t>к</w:t>
            </w:r>
            <w:r w:rsidRPr="000B68F6">
              <w:t>ом</w:t>
            </w:r>
            <w:r w:rsidRPr="000B68F6">
              <w:rPr>
                <w:spacing w:val="3"/>
              </w:rPr>
              <w:t xml:space="preserve"> </w:t>
            </w:r>
            <w:r w:rsidRPr="000B68F6">
              <w:t>р</w:t>
            </w:r>
            <w:r w:rsidRPr="000B68F6">
              <w:rPr>
                <w:spacing w:val="-1"/>
              </w:rPr>
              <w:t>е</w:t>
            </w:r>
            <w:r w:rsidRPr="000B68F6">
              <w:rPr>
                <w:spacing w:val="1"/>
              </w:rPr>
              <w:t>с</w:t>
            </w:r>
            <w:r w:rsidRPr="000B68F6">
              <w:rPr>
                <w:spacing w:val="-5"/>
              </w:rPr>
              <w:t>у</w:t>
            </w:r>
            <w:r w:rsidRPr="000B68F6">
              <w:rPr>
                <w:spacing w:val="2"/>
              </w:rPr>
              <w:t>р</w:t>
            </w:r>
            <w:r w:rsidRPr="000B68F6">
              <w:rPr>
                <w:spacing w:val="-1"/>
              </w:rPr>
              <w:t>с</w:t>
            </w:r>
            <w:r w:rsidRPr="000B68F6">
              <w:t>е</w:t>
            </w:r>
            <w:r w:rsidRPr="000B68F6">
              <w:rPr>
                <w:spacing w:val="3"/>
              </w:rPr>
              <w:t xml:space="preserve"> </w:t>
            </w:r>
            <w:r w:rsidRPr="000B68F6">
              <w:rPr>
                <w:spacing w:val="1"/>
              </w:rPr>
              <w:t>(</w:t>
            </w:r>
            <w:r w:rsidRPr="000B68F6">
              <w:rPr>
                <w:spacing w:val="-1"/>
              </w:rPr>
              <w:t>с</w:t>
            </w:r>
            <w:r w:rsidRPr="000B68F6">
              <w:rPr>
                <w:spacing w:val="1"/>
              </w:rPr>
              <w:t>ни</w:t>
            </w:r>
            <w:r w:rsidRPr="000B68F6">
              <w:t>ж</w:t>
            </w:r>
            <w:r w:rsidRPr="000B68F6">
              <w:rPr>
                <w:spacing w:val="-1"/>
              </w:rPr>
              <w:t>е</w:t>
            </w:r>
            <w:r w:rsidRPr="000B68F6">
              <w:rPr>
                <w:spacing w:val="1"/>
              </w:rPr>
              <w:t>н</w:t>
            </w:r>
            <w:r w:rsidRPr="000B68F6">
              <w:rPr>
                <w:spacing w:val="4"/>
              </w:rPr>
              <w:t>и</w:t>
            </w:r>
            <w:r w:rsidRPr="000B68F6">
              <w:t xml:space="preserve">е </w:t>
            </w:r>
            <w:r w:rsidRPr="000B68F6">
              <w:rPr>
                <w:spacing w:val="1"/>
              </w:rPr>
              <w:t>п</w:t>
            </w:r>
            <w:r w:rsidRPr="000B68F6">
              <w:rPr>
                <w:spacing w:val="-1"/>
              </w:rPr>
              <w:t>а</w:t>
            </w:r>
            <w:r w:rsidRPr="000B68F6">
              <w:t>р</w:t>
            </w:r>
            <w:r w:rsidRPr="000B68F6">
              <w:rPr>
                <w:spacing w:val="-1"/>
              </w:rPr>
              <w:t>аме</w:t>
            </w:r>
            <w:r w:rsidRPr="000B68F6">
              <w:t>тров</w:t>
            </w:r>
            <w:r w:rsidRPr="000B68F6">
              <w:rPr>
                <w:spacing w:val="4"/>
              </w:rPr>
              <w:t xml:space="preserve"> </w:t>
            </w:r>
            <w:r w:rsidRPr="000B68F6">
              <w:rPr>
                <w:spacing w:val="1"/>
              </w:rPr>
              <w:t>п</w:t>
            </w:r>
            <w:r w:rsidRPr="000B68F6">
              <w:rPr>
                <w:spacing w:val="-1"/>
              </w:rPr>
              <w:t>а</w:t>
            </w:r>
            <w:r w:rsidRPr="000B68F6">
              <w:t>ра</w:t>
            </w:r>
            <w:r w:rsidRPr="000B68F6">
              <w:rPr>
                <w:spacing w:val="3"/>
              </w:rPr>
              <w:t xml:space="preserve"> </w:t>
            </w:r>
            <w:r w:rsidRPr="000B68F6">
              <w:rPr>
                <w:spacing w:val="1"/>
              </w:rPr>
              <w:t>п</w:t>
            </w:r>
            <w:r w:rsidRPr="000B68F6">
              <w:rPr>
                <w:spacing w:val="-1"/>
              </w:rPr>
              <w:t>е</w:t>
            </w:r>
            <w:r w:rsidRPr="000B68F6">
              <w:t>р</w:t>
            </w:r>
            <w:r w:rsidRPr="000B68F6">
              <w:rPr>
                <w:spacing w:val="-1"/>
              </w:rPr>
              <w:t>е</w:t>
            </w:r>
            <w:r w:rsidRPr="000B68F6">
              <w:t>д</w:t>
            </w:r>
            <w:r w:rsidRPr="000B68F6">
              <w:rPr>
                <w:spacing w:val="4"/>
              </w:rPr>
              <w:t xml:space="preserve"> </w:t>
            </w:r>
            <w:r w:rsidRPr="000B68F6">
              <w:rPr>
                <w:spacing w:val="3"/>
              </w:rPr>
              <w:t>т</w:t>
            </w:r>
            <w:r w:rsidRPr="000B68F6">
              <w:rPr>
                <w:spacing w:val="-7"/>
              </w:rPr>
              <w:t>у</w:t>
            </w:r>
            <w:r w:rsidRPr="000B68F6">
              <w:t>рб</w:t>
            </w:r>
            <w:r w:rsidRPr="000B68F6">
              <w:rPr>
                <w:spacing w:val="1"/>
              </w:rPr>
              <w:t>ин</w:t>
            </w:r>
            <w:r w:rsidRPr="000B68F6">
              <w:t>о</w:t>
            </w:r>
            <w:r w:rsidRPr="000B68F6">
              <w:rPr>
                <w:spacing w:val="1"/>
              </w:rPr>
              <w:t>й</w:t>
            </w:r>
            <w:r w:rsidRPr="000B68F6">
              <w:t>, от</w:t>
            </w:r>
            <w:r w:rsidRPr="000B68F6">
              <w:rPr>
                <w:spacing w:val="2"/>
              </w:rPr>
              <w:t>с</w:t>
            </w:r>
            <w:r w:rsidRPr="000B68F6">
              <w:rPr>
                <w:spacing w:val="-5"/>
              </w:rPr>
              <w:t>у</w:t>
            </w:r>
            <w:r w:rsidRPr="000B68F6">
              <w:t>тств</w:t>
            </w:r>
            <w:r w:rsidRPr="000B68F6">
              <w:rPr>
                <w:spacing w:val="1"/>
              </w:rPr>
              <w:t>и</w:t>
            </w:r>
            <w:r w:rsidRPr="000B68F6">
              <w:t>е</w:t>
            </w:r>
            <w:r w:rsidRPr="000B68F6">
              <w:rPr>
                <w:spacing w:val="2"/>
              </w:rPr>
              <w:t xml:space="preserve"> </w:t>
            </w:r>
            <w:r w:rsidRPr="000B68F6">
              <w:t>р</w:t>
            </w:r>
            <w:r w:rsidRPr="000B68F6">
              <w:rPr>
                <w:spacing w:val="-1"/>
              </w:rPr>
              <w:t>е</w:t>
            </w:r>
            <w:r w:rsidRPr="000B68F6">
              <w:rPr>
                <w:spacing w:val="1"/>
              </w:rPr>
              <w:t>ци</w:t>
            </w:r>
            <w:r w:rsidRPr="000B68F6">
              <w:t>р</w:t>
            </w:r>
            <w:r w:rsidRPr="000B68F6">
              <w:rPr>
                <w:spacing w:val="3"/>
              </w:rPr>
              <w:t>к</w:t>
            </w:r>
            <w:r w:rsidRPr="000B68F6">
              <w:rPr>
                <w:spacing w:val="-5"/>
              </w:rPr>
              <w:t>у</w:t>
            </w:r>
            <w:r w:rsidRPr="000B68F6">
              <w:t>ля</w:t>
            </w:r>
            <w:r w:rsidRPr="000B68F6">
              <w:rPr>
                <w:spacing w:val="1"/>
              </w:rPr>
              <w:t>ци</w:t>
            </w:r>
            <w:r w:rsidRPr="000B68F6">
              <w:t>и</w:t>
            </w:r>
            <w:r w:rsidRPr="000B68F6">
              <w:rPr>
                <w:spacing w:val="4"/>
              </w:rPr>
              <w:t xml:space="preserve"> </w:t>
            </w:r>
            <w:r w:rsidRPr="000B68F6">
              <w:t xml:space="preserve">в </w:t>
            </w:r>
            <w:r w:rsidRPr="000B68F6">
              <w:rPr>
                <w:spacing w:val="-1"/>
              </w:rPr>
              <w:t>п</w:t>
            </w:r>
            <w:r w:rsidRPr="000B68F6">
              <w:rPr>
                <w:spacing w:val="1"/>
              </w:rPr>
              <w:t>ик</w:t>
            </w:r>
            <w:r w:rsidRPr="000B68F6">
              <w:t>ов</w:t>
            </w:r>
            <w:r w:rsidRPr="000B68F6">
              <w:rPr>
                <w:spacing w:val="-3"/>
              </w:rPr>
              <w:t>ы</w:t>
            </w:r>
            <w:r w:rsidRPr="000B68F6">
              <w:t>х</w:t>
            </w:r>
            <w:r w:rsidRPr="000B68F6">
              <w:rPr>
                <w:spacing w:val="5"/>
              </w:rPr>
              <w:t xml:space="preserve"> </w:t>
            </w:r>
            <w:r w:rsidRPr="000B68F6">
              <w:t>водогр</w:t>
            </w:r>
            <w:r w:rsidRPr="000B68F6">
              <w:rPr>
                <w:spacing w:val="-1"/>
              </w:rPr>
              <w:t>ей</w:t>
            </w:r>
            <w:r w:rsidRPr="000B68F6">
              <w:rPr>
                <w:spacing w:val="1"/>
              </w:rPr>
              <w:t>н</w:t>
            </w:r>
            <w:r w:rsidRPr="000B68F6">
              <w:t>ых</w:t>
            </w:r>
            <w:r w:rsidRPr="000B68F6">
              <w:rPr>
                <w:spacing w:val="3"/>
              </w:rPr>
              <w:t xml:space="preserve"> </w:t>
            </w:r>
            <w:r w:rsidRPr="000B68F6">
              <w:rPr>
                <w:spacing w:val="1"/>
              </w:rPr>
              <w:t>к</w:t>
            </w:r>
            <w:r w:rsidRPr="000B68F6">
              <w:t>о</w:t>
            </w:r>
            <w:r w:rsidRPr="000B68F6">
              <w:rPr>
                <w:spacing w:val="-2"/>
              </w:rPr>
              <w:t>т</w:t>
            </w:r>
            <w:r w:rsidRPr="000B68F6">
              <w:t>ло</w:t>
            </w:r>
            <w:r w:rsidRPr="000B68F6">
              <w:rPr>
                <w:spacing w:val="-1"/>
              </w:rPr>
              <w:t>а</w:t>
            </w:r>
            <w:r w:rsidRPr="000B68F6">
              <w:t>гр</w:t>
            </w:r>
            <w:r w:rsidRPr="000B68F6">
              <w:rPr>
                <w:spacing w:val="-1"/>
              </w:rPr>
              <w:t>е</w:t>
            </w:r>
            <w:r w:rsidRPr="000B68F6">
              <w:t>г</w:t>
            </w:r>
            <w:r w:rsidRPr="000B68F6">
              <w:rPr>
                <w:spacing w:val="-1"/>
              </w:rPr>
              <w:t>а</w:t>
            </w:r>
            <w:r w:rsidRPr="000B68F6">
              <w:t>тах</w:t>
            </w:r>
            <w:r w:rsidRPr="000B68F6">
              <w:rPr>
                <w:spacing w:val="5"/>
              </w:rPr>
              <w:t xml:space="preserve"> </w:t>
            </w:r>
            <w:r w:rsidRPr="000B68F6">
              <w:t>и др.)</w:t>
            </w:r>
          </w:p>
        </w:tc>
      </w:tr>
      <w:tr w:rsidR="007739C6" w:rsidRPr="000B68F6" w14:paraId="15A88B98" w14:textId="77777777" w:rsidTr="007739C6">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09E64720" w14:textId="77777777" w:rsidR="007739C6" w:rsidRPr="000B68F6" w:rsidRDefault="007739C6" w:rsidP="007739C6">
            <w:pPr>
              <w:widowControl w:val="0"/>
              <w:autoSpaceDE w:val="0"/>
              <w:autoSpaceDN w:val="0"/>
              <w:adjustRightInd w:val="0"/>
              <w:spacing w:line="269" w:lineRule="exact"/>
              <w:ind w:left="102" w:right="13"/>
              <w:jc w:val="both"/>
            </w:pPr>
            <w:r w:rsidRPr="000B68F6">
              <w:t>Мощ</w:t>
            </w:r>
            <w:r w:rsidRPr="000B68F6">
              <w:rPr>
                <w:spacing w:val="1"/>
              </w:rPr>
              <w:t>н</w:t>
            </w:r>
            <w:r w:rsidRPr="000B68F6">
              <w:t>о</w:t>
            </w:r>
            <w:r w:rsidRPr="000B68F6">
              <w:rPr>
                <w:spacing w:val="-1"/>
              </w:rPr>
              <w:t>с</w:t>
            </w:r>
            <w:r w:rsidRPr="000B68F6">
              <w:t>ть</w:t>
            </w:r>
            <w:r w:rsidRPr="000B68F6">
              <w:rPr>
                <w:spacing w:val="1"/>
              </w:rPr>
              <w:t xml:space="preserve"> и</w:t>
            </w:r>
            <w:r w:rsidRPr="000B68F6">
              <w:rPr>
                <w:spacing w:val="-1"/>
              </w:rPr>
              <w:t>с</w:t>
            </w:r>
            <w:r w:rsidRPr="000B68F6">
              <w:t>точ</w:t>
            </w:r>
            <w:r w:rsidRPr="000B68F6">
              <w:rPr>
                <w:spacing w:val="-1"/>
              </w:rPr>
              <w:t>н</w:t>
            </w:r>
            <w:r w:rsidRPr="000B68F6">
              <w:rPr>
                <w:spacing w:val="1"/>
              </w:rPr>
              <w:t>ик</w:t>
            </w:r>
            <w:r w:rsidRPr="000B68F6">
              <w:t>а</w:t>
            </w:r>
          </w:p>
          <w:p w14:paraId="62433AD0" w14:textId="77777777" w:rsidR="007739C6" w:rsidRPr="000B68F6" w:rsidRDefault="007739C6" w:rsidP="007739C6">
            <w:pPr>
              <w:widowControl w:val="0"/>
              <w:autoSpaceDE w:val="0"/>
              <w:autoSpaceDN w:val="0"/>
              <w:adjustRightInd w:val="0"/>
              <w:ind w:left="102" w:right="13"/>
              <w:jc w:val="both"/>
            </w:pPr>
            <w:r w:rsidRPr="000B68F6">
              <w:t>те</w:t>
            </w:r>
            <w:r w:rsidRPr="000B68F6">
              <w:rPr>
                <w:spacing w:val="1"/>
              </w:rPr>
              <w:t>п</w:t>
            </w:r>
            <w:r w:rsidRPr="000B68F6">
              <w:t>ловой</w:t>
            </w:r>
            <w:r w:rsidRPr="000B68F6">
              <w:rPr>
                <w:spacing w:val="1"/>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 xml:space="preserve">и </w:t>
            </w:r>
            <w:r w:rsidRPr="000B68F6">
              <w:rPr>
                <w:spacing w:val="1"/>
              </w:rPr>
              <w:t>н</w:t>
            </w:r>
            <w:r w:rsidRPr="000B68F6">
              <w:rPr>
                <w:spacing w:val="-1"/>
              </w:rPr>
              <w:t>е</w:t>
            </w:r>
            <w:r w:rsidRPr="000B68F6">
              <w:t>т</w:t>
            </w:r>
            <w:r w:rsidRPr="000B68F6">
              <w:rPr>
                <w:spacing w:val="1"/>
              </w:rPr>
              <w:t>т</w:t>
            </w:r>
            <w:r w:rsidRPr="000B68F6">
              <w:t>о</w:t>
            </w:r>
          </w:p>
        </w:tc>
        <w:tc>
          <w:tcPr>
            <w:tcW w:w="7352" w:type="dxa"/>
            <w:tcBorders>
              <w:top w:val="single" w:sz="4" w:space="0" w:color="000000"/>
              <w:left w:val="single" w:sz="4" w:space="0" w:color="000000"/>
              <w:bottom w:val="single" w:sz="4" w:space="0" w:color="000000"/>
              <w:right w:val="single" w:sz="4" w:space="0" w:color="000000"/>
            </w:tcBorders>
          </w:tcPr>
          <w:p w14:paraId="48343380" w14:textId="77777777" w:rsidR="007739C6" w:rsidRPr="000B68F6" w:rsidRDefault="007739C6" w:rsidP="007739C6">
            <w:pPr>
              <w:widowControl w:val="0"/>
              <w:autoSpaceDE w:val="0"/>
              <w:autoSpaceDN w:val="0"/>
              <w:adjustRightInd w:val="0"/>
              <w:spacing w:line="269" w:lineRule="exact"/>
              <w:ind w:left="102" w:right="13"/>
              <w:jc w:val="both"/>
            </w:pPr>
            <w:r w:rsidRPr="000B68F6">
              <w:rPr>
                <w:spacing w:val="-2"/>
              </w:rPr>
              <w:t>В</w:t>
            </w:r>
            <w:r w:rsidRPr="000B68F6">
              <w:rPr>
                <w:spacing w:val="-1"/>
              </w:rPr>
              <w:t>е</w:t>
            </w:r>
            <w:r w:rsidRPr="000B68F6">
              <w:t>л</w:t>
            </w:r>
            <w:r w:rsidRPr="000B68F6">
              <w:rPr>
                <w:spacing w:val="1"/>
              </w:rPr>
              <w:t>и</w:t>
            </w:r>
            <w:r w:rsidRPr="000B68F6">
              <w:rPr>
                <w:spacing w:val="-1"/>
              </w:rPr>
              <w:t>ч</w:t>
            </w:r>
            <w:r w:rsidRPr="000B68F6">
              <w:rPr>
                <w:spacing w:val="1"/>
              </w:rPr>
              <w:t>ин</w:t>
            </w:r>
            <w:r w:rsidRPr="000B68F6">
              <w:rPr>
                <w:spacing w:val="-1"/>
              </w:rPr>
              <w:t>а</w:t>
            </w:r>
            <w:r w:rsidRPr="000B68F6">
              <w:t>, р</w:t>
            </w:r>
            <w:r w:rsidRPr="000B68F6">
              <w:rPr>
                <w:spacing w:val="-1"/>
              </w:rPr>
              <w:t>а</w:t>
            </w:r>
            <w:r w:rsidRPr="000B68F6">
              <w:t>вн</w:t>
            </w:r>
            <w:r w:rsidRPr="000B68F6">
              <w:rPr>
                <w:spacing w:val="-1"/>
              </w:rPr>
              <w:t>а</w:t>
            </w:r>
            <w:r w:rsidRPr="000B68F6">
              <w:t>я р</w:t>
            </w:r>
            <w:r w:rsidRPr="000B68F6">
              <w:rPr>
                <w:spacing w:val="-1"/>
              </w:rPr>
              <w:t>а</w:t>
            </w:r>
            <w:r w:rsidRPr="000B68F6">
              <w:rPr>
                <w:spacing w:val="1"/>
              </w:rPr>
              <w:t>сп</w:t>
            </w:r>
            <w:r w:rsidRPr="000B68F6">
              <w:t>ол</w:t>
            </w:r>
            <w:r w:rsidRPr="000B68F6">
              <w:rPr>
                <w:spacing w:val="-1"/>
              </w:rPr>
              <w:t>а</w:t>
            </w:r>
            <w:r w:rsidRPr="000B68F6">
              <w:t>г</w:t>
            </w:r>
            <w:r w:rsidRPr="000B68F6">
              <w:rPr>
                <w:spacing w:val="-1"/>
              </w:rPr>
              <w:t>аем</w:t>
            </w:r>
            <w:r w:rsidRPr="000B68F6">
              <w:t xml:space="preserve">ой </w:t>
            </w:r>
            <w:r w:rsidRPr="000B68F6">
              <w:rPr>
                <w:spacing w:val="25"/>
              </w:rPr>
              <w:t xml:space="preserve"> </w:t>
            </w:r>
            <w:r w:rsidRPr="000B68F6">
              <w:rPr>
                <w:spacing w:val="-1"/>
              </w:rPr>
              <w:t>м</w:t>
            </w:r>
            <w:r w:rsidRPr="000B68F6">
              <w:t>ощ</w:t>
            </w:r>
            <w:r w:rsidRPr="000B68F6">
              <w:rPr>
                <w:spacing w:val="1"/>
              </w:rPr>
              <w:t>н</w:t>
            </w:r>
            <w:r w:rsidRPr="000B68F6">
              <w:t>о</w:t>
            </w:r>
            <w:r w:rsidRPr="000B68F6">
              <w:rPr>
                <w:spacing w:val="-1"/>
              </w:rPr>
              <w:t>с</w:t>
            </w:r>
            <w:r w:rsidRPr="000B68F6">
              <w:t xml:space="preserve">ти </w:t>
            </w:r>
            <w:r w:rsidRPr="000B68F6">
              <w:rPr>
                <w:spacing w:val="25"/>
              </w:rPr>
              <w:t xml:space="preserve"> </w:t>
            </w:r>
            <w:r w:rsidRPr="000B68F6">
              <w:rPr>
                <w:spacing w:val="1"/>
              </w:rPr>
              <w:t>и</w:t>
            </w:r>
            <w:r w:rsidRPr="000B68F6">
              <w:rPr>
                <w:spacing w:val="-1"/>
              </w:rPr>
              <w:t>с</w:t>
            </w:r>
            <w:r w:rsidRPr="000B68F6">
              <w:t>точ</w:t>
            </w:r>
            <w:r w:rsidRPr="000B68F6">
              <w:rPr>
                <w:spacing w:val="1"/>
              </w:rPr>
              <w:t>н</w:t>
            </w:r>
            <w:r w:rsidRPr="000B68F6">
              <w:rPr>
                <w:spacing w:val="-1"/>
              </w:rPr>
              <w:t>и</w:t>
            </w:r>
            <w:r w:rsidRPr="000B68F6">
              <w:rPr>
                <w:spacing w:val="1"/>
              </w:rPr>
              <w:t>к</w:t>
            </w:r>
            <w:r w:rsidRPr="000B68F6">
              <w:t xml:space="preserve">а </w:t>
            </w:r>
            <w:r w:rsidRPr="000B68F6">
              <w:rPr>
                <w:spacing w:val="23"/>
              </w:rPr>
              <w:t xml:space="preserve"> </w:t>
            </w:r>
            <w:r w:rsidRPr="000B68F6">
              <w:t>те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w:t>
            </w:r>
            <w:r w:rsidRPr="000B68F6">
              <w:t>и</w:t>
            </w:r>
            <w:r w:rsidRPr="000B68F6">
              <w:tab/>
            </w:r>
            <w:r w:rsidRPr="000B68F6">
              <w:rPr>
                <w:spacing w:val="1"/>
              </w:rPr>
              <w:t>з</w:t>
            </w:r>
            <w:r w:rsidRPr="000B68F6">
              <w:t>а</w:t>
            </w:r>
            <w:r w:rsidRPr="000B68F6">
              <w:tab/>
              <w:t>в</w:t>
            </w:r>
            <w:r w:rsidRPr="000B68F6">
              <w:rPr>
                <w:spacing w:val="-1"/>
              </w:rPr>
              <w:t>ыче</w:t>
            </w:r>
            <w:r w:rsidRPr="000B68F6">
              <w:t>том</w:t>
            </w:r>
            <w:r w:rsidRPr="000B68F6">
              <w:tab/>
              <w:t>те</w:t>
            </w:r>
            <w:r w:rsidRPr="000B68F6">
              <w:rPr>
                <w:spacing w:val="1"/>
              </w:rPr>
              <w:t>п</w:t>
            </w:r>
            <w:r w:rsidRPr="000B68F6">
              <w:t>ловой</w:t>
            </w:r>
            <w:r w:rsidRPr="000B68F6">
              <w:tab/>
            </w:r>
            <w:r w:rsidRPr="000B68F6">
              <w:rPr>
                <w:spacing w:val="1"/>
              </w:rPr>
              <w:t>н</w:t>
            </w:r>
            <w:r w:rsidRPr="000B68F6">
              <w:rPr>
                <w:spacing w:val="-1"/>
              </w:rPr>
              <w:t>а</w:t>
            </w:r>
            <w:r w:rsidRPr="000B68F6">
              <w:t>г</w:t>
            </w:r>
            <w:r w:rsidRPr="000B68F6">
              <w:rPr>
                <w:spacing w:val="2"/>
              </w:rPr>
              <w:t>р</w:t>
            </w:r>
            <w:r w:rsidRPr="000B68F6">
              <w:rPr>
                <w:spacing w:val="-7"/>
              </w:rPr>
              <w:t>у</w:t>
            </w:r>
            <w:r w:rsidRPr="000B68F6">
              <w:rPr>
                <w:spacing w:val="1"/>
              </w:rPr>
              <w:t>зк</w:t>
            </w:r>
            <w:r w:rsidRPr="000B68F6">
              <w:t>и</w:t>
            </w:r>
            <w:r w:rsidRPr="000B68F6">
              <w:tab/>
            </w:r>
            <w:r w:rsidRPr="000B68F6">
              <w:rPr>
                <w:spacing w:val="1"/>
              </w:rPr>
              <w:t>н</w:t>
            </w:r>
            <w:r w:rsidRPr="000B68F6">
              <w:t xml:space="preserve">а </w:t>
            </w:r>
            <w:r w:rsidRPr="000B68F6">
              <w:rPr>
                <w:spacing w:val="-1"/>
              </w:rPr>
              <w:t>с</w:t>
            </w:r>
            <w:r w:rsidRPr="000B68F6">
              <w:t>об</w:t>
            </w:r>
            <w:r w:rsidRPr="000B68F6">
              <w:rPr>
                <w:spacing w:val="-1"/>
              </w:rPr>
              <w:t>с</w:t>
            </w:r>
            <w:r w:rsidRPr="000B68F6">
              <w:t>тв</w:t>
            </w:r>
            <w:r w:rsidRPr="000B68F6">
              <w:rPr>
                <w:spacing w:val="-1"/>
              </w:rPr>
              <w:t>е</w:t>
            </w:r>
            <w:r w:rsidRPr="000B68F6">
              <w:rPr>
                <w:spacing w:val="1"/>
              </w:rPr>
              <w:t>нн</w:t>
            </w:r>
            <w:r w:rsidRPr="000B68F6">
              <w:t>ые</w:t>
            </w:r>
            <w:r w:rsidRPr="000B68F6">
              <w:tab/>
              <w:t xml:space="preserve">и </w:t>
            </w:r>
            <w:r w:rsidRPr="000B68F6">
              <w:rPr>
                <w:spacing w:val="2"/>
              </w:rPr>
              <w:t>х</w:t>
            </w:r>
            <w:r w:rsidRPr="000B68F6">
              <w:t>о</w:t>
            </w:r>
            <w:r w:rsidRPr="000B68F6">
              <w:rPr>
                <w:spacing w:val="1"/>
              </w:rPr>
              <w:t>з</w:t>
            </w:r>
            <w:r w:rsidRPr="000B68F6">
              <w:rPr>
                <w:spacing w:val="-2"/>
              </w:rPr>
              <w:t>я</w:t>
            </w:r>
            <w:r w:rsidRPr="000B68F6">
              <w:rPr>
                <w:spacing w:val="1"/>
              </w:rPr>
              <w:t>й</w:t>
            </w:r>
            <w:r w:rsidRPr="000B68F6">
              <w:rPr>
                <w:spacing w:val="-1"/>
              </w:rPr>
              <w:t>с</w:t>
            </w:r>
            <w:r w:rsidRPr="000B68F6">
              <w:t>тв</w:t>
            </w:r>
            <w:r w:rsidRPr="000B68F6">
              <w:rPr>
                <w:spacing w:val="-1"/>
              </w:rPr>
              <w:t>е</w:t>
            </w:r>
            <w:r w:rsidRPr="000B68F6">
              <w:rPr>
                <w:spacing w:val="1"/>
              </w:rPr>
              <w:t>нн</w:t>
            </w:r>
            <w:r w:rsidRPr="000B68F6">
              <w:t>ые</w:t>
            </w:r>
            <w:r w:rsidRPr="000B68F6">
              <w:rPr>
                <w:spacing w:val="-1"/>
              </w:rPr>
              <w:t xml:space="preserve"> </w:t>
            </w:r>
            <w:r w:rsidRPr="000B68F6">
              <w:rPr>
                <w:spacing w:val="3"/>
              </w:rPr>
              <w:t>н</w:t>
            </w:r>
            <w:r w:rsidRPr="000B68F6">
              <w:rPr>
                <w:spacing w:val="-7"/>
              </w:rPr>
              <w:t>у</w:t>
            </w:r>
            <w:r w:rsidRPr="000B68F6">
              <w:t>жды</w:t>
            </w:r>
          </w:p>
        </w:tc>
      </w:tr>
      <w:tr w:rsidR="007739C6" w:rsidRPr="000B68F6" w14:paraId="2A7ECA27" w14:textId="77777777" w:rsidTr="007739C6">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7E0014BD"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6428A4A6"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0641563D" w14:textId="77777777" w:rsidR="007739C6" w:rsidRPr="000B68F6" w:rsidRDefault="007739C6" w:rsidP="007739C6">
            <w:pPr>
              <w:widowControl w:val="0"/>
              <w:autoSpaceDE w:val="0"/>
              <w:autoSpaceDN w:val="0"/>
              <w:adjustRightInd w:val="0"/>
              <w:spacing w:line="200" w:lineRule="exact"/>
              <w:ind w:right="13"/>
              <w:jc w:val="both"/>
              <w:rPr>
                <w:sz w:val="20"/>
                <w:szCs w:val="20"/>
              </w:rPr>
            </w:pPr>
          </w:p>
          <w:p w14:paraId="13962526" w14:textId="77777777" w:rsidR="007739C6" w:rsidRPr="000B68F6" w:rsidRDefault="007739C6" w:rsidP="007739C6">
            <w:pPr>
              <w:widowControl w:val="0"/>
              <w:autoSpaceDE w:val="0"/>
              <w:autoSpaceDN w:val="0"/>
              <w:adjustRightInd w:val="0"/>
              <w:spacing w:before="19" w:line="200" w:lineRule="exact"/>
              <w:ind w:right="13"/>
              <w:jc w:val="both"/>
              <w:rPr>
                <w:sz w:val="20"/>
                <w:szCs w:val="20"/>
              </w:rPr>
            </w:pPr>
          </w:p>
          <w:p w14:paraId="021BE51F" w14:textId="77777777" w:rsidR="007739C6" w:rsidRPr="000B68F6" w:rsidRDefault="007739C6" w:rsidP="007739C6">
            <w:pPr>
              <w:widowControl w:val="0"/>
              <w:autoSpaceDE w:val="0"/>
              <w:autoSpaceDN w:val="0"/>
              <w:adjustRightInd w:val="0"/>
              <w:ind w:left="102" w:right="13"/>
              <w:jc w:val="both"/>
            </w:pPr>
            <w:r w:rsidRPr="000B68F6">
              <w:t>То</w:t>
            </w:r>
            <w:r w:rsidRPr="000B68F6">
              <w:rPr>
                <w:spacing w:val="1"/>
              </w:rPr>
              <w:t>п</w:t>
            </w:r>
            <w:r w:rsidRPr="000B68F6">
              <w:t>л</w:t>
            </w:r>
            <w:r w:rsidRPr="000B68F6">
              <w:rPr>
                <w:spacing w:val="1"/>
              </w:rPr>
              <w:t>и</w:t>
            </w:r>
            <w:r w:rsidRPr="000B68F6">
              <w:t>вн</w:t>
            </w:r>
            <w:r w:rsidRPr="000B68F6">
              <w:rPr>
                <w:spacing w:val="1"/>
              </w:rPr>
              <w:t>о</w:t>
            </w:r>
            <w:r w:rsidRPr="000B68F6">
              <w:t>-</w:t>
            </w:r>
          </w:p>
          <w:p w14:paraId="0331803A" w14:textId="77777777" w:rsidR="007739C6" w:rsidRPr="000B68F6" w:rsidRDefault="007739C6" w:rsidP="007739C6">
            <w:pPr>
              <w:widowControl w:val="0"/>
              <w:autoSpaceDE w:val="0"/>
              <w:autoSpaceDN w:val="0"/>
              <w:adjustRightInd w:val="0"/>
              <w:ind w:left="102" w:right="13"/>
              <w:jc w:val="both"/>
            </w:pPr>
            <w:r w:rsidRPr="000B68F6">
              <w:t>э</w:t>
            </w:r>
            <w:r w:rsidRPr="000B68F6">
              <w:rPr>
                <w:spacing w:val="1"/>
              </w:rPr>
              <w:t>н</w:t>
            </w:r>
            <w:r w:rsidRPr="000B68F6">
              <w:rPr>
                <w:spacing w:val="-1"/>
              </w:rPr>
              <w:t>е</w:t>
            </w:r>
            <w:r w:rsidRPr="000B68F6">
              <w:t>рг</w:t>
            </w:r>
            <w:r w:rsidRPr="000B68F6">
              <w:rPr>
                <w:spacing w:val="-1"/>
              </w:rPr>
              <w:t>е</w:t>
            </w:r>
            <w:r w:rsidRPr="000B68F6">
              <w:t>т</w:t>
            </w:r>
            <w:r w:rsidRPr="000B68F6">
              <w:rPr>
                <w:spacing w:val="2"/>
              </w:rPr>
              <w:t>и</w:t>
            </w:r>
            <w:r w:rsidRPr="000B68F6">
              <w:rPr>
                <w:spacing w:val="-1"/>
              </w:rPr>
              <w:t>чес</w:t>
            </w:r>
            <w:r w:rsidRPr="000B68F6">
              <w:rPr>
                <w:spacing w:val="1"/>
              </w:rPr>
              <w:t>ки</w:t>
            </w:r>
            <w:r w:rsidRPr="000B68F6">
              <w:t>й</w:t>
            </w:r>
            <w:r w:rsidRPr="000B68F6">
              <w:rPr>
                <w:spacing w:val="1"/>
              </w:rPr>
              <w:t xml:space="preserve"> </w:t>
            </w:r>
            <w:r w:rsidRPr="000B68F6">
              <w:t>б</w:t>
            </w:r>
            <w:r w:rsidRPr="000B68F6">
              <w:rPr>
                <w:spacing w:val="-1"/>
              </w:rPr>
              <w:t>а</w:t>
            </w:r>
            <w:r w:rsidRPr="000B68F6">
              <w:t>л</w:t>
            </w:r>
            <w:r w:rsidRPr="000B68F6">
              <w:rPr>
                <w:spacing w:val="-1"/>
              </w:rPr>
              <w:t>а</w:t>
            </w:r>
            <w:r w:rsidRPr="000B68F6">
              <w:rPr>
                <w:spacing w:val="1"/>
              </w:rPr>
              <w:t>н</w:t>
            </w:r>
            <w:r w:rsidRPr="000B68F6">
              <w:t>с</w:t>
            </w:r>
          </w:p>
        </w:tc>
        <w:tc>
          <w:tcPr>
            <w:tcW w:w="7352" w:type="dxa"/>
            <w:tcBorders>
              <w:top w:val="single" w:sz="4" w:space="0" w:color="000000"/>
              <w:left w:val="single" w:sz="4" w:space="0" w:color="000000"/>
              <w:bottom w:val="single" w:sz="4" w:space="0" w:color="000000"/>
              <w:right w:val="single" w:sz="4" w:space="0" w:color="000000"/>
            </w:tcBorders>
          </w:tcPr>
          <w:p w14:paraId="1D10D9C3" w14:textId="77777777" w:rsidR="007739C6" w:rsidRPr="000B68F6" w:rsidRDefault="007739C6" w:rsidP="007739C6">
            <w:pPr>
              <w:widowControl w:val="0"/>
              <w:autoSpaceDE w:val="0"/>
              <w:autoSpaceDN w:val="0"/>
              <w:adjustRightInd w:val="0"/>
              <w:spacing w:line="267" w:lineRule="exact"/>
              <w:ind w:left="102" w:right="13"/>
              <w:jc w:val="both"/>
            </w:pPr>
            <w:r w:rsidRPr="000B68F6">
              <w:t>До</w:t>
            </w:r>
            <w:r w:rsidRPr="000B68F6">
              <w:rPr>
                <w:spacing w:val="3"/>
              </w:rPr>
              <w:t>к</w:t>
            </w:r>
            <w:r w:rsidRPr="000B68F6">
              <w:rPr>
                <w:spacing w:val="-5"/>
              </w:rPr>
              <w:t>у</w:t>
            </w:r>
            <w:r w:rsidRPr="000B68F6">
              <w:rPr>
                <w:spacing w:val="-1"/>
              </w:rPr>
              <w:t>ме</w:t>
            </w:r>
            <w:r w:rsidRPr="000B68F6">
              <w:rPr>
                <w:spacing w:val="1"/>
              </w:rPr>
              <w:t>н</w:t>
            </w:r>
            <w:r w:rsidRPr="000B68F6">
              <w:t xml:space="preserve">т, </w:t>
            </w:r>
            <w:r w:rsidRPr="000B68F6">
              <w:rPr>
                <w:spacing w:val="-1"/>
              </w:rPr>
              <w:t>с</w:t>
            </w:r>
            <w:r w:rsidRPr="000B68F6">
              <w:t>од</w:t>
            </w:r>
            <w:r w:rsidRPr="000B68F6">
              <w:rPr>
                <w:spacing w:val="-1"/>
              </w:rPr>
              <w:t>е</w:t>
            </w:r>
            <w:r w:rsidRPr="000B68F6">
              <w:rPr>
                <w:spacing w:val="2"/>
              </w:rPr>
              <w:t>рж</w:t>
            </w:r>
            <w:r w:rsidRPr="000B68F6">
              <w:rPr>
                <w:spacing w:val="-1"/>
              </w:rPr>
              <w:t>а</w:t>
            </w:r>
            <w:r w:rsidRPr="000B68F6">
              <w:t>щ</w:t>
            </w:r>
            <w:r w:rsidRPr="000B68F6">
              <w:rPr>
                <w:spacing w:val="1"/>
              </w:rPr>
              <w:t>и</w:t>
            </w:r>
            <w:r w:rsidRPr="000B68F6">
              <w:t>й вз</w:t>
            </w:r>
            <w:r w:rsidRPr="000B68F6">
              <w:rPr>
                <w:spacing w:val="-1"/>
              </w:rPr>
              <w:t>а</w:t>
            </w:r>
            <w:r w:rsidRPr="000B68F6">
              <w:rPr>
                <w:spacing w:val="1"/>
              </w:rPr>
              <w:t>и</w:t>
            </w:r>
            <w:r w:rsidRPr="000B68F6">
              <w:rPr>
                <w:spacing w:val="-1"/>
              </w:rPr>
              <w:t>м</w:t>
            </w:r>
            <w:r w:rsidRPr="000B68F6">
              <w:t>о</w:t>
            </w:r>
            <w:r w:rsidRPr="000B68F6">
              <w:rPr>
                <w:spacing w:val="-1"/>
              </w:rPr>
              <w:t>с</w:t>
            </w:r>
            <w:r w:rsidRPr="000B68F6">
              <w:t>вяз</w:t>
            </w:r>
            <w:r w:rsidRPr="000B68F6">
              <w:rPr>
                <w:spacing w:val="-1"/>
              </w:rPr>
              <w:t>а</w:t>
            </w:r>
            <w:r w:rsidRPr="000B68F6">
              <w:rPr>
                <w:spacing w:val="1"/>
              </w:rPr>
              <w:t>нн</w:t>
            </w:r>
            <w:r w:rsidRPr="000B68F6">
              <w:t xml:space="preserve">ые </w:t>
            </w:r>
            <w:r w:rsidRPr="000B68F6">
              <w:rPr>
                <w:spacing w:val="1"/>
              </w:rPr>
              <w:t>п</w:t>
            </w:r>
            <w:r w:rsidRPr="000B68F6">
              <w:t>о</w:t>
            </w:r>
            <w:r w:rsidRPr="000B68F6">
              <w:rPr>
                <w:spacing w:val="1"/>
              </w:rPr>
              <w:t>к</w:t>
            </w:r>
            <w:r w:rsidRPr="000B68F6">
              <w:rPr>
                <w:spacing w:val="-1"/>
              </w:rPr>
              <w:t>а</w:t>
            </w:r>
            <w:r w:rsidRPr="000B68F6">
              <w:rPr>
                <w:spacing w:val="1"/>
              </w:rPr>
              <w:t>з</w:t>
            </w:r>
            <w:r w:rsidRPr="000B68F6">
              <w:rPr>
                <w:spacing w:val="-1"/>
              </w:rPr>
              <w:t>а</w:t>
            </w:r>
            <w:r w:rsidRPr="000B68F6">
              <w:t>те</w:t>
            </w:r>
            <w:r w:rsidRPr="000B68F6">
              <w:rPr>
                <w:spacing w:val="-2"/>
              </w:rPr>
              <w:t>л</w:t>
            </w:r>
            <w:r w:rsidRPr="000B68F6">
              <w:t xml:space="preserve">и </w:t>
            </w:r>
            <w:r w:rsidRPr="000B68F6">
              <w:rPr>
                <w:spacing w:val="1"/>
              </w:rPr>
              <w:t>к</w:t>
            </w:r>
            <w:r w:rsidRPr="000B68F6">
              <w:t>ол</w:t>
            </w:r>
            <w:r w:rsidRPr="000B68F6">
              <w:rPr>
                <w:spacing w:val="1"/>
              </w:rPr>
              <w:t>и</w:t>
            </w:r>
            <w:r w:rsidRPr="000B68F6">
              <w:rPr>
                <w:spacing w:val="-1"/>
              </w:rPr>
              <w:t>чес</w:t>
            </w:r>
            <w:r w:rsidRPr="000B68F6">
              <w:t>тв</w:t>
            </w:r>
            <w:r w:rsidRPr="000B68F6">
              <w:rPr>
                <w:spacing w:val="-1"/>
              </w:rPr>
              <w:t>е</w:t>
            </w:r>
            <w:r w:rsidRPr="000B68F6">
              <w:rPr>
                <w:spacing w:val="1"/>
              </w:rPr>
              <w:t>нн</w:t>
            </w:r>
            <w:r w:rsidRPr="000B68F6">
              <w:t xml:space="preserve">ого  </w:t>
            </w:r>
            <w:r w:rsidRPr="000B68F6">
              <w:rPr>
                <w:spacing w:val="-1"/>
              </w:rPr>
              <w:t>с</w:t>
            </w:r>
            <w:r w:rsidRPr="000B68F6">
              <w:t>оотв</w:t>
            </w:r>
            <w:r w:rsidRPr="000B68F6">
              <w:rPr>
                <w:spacing w:val="-1"/>
              </w:rPr>
              <w:t>е</w:t>
            </w:r>
            <w:r w:rsidRPr="000B68F6">
              <w:t>тств</w:t>
            </w:r>
            <w:r w:rsidRPr="000B68F6">
              <w:rPr>
                <w:spacing w:val="1"/>
              </w:rPr>
              <w:t>и</w:t>
            </w:r>
            <w:r w:rsidRPr="000B68F6">
              <w:t xml:space="preserve">я  </w:t>
            </w:r>
            <w:r w:rsidRPr="000B68F6">
              <w:rPr>
                <w:spacing w:val="1"/>
              </w:rPr>
              <w:t>п</w:t>
            </w:r>
            <w:r w:rsidRPr="000B68F6">
              <w:t>о</w:t>
            </w:r>
            <w:r w:rsidRPr="000B68F6">
              <w:rPr>
                <w:spacing w:val="-1"/>
              </w:rPr>
              <w:t>с</w:t>
            </w:r>
            <w:r w:rsidRPr="000B68F6">
              <w:t>та</w:t>
            </w:r>
            <w:r w:rsidRPr="000B68F6">
              <w:rPr>
                <w:spacing w:val="-1"/>
              </w:rPr>
              <w:t>в</w:t>
            </w:r>
            <w:r w:rsidRPr="000B68F6">
              <w:t>ок  э</w:t>
            </w:r>
            <w:r w:rsidRPr="000B68F6">
              <w:rPr>
                <w:spacing w:val="1"/>
              </w:rPr>
              <w:t>н</w:t>
            </w:r>
            <w:r w:rsidRPr="000B68F6">
              <w:rPr>
                <w:spacing w:val="-1"/>
              </w:rPr>
              <w:t>е</w:t>
            </w:r>
            <w:r w:rsidRPr="000B68F6">
              <w:rPr>
                <w:spacing w:val="-2"/>
              </w:rPr>
              <w:t>р</w:t>
            </w:r>
            <w:r w:rsidRPr="000B68F6">
              <w:t>г</w:t>
            </w:r>
            <w:r w:rsidRPr="000B68F6">
              <w:rPr>
                <w:spacing w:val="-1"/>
              </w:rPr>
              <w:t>е</w:t>
            </w:r>
            <w:r w:rsidRPr="000B68F6">
              <w:t>т</w:t>
            </w:r>
            <w:r w:rsidRPr="000B68F6">
              <w:rPr>
                <w:spacing w:val="2"/>
              </w:rPr>
              <w:t>и</w:t>
            </w:r>
            <w:r w:rsidRPr="000B68F6">
              <w:rPr>
                <w:spacing w:val="-1"/>
              </w:rPr>
              <w:t>чес</w:t>
            </w:r>
            <w:r w:rsidRPr="000B68F6">
              <w:rPr>
                <w:spacing w:val="1"/>
              </w:rPr>
              <w:t>ки</w:t>
            </w:r>
            <w:r w:rsidRPr="000B68F6">
              <w:t xml:space="preserve">х </w:t>
            </w:r>
            <w:r w:rsidRPr="000B68F6">
              <w:rPr>
                <w:spacing w:val="2"/>
              </w:rPr>
              <w:t xml:space="preserve"> </w:t>
            </w:r>
            <w:r w:rsidRPr="000B68F6">
              <w:t>р</w:t>
            </w:r>
            <w:r w:rsidRPr="000B68F6">
              <w:rPr>
                <w:spacing w:val="-1"/>
              </w:rPr>
              <w:t>е</w:t>
            </w:r>
            <w:r w:rsidRPr="000B68F6">
              <w:rPr>
                <w:spacing w:val="1"/>
              </w:rPr>
              <w:t>с</w:t>
            </w:r>
            <w:r w:rsidRPr="000B68F6">
              <w:rPr>
                <w:spacing w:val="-7"/>
              </w:rPr>
              <w:t>у</w:t>
            </w:r>
            <w:r w:rsidRPr="000B68F6">
              <w:rPr>
                <w:spacing w:val="2"/>
              </w:rPr>
              <w:t>р</w:t>
            </w:r>
            <w:r w:rsidRPr="000B68F6">
              <w:rPr>
                <w:spacing w:val="-1"/>
              </w:rPr>
              <w:t>с</w:t>
            </w:r>
            <w:r w:rsidRPr="000B68F6">
              <w:t xml:space="preserve">ов </w:t>
            </w:r>
            <w:r w:rsidRPr="000B68F6">
              <w:rPr>
                <w:spacing w:val="1"/>
              </w:rPr>
              <w:t>н</w:t>
            </w:r>
            <w:r w:rsidRPr="000B68F6">
              <w:t>а терр</w:t>
            </w:r>
            <w:r w:rsidRPr="000B68F6">
              <w:rPr>
                <w:spacing w:val="1"/>
              </w:rPr>
              <w:t>и</w:t>
            </w:r>
            <w:r w:rsidRPr="000B68F6">
              <w:t>тор</w:t>
            </w:r>
            <w:r w:rsidRPr="000B68F6">
              <w:rPr>
                <w:spacing w:val="2"/>
              </w:rPr>
              <w:t>и</w:t>
            </w:r>
            <w:r w:rsidRPr="000B68F6">
              <w:t>ю</w:t>
            </w:r>
            <w:r w:rsidRPr="000B68F6">
              <w:rPr>
                <w:spacing w:val="1"/>
              </w:rPr>
              <w:t xml:space="preserve"> </w:t>
            </w:r>
            <w:r w:rsidRPr="000B68F6">
              <w:rPr>
                <w:spacing w:val="-3"/>
              </w:rPr>
              <w:t>с</w:t>
            </w:r>
            <w:r w:rsidRPr="000B68F6">
              <w:rPr>
                <w:spacing w:val="-5"/>
              </w:rPr>
              <w:t>у</w:t>
            </w:r>
            <w:r w:rsidRPr="000B68F6">
              <w:rPr>
                <w:spacing w:val="2"/>
              </w:rPr>
              <w:t>б</w:t>
            </w:r>
            <w:r w:rsidRPr="000B68F6">
              <w:t>ъек</w:t>
            </w:r>
            <w:r w:rsidRPr="000B68F6">
              <w:rPr>
                <w:spacing w:val="1"/>
              </w:rPr>
              <w:t>т</w:t>
            </w:r>
            <w:r w:rsidRPr="000B68F6">
              <w:t xml:space="preserve">а </w:t>
            </w:r>
            <w:r w:rsidRPr="000B68F6">
              <w:rPr>
                <w:spacing w:val="1"/>
              </w:rPr>
              <w:t>Р</w:t>
            </w:r>
            <w:r w:rsidRPr="000B68F6">
              <w:t>о</w:t>
            </w:r>
            <w:r w:rsidRPr="000B68F6">
              <w:rPr>
                <w:spacing w:val="-1"/>
              </w:rPr>
              <w:t>сс</w:t>
            </w:r>
            <w:r w:rsidRPr="000B68F6">
              <w:rPr>
                <w:spacing w:val="1"/>
              </w:rPr>
              <w:t>ий</w:t>
            </w:r>
            <w:r w:rsidRPr="000B68F6">
              <w:rPr>
                <w:spacing w:val="-1"/>
              </w:rPr>
              <w:t>с</w:t>
            </w:r>
            <w:r w:rsidRPr="000B68F6">
              <w:rPr>
                <w:spacing w:val="1"/>
              </w:rPr>
              <w:t>к</w:t>
            </w:r>
            <w:r w:rsidRPr="000B68F6">
              <w:t>ой</w:t>
            </w:r>
            <w:r w:rsidRPr="000B68F6">
              <w:rPr>
                <w:spacing w:val="2"/>
              </w:rPr>
              <w:t xml:space="preserve"> </w:t>
            </w:r>
            <w:r w:rsidRPr="000B68F6">
              <w:t>Ф</w:t>
            </w:r>
            <w:r w:rsidRPr="000B68F6">
              <w:rPr>
                <w:spacing w:val="-1"/>
              </w:rPr>
              <w:t>е</w:t>
            </w:r>
            <w:r w:rsidRPr="000B68F6">
              <w:t>д</w:t>
            </w:r>
            <w:r w:rsidRPr="000B68F6">
              <w:rPr>
                <w:spacing w:val="-1"/>
              </w:rPr>
              <w:t>е</w:t>
            </w:r>
            <w:r w:rsidRPr="000B68F6">
              <w:t>р</w:t>
            </w:r>
            <w:r w:rsidRPr="000B68F6">
              <w:rPr>
                <w:spacing w:val="-1"/>
              </w:rPr>
              <w:t>а</w:t>
            </w:r>
            <w:r w:rsidRPr="000B68F6">
              <w:rPr>
                <w:spacing w:val="1"/>
              </w:rPr>
              <w:t>ци</w:t>
            </w:r>
            <w:r w:rsidRPr="000B68F6">
              <w:t>и</w:t>
            </w:r>
            <w:r w:rsidRPr="000B68F6">
              <w:rPr>
                <w:spacing w:val="2"/>
              </w:rPr>
              <w:t xml:space="preserve"> </w:t>
            </w:r>
            <w:r w:rsidRPr="000B68F6">
              <w:rPr>
                <w:spacing w:val="1"/>
              </w:rPr>
              <w:t>и</w:t>
            </w:r>
            <w:r w:rsidRPr="000B68F6">
              <w:t xml:space="preserve">ли </w:t>
            </w:r>
            <w:r w:rsidRPr="000B68F6">
              <w:rPr>
                <w:spacing w:val="1"/>
              </w:rPr>
              <w:t>м</w:t>
            </w:r>
            <w:r w:rsidRPr="000B68F6">
              <w:rPr>
                <w:spacing w:val="-5"/>
              </w:rPr>
              <w:t>у</w:t>
            </w:r>
            <w:r w:rsidRPr="000B68F6">
              <w:rPr>
                <w:spacing w:val="1"/>
              </w:rPr>
              <w:t>ницип</w:t>
            </w:r>
            <w:r w:rsidRPr="000B68F6">
              <w:rPr>
                <w:spacing w:val="-1"/>
              </w:rPr>
              <w:t>а</w:t>
            </w:r>
            <w:r w:rsidRPr="000B68F6">
              <w:t>л</w:t>
            </w:r>
            <w:r w:rsidRPr="000B68F6">
              <w:rPr>
                <w:spacing w:val="-1"/>
              </w:rPr>
              <w:t>ь</w:t>
            </w:r>
            <w:r w:rsidRPr="000B68F6">
              <w:rPr>
                <w:spacing w:val="1"/>
              </w:rPr>
              <w:t>н</w:t>
            </w:r>
            <w:r w:rsidRPr="000B68F6">
              <w:t>ого</w:t>
            </w:r>
            <w:r w:rsidRPr="000B68F6">
              <w:rPr>
                <w:spacing w:val="26"/>
              </w:rPr>
              <w:t xml:space="preserve"> </w:t>
            </w:r>
            <w:r w:rsidRPr="000B68F6">
              <w:t>обр</w:t>
            </w:r>
            <w:r w:rsidRPr="000B68F6">
              <w:rPr>
                <w:spacing w:val="-1"/>
              </w:rPr>
              <w:t>аз</w:t>
            </w:r>
            <w:r w:rsidRPr="000B68F6">
              <w:t>ов</w:t>
            </w:r>
            <w:r w:rsidRPr="000B68F6">
              <w:rPr>
                <w:spacing w:val="-1"/>
              </w:rPr>
              <w:t>а</w:t>
            </w:r>
            <w:r w:rsidRPr="000B68F6">
              <w:rPr>
                <w:spacing w:val="1"/>
              </w:rPr>
              <w:t>ни</w:t>
            </w:r>
            <w:r w:rsidRPr="000B68F6">
              <w:t>я</w:t>
            </w:r>
            <w:r w:rsidRPr="000B68F6">
              <w:rPr>
                <w:spacing w:val="26"/>
              </w:rPr>
              <w:t xml:space="preserve"> </w:t>
            </w:r>
            <w:r w:rsidRPr="000B68F6">
              <w:t>и</w:t>
            </w:r>
            <w:r w:rsidRPr="000B68F6">
              <w:rPr>
                <w:spacing w:val="27"/>
              </w:rPr>
              <w:t xml:space="preserve"> </w:t>
            </w:r>
            <w:r w:rsidRPr="000B68F6">
              <w:rPr>
                <w:spacing w:val="-1"/>
              </w:rPr>
              <w:t>и</w:t>
            </w:r>
            <w:r w:rsidRPr="000B68F6">
              <w:t>х</w:t>
            </w:r>
            <w:r w:rsidRPr="000B68F6">
              <w:rPr>
                <w:spacing w:val="28"/>
              </w:rPr>
              <w:t xml:space="preserve"> </w:t>
            </w:r>
            <w:r w:rsidRPr="000B68F6">
              <w:rPr>
                <w:spacing w:val="1"/>
              </w:rPr>
              <w:t>п</w:t>
            </w:r>
            <w:r w:rsidRPr="000B68F6">
              <w:rPr>
                <w:spacing w:val="-2"/>
              </w:rPr>
              <w:t>о</w:t>
            </w:r>
            <w:r w:rsidRPr="000B68F6">
              <w:t>требл</w:t>
            </w:r>
            <w:r w:rsidRPr="000B68F6">
              <w:rPr>
                <w:spacing w:val="-1"/>
              </w:rPr>
              <w:t>е</w:t>
            </w:r>
            <w:r w:rsidRPr="000B68F6">
              <w:rPr>
                <w:spacing w:val="1"/>
              </w:rPr>
              <w:t>ни</w:t>
            </w:r>
            <w:r w:rsidRPr="000B68F6">
              <w:t>я,</w:t>
            </w:r>
            <w:r w:rsidRPr="000B68F6">
              <w:rPr>
                <w:spacing w:val="34"/>
              </w:rPr>
              <w:t xml:space="preserve"> </w:t>
            </w:r>
            <w:r w:rsidRPr="000B68F6">
              <w:rPr>
                <w:spacing w:val="-5"/>
              </w:rPr>
              <w:t>у</w:t>
            </w:r>
            <w:r w:rsidRPr="000B68F6">
              <w:rPr>
                <w:spacing w:val="-1"/>
              </w:rPr>
              <w:t>с</w:t>
            </w:r>
            <w:r w:rsidRPr="000B68F6">
              <w:t>та</w:t>
            </w:r>
            <w:r w:rsidRPr="000B68F6">
              <w:rPr>
                <w:spacing w:val="1"/>
              </w:rPr>
              <w:t>н</w:t>
            </w:r>
            <w:r w:rsidRPr="000B68F6">
              <w:rPr>
                <w:spacing w:val="-1"/>
              </w:rPr>
              <w:t>а</w:t>
            </w:r>
            <w:r w:rsidRPr="000B68F6">
              <w:t>вл</w:t>
            </w:r>
            <w:r w:rsidRPr="000B68F6">
              <w:rPr>
                <w:spacing w:val="1"/>
              </w:rPr>
              <w:t>и</w:t>
            </w:r>
            <w:r w:rsidRPr="000B68F6">
              <w:t>в</w:t>
            </w:r>
            <w:r w:rsidRPr="000B68F6">
              <w:rPr>
                <w:spacing w:val="-1"/>
              </w:rPr>
              <w:t>а</w:t>
            </w:r>
            <w:r w:rsidRPr="000B68F6">
              <w:t>ющ</w:t>
            </w:r>
            <w:r w:rsidRPr="000B68F6">
              <w:rPr>
                <w:spacing w:val="1"/>
              </w:rPr>
              <w:t>и</w:t>
            </w:r>
            <w:r w:rsidRPr="000B68F6">
              <w:t>й р</w:t>
            </w:r>
            <w:r w:rsidRPr="000B68F6">
              <w:rPr>
                <w:spacing w:val="-1"/>
              </w:rPr>
              <w:t>ас</w:t>
            </w:r>
            <w:r w:rsidRPr="000B68F6">
              <w:rPr>
                <w:spacing w:val="1"/>
              </w:rPr>
              <w:t>п</w:t>
            </w:r>
            <w:r w:rsidRPr="000B68F6">
              <w:t>р</w:t>
            </w:r>
            <w:r w:rsidRPr="000B68F6">
              <w:rPr>
                <w:spacing w:val="-1"/>
              </w:rPr>
              <w:t>е</w:t>
            </w:r>
            <w:r w:rsidRPr="000B68F6">
              <w:t>д</w:t>
            </w:r>
            <w:r w:rsidRPr="000B68F6">
              <w:rPr>
                <w:spacing w:val="-1"/>
              </w:rPr>
              <w:t>е</w:t>
            </w:r>
            <w:r w:rsidRPr="000B68F6">
              <w:t>л</w:t>
            </w:r>
            <w:r w:rsidRPr="000B68F6">
              <w:rPr>
                <w:spacing w:val="-1"/>
              </w:rPr>
              <w:t>е</w:t>
            </w:r>
            <w:r w:rsidRPr="000B68F6">
              <w:rPr>
                <w:spacing w:val="1"/>
              </w:rPr>
              <w:t>ни</w:t>
            </w:r>
            <w:r w:rsidRPr="000B68F6">
              <w:t>е</w:t>
            </w:r>
            <w:r w:rsidRPr="000B68F6">
              <w:rPr>
                <w:spacing w:val="4"/>
              </w:rPr>
              <w:t xml:space="preserve"> </w:t>
            </w:r>
            <w:r w:rsidRPr="000B68F6">
              <w:t>э</w:t>
            </w:r>
            <w:r w:rsidRPr="000B68F6">
              <w:rPr>
                <w:spacing w:val="1"/>
              </w:rPr>
              <w:t>н</w:t>
            </w:r>
            <w:r w:rsidRPr="000B68F6">
              <w:rPr>
                <w:spacing w:val="-1"/>
              </w:rPr>
              <w:t>е</w:t>
            </w:r>
            <w:r w:rsidRPr="000B68F6">
              <w:t>рг</w:t>
            </w:r>
            <w:r w:rsidRPr="000B68F6">
              <w:rPr>
                <w:spacing w:val="-1"/>
              </w:rPr>
              <w:t>е</w:t>
            </w:r>
            <w:r w:rsidRPr="000B68F6">
              <w:t>т</w:t>
            </w:r>
            <w:r w:rsidRPr="000B68F6">
              <w:rPr>
                <w:spacing w:val="2"/>
              </w:rPr>
              <w:t>и</w:t>
            </w:r>
            <w:r w:rsidRPr="000B68F6">
              <w:rPr>
                <w:spacing w:val="-1"/>
              </w:rPr>
              <w:t>чес</w:t>
            </w:r>
            <w:r w:rsidRPr="000B68F6">
              <w:rPr>
                <w:spacing w:val="1"/>
              </w:rPr>
              <w:t>ки</w:t>
            </w:r>
            <w:r w:rsidRPr="000B68F6">
              <w:t>х</w:t>
            </w:r>
            <w:r w:rsidRPr="000B68F6">
              <w:rPr>
                <w:spacing w:val="7"/>
              </w:rPr>
              <w:t xml:space="preserve"> </w:t>
            </w:r>
            <w:r w:rsidRPr="000B68F6">
              <w:t>р</w:t>
            </w:r>
            <w:r w:rsidRPr="000B68F6">
              <w:rPr>
                <w:spacing w:val="-1"/>
              </w:rPr>
              <w:t>е</w:t>
            </w:r>
            <w:r w:rsidRPr="000B68F6">
              <w:rPr>
                <w:spacing w:val="1"/>
              </w:rPr>
              <w:t>с</w:t>
            </w:r>
            <w:r w:rsidRPr="000B68F6">
              <w:rPr>
                <w:spacing w:val="-5"/>
              </w:rPr>
              <w:t>у</w:t>
            </w:r>
            <w:r w:rsidRPr="000B68F6">
              <w:t>р</w:t>
            </w:r>
            <w:r w:rsidRPr="000B68F6">
              <w:rPr>
                <w:spacing w:val="-1"/>
              </w:rPr>
              <w:t>с</w:t>
            </w:r>
            <w:r w:rsidRPr="000B68F6">
              <w:t>ов</w:t>
            </w:r>
            <w:r w:rsidRPr="000B68F6">
              <w:rPr>
                <w:spacing w:val="7"/>
              </w:rPr>
              <w:t xml:space="preserve"> </w:t>
            </w:r>
            <w:r w:rsidRPr="000B68F6">
              <w:rPr>
                <w:spacing w:val="-1"/>
              </w:rPr>
              <w:t>ме</w:t>
            </w:r>
            <w:r w:rsidRPr="000B68F6">
              <w:t>ж</w:t>
            </w:r>
            <w:r w:rsidRPr="000B68F6">
              <w:rPr>
                <w:spacing w:val="5"/>
              </w:rPr>
              <w:t>д</w:t>
            </w:r>
            <w:r w:rsidRPr="000B68F6">
              <w:t xml:space="preserve">у </w:t>
            </w:r>
            <w:r w:rsidRPr="000B68F6">
              <w:rPr>
                <w:spacing w:val="-1"/>
              </w:rPr>
              <w:t>с</w:t>
            </w:r>
            <w:r w:rsidRPr="000B68F6">
              <w:rPr>
                <w:spacing w:val="1"/>
              </w:rPr>
              <w:t>и</w:t>
            </w:r>
            <w:r w:rsidRPr="000B68F6">
              <w:rPr>
                <w:spacing w:val="-1"/>
              </w:rPr>
              <w:t>с</w:t>
            </w:r>
            <w:r w:rsidRPr="000B68F6">
              <w:t>те</w:t>
            </w:r>
            <w:r w:rsidRPr="000B68F6">
              <w:rPr>
                <w:spacing w:val="1"/>
              </w:rPr>
              <w:t>м</w:t>
            </w:r>
            <w:r w:rsidRPr="000B68F6">
              <w:rPr>
                <w:spacing w:val="-1"/>
              </w:rPr>
              <w:t>ам</w:t>
            </w:r>
            <w:r w:rsidRPr="000B68F6">
              <w:t>и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 xml:space="preserve">я, </w:t>
            </w:r>
            <w:r w:rsidRPr="000B68F6">
              <w:rPr>
                <w:spacing w:val="1"/>
              </w:rPr>
              <w:t>п</w:t>
            </w:r>
            <w:r w:rsidRPr="000B68F6">
              <w:t>о</w:t>
            </w:r>
            <w:r w:rsidRPr="000B68F6">
              <w:rPr>
                <w:spacing w:val="-2"/>
              </w:rPr>
              <w:t>т</w:t>
            </w:r>
            <w:r w:rsidRPr="000B68F6">
              <w:t>р</w:t>
            </w:r>
            <w:r w:rsidRPr="000B68F6">
              <w:rPr>
                <w:spacing w:val="-1"/>
              </w:rPr>
              <w:t>е</w:t>
            </w:r>
            <w:r w:rsidRPr="000B68F6">
              <w:t>б</w:t>
            </w:r>
            <w:r w:rsidRPr="000B68F6">
              <w:rPr>
                <w:spacing w:val="1"/>
              </w:rPr>
              <w:t>и</w:t>
            </w:r>
            <w:r w:rsidRPr="000B68F6">
              <w:t>теля</w:t>
            </w:r>
            <w:r w:rsidRPr="000B68F6">
              <w:rPr>
                <w:spacing w:val="-1"/>
              </w:rPr>
              <w:t>м</w:t>
            </w:r>
            <w:r w:rsidRPr="000B68F6">
              <w:rPr>
                <w:spacing w:val="1"/>
              </w:rPr>
              <w:t>и</w:t>
            </w:r>
            <w:r w:rsidRPr="000B68F6">
              <w:t>,</w:t>
            </w:r>
            <w:r w:rsidRPr="000B68F6">
              <w:rPr>
                <w:spacing w:val="3"/>
              </w:rPr>
              <w:t xml:space="preserve"> </w:t>
            </w:r>
            <w:r w:rsidRPr="000B68F6">
              <w:t>г</w:t>
            </w:r>
            <w:r w:rsidRPr="000B68F6">
              <w:rPr>
                <w:spacing w:val="2"/>
              </w:rPr>
              <w:t>р</w:t>
            </w:r>
            <w:r w:rsidRPr="000B68F6">
              <w:rPr>
                <w:spacing w:val="-7"/>
              </w:rPr>
              <w:t>у</w:t>
            </w:r>
            <w:r w:rsidRPr="000B68F6">
              <w:rPr>
                <w:spacing w:val="1"/>
              </w:rPr>
              <w:t>пп</w:t>
            </w:r>
            <w:r w:rsidRPr="000B68F6">
              <w:rPr>
                <w:spacing w:val="-1"/>
              </w:rPr>
              <w:t>а</w:t>
            </w:r>
            <w:r w:rsidRPr="000B68F6">
              <w:rPr>
                <w:spacing w:val="1"/>
              </w:rPr>
              <w:t>м</w:t>
            </w:r>
            <w:r w:rsidRPr="000B68F6">
              <w:t>и</w:t>
            </w:r>
            <w:r w:rsidRPr="000B68F6">
              <w:rPr>
                <w:spacing w:val="4"/>
              </w:rPr>
              <w:t xml:space="preserve"> </w:t>
            </w:r>
            <w:r w:rsidRPr="000B68F6">
              <w:rPr>
                <w:spacing w:val="1"/>
              </w:rPr>
              <w:t>п</w:t>
            </w:r>
            <w:r w:rsidRPr="000B68F6">
              <w:rPr>
                <w:spacing w:val="-2"/>
              </w:rPr>
              <w:t>о</w:t>
            </w:r>
            <w:r w:rsidRPr="000B68F6">
              <w:t>треб</w:t>
            </w:r>
            <w:r w:rsidRPr="000B68F6">
              <w:rPr>
                <w:spacing w:val="1"/>
              </w:rPr>
              <w:t>и</w:t>
            </w:r>
            <w:r w:rsidRPr="000B68F6">
              <w:t>тел</w:t>
            </w:r>
            <w:r w:rsidRPr="000B68F6">
              <w:rPr>
                <w:spacing w:val="-1"/>
              </w:rPr>
              <w:t>е</w:t>
            </w:r>
            <w:r w:rsidRPr="000B68F6">
              <w:t>й</w:t>
            </w:r>
            <w:r w:rsidRPr="000B68F6">
              <w:rPr>
                <w:spacing w:val="1"/>
              </w:rPr>
              <w:t xml:space="preserve"> </w:t>
            </w:r>
            <w:r w:rsidRPr="000B68F6">
              <w:t xml:space="preserve">и </w:t>
            </w:r>
            <w:r w:rsidRPr="000B68F6">
              <w:rPr>
                <w:spacing w:val="1"/>
              </w:rPr>
              <w:t>п</w:t>
            </w:r>
            <w:r w:rsidRPr="000B68F6">
              <w:t>о</w:t>
            </w:r>
            <w:r w:rsidRPr="000B68F6">
              <w:rPr>
                <w:spacing w:val="1"/>
              </w:rPr>
              <w:t>з</w:t>
            </w:r>
            <w:r w:rsidRPr="000B68F6">
              <w:t>воляю</w:t>
            </w:r>
            <w:r w:rsidRPr="000B68F6">
              <w:rPr>
                <w:spacing w:val="-2"/>
              </w:rPr>
              <w:t>щ</w:t>
            </w:r>
            <w:r w:rsidRPr="000B68F6">
              <w:rPr>
                <w:spacing w:val="1"/>
              </w:rPr>
              <w:t>и</w:t>
            </w:r>
            <w:r w:rsidRPr="000B68F6">
              <w:t xml:space="preserve">й </w:t>
            </w:r>
            <w:r w:rsidRPr="000B68F6">
              <w:rPr>
                <w:spacing w:val="-2"/>
              </w:rPr>
              <w:t>о</w:t>
            </w:r>
            <w:r w:rsidRPr="000B68F6">
              <w:rPr>
                <w:spacing w:val="1"/>
              </w:rPr>
              <w:t>п</w:t>
            </w:r>
            <w:r w:rsidRPr="000B68F6">
              <w:t>р</w:t>
            </w:r>
            <w:r w:rsidRPr="000B68F6">
              <w:rPr>
                <w:spacing w:val="-1"/>
              </w:rPr>
              <w:t>е</w:t>
            </w:r>
            <w:r w:rsidRPr="000B68F6">
              <w:t>д</w:t>
            </w:r>
            <w:r w:rsidRPr="000B68F6">
              <w:rPr>
                <w:spacing w:val="-1"/>
              </w:rPr>
              <w:t>е</w:t>
            </w:r>
            <w:r w:rsidRPr="000B68F6">
              <w:t>л</w:t>
            </w:r>
            <w:r w:rsidRPr="000B68F6">
              <w:rPr>
                <w:spacing w:val="1"/>
              </w:rPr>
              <w:t>и</w:t>
            </w:r>
            <w:r w:rsidRPr="000B68F6">
              <w:t>ть э</w:t>
            </w:r>
            <w:r w:rsidRPr="000B68F6">
              <w:rPr>
                <w:spacing w:val="-2"/>
              </w:rPr>
              <w:t>ф</w:t>
            </w:r>
            <w:r w:rsidRPr="000B68F6">
              <w:t>фек</w:t>
            </w:r>
            <w:r w:rsidRPr="000B68F6">
              <w:rPr>
                <w:spacing w:val="1"/>
              </w:rPr>
              <w:t>ти</w:t>
            </w:r>
            <w:r w:rsidRPr="000B68F6">
              <w:rPr>
                <w:spacing w:val="-3"/>
              </w:rPr>
              <w:t>в</w:t>
            </w:r>
            <w:r w:rsidRPr="000B68F6">
              <w:rPr>
                <w:spacing w:val="1"/>
              </w:rPr>
              <w:t>н</w:t>
            </w:r>
            <w:r w:rsidRPr="000B68F6">
              <w:rPr>
                <w:spacing w:val="-2"/>
              </w:rPr>
              <w:t>о</w:t>
            </w:r>
            <w:r w:rsidRPr="000B68F6">
              <w:rPr>
                <w:spacing w:val="-1"/>
              </w:rPr>
              <w:t>с</w:t>
            </w:r>
            <w:r w:rsidRPr="000B68F6">
              <w:t xml:space="preserve">ть </w:t>
            </w:r>
            <w:r w:rsidRPr="000B68F6">
              <w:rPr>
                <w:spacing w:val="1"/>
              </w:rPr>
              <w:t>и</w:t>
            </w:r>
            <w:r w:rsidRPr="000B68F6">
              <w:rPr>
                <w:spacing w:val="-1"/>
              </w:rPr>
              <w:t>с</w:t>
            </w:r>
            <w:r w:rsidRPr="000B68F6">
              <w:rPr>
                <w:spacing w:val="1"/>
              </w:rPr>
              <w:t>п</w:t>
            </w:r>
            <w:r w:rsidRPr="000B68F6">
              <w:t>ол</w:t>
            </w:r>
            <w:r w:rsidRPr="000B68F6">
              <w:rPr>
                <w:spacing w:val="-1"/>
              </w:rPr>
              <w:t>ь</w:t>
            </w:r>
            <w:r w:rsidRPr="000B68F6">
              <w:rPr>
                <w:spacing w:val="1"/>
              </w:rPr>
              <w:t>з</w:t>
            </w:r>
            <w:r w:rsidRPr="000B68F6">
              <w:t>ов</w:t>
            </w:r>
            <w:r w:rsidRPr="000B68F6">
              <w:rPr>
                <w:spacing w:val="-1"/>
              </w:rPr>
              <w:t>а</w:t>
            </w:r>
            <w:r w:rsidRPr="000B68F6">
              <w:rPr>
                <w:spacing w:val="1"/>
              </w:rPr>
              <w:t>ни</w:t>
            </w:r>
            <w:r w:rsidRPr="000B68F6">
              <w:t>я э</w:t>
            </w:r>
            <w:r w:rsidRPr="000B68F6">
              <w:rPr>
                <w:spacing w:val="1"/>
              </w:rPr>
              <w:t>н</w:t>
            </w:r>
            <w:r w:rsidRPr="000B68F6">
              <w:rPr>
                <w:spacing w:val="-1"/>
              </w:rPr>
              <w:t>е</w:t>
            </w:r>
            <w:r w:rsidRPr="000B68F6">
              <w:t>рг</w:t>
            </w:r>
            <w:r w:rsidRPr="000B68F6">
              <w:rPr>
                <w:spacing w:val="-1"/>
              </w:rPr>
              <w:t>е</w:t>
            </w:r>
            <w:r w:rsidRPr="000B68F6">
              <w:t>т</w:t>
            </w:r>
            <w:r w:rsidRPr="000B68F6">
              <w:rPr>
                <w:spacing w:val="2"/>
              </w:rPr>
              <w:t>и</w:t>
            </w:r>
            <w:r w:rsidRPr="000B68F6">
              <w:rPr>
                <w:spacing w:val="-1"/>
              </w:rPr>
              <w:t>чес</w:t>
            </w:r>
            <w:r w:rsidRPr="000B68F6">
              <w:rPr>
                <w:spacing w:val="1"/>
              </w:rPr>
              <w:t>ки</w:t>
            </w:r>
            <w:r w:rsidRPr="000B68F6">
              <w:t>х</w:t>
            </w:r>
            <w:r w:rsidRPr="000B68F6">
              <w:rPr>
                <w:spacing w:val="2"/>
              </w:rPr>
              <w:t xml:space="preserve"> </w:t>
            </w:r>
            <w:r w:rsidRPr="000B68F6">
              <w:t>р</w:t>
            </w:r>
            <w:r w:rsidRPr="000B68F6">
              <w:rPr>
                <w:spacing w:val="-1"/>
              </w:rPr>
              <w:t>е</w:t>
            </w:r>
            <w:r w:rsidRPr="000B68F6">
              <w:rPr>
                <w:spacing w:val="1"/>
              </w:rPr>
              <w:t>с</w:t>
            </w:r>
            <w:r w:rsidRPr="000B68F6">
              <w:rPr>
                <w:spacing w:val="-7"/>
              </w:rPr>
              <w:t>у</w:t>
            </w:r>
            <w:r w:rsidRPr="000B68F6">
              <w:rPr>
                <w:spacing w:val="2"/>
              </w:rPr>
              <w:t>р</w:t>
            </w:r>
            <w:r w:rsidRPr="000B68F6">
              <w:rPr>
                <w:spacing w:val="-1"/>
              </w:rPr>
              <w:t>с</w:t>
            </w:r>
            <w:r w:rsidRPr="000B68F6">
              <w:rPr>
                <w:spacing w:val="2"/>
              </w:rPr>
              <w:t>о</w:t>
            </w:r>
            <w:r w:rsidRPr="000B68F6">
              <w:t>в</w:t>
            </w:r>
          </w:p>
        </w:tc>
      </w:tr>
      <w:tr w:rsidR="007739C6" w:rsidRPr="000B68F6" w14:paraId="3A18B364" w14:textId="77777777" w:rsidTr="007739C6">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5D1E14D4" w14:textId="77777777" w:rsidR="007739C6" w:rsidRPr="000B68F6" w:rsidRDefault="007739C6" w:rsidP="007739C6">
            <w:pPr>
              <w:widowControl w:val="0"/>
              <w:autoSpaceDE w:val="0"/>
              <w:autoSpaceDN w:val="0"/>
              <w:adjustRightInd w:val="0"/>
              <w:spacing w:line="267" w:lineRule="exact"/>
              <w:ind w:left="102" w:right="13"/>
              <w:jc w:val="both"/>
            </w:pPr>
            <w:r w:rsidRPr="000B68F6">
              <w:t>Ко</w:t>
            </w:r>
            <w:r w:rsidRPr="000B68F6">
              <w:rPr>
                <w:spacing w:val="-1"/>
              </w:rPr>
              <w:t>м</w:t>
            </w:r>
            <w:r w:rsidRPr="000B68F6">
              <w:t>б</w:t>
            </w:r>
            <w:r w:rsidRPr="000B68F6">
              <w:rPr>
                <w:spacing w:val="1"/>
              </w:rPr>
              <w:t>и</w:t>
            </w:r>
            <w:r w:rsidRPr="000B68F6">
              <w:rPr>
                <w:spacing w:val="-1"/>
              </w:rPr>
              <w:t>н</w:t>
            </w:r>
            <w:r w:rsidRPr="000B68F6">
              <w:rPr>
                <w:spacing w:val="1"/>
              </w:rPr>
              <w:t>и</w:t>
            </w:r>
            <w:r w:rsidRPr="000B68F6">
              <w:t>ров</w:t>
            </w:r>
            <w:r w:rsidRPr="000B68F6">
              <w:rPr>
                <w:spacing w:val="-1"/>
              </w:rPr>
              <w:t>а</w:t>
            </w:r>
            <w:r w:rsidRPr="000B68F6">
              <w:rPr>
                <w:spacing w:val="1"/>
              </w:rPr>
              <w:t>нн</w:t>
            </w:r>
            <w:r w:rsidRPr="000B68F6">
              <w:rPr>
                <w:spacing w:val="-1"/>
              </w:rPr>
              <w:t>а</w:t>
            </w:r>
            <w:r w:rsidRPr="000B68F6">
              <w:t>я</w:t>
            </w:r>
          </w:p>
          <w:p w14:paraId="661200F9" w14:textId="77777777" w:rsidR="007739C6" w:rsidRPr="000B68F6" w:rsidRDefault="007739C6" w:rsidP="007739C6">
            <w:pPr>
              <w:widowControl w:val="0"/>
              <w:autoSpaceDE w:val="0"/>
              <w:autoSpaceDN w:val="0"/>
              <w:adjustRightInd w:val="0"/>
              <w:ind w:left="102" w:right="13"/>
              <w:jc w:val="both"/>
            </w:pPr>
            <w:r w:rsidRPr="000B68F6">
              <w:t>в</w:t>
            </w:r>
            <w:r w:rsidRPr="000B68F6">
              <w:rPr>
                <w:spacing w:val="-1"/>
              </w:rPr>
              <w:t>ы</w:t>
            </w:r>
            <w:r w:rsidRPr="000B68F6">
              <w:t>р</w:t>
            </w:r>
            <w:r w:rsidRPr="000B68F6">
              <w:rPr>
                <w:spacing w:val="-1"/>
              </w:rPr>
              <w:t>а</w:t>
            </w:r>
            <w:r w:rsidRPr="000B68F6">
              <w:t>бо</w:t>
            </w:r>
            <w:r w:rsidRPr="000B68F6">
              <w:rPr>
                <w:spacing w:val="1"/>
              </w:rPr>
              <w:t>тк</w:t>
            </w:r>
            <w:r w:rsidRPr="000B68F6">
              <w:t>а элек</w:t>
            </w:r>
            <w:r w:rsidRPr="000B68F6">
              <w:rPr>
                <w:spacing w:val="1"/>
              </w:rPr>
              <w:t>т</w:t>
            </w:r>
            <w:r w:rsidRPr="000B68F6">
              <w:t>р</w:t>
            </w:r>
            <w:r w:rsidRPr="000B68F6">
              <w:rPr>
                <w:spacing w:val="1"/>
              </w:rPr>
              <w:t>и</w:t>
            </w:r>
            <w:r w:rsidRPr="000B68F6">
              <w:rPr>
                <w:spacing w:val="-1"/>
              </w:rPr>
              <w:t>чес</w:t>
            </w:r>
            <w:r w:rsidRPr="000B68F6">
              <w:rPr>
                <w:spacing w:val="1"/>
              </w:rPr>
              <w:t>к</w:t>
            </w:r>
            <w:r w:rsidRPr="000B68F6">
              <w:t>ой</w:t>
            </w:r>
            <w:r w:rsidRPr="000B68F6">
              <w:rPr>
                <w:spacing w:val="1"/>
              </w:rPr>
              <w:t xml:space="preserve"> </w:t>
            </w:r>
            <w:r w:rsidRPr="000B68F6">
              <w:t>и те</w:t>
            </w:r>
            <w:r w:rsidRPr="000B68F6">
              <w:rPr>
                <w:spacing w:val="1"/>
              </w:rPr>
              <w:t>п</w:t>
            </w:r>
            <w:r w:rsidRPr="000B68F6">
              <w:t>ловой</w:t>
            </w:r>
            <w:r w:rsidRPr="000B68F6">
              <w:rPr>
                <w:spacing w:val="1"/>
              </w:rPr>
              <w:t xml:space="preserve"> </w:t>
            </w:r>
            <w:r w:rsidRPr="000B68F6">
              <w:t>э</w:t>
            </w:r>
            <w:r w:rsidRPr="000B68F6">
              <w:rPr>
                <w:spacing w:val="1"/>
              </w:rPr>
              <w:t>н</w:t>
            </w:r>
            <w:r w:rsidRPr="000B68F6">
              <w:t>ерг</w:t>
            </w:r>
            <w:r w:rsidRPr="000B68F6">
              <w:rPr>
                <w:spacing w:val="-1"/>
              </w:rPr>
              <w:t>и</w:t>
            </w:r>
            <w:r w:rsidRPr="000B68F6">
              <w:t>и</w:t>
            </w:r>
          </w:p>
        </w:tc>
        <w:tc>
          <w:tcPr>
            <w:tcW w:w="7352" w:type="dxa"/>
            <w:tcBorders>
              <w:top w:val="single" w:sz="4" w:space="0" w:color="000000"/>
              <w:left w:val="single" w:sz="4" w:space="0" w:color="000000"/>
              <w:bottom w:val="single" w:sz="4" w:space="0" w:color="000000"/>
              <w:right w:val="single" w:sz="4" w:space="0" w:color="000000"/>
            </w:tcBorders>
          </w:tcPr>
          <w:p w14:paraId="5BBC493D" w14:textId="77777777" w:rsidR="007739C6" w:rsidRPr="000B68F6" w:rsidRDefault="007739C6" w:rsidP="007739C6">
            <w:pPr>
              <w:widowControl w:val="0"/>
              <w:autoSpaceDE w:val="0"/>
              <w:autoSpaceDN w:val="0"/>
              <w:adjustRightInd w:val="0"/>
              <w:spacing w:before="8" w:line="120" w:lineRule="exact"/>
              <w:ind w:right="13"/>
              <w:jc w:val="both"/>
              <w:rPr>
                <w:sz w:val="12"/>
                <w:szCs w:val="12"/>
              </w:rPr>
            </w:pPr>
          </w:p>
          <w:p w14:paraId="6152A1DE" w14:textId="77777777" w:rsidR="007739C6" w:rsidRPr="000B68F6" w:rsidRDefault="007739C6" w:rsidP="007739C6">
            <w:pPr>
              <w:widowControl w:val="0"/>
              <w:autoSpaceDE w:val="0"/>
              <w:autoSpaceDN w:val="0"/>
              <w:adjustRightInd w:val="0"/>
              <w:ind w:left="102" w:right="13"/>
              <w:jc w:val="both"/>
            </w:pPr>
            <w:r w:rsidRPr="000B68F6">
              <w:rPr>
                <w:spacing w:val="1"/>
              </w:rPr>
              <w:t>Р</w:t>
            </w:r>
            <w:r w:rsidRPr="000B68F6">
              <w:rPr>
                <w:spacing w:val="-1"/>
              </w:rPr>
              <w:t>е</w:t>
            </w:r>
            <w:r w:rsidRPr="000B68F6">
              <w:t>ж</w:t>
            </w:r>
            <w:r w:rsidRPr="000B68F6">
              <w:rPr>
                <w:spacing w:val="1"/>
              </w:rPr>
              <w:t>и</w:t>
            </w:r>
            <w:r w:rsidRPr="000B68F6">
              <w:t>м</w:t>
            </w:r>
            <w:r w:rsidRPr="000B68F6">
              <w:rPr>
                <w:spacing w:val="1"/>
              </w:rPr>
              <w:t xml:space="preserve"> </w:t>
            </w:r>
            <w:r w:rsidRPr="000B68F6">
              <w:t>р</w:t>
            </w:r>
            <w:r w:rsidRPr="000B68F6">
              <w:rPr>
                <w:spacing w:val="-1"/>
              </w:rPr>
              <w:t>а</w:t>
            </w:r>
            <w:r w:rsidRPr="000B68F6">
              <w:t>бо</w:t>
            </w:r>
            <w:r w:rsidRPr="000B68F6">
              <w:rPr>
                <w:spacing w:val="1"/>
              </w:rPr>
              <w:t>т</w:t>
            </w:r>
            <w:r w:rsidRPr="000B68F6">
              <w:t>ы</w:t>
            </w:r>
            <w:r w:rsidRPr="000B68F6">
              <w:rPr>
                <w:spacing w:val="1"/>
              </w:rPr>
              <w:t xml:space="preserve"> </w:t>
            </w:r>
            <w:r w:rsidRPr="000B68F6">
              <w:t>те</w:t>
            </w:r>
            <w:r w:rsidRPr="000B68F6">
              <w:rPr>
                <w:spacing w:val="1"/>
              </w:rPr>
              <w:t>п</w:t>
            </w:r>
            <w:r w:rsidRPr="000B68F6">
              <w:t>лоэлек</w:t>
            </w:r>
            <w:r w:rsidRPr="000B68F6">
              <w:rPr>
                <w:spacing w:val="1"/>
              </w:rPr>
              <w:t>т</w:t>
            </w:r>
            <w:r w:rsidRPr="000B68F6">
              <w:t>ро</w:t>
            </w:r>
            <w:r w:rsidRPr="000B68F6">
              <w:rPr>
                <w:spacing w:val="-1"/>
              </w:rPr>
              <w:t>с</w:t>
            </w:r>
            <w:r w:rsidRPr="000B68F6">
              <w:t>та</w:t>
            </w:r>
            <w:r w:rsidRPr="000B68F6">
              <w:rPr>
                <w:spacing w:val="1"/>
              </w:rPr>
              <w:t>нц</w:t>
            </w:r>
            <w:r w:rsidRPr="000B68F6">
              <w:rPr>
                <w:spacing w:val="-1"/>
              </w:rPr>
              <w:t>и</w:t>
            </w:r>
            <w:r w:rsidRPr="000B68F6">
              <w:rPr>
                <w:spacing w:val="1"/>
              </w:rPr>
              <w:t>й</w:t>
            </w:r>
            <w:r w:rsidRPr="000B68F6">
              <w:t>,</w:t>
            </w:r>
            <w:r w:rsidRPr="000B68F6">
              <w:rPr>
                <w:spacing w:val="2"/>
              </w:rPr>
              <w:t xml:space="preserve"> </w:t>
            </w:r>
            <w:r w:rsidRPr="000B68F6">
              <w:rPr>
                <w:spacing w:val="1"/>
              </w:rPr>
              <w:t>п</w:t>
            </w:r>
            <w:r w:rsidRPr="000B68F6">
              <w:t xml:space="preserve">ри </w:t>
            </w:r>
            <w:r w:rsidRPr="000B68F6">
              <w:rPr>
                <w:spacing w:val="-1"/>
              </w:rPr>
              <w:t>к</w:t>
            </w:r>
            <w:r w:rsidRPr="000B68F6">
              <w:t>отором</w:t>
            </w:r>
            <w:r w:rsidRPr="000B68F6">
              <w:rPr>
                <w:spacing w:val="1"/>
              </w:rPr>
              <w:t xml:space="preserve"> п</w:t>
            </w:r>
            <w:r w:rsidRPr="000B68F6">
              <w:t>ро</w:t>
            </w:r>
            <w:r w:rsidRPr="000B68F6">
              <w:rPr>
                <w:spacing w:val="1"/>
              </w:rPr>
              <w:t>из</w:t>
            </w:r>
            <w:r w:rsidRPr="000B68F6">
              <w:t>вод</w:t>
            </w:r>
            <w:r w:rsidRPr="000B68F6">
              <w:rPr>
                <w:spacing w:val="-1"/>
              </w:rPr>
              <w:t>с</w:t>
            </w:r>
            <w:r w:rsidRPr="000B68F6">
              <w:t>тво элек</w:t>
            </w:r>
            <w:r w:rsidRPr="000B68F6">
              <w:rPr>
                <w:spacing w:val="1"/>
              </w:rPr>
              <w:t>т</w:t>
            </w:r>
            <w:r w:rsidRPr="000B68F6">
              <w:t>р</w:t>
            </w:r>
            <w:r w:rsidRPr="000B68F6">
              <w:rPr>
                <w:spacing w:val="1"/>
              </w:rPr>
              <w:t>и</w:t>
            </w:r>
            <w:r w:rsidRPr="000B68F6">
              <w:rPr>
                <w:spacing w:val="-1"/>
              </w:rPr>
              <w:t>чес</w:t>
            </w:r>
            <w:r w:rsidRPr="000B68F6">
              <w:rPr>
                <w:spacing w:val="1"/>
              </w:rPr>
              <w:t>к</w:t>
            </w:r>
            <w:r w:rsidRPr="000B68F6">
              <w:t>ой</w:t>
            </w:r>
            <w:r w:rsidRPr="000B68F6">
              <w:rPr>
                <w:spacing w:val="2"/>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 xml:space="preserve">и </w:t>
            </w:r>
            <w:r w:rsidRPr="000B68F6">
              <w:rPr>
                <w:spacing w:val="1"/>
              </w:rPr>
              <w:t>н</w:t>
            </w:r>
            <w:r w:rsidRPr="000B68F6">
              <w:rPr>
                <w:spacing w:val="-1"/>
              </w:rPr>
              <w:t>е</w:t>
            </w:r>
            <w:r w:rsidRPr="000B68F6">
              <w:rPr>
                <w:spacing w:val="1"/>
              </w:rPr>
              <w:t>п</w:t>
            </w:r>
            <w:r w:rsidRPr="000B68F6">
              <w:t>о</w:t>
            </w:r>
            <w:r w:rsidRPr="000B68F6">
              <w:rPr>
                <w:spacing w:val="-1"/>
              </w:rPr>
              <w:t>с</w:t>
            </w:r>
            <w:r w:rsidRPr="000B68F6">
              <w:t>р</w:t>
            </w:r>
            <w:r w:rsidRPr="000B68F6">
              <w:rPr>
                <w:spacing w:val="-1"/>
              </w:rPr>
              <w:t>е</w:t>
            </w:r>
            <w:r w:rsidRPr="000B68F6">
              <w:t>д</w:t>
            </w:r>
            <w:r w:rsidRPr="000B68F6">
              <w:rPr>
                <w:spacing w:val="-1"/>
              </w:rPr>
              <w:t>с</w:t>
            </w:r>
            <w:r w:rsidRPr="000B68F6">
              <w:t>тв</w:t>
            </w:r>
            <w:r w:rsidRPr="000B68F6">
              <w:rPr>
                <w:spacing w:val="-1"/>
              </w:rPr>
              <w:t>е</w:t>
            </w:r>
            <w:r w:rsidRPr="000B68F6">
              <w:rPr>
                <w:spacing w:val="1"/>
              </w:rPr>
              <w:t>нн</w:t>
            </w:r>
            <w:r w:rsidRPr="000B68F6">
              <w:t>о</w:t>
            </w:r>
            <w:r w:rsidRPr="000B68F6">
              <w:rPr>
                <w:spacing w:val="1"/>
              </w:rPr>
              <w:t xml:space="preserve"> </w:t>
            </w:r>
            <w:r w:rsidRPr="000B68F6">
              <w:rPr>
                <w:spacing w:val="-1"/>
              </w:rPr>
              <w:t>с</w:t>
            </w:r>
            <w:r w:rsidRPr="000B68F6">
              <w:t>вяз</w:t>
            </w:r>
            <w:r w:rsidRPr="000B68F6">
              <w:rPr>
                <w:spacing w:val="1"/>
              </w:rPr>
              <w:t>ан</w:t>
            </w:r>
            <w:r w:rsidRPr="000B68F6">
              <w:t>о</w:t>
            </w:r>
            <w:r w:rsidRPr="000B68F6">
              <w:rPr>
                <w:spacing w:val="1"/>
              </w:rPr>
              <w:t xml:space="preserve"> </w:t>
            </w:r>
            <w:r w:rsidRPr="000B68F6">
              <w:t>с</w:t>
            </w:r>
            <w:r w:rsidRPr="000B68F6">
              <w:rPr>
                <w:spacing w:val="5"/>
              </w:rPr>
              <w:t xml:space="preserve"> </w:t>
            </w:r>
            <w:r w:rsidRPr="000B68F6">
              <w:t>од</w:t>
            </w:r>
            <w:r w:rsidRPr="000B68F6">
              <w:rPr>
                <w:spacing w:val="1"/>
              </w:rPr>
              <w:t>н</w:t>
            </w:r>
            <w:r w:rsidRPr="000B68F6">
              <w:t>овр</w:t>
            </w:r>
            <w:r w:rsidRPr="000B68F6">
              <w:rPr>
                <w:spacing w:val="-1"/>
              </w:rPr>
              <w:t>е</w:t>
            </w:r>
            <w:r w:rsidRPr="000B68F6">
              <w:rPr>
                <w:spacing w:val="1"/>
              </w:rPr>
              <w:t>м</w:t>
            </w:r>
            <w:r w:rsidRPr="000B68F6">
              <w:rPr>
                <w:spacing w:val="-1"/>
              </w:rPr>
              <w:t>е</w:t>
            </w:r>
            <w:r w:rsidRPr="000B68F6">
              <w:rPr>
                <w:spacing w:val="1"/>
              </w:rPr>
              <w:t>нн</w:t>
            </w:r>
            <w:r w:rsidRPr="000B68F6">
              <w:t xml:space="preserve">ым </w:t>
            </w:r>
            <w:r w:rsidRPr="000B68F6">
              <w:rPr>
                <w:spacing w:val="1"/>
              </w:rPr>
              <w:t>п</w:t>
            </w:r>
            <w:r w:rsidRPr="000B68F6">
              <w:t>ро</w:t>
            </w:r>
            <w:r w:rsidRPr="000B68F6">
              <w:rPr>
                <w:spacing w:val="1"/>
              </w:rPr>
              <w:t>из</w:t>
            </w:r>
            <w:r w:rsidRPr="000B68F6">
              <w:t>вод</w:t>
            </w:r>
            <w:r w:rsidRPr="000B68F6">
              <w:rPr>
                <w:spacing w:val="-1"/>
              </w:rPr>
              <w:t>с</w:t>
            </w:r>
            <w:r w:rsidRPr="000B68F6">
              <w:t>твом т</w:t>
            </w:r>
            <w:r w:rsidRPr="000B68F6">
              <w:rPr>
                <w:spacing w:val="-1"/>
              </w:rPr>
              <w:t>е</w:t>
            </w:r>
            <w:r w:rsidRPr="000B68F6">
              <w:rPr>
                <w:spacing w:val="1"/>
              </w:rPr>
              <w:t>п</w:t>
            </w:r>
            <w:r w:rsidRPr="000B68F6">
              <w:t>лов</w:t>
            </w:r>
            <w:r w:rsidRPr="000B68F6">
              <w:rPr>
                <w:spacing w:val="-3"/>
              </w:rPr>
              <w:t>о</w:t>
            </w:r>
            <w:r w:rsidRPr="000B68F6">
              <w:t>й</w:t>
            </w:r>
            <w:r w:rsidRPr="000B68F6">
              <w:rPr>
                <w:spacing w:val="1"/>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w:t>
            </w:r>
          </w:p>
        </w:tc>
      </w:tr>
      <w:tr w:rsidR="007739C6" w:rsidRPr="000B68F6" w14:paraId="1D86E989" w14:textId="77777777" w:rsidTr="007739C6">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60A6D2D3" w14:textId="77777777" w:rsidR="007739C6" w:rsidRPr="000B68F6" w:rsidRDefault="007739C6" w:rsidP="007739C6">
            <w:pPr>
              <w:widowControl w:val="0"/>
              <w:autoSpaceDE w:val="0"/>
              <w:autoSpaceDN w:val="0"/>
              <w:adjustRightInd w:val="0"/>
              <w:spacing w:before="8" w:line="260" w:lineRule="exact"/>
              <w:ind w:right="13"/>
              <w:jc w:val="both"/>
              <w:rPr>
                <w:sz w:val="26"/>
                <w:szCs w:val="26"/>
              </w:rPr>
            </w:pPr>
          </w:p>
          <w:p w14:paraId="7AF2DE23" w14:textId="77777777" w:rsidR="007739C6" w:rsidRPr="000B68F6" w:rsidRDefault="007739C6" w:rsidP="007739C6">
            <w:pPr>
              <w:widowControl w:val="0"/>
              <w:autoSpaceDE w:val="0"/>
              <w:autoSpaceDN w:val="0"/>
              <w:adjustRightInd w:val="0"/>
              <w:ind w:left="102" w:right="13"/>
              <w:jc w:val="both"/>
            </w:pPr>
            <w:r w:rsidRPr="000B68F6">
              <w:t>Т</w:t>
            </w:r>
            <w:r w:rsidRPr="000B68F6">
              <w:rPr>
                <w:spacing w:val="-1"/>
              </w:rPr>
              <w:t>е</w:t>
            </w:r>
            <w:r w:rsidRPr="000B68F6">
              <w:rPr>
                <w:spacing w:val="1"/>
              </w:rPr>
              <w:t>п</w:t>
            </w:r>
            <w:r w:rsidRPr="000B68F6">
              <w:t>ло</w:t>
            </w:r>
            <w:r w:rsidRPr="000B68F6">
              <w:rPr>
                <w:spacing w:val="-1"/>
              </w:rPr>
              <w:t>се</w:t>
            </w:r>
            <w:r w:rsidRPr="000B68F6">
              <w:t>те</w:t>
            </w:r>
            <w:r w:rsidRPr="000B68F6">
              <w:rPr>
                <w:spacing w:val="-1"/>
              </w:rPr>
              <w:t>в</w:t>
            </w:r>
            <w:r w:rsidRPr="000B68F6">
              <w:rPr>
                <w:spacing w:val="2"/>
              </w:rPr>
              <w:t>ы</w:t>
            </w:r>
            <w:r w:rsidRPr="000B68F6">
              <w:t>е</w:t>
            </w:r>
            <w:r w:rsidRPr="000B68F6">
              <w:rPr>
                <w:spacing w:val="-1"/>
              </w:rPr>
              <w:t xml:space="preserve"> </w:t>
            </w:r>
            <w:r w:rsidRPr="000B68F6">
              <w:t>об</w:t>
            </w:r>
            <w:r w:rsidRPr="000B68F6">
              <w:rPr>
                <w:spacing w:val="1"/>
              </w:rPr>
              <w:t>ъ</w:t>
            </w:r>
            <w:r w:rsidRPr="000B68F6">
              <w:rPr>
                <w:spacing w:val="-1"/>
              </w:rPr>
              <w:t>е</w:t>
            </w:r>
            <w:r w:rsidRPr="000B68F6">
              <w:rPr>
                <w:spacing w:val="1"/>
              </w:rPr>
              <w:t>к</w:t>
            </w:r>
            <w:r w:rsidRPr="000B68F6">
              <w:t>ты</w:t>
            </w:r>
          </w:p>
        </w:tc>
        <w:tc>
          <w:tcPr>
            <w:tcW w:w="7352" w:type="dxa"/>
            <w:tcBorders>
              <w:top w:val="single" w:sz="4" w:space="0" w:color="000000"/>
              <w:left w:val="single" w:sz="4" w:space="0" w:color="000000"/>
              <w:bottom w:val="single" w:sz="4" w:space="0" w:color="000000"/>
              <w:right w:val="single" w:sz="4" w:space="0" w:color="000000"/>
            </w:tcBorders>
          </w:tcPr>
          <w:p w14:paraId="5240DDB9" w14:textId="77777777" w:rsidR="007739C6" w:rsidRPr="000B68F6" w:rsidRDefault="007739C6" w:rsidP="007739C6">
            <w:pPr>
              <w:widowControl w:val="0"/>
              <w:autoSpaceDE w:val="0"/>
              <w:autoSpaceDN w:val="0"/>
              <w:adjustRightInd w:val="0"/>
              <w:spacing w:line="267" w:lineRule="exact"/>
              <w:ind w:left="102" w:right="13"/>
              <w:jc w:val="both"/>
            </w:pPr>
            <w:r w:rsidRPr="000B68F6">
              <w:t>Объек</w:t>
            </w:r>
            <w:r w:rsidRPr="000B68F6">
              <w:rPr>
                <w:spacing w:val="1"/>
              </w:rPr>
              <w:t>т</w:t>
            </w:r>
            <w:r w:rsidRPr="000B68F6">
              <w:t xml:space="preserve">ы, </w:t>
            </w:r>
            <w:r w:rsidRPr="000B68F6">
              <w:rPr>
                <w:spacing w:val="23"/>
              </w:rPr>
              <w:t xml:space="preserve"> </w:t>
            </w:r>
            <w:r w:rsidRPr="000B68F6">
              <w:t>в</w:t>
            </w:r>
            <w:r w:rsidRPr="000B68F6">
              <w:rPr>
                <w:spacing w:val="2"/>
              </w:rPr>
              <w:t>х</w:t>
            </w:r>
            <w:r w:rsidRPr="000B68F6">
              <w:t>одя</w:t>
            </w:r>
            <w:r w:rsidRPr="000B68F6">
              <w:rPr>
                <w:spacing w:val="-2"/>
              </w:rPr>
              <w:t>щ</w:t>
            </w:r>
            <w:r w:rsidRPr="000B68F6">
              <w:rPr>
                <w:spacing w:val="1"/>
              </w:rPr>
              <w:t>и</w:t>
            </w:r>
            <w:r w:rsidRPr="000B68F6">
              <w:t xml:space="preserve">е </w:t>
            </w:r>
            <w:r w:rsidRPr="000B68F6">
              <w:rPr>
                <w:spacing w:val="23"/>
              </w:rPr>
              <w:t xml:space="preserve"> </w:t>
            </w:r>
            <w:r w:rsidRPr="000B68F6">
              <w:t xml:space="preserve">в </w:t>
            </w:r>
            <w:r w:rsidRPr="000B68F6">
              <w:rPr>
                <w:spacing w:val="23"/>
              </w:rPr>
              <w:t xml:space="preserve"> </w:t>
            </w:r>
            <w:r w:rsidRPr="000B68F6">
              <w:rPr>
                <w:spacing w:val="-1"/>
              </w:rPr>
              <w:t>с</w:t>
            </w:r>
            <w:r w:rsidRPr="000B68F6">
              <w:t>о</w:t>
            </w:r>
            <w:r w:rsidRPr="000B68F6">
              <w:rPr>
                <w:spacing w:val="-1"/>
              </w:rPr>
              <w:t>с</w:t>
            </w:r>
            <w:r w:rsidRPr="000B68F6">
              <w:t xml:space="preserve">тав </w:t>
            </w:r>
            <w:r w:rsidRPr="000B68F6">
              <w:rPr>
                <w:spacing w:val="23"/>
              </w:rPr>
              <w:t xml:space="preserve"> </w:t>
            </w:r>
            <w:r w:rsidRPr="000B68F6">
              <w:t>те</w:t>
            </w:r>
            <w:r w:rsidRPr="000B68F6">
              <w:rPr>
                <w:spacing w:val="1"/>
              </w:rPr>
              <w:t>п</w:t>
            </w:r>
            <w:r w:rsidRPr="000B68F6">
              <w:t xml:space="preserve">ловой </w:t>
            </w:r>
            <w:r w:rsidRPr="000B68F6">
              <w:rPr>
                <w:spacing w:val="24"/>
              </w:rPr>
              <w:t xml:space="preserve"> </w:t>
            </w:r>
            <w:r w:rsidRPr="000B68F6">
              <w:rPr>
                <w:spacing w:val="-1"/>
              </w:rPr>
              <w:t>се</w:t>
            </w:r>
            <w:r w:rsidRPr="000B68F6">
              <w:rPr>
                <w:spacing w:val="3"/>
              </w:rPr>
              <w:t>т</w:t>
            </w:r>
            <w:r w:rsidRPr="000B68F6">
              <w:t xml:space="preserve">и </w:t>
            </w:r>
            <w:r w:rsidRPr="000B68F6">
              <w:rPr>
                <w:spacing w:val="25"/>
              </w:rPr>
              <w:t xml:space="preserve"> </w:t>
            </w:r>
            <w:r w:rsidRPr="000B68F6">
              <w:t xml:space="preserve">и </w:t>
            </w:r>
            <w:r w:rsidRPr="000B68F6">
              <w:rPr>
                <w:spacing w:val="25"/>
              </w:rPr>
              <w:t xml:space="preserve"> </w:t>
            </w:r>
            <w:r w:rsidRPr="000B68F6">
              <w:t>об</w:t>
            </w:r>
            <w:r w:rsidRPr="000B68F6">
              <w:rPr>
                <w:spacing w:val="-1"/>
              </w:rPr>
              <w:t>ес</w:t>
            </w:r>
            <w:r w:rsidRPr="000B68F6">
              <w:rPr>
                <w:spacing w:val="1"/>
              </w:rPr>
              <w:t>п</w:t>
            </w:r>
            <w:r w:rsidRPr="000B68F6">
              <w:rPr>
                <w:spacing w:val="-1"/>
              </w:rPr>
              <w:t>еч</w:t>
            </w:r>
            <w:r w:rsidRPr="000B68F6">
              <w:rPr>
                <w:spacing w:val="1"/>
              </w:rPr>
              <w:t>и</w:t>
            </w:r>
            <w:r w:rsidRPr="000B68F6">
              <w:t>в</w:t>
            </w:r>
            <w:r w:rsidRPr="000B68F6">
              <w:rPr>
                <w:spacing w:val="-1"/>
              </w:rPr>
              <w:t>а</w:t>
            </w:r>
            <w:r w:rsidRPr="000B68F6">
              <w:t>ющ</w:t>
            </w:r>
            <w:r w:rsidRPr="000B68F6">
              <w:rPr>
                <w:spacing w:val="1"/>
              </w:rPr>
              <w:t>и</w:t>
            </w:r>
            <w:r w:rsidRPr="000B68F6">
              <w:t xml:space="preserve">е </w:t>
            </w:r>
            <w:r w:rsidRPr="000B68F6">
              <w:rPr>
                <w:spacing w:val="1"/>
              </w:rPr>
              <w:t>п</w:t>
            </w:r>
            <w:r w:rsidRPr="000B68F6">
              <w:rPr>
                <w:spacing w:val="-1"/>
              </w:rPr>
              <w:t>е</w:t>
            </w:r>
            <w:r w:rsidRPr="000B68F6">
              <w:t>р</w:t>
            </w:r>
            <w:r w:rsidRPr="000B68F6">
              <w:rPr>
                <w:spacing w:val="-1"/>
              </w:rPr>
              <w:t>е</w:t>
            </w:r>
            <w:r w:rsidRPr="000B68F6">
              <w:t>д</w:t>
            </w:r>
            <w:r w:rsidRPr="000B68F6">
              <w:rPr>
                <w:spacing w:val="-1"/>
              </w:rPr>
              <w:t>а</w:t>
            </w:r>
            <w:r w:rsidRPr="000B68F6">
              <w:rPr>
                <w:spacing w:val="4"/>
              </w:rPr>
              <w:t>ч</w:t>
            </w:r>
            <w:r w:rsidRPr="000B68F6">
              <w:t xml:space="preserve">у </w:t>
            </w:r>
            <w:r w:rsidRPr="000B68F6">
              <w:rPr>
                <w:spacing w:val="26"/>
              </w:rPr>
              <w:t xml:space="preserve"> </w:t>
            </w:r>
            <w:r w:rsidRPr="000B68F6">
              <w:t>те</w:t>
            </w:r>
            <w:r w:rsidRPr="000B68F6">
              <w:rPr>
                <w:spacing w:val="1"/>
              </w:rPr>
              <w:t>п</w:t>
            </w:r>
            <w:r w:rsidRPr="000B68F6">
              <w:t xml:space="preserve">ловой </w:t>
            </w:r>
            <w:r w:rsidRPr="000B68F6">
              <w:rPr>
                <w:spacing w:val="34"/>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 xml:space="preserve">и </w:t>
            </w:r>
            <w:r w:rsidRPr="000B68F6">
              <w:rPr>
                <w:spacing w:val="32"/>
              </w:rPr>
              <w:t xml:space="preserve"> </w:t>
            </w:r>
            <w:r w:rsidRPr="000B68F6">
              <w:t xml:space="preserve">от </w:t>
            </w:r>
            <w:r w:rsidRPr="000B68F6">
              <w:rPr>
                <w:spacing w:val="32"/>
              </w:rPr>
              <w:t xml:space="preserve"> </w:t>
            </w:r>
            <w:r w:rsidRPr="000B68F6">
              <w:rPr>
                <w:spacing w:val="1"/>
              </w:rPr>
              <w:t>и</w:t>
            </w:r>
            <w:r w:rsidRPr="000B68F6">
              <w:rPr>
                <w:spacing w:val="-1"/>
              </w:rPr>
              <w:t>с</w:t>
            </w:r>
            <w:r w:rsidRPr="000B68F6">
              <w:t>точ</w:t>
            </w:r>
            <w:r w:rsidRPr="000B68F6">
              <w:rPr>
                <w:spacing w:val="-1"/>
              </w:rPr>
              <w:t>н</w:t>
            </w:r>
            <w:r w:rsidRPr="000B68F6">
              <w:rPr>
                <w:spacing w:val="1"/>
              </w:rPr>
              <w:t>ик</w:t>
            </w:r>
            <w:r w:rsidRPr="000B68F6">
              <w:t xml:space="preserve">а </w:t>
            </w:r>
            <w:r w:rsidRPr="000B68F6">
              <w:rPr>
                <w:spacing w:val="30"/>
              </w:rPr>
              <w:t xml:space="preserve"> </w:t>
            </w:r>
            <w:r w:rsidRPr="000B68F6">
              <w:rPr>
                <w:spacing w:val="-2"/>
              </w:rPr>
              <w:t>т</w:t>
            </w:r>
            <w:r w:rsidRPr="000B68F6">
              <w:rPr>
                <w:spacing w:val="-1"/>
              </w:rPr>
              <w:t>е</w:t>
            </w:r>
            <w:r w:rsidRPr="000B68F6">
              <w:rPr>
                <w:spacing w:val="1"/>
              </w:rPr>
              <w:t>п</w:t>
            </w:r>
            <w:r w:rsidRPr="000B68F6">
              <w:t>ловой э</w:t>
            </w:r>
            <w:r w:rsidRPr="000B68F6">
              <w:rPr>
                <w:spacing w:val="1"/>
              </w:rPr>
              <w:t>н</w:t>
            </w:r>
            <w:r w:rsidRPr="000B68F6">
              <w:rPr>
                <w:spacing w:val="-1"/>
              </w:rPr>
              <w:t>е</w:t>
            </w:r>
            <w:r w:rsidRPr="000B68F6">
              <w:t>рг</w:t>
            </w:r>
            <w:r w:rsidRPr="000B68F6">
              <w:rPr>
                <w:spacing w:val="1"/>
              </w:rPr>
              <w:t>и</w:t>
            </w:r>
            <w:r w:rsidRPr="000B68F6">
              <w:t>и до те</w:t>
            </w:r>
            <w:r w:rsidRPr="000B68F6">
              <w:rPr>
                <w:spacing w:val="1"/>
              </w:rPr>
              <w:t>п</w:t>
            </w:r>
            <w:r w:rsidRPr="000B68F6">
              <w:t>ло</w:t>
            </w:r>
            <w:r w:rsidRPr="000B68F6">
              <w:rPr>
                <w:spacing w:val="1"/>
              </w:rPr>
              <w:t>п</w:t>
            </w:r>
            <w:r w:rsidRPr="000B68F6">
              <w:t>отребля</w:t>
            </w:r>
            <w:r w:rsidRPr="000B68F6">
              <w:rPr>
                <w:spacing w:val="1"/>
              </w:rPr>
              <w:t>ю</w:t>
            </w:r>
            <w:r w:rsidRPr="000B68F6">
              <w:rPr>
                <w:spacing w:val="-2"/>
              </w:rPr>
              <w:t>щ</w:t>
            </w:r>
            <w:r w:rsidRPr="000B68F6">
              <w:rPr>
                <w:spacing w:val="-1"/>
              </w:rPr>
              <w:t>и</w:t>
            </w:r>
            <w:r w:rsidRPr="000B68F6">
              <w:t>х</w:t>
            </w:r>
            <w:r w:rsidRPr="000B68F6">
              <w:rPr>
                <w:spacing w:val="4"/>
              </w:rPr>
              <w:t xml:space="preserve"> </w:t>
            </w:r>
            <w:r w:rsidRPr="000B68F6">
              <w:rPr>
                <w:spacing w:val="-5"/>
              </w:rPr>
              <w:t>у</w:t>
            </w:r>
            <w:r w:rsidRPr="000B68F6">
              <w:rPr>
                <w:spacing w:val="1"/>
              </w:rPr>
              <w:t>с</w:t>
            </w:r>
            <w:r w:rsidRPr="000B68F6">
              <w:t>та</w:t>
            </w:r>
            <w:r w:rsidRPr="000B68F6">
              <w:rPr>
                <w:spacing w:val="1"/>
              </w:rPr>
              <w:t>н</w:t>
            </w:r>
            <w:r w:rsidRPr="000B68F6">
              <w:t xml:space="preserve">овок </w:t>
            </w:r>
            <w:r w:rsidRPr="000B68F6">
              <w:rPr>
                <w:spacing w:val="1"/>
              </w:rPr>
              <w:t>п</w:t>
            </w:r>
            <w:r w:rsidRPr="000B68F6">
              <w:t>отре</w:t>
            </w:r>
            <w:r w:rsidRPr="000B68F6">
              <w:rPr>
                <w:spacing w:val="-2"/>
              </w:rPr>
              <w:t>б</w:t>
            </w:r>
            <w:r w:rsidRPr="000B68F6">
              <w:rPr>
                <w:spacing w:val="1"/>
              </w:rPr>
              <w:t>и</w:t>
            </w:r>
            <w:r w:rsidRPr="000B68F6">
              <w:t>тел</w:t>
            </w:r>
            <w:r w:rsidRPr="000B68F6">
              <w:rPr>
                <w:spacing w:val="-1"/>
              </w:rPr>
              <w:t>е</w:t>
            </w:r>
            <w:r w:rsidRPr="000B68F6">
              <w:t>й</w:t>
            </w:r>
            <w:r w:rsidRPr="000B68F6">
              <w:rPr>
                <w:spacing w:val="1"/>
              </w:rPr>
              <w:t xml:space="preserve"> </w:t>
            </w:r>
            <w:r w:rsidRPr="000B68F6">
              <w:rPr>
                <w:spacing w:val="-2"/>
              </w:rPr>
              <w:t>т</w:t>
            </w:r>
            <w:r w:rsidRPr="000B68F6">
              <w:rPr>
                <w:spacing w:val="-1"/>
              </w:rPr>
              <w:t>е</w:t>
            </w:r>
            <w:r w:rsidRPr="000B68F6">
              <w:rPr>
                <w:spacing w:val="1"/>
              </w:rPr>
              <w:t>п</w:t>
            </w:r>
            <w:r w:rsidRPr="000B68F6">
              <w:t>ловой</w:t>
            </w:r>
            <w:r w:rsidRPr="000B68F6">
              <w:rPr>
                <w:spacing w:val="1"/>
              </w:rPr>
              <w:t xml:space="preserve"> </w:t>
            </w:r>
            <w:r w:rsidRPr="000B68F6">
              <w:t>э</w:t>
            </w:r>
            <w:r w:rsidRPr="000B68F6">
              <w:rPr>
                <w:spacing w:val="1"/>
              </w:rPr>
              <w:t>н</w:t>
            </w:r>
            <w:r w:rsidRPr="000B68F6">
              <w:rPr>
                <w:spacing w:val="-1"/>
              </w:rPr>
              <w:t>е</w:t>
            </w:r>
            <w:r w:rsidRPr="000B68F6">
              <w:t>рг</w:t>
            </w:r>
            <w:r w:rsidRPr="000B68F6">
              <w:rPr>
                <w:spacing w:val="-1"/>
              </w:rPr>
              <w:t>и</w:t>
            </w:r>
            <w:r w:rsidRPr="000B68F6">
              <w:t>и</w:t>
            </w:r>
          </w:p>
        </w:tc>
      </w:tr>
      <w:tr w:rsidR="007739C6" w:rsidRPr="000B68F6" w14:paraId="40DD8746" w14:textId="77777777" w:rsidTr="007739C6">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5BB9F2C0" w14:textId="77777777" w:rsidR="007739C6" w:rsidRPr="000B68F6" w:rsidRDefault="007739C6" w:rsidP="007739C6">
            <w:pPr>
              <w:widowControl w:val="0"/>
              <w:autoSpaceDE w:val="0"/>
              <w:autoSpaceDN w:val="0"/>
              <w:adjustRightInd w:val="0"/>
              <w:spacing w:line="267" w:lineRule="exact"/>
              <w:ind w:left="102" w:right="13"/>
              <w:jc w:val="both"/>
            </w:pPr>
            <w:r w:rsidRPr="000B68F6">
              <w:t>Эл</w:t>
            </w:r>
            <w:r w:rsidRPr="000B68F6">
              <w:rPr>
                <w:spacing w:val="-1"/>
              </w:rPr>
              <w:t>еме</w:t>
            </w:r>
            <w:r w:rsidRPr="000B68F6">
              <w:rPr>
                <w:spacing w:val="1"/>
              </w:rPr>
              <w:t>н</w:t>
            </w:r>
            <w:r w:rsidRPr="000B68F6">
              <w:t>т</w:t>
            </w:r>
          </w:p>
          <w:p w14:paraId="07A2A29E" w14:textId="77777777" w:rsidR="007739C6" w:rsidRPr="000B68F6" w:rsidRDefault="007739C6" w:rsidP="007739C6">
            <w:pPr>
              <w:widowControl w:val="0"/>
              <w:autoSpaceDE w:val="0"/>
              <w:autoSpaceDN w:val="0"/>
              <w:adjustRightInd w:val="0"/>
              <w:ind w:left="102" w:right="13"/>
              <w:jc w:val="both"/>
            </w:pPr>
            <w:r w:rsidRPr="000B68F6">
              <w:t>терр</w:t>
            </w:r>
            <w:r w:rsidRPr="000B68F6">
              <w:rPr>
                <w:spacing w:val="1"/>
              </w:rPr>
              <w:t>и</w:t>
            </w:r>
            <w:r w:rsidRPr="000B68F6">
              <w:t>тор</w:t>
            </w:r>
            <w:r w:rsidRPr="000B68F6">
              <w:rPr>
                <w:spacing w:val="2"/>
              </w:rPr>
              <w:t>и</w:t>
            </w:r>
            <w:r w:rsidRPr="000B68F6">
              <w:rPr>
                <w:spacing w:val="-1"/>
              </w:rPr>
              <w:t>а</w:t>
            </w:r>
            <w:r w:rsidRPr="000B68F6">
              <w:t>л</w:t>
            </w:r>
            <w:r w:rsidRPr="000B68F6">
              <w:rPr>
                <w:spacing w:val="-1"/>
              </w:rPr>
              <w:t>ь</w:t>
            </w:r>
            <w:r w:rsidRPr="000B68F6">
              <w:rPr>
                <w:spacing w:val="1"/>
              </w:rPr>
              <w:t>н</w:t>
            </w:r>
            <w:r w:rsidRPr="000B68F6">
              <w:t>ого д</w:t>
            </w:r>
            <w:r w:rsidRPr="000B68F6">
              <w:rPr>
                <w:spacing w:val="-1"/>
              </w:rPr>
              <w:t>е</w:t>
            </w:r>
            <w:r w:rsidRPr="000B68F6">
              <w:t>л</w:t>
            </w:r>
            <w:r w:rsidRPr="000B68F6">
              <w:rPr>
                <w:spacing w:val="-1"/>
              </w:rPr>
              <w:t>е</w:t>
            </w:r>
            <w:r w:rsidRPr="000B68F6">
              <w:rPr>
                <w:spacing w:val="1"/>
              </w:rPr>
              <w:t>ни</w:t>
            </w:r>
            <w:r w:rsidRPr="000B68F6">
              <w:t>я</w:t>
            </w:r>
          </w:p>
        </w:tc>
        <w:tc>
          <w:tcPr>
            <w:tcW w:w="7352" w:type="dxa"/>
            <w:tcBorders>
              <w:top w:val="single" w:sz="4" w:space="0" w:color="000000"/>
              <w:left w:val="single" w:sz="4" w:space="0" w:color="000000"/>
              <w:bottom w:val="single" w:sz="4" w:space="0" w:color="000000"/>
              <w:right w:val="single" w:sz="4" w:space="0" w:color="000000"/>
            </w:tcBorders>
          </w:tcPr>
          <w:p w14:paraId="05454C56" w14:textId="77777777" w:rsidR="007739C6" w:rsidRPr="000B68F6" w:rsidRDefault="007739C6" w:rsidP="007739C6">
            <w:pPr>
              <w:widowControl w:val="0"/>
              <w:autoSpaceDE w:val="0"/>
              <w:autoSpaceDN w:val="0"/>
              <w:adjustRightInd w:val="0"/>
              <w:spacing w:line="130" w:lineRule="exact"/>
              <w:ind w:right="13"/>
              <w:jc w:val="both"/>
              <w:rPr>
                <w:sz w:val="13"/>
                <w:szCs w:val="13"/>
              </w:rPr>
            </w:pPr>
          </w:p>
          <w:p w14:paraId="4E8E36EA" w14:textId="77777777" w:rsidR="007739C6" w:rsidRPr="000B68F6" w:rsidRDefault="007739C6" w:rsidP="007739C6">
            <w:pPr>
              <w:widowControl w:val="0"/>
              <w:autoSpaceDE w:val="0"/>
              <w:autoSpaceDN w:val="0"/>
              <w:adjustRightInd w:val="0"/>
              <w:ind w:left="102" w:right="13"/>
              <w:jc w:val="both"/>
            </w:pPr>
            <w:r w:rsidRPr="000B68F6">
              <w:t>Т</w:t>
            </w:r>
            <w:r w:rsidRPr="000B68F6">
              <w:rPr>
                <w:spacing w:val="-1"/>
              </w:rPr>
              <w:t>е</w:t>
            </w:r>
            <w:r w:rsidRPr="000B68F6">
              <w:t>рр</w:t>
            </w:r>
            <w:r w:rsidRPr="000B68F6">
              <w:rPr>
                <w:spacing w:val="1"/>
              </w:rPr>
              <w:t>и</w:t>
            </w:r>
            <w:r w:rsidRPr="000B68F6">
              <w:t>тор</w:t>
            </w:r>
            <w:r w:rsidRPr="000B68F6">
              <w:rPr>
                <w:spacing w:val="2"/>
              </w:rPr>
              <w:t>и</w:t>
            </w:r>
            <w:r w:rsidRPr="000B68F6">
              <w:t>я о</w:t>
            </w:r>
            <w:r w:rsidRPr="000B68F6">
              <w:rPr>
                <w:spacing w:val="1"/>
              </w:rPr>
              <w:t>к</w:t>
            </w:r>
            <w:r w:rsidRPr="000B68F6">
              <w:rPr>
                <w:spacing w:val="2"/>
              </w:rPr>
              <w:t>р</w:t>
            </w:r>
            <w:r w:rsidRPr="000B68F6">
              <w:rPr>
                <w:spacing w:val="-7"/>
              </w:rPr>
              <w:t>у</w:t>
            </w:r>
            <w:r w:rsidRPr="000B68F6">
              <w:t xml:space="preserve">га </w:t>
            </w:r>
            <w:r w:rsidRPr="000B68F6">
              <w:rPr>
                <w:spacing w:val="3"/>
              </w:rPr>
              <w:t>и</w:t>
            </w:r>
            <w:r w:rsidRPr="000B68F6">
              <w:t xml:space="preserve">ли </w:t>
            </w:r>
            <w:r w:rsidRPr="000B68F6">
              <w:rPr>
                <w:spacing w:val="-1"/>
              </w:rPr>
              <w:t>е</w:t>
            </w:r>
            <w:r w:rsidRPr="000B68F6">
              <w:t xml:space="preserve">е </w:t>
            </w:r>
            <w:r w:rsidRPr="000B68F6">
              <w:rPr>
                <w:spacing w:val="-1"/>
              </w:rPr>
              <w:t>час</w:t>
            </w:r>
            <w:r w:rsidRPr="000B68F6">
              <w:t>т</w:t>
            </w:r>
            <w:r w:rsidRPr="000B68F6">
              <w:rPr>
                <w:spacing w:val="1"/>
              </w:rPr>
              <w:t>ь</w:t>
            </w:r>
            <w:r w:rsidRPr="000B68F6">
              <w:t xml:space="preserve">, </w:t>
            </w:r>
            <w:r w:rsidRPr="000B68F6">
              <w:rPr>
                <w:spacing w:val="-5"/>
              </w:rPr>
              <w:t>у</w:t>
            </w:r>
            <w:r w:rsidRPr="000B68F6">
              <w:rPr>
                <w:spacing w:val="-1"/>
              </w:rPr>
              <w:t>с</w:t>
            </w:r>
            <w:r w:rsidRPr="000B68F6">
              <w:t>та</w:t>
            </w:r>
            <w:r w:rsidRPr="000B68F6">
              <w:rPr>
                <w:spacing w:val="1"/>
              </w:rPr>
              <w:t>н</w:t>
            </w:r>
            <w:r w:rsidRPr="000B68F6">
              <w:t>о</w:t>
            </w:r>
            <w:r w:rsidRPr="000B68F6">
              <w:rPr>
                <w:spacing w:val="2"/>
              </w:rPr>
              <w:t>в</w:t>
            </w:r>
            <w:r w:rsidRPr="000B68F6">
              <w:t>л</w:t>
            </w:r>
            <w:r w:rsidRPr="000B68F6">
              <w:rPr>
                <w:spacing w:val="-1"/>
              </w:rPr>
              <w:t>е</w:t>
            </w:r>
            <w:r w:rsidRPr="000B68F6">
              <w:rPr>
                <w:spacing w:val="1"/>
              </w:rPr>
              <w:t>нн</w:t>
            </w:r>
            <w:r w:rsidRPr="000B68F6">
              <w:rPr>
                <w:spacing w:val="-1"/>
              </w:rPr>
              <w:t>а</w:t>
            </w:r>
            <w:r w:rsidRPr="000B68F6">
              <w:t xml:space="preserve">я </w:t>
            </w:r>
            <w:r w:rsidRPr="000B68F6">
              <w:rPr>
                <w:spacing w:val="1"/>
              </w:rPr>
              <w:t>п</w:t>
            </w:r>
            <w:r w:rsidRPr="000B68F6">
              <w:t>о гр</w:t>
            </w:r>
            <w:r w:rsidRPr="000B68F6">
              <w:rPr>
                <w:spacing w:val="-1"/>
              </w:rPr>
              <w:t>а</w:t>
            </w:r>
            <w:r w:rsidRPr="000B68F6">
              <w:rPr>
                <w:spacing w:val="1"/>
              </w:rPr>
              <w:t>н</w:t>
            </w:r>
            <w:r w:rsidRPr="000B68F6">
              <w:rPr>
                <w:spacing w:val="-1"/>
              </w:rPr>
              <w:t>и</w:t>
            </w:r>
            <w:r w:rsidRPr="000B68F6">
              <w:rPr>
                <w:spacing w:val="1"/>
              </w:rPr>
              <w:t>ц</w:t>
            </w:r>
            <w:r w:rsidRPr="000B68F6">
              <w:rPr>
                <w:spacing w:val="-1"/>
              </w:rPr>
              <w:t>а</w:t>
            </w:r>
            <w:r w:rsidRPr="000B68F6">
              <w:t xml:space="preserve">м </w:t>
            </w:r>
            <w:r w:rsidRPr="000B68F6">
              <w:rPr>
                <w:spacing w:val="-1"/>
              </w:rPr>
              <w:t>а</w:t>
            </w:r>
            <w:r w:rsidRPr="000B68F6">
              <w:t>дми</w:t>
            </w:r>
            <w:r w:rsidRPr="000B68F6">
              <w:rPr>
                <w:spacing w:val="1"/>
              </w:rPr>
              <w:t>ни</w:t>
            </w:r>
            <w:r w:rsidRPr="000B68F6">
              <w:rPr>
                <w:spacing w:val="-1"/>
              </w:rPr>
              <w:t>с</w:t>
            </w:r>
            <w:r w:rsidRPr="000B68F6">
              <w:t>трат</w:t>
            </w:r>
            <w:r w:rsidRPr="000B68F6">
              <w:rPr>
                <w:spacing w:val="1"/>
              </w:rPr>
              <w:t>и</w:t>
            </w:r>
            <w:r w:rsidRPr="000B68F6">
              <w:t>вн</w:t>
            </w:r>
            <w:r w:rsidRPr="000B68F6">
              <w:rPr>
                <w:spacing w:val="1"/>
              </w:rPr>
              <w:t>о</w:t>
            </w:r>
            <w:r w:rsidRPr="000B68F6">
              <w:rPr>
                <w:spacing w:val="-1"/>
              </w:rPr>
              <w:t>-</w:t>
            </w:r>
            <w:r w:rsidRPr="000B68F6">
              <w:t>тер</w:t>
            </w:r>
            <w:r w:rsidRPr="000B68F6">
              <w:rPr>
                <w:spacing w:val="-3"/>
              </w:rPr>
              <w:t>р</w:t>
            </w:r>
            <w:r w:rsidRPr="000B68F6">
              <w:rPr>
                <w:spacing w:val="1"/>
              </w:rPr>
              <w:t>и</w:t>
            </w:r>
            <w:r w:rsidRPr="000B68F6">
              <w:t>тор</w:t>
            </w:r>
            <w:r w:rsidRPr="000B68F6">
              <w:rPr>
                <w:spacing w:val="2"/>
              </w:rPr>
              <w:t>и</w:t>
            </w:r>
            <w:r w:rsidRPr="000B68F6">
              <w:rPr>
                <w:spacing w:val="-1"/>
              </w:rPr>
              <w:t>а</w:t>
            </w:r>
            <w:r w:rsidRPr="000B68F6">
              <w:t>л</w:t>
            </w:r>
            <w:r w:rsidRPr="000B68F6">
              <w:rPr>
                <w:spacing w:val="-1"/>
              </w:rPr>
              <w:t>ь</w:t>
            </w:r>
            <w:r w:rsidRPr="000B68F6">
              <w:rPr>
                <w:spacing w:val="1"/>
              </w:rPr>
              <w:t>н</w:t>
            </w:r>
            <w:r w:rsidRPr="000B68F6">
              <w:rPr>
                <w:spacing w:val="-3"/>
              </w:rPr>
              <w:t>ы</w:t>
            </w:r>
            <w:r w:rsidRPr="000B68F6">
              <w:t>х</w:t>
            </w:r>
            <w:r w:rsidRPr="000B68F6">
              <w:rPr>
                <w:spacing w:val="2"/>
              </w:rPr>
              <w:t xml:space="preserve"> </w:t>
            </w:r>
            <w:r w:rsidRPr="000B68F6">
              <w:rPr>
                <w:spacing w:val="-1"/>
              </w:rPr>
              <w:t>е</w:t>
            </w:r>
            <w:r w:rsidRPr="000B68F6">
              <w:t>д</w:t>
            </w:r>
            <w:r w:rsidRPr="000B68F6">
              <w:rPr>
                <w:spacing w:val="1"/>
              </w:rPr>
              <w:t>и</w:t>
            </w:r>
            <w:r w:rsidRPr="000B68F6">
              <w:rPr>
                <w:spacing w:val="-1"/>
              </w:rPr>
              <w:t>н</w:t>
            </w:r>
            <w:r w:rsidRPr="000B68F6">
              <w:rPr>
                <w:spacing w:val="1"/>
              </w:rPr>
              <w:t>и</w:t>
            </w:r>
            <w:r w:rsidRPr="000B68F6">
              <w:t>ц</w:t>
            </w:r>
          </w:p>
        </w:tc>
      </w:tr>
      <w:tr w:rsidR="007739C6" w:rsidRPr="000B68F6" w14:paraId="0BAEAC1D" w14:textId="77777777" w:rsidTr="007739C6">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D9B6139" w14:textId="77777777" w:rsidR="007739C6" w:rsidRPr="000B68F6" w:rsidRDefault="007739C6" w:rsidP="007739C6">
            <w:pPr>
              <w:widowControl w:val="0"/>
              <w:autoSpaceDE w:val="0"/>
              <w:autoSpaceDN w:val="0"/>
              <w:adjustRightInd w:val="0"/>
              <w:spacing w:line="267" w:lineRule="exact"/>
              <w:ind w:left="102" w:right="13"/>
              <w:jc w:val="both"/>
            </w:pPr>
            <w:r w:rsidRPr="000B68F6">
              <w:rPr>
                <w:spacing w:val="1"/>
              </w:rPr>
              <w:t>Р</w:t>
            </w:r>
            <w:r w:rsidRPr="000B68F6">
              <w:rPr>
                <w:spacing w:val="-1"/>
              </w:rPr>
              <w:t>асче</w:t>
            </w:r>
            <w:r w:rsidRPr="000B68F6">
              <w:t>т</w:t>
            </w:r>
            <w:r w:rsidRPr="000B68F6">
              <w:rPr>
                <w:spacing w:val="2"/>
              </w:rPr>
              <w:t>н</w:t>
            </w:r>
            <w:r w:rsidRPr="000B68F6">
              <w:t>ый</w:t>
            </w:r>
            <w:r w:rsidRPr="000B68F6">
              <w:rPr>
                <w:spacing w:val="1"/>
              </w:rPr>
              <w:t xml:space="preserve"> </w:t>
            </w:r>
            <w:r w:rsidRPr="000B68F6">
              <w:t>эле</w:t>
            </w:r>
            <w:r w:rsidRPr="000B68F6">
              <w:rPr>
                <w:spacing w:val="-1"/>
              </w:rPr>
              <w:t>ме</w:t>
            </w:r>
            <w:r w:rsidRPr="000B68F6">
              <w:rPr>
                <w:spacing w:val="1"/>
              </w:rPr>
              <w:t>н</w:t>
            </w:r>
            <w:r w:rsidRPr="000B68F6">
              <w:t>т</w:t>
            </w:r>
          </w:p>
          <w:p w14:paraId="1CED848D" w14:textId="77777777" w:rsidR="007739C6" w:rsidRPr="000B68F6" w:rsidRDefault="007739C6" w:rsidP="007739C6">
            <w:pPr>
              <w:widowControl w:val="0"/>
              <w:autoSpaceDE w:val="0"/>
              <w:autoSpaceDN w:val="0"/>
              <w:adjustRightInd w:val="0"/>
              <w:ind w:left="102" w:right="13"/>
              <w:jc w:val="both"/>
            </w:pPr>
            <w:r w:rsidRPr="000B68F6">
              <w:t>терр</w:t>
            </w:r>
            <w:r w:rsidRPr="000B68F6">
              <w:rPr>
                <w:spacing w:val="1"/>
              </w:rPr>
              <w:t>и</w:t>
            </w:r>
            <w:r w:rsidRPr="000B68F6">
              <w:t>тор</w:t>
            </w:r>
            <w:r w:rsidRPr="000B68F6">
              <w:rPr>
                <w:spacing w:val="2"/>
              </w:rPr>
              <w:t>и</w:t>
            </w:r>
            <w:r w:rsidRPr="000B68F6">
              <w:rPr>
                <w:spacing w:val="-1"/>
              </w:rPr>
              <w:t>а</w:t>
            </w:r>
            <w:r w:rsidRPr="000B68F6">
              <w:t>л</w:t>
            </w:r>
            <w:r w:rsidRPr="000B68F6">
              <w:rPr>
                <w:spacing w:val="-1"/>
              </w:rPr>
              <w:t>ь</w:t>
            </w:r>
            <w:r w:rsidRPr="000B68F6">
              <w:rPr>
                <w:spacing w:val="1"/>
              </w:rPr>
              <w:t>н</w:t>
            </w:r>
            <w:r w:rsidRPr="000B68F6">
              <w:t>ого д</w:t>
            </w:r>
            <w:r w:rsidRPr="000B68F6">
              <w:rPr>
                <w:spacing w:val="-1"/>
              </w:rPr>
              <w:t>е</w:t>
            </w:r>
            <w:r w:rsidRPr="000B68F6">
              <w:t>л</w:t>
            </w:r>
            <w:r w:rsidRPr="000B68F6">
              <w:rPr>
                <w:spacing w:val="-1"/>
              </w:rPr>
              <w:t>е</w:t>
            </w:r>
            <w:r w:rsidRPr="000B68F6">
              <w:rPr>
                <w:spacing w:val="1"/>
              </w:rPr>
              <w:t>ни</w:t>
            </w:r>
            <w:r w:rsidRPr="000B68F6">
              <w:t>я</w:t>
            </w:r>
          </w:p>
        </w:tc>
        <w:tc>
          <w:tcPr>
            <w:tcW w:w="7352" w:type="dxa"/>
            <w:tcBorders>
              <w:top w:val="single" w:sz="4" w:space="0" w:color="000000"/>
              <w:left w:val="single" w:sz="4" w:space="0" w:color="000000"/>
              <w:bottom w:val="single" w:sz="4" w:space="0" w:color="000000"/>
              <w:right w:val="single" w:sz="4" w:space="0" w:color="000000"/>
            </w:tcBorders>
          </w:tcPr>
          <w:p w14:paraId="5F02DB94" w14:textId="77777777" w:rsidR="007739C6" w:rsidRPr="000B68F6" w:rsidRDefault="007739C6" w:rsidP="007739C6">
            <w:pPr>
              <w:widowControl w:val="0"/>
              <w:autoSpaceDE w:val="0"/>
              <w:autoSpaceDN w:val="0"/>
              <w:adjustRightInd w:val="0"/>
              <w:spacing w:line="267" w:lineRule="exact"/>
              <w:ind w:left="102" w:right="13"/>
              <w:jc w:val="both"/>
            </w:pPr>
            <w:r w:rsidRPr="000B68F6">
              <w:t>Т</w:t>
            </w:r>
            <w:r w:rsidRPr="000B68F6">
              <w:rPr>
                <w:spacing w:val="-1"/>
              </w:rPr>
              <w:t>е</w:t>
            </w:r>
            <w:r w:rsidRPr="000B68F6">
              <w:t>рр</w:t>
            </w:r>
            <w:r w:rsidRPr="000B68F6">
              <w:rPr>
                <w:spacing w:val="1"/>
              </w:rPr>
              <w:t>и</w:t>
            </w:r>
            <w:r w:rsidRPr="000B68F6">
              <w:t>тор</w:t>
            </w:r>
            <w:r w:rsidRPr="000B68F6">
              <w:rPr>
                <w:spacing w:val="2"/>
              </w:rPr>
              <w:t>и</w:t>
            </w:r>
            <w:r w:rsidRPr="000B68F6">
              <w:t>я</w:t>
            </w:r>
            <w:r w:rsidRPr="000B68F6">
              <w:rPr>
                <w:spacing w:val="56"/>
              </w:rPr>
              <w:t xml:space="preserve"> </w:t>
            </w:r>
            <w:r w:rsidRPr="000B68F6">
              <w:t>о</w:t>
            </w:r>
            <w:r w:rsidRPr="000B68F6">
              <w:rPr>
                <w:spacing w:val="1"/>
              </w:rPr>
              <w:t>к</w:t>
            </w:r>
            <w:r w:rsidRPr="000B68F6">
              <w:rPr>
                <w:spacing w:val="2"/>
              </w:rPr>
              <w:t>р</w:t>
            </w:r>
            <w:r w:rsidRPr="000B68F6">
              <w:rPr>
                <w:spacing w:val="-7"/>
              </w:rPr>
              <w:t>у</w:t>
            </w:r>
            <w:r w:rsidRPr="000B68F6">
              <w:t>га</w:t>
            </w:r>
            <w:r w:rsidRPr="000B68F6">
              <w:rPr>
                <w:spacing w:val="56"/>
              </w:rPr>
              <w:t xml:space="preserve"> </w:t>
            </w:r>
            <w:r w:rsidRPr="000B68F6">
              <w:rPr>
                <w:spacing w:val="1"/>
              </w:rPr>
              <w:t>и</w:t>
            </w:r>
            <w:r w:rsidRPr="000B68F6">
              <w:t>ли</w:t>
            </w:r>
            <w:r w:rsidRPr="000B68F6">
              <w:rPr>
                <w:spacing w:val="56"/>
              </w:rPr>
              <w:t xml:space="preserve"> </w:t>
            </w:r>
            <w:r w:rsidRPr="000B68F6">
              <w:rPr>
                <w:spacing w:val="-1"/>
              </w:rPr>
              <w:t>е</w:t>
            </w:r>
            <w:r w:rsidRPr="000B68F6">
              <w:t>е</w:t>
            </w:r>
            <w:r w:rsidRPr="000B68F6">
              <w:rPr>
                <w:spacing w:val="54"/>
              </w:rPr>
              <w:t xml:space="preserve"> </w:t>
            </w:r>
            <w:r w:rsidRPr="000B68F6">
              <w:rPr>
                <w:spacing w:val="-1"/>
              </w:rPr>
              <w:t>ч</w:t>
            </w:r>
            <w:r w:rsidRPr="000B68F6">
              <w:rPr>
                <w:spacing w:val="1"/>
              </w:rPr>
              <w:t>а</w:t>
            </w:r>
            <w:r w:rsidRPr="000B68F6">
              <w:rPr>
                <w:spacing w:val="-1"/>
              </w:rPr>
              <w:t>с</w:t>
            </w:r>
            <w:r w:rsidRPr="000B68F6">
              <w:t>т</w:t>
            </w:r>
            <w:r w:rsidRPr="000B68F6">
              <w:rPr>
                <w:spacing w:val="1"/>
              </w:rPr>
              <w:t>ь</w:t>
            </w:r>
            <w:r w:rsidRPr="000B68F6">
              <w:t>,</w:t>
            </w:r>
            <w:r w:rsidRPr="000B68F6">
              <w:rPr>
                <w:spacing w:val="55"/>
              </w:rPr>
              <w:t xml:space="preserve"> </w:t>
            </w:r>
            <w:r w:rsidRPr="000B68F6">
              <w:rPr>
                <w:spacing w:val="1"/>
              </w:rPr>
              <w:t>п</w:t>
            </w:r>
            <w:r w:rsidRPr="000B68F6">
              <w:t>р</w:t>
            </w:r>
            <w:r w:rsidRPr="000B68F6">
              <w:rPr>
                <w:spacing w:val="1"/>
              </w:rPr>
              <w:t>ин</w:t>
            </w:r>
            <w:r w:rsidRPr="000B68F6">
              <w:t>ятая</w:t>
            </w:r>
            <w:r w:rsidRPr="000B68F6">
              <w:rPr>
                <w:spacing w:val="52"/>
              </w:rPr>
              <w:t xml:space="preserve"> </w:t>
            </w:r>
            <w:r w:rsidRPr="000B68F6">
              <w:t>для</w:t>
            </w:r>
            <w:r w:rsidRPr="000B68F6">
              <w:rPr>
                <w:spacing w:val="55"/>
              </w:rPr>
              <w:t xml:space="preserve"> </w:t>
            </w:r>
            <w:r w:rsidRPr="000B68F6">
              <w:rPr>
                <w:spacing w:val="1"/>
              </w:rPr>
              <w:t>ц</w:t>
            </w:r>
            <w:r w:rsidRPr="000B68F6">
              <w:rPr>
                <w:spacing w:val="-1"/>
              </w:rPr>
              <w:t>е</w:t>
            </w:r>
            <w:r w:rsidRPr="000B68F6">
              <w:t>л</w:t>
            </w:r>
            <w:r w:rsidRPr="000B68F6">
              <w:rPr>
                <w:spacing w:val="-1"/>
              </w:rPr>
              <w:t>е</w:t>
            </w:r>
            <w:r w:rsidRPr="000B68F6">
              <w:t>й</w:t>
            </w:r>
            <w:r w:rsidRPr="000B68F6">
              <w:rPr>
                <w:spacing w:val="56"/>
              </w:rPr>
              <w:t xml:space="preserve"> </w:t>
            </w:r>
            <w:r w:rsidRPr="000B68F6">
              <w:t>р</w:t>
            </w:r>
            <w:r w:rsidRPr="000B68F6">
              <w:rPr>
                <w:spacing w:val="-1"/>
              </w:rPr>
              <w:t>а</w:t>
            </w:r>
            <w:r w:rsidRPr="000B68F6">
              <w:rPr>
                <w:spacing w:val="1"/>
              </w:rPr>
              <w:t>з</w:t>
            </w:r>
            <w:r w:rsidRPr="000B68F6">
              <w:t>р</w:t>
            </w:r>
            <w:r w:rsidRPr="000B68F6">
              <w:rPr>
                <w:spacing w:val="-1"/>
              </w:rPr>
              <w:t>а</w:t>
            </w:r>
            <w:r w:rsidRPr="000B68F6">
              <w:t>бо</w:t>
            </w:r>
            <w:r w:rsidRPr="000B68F6">
              <w:rPr>
                <w:spacing w:val="1"/>
              </w:rPr>
              <w:t>тк</w:t>
            </w:r>
            <w:r w:rsidRPr="000B68F6">
              <w:t xml:space="preserve">и </w:t>
            </w:r>
            <w:r w:rsidRPr="000B68F6">
              <w:rPr>
                <w:spacing w:val="-1"/>
              </w:rPr>
              <w:t>с</w:t>
            </w:r>
            <w:r w:rsidRPr="000B68F6">
              <w:rPr>
                <w:spacing w:val="2"/>
              </w:rPr>
              <w:t>х</w:t>
            </w:r>
            <w:r w:rsidRPr="000B68F6">
              <w:rPr>
                <w:spacing w:val="-1"/>
              </w:rPr>
              <w:t>ем</w:t>
            </w:r>
            <w:r w:rsidRPr="000B68F6">
              <w:t>ы те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w:t>
            </w:r>
            <w:r w:rsidRPr="000B68F6">
              <w:rPr>
                <w:spacing w:val="-1"/>
              </w:rPr>
              <w:t>и</w:t>
            </w:r>
            <w:r w:rsidRPr="000B68F6">
              <w:t xml:space="preserve">я в </w:t>
            </w:r>
            <w:r w:rsidRPr="000B68F6">
              <w:rPr>
                <w:spacing w:val="1"/>
              </w:rPr>
              <w:t>н</w:t>
            </w:r>
            <w:r w:rsidRPr="000B68F6">
              <w:rPr>
                <w:spacing w:val="-1"/>
              </w:rPr>
              <w:t>е</w:t>
            </w:r>
            <w:r w:rsidRPr="000B68F6">
              <w:rPr>
                <w:spacing w:val="1"/>
              </w:rPr>
              <w:t>из</w:t>
            </w:r>
            <w:r w:rsidRPr="000B68F6">
              <w:rPr>
                <w:spacing w:val="-1"/>
              </w:rPr>
              <w:t>ме</w:t>
            </w:r>
            <w:r w:rsidRPr="000B68F6">
              <w:rPr>
                <w:spacing w:val="1"/>
              </w:rPr>
              <w:t>н</w:t>
            </w:r>
            <w:r w:rsidRPr="000B68F6">
              <w:t>я</w:t>
            </w:r>
            <w:r w:rsidRPr="000B68F6">
              <w:rPr>
                <w:spacing w:val="-1"/>
              </w:rPr>
              <w:t>ем</w:t>
            </w:r>
            <w:r w:rsidRPr="000B68F6">
              <w:t>ых г</w:t>
            </w:r>
            <w:r w:rsidRPr="000B68F6">
              <w:rPr>
                <w:spacing w:val="-2"/>
              </w:rPr>
              <w:t>р</w:t>
            </w:r>
            <w:r w:rsidRPr="000B68F6">
              <w:rPr>
                <w:spacing w:val="-1"/>
              </w:rPr>
              <w:t>а</w:t>
            </w:r>
            <w:r w:rsidRPr="000B68F6">
              <w:rPr>
                <w:spacing w:val="1"/>
              </w:rPr>
              <w:t>ниц</w:t>
            </w:r>
            <w:r w:rsidRPr="000B68F6">
              <w:rPr>
                <w:spacing w:val="-3"/>
              </w:rPr>
              <w:t>а</w:t>
            </w:r>
            <w:r w:rsidRPr="000B68F6">
              <w:t xml:space="preserve">х </w:t>
            </w:r>
            <w:r w:rsidRPr="000B68F6">
              <w:rPr>
                <w:spacing w:val="1"/>
              </w:rPr>
              <w:t>н</w:t>
            </w:r>
            <w:r w:rsidRPr="000B68F6">
              <w:t>а в</w:t>
            </w:r>
            <w:r w:rsidRPr="000B68F6">
              <w:rPr>
                <w:spacing w:val="-1"/>
              </w:rPr>
              <w:t>ес</w:t>
            </w:r>
            <w:r w:rsidRPr="000B68F6">
              <w:t xml:space="preserve">ь </w:t>
            </w:r>
            <w:r w:rsidRPr="000B68F6">
              <w:rPr>
                <w:spacing w:val="-1"/>
              </w:rPr>
              <w:t>с</w:t>
            </w:r>
            <w:r w:rsidRPr="000B68F6">
              <w:t>рок д</w:t>
            </w:r>
            <w:r w:rsidRPr="000B68F6">
              <w:rPr>
                <w:spacing w:val="-1"/>
              </w:rPr>
              <w:t>е</w:t>
            </w:r>
            <w:r w:rsidRPr="000B68F6">
              <w:rPr>
                <w:spacing w:val="1"/>
              </w:rPr>
              <w:t>й</w:t>
            </w:r>
            <w:r w:rsidRPr="000B68F6">
              <w:rPr>
                <w:spacing w:val="-1"/>
              </w:rPr>
              <w:t>с</w:t>
            </w:r>
            <w:r w:rsidRPr="000B68F6">
              <w:t>тв</w:t>
            </w:r>
            <w:r w:rsidRPr="000B68F6">
              <w:rPr>
                <w:spacing w:val="1"/>
              </w:rPr>
              <w:t>и</w:t>
            </w:r>
            <w:r w:rsidRPr="000B68F6">
              <w:t xml:space="preserve">я </w:t>
            </w:r>
            <w:r w:rsidRPr="000B68F6">
              <w:rPr>
                <w:spacing w:val="-1"/>
              </w:rPr>
              <w:t>с</w:t>
            </w:r>
            <w:r w:rsidRPr="000B68F6">
              <w:rPr>
                <w:spacing w:val="2"/>
              </w:rPr>
              <w:t>х</w:t>
            </w:r>
            <w:r w:rsidRPr="000B68F6">
              <w:rPr>
                <w:spacing w:val="-1"/>
              </w:rPr>
              <w:t>ем</w:t>
            </w:r>
            <w:r w:rsidRPr="000B68F6">
              <w:t>ы т</w:t>
            </w:r>
            <w:r w:rsidRPr="000B68F6">
              <w:rPr>
                <w:spacing w:val="-1"/>
              </w:rPr>
              <w:t>е</w:t>
            </w:r>
            <w:r w:rsidRPr="000B68F6">
              <w:rPr>
                <w:spacing w:val="1"/>
              </w:rPr>
              <w:t>п</w:t>
            </w:r>
            <w:r w:rsidRPr="000B68F6">
              <w:t>ло</w:t>
            </w:r>
            <w:r w:rsidRPr="000B68F6">
              <w:rPr>
                <w:spacing w:val="-1"/>
              </w:rPr>
              <w:t>с</w:t>
            </w:r>
            <w:r w:rsidRPr="000B68F6">
              <w:rPr>
                <w:spacing w:val="1"/>
              </w:rPr>
              <w:t>н</w:t>
            </w:r>
            <w:r w:rsidRPr="000B68F6">
              <w:rPr>
                <w:spacing w:val="-1"/>
              </w:rPr>
              <w:t>а</w:t>
            </w:r>
            <w:r w:rsidRPr="000B68F6">
              <w:t>бж</w:t>
            </w:r>
            <w:r w:rsidRPr="000B68F6">
              <w:rPr>
                <w:spacing w:val="-1"/>
              </w:rPr>
              <w:t>е</w:t>
            </w:r>
            <w:r w:rsidRPr="000B68F6">
              <w:rPr>
                <w:spacing w:val="1"/>
              </w:rPr>
              <w:t>ни</w:t>
            </w:r>
            <w:r w:rsidRPr="000B68F6">
              <w:t>я</w:t>
            </w:r>
          </w:p>
        </w:tc>
      </w:tr>
    </w:tbl>
    <w:p w14:paraId="267B036A" w14:textId="77777777" w:rsidR="00653F42" w:rsidRPr="000B68F6" w:rsidRDefault="00653F42" w:rsidP="00C22502">
      <w:pPr>
        <w:widowControl w:val="0"/>
        <w:autoSpaceDE w:val="0"/>
        <w:autoSpaceDN w:val="0"/>
        <w:adjustRightInd w:val="0"/>
        <w:ind w:right="13"/>
        <w:sectPr w:rsidR="00653F42" w:rsidRPr="000B68F6" w:rsidSect="00501C52">
          <w:footerReference w:type="default" r:id="rId8"/>
          <w:type w:val="nextColumn"/>
          <w:pgSz w:w="11920" w:h="16840"/>
          <w:pgMar w:top="1134" w:right="567" w:bottom="1134" w:left="1134" w:header="0" w:footer="559" w:gutter="0"/>
          <w:pgNumType w:start="3"/>
          <w:cols w:space="720"/>
          <w:noEndnote/>
        </w:sectPr>
      </w:pPr>
    </w:p>
    <w:p w14:paraId="583EBBD1" w14:textId="77777777" w:rsidR="00653F42" w:rsidRPr="000B68F6" w:rsidRDefault="00653F42" w:rsidP="00C22502">
      <w:pPr>
        <w:widowControl w:val="0"/>
        <w:autoSpaceDE w:val="0"/>
        <w:autoSpaceDN w:val="0"/>
        <w:adjustRightInd w:val="0"/>
        <w:spacing w:before="3" w:line="90" w:lineRule="exact"/>
        <w:ind w:right="13"/>
        <w:rPr>
          <w:sz w:val="9"/>
          <w:szCs w:val="9"/>
        </w:rPr>
      </w:pPr>
    </w:p>
    <w:p w14:paraId="5527A75E" w14:textId="77777777" w:rsidR="00653F42" w:rsidRPr="000B68F6" w:rsidRDefault="00653F42" w:rsidP="00C22502">
      <w:pPr>
        <w:pStyle w:val="1a"/>
        <w:tabs>
          <w:tab w:val="clear" w:pos="643"/>
          <w:tab w:val="num" w:pos="284"/>
        </w:tabs>
        <w:ind w:left="0" w:right="13" w:firstLine="567"/>
      </w:pPr>
      <w:bookmarkStart w:id="2" w:name="_Toc71120077"/>
      <w:r w:rsidRPr="000B68F6">
        <w:t>В</w:t>
      </w:r>
      <w:r w:rsidRPr="000B68F6">
        <w:rPr>
          <w:spacing w:val="-1"/>
        </w:rPr>
        <w:t>в</w:t>
      </w:r>
      <w:r w:rsidRPr="000B68F6">
        <w:t>е</w:t>
      </w:r>
      <w:r w:rsidRPr="000B68F6">
        <w:rPr>
          <w:spacing w:val="1"/>
        </w:rPr>
        <w:t>д</w:t>
      </w:r>
      <w:r w:rsidRPr="000B68F6">
        <w:t>е</w:t>
      </w:r>
      <w:r w:rsidRPr="000B68F6">
        <w:rPr>
          <w:spacing w:val="2"/>
        </w:rPr>
        <w:t>н</w:t>
      </w:r>
      <w:r w:rsidRPr="000B68F6">
        <w:t>ие</w:t>
      </w:r>
      <w:bookmarkEnd w:id="2"/>
    </w:p>
    <w:p w14:paraId="7C50C7AC" w14:textId="77777777" w:rsidR="00653F42" w:rsidRPr="000B68F6" w:rsidRDefault="00653F42" w:rsidP="00C22502">
      <w:pPr>
        <w:widowControl w:val="0"/>
        <w:tabs>
          <w:tab w:val="num" w:pos="284"/>
        </w:tabs>
        <w:autoSpaceDE w:val="0"/>
        <w:autoSpaceDN w:val="0"/>
        <w:adjustRightInd w:val="0"/>
        <w:spacing w:line="360" w:lineRule="auto"/>
        <w:ind w:right="140" w:firstLine="567"/>
        <w:jc w:val="both"/>
        <w:rPr>
          <w:sz w:val="26"/>
          <w:szCs w:val="26"/>
        </w:rPr>
      </w:pPr>
      <w:r w:rsidRPr="000B68F6">
        <w:rPr>
          <w:sz w:val="26"/>
          <w:szCs w:val="26"/>
        </w:rPr>
        <w:t>В</w:t>
      </w:r>
      <w:r w:rsidRPr="000B68F6">
        <w:rPr>
          <w:spacing w:val="10"/>
          <w:sz w:val="26"/>
          <w:szCs w:val="26"/>
        </w:rPr>
        <w:t xml:space="preserve"> </w:t>
      </w:r>
      <w:r w:rsidRPr="000B68F6">
        <w:rPr>
          <w:sz w:val="26"/>
          <w:szCs w:val="26"/>
        </w:rPr>
        <w:t>современн</w:t>
      </w:r>
      <w:r w:rsidRPr="000B68F6">
        <w:rPr>
          <w:spacing w:val="1"/>
          <w:sz w:val="26"/>
          <w:szCs w:val="26"/>
        </w:rPr>
        <w:t>ы</w:t>
      </w:r>
      <w:r w:rsidRPr="000B68F6">
        <w:rPr>
          <w:sz w:val="26"/>
          <w:szCs w:val="26"/>
        </w:rPr>
        <w:t>х</w:t>
      </w:r>
      <w:r w:rsidRPr="000B68F6">
        <w:rPr>
          <w:spacing w:val="4"/>
          <w:sz w:val="26"/>
          <w:szCs w:val="26"/>
        </w:rPr>
        <w:t xml:space="preserve"> </w:t>
      </w:r>
      <w:r w:rsidRPr="000B68F6">
        <w:rPr>
          <w:spacing w:val="-2"/>
          <w:sz w:val="26"/>
          <w:szCs w:val="26"/>
        </w:rPr>
        <w:t>у</w:t>
      </w:r>
      <w:r w:rsidRPr="000B68F6">
        <w:rPr>
          <w:sz w:val="26"/>
          <w:szCs w:val="26"/>
        </w:rPr>
        <w:t>слов</w:t>
      </w:r>
      <w:r w:rsidRPr="000B68F6">
        <w:rPr>
          <w:spacing w:val="1"/>
          <w:sz w:val="26"/>
          <w:szCs w:val="26"/>
        </w:rPr>
        <w:t>и</w:t>
      </w:r>
      <w:r w:rsidRPr="000B68F6">
        <w:rPr>
          <w:sz w:val="26"/>
          <w:szCs w:val="26"/>
        </w:rPr>
        <w:t>ях</w:t>
      </w:r>
      <w:r w:rsidRPr="000B68F6">
        <w:rPr>
          <w:spacing w:val="3"/>
          <w:sz w:val="26"/>
          <w:szCs w:val="26"/>
        </w:rPr>
        <w:t xml:space="preserve"> </w:t>
      </w:r>
      <w:r w:rsidRPr="000B68F6">
        <w:rPr>
          <w:sz w:val="26"/>
          <w:szCs w:val="26"/>
        </w:rPr>
        <w:t>пов</w:t>
      </w:r>
      <w:r w:rsidRPr="000B68F6">
        <w:rPr>
          <w:spacing w:val="1"/>
          <w:sz w:val="26"/>
          <w:szCs w:val="26"/>
        </w:rPr>
        <w:t>ы</w:t>
      </w:r>
      <w:r w:rsidRPr="000B68F6">
        <w:rPr>
          <w:sz w:val="26"/>
          <w:szCs w:val="26"/>
        </w:rPr>
        <w:t>шен</w:t>
      </w:r>
      <w:r w:rsidRPr="000B68F6">
        <w:rPr>
          <w:spacing w:val="3"/>
          <w:sz w:val="26"/>
          <w:szCs w:val="26"/>
        </w:rPr>
        <w:t>и</w:t>
      </w:r>
      <w:r w:rsidRPr="000B68F6">
        <w:rPr>
          <w:sz w:val="26"/>
          <w:szCs w:val="26"/>
        </w:rPr>
        <w:t xml:space="preserve">е </w:t>
      </w:r>
      <w:r w:rsidRPr="000B68F6">
        <w:rPr>
          <w:spacing w:val="-1"/>
          <w:sz w:val="26"/>
          <w:szCs w:val="26"/>
        </w:rPr>
        <w:t>э</w:t>
      </w:r>
      <w:r w:rsidRPr="000B68F6">
        <w:rPr>
          <w:sz w:val="26"/>
          <w:szCs w:val="26"/>
        </w:rPr>
        <w:t>фф</w:t>
      </w:r>
      <w:r w:rsidRPr="000B68F6">
        <w:rPr>
          <w:spacing w:val="2"/>
          <w:sz w:val="26"/>
          <w:szCs w:val="26"/>
        </w:rPr>
        <w:t>е</w:t>
      </w:r>
      <w:r w:rsidRPr="000B68F6">
        <w:rPr>
          <w:spacing w:val="-1"/>
          <w:sz w:val="26"/>
          <w:szCs w:val="26"/>
        </w:rPr>
        <w:t>к</w:t>
      </w:r>
      <w:r w:rsidRPr="000B68F6">
        <w:rPr>
          <w:sz w:val="26"/>
          <w:szCs w:val="26"/>
        </w:rPr>
        <w:t>тивно</w:t>
      </w:r>
      <w:r w:rsidRPr="000B68F6">
        <w:rPr>
          <w:spacing w:val="3"/>
          <w:sz w:val="26"/>
          <w:szCs w:val="26"/>
        </w:rPr>
        <w:t>с</w:t>
      </w:r>
      <w:r w:rsidRPr="000B68F6">
        <w:rPr>
          <w:sz w:val="26"/>
          <w:szCs w:val="26"/>
        </w:rPr>
        <w:t>ти</w:t>
      </w:r>
      <w:r w:rsidRPr="000B68F6">
        <w:rPr>
          <w:spacing w:val="1"/>
          <w:sz w:val="26"/>
          <w:szCs w:val="26"/>
        </w:rPr>
        <w:t xml:space="preserve"> </w:t>
      </w:r>
      <w:r w:rsidRPr="000B68F6">
        <w:rPr>
          <w:sz w:val="26"/>
          <w:szCs w:val="26"/>
        </w:rPr>
        <w:t>ис</w:t>
      </w:r>
      <w:r w:rsidRPr="000B68F6">
        <w:rPr>
          <w:spacing w:val="1"/>
          <w:sz w:val="26"/>
          <w:szCs w:val="26"/>
        </w:rPr>
        <w:t>п</w:t>
      </w:r>
      <w:r w:rsidRPr="000B68F6">
        <w:rPr>
          <w:sz w:val="26"/>
          <w:szCs w:val="26"/>
        </w:rPr>
        <w:t>ользова</w:t>
      </w:r>
      <w:r w:rsidRPr="000B68F6">
        <w:rPr>
          <w:spacing w:val="1"/>
          <w:sz w:val="26"/>
          <w:szCs w:val="26"/>
        </w:rPr>
        <w:t>н</w:t>
      </w:r>
      <w:r w:rsidRPr="000B68F6">
        <w:rPr>
          <w:sz w:val="26"/>
          <w:szCs w:val="26"/>
        </w:rPr>
        <w:t xml:space="preserve">ия </w:t>
      </w:r>
      <w:r w:rsidRPr="000B68F6">
        <w:rPr>
          <w:spacing w:val="-1"/>
          <w:sz w:val="26"/>
          <w:szCs w:val="26"/>
        </w:rPr>
        <w:t>э</w:t>
      </w:r>
      <w:r w:rsidRPr="000B68F6">
        <w:rPr>
          <w:sz w:val="26"/>
          <w:szCs w:val="26"/>
        </w:rPr>
        <w:t>нерг</w:t>
      </w:r>
      <w:r w:rsidRPr="000B68F6">
        <w:rPr>
          <w:spacing w:val="2"/>
          <w:sz w:val="26"/>
          <w:szCs w:val="26"/>
        </w:rPr>
        <w:t>е</w:t>
      </w:r>
      <w:r w:rsidRPr="000B68F6">
        <w:rPr>
          <w:sz w:val="26"/>
          <w:szCs w:val="26"/>
        </w:rPr>
        <w:t>тиче</w:t>
      </w:r>
      <w:r w:rsidRPr="000B68F6">
        <w:rPr>
          <w:spacing w:val="2"/>
          <w:sz w:val="26"/>
          <w:szCs w:val="26"/>
        </w:rPr>
        <w:t>с</w:t>
      </w:r>
      <w:r w:rsidRPr="000B68F6">
        <w:rPr>
          <w:spacing w:val="-1"/>
          <w:sz w:val="26"/>
          <w:szCs w:val="26"/>
        </w:rPr>
        <w:t>к</w:t>
      </w:r>
      <w:r w:rsidRPr="000B68F6">
        <w:rPr>
          <w:sz w:val="26"/>
          <w:szCs w:val="26"/>
        </w:rPr>
        <w:t>их</w:t>
      </w:r>
      <w:r w:rsidRPr="000B68F6">
        <w:rPr>
          <w:spacing w:val="5"/>
          <w:sz w:val="26"/>
          <w:szCs w:val="26"/>
        </w:rPr>
        <w:t xml:space="preserve"> </w:t>
      </w:r>
      <w:r w:rsidRPr="000B68F6">
        <w:rPr>
          <w:sz w:val="26"/>
          <w:szCs w:val="26"/>
        </w:rPr>
        <w:t>ре</w:t>
      </w:r>
      <w:r w:rsidRPr="000B68F6">
        <w:rPr>
          <w:spacing w:val="5"/>
          <w:sz w:val="26"/>
          <w:szCs w:val="26"/>
        </w:rPr>
        <w:t>с</w:t>
      </w:r>
      <w:r w:rsidRPr="000B68F6">
        <w:rPr>
          <w:spacing w:val="-2"/>
          <w:sz w:val="26"/>
          <w:szCs w:val="26"/>
        </w:rPr>
        <w:t>у</w:t>
      </w:r>
      <w:r w:rsidRPr="000B68F6">
        <w:rPr>
          <w:sz w:val="26"/>
          <w:szCs w:val="26"/>
        </w:rPr>
        <w:t>рсов</w:t>
      </w:r>
      <w:r w:rsidRPr="000B68F6">
        <w:rPr>
          <w:spacing w:val="10"/>
          <w:sz w:val="26"/>
          <w:szCs w:val="26"/>
        </w:rPr>
        <w:t xml:space="preserve"> </w:t>
      </w:r>
      <w:r w:rsidRPr="000B68F6">
        <w:rPr>
          <w:sz w:val="26"/>
          <w:szCs w:val="26"/>
        </w:rPr>
        <w:t>и</w:t>
      </w:r>
      <w:r w:rsidRPr="000B68F6">
        <w:rPr>
          <w:spacing w:val="21"/>
          <w:sz w:val="26"/>
          <w:szCs w:val="26"/>
        </w:rPr>
        <w:t xml:space="preserve"> </w:t>
      </w:r>
      <w:r w:rsidRPr="000B68F6">
        <w:rPr>
          <w:spacing w:val="-1"/>
          <w:sz w:val="26"/>
          <w:szCs w:val="26"/>
        </w:rPr>
        <w:t>э</w:t>
      </w:r>
      <w:r w:rsidRPr="000B68F6">
        <w:rPr>
          <w:sz w:val="26"/>
          <w:szCs w:val="26"/>
        </w:rPr>
        <w:t>не</w:t>
      </w:r>
      <w:r w:rsidRPr="000B68F6">
        <w:rPr>
          <w:spacing w:val="3"/>
          <w:sz w:val="26"/>
          <w:szCs w:val="26"/>
        </w:rPr>
        <w:t>р</w:t>
      </w:r>
      <w:r w:rsidRPr="000B68F6">
        <w:rPr>
          <w:sz w:val="26"/>
          <w:szCs w:val="26"/>
        </w:rPr>
        <w:t>госбер</w:t>
      </w:r>
      <w:r w:rsidRPr="000B68F6">
        <w:rPr>
          <w:spacing w:val="2"/>
          <w:sz w:val="26"/>
          <w:szCs w:val="26"/>
        </w:rPr>
        <w:t>е</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е станов</w:t>
      </w:r>
      <w:r w:rsidRPr="000B68F6">
        <w:rPr>
          <w:spacing w:val="3"/>
          <w:sz w:val="26"/>
          <w:szCs w:val="26"/>
        </w:rPr>
        <w:t>и</w:t>
      </w:r>
      <w:r w:rsidRPr="000B68F6">
        <w:rPr>
          <w:sz w:val="26"/>
          <w:szCs w:val="26"/>
        </w:rPr>
        <w:t>тся</w:t>
      </w:r>
      <w:r w:rsidRPr="000B68F6">
        <w:rPr>
          <w:spacing w:val="8"/>
          <w:sz w:val="26"/>
          <w:szCs w:val="26"/>
        </w:rPr>
        <w:t xml:space="preserve"> </w:t>
      </w:r>
      <w:r w:rsidRPr="000B68F6">
        <w:rPr>
          <w:spacing w:val="2"/>
          <w:sz w:val="26"/>
          <w:szCs w:val="26"/>
        </w:rPr>
        <w:t>о</w:t>
      </w:r>
      <w:r w:rsidRPr="000B68F6">
        <w:rPr>
          <w:sz w:val="26"/>
          <w:szCs w:val="26"/>
        </w:rPr>
        <w:t>дн</w:t>
      </w:r>
      <w:r w:rsidRPr="000B68F6">
        <w:rPr>
          <w:spacing w:val="1"/>
          <w:sz w:val="26"/>
          <w:szCs w:val="26"/>
        </w:rPr>
        <w:t>и</w:t>
      </w:r>
      <w:r w:rsidRPr="000B68F6">
        <w:rPr>
          <w:sz w:val="26"/>
          <w:szCs w:val="26"/>
        </w:rPr>
        <w:t>м</w:t>
      </w:r>
      <w:r w:rsidRPr="000B68F6">
        <w:rPr>
          <w:spacing w:val="12"/>
          <w:sz w:val="26"/>
          <w:szCs w:val="26"/>
        </w:rPr>
        <w:t xml:space="preserve"> </w:t>
      </w:r>
      <w:r w:rsidRPr="000B68F6">
        <w:rPr>
          <w:sz w:val="26"/>
          <w:szCs w:val="26"/>
        </w:rPr>
        <w:t>из</w:t>
      </w:r>
      <w:r w:rsidRPr="000B68F6">
        <w:rPr>
          <w:spacing w:val="19"/>
          <w:sz w:val="26"/>
          <w:szCs w:val="26"/>
        </w:rPr>
        <w:t xml:space="preserve"> </w:t>
      </w:r>
      <w:r w:rsidRPr="000B68F6">
        <w:rPr>
          <w:sz w:val="26"/>
          <w:szCs w:val="26"/>
        </w:rPr>
        <w:t>ва</w:t>
      </w:r>
      <w:r w:rsidRPr="000B68F6">
        <w:rPr>
          <w:spacing w:val="1"/>
          <w:sz w:val="26"/>
          <w:szCs w:val="26"/>
        </w:rPr>
        <w:t>ж</w:t>
      </w:r>
      <w:r w:rsidRPr="000B68F6">
        <w:rPr>
          <w:sz w:val="26"/>
          <w:szCs w:val="26"/>
        </w:rPr>
        <w:t>не</w:t>
      </w:r>
      <w:r w:rsidRPr="000B68F6">
        <w:rPr>
          <w:spacing w:val="3"/>
          <w:sz w:val="26"/>
          <w:szCs w:val="26"/>
        </w:rPr>
        <w:t>й</w:t>
      </w:r>
      <w:r w:rsidRPr="000B68F6">
        <w:rPr>
          <w:sz w:val="26"/>
          <w:szCs w:val="26"/>
        </w:rPr>
        <w:t>ш</w:t>
      </w:r>
      <w:r w:rsidRPr="000B68F6">
        <w:rPr>
          <w:spacing w:val="2"/>
          <w:sz w:val="26"/>
          <w:szCs w:val="26"/>
        </w:rPr>
        <w:t>и</w:t>
      </w:r>
      <w:r w:rsidRPr="000B68F6">
        <w:rPr>
          <w:sz w:val="26"/>
          <w:szCs w:val="26"/>
        </w:rPr>
        <w:t>х фа</w:t>
      </w:r>
      <w:r w:rsidRPr="000B68F6">
        <w:rPr>
          <w:spacing w:val="-1"/>
          <w:sz w:val="26"/>
          <w:szCs w:val="26"/>
        </w:rPr>
        <w:t>к</w:t>
      </w:r>
      <w:r w:rsidRPr="000B68F6">
        <w:rPr>
          <w:sz w:val="26"/>
          <w:szCs w:val="26"/>
        </w:rPr>
        <w:t>т</w:t>
      </w:r>
      <w:r w:rsidRPr="000B68F6">
        <w:rPr>
          <w:spacing w:val="2"/>
          <w:sz w:val="26"/>
          <w:szCs w:val="26"/>
        </w:rPr>
        <w:t>о</w:t>
      </w:r>
      <w:r w:rsidRPr="000B68F6">
        <w:rPr>
          <w:sz w:val="26"/>
          <w:szCs w:val="26"/>
        </w:rPr>
        <w:t>ров</w:t>
      </w:r>
      <w:r w:rsidRPr="000B68F6">
        <w:rPr>
          <w:spacing w:val="-8"/>
          <w:sz w:val="26"/>
          <w:szCs w:val="26"/>
        </w:rPr>
        <w:t xml:space="preserve"> </w:t>
      </w:r>
      <w:r w:rsidRPr="000B68F6">
        <w:rPr>
          <w:spacing w:val="-1"/>
          <w:sz w:val="26"/>
          <w:szCs w:val="26"/>
        </w:rPr>
        <w:t>э</w:t>
      </w:r>
      <w:r w:rsidRPr="000B68F6">
        <w:rPr>
          <w:spacing w:val="1"/>
          <w:sz w:val="26"/>
          <w:szCs w:val="26"/>
        </w:rPr>
        <w:t>к</w:t>
      </w:r>
      <w:r w:rsidRPr="000B68F6">
        <w:rPr>
          <w:sz w:val="26"/>
          <w:szCs w:val="26"/>
        </w:rPr>
        <w:t>оном</w:t>
      </w:r>
      <w:r w:rsidRPr="000B68F6">
        <w:rPr>
          <w:spacing w:val="2"/>
          <w:sz w:val="26"/>
          <w:szCs w:val="26"/>
        </w:rPr>
        <w:t>и</w:t>
      </w:r>
      <w:r w:rsidRPr="000B68F6">
        <w:rPr>
          <w:spacing w:val="-1"/>
          <w:sz w:val="26"/>
          <w:szCs w:val="26"/>
        </w:rPr>
        <w:t>ч</w:t>
      </w:r>
      <w:r w:rsidRPr="000B68F6">
        <w:rPr>
          <w:sz w:val="26"/>
          <w:szCs w:val="26"/>
        </w:rPr>
        <w:t>е</w:t>
      </w:r>
      <w:r w:rsidRPr="000B68F6">
        <w:rPr>
          <w:spacing w:val="2"/>
          <w:sz w:val="26"/>
          <w:szCs w:val="26"/>
        </w:rPr>
        <w:t>с</w:t>
      </w:r>
      <w:r w:rsidRPr="000B68F6">
        <w:rPr>
          <w:spacing w:val="-1"/>
          <w:sz w:val="26"/>
          <w:szCs w:val="26"/>
        </w:rPr>
        <w:t>к</w:t>
      </w:r>
      <w:r w:rsidRPr="000B68F6">
        <w:rPr>
          <w:sz w:val="26"/>
          <w:szCs w:val="26"/>
        </w:rPr>
        <w:t>ого</w:t>
      </w:r>
      <w:r w:rsidRPr="000B68F6">
        <w:rPr>
          <w:spacing w:val="-17"/>
          <w:sz w:val="26"/>
          <w:szCs w:val="26"/>
        </w:rPr>
        <w:t xml:space="preserve"> </w:t>
      </w:r>
      <w:r w:rsidRPr="000B68F6">
        <w:rPr>
          <w:sz w:val="26"/>
          <w:szCs w:val="26"/>
        </w:rPr>
        <w:t>ро</w:t>
      </w:r>
      <w:r w:rsidRPr="000B68F6">
        <w:rPr>
          <w:spacing w:val="2"/>
          <w:sz w:val="26"/>
          <w:szCs w:val="26"/>
        </w:rPr>
        <w:t>с</w:t>
      </w:r>
      <w:r w:rsidRPr="000B68F6">
        <w:rPr>
          <w:sz w:val="26"/>
          <w:szCs w:val="26"/>
        </w:rPr>
        <w:t>та</w:t>
      </w:r>
      <w:r w:rsidRPr="000B68F6">
        <w:rPr>
          <w:spacing w:val="-6"/>
          <w:sz w:val="26"/>
          <w:szCs w:val="26"/>
        </w:rPr>
        <w:t xml:space="preserve"> </w:t>
      </w:r>
      <w:r w:rsidRPr="000B68F6">
        <w:rPr>
          <w:sz w:val="26"/>
          <w:szCs w:val="26"/>
        </w:rPr>
        <w:t>и</w:t>
      </w:r>
      <w:r w:rsidRPr="000B68F6">
        <w:rPr>
          <w:spacing w:val="-1"/>
          <w:sz w:val="26"/>
          <w:szCs w:val="26"/>
        </w:rPr>
        <w:t xml:space="preserve"> </w:t>
      </w:r>
      <w:r w:rsidRPr="000B68F6">
        <w:rPr>
          <w:spacing w:val="2"/>
          <w:sz w:val="26"/>
          <w:szCs w:val="26"/>
        </w:rPr>
        <w:t>с</w:t>
      </w:r>
      <w:r w:rsidRPr="000B68F6">
        <w:rPr>
          <w:sz w:val="26"/>
          <w:szCs w:val="26"/>
        </w:rPr>
        <w:t>оц</w:t>
      </w:r>
      <w:r w:rsidRPr="000B68F6">
        <w:rPr>
          <w:spacing w:val="1"/>
          <w:sz w:val="26"/>
          <w:szCs w:val="26"/>
        </w:rPr>
        <w:t>и</w:t>
      </w:r>
      <w:r w:rsidRPr="000B68F6">
        <w:rPr>
          <w:sz w:val="26"/>
          <w:szCs w:val="26"/>
        </w:rPr>
        <w:t>ал</w:t>
      </w:r>
      <w:r w:rsidRPr="000B68F6">
        <w:rPr>
          <w:spacing w:val="2"/>
          <w:sz w:val="26"/>
          <w:szCs w:val="26"/>
        </w:rPr>
        <w:t>ь</w:t>
      </w:r>
      <w:r w:rsidRPr="000B68F6">
        <w:rPr>
          <w:sz w:val="26"/>
          <w:szCs w:val="26"/>
        </w:rPr>
        <w:t>ного</w:t>
      </w:r>
      <w:r w:rsidRPr="000B68F6">
        <w:rPr>
          <w:spacing w:val="-14"/>
          <w:sz w:val="26"/>
          <w:szCs w:val="26"/>
        </w:rPr>
        <w:t xml:space="preserve"> </w:t>
      </w:r>
      <w:r w:rsidRPr="000B68F6">
        <w:rPr>
          <w:sz w:val="26"/>
          <w:szCs w:val="26"/>
        </w:rPr>
        <w:t>ра</w:t>
      </w:r>
      <w:r w:rsidRPr="000B68F6">
        <w:rPr>
          <w:spacing w:val="1"/>
          <w:sz w:val="26"/>
          <w:szCs w:val="26"/>
        </w:rPr>
        <w:t>з</w:t>
      </w:r>
      <w:r w:rsidRPr="000B68F6">
        <w:rPr>
          <w:sz w:val="26"/>
          <w:szCs w:val="26"/>
        </w:rPr>
        <w:t>в</w:t>
      </w:r>
      <w:r w:rsidRPr="000B68F6">
        <w:rPr>
          <w:spacing w:val="3"/>
          <w:sz w:val="26"/>
          <w:szCs w:val="26"/>
        </w:rPr>
        <w:t>и</w:t>
      </w:r>
      <w:r w:rsidRPr="000B68F6">
        <w:rPr>
          <w:sz w:val="26"/>
          <w:szCs w:val="26"/>
        </w:rPr>
        <w:t>тия</w:t>
      </w:r>
      <w:r w:rsidRPr="000B68F6">
        <w:rPr>
          <w:spacing w:val="-10"/>
          <w:sz w:val="26"/>
          <w:szCs w:val="26"/>
        </w:rPr>
        <w:t xml:space="preserve"> </w:t>
      </w:r>
      <w:r w:rsidRPr="000B68F6">
        <w:rPr>
          <w:sz w:val="26"/>
          <w:szCs w:val="26"/>
        </w:rPr>
        <w:t>Росси</w:t>
      </w:r>
      <w:r w:rsidRPr="000B68F6">
        <w:rPr>
          <w:spacing w:val="3"/>
          <w:sz w:val="26"/>
          <w:szCs w:val="26"/>
        </w:rPr>
        <w:t>и</w:t>
      </w:r>
      <w:r w:rsidRPr="000B68F6">
        <w:rPr>
          <w:sz w:val="26"/>
          <w:szCs w:val="26"/>
        </w:rPr>
        <w:t>.</w:t>
      </w:r>
      <w:r w:rsidRPr="000B68F6">
        <w:rPr>
          <w:spacing w:val="-8"/>
          <w:sz w:val="26"/>
          <w:szCs w:val="26"/>
        </w:rPr>
        <w:t xml:space="preserve"> </w:t>
      </w:r>
      <w:r w:rsidRPr="000B68F6">
        <w:rPr>
          <w:sz w:val="26"/>
          <w:szCs w:val="26"/>
        </w:rPr>
        <w:t>Э</w:t>
      </w:r>
      <w:r w:rsidRPr="000B68F6">
        <w:rPr>
          <w:spacing w:val="-1"/>
          <w:sz w:val="26"/>
          <w:szCs w:val="26"/>
        </w:rPr>
        <w:t>т</w:t>
      </w:r>
      <w:r w:rsidRPr="000B68F6">
        <w:rPr>
          <w:sz w:val="26"/>
          <w:szCs w:val="26"/>
        </w:rPr>
        <w:t>о</w:t>
      </w:r>
      <w:r w:rsidRPr="000B68F6">
        <w:rPr>
          <w:spacing w:val="-2"/>
          <w:sz w:val="26"/>
          <w:szCs w:val="26"/>
        </w:rPr>
        <w:t xml:space="preserve"> </w:t>
      </w:r>
      <w:r w:rsidRPr="000B68F6">
        <w:rPr>
          <w:sz w:val="26"/>
          <w:szCs w:val="26"/>
        </w:rPr>
        <w:t>под</w:t>
      </w:r>
      <w:r w:rsidRPr="000B68F6">
        <w:rPr>
          <w:spacing w:val="2"/>
          <w:sz w:val="26"/>
          <w:szCs w:val="26"/>
        </w:rPr>
        <w:t>т</w:t>
      </w:r>
      <w:r w:rsidRPr="000B68F6">
        <w:rPr>
          <w:sz w:val="26"/>
          <w:szCs w:val="26"/>
        </w:rPr>
        <w:t>вер</w:t>
      </w:r>
      <w:r w:rsidRPr="000B68F6">
        <w:rPr>
          <w:spacing w:val="1"/>
          <w:sz w:val="26"/>
          <w:szCs w:val="26"/>
        </w:rPr>
        <w:t>ж</w:t>
      </w:r>
      <w:r w:rsidRPr="000B68F6">
        <w:rPr>
          <w:sz w:val="26"/>
          <w:szCs w:val="26"/>
        </w:rPr>
        <w:t>дено</w:t>
      </w:r>
      <w:r w:rsidRPr="000B68F6">
        <w:rPr>
          <w:spacing w:val="-13"/>
          <w:sz w:val="26"/>
          <w:szCs w:val="26"/>
        </w:rPr>
        <w:t xml:space="preserve"> </w:t>
      </w:r>
      <w:r w:rsidRPr="000B68F6">
        <w:rPr>
          <w:spacing w:val="2"/>
          <w:sz w:val="26"/>
          <w:szCs w:val="26"/>
        </w:rPr>
        <w:t>в</w:t>
      </w:r>
      <w:r w:rsidRPr="000B68F6">
        <w:rPr>
          <w:sz w:val="26"/>
          <w:szCs w:val="26"/>
        </w:rPr>
        <w:t>о вс</w:t>
      </w:r>
      <w:r w:rsidRPr="000B68F6">
        <w:rPr>
          <w:spacing w:val="4"/>
          <w:sz w:val="26"/>
          <w:szCs w:val="26"/>
        </w:rPr>
        <w:t>т</w:t>
      </w:r>
      <w:r w:rsidRPr="000B68F6">
        <w:rPr>
          <w:spacing w:val="-5"/>
          <w:sz w:val="26"/>
          <w:szCs w:val="26"/>
        </w:rPr>
        <w:t>у</w:t>
      </w:r>
      <w:r w:rsidRPr="000B68F6">
        <w:rPr>
          <w:sz w:val="26"/>
          <w:szCs w:val="26"/>
        </w:rPr>
        <w:t>п</w:t>
      </w:r>
      <w:r w:rsidRPr="000B68F6">
        <w:rPr>
          <w:spacing w:val="1"/>
          <w:sz w:val="26"/>
          <w:szCs w:val="26"/>
        </w:rPr>
        <w:t>и</w:t>
      </w:r>
      <w:r w:rsidRPr="000B68F6">
        <w:rPr>
          <w:sz w:val="26"/>
          <w:szCs w:val="26"/>
        </w:rPr>
        <w:t>вш</w:t>
      </w:r>
      <w:r w:rsidRPr="000B68F6">
        <w:rPr>
          <w:spacing w:val="2"/>
          <w:sz w:val="26"/>
          <w:szCs w:val="26"/>
        </w:rPr>
        <w:t>и</w:t>
      </w:r>
      <w:r w:rsidRPr="000B68F6">
        <w:rPr>
          <w:sz w:val="26"/>
          <w:szCs w:val="26"/>
        </w:rPr>
        <w:t>м</w:t>
      </w:r>
      <w:r w:rsidRPr="000B68F6">
        <w:rPr>
          <w:spacing w:val="1"/>
          <w:sz w:val="26"/>
          <w:szCs w:val="26"/>
        </w:rPr>
        <w:t xml:space="preserve"> </w:t>
      </w:r>
      <w:r w:rsidRPr="000B68F6">
        <w:rPr>
          <w:sz w:val="26"/>
          <w:szCs w:val="26"/>
        </w:rPr>
        <w:t>в</w:t>
      </w:r>
      <w:r w:rsidRPr="000B68F6">
        <w:rPr>
          <w:spacing w:val="15"/>
          <w:sz w:val="26"/>
          <w:szCs w:val="26"/>
        </w:rPr>
        <w:t xml:space="preserve"> </w:t>
      </w:r>
      <w:r w:rsidRPr="000B68F6">
        <w:rPr>
          <w:sz w:val="26"/>
          <w:szCs w:val="26"/>
        </w:rPr>
        <w:t>си</w:t>
      </w:r>
      <w:r w:rsidRPr="000B68F6">
        <w:rPr>
          <w:spacing w:val="5"/>
          <w:sz w:val="26"/>
          <w:szCs w:val="26"/>
        </w:rPr>
        <w:t>л</w:t>
      </w:r>
      <w:r w:rsidRPr="000B68F6">
        <w:rPr>
          <w:sz w:val="26"/>
          <w:szCs w:val="26"/>
        </w:rPr>
        <w:t>у</w:t>
      </w:r>
      <w:r w:rsidRPr="000B68F6">
        <w:rPr>
          <w:spacing w:val="6"/>
          <w:sz w:val="26"/>
          <w:szCs w:val="26"/>
        </w:rPr>
        <w:t xml:space="preserve"> </w:t>
      </w:r>
      <w:r w:rsidRPr="000B68F6">
        <w:rPr>
          <w:sz w:val="26"/>
          <w:szCs w:val="26"/>
        </w:rPr>
        <w:t>с</w:t>
      </w:r>
      <w:r w:rsidRPr="000B68F6">
        <w:rPr>
          <w:spacing w:val="15"/>
          <w:sz w:val="26"/>
          <w:szCs w:val="26"/>
        </w:rPr>
        <w:t xml:space="preserve"> </w:t>
      </w:r>
      <w:r w:rsidRPr="000B68F6">
        <w:rPr>
          <w:sz w:val="26"/>
          <w:szCs w:val="26"/>
        </w:rPr>
        <w:t>23</w:t>
      </w:r>
      <w:r w:rsidRPr="000B68F6">
        <w:rPr>
          <w:spacing w:val="13"/>
          <w:sz w:val="26"/>
          <w:szCs w:val="26"/>
        </w:rPr>
        <w:t xml:space="preserve"> </w:t>
      </w:r>
      <w:r w:rsidRPr="000B68F6">
        <w:rPr>
          <w:sz w:val="26"/>
          <w:szCs w:val="26"/>
        </w:rPr>
        <w:t>но</w:t>
      </w:r>
      <w:r w:rsidRPr="000B68F6">
        <w:rPr>
          <w:spacing w:val="1"/>
          <w:sz w:val="26"/>
          <w:szCs w:val="26"/>
        </w:rPr>
        <w:t>я</w:t>
      </w:r>
      <w:r w:rsidRPr="000B68F6">
        <w:rPr>
          <w:sz w:val="26"/>
          <w:szCs w:val="26"/>
        </w:rPr>
        <w:t>бря</w:t>
      </w:r>
      <w:r w:rsidRPr="000B68F6">
        <w:rPr>
          <w:spacing w:val="8"/>
          <w:sz w:val="26"/>
          <w:szCs w:val="26"/>
        </w:rPr>
        <w:t xml:space="preserve"> </w:t>
      </w:r>
      <w:r w:rsidRPr="000B68F6">
        <w:rPr>
          <w:sz w:val="26"/>
          <w:szCs w:val="26"/>
        </w:rPr>
        <w:t>2009</w:t>
      </w:r>
      <w:r w:rsidRPr="000B68F6">
        <w:rPr>
          <w:spacing w:val="11"/>
          <w:sz w:val="26"/>
          <w:szCs w:val="26"/>
        </w:rPr>
        <w:t xml:space="preserve"> </w:t>
      </w:r>
      <w:r w:rsidRPr="000B68F6">
        <w:rPr>
          <w:spacing w:val="2"/>
          <w:sz w:val="26"/>
          <w:szCs w:val="26"/>
        </w:rPr>
        <w:t>г</w:t>
      </w:r>
      <w:r w:rsidRPr="000B68F6">
        <w:rPr>
          <w:sz w:val="26"/>
          <w:szCs w:val="26"/>
        </w:rPr>
        <w:t>ода</w:t>
      </w:r>
      <w:r w:rsidRPr="000B68F6">
        <w:rPr>
          <w:spacing w:val="11"/>
          <w:sz w:val="26"/>
          <w:szCs w:val="26"/>
        </w:rPr>
        <w:t xml:space="preserve"> </w:t>
      </w:r>
      <w:r w:rsidRPr="000B68F6">
        <w:rPr>
          <w:sz w:val="26"/>
          <w:szCs w:val="26"/>
        </w:rPr>
        <w:t>Федера</w:t>
      </w:r>
      <w:r w:rsidRPr="000B68F6">
        <w:rPr>
          <w:spacing w:val="2"/>
          <w:sz w:val="26"/>
          <w:szCs w:val="26"/>
        </w:rPr>
        <w:t>л</w:t>
      </w:r>
      <w:r w:rsidRPr="000B68F6">
        <w:rPr>
          <w:sz w:val="26"/>
          <w:szCs w:val="26"/>
        </w:rPr>
        <w:t xml:space="preserve">ьном </w:t>
      </w:r>
      <w:r w:rsidRPr="000B68F6">
        <w:rPr>
          <w:spacing w:val="1"/>
          <w:sz w:val="26"/>
          <w:szCs w:val="26"/>
        </w:rPr>
        <w:t>з</w:t>
      </w:r>
      <w:r w:rsidRPr="000B68F6">
        <w:rPr>
          <w:spacing w:val="2"/>
          <w:sz w:val="26"/>
          <w:szCs w:val="26"/>
        </w:rPr>
        <w:t>а</w:t>
      </w:r>
      <w:r w:rsidRPr="000B68F6">
        <w:rPr>
          <w:spacing w:val="-1"/>
          <w:sz w:val="26"/>
          <w:szCs w:val="26"/>
        </w:rPr>
        <w:t>к</w:t>
      </w:r>
      <w:r w:rsidRPr="000B68F6">
        <w:rPr>
          <w:sz w:val="26"/>
          <w:szCs w:val="26"/>
        </w:rPr>
        <w:t>оне</w:t>
      </w:r>
      <w:r w:rsidRPr="000B68F6">
        <w:rPr>
          <w:spacing w:val="10"/>
          <w:sz w:val="26"/>
          <w:szCs w:val="26"/>
        </w:rPr>
        <w:t xml:space="preserve"> </w:t>
      </w:r>
      <w:r w:rsidRPr="000B68F6">
        <w:rPr>
          <w:sz w:val="26"/>
          <w:szCs w:val="26"/>
        </w:rPr>
        <w:t>РФ</w:t>
      </w:r>
      <w:r w:rsidRPr="000B68F6">
        <w:rPr>
          <w:spacing w:val="13"/>
          <w:sz w:val="26"/>
          <w:szCs w:val="26"/>
        </w:rPr>
        <w:t xml:space="preserve"> </w:t>
      </w:r>
      <w:r w:rsidRPr="000B68F6">
        <w:rPr>
          <w:sz w:val="26"/>
          <w:szCs w:val="26"/>
        </w:rPr>
        <w:t>№</w:t>
      </w:r>
      <w:r w:rsidRPr="000B68F6">
        <w:rPr>
          <w:spacing w:val="13"/>
          <w:sz w:val="26"/>
          <w:szCs w:val="26"/>
        </w:rPr>
        <w:t xml:space="preserve"> </w:t>
      </w:r>
      <w:r w:rsidRPr="000B68F6">
        <w:rPr>
          <w:sz w:val="26"/>
          <w:szCs w:val="26"/>
        </w:rPr>
        <w:t>261</w:t>
      </w:r>
      <w:r w:rsidRPr="000B68F6">
        <w:rPr>
          <w:spacing w:val="14"/>
          <w:sz w:val="26"/>
          <w:szCs w:val="26"/>
        </w:rPr>
        <w:t xml:space="preserve"> </w:t>
      </w:r>
      <w:r w:rsidRPr="000B68F6">
        <w:rPr>
          <w:spacing w:val="-2"/>
          <w:sz w:val="26"/>
          <w:szCs w:val="26"/>
        </w:rPr>
        <w:t>«</w:t>
      </w:r>
      <w:r w:rsidRPr="000B68F6">
        <w:rPr>
          <w:spacing w:val="2"/>
          <w:sz w:val="26"/>
          <w:szCs w:val="26"/>
        </w:rPr>
        <w:t>О</w:t>
      </w:r>
      <w:r w:rsidRPr="000B68F6">
        <w:rPr>
          <w:sz w:val="26"/>
          <w:szCs w:val="26"/>
        </w:rPr>
        <w:t xml:space="preserve">б </w:t>
      </w:r>
      <w:r w:rsidRPr="000B68F6">
        <w:rPr>
          <w:spacing w:val="-1"/>
          <w:sz w:val="26"/>
          <w:szCs w:val="26"/>
        </w:rPr>
        <w:t>э</w:t>
      </w:r>
      <w:r w:rsidRPr="000B68F6">
        <w:rPr>
          <w:sz w:val="26"/>
          <w:szCs w:val="26"/>
        </w:rPr>
        <w:t>нерго</w:t>
      </w:r>
      <w:r w:rsidRPr="000B68F6">
        <w:rPr>
          <w:spacing w:val="2"/>
          <w:sz w:val="26"/>
          <w:szCs w:val="26"/>
        </w:rPr>
        <w:t>с</w:t>
      </w:r>
      <w:r w:rsidRPr="000B68F6">
        <w:rPr>
          <w:sz w:val="26"/>
          <w:szCs w:val="26"/>
        </w:rPr>
        <w:t>бере</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и</w:t>
      </w:r>
      <w:r w:rsidRPr="000B68F6">
        <w:rPr>
          <w:spacing w:val="-20"/>
          <w:sz w:val="26"/>
          <w:szCs w:val="26"/>
        </w:rPr>
        <w:t xml:space="preserve"> </w:t>
      </w:r>
      <w:r w:rsidRPr="000B68F6">
        <w:rPr>
          <w:sz w:val="26"/>
          <w:szCs w:val="26"/>
        </w:rPr>
        <w:t>и</w:t>
      </w:r>
      <w:r w:rsidRPr="000B68F6">
        <w:rPr>
          <w:spacing w:val="1"/>
          <w:sz w:val="26"/>
          <w:szCs w:val="26"/>
        </w:rPr>
        <w:t xml:space="preserve"> </w:t>
      </w:r>
      <w:r w:rsidRPr="000B68F6">
        <w:rPr>
          <w:sz w:val="26"/>
          <w:szCs w:val="26"/>
        </w:rPr>
        <w:t>пов</w:t>
      </w:r>
      <w:r w:rsidRPr="000B68F6">
        <w:rPr>
          <w:spacing w:val="1"/>
          <w:sz w:val="26"/>
          <w:szCs w:val="26"/>
        </w:rPr>
        <w:t>ы</w:t>
      </w:r>
      <w:r w:rsidRPr="000B68F6">
        <w:rPr>
          <w:sz w:val="26"/>
          <w:szCs w:val="26"/>
        </w:rPr>
        <w:t>шен</w:t>
      </w:r>
      <w:r w:rsidRPr="000B68F6">
        <w:rPr>
          <w:spacing w:val="1"/>
          <w:sz w:val="26"/>
          <w:szCs w:val="26"/>
        </w:rPr>
        <w:t>и</w:t>
      </w:r>
      <w:r w:rsidRPr="000B68F6">
        <w:rPr>
          <w:sz w:val="26"/>
          <w:szCs w:val="26"/>
        </w:rPr>
        <w:t>и</w:t>
      </w:r>
      <w:r w:rsidRPr="000B68F6">
        <w:rPr>
          <w:spacing w:val="-13"/>
          <w:sz w:val="26"/>
          <w:szCs w:val="26"/>
        </w:rPr>
        <w:t xml:space="preserve"> </w:t>
      </w:r>
      <w:r w:rsidRPr="000B68F6">
        <w:rPr>
          <w:sz w:val="26"/>
          <w:szCs w:val="26"/>
        </w:rPr>
        <w:t>эне</w:t>
      </w:r>
      <w:r w:rsidRPr="000B68F6">
        <w:rPr>
          <w:spacing w:val="3"/>
          <w:sz w:val="26"/>
          <w:szCs w:val="26"/>
        </w:rPr>
        <w:t>р</w:t>
      </w:r>
      <w:r w:rsidRPr="000B68F6">
        <w:rPr>
          <w:sz w:val="26"/>
          <w:szCs w:val="26"/>
        </w:rPr>
        <w:t>ге</w:t>
      </w:r>
      <w:r w:rsidRPr="000B68F6">
        <w:rPr>
          <w:spacing w:val="-1"/>
          <w:sz w:val="26"/>
          <w:szCs w:val="26"/>
        </w:rPr>
        <w:t>т</w:t>
      </w:r>
      <w:r w:rsidRPr="000B68F6">
        <w:rPr>
          <w:spacing w:val="3"/>
          <w:sz w:val="26"/>
          <w:szCs w:val="26"/>
        </w:rPr>
        <w:t>и</w:t>
      </w:r>
      <w:r w:rsidRPr="000B68F6">
        <w:rPr>
          <w:spacing w:val="-1"/>
          <w:sz w:val="26"/>
          <w:szCs w:val="26"/>
        </w:rPr>
        <w:t>ч</w:t>
      </w:r>
      <w:r w:rsidRPr="000B68F6">
        <w:rPr>
          <w:sz w:val="26"/>
          <w:szCs w:val="26"/>
        </w:rPr>
        <w:t>ес</w:t>
      </w:r>
      <w:r w:rsidRPr="000B68F6">
        <w:rPr>
          <w:spacing w:val="-1"/>
          <w:sz w:val="26"/>
          <w:szCs w:val="26"/>
        </w:rPr>
        <w:t>к</w:t>
      </w:r>
      <w:r w:rsidRPr="000B68F6">
        <w:rPr>
          <w:sz w:val="26"/>
          <w:szCs w:val="26"/>
        </w:rPr>
        <w:t>ой</w:t>
      </w:r>
      <w:r w:rsidRPr="000B68F6">
        <w:rPr>
          <w:spacing w:val="-15"/>
          <w:sz w:val="26"/>
          <w:szCs w:val="26"/>
        </w:rPr>
        <w:t xml:space="preserve"> </w:t>
      </w:r>
      <w:r w:rsidRPr="000B68F6">
        <w:rPr>
          <w:spacing w:val="-1"/>
          <w:sz w:val="26"/>
          <w:szCs w:val="26"/>
        </w:rPr>
        <w:t>э</w:t>
      </w:r>
      <w:r w:rsidRPr="000B68F6">
        <w:rPr>
          <w:sz w:val="26"/>
          <w:szCs w:val="26"/>
        </w:rPr>
        <w:t>ф</w:t>
      </w:r>
      <w:r w:rsidRPr="000B68F6">
        <w:rPr>
          <w:spacing w:val="2"/>
          <w:sz w:val="26"/>
          <w:szCs w:val="26"/>
        </w:rPr>
        <w:t>ф</w:t>
      </w:r>
      <w:r w:rsidRPr="000B68F6">
        <w:rPr>
          <w:sz w:val="26"/>
          <w:szCs w:val="26"/>
        </w:rPr>
        <w:t>е</w:t>
      </w:r>
      <w:r w:rsidRPr="000B68F6">
        <w:rPr>
          <w:spacing w:val="1"/>
          <w:sz w:val="26"/>
          <w:szCs w:val="26"/>
        </w:rPr>
        <w:t>к</w:t>
      </w:r>
      <w:r w:rsidRPr="000B68F6">
        <w:rPr>
          <w:sz w:val="26"/>
          <w:szCs w:val="26"/>
        </w:rPr>
        <w:t>тивнос</w:t>
      </w:r>
      <w:r w:rsidRPr="000B68F6">
        <w:rPr>
          <w:spacing w:val="2"/>
          <w:sz w:val="26"/>
          <w:szCs w:val="26"/>
        </w:rPr>
        <w:t>т</w:t>
      </w:r>
      <w:r w:rsidRPr="000B68F6">
        <w:rPr>
          <w:sz w:val="26"/>
          <w:szCs w:val="26"/>
        </w:rPr>
        <w:t>и</w:t>
      </w:r>
      <w:r w:rsidRPr="000B68F6">
        <w:rPr>
          <w:spacing w:val="-2"/>
          <w:sz w:val="26"/>
          <w:szCs w:val="26"/>
        </w:rPr>
        <w:t>»</w:t>
      </w:r>
      <w:r w:rsidRPr="000B68F6">
        <w:rPr>
          <w:sz w:val="26"/>
          <w:szCs w:val="26"/>
        </w:rPr>
        <w:t>.</w:t>
      </w:r>
    </w:p>
    <w:p w14:paraId="42090FD0" w14:textId="77777777" w:rsidR="00653F42" w:rsidRPr="000B68F6" w:rsidRDefault="00653F42" w:rsidP="00C22502">
      <w:pPr>
        <w:widowControl w:val="0"/>
        <w:tabs>
          <w:tab w:val="num" w:pos="284"/>
        </w:tabs>
        <w:autoSpaceDE w:val="0"/>
        <w:autoSpaceDN w:val="0"/>
        <w:adjustRightInd w:val="0"/>
        <w:spacing w:before="5" w:line="360" w:lineRule="auto"/>
        <w:ind w:right="140" w:firstLine="567"/>
        <w:jc w:val="both"/>
        <w:rPr>
          <w:sz w:val="26"/>
          <w:szCs w:val="26"/>
        </w:rPr>
      </w:pPr>
      <w:r w:rsidRPr="000B68F6">
        <w:rPr>
          <w:sz w:val="26"/>
          <w:szCs w:val="26"/>
        </w:rPr>
        <w:t>По дан</w:t>
      </w:r>
      <w:r w:rsidRPr="000B68F6">
        <w:rPr>
          <w:spacing w:val="1"/>
          <w:sz w:val="26"/>
          <w:szCs w:val="26"/>
        </w:rPr>
        <w:t>ны</w:t>
      </w:r>
      <w:r w:rsidRPr="000B68F6">
        <w:rPr>
          <w:sz w:val="26"/>
          <w:szCs w:val="26"/>
        </w:rPr>
        <w:t>м Ми</w:t>
      </w:r>
      <w:r w:rsidRPr="000B68F6">
        <w:rPr>
          <w:spacing w:val="1"/>
          <w:sz w:val="26"/>
          <w:szCs w:val="26"/>
        </w:rPr>
        <w:t>н</w:t>
      </w:r>
      <w:r w:rsidRPr="000B68F6">
        <w:rPr>
          <w:spacing w:val="-1"/>
          <w:sz w:val="26"/>
          <w:szCs w:val="26"/>
        </w:rPr>
        <w:t>э</w:t>
      </w:r>
      <w:r w:rsidRPr="000B68F6">
        <w:rPr>
          <w:sz w:val="26"/>
          <w:szCs w:val="26"/>
        </w:rPr>
        <w:t>н</w:t>
      </w:r>
      <w:r w:rsidRPr="000B68F6">
        <w:rPr>
          <w:spacing w:val="3"/>
          <w:sz w:val="26"/>
          <w:szCs w:val="26"/>
        </w:rPr>
        <w:t>е</w:t>
      </w:r>
      <w:r w:rsidRPr="000B68F6">
        <w:rPr>
          <w:sz w:val="26"/>
          <w:szCs w:val="26"/>
        </w:rPr>
        <w:t>рго, потен</w:t>
      </w:r>
      <w:r w:rsidRPr="000B68F6">
        <w:rPr>
          <w:spacing w:val="1"/>
          <w:sz w:val="26"/>
          <w:szCs w:val="26"/>
        </w:rPr>
        <w:t>ц</w:t>
      </w:r>
      <w:r w:rsidRPr="000B68F6">
        <w:rPr>
          <w:spacing w:val="3"/>
          <w:sz w:val="26"/>
          <w:szCs w:val="26"/>
        </w:rPr>
        <w:t>и</w:t>
      </w:r>
      <w:r w:rsidRPr="000B68F6">
        <w:rPr>
          <w:sz w:val="26"/>
          <w:szCs w:val="26"/>
        </w:rPr>
        <w:t xml:space="preserve">ал </w:t>
      </w:r>
      <w:r w:rsidRPr="000B68F6">
        <w:rPr>
          <w:spacing w:val="-1"/>
          <w:sz w:val="26"/>
          <w:szCs w:val="26"/>
        </w:rPr>
        <w:t>э</w:t>
      </w:r>
      <w:r w:rsidRPr="000B68F6">
        <w:rPr>
          <w:sz w:val="26"/>
          <w:szCs w:val="26"/>
        </w:rPr>
        <w:t>не</w:t>
      </w:r>
      <w:r w:rsidRPr="000B68F6">
        <w:rPr>
          <w:spacing w:val="3"/>
          <w:sz w:val="26"/>
          <w:szCs w:val="26"/>
        </w:rPr>
        <w:t>р</w:t>
      </w:r>
      <w:r w:rsidRPr="000B68F6">
        <w:rPr>
          <w:sz w:val="26"/>
          <w:szCs w:val="26"/>
        </w:rPr>
        <w:t>госбереже</w:t>
      </w:r>
      <w:r w:rsidRPr="000B68F6">
        <w:rPr>
          <w:spacing w:val="1"/>
          <w:sz w:val="26"/>
          <w:szCs w:val="26"/>
        </w:rPr>
        <w:t>н</w:t>
      </w:r>
      <w:r w:rsidRPr="000B68F6">
        <w:rPr>
          <w:sz w:val="26"/>
          <w:szCs w:val="26"/>
        </w:rPr>
        <w:t>ия в Ро</w:t>
      </w:r>
      <w:r w:rsidRPr="000B68F6">
        <w:rPr>
          <w:spacing w:val="2"/>
          <w:sz w:val="26"/>
          <w:szCs w:val="26"/>
        </w:rPr>
        <w:t>с</w:t>
      </w:r>
      <w:r w:rsidRPr="000B68F6">
        <w:rPr>
          <w:sz w:val="26"/>
          <w:szCs w:val="26"/>
        </w:rPr>
        <w:t>сии составл</w:t>
      </w:r>
      <w:r w:rsidRPr="000B68F6">
        <w:rPr>
          <w:spacing w:val="1"/>
          <w:sz w:val="26"/>
          <w:szCs w:val="26"/>
        </w:rPr>
        <w:t>я</w:t>
      </w:r>
      <w:r w:rsidRPr="000B68F6">
        <w:rPr>
          <w:sz w:val="26"/>
          <w:szCs w:val="26"/>
        </w:rPr>
        <w:t>ет о</w:t>
      </w:r>
      <w:r w:rsidRPr="000B68F6">
        <w:rPr>
          <w:spacing w:val="-1"/>
          <w:sz w:val="26"/>
          <w:szCs w:val="26"/>
        </w:rPr>
        <w:t>к</w:t>
      </w:r>
      <w:r w:rsidRPr="000B68F6">
        <w:rPr>
          <w:sz w:val="26"/>
          <w:szCs w:val="26"/>
        </w:rPr>
        <w:t>оло</w:t>
      </w:r>
      <w:r w:rsidRPr="000B68F6">
        <w:rPr>
          <w:spacing w:val="5"/>
          <w:sz w:val="26"/>
          <w:szCs w:val="26"/>
        </w:rPr>
        <w:t xml:space="preserve"> </w:t>
      </w:r>
      <w:r w:rsidRPr="000B68F6">
        <w:rPr>
          <w:sz w:val="26"/>
          <w:szCs w:val="26"/>
        </w:rPr>
        <w:t>4</w:t>
      </w:r>
      <w:r w:rsidRPr="000B68F6">
        <w:rPr>
          <w:spacing w:val="2"/>
          <w:sz w:val="26"/>
          <w:szCs w:val="26"/>
        </w:rPr>
        <w:t>0</w:t>
      </w:r>
      <w:r w:rsidRPr="000B68F6">
        <w:rPr>
          <w:sz w:val="26"/>
          <w:szCs w:val="26"/>
        </w:rPr>
        <w:t>0</w:t>
      </w:r>
      <w:r w:rsidRPr="000B68F6">
        <w:rPr>
          <w:spacing w:val="8"/>
          <w:sz w:val="26"/>
          <w:szCs w:val="26"/>
        </w:rPr>
        <w:t xml:space="preserve"> </w:t>
      </w:r>
      <w:r w:rsidRPr="000B68F6">
        <w:rPr>
          <w:spacing w:val="-1"/>
          <w:sz w:val="26"/>
          <w:szCs w:val="26"/>
        </w:rPr>
        <w:t>м</w:t>
      </w:r>
      <w:r w:rsidRPr="000B68F6">
        <w:rPr>
          <w:sz w:val="26"/>
          <w:szCs w:val="26"/>
        </w:rPr>
        <w:t>л</w:t>
      </w:r>
      <w:r w:rsidRPr="000B68F6">
        <w:rPr>
          <w:spacing w:val="1"/>
          <w:sz w:val="26"/>
          <w:szCs w:val="26"/>
        </w:rPr>
        <w:t>н</w:t>
      </w:r>
      <w:r w:rsidRPr="000B68F6">
        <w:rPr>
          <w:sz w:val="26"/>
          <w:szCs w:val="26"/>
        </w:rPr>
        <w:t>.</w:t>
      </w:r>
      <w:r w:rsidRPr="000B68F6">
        <w:rPr>
          <w:spacing w:val="7"/>
          <w:sz w:val="26"/>
          <w:szCs w:val="26"/>
        </w:rPr>
        <w:t xml:space="preserve"> </w:t>
      </w:r>
      <w:r w:rsidRPr="000B68F6">
        <w:rPr>
          <w:spacing w:val="2"/>
          <w:sz w:val="26"/>
          <w:szCs w:val="26"/>
        </w:rPr>
        <w:t>т</w:t>
      </w:r>
      <w:r w:rsidRPr="000B68F6">
        <w:rPr>
          <w:sz w:val="26"/>
          <w:szCs w:val="26"/>
        </w:rPr>
        <w:t>о</w:t>
      </w:r>
      <w:r w:rsidRPr="000B68F6">
        <w:rPr>
          <w:spacing w:val="3"/>
          <w:sz w:val="26"/>
          <w:szCs w:val="26"/>
        </w:rPr>
        <w:t>н</w:t>
      </w:r>
      <w:r w:rsidRPr="000B68F6">
        <w:rPr>
          <w:sz w:val="26"/>
          <w:szCs w:val="26"/>
        </w:rPr>
        <w:t>н</w:t>
      </w:r>
      <w:r w:rsidRPr="000B68F6">
        <w:rPr>
          <w:spacing w:val="10"/>
          <w:sz w:val="26"/>
          <w:szCs w:val="26"/>
        </w:rPr>
        <w:t xml:space="preserve"> </w:t>
      </w:r>
      <w:r w:rsidRPr="000B68F6">
        <w:rPr>
          <w:spacing w:val="-5"/>
          <w:sz w:val="26"/>
          <w:szCs w:val="26"/>
        </w:rPr>
        <w:t>у</w:t>
      </w:r>
      <w:r w:rsidRPr="000B68F6">
        <w:rPr>
          <w:sz w:val="26"/>
          <w:szCs w:val="26"/>
        </w:rPr>
        <w:t>сл</w:t>
      </w:r>
      <w:r w:rsidRPr="000B68F6">
        <w:rPr>
          <w:spacing w:val="3"/>
          <w:sz w:val="26"/>
          <w:szCs w:val="26"/>
        </w:rPr>
        <w:t>о</w:t>
      </w:r>
      <w:r w:rsidRPr="000B68F6">
        <w:rPr>
          <w:sz w:val="26"/>
          <w:szCs w:val="26"/>
        </w:rPr>
        <w:t>вного</w:t>
      </w:r>
      <w:r w:rsidRPr="000B68F6">
        <w:rPr>
          <w:spacing w:val="1"/>
          <w:sz w:val="26"/>
          <w:szCs w:val="26"/>
        </w:rPr>
        <w:t xml:space="preserve"> </w:t>
      </w:r>
      <w:r w:rsidRPr="000B68F6">
        <w:rPr>
          <w:spacing w:val="2"/>
          <w:sz w:val="26"/>
          <w:szCs w:val="26"/>
        </w:rPr>
        <w:t>т</w:t>
      </w:r>
      <w:r w:rsidRPr="000B68F6">
        <w:rPr>
          <w:sz w:val="26"/>
          <w:szCs w:val="26"/>
        </w:rPr>
        <w:t>оп</w:t>
      </w:r>
      <w:r w:rsidRPr="000B68F6">
        <w:rPr>
          <w:spacing w:val="1"/>
          <w:sz w:val="26"/>
          <w:szCs w:val="26"/>
        </w:rPr>
        <w:t>л</w:t>
      </w:r>
      <w:r w:rsidRPr="000B68F6">
        <w:rPr>
          <w:sz w:val="26"/>
          <w:szCs w:val="26"/>
        </w:rPr>
        <w:t>и</w:t>
      </w:r>
      <w:r w:rsidRPr="000B68F6">
        <w:rPr>
          <w:spacing w:val="3"/>
          <w:sz w:val="26"/>
          <w:szCs w:val="26"/>
        </w:rPr>
        <w:t>в</w:t>
      </w:r>
      <w:r w:rsidRPr="000B68F6">
        <w:rPr>
          <w:sz w:val="26"/>
          <w:szCs w:val="26"/>
        </w:rPr>
        <w:t>а</w:t>
      </w:r>
      <w:r w:rsidRPr="000B68F6">
        <w:rPr>
          <w:spacing w:val="3"/>
          <w:sz w:val="26"/>
          <w:szCs w:val="26"/>
        </w:rPr>
        <w:t xml:space="preserve"> </w:t>
      </w:r>
      <w:r w:rsidRPr="000B68F6">
        <w:rPr>
          <w:sz w:val="26"/>
          <w:szCs w:val="26"/>
        </w:rPr>
        <w:t>в</w:t>
      </w:r>
      <w:r w:rsidRPr="000B68F6">
        <w:rPr>
          <w:spacing w:val="11"/>
          <w:sz w:val="26"/>
          <w:szCs w:val="26"/>
        </w:rPr>
        <w:t xml:space="preserve"> </w:t>
      </w:r>
      <w:r w:rsidRPr="000B68F6">
        <w:rPr>
          <w:sz w:val="26"/>
          <w:szCs w:val="26"/>
        </w:rPr>
        <w:t>год,</w:t>
      </w:r>
      <w:r w:rsidRPr="000B68F6">
        <w:rPr>
          <w:spacing w:val="8"/>
          <w:sz w:val="26"/>
          <w:szCs w:val="26"/>
        </w:rPr>
        <w:t xml:space="preserve"> </w:t>
      </w:r>
      <w:r w:rsidRPr="000B68F6">
        <w:rPr>
          <w:spacing w:val="1"/>
          <w:sz w:val="26"/>
          <w:szCs w:val="26"/>
        </w:rPr>
        <w:t>ч</w:t>
      </w:r>
      <w:r w:rsidRPr="000B68F6">
        <w:rPr>
          <w:sz w:val="26"/>
          <w:szCs w:val="26"/>
        </w:rPr>
        <w:t>то</w:t>
      </w:r>
      <w:r w:rsidRPr="000B68F6">
        <w:rPr>
          <w:spacing w:val="8"/>
          <w:sz w:val="26"/>
          <w:szCs w:val="26"/>
        </w:rPr>
        <w:t xml:space="preserve"> </w:t>
      </w:r>
      <w:r w:rsidRPr="000B68F6">
        <w:rPr>
          <w:sz w:val="26"/>
          <w:szCs w:val="26"/>
        </w:rPr>
        <w:t>соста</w:t>
      </w:r>
      <w:r w:rsidRPr="000B68F6">
        <w:rPr>
          <w:spacing w:val="2"/>
          <w:sz w:val="26"/>
          <w:szCs w:val="26"/>
        </w:rPr>
        <w:t>в</w:t>
      </w:r>
      <w:r w:rsidRPr="000B68F6">
        <w:rPr>
          <w:sz w:val="26"/>
          <w:szCs w:val="26"/>
        </w:rPr>
        <w:t>л</w:t>
      </w:r>
      <w:r w:rsidRPr="000B68F6">
        <w:rPr>
          <w:spacing w:val="1"/>
          <w:sz w:val="26"/>
          <w:szCs w:val="26"/>
        </w:rPr>
        <w:t>я</w:t>
      </w:r>
      <w:r w:rsidRPr="000B68F6">
        <w:rPr>
          <w:sz w:val="26"/>
          <w:szCs w:val="26"/>
        </w:rPr>
        <w:t>ет не</w:t>
      </w:r>
      <w:r w:rsidRPr="000B68F6">
        <w:rPr>
          <w:spacing w:val="10"/>
          <w:sz w:val="26"/>
          <w:szCs w:val="26"/>
        </w:rPr>
        <w:t xml:space="preserve"> </w:t>
      </w:r>
      <w:r w:rsidRPr="000B68F6">
        <w:rPr>
          <w:spacing w:val="-1"/>
          <w:sz w:val="26"/>
          <w:szCs w:val="26"/>
        </w:rPr>
        <w:t>м</w:t>
      </w:r>
      <w:r w:rsidRPr="000B68F6">
        <w:rPr>
          <w:sz w:val="26"/>
          <w:szCs w:val="26"/>
        </w:rPr>
        <w:t>енее</w:t>
      </w:r>
      <w:r w:rsidRPr="000B68F6">
        <w:rPr>
          <w:spacing w:val="6"/>
          <w:sz w:val="26"/>
          <w:szCs w:val="26"/>
        </w:rPr>
        <w:t xml:space="preserve"> </w:t>
      </w:r>
      <w:r w:rsidRPr="000B68F6">
        <w:rPr>
          <w:sz w:val="26"/>
          <w:szCs w:val="26"/>
        </w:rPr>
        <w:t>40</w:t>
      </w:r>
      <w:r w:rsidRPr="000B68F6">
        <w:rPr>
          <w:spacing w:val="20"/>
          <w:sz w:val="26"/>
          <w:szCs w:val="26"/>
        </w:rPr>
        <w:t xml:space="preserve"> </w:t>
      </w:r>
      <w:r w:rsidRPr="000B68F6">
        <w:rPr>
          <w:sz w:val="26"/>
          <w:szCs w:val="26"/>
        </w:rPr>
        <w:t>% в</w:t>
      </w:r>
      <w:r w:rsidRPr="000B68F6">
        <w:rPr>
          <w:spacing w:val="3"/>
          <w:sz w:val="26"/>
          <w:szCs w:val="26"/>
        </w:rPr>
        <w:t>н</w:t>
      </w:r>
      <w:r w:rsidRPr="000B68F6">
        <w:rPr>
          <w:spacing w:val="-5"/>
          <w:sz w:val="26"/>
          <w:szCs w:val="26"/>
        </w:rPr>
        <w:t>у</w:t>
      </w:r>
      <w:r w:rsidRPr="000B68F6">
        <w:rPr>
          <w:spacing w:val="2"/>
          <w:sz w:val="26"/>
          <w:szCs w:val="26"/>
        </w:rPr>
        <w:t>т</w:t>
      </w:r>
      <w:r w:rsidRPr="000B68F6">
        <w:rPr>
          <w:sz w:val="26"/>
          <w:szCs w:val="26"/>
        </w:rPr>
        <w:t>рен</w:t>
      </w:r>
      <w:r w:rsidRPr="000B68F6">
        <w:rPr>
          <w:spacing w:val="1"/>
          <w:sz w:val="26"/>
          <w:szCs w:val="26"/>
        </w:rPr>
        <w:t>н</w:t>
      </w:r>
      <w:r w:rsidRPr="000B68F6">
        <w:rPr>
          <w:sz w:val="26"/>
          <w:szCs w:val="26"/>
        </w:rPr>
        <w:t>е</w:t>
      </w:r>
      <w:r w:rsidRPr="000B68F6">
        <w:rPr>
          <w:spacing w:val="2"/>
          <w:sz w:val="26"/>
          <w:szCs w:val="26"/>
        </w:rPr>
        <w:t>г</w:t>
      </w:r>
      <w:r w:rsidRPr="000B68F6">
        <w:rPr>
          <w:sz w:val="26"/>
          <w:szCs w:val="26"/>
        </w:rPr>
        <w:t>о</w:t>
      </w:r>
      <w:r w:rsidRPr="000B68F6">
        <w:rPr>
          <w:spacing w:val="-12"/>
          <w:sz w:val="26"/>
          <w:szCs w:val="26"/>
        </w:rPr>
        <w:t xml:space="preserve"> </w:t>
      </w:r>
      <w:r w:rsidRPr="000B68F6">
        <w:rPr>
          <w:sz w:val="26"/>
          <w:szCs w:val="26"/>
        </w:rPr>
        <w:t>потребл</w:t>
      </w:r>
      <w:r w:rsidRPr="000B68F6">
        <w:rPr>
          <w:spacing w:val="3"/>
          <w:sz w:val="26"/>
          <w:szCs w:val="26"/>
        </w:rPr>
        <w:t>е</w:t>
      </w:r>
      <w:r w:rsidRPr="000B68F6">
        <w:rPr>
          <w:sz w:val="26"/>
          <w:szCs w:val="26"/>
        </w:rPr>
        <w:t>н</w:t>
      </w:r>
      <w:r w:rsidRPr="000B68F6">
        <w:rPr>
          <w:spacing w:val="1"/>
          <w:sz w:val="26"/>
          <w:szCs w:val="26"/>
        </w:rPr>
        <w:t>и</w:t>
      </w:r>
      <w:r w:rsidRPr="000B68F6">
        <w:rPr>
          <w:sz w:val="26"/>
          <w:szCs w:val="26"/>
        </w:rPr>
        <w:t>я</w:t>
      </w:r>
      <w:r w:rsidRPr="000B68F6">
        <w:rPr>
          <w:spacing w:val="-11"/>
          <w:sz w:val="26"/>
          <w:szCs w:val="26"/>
        </w:rPr>
        <w:t xml:space="preserve"> </w:t>
      </w:r>
      <w:r w:rsidRPr="000B68F6">
        <w:rPr>
          <w:spacing w:val="-1"/>
          <w:sz w:val="26"/>
          <w:szCs w:val="26"/>
        </w:rPr>
        <w:t>э</w:t>
      </w:r>
      <w:r w:rsidRPr="000B68F6">
        <w:rPr>
          <w:sz w:val="26"/>
          <w:szCs w:val="26"/>
        </w:rPr>
        <w:t>нергии</w:t>
      </w:r>
      <w:r w:rsidRPr="000B68F6">
        <w:rPr>
          <w:spacing w:val="-6"/>
          <w:sz w:val="26"/>
          <w:szCs w:val="26"/>
        </w:rPr>
        <w:t xml:space="preserve"> </w:t>
      </w:r>
      <w:r w:rsidRPr="000B68F6">
        <w:rPr>
          <w:sz w:val="26"/>
          <w:szCs w:val="26"/>
        </w:rPr>
        <w:t>в</w:t>
      </w:r>
      <w:r w:rsidRPr="000B68F6">
        <w:rPr>
          <w:spacing w:val="1"/>
          <w:sz w:val="26"/>
          <w:szCs w:val="26"/>
        </w:rPr>
        <w:t xml:space="preserve"> </w:t>
      </w:r>
      <w:r w:rsidRPr="000B68F6">
        <w:rPr>
          <w:sz w:val="26"/>
          <w:szCs w:val="26"/>
        </w:rPr>
        <w:t>стране.</w:t>
      </w:r>
      <w:r w:rsidRPr="000B68F6">
        <w:rPr>
          <w:spacing w:val="-4"/>
          <w:sz w:val="26"/>
          <w:szCs w:val="26"/>
        </w:rPr>
        <w:t xml:space="preserve"> </w:t>
      </w:r>
      <w:r w:rsidRPr="000B68F6">
        <w:rPr>
          <w:sz w:val="26"/>
          <w:szCs w:val="26"/>
        </w:rPr>
        <w:t>Одна</w:t>
      </w:r>
      <w:r w:rsidRPr="000B68F6">
        <w:rPr>
          <w:spacing w:val="-3"/>
          <w:sz w:val="26"/>
          <w:szCs w:val="26"/>
        </w:rPr>
        <w:t xml:space="preserve"> </w:t>
      </w:r>
      <w:r w:rsidRPr="000B68F6">
        <w:rPr>
          <w:sz w:val="26"/>
          <w:szCs w:val="26"/>
        </w:rPr>
        <w:t>тре</w:t>
      </w:r>
      <w:r w:rsidRPr="000B68F6">
        <w:rPr>
          <w:spacing w:val="-1"/>
          <w:sz w:val="26"/>
          <w:szCs w:val="26"/>
        </w:rPr>
        <w:t>т</w:t>
      </w:r>
      <w:r w:rsidRPr="000B68F6">
        <w:rPr>
          <w:sz w:val="26"/>
          <w:szCs w:val="26"/>
        </w:rPr>
        <w:t>ь</w:t>
      </w:r>
      <w:r w:rsidRPr="000B68F6">
        <w:rPr>
          <w:spacing w:val="-5"/>
          <w:sz w:val="26"/>
          <w:szCs w:val="26"/>
        </w:rPr>
        <w:t xml:space="preserve"> </w:t>
      </w:r>
      <w:r w:rsidRPr="000B68F6">
        <w:rPr>
          <w:spacing w:val="-1"/>
          <w:sz w:val="26"/>
          <w:szCs w:val="26"/>
        </w:rPr>
        <w:t>э</w:t>
      </w:r>
      <w:r w:rsidRPr="000B68F6">
        <w:rPr>
          <w:sz w:val="26"/>
          <w:szCs w:val="26"/>
        </w:rPr>
        <w:t>н</w:t>
      </w:r>
      <w:r w:rsidRPr="000B68F6">
        <w:rPr>
          <w:spacing w:val="3"/>
          <w:sz w:val="26"/>
          <w:szCs w:val="26"/>
        </w:rPr>
        <w:t>е</w:t>
      </w:r>
      <w:r w:rsidRPr="000B68F6">
        <w:rPr>
          <w:sz w:val="26"/>
          <w:szCs w:val="26"/>
        </w:rPr>
        <w:t>ргос</w:t>
      </w:r>
      <w:r w:rsidRPr="000B68F6">
        <w:rPr>
          <w:spacing w:val="2"/>
          <w:sz w:val="26"/>
          <w:szCs w:val="26"/>
        </w:rPr>
        <w:t>б</w:t>
      </w:r>
      <w:r w:rsidRPr="000B68F6">
        <w:rPr>
          <w:sz w:val="26"/>
          <w:szCs w:val="26"/>
        </w:rPr>
        <w:t>ере</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w:t>
      </w:r>
      <w:r w:rsidRPr="000B68F6">
        <w:rPr>
          <w:spacing w:val="-10"/>
          <w:sz w:val="26"/>
          <w:szCs w:val="26"/>
        </w:rPr>
        <w:t xml:space="preserve"> </w:t>
      </w:r>
      <w:r w:rsidRPr="000B68F6">
        <w:rPr>
          <w:sz w:val="26"/>
          <w:szCs w:val="26"/>
        </w:rPr>
        <w:t>наход</w:t>
      </w:r>
      <w:r w:rsidRPr="000B68F6">
        <w:rPr>
          <w:spacing w:val="1"/>
          <w:sz w:val="26"/>
          <w:szCs w:val="26"/>
        </w:rPr>
        <w:t>и</w:t>
      </w:r>
      <w:r w:rsidRPr="000B68F6">
        <w:rPr>
          <w:sz w:val="26"/>
          <w:szCs w:val="26"/>
        </w:rPr>
        <w:t>тся</w:t>
      </w:r>
      <w:r w:rsidRPr="000B68F6">
        <w:rPr>
          <w:spacing w:val="-9"/>
          <w:sz w:val="26"/>
          <w:szCs w:val="26"/>
        </w:rPr>
        <w:t xml:space="preserve"> </w:t>
      </w:r>
      <w:r w:rsidRPr="000B68F6">
        <w:rPr>
          <w:sz w:val="26"/>
          <w:szCs w:val="26"/>
        </w:rPr>
        <w:t>в ТЭК,</w:t>
      </w:r>
      <w:r w:rsidRPr="000B68F6">
        <w:rPr>
          <w:spacing w:val="12"/>
          <w:sz w:val="26"/>
          <w:szCs w:val="26"/>
        </w:rPr>
        <w:t xml:space="preserve"> </w:t>
      </w:r>
      <w:r w:rsidRPr="000B68F6">
        <w:rPr>
          <w:sz w:val="26"/>
          <w:szCs w:val="26"/>
        </w:rPr>
        <w:t>о</w:t>
      </w:r>
      <w:r w:rsidRPr="000B68F6">
        <w:rPr>
          <w:spacing w:val="2"/>
          <w:sz w:val="26"/>
          <w:szCs w:val="26"/>
        </w:rPr>
        <w:t>с</w:t>
      </w:r>
      <w:r w:rsidRPr="000B68F6">
        <w:rPr>
          <w:sz w:val="26"/>
          <w:szCs w:val="26"/>
        </w:rPr>
        <w:t>обен</w:t>
      </w:r>
      <w:r w:rsidRPr="000B68F6">
        <w:rPr>
          <w:spacing w:val="1"/>
          <w:sz w:val="26"/>
          <w:szCs w:val="26"/>
        </w:rPr>
        <w:t>н</w:t>
      </w:r>
      <w:r w:rsidRPr="000B68F6">
        <w:rPr>
          <w:sz w:val="26"/>
          <w:szCs w:val="26"/>
        </w:rPr>
        <w:t>о</w:t>
      </w:r>
      <w:r w:rsidRPr="000B68F6">
        <w:rPr>
          <w:spacing w:val="8"/>
          <w:sz w:val="26"/>
          <w:szCs w:val="26"/>
        </w:rPr>
        <w:t xml:space="preserve"> </w:t>
      </w:r>
      <w:r w:rsidRPr="000B68F6">
        <w:rPr>
          <w:sz w:val="26"/>
          <w:szCs w:val="26"/>
        </w:rPr>
        <w:t>в</w:t>
      </w:r>
      <w:r w:rsidRPr="000B68F6">
        <w:rPr>
          <w:spacing w:val="17"/>
          <w:sz w:val="26"/>
          <w:szCs w:val="26"/>
        </w:rPr>
        <w:t xml:space="preserve"> </w:t>
      </w:r>
      <w:r w:rsidRPr="000B68F6">
        <w:rPr>
          <w:spacing w:val="2"/>
          <w:sz w:val="26"/>
          <w:szCs w:val="26"/>
        </w:rPr>
        <w:t>с</w:t>
      </w:r>
      <w:r w:rsidRPr="000B68F6">
        <w:rPr>
          <w:sz w:val="26"/>
          <w:szCs w:val="26"/>
        </w:rPr>
        <w:t>истемах</w:t>
      </w:r>
      <w:r w:rsidRPr="000B68F6">
        <w:rPr>
          <w:spacing w:val="10"/>
          <w:sz w:val="26"/>
          <w:szCs w:val="26"/>
        </w:rPr>
        <w:t xml:space="preserve"> </w:t>
      </w:r>
      <w:r w:rsidRPr="000B68F6">
        <w:rPr>
          <w:sz w:val="26"/>
          <w:szCs w:val="26"/>
        </w:rPr>
        <w:t>теплос</w:t>
      </w:r>
      <w:r w:rsidRPr="000B68F6">
        <w:rPr>
          <w:spacing w:val="1"/>
          <w:sz w:val="26"/>
          <w:szCs w:val="26"/>
        </w:rPr>
        <w:t>н</w:t>
      </w:r>
      <w:r w:rsidRPr="000B68F6">
        <w:rPr>
          <w:sz w:val="26"/>
          <w:szCs w:val="26"/>
        </w:rPr>
        <w:t>аб</w:t>
      </w:r>
      <w:r w:rsidRPr="000B68F6">
        <w:rPr>
          <w:spacing w:val="3"/>
          <w:sz w:val="26"/>
          <w:szCs w:val="26"/>
        </w:rPr>
        <w:t>ж</w:t>
      </w:r>
      <w:r w:rsidRPr="000B68F6">
        <w:rPr>
          <w:sz w:val="26"/>
          <w:szCs w:val="26"/>
        </w:rPr>
        <w:t>ен</w:t>
      </w:r>
      <w:r w:rsidRPr="000B68F6">
        <w:rPr>
          <w:spacing w:val="1"/>
          <w:sz w:val="26"/>
          <w:szCs w:val="26"/>
        </w:rPr>
        <w:t>и</w:t>
      </w:r>
      <w:r w:rsidRPr="000B68F6">
        <w:rPr>
          <w:sz w:val="26"/>
          <w:szCs w:val="26"/>
        </w:rPr>
        <w:t>я. Затра</w:t>
      </w:r>
      <w:r w:rsidRPr="000B68F6">
        <w:rPr>
          <w:spacing w:val="-1"/>
          <w:sz w:val="26"/>
          <w:szCs w:val="26"/>
        </w:rPr>
        <w:t>т</w:t>
      </w:r>
      <w:r w:rsidRPr="000B68F6">
        <w:rPr>
          <w:sz w:val="26"/>
          <w:szCs w:val="26"/>
        </w:rPr>
        <w:t>ы</w:t>
      </w:r>
      <w:r w:rsidRPr="000B68F6">
        <w:rPr>
          <w:spacing w:val="12"/>
          <w:sz w:val="26"/>
          <w:szCs w:val="26"/>
        </w:rPr>
        <w:t xml:space="preserve"> </w:t>
      </w:r>
      <w:r w:rsidRPr="000B68F6">
        <w:rPr>
          <w:sz w:val="26"/>
          <w:szCs w:val="26"/>
        </w:rPr>
        <w:t>орга</w:t>
      </w:r>
      <w:r w:rsidRPr="000B68F6">
        <w:rPr>
          <w:spacing w:val="2"/>
          <w:sz w:val="26"/>
          <w:szCs w:val="26"/>
        </w:rPr>
        <w:t>н</w:t>
      </w:r>
      <w:r w:rsidRPr="000B68F6">
        <w:rPr>
          <w:sz w:val="26"/>
          <w:szCs w:val="26"/>
        </w:rPr>
        <w:t>ичес</w:t>
      </w:r>
      <w:r w:rsidRPr="000B68F6">
        <w:rPr>
          <w:spacing w:val="-1"/>
          <w:sz w:val="26"/>
          <w:szCs w:val="26"/>
        </w:rPr>
        <w:t>к</w:t>
      </w:r>
      <w:r w:rsidRPr="000B68F6">
        <w:rPr>
          <w:spacing w:val="2"/>
          <w:sz w:val="26"/>
          <w:szCs w:val="26"/>
        </w:rPr>
        <w:t>о</w:t>
      </w:r>
      <w:r w:rsidRPr="000B68F6">
        <w:rPr>
          <w:sz w:val="26"/>
          <w:szCs w:val="26"/>
        </w:rPr>
        <w:t>го</w:t>
      </w:r>
      <w:r w:rsidRPr="000B68F6">
        <w:rPr>
          <w:spacing w:val="4"/>
          <w:sz w:val="26"/>
          <w:szCs w:val="26"/>
        </w:rPr>
        <w:t xml:space="preserve"> </w:t>
      </w:r>
      <w:r w:rsidRPr="000B68F6">
        <w:rPr>
          <w:sz w:val="26"/>
          <w:szCs w:val="26"/>
        </w:rPr>
        <w:t>топл</w:t>
      </w:r>
      <w:r w:rsidRPr="000B68F6">
        <w:rPr>
          <w:spacing w:val="1"/>
          <w:sz w:val="26"/>
          <w:szCs w:val="26"/>
        </w:rPr>
        <w:t>и</w:t>
      </w:r>
      <w:r w:rsidRPr="000B68F6">
        <w:rPr>
          <w:sz w:val="26"/>
          <w:szCs w:val="26"/>
        </w:rPr>
        <w:t>ва</w:t>
      </w:r>
      <w:r w:rsidRPr="000B68F6">
        <w:rPr>
          <w:spacing w:val="9"/>
          <w:sz w:val="26"/>
          <w:szCs w:val="26"/>
        </w:rPr>
        <w:t xml:space="preserve"> </w:t>
      </w:r>
      <w:r w:rsidRPr="000B68F6">
        <w:rPr>
          <w:spacing w:val="3"/>
          <w:sz w:val="26"/>
          <w:szCs w:val="26"/>
        </w:rPr>
        <w:t>н</w:t>
      </w:r>
      <w:r w:rsidRPr="000B68F6">
        <w:rPr>
          <w:sz w:val="26"/>
          <w:szCs w:val="26"/>
        </w:rPr>
        <w:t>а 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е с</w:t>
      </w:r>
      <w:r w:rsidRPr="000B68F6">
        <w:rPr>
          <w:spacing w:val="2"/>
          <w:sz w:val="26"/>
          <w:szCs w:val="26"/>
        </w:rPr>
        <w:t>о</w:t>
      </w:r>
      <w:r w:rsidRPr="000B68F6">
        <w:rPr>
          <w:sz w:val="26"/>
          <w:szCs w:val="26"/>
        </w:rPr>
        <w:t>с</w:t>
      </w:r>
      <w:r w:rsidRPr="000B68F6">
        <w:rPr>
          <w:spacing w:val="2"/>
          <w:sz w:val="26"/>
          <w:szCs w:val="26"/>
        </w:rPr>
        <w:t>т</w:t>
      </w:r>
      <w:r w:rsidRPr="000B68F6">
        <w:rPr>
          <w:sz w:val="26"/>
          <w:szCs w:val="26"/>
        </w:rPr>
        <w:t>авл</w:t>
      </w:r>
      <w:r w:rsidRPr="000B68F6">
        <w:rPr>
          <w:spacing w:val="1"/>
          <w:sz w:val="26"/>
          <w:szCs w:val="26"/>
        </w:rPr>
        <w:t>я</w:t>
      </w:r>
      <w:r w:rsidRPr="000B68F6">
        <w:rPr>
          <w:sz w:val="26"/>
          <w:szCs w:val="26"/>
        </w:rPr>
        <w:t>ют</w:t>
      </w:r>
      <w:r w:rsidRPr="000B68F6">
        <w:rPr>
          <w:spacing w:val="5"/>
          <w:sz w:val="26"/>
          <w:szCs w:val="26"/>
        </w:rPr>
        <w:t xml:space="preserve"> </w:t>
      </w:r>
      <w:r w:rsidRPr="000B68F6">
        <w:rPr>
          <w:sz w:val="26"/>
          <w:szCs w:val="26"/>
        </w:rPr>
        <w:t>более</w:t>
      </w:r>
      <w:r w:rsidRPr="000B68F6">
        <w:rPr>
          <w:spacing w:val="14"/>
          <w:sz w:val="26"/>
          <w:szCs w:val="26"/>
        </w:rPr>
        <w:t xml:space="preserve"> </w:t>
      </w:r>
      <w:r w:rsidRPr="000B68F6">
        <w:rPr>
          <w:sz w:val="26"/>
          <w:szCs w:val="26"/>
        </w:rPr>
        <w:t>40</w:t>
      </w:r>
      <w:r w:rsidRPr="000B68F6">
        <w:rPr>
          <w:spacing w:val="18"/>
          <w:sz w:val="26"/>
          <w:szCs w:val="26"/>
        </w:rPr>
        <w:t xml:space="preserve"> </w:t>
      </w:r>
      <w:r w:rsidRPr="000B68F6">
        <w:rPr>
          <w:sz w:val="26"/>
          <w:szCs w:val="26"/>
        </w:rPr>
        <w:t>%</w:t>
      </w:r>
      <w:r w:rsidRPr="000B68F6">
        <w:rPr>
          <w:spacing w:val="18"/>
          <w:sz w:val="26"/>
          <w:szCs w:val="26"/>
        </w:rPr>
        <w:t xml:space="preserve"> </w:t>
      </w:r>
      <w:r w:rsidRPr="000B68F6">
        <w:rPr>
          <w:spacing w:val="2"/>
          <w:sz w:val="26"/>
          <w:szCs w:val="26"/>
        </w:rPr>
        <w:t>о</w:t>
      </w:r>
      <w:r w:rsidRPr="000B68F6">
        <w:rPr>
          <w:sz w:val="26"/>
          <w:szCs w:val="26"/>
        </w:rPr>
        <w:t>т</w:t>
      </w:r>
      <w:r w:rsidRPr="000B68F6">
        <w:rPr>
          <w:spacing w:val="15"/>
          <w:sz w:val="26"/>
          <w:szCs w:val="26"/>
        </w:rPr>
        <w:t xml:space="preserve"> </w:t>
      </w:r>
      <w:r w:rsidRPr="000B68F6">
        <w:rPr>
          <w:sz w:val="26"/>
          <w:szCs w:val="26"/>
        </w:rPr>
        <w:t>все</w:t>
      </w:r>
      <w:r w:rsidRPr="000B68F6">
        <w:rPr>
          <w:spacing w:val="2"/>
          <w:sz w:val="26"/>
          <w:szCs w:val="26"/>
        </w:rPr>
        <w:t>г</w:t>
      </w:r>
      <w:r w:rsidRPr="000B68F6">
        <w:rPr>
          <w:sz w:val="26"/>
          <w:szCs w:val="26"/>
        </w:rPr>
        <w:t>о</w:t>
      </w:r>
      <w:r w:rsidRPr="000B68F6">
        <w:rPr>
          <w:spacing w:val="11"/>
          <w:sz w:val="26"/>
          <w:szCs w:val="26"/>
        </w:rPr>
        <w:t xml:space="preserve"> </w:t>
      </w:r>
      <w:r w:rsidRPr="000B68F6">
        <w:rPr>
          <w:sz w:val="26"/>
          <w:szCs w:val="26"/>
        </w:rPr>
        <w:t>ис</w:t>
      </w:r>
      <w:r w:rsidRPr="000B68F6">
        <w:rPr>
          <w:spacing w:val="1"/>
          <w:sz w:val="26"/>
          <w:szCs w:val="26"/>
        </w:rPr>
        <w:t>п</w:t>
      </w:r>
      <w:r w:rsidRPr="000B68F6">
        <w:rPr>
          <w:sz w:val="26"/>
          <w:szCs w:val="26"/>
        </w:rPr>
        <w:t>оль</w:t>
      </w:r>
      <w:r w:rsidRPr="000B68F6">
        <w:rPr>
          <w:spacing w:val="5"/>
          <w:sz w:val="26"/>
          <w:szCs w:val="26"/>
        </w:rPr>
        <w:t>з</w:t>
      </w:r>
      <w:r w:rsidRPr="000B68F6">
        <w:rPr>
          <w:spacing w:val="-5"/>
          <w:sz w:val="26"/>
          <w:szCs w:val="26"/>
        </w:rPr>
        <w:t>у</w:t>
      </w:r>
      <w:r w:rsidRPr="000B68F6">
        <w:rPr>
          <w:spacing w:val="2"/>
          <w:sz w:val="26"/>
          <w:szCs w:val="26"/>
        </w:rPr>
        <w:t>е</w:t>
      </w:r>
      <w:r w:rsidRPr="000B68F6">
        <w:rPr>
          <w:spacing w:val="-1"/>
          <w:sz w:val="26"/>
          <w:szCs w:val="26"/>
        </w:rPr>
        <w:t>м</w:t>
      </w:r>
      <w:r w:rsidRPr="000B68F6">
        <w:rPr>
          <w:spacing w:val="2"/>
          <w:sz w:val="26"/>
          <w:szCs w:val="26"/>
        </w:rPr>
        <w:t>ог</w:t>
      </w:r>
      <w:r w:rsidRPr="000B68F6">
        <w:rPr>
          <w:sz w:val="26"/>
          <w:szCs w:val="26"/>
        </w:rPr>
        <w:t>о</w:t>
      </w:r>
      <w:r w:rsidRPr="000B68F6">
        <w:rPr>
          <w:spacing w:val="1"/>
          <w:sz w:val="26"/>
          <w:szCs w:val="26"/>
        </w:rPr>
        <w:t xml:space="preserve"> </w:t>
      </w:r>
      <w:r w:rsidRPr="000B68F6">
        <w:rPr>
          <w:sz w:val="26"/>
          <w:szCs w:val="26"/>
        </w:rPr>
        <w:t>в</w:t>
      </w:r>
      <w:r w:rsidRPr="000B68F6">
        <w:rPr>
          <w:spacing w:val="16"/>
          <w:sz w:val="26"/>
          <w:szCs w:val="26"/>
        </w:rPr>
        <w:t xml:space="preserve"> </w:t>
      </w:r>
      <w:r w:rsidRPr="000B68F6">
        <w:rPr>
          <w:sz w:val="26"/>
          <w:szCs w:val="26"/>
        </w:rPr>
        <w:t>ст</w:t>
      </w:r>
      <w:r w:rsidRPr="000B68F6">
        <w:rPr>
          <w:spacing w:val="2"/>
          <w:sz w:val="26"/>
          <w:szCs w:val="26"/>
        </w:rPr>
        <w:t>р</w:t>
      </w:r>
      <w:r w:rsidRPr="000B68F6">
        <w:rPr>
          <w:sz w:val="26"/>
          <w:szCs w:val="26"/>
        </w:rPr>
        <w:t>ане,</w:t>
      </w:r>
      <w:r w:rsidRPr="000B68F6">
        <w:rPr>
          <w:spacing w:val="10"/>
          <w:sz w:val="26"/>
          <w:szCs w:val="26"/>
        </w:rPr>
        <w:t xml:space="preserve"> </w:t>
      </w:r>
      <w:r w:rsidRPr="000B68F6">
        <w:rPr>
          <w:sz w:val="26"/>
          <w:szCs w:val="26"/>
        </w:rPr>
        <w:t>т.</w:t>
      </w:r>
      <w:r w:rsidRPr="000B68F6">
        <w:rPr>
          <w:spacing w:val="2"/>
          <w:sz w:val="26"/>
          <w:szCs w:val="26"/>
        </w:rPr>
        <w:t>е</w:t>
      </w:r>
      <w:r w:rsidRPr="000B68F6">
        <w:rPr>
          <w:sz w:val="26"/>
          <w:szCs w:val="26"/>
        </w:rPr>
        <w:t>.</w:t>
      </w:r>
      <w:r w:rsidRPr="000B68F6">
        <w:rPr>
          <w:spacing w:val="14"/>
          <w:sz w:val="26"/>
          <w:szCs w:val="26"/>
        </w:rPr>
        <w:t xml:space="preserve"> </w:t>
      </w:r>
      <w:r w:rsidRPr="000B68F6">
        <w:rPr>
          <w:sz w:val="26"/>
          <w:szCs w:val="26"/>
        </w:rPr>
        <w:t>по</w:t>
      </w:r>
      <w:r w:rsidRPr="000B68F6">
        <w:rPr>
          <w:spacing w:val="2"/>
          <w:sz w:val="26"/>
          <w:szCs w:val="26"/>
        </w:rPr>
        <w:t>ч</w:t>
      </w:r>
      <w:r w:rsidRPr="000B68F6">
        <w:rPr>
          <w:sz w:val="26"/>
          <w:szCs w:val="26"/>
        </w:rPr>
        <w:t>ти стол</w:t>
      </w:r>
      <w:r w:rsidRPr="000B68F6">
        <w:rPr>
          <w:spacing w:val="2"/>
          <w:sz w:val="26"/>
          <w:szCs w:val="26"/>
        </w:rPr>
        <w:t>ь</w:t>
      </w:r>
      <w:r w:rsidRPr="000B68F6">
        <w:rPr>
          <w:spacing w:val="-1"/>
          <w:sz w:val="26"/>
          <w:szCs w:val="26"/>
        </w:rPr>
        <w:t>к</w:t>
      </w:r>
      <w:r w:rsidRPr="000B68F6">
        <w:rPr>
          <w:sz w:val="26"/>
          <w:szCs w:val="26"/>
        </w:rPr>
        <w:t>о</w:t>
      </w:r>
      <w:r w:rsidRPr="000B68F6">
        <w:rPr>
          <w:spacing w:val="-9"/>
          <w:sz w:val="26"/>
          <w:szCs w:val="26"/>
        </w:rPr>
        <w:t xml:space="preserve"> </w:t>
      </w:r>
      <w:r w:rsidRPr="000B68F6">
        <w:rPr>
          <w:spacing w:val="1"/>
          <w:sz w:val="26"/>
          <w:szCs w:val="26"/>
        </w:rPr>
        <w:t>ж</w:t>
      </w:r>
      <w:r w:rsidRPr="000B68F6">
        <w:rPr>
          <w:sz w:val="26"/>
          <w:szCs w:val="26"/>
        </w:rPr>
        <w:t>е,</w:t>
      </w:r>
      <w:r w:rsidRPr="000B68F6">
        <w:rPr>
          <w:spacing w:val="-4"/>
          <w:sz w:val="26"/>
          <w:szCs w:val="26"/>
        </w:rPr>
        <w:t xml:space="preserve"> </w:t>
      </w:r>
      <w:r w:rsidRPr="000B68F6">
        <w:rPr>
          <w:spacing w:val="2"/>
          <w:sz w:val="26"/>
          <w:szCs w:val="26"/>
        </w:rPr>
        <w:t>с</w:t>
      </w:r>
      <w:r w:rsidRPr="000B68F6">
        <w:rPr>
          <w:spacing w:val="-1"/>
          <w:sz w:val="26"/>
          <w:szCs w:val="26"/>
        </w:rPr>
        <w:t>к</w:t>
      </w:r>
      <w:r w:rsidRPr="000B68F6">
        <w:rPr>
          <w:sz w:val="26"/>
          <w:szCs w:val="26"/>
        </w:rPr>
        <w:t>о</w:t>
      </w:r>
      <w:r w:rsidRPr="000B68F6">
        <w:rPr>
          <w:spacing w:val="2"/>
          <w:sz w:val="26"/>
          <w:szCs w:val="26"/>
        </w:rPr>
        <w:t>л</w:t>
      </w:r>
      <w:r w:rsidRPr="000B68F6">
        <w:rPr>
          <w:sz w:val="26"/>
          <w:szCs w:val="26"/>
        </w:rPr>
        <w:t>ько</w:t>
      </w:r>
      <w:r w:rsidRPr="000B68F6">
        <w:rPr>
          <w:spacing w:val="-9"/>
          <w:sz w:val="26"/>
          <w:szCs w:val="26"/>
        </w:rPr>
        <w:t xml:space="preserve"> </w:t>
      </w:r>
      <w:r w:rsidRPr="000B68F6">
        <w:rPr>
          <w:spacing w:val="2"/>
          <w:sz w:val="26"/>
          <w:szCs w:val="26"/>
        </w:rPr>
        <w:t>т</w:t>
      </w:r>
      <w:r w:rsidRPr="000B68F6">
        <w:rPr>
          <w:sz w:val="26"/>
          <w:szCs w:val="26"/>
        </w:rPr>
        <w:t>ратится</w:t>
      </w:r>
      <w:r w:rsidRPr="000B68F6">
        <w:rPr>
          <w:spacing w:val="-10"/>
          <w:sz w:val="26"/>
          <w:szCs w:val="26"/>
        </w:rPr>
        <w:t xml:space="preserve"> </w:t>
      </w:r>
      <w:r w:rsidRPr="000B68F6">
        <w:rPr>
          <w:spacing w:val="1"/>
          <w:sz w:val="26"/>
          <w:szCs w:val="26"/>
        </w:rPr>
        <w:t>н</w:t>
      </w:r>
      <w:r w:rsidRPr="000B68F6">
        <w:rPr>
          <w:sz w:val="26"/>
          <w:szCs w:val="26"/>
        </w:rPr>
        <w:t>а</w:t>
      </w:r>
      <w:r w:rsidRPr="000B68F6">
        <w:rPr>
          <w:spacing w:val="-1"/>
          <w:sz w:val="26"/>
          <w:szCs w:val="26"/>
        </w:rPr>
        <w:t xml:space="preserve"> </w:t>
      </w:r>
      <w:r w:rsidRPr="000B68F6">
        <w:rPr>
          <w:sz w:val="26"/>
          <w:szCs w:val="26"/>
        </w:rPr>
        <w:t>все</w:t>
      </w:r>
      <w:r w:rsidRPr="000B68F6">
        <w:rPr>
          <w:spacing w:val="-4"/>
          <w:sz w:val="26"/>
          <w:szCs w:val="26"/>
        </w:rPr>
        <w:t xml:space="preserve"> </w:t>
      </w:r>
      <w:r w:rsidRPr="000B68F6">
        <w:rPr>
          <w:sz w:val="26"/>
          <w:szCs w:val="26"/>
        </w:rPr>
        <w:t>о</w:t>
      </w:r>
      <w:r w:rsidRPr="000B68F6">
        <w:rPr>
          <w:spacing w:val="3"/>
          <w:sz w:val="26"/>
          <w:szCs w:val="26"/>
        </w:rPr>
        <w:t>с</w:t>
      </w:r>
      <w:r w:rsidRPr="000B68F6">
        <w:rPr>
          <w:sz w:val="26"/>
          <w:szCs w:val="26"/>
        </w:rPr>
        <w:t>тал</w:t>
      </w:r>
      <w:r w:rsidRPr="000B68F6">
        <w:rPr>
          <w:spacing w:val="2"/>
          <w:sz w:val="26"/>
          <w:szCs w:val="26"/>
        </w:rPr>
        <w:t>ь</w:t>
      </w:r>
      <w:r w:rsidRPr="000B68F6">
        <w:rPr>
          <w:sz w:val="26"/>
          <w:szCs w:val="26"/>
        </w:rPr>
        <w:t>н</w:t>
      </w:r>
      <w:r w:rsidRPr="000B68F6">
        <w:rPr>
          <w:spacing w:val="1"/>
          <w:sz w:val="26"/>
          <w:szCs w:val="26"/>
        </w:rPr>
        <w:t>ы</w:t>
      </w:r>
      <w:r w:rsidRPr="000B68F6">
        <w:rPr>
          <w:sz w:val="26"/>
          <w:szCs w:val="26"/>
        </w:rPr>
        <w:t>е</w:t>
      </w:r>
      <w:r w:rsidRPr="000B68F6">
        <w:rPr>
          <w:spacing w:val="-12"/>
          <w:sz w:val="26"/>
          <w:szCs w:val="26"/>
        </w:rPr>
        <w:t xml:space="preserve"> </w:t>
      </w:r>
      <w:r w:rsidRPr="000B68F6">
        <w:rPr>
          <w:sz w:val="26"/>
          <w:szCs w:val="26"/>
        </w:rPr>
        <w:t>отрасли</w:t>
      </w:r>
      <w:r w:rsidRPr="000B68F6">
        <w:rPr>
          <w:spacing w:val="-9"/>
          <w:sz w:val="26"/>
          <w:szCs w:val="26"/>
        </w:rPr>
        <w:t xml:space="preserve"> </w:t>
      </w:r>
      <w:r w:rsidRPr="000B68F6">
        <w:rPr>
          <w:spacing w:val="1"/>
          <w:sz w:val="26"/>
          <w:szCs w:val="26"/>
        </w:rPr>
        <w:t>п</w:t>
      </w:r>
      <w:r w:rsidRPr="000B68F6">
        <w:rPr>
          <w:spacing w:val="2"/>
          <w:sz w:val="26"/>
          <w:szCs w:val="26"/>
        </w:rPr>
        <w:t>р</w:t>
      </w:r>
      <w:r w:rsidRPr="000B68F6">
        <w:rPr>
          <w:sz w:val="26"/>
          <w:szCs w:val="26"/>
        </w:rPr>
        <w:t>о</w:t>
      </w:r>
      <w:r w:rsidRPr="000B68F6">
        <w:rPr>
          <w:spacing w:val="-1"/>
          <w:sz w:val="26"/>
          <w:szCs w:val="26"/>
        </w:rPr>
        <w:t>м</w:t>
      </w:r>
      <w:r w:rsidRPr="000B68F6">
        <w:rPr>
          <w:spacing w:val="1"/>
          <w:sz w:val="26"/>
          <w:szCs w:val="26"/>
        </w:rPr>
        <w:t>ы</w:t>
      </w:r>
      <w:r w:rsidRPr="000B68F6">
        <w:rPr>
          <w:spacing w:val="2"/>
          <w:sz w:val="26"/>
          <w:szCs w:val="26"/>
        </w:rPr>
        <w:t>ш</w:t>
      </w:r>
      <w:r w:rsidRPr="000B68F6">
        <w:rPr>
          <w:sz w:val="26"/>
          <w:szCs w:val="26"/>
        </w:rPr>
        <w:t>ле</w:t>
      </w:r>
      <w:r w:rsidRPr="000B68F6">
        <w:rPr>
          <w:spacing w:val="1"/>
          <w:sz w:val="26"/>
          <w:szCs w:val="26"/>
        </w:rPr>
        <w:t>н</w:t>
      </w:r>
      <w:r w:rsidRPr="000B68F6">
        <w:rPr>
          <w:sz w:val="26"/>
          <w:szCs w:val="26"/>
        </w:rPr>
        <w:t>ности,</w:t>
      </w:r>
      <w:r w:rsidRPr="000B68F6">
        <w:rPr>
          <w:spacing w:val="-20"/>
          <w:sz w:val="26"/>
          <w:szCs w:val="26"/>
        </w:rPr>
        <w:t xml:space="preserve"> </w:t>
      </w:r>
      <w:r w:rsidRPr="000B68F6">
        <w:rPr>
          <w:spacing w:val="2"/>
          <w:sz w:val="26"/>
          <w:szCs w:val="26"/>
        </w:rPr>
        <w:t>т</w:t>
      </w:r>
      <w:r w:rsidRPr="000B68F6">
        <w:rPr>
          <w:sz w:val="26"/>
          <w:szCs w:val="26"/>
        </w:rPr>
        <w:t>ранс</w:t>
      </w:r>
      <w:r w:rsidRPr="000B68F6">
        <w:rPr>
          <w:spacing w:val="1"/>
          <w:sz w:val="26"/>
          <w:szCs w:val="26"/>
        </w:rPr>
        <w:t>п</w:t>
      </w:r>
      <w:r w:rsidRPr="000B68F6">
        <w:rPr>
          <w:sz w:val="26"/>
          <w:szCs w:val="26"/>
        </w:rPr>
        <w:t>орт</w:t>
      </w:r>
      <w:r w:rsidRPr="000B68F6">
        <w:rPr>
          <w:spacing w:val="-8"/>
          <w:sz w:val="26"/>
          <w:szCs w:val="26"/>
        </w:rPr>
        <w:t xml:space="preserve"> </w:t>
      </w:r>
      <w:r w:rsidRPr="000B68F6">
        <w:rPr>
          <w:sz w:val="26"/>
          <w:szCs w:val="26"/>
        </w:rPr>
        <w:t>и т.д.</w:t>
      </w:r>
      <w:r w:rsidRPr="000B68F6">
        <w:rPr>
          <w:spacing w:val="2"/>
          <w:sz w:val="26"/>
          <w:szCs w:val="26"/>
        </w:rPr>
        <w:t xml:space="preserve"> П</w:t>
      </w:r>
      <w:r w:rsidRPr="000B68F6">
        <w:rPr>
          <w:spacing w:val="1"/>
          <w:sz w:val="26"/>
          <w:szCs w:val="26"/>
        </w:rPr>
        <w:t>о</w:t>
      </w:r>
      <w:r w:rsidRPr="000B68F6">
        <w:rPr>
          <w:sz w:val="26"/>
          <w:szCs w:val="26"/>
        </w:rPr>
        <w:t>треблен</w:t>
      </w:r>
      <w:r w:rsidRPr="000B68F6">
        <w:rPr>
          <w:spacing w:val="3"/>
          <w:sz w:val="26"/>
          <w:szCs w:val="26"/>
        </w:rPr>
        <w:t>и</w:t>
      </w:r>
      <w:r w:rsidRPr="000B68F6">
        <w:rPr>
          <w:sz w:val="26"/>
          <w:szCs w:val="26"/>
        </w:rPr>
        <w:t>е</w:t>
      </w:r>
      <w:r w:rsidRPr="000B68F6">
        <w:rPr>
          <w:spacing w:val="-7"/>
          <w:sz w:val="26"/>
          <w:szCs w:val="26"/>
        </w:rPr>
        <w:t xml:space="preserve"> </w:t>
      </w:r>
      <w:r w:rsidRPr="000B68F6">
        <w:rPr>
          <w:spacing w:val="2"/>
          <w:sz w:val="26"/>
          <w:szCs w:val="26"/>
        </w:rPr>
        <w:t>т</w:t>
      </w:r>
      <w:r w:rsidRPr="000B68F6">
        <w:rPr>
          <w:sz w:val="26"/>
          <w:szCs w:val="26"/>
        </w:rPr>
        <w:t>о</w:t>
      </w:r>
      <w:r w:rsidRPr="000B68F6">
        <w:rPr>
          <w:spacing w:val="3"/>
          <w:sz w:val="26"/>
          <w:szCs w:val="26"/>
        </w:rPr>
        <w:t>п</w:t>
      </w:r>
      <w:r w:rsidRPr="000B68F6">
        <w:rPr>
          <w:sz w:val="26"/>
          <w:szCs w:val="26"/>
        </w:rPr>
        <w:t>л</w:t>
      </w:r>
      <w:r w:rsidRPr="000B68F6">
        <w:rPr>
          <w:spacing w:val="1"/>
          <w:sz w:val="26"/>
          <w:szCs w:val="26"/>
        </w:rPr>
        <w:t>и</w:t>
      </w:r>
      <w:r w:rsidRPr="000B68F6">
        <w:rPr>
          <w:sz w:val="26"/>
          <w:szCs w:val="26"/>
        </w:rPr>
        <w:t>ва</w:t>
      </w:r>
      <w:r w:rsidRPr="000B68F6">
        <w:rPr>
          <w:spacing w:val="-2"/>
          <w:sz w:val="26"/>
          <w:szCs w:val="26"/>
        </w:rPr>
        <w:t xml:space="preserve"> </w:t>
      </w:r>
      <w:r w:rsidRPr="000B68F6">
        <w:rPr>
          <w:sz w:val="26"/>
          <w:szCs w:val="26"/>
        </w:rPr>
        <w:t>на</w:t>
      </w:r>
      <w:r w:rsidRPr="000B68F6">
        <w:rPr>
          <w:spacing w:val="4"/>
          <w:sz w:val="26"/>
          <w:szCs w:val="26"/>
        </w:rPr>
        <w:t xml:space="preserve"> </w:t>
      </w:r>
      <w:r w:rsidRPr="000B68F6">
        <w:rPr>
          <w:spacing w:val="5"/>
          <w:sz w:val="26"/>
          <w:szCs w:val="26"/>
        </w:rPr>
        <w:t>н</w:t>
      </w:r>
      <w:r w:rsidRPr="000B68F6">
        <w:rPr>
          <w:spacing w:val="-5"/>
          <w:sz w:val="26"/>
          <w:szCs w:val="26"/>
        </w:rPr>
        <w:t>у</w:t>
      </w:r>
      <w:r w:rsidRPr="000B68F6">
        <w:rPr>
          <w:spacing w:val="3"/>
          <w:sz w:val="26"/>
          <w:szCs w:val="26"/>
        </w:rPr>
        <w:t>ж</w:t>
      </w:r>
      <w:r w:rsidRPr="000B68F6">
        <w:rPr>
          <w:sz w:val="26"/>
          <w:szCs w:val="26"/>
        </w:rPr>
        <w:t>ды теп</w:t>
      </w:r>
      <w:r w:rsidRPr="000B68F6">
        <w:rPr>
          <w:spacing w:val="3"/>
          <w:sz w:val="26"/>
          <w:szCs w:val="26"/>
        </w:rPr>
        <w:t>л</w:t>
      </w:r>
      <w:r w:rsidRPr="000B68F6">
        <w:rPr>
          <w:spacing w:val="2"/>
          <w:sz w:val="26"/>
          <w:szCs w:val="26"/>
        </w:rPr>
        <w:t>о</w:t>
      </w:r>
      <w:r w:rsidRPr="000B68F6">
        <w:rPr>
          <w:sz w:val="26"/>
          <w:szCs w:val="26"/>
        </w:rPr>
        <w:t>сна</w:t>
      </w:r>
      <w:r w:rsidRPr="000B68F6">
        <w:rPr>
          <w:spacing w:val="1"/>
          <w:sz w:val="26"/>
          <w:szCs w:val="26"/>
        </w:rPr>
        <w:t>бж</w:t>
      </w:r>
      <w:r w:rsidRPr="000B68F6">
        <w:rPr>
          <w:sz w:val="26"/>
          <w:szCs w:val="26"/>
        </w:rPr>
        <w:t>ен</w:t>
      </w:r>
      <w:r w:rsidRPr="000B68F6">
        <w:rPr>
          <w:spacing w:val="1"/>
          <w:sz w:val="26"/>
          <w:szCs w:val="26"/>
        </w:rPr>
        <w:t>и</w:t>
      </w:r>
      <w:r w:rsidRPr="000B68F6">
        <w:rPr>
          <w:sz w:val="26"/>
          <w:szCs w:val="26"/>
        </w:rPr>
        <w:t>я</w:t>
      </w:r>
      <w:r w:rsidRPr="000B68F6">
        <w:rPr>
          <w:spacing w:val="-10"/>
          <w:sz w:val="26"/>
          <w:szCs w:val="26"/>
        </w:rPr>
        <w:t xml:space="preserve"> </w:t>
      </w:r>
      <w:r w:rsidRPr="000B68F6">
        <w:rPr>
          <w:sz w:val="26"/>
          <w:szCs w:val="26"/>
        </w:rPr>
        <w:t>сопост</w:t>
      </w:r>
      <w:r w:rsidRPr="000B68F6">
        <w:rPr>
          <w:spacing w:val="3"/>
          <w:sz w:val="26"/>
          <w:szCs w:val="26"/>
        </w:rPr>
        <w:t>а</w:t>
      </w:r>
      <w:r w:rsidRPr="000B68F6">
        <w:rPr>
          <w:sz w:val="26"/>
          <w:szCs w:val="26"/>
        </w:rPr>
        <w:t>в</w:t>
      </w:r>
      <w:r w:rsidRPr="000B68F6">
        <w:rPr>
          <w:spacing w:val="3"/>
          <w:sz w:val="26"/>
          <w:szCs w:val="26"/>
        </w:rPr>
        <w:t>и</w:t>
      </w:r>
      <w:r w:rsidRPr="000B68F6">
        <w:rPr>
          <w:spacing w:val="-1"/>
          <w:sz w:val="26"/>
          <w:szCs w:val="26"/>
        </w:rPr>
        <w:t>м</w:t>
      </w:r>
      <w:r w:rsidRPr="000B68F6">
        <w:rPr>
          <w:sz w:val="26"/>
          <w:szCs w:val="26"/>
        </w:rPr>
        <w:t>о</w:t>
      </w:r>
      <w:r w:rsidRPr="000B68F6">
        <w:rPr>
          <w:spacing w:val="-7"/>
          <w:sz w:val="26"/>
          <w:szCs w:val="26"/>
        </w:rPr>
        <w:t xml:space="preserve"> </w:t>
      </w:r>
      <w:r w:rsidRPr="000B68F6">
        <w:rPr>
          <w:spacing w:val="2"/>
          <w:sz w:val="26"/>
          <w:szCs w:val="26"/>
        </w:rPr>
        <w:t>с</w:t>
      </w:r>
      <w:r w:rsidRPr="000B68F6">
        <w:rPr>
          <w:sz w:val="26"/>
          <w:szCs w:val="26"/>
        </w:rPr>
        <w:t>о</w:t>
      </w:r>
      <w:r w:rsidRPr="000B68F6">
        <w:rPr>
          <w:spacing w:val="5"/>
          <w:sz w:val="26"/>
          <w:szCs w:val="26"/>
        </w:rPr>
        <w:t xml:space="preserve"> </w:t>
      </w:r>
      <w:r w:rsidRPr="000B68F6">
        <w:rPr>
          <w:sz w:val="26"/>
          <w:szCs w:val="26"/>
        </w:rPr>
        <w:t>вс</w:t>
      </w:r>
      <w:r w:rsidRPr="000B68F6">
        <w:rPr>
          <w:spacing w:val="2"/>
          <w:sz w:val="26"/>
          <w:szCs w:val="26"/>
        </w:rPr>
        <w:t>е</w:t>
      </w:r>
      <w:r w:rsidRPr="000B68F6">
        <w:rPr>
          <w:sz w:val="26"/>
          <w:szCs w:val="26"/>
        </w:rPr>
        <w:t>м</w:t>
      </w:r>
      <w:r w:rsidRPr="000B68F6">
        <w:rPr>
          <w:spacing w:val="3"/>
          <w:sz w:val="26"/>
          <w:szCs w:val="26"/>
        </w:rPr>
        <w:t xml:space="preserve"> </w:t>
      </w:r>
      <w:r w:rsidRPr="000B68F6">
        <w:rPr>
          <w:sz w:val="26"/>
          <w:szCs w:val="26"/>
        </w:rPr>
        <w:t>топл</w:t>
      </w:r>
      <w:r w:rsidRPr="000B68F6">
        <w:rPr>
          <w:spacing w:val="1"/>
          <w:sz w:val="26"/>
          <w:szCs w:val="26"/>
        </w:rPr>
        <w:t>и</w:t>
      </w:r>
      <w:r w:rsidRPr="000B68F6">
        <w:rPr>
          <w:sz w:val="26"/>
          <w:szCs w:val="26"/>
        </w:rPr>
        <w:t>вн</w:t>
      </w:r>
      <w:r w:rsidRPr="000B68F6">
        <w:rPr>
          <w:spacing w:val="4"/>
          <w:sz w:val="26"/>
          <w:szCs w:val="26"/>
        </w:rPr>
        <w:t>ы</w:t>
      </w:r>
      <w:r w:rsidRPr="000B68F6">
        <w:rPr>
          <w:sz w:val="26"/>
          <w:szCs w:val="26"/>
        </w:rPr>
        <w:t xml:space="preserve">м </w:t>
      </w:r>
      <w:r w:rsidRPr="000B68F6">
        <w:rPr>
          <w:spacing w:val="-1"/>
          <w:sz w:val="26"/>
          <w:szCs w:val="26"/>
        </w:rPr>
        <w:t>эк</w:t>
      </w:r>
      <w:r w:rsidRPr="000B68F6">
        <w:rPr>
          <w:sz w:val="26"/>
          <w:szCs w:val="26"/>
        </w:rPr>
        <w:t>сп</w:t>
      </w:r>
      <w:r w:rsidRPr="000B68F6">
        <w:rPr>
          <w:spacing w:val="3"/>
          <w:sz w:val="26"/>
          <w:szCs w:val="26"/>
        </w:rPr>
        <w:t>о</w:t>
      </w:r>
      <w:r w:rsidRPr="000B68F6">
        <w:rPr>
          <w:sz w:val="26"/>
          <w:szCs w:val="26"/>
        </w:rPr>
        <w:t>рт</w:t>
      </w:r>
      <w:r w:rsidRPr="000B68F6">
        <w:rPr>
          <w:spacing w:val="2"/>
          <w:sz w:val="26"/>
          <w:szCs w:val="26"/>
        </w:rPr>
        <w:t>о</w:t>
      </w:r>
      <w:r w:rsidRPr="000B68F6">
        <w:rPr>
          <w:sz w:val="26"/>
          <w:szCs w:val="26"/>
        </w:rPr>
        <w:t>м</w:t>
      </w:r>
      <w:r w:rsidRPr="000B68F6">
        <w:rPr>
          <w:spacing w:val="-13"/>
          <w:sz w:val="26"/>
          <w:szCs w:val="26"/>
        </w:rPr>
        <w:t xml:space="preserve"> </w:t>
      </w:r>
      <w:r w:rsidRPr="000B68F6">
        <w:rPr>
          <w:sz w:val="26"/>
          <w:szCs w:val="26"/>
        </w:rPr>
        <w:t>стран</w:t>
      </w:r>
      <w:r w:rsidRPr="000B68F6">
        <w:rPr>
          <w:spacing w:val="1"/>
          <w:sz w:val="26"/>
          <w:szCs w:val="26"/>
        </w:rPr>
        <w:t>ы</w:t>
      </w:r>
      <w:r w:rsidRPr="000B68F6">
        <w:rPr>
          <w:sz w:val="26"/>
          <w:szCs w:val="26"/>
        </w:rPr>
        <w:t>.</w:t>
      </w:r>
    </w:p>
    <w:p w14:paraId="70B081FD" w14:textId="77777777" w:rsidR="00653F42" w:rsidRPr="000B68F6" w:rsidRDefault="00653F42" w:rsidP="00C22502">
      <w:pPr>
        <w:widowControl w:val="0"/>
        <w:tabs>
          <w:tab w:val="num" w:pos="284"/>
        </w:tabs>
        <w:autoSpaceDE w:val="0"/>
        <w:autoSpaceDN w:val="0"/>
        <w:adjustRightInd w:val="0"/>
        <w:spacing w:before="6" w:line="359" w:lineRule="auto"/>
        <w:ind w:right="140" w:firstLine="567"/>
        <w:jc w:val="both"/>
        <w:rPr>
          <w:sz w:val="26"/>
          <w:szCs w:val="26"/>
        </w:rPr>
      </w:pPr>
      <w:r w:rsidRPr="000B68F6">
        <w:rPr>
          <w:sz w:val="26"/>
          <w:szCs w:val="26"/>
        </w:rPr>
        <w:t>Э</w:t>
      </w:r>
      <w:r w:rsidRPr="000B68F6">
        <w:rPr>
          <w:spacing w:val="-2"/>
          <w:sz w:val="26"/>
          <w:szCs w:val="26"/>
        </w:rPr>
        <w:t>к</w:t>
      </w:r>
      <w:r w:rsidRPr="000B68F6">
        <w:rPr>
          <w:sz w:val="26"/>
          <w:szCs w:val="26"/>
        </w:rPr>
        <w:t>он</w:t>
      </w:r>
      <w:r w:rsidRPr="000B68F6">
        <w:rPr>
          <w:spacing w:val="3"/>
          <w:sz w:val="26"/>
          <w:szCs w:val="26"/>
        </w:rPr>
        <w:t>о</w:t>
      </w:r>
      <w:r w:rsidRPr="000B68F6">
        <w:rPr>
          <w:spacing w:val="-1"/>
          <w:sz w:val="26"/>
          <w:szCs w:val="26"/>
        </w:rPr>
        <w:t>м</w:t>
      </w:r>
      <w:r w:rsidRPr="000B68F6">
        <w:rPr>
          <w:sz w:val="26"/>
          <w:szCs w:val="26"/>
        </w:rPr>
        <w:t>ию</w:t>
      </w:r>
      <w:r w:rsidRPr="000B68F6">
        <w:rPr>
          <w:spacing w:val="39"/>
          <w:sz w:val="26"/>
          <w:szCs w:val="26"/>
        </w:rPr>
        <w:t xml:space="preserve"> </w:t>
      </w:r>
      <w:r w:rsidRPr="000B68F6">
        <w:rPr>
          <w:sz w:val="26"/>
          <w:szCs w:val="26"/>
        </w:rPr>
        <w:t>тепл</w:t>
      </w:r>
      <w:r w:rsidRPr="000B68F6">
        <w:rPr>
          <w:spacing w:val="3"/>
          <w:sz w:val="26"/>
          <w:szCs w:val="26"/>
        </w:rPr>
        <w:t>о</w:t>
      </w:r>
      <w:r w:rsidRPr="000B68F6">
        <w:rPr>
          <w:sz w:val="26"/>
          <w:szCs w:val="26"/>
        </w:rPr>
        <w:t>вой</w:t>
      </w:r>
      <w:r w:rsidRPr="000B68F6">
        <w:rPr>
          <w:spacing w:val="43"/>
          <w:sz w:val="26"/>
          <w:szCs w:val="26"/>
        </w:rPr>
        <w:t xml:space="preserve"> </w:t>
      </w:r>
      <w:r w:rsidRPr="000B68F6">
        <w:rPr>
          <w:spacing w:val="-1"/>
          <w:sz w:val="26"/>
          <w:szCs w:val="26"/>
        </w:rPr>
        <w:t>э</w:t>
      </w:r>
      <w:r w:rsidRPr="000B68F6">
        <w:rPr>
          <w:sz w:val="26"/>
          <w:szCs w:val="26"/>
        </w:rPr>
        <w:t>нергии</w:t>
      </w:r>
      <w:r w:rsidRPr="000B68F6">
        <w:rPr>
          <w:spacing w:val="42"/>
          <w:sz w:val="26"/>
          <w:szCs w:val="26"/>
        </w:rPr>
        <w:t xml:space="preserve"> </w:t>
      </w:r>
      <w:r w:rsidRPr="000B68F6">
        <w:rPr>
          <w:sz w:val="26"/>
          <w:szCs w:val="26"/>
        </w:rPr>
        <w:t>в</w:t>
      </w:r>
      <w:r w:rsidRPr="000B68F6">
        <w:rPr>
          <w:spacing w:val="49"/>
          <w:sz w:val="26"/>
          <w:szCs w:val="26"/>
        </w:rPr>
        <w:t xml:space="preserve"> </w:t>
      </w:r>
      <w:r w:rsidRPr="000B68F6">
        <w:rPr>
          <w:sz w:val="26"/>
          <w:szCs w:val="26"/>
        </w:rPr>
        <w:t>сф</w:t>
      </w:r>
      <w:r w:rsidRPr="000B68F6">
        <w:rPr>
          <w:spacing w:val="2"/>
          <w:sz w:val="26"/>
          <w:szCs w:val="26"/>
        </w:rPr>
        <w:t>е</w:t>
      </w:r>
      <w:r w:rsidRPr="000B68F6">
        <w:rPr>
          <w:sz w:val="26"/>
          <w:szCs w:val="26"/>
        </w:rPr>
        <w:t>ре</w:t>
      </w:r>
      <w:r w:rsidRPr="000B68F6">
        <w:rPr>
          <w:spacing w:val="44"/>
          <w:sz w:val="26"/>
          <w:szCs w:val="26"/>
        </w:rPr>
        <w:t xml:space="preserve"> </w:t>
      </w:r>
      <w:r w:rsidRPr="000B68F6">
        <w:rPr>
          <w:sz w:val="26"/>
          <w:szCs w:val="26"/>
        </w:rPr>
        <w:t>те</w:t>
      </w:r>
      <w:r w:rsidRPr="000B68F6">
        <w:rPr>
          <w:spacing w:val="2"/>
          <w:sz w:val="26"/>
          <w:szCs w:val="26"/>
        </w:rPr>
        <w:t>п</w:t>
      </w:r>
      <w:r w:rsidRPr="000B68F6">
        <w:rPr>
          <w:sz w:val="26"/>
          <w:szCs w:val="26"/>
        </w:rPr>
        <w:t>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w:t>
      </w:r>
      <w:r w:rsidRPr="000B68F6">
        <w:rPr>
          <w:spacing w:val="33"/>
          <w:sz w:val="26"/>
          <w:szCs w:val="26"/>
        </w:rPr>
        <w:t xml:space="preserve"> </w:t>
      </w:r>
      <w:r w:rsidRPr="000B68F6">
        <w:rPr>
          <w:spacing w:val="-1"/>
          <w:sz w:val="26"/>
          <w:szCs w:val="26"/>
        </w:rPr>
        <w:t>м</w:t>
      </w:r>
      <w:r w:rsidRPr="000B68F6">
        <w:rPr>
          <w:sz w:val="26"/>
          <w:szCs w:val="26"/>
        </w:rPr>
        <w:t>о</w:t>
      </w:r>
      <w:r w:rsidRPr="000B68F6">
        <w:rPr>
          <w:spacing w:val="1"/>
          <w:sz w:val="26"/>
          <w:szCs w:val="26"/>
        </w:rPr>
        <w:t>ж</w:t>
      </w:r>
      <w:r w:rsidRPr="000B68F6">
        <w:rPr>
          <w:sz w:val="26"/>
          <w:szCs w:val="26"/>
        </w:rPr>
        <w:t>но</w:t>
      </w:r>
      <w:r w:rsidRPr="000B68F6">
        <w:rPr>
          <w:spacing w:val="46"/>
          <w:sz w:val="26"/>
          <w:szCs w:val="26"/>
        </w:rPr>
        <w:t xml:space="preserve"> </w:t>
      </w:r>
      <w:r w:rsidRPr="000B68F6">
        <w:rPr>
          <w:sz w:val="26"/>
          <w:szCs w:val="26"/>
        </w:rPr>
        <w:t>дости</w:t>
      </w:r>
      <w:r w:rsidRPr="000B68F6">
        <w:rPr>
          <w:spacing w:val="2"/>
          <w:sz w:val="26"/>
          <w:szCs w:val="26"/>
        </w:rPr>
        <w:t>ч</w:t>
      </w:r>
      <w:r w:rsidRPr="000B68F6">
        <w:rPr>
          <w:sz w:val="26"/>
          <w:szCs w:val="26"/>
        </w:rPr>
        <w:t>ь</w:t>
      </w:r>
      <w:r w:rsidRPr="000B68F6">
        <w:rPr>
          <w:spacing w:val="40"/>
          <w:sz w:val="26"/>
          <w:szCs w:val="26"/>
        </w:rPr>
        <w:t xml:space="preserve"> </w:t>
      </w:r>
      <w:r w:rsidRPr="000B68F6">
        <w:rPr>
          <w:spacing w:val="-1"/>
          <w:sz w:val="26"/>
          <w:szCs w:val="26"/>
        </w:rPr>
        <w:t>к</w:t>
      </w:r>
      <w:r w:rsidRPr="000B68F6">
        <w:rPr>
          <w:spacing w:val="2"/>
          <w:sz w:val="26"/>
          <w:szCs w:val="26"/>
        </w:rPr>
        <w:t>а</w:t>
      </w:r>
      <w:r w:rsidRPr="000B68F6">
        <w:rPr>
          <w:sz w:val="26"/>
          <w:szCs w:val="26"/>
        </w:rPr>
        <w:t>к</w:t>
      </w:r>
      <w:r w:rsidRPr="000B68F6">
        <w:rPr>
          <w:spacing w:val="45"/>
          <w:sz w:val="26"/>
          <w:szCs w:val="26"/>
        </w:rPr>
        <w:t xml:space="preserve"> </w:t>
      </w:r>
      <w:r w:rsidRPr="000B68F6">
        <w:rPr>
          <w:spacing w:val="1"/>
          <w:sz w:val="26"/>
          <w:szCs w:val="26"/>
        </w:rPr>
        <w:t>з</w:t>
      </w:r>
      <w:r w:rsidRPr="000B68F6">
        <w:rPr>
          <w:sz w:val="26"/>
          <w:szCs w:val="26"/>
        </w:rPr>
        <w:t>а счет</w:t>
      </w:r>
      <w:r w:rsidRPr="000B68F6">
        <w:rPr>
          <w:spacing w:val="15"/>
          <w:sz w:val="26"/>
          <w:szCs w:val="26"/>
        </w:rPr>
        <w:t xml:space="preserve"> </w:t>
      </w:r>
      <w:r w:rsidRPr="000B68F6">
        <w:rPr>
          <w:spacing w:val="2"/>
          <w:sz w:val="26"/>
          <w:szCs w:val="26"/>
        </w:rPr>
        <w:t>с</w:t>
      </w:r>
      <w:r w:rsidRPr="000B68F6">
        <w:rPr>
          <w:sz w:val="26"/>
          <w:szCs w:val="26"/>
        </w:rPr>
        <w:t>оверше</w:t>
      </w:r>
      <w:r w:rsidRPr="000B68F6">
        <w:rPr>
          <w:spacing w:val="3"/>
          <w:sz w:val="26"/>
          <w:szCs w:val="26"/>
        </w:rPr>
        <w:t>н</w:t>
      </w:r>
      <w:r w:rsidRPr="000B68F6">
        <w:rPr>
          <w:sz w:val="26"/>
          <w:szCs w:val="26"/>
        </w:rPr>
        <w:t>ств</w:t>
      </w:r>
      <w:r w:rsidRPr="000B68F6">
        <w:rPr>
          <w:spacing w:val="2"/>
          <w:sz w:val="26"/>
          <w:szCs w:val="26"/>
        </w:rPr>
        <w:t>о</w:t>
      </w:r>
      <w:r w:rsidRPr="000B68F6">
        <w:rPr>
          <w:sz w:val="26"/>
          <w:szCs w:val="26"/>
        </w:rPr>
        <w:t>ван</w:t>
      </w:r>
      <w:r w:rsidRPr="000B68F6">
        <w:rPr>
          <w:spacing w:val="1"/>
          <w:sz w:val="26"/>
          <w:szCs w:val="26"/>
        </w:rPr>
        <w:t>и</w:t>
      </w:r>
      <w:r w:rsidRPr="000B68F6">
        <w:rPr>
          <w:sz w:val="26"/>
          <w:szCs w:val="26"/>
        </w:rPr>
        <w:t>я источн</w:t>
      </w:r>
      <w:r w:rsidRPr="000B68F6">
        <w:rPr>
          <w:spacing w:val="3"/>
          <w:sz w:val="26"/>
          <w:szCs w:val="26"/>
        </w:rPr>
        <w:t>и</w:t>
      </w:r>
      <w:r w:rsidRPr="000B68F6">
        <w:rPr>
          <w:spacing w:val="-1"/>
          <w:sz w:val="26"/>
          <w:szCs w:val="26"/>
        </w:rPr>
        <w:t>к</w:t>
      </w:r>
      <w:r w:rsidRPr="000B68F6">
        <w:rPr>
          <w:sz w:val="26"/>
          <w:szCs w:val="26"/>
        </w:rPr>
        <w:t>ов</w:t>
      </w:r>
      <w:r w:rsidRPr="000B68F6">
        <w:rPr>
          <w:spacing w:val="10"/>
          <w:sz w:val="26"/>
          <w:szCs w:val="26"/>
        </w:rPr>
        <w:t xml:space="preserve"> </w:t>
      </w:r>
      <w:r w:rsidRPr="000B68F6">
        <w:rPr>
          <w:sz w:val="26"/>
          <w:szCs w:val="26"/>
        </w:rPr>
        <w:t>тепловой</w:t>
      </w:r>
      <w:r w:rsidRPr="000B68F6">
        <w:rPr>
          <w:spacing w:val="14"/>
          <w:sz w:val="26"/>
          <w:szCs w:val="26"/>
        </w:rPr>
        <w:t xml:space="preserve"> </w:t>
      </w:r>
      <w:r w:rsidRPr="000B68F6">
        <w:rPr>
          <w:spacing w:val="-1"/>
          <w:sz w:val="26"/>
          <w:szCs w:val="26"/>
        </w:rPr>
        <w:t>э</w:t>
      </w:r>
      <w:r w:rsidRPr="000B68F6">
        <w:rPr>
          <w:sz w:val="26"/>
          <w:szCs w:val="26"/>
        </w:rPr>
        <w:t>не</w:t>
      </w:r>
      <w:r w:rsidRPr="000B68F6">
        <w:rPr>
          <w:spacing w:val="3"/>
          <w:sz w:val="26"/>
          <w:szCs w:val="26"/>
        </w:rPr>
        <w:t>р</w:t>
      </w:r>
      <w:r w:rsidRPr="000B68F6">
        <w:rPr>
          <w:sz w:val="26"/>
          <w:szCs w:val="26"/>
        </w:rPr>
        <w:t>г</w:t>
      </w:r>
      <w:r w:rsidRPr="000B68F6">
        <w:rPr>
          <w:spacing w:val="2"/>
          <w:sz w:val="26"/>
          <w:szCs w:val="26"/>
        </w:rPr>
        <w:t>и</w:t>
      </w:r>
      <w:r w:rsidRPr="000B68F6">
        <w:rPr>
          <w:sz w:val="26"/>
          <w:szCs w:val="26"/>
        </w:rPr>
        <w:t>и,</w:t>
      </w:r>
      <w:r w:rsidRPr="000B68F6">
        <w:rPr>
          <w:spacing w:val="12"/>
          <w:sz w:val="26"/>
          <w:szCs w:val="26"/>
        </w:rPr>
        <w:t xml:space="preserve"> </w:t>
      </w:r>
      <w:r w:rsidRPr="000B68F6">
        <w:rPr>
          <w:sz w:val="26"/>
          <w:szCs w:val="26"/>
        </w:rPr>
        <w:t>теплов</w:t>
      </w:r>
      <w:r w:rsidRPr="000B68F6">
        <w:rPr>
          <w:spacing w:val="1"/>
          <w:sz w:val="26"/>
          <w:szCs w:val="26"/>
        </w:rPr>
        <w:t>ы</w:t>
      </w:r>
      <w:r w:rsidRPr="000B68F6">
        <w:rPr>
          <w:sz w:val="26"/>
          <w:szCs w:val="26"/>
        </w:rPr>
        <w:t>х</w:t>
      </w:r>
      <w:r w:rsidRPr="000B68F6">
        <w:rPr>
          <w:spacing w:val="10"/>
          <w:sz w:val="26"/>
          <w:szCs w:val="26"/>
        </w:rPr>
        <w:t xml:space="preserve"> </w:t>
      </w:r>
      <w:r w:rsidRPr="000B68F6">
        <w:rPr>
          <w:spacing w:val="2"/>
          <w:sz w:val="26"/>
          <w:szCs w:val="26"/>
        </w:rPr>
        <w:t>с</w:t>
      </w:r>
      <w:r w:rsidRPr="000B68F6">
        <w:rPr>
          <w:sz w:val="26"/>
          <w:szCs w:val="26"/>
        </w:rPr>
        <w:t>ет</w:t>
      </w:r>
      <w:r w:rsidRPr="000B68F6">
        <w:rPr>
          <w:spacing w:val="2"/>
          <w:sz w:val="26"/>
          <w:szCs w:val="26"/>
        </w:rPr>
        <w:t>е</w:t>
      </w:r>
      <w:r w:rsidRPr="000B68F6">
        <w:rPr>
          <w:sz w:val="26"/>
          <w:szCs w:val="26"/>
        </w:rPr>
        <w:t>й, тепло</w:t>
      </w:r>
      <w:r w:rsidRPr="000B68F6">
        <w:rPr>
          <w:spacing w:val="1"/>
          <w:sz w:val="26"/>
          <w:szCs w:val="26"/>
        </w:rPr>
        <w:t>п</w:t>
      </w:r>
      <w:r w:rsidRPr="000B68F6">
        <w:rPr>
          <w:sz w:val="26"/>
          <w:szCs w:val="26"/>
        </w:rPr>
        <w:t>отр</w:t>
      </w:r>
      <w:r w:rsidRPr="000B68F6">
        <w:rPr>
          <w:spacing w:val="2"/>
          <w:sz w:val="26"/>
          <w:szCs w:val="26"/>
        </w:rPr>
        <w:t>е</w:t>
      </w:r>
      <w:r w:rsidRPr="000B68F6">
        <w:rPr>
          <w:sz w:val="26"/>
          <w:szCs w:val="26"/>
        </w:rPr>
        <w:t>бл</w:t>
      </w:r>
      <w:r w:rsidRPr="000B68F6">
        <w:rPr>
          <w:spacing w:val="1"/>
          <w:sz w:val="26"/>
          <w:szCs w:val="26"/>
        </w:rPr>
        <w:t>я</w:t>
      </w:r>
      <w:r w:rsidRPr="000B68F6">
        <w:rPr>
          <w:sz w:val="26"/>
          <w:szCs w:val="26"/>
        </w:rPr>
        <w:t>ющ</w:t>
      </w:r>
      <w:r w:rsidRPr="000B68F6">
        <w:rPr>
          <w:spacing w:val="1"/>
          <w:sz w:val="26"/>
          <w:szCs w:val="26"/>
        </w:rPr>
        <w:t>и</w:t>
      </w:r>
      <w:r w:rsidRPr="000B68F6">
        <w:rPr>
          <w:sz w:val="26"/>
          <w:szCs w:val="26"/>
        </w:rPr>
        <w:t>х</w:t>
      </w:r>
      <w:r w:rsidRPr="000B68F6">
        <w:rPr>
          <w:spacing w:val="-21"/>
          <w:sz w:val="26"/>
          <w:szCs w:val="26"/>
        </w:rPr>
        <w:t xml:space="preserve"> </w:t>
      </w:r>
      <w:r w:rsidRPr="000B68F6">
        <w:rPr>
          <w:spacing w:val="-5"/>
          <w:sz w:val="26"/>
          <w:szCs w:val="26"/>
        </w:rPr>
        <w:t>у</w:t>
      </w:r>
      <w:r w:rsidRPr="000B68F6">
        <w:rPr>
          <w:spacing w:val="2"/>
          <w:sz w:val="26"/>
          <w:szCs w:val="26"/>
        </w:rPr>
        <w:t>ст</w:t>
      </w:r>
      <w:r w:rsidRPr="000B68F6">
        <w:rPr>
          <w:sz w:val="26"/>
          <w:szCs w:val="26"/>
        </w:rPr>
        <w:t>анов</w:t>
      </w:r>
      <w:r w:rsidRPr="000B68F6">
        <w:rPr>
          <w:spacing w:val="3"/>
          <w:sz w:val="26"/>
          <w:szCs w:val="26"/>
        </w:rPr>
        <w:t>о</w:t>
      </w:r>
      <w:r w:rsidRPr="000B68F6">
        <w:rPr>
          <w:spacing w:val="-1"/>
          <w:sz w:val="26"/>
          <w:szCs w:val="26"/>
        </w:rPr>
        <w:t>к</w:t>
      </w:r>
      <w:r w:rsidRPr="000B68F6">
        <w:rPr>
          <w:sz w:val="26"/>
          <w:szCs w:val="26"/>
        </w:rPr>
        <w:t>,</w:t>
      </w:r>
      <w:r w:rsidRPr="000B68F6">
        <w:rPr>
          <w:spacing w:val="-7"/>
          <w:sz w:val="26"/>
          <w:szCs w:val="26"/>
        </w:rPr>
        <w:t xml:space="preserve"> </w:t>
      </w:r>
      <w:r w:rsidRPr="000B68F6">
        <w:rPr>
          <w:sz w:val="26"/>
          <w:szCs w:val="26"/>
        </w:rPr>
        <w:t>так</w:t>
      </w:r>
      <w:r w:rsidRPr="000B68F6">
        <w:rPr>
          <w:spacing w:val="-4"/>
          <w:sz w:val="26"/>
          <w:szCs w:val="26"/>
        </w:rPr>
        <w:t xml:space="preserve"> </w:t>
      </w:r>
      <w:r w:rsidRPr="000B68F6">
        <w:rPr>
          <w:sz w:val="26"/>
          <w:szCs w:val="26"/>
        </w:rPr>
        <w:t>и</w:t>
      </w:r>
      <w:r w:rsidRPr="000B68F6">
        <w:rPr>
          <w:spacing w:val="-1"/>
          <w:sz w:val="26"/>
          <w:szCs w:val="26"/>
        </w:rPr>
        <w:t xml:space="preserve"> </w:t>
      </w:r>
      <w:r w:rsidRPr="000B68F6">
        <w:rPr>
          <w:spacing w:val="1"/>
          <w:sz w:val="26"/>
          <w:szCs w:val="26"/>
        </w:rPr>
        <w:t>з</w:t>
      </w:r>
      <w:r w:rsidRPr="000B68F6">
        <w:rPr>
          <w:sz w:val="26"/>
          <w:szCs w:val="26"/>
        </w:rPr>
        <w:t>а с</w:t>
      </w:r>
      <w:r w:rsidRPr="000B68F6">
        <w:rPr>
          <w:spacing w:val="2"/>
          <w:sz w:val="26"/>
          <w:szCs w:val="26"/>
        </w:rPr>
        <w:t>ч</w:t>
      </w:r>
      <w:r w:rsidRPr="000B68F6">
        <w:rPr>
          <w:sz w:val="26"/>
          <w:szCs w:val="26"/>
        </w:rPr>
        <w:t>ет</w:t>
      </w:r>
      <w:r w:rsidRPr="000B68F6">
        <w:rPr>
          <w:spacing w:val="-1"/>
          <w:sz w:val="26"/>
          <w:szCs w:val="26"/>
        </w:rPr>
        <w:t xml:space="preserve"> </w:t>
      </w:r>
      <w:r w:rsidRPr="000B68F6">
        <w:rPr>
          <w:spacing w:val="-5"/>
          <w:sz w:val="26"/>
          <w:szCs w:val="26"/>
        </w:rPr>
        <w:t>у</w:t>
      </w:r>
      <w:r w:rsidRPr="000B68F6">
        <w:rPr>
          <w:spacing w:val="5"/>
          <w:sz w:val="26"/>
          <w:szCs w:val="26"/>
        </w:rPr>
        <w:t>л</w:t>
      </w:r>
      <w:r w:rsidRPr="000B68F6">
        <w:rPr>
          <w:spacing w:val="-5"/>
          <w:sz w:val="26"/>
          <w:szCs w:val="26"/>
        </w:rPr>
        <w:t>у</w:t>
      </w:r>
      <w:r w:rsidRPr="000B68F6">
        <w:rPr>
          <w:spacing w:val="1"/>
          <w:sz w:val="26"/>
          <w:szCs w:val="26"/>
        </w:rPr>
        <w:t>ч</w:t>
      </w:r>
      <w:r w:rsidRPr="000B68F6">
        <w:rPr>
          <w:sz w:val="26"/>
          <w:szCs w:val="26"/>
        </w:rPr>
        <w:t>шен</w:t>
      </w:r>
      <w:r w:rsidRPr="000B68F6">
        <w:rPr>
          <w:spacing w:val="1"/>
          <w:sz w:val="26"/>
          <w:szCs w:val="26"/>
        </w:rPr>
        <w:t>и</w:t>
      </w:r>
      <w:r w:rsidRPr="000B68F6">
        <w:rPr>
          <w:sz w:val="26"/>
          <w:szCs w:val="26"/>
        </w:rPr>
        <w:t>я</w:t>
      </w:r>
      <w:r w:rsidRPr="000B68F6">
        <w:rPr>
          <w:spacing w:val="-9"/>
          <w:sz w:val="26"/>
          <w:szCs w:val="26"/>
        </w:rPr>
        <w:t xml:space="preserve"> </w:t>
      </w:r>
      <w:r w:rsidRPr="000B68F6">
        <w:rPr>
          <w:sz w:val="26"/>
          <w:szCs w:val="26"/>
        </w:rPr>
        <w:t>хар</w:t>
      </w:r>
      <w:r w:rsidRPr="000B68F6">
        <w:rPr>
          <w:spacing w:val="2"/>
          <w:sz w:val="26"/>
          <w:szCs w:val="26"/>
        </w:rPr>
        <w:t>а</w:t>
      </w:r>
      <w:r w:rsidRPr="000B68F6">
        <w:rPr>
          <w:spacing w:val="-1"/>
          <w:sz w:val="26"/>
          <w:szCs w:val="26"/>
        </w:rPr>
        <w:t>к</w:t>
      </w:r>
      <w:r w:rsidRPr="000B68F6">
        <w:rPr>
          <w:sz w:val="26"/>
          <w:szCs w:val="26"/>
        </w:rPr>
        <w:t>т</w:t>
      </w:r>
      <w:r w:rsidRPr="000B68F6">
        <w:rPr>
          <w:spacing w:val="2"/>
          <w:sz w:val="26"/>
          <w:szCs w:val="26"/>
        </w:rPr>
        <w:t>е</w:t>
      </w:r>
      <w:r w:rsidRPr="000B68F6">
        <w:rPr>
          <w:sz w:val="26"/>
          <w:szCs w:val="26"/>
        </w:rPr>
        <w:t>ристик</w:t>
      </w:r>
      <w:r w:rsidRPr="000B68F6">
        <w:rPr>
          <w:spacing w:val="-15"/>
          <w:sz w:val="26"/>
          <w:szCs w:val="26"/>
        </w:rPr>
        <w:t xml:space="preserve"> </w:t>
      </w:r>
      <w:r w:rsidRPr="000B68F6">
        <w:rPr>
          <w:sz w:val="26"/>
          <w:szCs w:val="26"/>
        </w:rPr>
        <w:t>отапл</w:t>
      </w:r>
      <w:r w:rsidRPr="000B68F6">
        <w:rPr>
          <w:spacing w:val="1"/>
          <w:sz w:val="26"/>
          <w:szCs w:val="26"/>
        </w:rPr>
        <w:t>и</w:t>
      </w:r>
      <w:r w:rsidRPr="000B68F6">
        <w:rPr>
          <w:spacing w:val="2"/>
          <w:sz w:val="26"/>
          <w:szCs w:val="26"/>
        </w:rPr>
        <w:t>в</w:t>
      </w:r>
      <w:r w:rsidRPr="000B68F6">
        <w:rPr>
          <w:sz w:val="26"/>
          <w:szCs w:val="26"/>
        </w:rPr>
        <w:t>аемых объек</w:t>
      </w:r>
      <w:r w:rsidRPr="000B68F6">
        <w:rPr>
          <w:spacing w:val="1"/>
          <w:sz w:val="26"/>
          <w:szCs w:val="26"/>
        </w:rPr>
        <w:t>т</w:t>
      </w:r>
      <w:r w:rsidRPr="000B68F6">
        <w:rPr>
          <w:sz w:val="26"/>
          <w:szCs w:val="26"/>
        </w:rPr>
        <w:t>ов,</w:t>
      </w:r>
      <w:r w:rsidRPr="000B68F6">
        <w:rPr>
          <w:spacing w:val="-11"/>
          <w:sz w:val="26"/>
          <w:szCs w:val="26"/>
        </w:rPr>
        <w:t xml:space="preserve"> </w:t>
      </w:r>
      <w:r w:rsidRPr="000B68F6">
        <w:rPr>
          <w:spacing w:val="1"/>
          <w:sz w:val="26"/>
          <w:szCs w:val="26"/>
        </w:rPr>
        <w:t>з</w:t>
      </w:r>
      <w:r w:rsidRPr="000B68F6">
        <w:rPr>
          <w:sz w:val="26"/>
          <w:szCs w:val="26"/>
        </w:rPr>
        <w:t>дан</w:t>
      </w:r>
      <w:r w:rsidRPr="000B68F6">
        <w:rPr>
          <w:spacing w:val="1"/>
          <w:sz w:val="26"/>
          <w:szCs w:val="26"/>
        </w:rPr>
        <w:t>и</w:t>
      </w:r>
      <w:r w:rsidRPr="000B68F6">
        <w:rPr>
          <w:sz w:val="26"/>
          <w:szCs w:val="26"/>
        </w:rPr>
        <w:t>й</w:t>
      </w:r>
      <w:r w:rsidRPr="000B68F6">
        <w:rPr>
          <w:spacing w:val="-8"/>
          <w:sz w:val="26"/>
          <w:szCs w:val="26"/>
        </w:rPr>
        <w:t xml:space="preserve"> </w:t>
      </w:r>
      <w:r w:rsidRPr="000B68F6">
        <w:rPr>
          <w:sz w:val="26"/>
          <w:szCs w:val="26"/>
        </w:rPr>
        <w:t>и</w:t>
      </w:r>
      <w:r w:rsidRPr="000B68F6">
        <w:rPr>
          <w:spacing w:val="-1"/>
          <w:sz w:val="26"/>
          <w:szCs w:val="26"/>
        </w:rPr>
        <w:t xml:space="preserve"> </w:t>
      </w:r>
      <w:r w:rsidRPr="000B68F6">
        <w:rPr>
          <w:sz w:val="26"/>
          <w:szCs w:val="26"/>
        </w:rPr>
        <w:t>с</w:t>
      </w:r>
      <w:r w:rsidRPr="000B68F6">
        <w:rPr>
          <w:spacing w:val="2"/>
          <w:sz w:val="26"/>
          <w:szCs w:val="26"/>
        </w:rPr>
        <w:t>о</w:t>
      </w:r>
      <w:r w:rsidRPr="000B68F6">
        <w:rPr>
          <w:sz w:val="26"/>
          <w:szCs w:val="26"/>
        </w:rPr>
        <w:t>о</w:t>
      </w:r>
      <w:r w:rsidRPr="000B68F6">
        <w:rPr>
          <w:spacing w:val="5"/>
          <w:sz w:val="26"/>
          <w:szCs w:val="26"/>
        </w:rPr>
        <w:t>р</w:t>
      </w:r>
      <w:r w:rsidRPr="000B68F6">
        <w:rPr>
          <w:spacing w:val="-7"/>
          <w:sz w:val="26"/>
          <w:szCs w:val="26"/>
        </w:rPr>
        <w:t>у</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й.</w:t>
      </w:r>
    </w:p>
    <w:p w14:paraId="3E77C889" w14:textId="77777777" w:rsidR="00653F42" w:rsidRPr="000B68F6"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0B68F6">
        <w:rPr>
          <w:sz w:val="26"/>
          <w:szCs w:val="26"/>
        </w:rPr>
        <w:t>Пробле</w:t>
      </w:r>
      <w:r w:rsidRPr="000B68F6">
        <w:rPr>
          <w:spacing w:val="2"/>
          <w:sz w:val="26"/>
          <w:szCs w:val="26"/>
        </w:rPr>
        <w:t>м</w:t>
      </w:r>
      <w:r w:rsidRPr="000B68F6">
        <w:rPr>
          <w:sz w:val="26"/>
          <w:szCs w:val="26"/>
        </w:rPr>
        <w:t>а</w:t>
      </w:r>
      <w:r w:rsidRPr="000B68F6">
        <w:rPr>
          <w:spacing w:val="2"/>
          <w:sz w:val="26"/>
          <w:szCs w:val="26"/>
        </w:rPr>
        <w:t xml:space="preserve"> </w:t>
      </w:r>
      <w:r w:rsidRPr="000B68F6">
        <w:rPr>
          <w:sz w:val="26"/>
          <w:szCs w:val="26"/>
        </w:rPr>
        <w:t>обес</w:t>
      </w:r>
      <w:r w:rsidRPr="000B68F6">
        <w:rPr>
          <w:spacing w:val="1"/>
          <w:sz w:val="26"/>
          <w:szCs w:val="26"/>
        </w:rPr>
        <w:t>п</w:t>
      </w:r>
      <w:r w:rsidRPr="000B68F6">
        <w:rPr>
          <w:spacing w:val="2"/>
          <w:sz w:val="26"/>
          <w:szCs w:val="26"/>
        </w:rPr>
        <w:t>е</w:t>
      </w:r>
      <w:r w:rsidRPr="000B68F6">
        <w:rPr>
          <w:spacing w:val="-1"/>
          <w:sz w:val="26"/>
          <w:szCs w:val="26"/>
        </w:rPr>
        <w:t>ч</w:t>
      </w:r>
      <w:r w:rsidRPr="000B68F6">
        <w:rPr>
          <w:sz w:val="26"/>
          <w:szCs w:val="26"/>
        </w:rPr>
        <w:t>е</w:t>
      </w:r>
      <w:r w:rsidRPr="000B68F6">
        <w:rPr>
          <w:spacing w:val="3"/>
          <w:sz w:val="26"/>
          <w:szCs w:val="26"/>
        </w:rPr>
        <w:t>н</w:t>
      </w:r>
      <w:r w:rsidRPr="000B68F6">
        <w:rPr>
          <w:sz w:val="26"/>
          <w:szCs w:val="26"/>
        </w:rPr>
        <w:t>ия тепловой</w:t>
      </w:r>
      <w:r w:rsidRPr="000B68F6">
        <w:rPr>
          <w:spacing w:val="6"/>
          <w:sz w:val="26"/>
          <w:szCs w:val="26"/>
        </w:rPr>
        <w:t xml:space="preserve"> </w:t>
      </w:r>
      <w:r w:rsidRPr="000B68F6">
        <w:rPr>
          <w:spacing w:val="-1"/>
          <w:sz w:val="26"/>
          <w:szCs w:val="26"/>
        </w:rPr>
        <w:t>э</w:t>
      </w:r>
      <w:r w:rsidRPr="000B68F6">
        <w:rPr>
          <w:sz w:val="26"/>
          <w:szCs w:val="26"/>
        </w:rPr>
        <w:t>не</w:t>
      </w:r>
      <w:r w:rsidRPr="000B68F6">
        <w:rPr>
          <w:spacing w:val="3"/>
          <w:sz w:val="26"/>
          <w:szCs w:val="26"/>
        </w:rPr>
        <w:t>р</w:t>
      </w:r>
      <w:r w:rsidRPr="000B68F6">
        <w:rPr>
          <w:sz w:val="26"/>
          <w:szCs w:val="26"/>
        </w:rPr>
        <w:t>гией</w:t>
      </w:r>
      <w:r w:rsidRPr="000B68F6">
        <w:rPr>
          <w:spacing w:val="6"/>
          <w:sz w:val="26"/>
          <w:szCs w:val="26"/>
        </w:rPr>
        <w:t xml:space="preserve"> </w:t>
      </w:r>
      <w:r w:rsidRPr="000B68F6">
        <w:rPr>
          <w:sz w:val="26"/>
          <w:szCs w:val="26"/>
        </w:rPr>
        <w:t>горо</w:t>
      </w:r>
      <w:r w:rsidRPr="000B68F6">
        <w:rPr>
          <w:spacing w:val="2"/>
          <w:sz w:val="26"/>
          <w:szCs w:val="26"/>
        </w:rPr>
        <w:t>д</w:t>
      </w:r>
      <w:r w:rsidRPr="000B68F6">
        <w:rPr>
          <w:sz w:val="26"/>
          <w:szCs w:val="26"/>
        </w:rPr>
        <w:t>ов</w:t>
      </w:r>
      <w:r w:rsidRPr="000B68F6">
        <w:rPr>
          <w:spacing w:val="4"/>
          <w:sz w:val="26"/>
          <w:szCs w:val="26"/>
        </w:rPr>
        <w:t xml:space="preserve"> </w:t>
      </w:r>
      <w:r w:rsidRPr="000B68F6">
        <w:rPr>
          <w:sz w:val="26"/>
          <w:szCs w:val="26"/>
        </w:rPr>
        <w:t>Р</w:t>
      </w:r>
      <w:r w:rsidRPr="000B68F6">
        <w:rPr>
          <w:spacing w:val="2"/>
          <w:sz w:val="26"/>
          <w:szCs w:val="26"/>
        </w:rPr>
        <w:t>о</w:t>
      </w:r>
      <w:r w:rsidRPr="000B68F6">
        <w:rPr>
          <w:sz w:val="26"/>
          <w:szCs w:val="26"/>
        </w:rPr>
        <w:t>сси</w:t>
      </w:r>
      <w:r w:rsidRPr="000B68F6">
        <w:rPr>
          <w:spacing w:val="1"/>
          <w:sz w:val="26"/>
          <w:szCs w:val="26"/>
        </w:rPr>
        <w:t>и</w:t>
      </w:r>
      <w:r w:rsidRPr="000B68F6">
        <w:rPr>
          <w:sz w:val="26"/>
          <w:szCs w:val="26"/>
        </w:rPr>
        <w:t>,</w:t>
      </w:r>
      <w:r w:rsidRPr="000B68F6">
        <w:rPr>
          <w:spacing w:val="4"/>
          <w:sz w:val="26"/>
          <w:szCs w:val="26"/>
        </w:rPr>
        <w:t xml:space="preserve"> </w:t>
      </w:r>
      <w:r w:rsidRPr="000B68F6">
        <w:rPr>
          <w:sz w:val="26"/>
          <w:szCs w:val="26"/>
        </w:rPr>
        <w:t>в</w:t>
      </w:r>
      <w:r w:rsidRPr="000B68F6">
        <w:rPr>
          <w:spacing w:val="15"/>
          <w:sz w:val="26"/>
          <w:szCs w:val="26"/>
        </w:rPr>
        <w:t xml:space="preserve"> </w:t>
      </w:r>
      <w:r w:rsidRPr="000B68F6">
        <w:rPr>
          <w:sz w:val="26"/>
          <w:szCs w:val="26"/>
        </w:rPr>
        <w:t>с</w:t>
      </w:r>
      <w:r w:rsidRPr="000B68F6">
        <w:rPr>
          <w:spacing w:val="2"/>
          <w:sz w:val="26"/>
          <w:szCs w:val="26"/>
        </w:rPr>
        <w:t>в</w:t>
      </w:r>
      <w:r w:rsidRPr="000B68F6">
        <w:rPr>
          <w:sz w:val="26"/>
          <w:szCs w:val="26"/>
        </w:rPr>
        <w:t>я</w:t>
      </w:r>
      <w:r w:rsidRPr="000B68F6">
        <w:rPr>
          <w:spacing w:val="1"/>
          <w:sz w:val="26"/>
          <w:szCs w:val="26"/>
        </w:rPr>
        <w:t>з</w:t>
      </w:r>
      <w:r w:rsidRPr="000B68F6">
        <w:rPr>
          <w:sz w:val="26"/>
          <w:szCs w:val="26"/>
        </w:rPr>
        <w:t>и</w:t>
      </w:r>
      <w:r w:rsidRPr="000B68F6">
        <w:rPr>
          <w:spacing w:val="8"/>
          <w:sz w:val="26"/>
          <w:szCs w:val="26"/>
        </w:rPr>
        <w:t xml:space="preserve"> </w:t>
      </w:r>
      <w:r w:rsidRPr="000B68F6">
        <w:rPr>
          <w:sz w:val="26"/>
          <w:szCs w:val="26"/>
        </w:rPr>
        <w:t>с</w:t>
      </w:r>
      <w:r w:rsidRPr="000B68F6">
        <w:rPr>
          <w:spacing w:val="12"/>
          <w:sz w:val="26"/>
          <w:szCs w:val="26"/>
        </w:rPr>
        <w:t xml:space="preserve"> </w:t>
      </w:r>
      <w:r w:rsidRPr="000B68F6">
        <w:rPr>
          <w:spacing w:val="5"/>
          <w:sz w:val="26"/>
          <w:szCs w:val="26"/>
        </w:rPr>
        <w:t>с</w:t>
      </w:r>
      <w:r w:rsidRPr="000B68F6">
        <w:rPr>
          <w:spacing w:val="-5"/>
          <w:sz w:val="26"/>
          <w:szCs w:val="26"/>
        </w:rPr>
        <w:t>у</w:t>
      </w:r>
      <w:r w:rsidRPr="000B68F6">
        <w:rPr>
          <w:sz w:val="26"/>
          <w:szCs w:val="26"/>
        </w:rPr>
        <w:t>ров</w:t>
      </w:r>
      <w:r w:rsidRPr="000B68F6">
        <w:rPr>
          <w:spacing w:val="1"/>
          <w:sz w:val="26"/>
          <w:szCs w:val="26"/>
        </w:rPr>
        <w:t>ы</w:t>
      </w:r>
      <w:r w:rsidRPr="000B68F6">
        <w:rPr>
          <w:spacing w:val="-1"/>
          <w:sz w:val="26"/>
          <w:szCs w:val="26"/>
        </w:rPr>
        <w:t>м</w:t>
      </w:r>
      <w:r w:rsidRPr="000B68F6">
        <w:rPr>
          <w:sz w:val="26"/>
          <w:szCs w:val="26"/>
        </w:rPr>
        <w:t xml:space="preserve">и </w:t>
      </w:r>
      <w:r w:rsidRPr="000B68F6">
        <w:rPr>
          <w:spacing w:val="-1"/>
          <w:sz w:val="26"/>
          <w:szCs w:val="26"/>
        </w:rPr>
        <w:t>к</w:t>
      </w:r>
      <w:r w:rsidRPr="000B68F6">
        <w:rPr>
          <w:sz w:val="26"/>
          <w:szCs w:val="26"/>
        </w:rPr>
        <w:t>л</w:t>
      </w:r>
      <w:r w:rsidRPr="000B68F6">
        <w:rPr>
          <w:spacing w:val="1"/>
          <w:sz w:val="26"/>
          <w:szCs w:val="26"/>
        </w:rPr>
        <w:t>и</w:t>
      </w:r>
      <w:r w:rsidRPr="000B68F6">
        <w:rPr>
          <w:spacing w:val="-1"/>
          <w:sz w:val="26"/>
          <w:szCs w:val="26"/>
        </w:rPr>
        <w:t>м</w:t>
      </w:r>
      <w:r w:rsidRPr="000B68F6">
        <w:rPr>
          <w:spacing w:val="2"/>
          <w:sz w:val="26"/>
          <w:szCs w:val="26"/>
        </w:rPr>
        <w:t>а</w:t>
      </w:r>
      <w:r w:rsidRPr="000B68F6">
        <w:rPr>
          <w:sz w:val="26"/>
          <w:szCs w:val="26"/>
        </w:rPr>
        <w:t>тиче</w:t>
      </w:r>
      <w:r w:rsidRPr="000B68F6">
        <w:rPr>
          <w:spacing w:val="2"/>
          <w:sz w:val="26"/>
          <w:szCs w:val="26"/>
        </w:rPr>
        <w:t>с</w:t>
      </w:r>
      <w:r w:rsidRPr="000B68F6">
        <w:rPr>
          <w:spacing w:val="-1"/>
          <w:sz w:val="26"/>
          <w:szCs w:val="26"/>
        </w:rPr>
        <w:t>к</w:t>
      </w:r>
      <w:r w:rsidRPr="000B68F6">
        <w:rPr>
          <w:sz w:val="26"/>
          <w:szCs w:val="26"/>
        </w:rPr>
        <w:t>ими</w:t>
      </w:r>
      <w:r w:rsidRPr="000B68F6">
        <w:rPr>
          <w:spacing w:val="-5"/>
          <w:sz w:val="26"/>
          <w:szCs w:val="26"/>
        </w:rPr>
        <w:t xml:space="preserve"> у</w:t>
      </w:r>
      <w:r w:rsidRPr="000B68F6">
        <w:rPr>
          <w:sz w:val="26"/>
          <w:szCs w:val="26"/>
        </w:rPr>
        <w:t>сл</w:t>
      </w:r>
      <w:r w:rsidRPr="000B68F6">
        <w:rPr>
          <w:spacing w:val="3"/>
          <w:sz w:val="26"/>
          <w:szCs w:val="26"/>
        </w:rPr>
        <w:t>о</w:t>
      </w:r>
      <w:r w:rsidRPr="000B68F6">
        <w:rPr>
          <w:sz w:val="26"/>
          <w:szCs w:val="26"/>
        </w:rPr>
        <w:t>ви</w:t>
      </w:r>
      <w:r w:rsidRPr="000B68F6">
        <w:rPr>
          <w:spacing w:val="1"/>
          <w:sz w:val="26"/>
          <w:szCs w:val="26"/>
        </w:rPr>
        <w:t>я</w:t>
      </w:r>
      <w:r w:rsidRPr="000B68F6">
        <w:rPr>
          <w:spacing w:val="-1"/>
          <w:sz w:val="26"/>
          <w:szCs w:val="26"/>
        </w:rPr>
        <w:t>м</w:t>
      </w:r>
      <w:r w:rsidRPr="000B68F6">
        <w:rPr>
          <w:sz w:val="26"/>
          <w:szCs w:val="26"/>
        </w:rPr>
        <w:t>и,</w:t>
      </w:r>
      <w:r w:rsidRPr="000B68F6">
        <w:rPr>
          <w:spacing w:val="-6"/>
          <w:sz w:val="26"/>
          <w:szCs w:val="26"/>
        </w:rPr>
        <w:t xml:space="preserve"> </w:t>
      </w:r>
      <w:r w:rsidRPr="000B68F6">
        <w:rPr>
          <w:sz w:val="26"/>
          <w:szCs w:val="26"/>
        </w:rPr>
        <w:t>по</w:t>
      </w:r>
      <w:r w:rsidRPr="000B68F6">
        <w:rPr>
          <w:spacing w:val="6"/>
          <w:sz w:val="26"/>
          <w:szCs w:val="26"/>
        </w:rPr>
        <w:t xml:space="preserve"> </w:t>
      </w:r>
      <w:r w:rsidRPr="000B68F6">
        <w:rPr>
          <w:sz w:val="26"/>
          <w:szCs w:val="26"/>
        </w:rPr>
        <w:t>своей</w:t>
      </w:r>
      <w:r w:rsidRPr="000B68F6">
        <w:rPr>
          <w:spacing w:val="1"/>
          <w:sz w:val="26"/>
          <w:szCs w:val="26"/>
        </w:rPr>
        <w:t xml:space="preserve"> з</w:t>
      </w:r>
      <w:r w:rsidRPr="000B68F6">
        <w:rPr>
          <w:sz w:val="26"/>
          <w:szCs w:val="26"/>
        </w:rPr>
        <w:t>н</w:t>
      </w:r>
      <w:r w:rsidRPr="000B68F6">
        <w:rPr>
          <w:spacing w:val="3"/>
          <w:sz w:val="26"/>
          <w:szCs w:val="26"/>
        </w:rPr>
        <w:t>а</w:t>
      </w:r>
      <w:r w:rsidRPr="000B68F6">
        <w:rPr>
          <w:spacing w:val="1"/>
          <w:sz w:val="26"/>
          <w:szCs w:val="26"/>
        </w:rPr>
        <w:t>ч</w:t>
      </w:r>
      <w:r w:rsidRPr="000B68F6">
        <w:rPr>
          <w:sz w:val="26"/>
          <w:szCs w:val="26"/>
        </w:rPr>
        <w:t>имости</w:t>
      </w:r>
      <w:r w:rsidRPr="000B68F6">
        <w:rPr>
          <w:spacing w:val="-4"/>
          <w:sz w:val="26"/>
          <w:szCs w:val="26"/>
        </w:rPr>
        <w:t xml:space="preserve"> </w:t>
      </w:r>
      <w:r w:rsidRPr="000B68F6">
        <w:rPr>
          <w:sz w:val="26"/>
          <w:szCs w:val="26"/>
        </w:rPr>
        <w:t>срав</w:t>
      </w:r>
      <w:r w:rsidRPr="000B68F6">
        <w:rPr>
          <w:spacing w:val="1"/>
          <w:sz w:val="26"/>
          <w:szCs w:val="26"/>
        </w:rPr>
        <w:t>н</w:t>
      </w:r>
      <w:r w:rsidRPr="000B68F6">
        <w:rPr>
          <w:spacing w:val="3"/>
          <w:sz w:val="26"/>
          <w:szCs w:val="26"/>
        </w:rPr>
        <w:t>и</w:t>
      </w:r>
      <w:r w:rsidRPr="000B68F6">
        <w:rPr>
          <w:spacing w:val="-1"/>
          <w:sz w:val="26"/>
          <w:szCs w:val="26"/>
        </w:rPr>
        <w:t>м</w:t>
      </w:r>
      <w:r w:rsidRPr="000B68F6">
        <w:rPr>
          <w:sz w:val="26"/>
          <w:szCs w:val="26"/>
        </w:rPr>
        <w:t>а</w:t>
      </w:r>
      <w:r w:rsidRPr="000B68F6">
        <w:rPr>
          <w:spacing w:val="-3"/>
          <w:sz w:val="26"/>
          <w:szCs w:val="26"/>
        </w:rPr>
        <w:t xml:space="preserve"> </w:t>
      </w:r>
      <w:r w:rsidRPr="000B68F6">
        <w:rPr>
          <w:sz w:val="26"/>
          <w:szCs w:val="26"/>
        </w:rPr>
        <w:t>с</w:t>
      </w:r>
      <w:r w:rsidRPr="000B68F6">
        <w:rPr>
          <w:spacing w:val="6"/>
          <w:sz w:val="26"/>
          <w:szCs w:val="26"/>
        </w:rPr>
        <w:t xml:space="preserve"> </w:t>
      </w:r>
      <w:r w:rsidRPr="000B68F6">
        <w:rPr>
          <w:spacing w:val="3"/>
          <w:sz w:val="26"/>
          <w:szCs w:val="26"/>
        </w:rPr>
        <w:t>п</w:t>
      </w:r>
      <w:r w:rsidRPr="000B68F6">
        <w:rPr>
          <w:spacing w:val="2"/>
          <w:sz w:val="26"/>
          <w:szCs w:val="26"/>
        </w:rPr>
        <w:t>р</w:t>
      </w:r>
      <w:r w:rsidRPr="000B68F6">
        <w:rPr>
          <w:sz w:val="26"/>
          <w:szCs w:val="26"/>
        </w:rPr>
        <w:t>облемой</w:t>
      </w:r>
      <w:r w:rsidRPr="000B68F6">
        <w:rPr>
          <w:spacing w:val="-3"/>
          <w:sz w:val="26"/>
          <w:szCs w:val="26"/>
        </w:rPr>
        <w:t xml:space="preserve"> </w:t>
      </w:r>
      <w:r w:rsidRPr="000B68F6">
        <w:rPr>
          <w:sz w:val="26"/>
          <w:szCs w:val="26"/>
        </w:rPr>
        <w:t>обес</w:t>
      </w:r>
      <w:r w:rsidRPr="000B68F6">
        <w:rPr>
          <w:spacing w:val="1"/>
          <w:sz w:val="26"/>
          <w:szCs w:val="26"/>
        </w:rPr>
        <w:t>п</w:t>
      </w:r>
      <w:r w:rsidRPr="000B68F6">
        <w:rPr>
          <w:spacing w:val="2"/>
          <w:sz w:val="26"/>
          <w:szCs w:val="26"/>
        </w:rPr>
        <w:t>е</w:t>
      </w:r>
      <w:r w:rsidRPr="000B68F6">
        <w:rPr>
          <w:spacing w:val="-1"/>
          <w:sz w:val="26"/>
          <w:szCs w:val="26"/>
        </w:rPr>
        <w:t>ч</w:t>
      </w:r>
      <w:r w:rsidRPr="000B68F6">
        <w:rPr>
          <w:sz w:val="26"/>
          <w:szCs w:val="26"/>
        </w:rPr>
        <w:t>ен</w:t>
      </w:r>
      <w:r w:rsidRPr="000B68F6">
        <w:rPr>
          <w:spacing w:val="1"/>
          <w:sz w:val="26"/>
          <w:szCs w:val="26"/>
        </w:rPr>
        <w:t>и</w:t>
      </w:r>
      <w:r w:rsidRPr="000B68F6">
        <w:rPr>
          <w:sz w:val="26"/>
          <w:szCs w:val="26"/>
        </w:rPr>
        <w:t>я нас</w:t>
      </w:r>
      <w:r w:rsidRPr="000B68F6">
        <w:rPr>
          <w:spacing w:val="1"/>
          <w:sz w:val="26"/>
          <w:szCs w:val="26"/>
        </w:rPr>
        <w:t>е</w:t>
      </w:r>
      <w:r w:rsidRPr="000B68F6">
        <w:rPr>
          <w:sz w:val="26"/>
          <w:szCs w:val="26"/>
        </w:rPr>
        <w:t>ле</w:t>
      </w:r>
      <w:r w:rsidRPr="000B68F6">
        <w:rPr>
          <w:spacing w:val="1"/>
          <w:sz w:val="26"/>
          <w:szCs w:val="26"/>
        </w:rPr>
        <w:t>н</w:t>
      </w:r>
      <w:r w:rsidRPr="000B68F6">
        <w:rPr>
          <w:sz w:val="26"/>
          <w:szCs w:val="26"/>
        </w:rPr>
        <w:t>ия</w:t>
      </w:r>
      <w:r w:rsidRPr="000B68F6">
        <w:rPr>
          <w:spacing w:val="-10"/>
          <w:sz w:val="26"/>
          <w:szCs w:val="26"/>
        </w:rPr>
        <w:t xml:space="preserve"> </w:t>
      </w:r>
      <w:r w:rsidRPr="000B68F6">
        <w:rPr>
          <w:sz w:val="26"/>
          <w:szCs w:val="26"/>
        </w:rPr>
        <w:t>продово</w:t>
      </w:r>
      <w:r w:rsidRPr="000B68F6">
        <w:rPr>
          <w:spacing w:val="3"/>
          <w:sz w:val="26"/>
          <w:szCs w:val="26"/>
        </w:rPr>
        <w:t>л</w:t>
      </w:r>
      <w:r w:rsidRPr="000B68F6">
        <w:rPr>
          <w:spacing w:val="2"/>
          <w:sz w:val="26"/>
          <w:szCs w:val="26"/>
        </w:rPr>
        <w:t>ьс</w:t>
      </w:r>
      <w:r w:rsidRPr="000B68F6">
        <w:rPr>
          <w:sz w:val="26"/>
          <w:szCs w:val="26"/>
        </w:rPr>
        <w:t>твием</w:t>
      </w:r>
      <w:r w:rsidRPr="000B68F6">
        <w:rPr>
          <w:spacing w:val="-19"/>
          <w:sz w:val="26"/>
          <w:szCs w:val="26"/>
        </w:rPr>
        <w:t xml:space="preserve"> </w:t>
      </w:r>
      <w:r w:rsidRPr="000B68F6">
        <w:rPr>
          <w:sz w:val="26"/>
          <w:szCs w:val="26"/>
        </w:rPr>
        <w:t>и</w:t>
      </w:r>
      <w:r w:rsidRPr="000B68F6">
        <w:rPr>
          <w:spacing w:val="-1"/>
          <w:sz w:val="26"/>
          <w:szCs w:val="26"/>
        </w:rPr>
        <w:t xml:space="preserve"> </w:t>
      </w:r>
      <w:r w:rsidRPr="000B68F6">
        <w:rPr>
          <w:sz w:val="26"/>
          <w:szCs w:val="26"/>
        </w:rPr>
        <w:t>яв</w:t>
      </w:r>
      <w:r w:rsidRPr="000B68F6">
        <w:rPr>
          <w:spacing w:val="1"/>
          <w:sz w:val="26"/>
          <w:szCs w:val="26"/>
        </w:rPr>
        <w:t>л</w:t>
      </w:r>
      <w:r w:rsidRPr="000B68F6">
        <w:rPr>
          <w:sz w:val="26"/>
          <w:szCs w:val="26"/>
        </w:rPr>
        <w:t>я</w:t>
      </w:r>
      <w:r w:rsidRPr="000B68F6">
        <w:rPr>
          <w:spacing w:val="3"/>
          <w:sz w:val="26"/>
          <w:szCs w:val="26"/>
        </w:rPr>
        <w:t>е</w:t>
      </w:r>
      <w:r w:rsidRPr="000B68F6">
        <w:rPr>
          <w:sz w:val="26"/>
          <w:szCs w:val="26"/>
        </w:rPr>
        <w:t>тся</w:t>
      </w:r>
      <w:r w:rsidRPr="000B68F6">
        <w:rPr>
          <w:spacing w:val="-10"/>
          <w:sz w:val="26"/>
          <w:szCs w:val="26"/>
        </w:rPr>
        <w:t xml:space="preserve"> </w:t>
      </w:r>
      <w:r w:rsidRPr="000B68F6">
        <w:rPr>
          <w:spacing w:val="1"/>
          <w:sz w:val="26"/>
          <w:szCs w:val="26"/>
        </w:rPr>
        <w:t>з</w:t>
      </w:r>
      <w:r w:rsidRPr="000B68F6">
        <w:rPr>
          <w:sz w:val="26"/>
          <w:szCs w:val="26"/>
        </w:rPr>
        <w:t>а</w:t>
      </w:r>
      <w:r w:rsidRPr="000B68F6">
        <w:rPr>
          <w:spacing w:val="2"/>
          <w:sz w:val="26"/>
          <w:szCs w:val="26"/>
        </w:rPr>
        <w:t>д</w:t>
      </w:r>
      <w:r w:rsidRPr="000B68F6">
        <w:rPr>
          <w:sz w:val="26"/>
          <w:szCs w:val="26"/>
        </w:rPr>
        <w:t>ачей</w:t>
      </w:r>
      <w:r w:rsidRPr="000B68F6">
        <w:rPr>
          <w:spacing w:val="-8"/>
          <w:sz w:val="26"/>
          <w:szCs w:val="26"/>
        </w:rPr>
        <w:t xml:space="preserve"> </w:t>
      </w:r>
      <w:r w:rsidRPr="000B68F6">
        <w:rPr>
          <w:sz w:val="26"/>
          <w:szCs w:val="26"/>
        </w:rPr>
        <w:t>го</w:t>
      </w:r>
      <w:r w:rsidRPr="000B68F6">
        <w:rPr>
          <w:spacing w:val="4"/>
          <w:sz w:val="26"/>
          <w:szCs w:val="26"/>
        </w:rPr>
        <w:t>с</w:t>
      </w:r>
      <w:r w:rsidRPr="000B68F6">
        <w:rPr>
          <w:spacing w:val="-5"/>
          <w:sz w:val="26"/>
          <w:szCs w:val="26"/>
        </w:rPr>
        <w:t>у</w:t>
      </w:r>
      <w:r w:rsidRPr="000B68F6">
        <w:rPr>
          <w:spacing w:val="2"/>
          <w:sz w:val="26"/>
          <w:szCs w:val="26"/>
        </w:rPr>
        <w:t>д</w:t>
      </w:r>
      <w:r w:rsidRPr="000B68F6">
        <w:rPr>
          <w:sz w:val="26"/>
          <w:szCs w:val="26"/>
        </w:rPr>
        <w:t>арс</w:t>
      </w:r>
      <w:r w:rsidRPr="000B68F6">
        <w:rPr>
          <w:spacing w:val="2"/>
          <w:sz w:val="26"/>
          <w:szCs w:val="26"/>
        </w:rPr>
        <w:t>т</w:t>
      </w:r>
      <w:r w:rsidRPr="000B68F6">
        <w:rPr>
          <w:sz w:val="26"/>
          <w:szCs w:val="26"/>
        </w:rPr>
        <w:t>вен</w:t>
      </w:r>
      <w:r w:rsidRPr="000B68F6">
        <w:rPr>
          <w:spacing w:val="1"/>
          <w:sz w:val="26"/>
          <w:szCs w:val="26"/>
        </w:rPr>
        <w:t>н</w:t>
      </w:r>
      <w:r w:rsidRPr="000B68F6">
        <w:rPr>
          <w:sz w:val="26"/>
          <w:szCs w:val="26"/>
        </w:rPr>
        <w:t>ой</w:t>
      </w:r>
      <w:r w:rsidRPr="000B68F6">
        <w:rPr>
          <w:spacing w:val="-17"/>
          <w:sz w:val="26"/>
          <w:szCs w:val="26"/>
        </w:rPr>
        <w:t xml:space="preserve"> </w:t>
      </w:r>
      <w:r w:rsidRPr="000B68F6">
        <w:rPr>
          <w:sz w:val="26"/>
          <w:szCs w:val="26"/>
        </w:rPr>
        <w:t>ва</w:t>
      </w:r>
      <w:r w:rsidRPr="000B68F6">
        <w:rPr>
          <w:spacing w:val="1"/>
          <w:sz w:val="26"/>
          <w:szCs w:val="26"/>
        </w:rPr>
        <w:t>ж</w:t>
      </w:r>
      <w:r w:rsidRPr="000B68F6">
        <w:rPr>
          <w:sz w:val="26"/>
          <w:szCs w:val="26"/>
        </w:rPr>
        <w:t>ности.</w:t>
      </w:r>
    </w:p>
    <w:p w14:paraId="145512E7" w14:textId="2C7A73E3" w:rsidR="00653F42" w:rsidRPr="000B68F6"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0B68F6">
        <w:rPr>
          <w:sz w:val="26"/>
          <w:szCs w:val="26"/>
        </w:rPr>
        <w:t>Работа «Актуализация схемы теплоснабжения муниципального образования СП «</w:t>
      </w:r>
      <w:r w:rsidR="00D7373E" w:rsidRPr="000B68F6">
        <w:rPr>
          <w:sz w:val="26"/>
          <w:szCs w:val="26"/>
        </w:rPr>
        <w:t>Слудка</w:t>
      </w:r>
      <w:r w:rsidRPr="000B68F6">
        <w:rPr>
          <w:sz w:val="26"/>
          <w:szCs w:val="26"/>
        </w:rPr>
        <w:t>» муниципального района «Сыктывдинский» Республики Коми период до 2035 года» (далее Схема теплоснабжения) выполняется в соответствии с техническим заданием во исполнение Федерального закона от 27.07.2010 г. № 190-ФЗ «О теплоснабжении», устанавливающего статус схемы теплоснабжения как документа, содержащего  предпроектные  материалы  по  обоснованию  эффективного  и безопасного функционирования системы теплоснабжения, её развития с учетом правового регулирования в области энергосбережения и повышения энергетической эффективности.</w:t>
      </w:r>
    </w:p>
    <w:p w14:paraId="58B4D2E6" w14:textId="3BE9EB3C" w:rsidR="00653F42" w:rsidRPr="000B68F6" w:rsidRDefault="00653F42" w:rsidP="007739C6">
      <w:pPr>
        <w:widowControl w:val="0"/>
        <w:tabs>
          <w:tab w:val="num" w:pos="284"/>
        </w:tabs>
        <w:autoSpaceDE w:val="0"/>
        <w:autoSpaceDN w:val="0"/>
        <w:adjustRightInd w:val="0"/>
        <w:spacing w:before="7" w:line="360" w:lineRule="auto"/>
        <w:ind w:right="140" w:firstLine="567"/>
        <w:jc w:val="both"/>
        <w:rPr>
          <w:sz w:val="26"/>
          <w:szCs w:val="26"/>
        </w:rPr>
      </w:pPr>
      <w:r w:rsidRPr="000B68F6">
        <w:rPr>
          <w:sz w:val="26"/>
          <w:szCs w:val="26"/>
        </w:rPr>
        <w:t>Цель Схемы теплоснабжения - удовлетворение спроса на тепловую энергию</w:t>
      </w:r>
      <w:r w:rsidR="00F013DC" w:rsidRPr="000B68F6">
        <w:rPr>
          <w:sz w:val="26"/>
          <w:szCs w:val="26"/>
        </w:rPr>
        <w:t xml:space="preserve"> </w:t>
      </w:r>
      <w:r w:rsidRPr="000B68F6">
        <w:rPr>
          <w:sz w:val="26"/>
          <w:szCs w:val="26"/>
        </w:rPr>
        <w:t>(мощность), теплоноситель для обеспечения надежного теплоснабжения наиболее</w:t>
      </w:r>
      <w:r w:rsidR="00C22502" w:rsidRPr="000B68F6">
        <w:rPr>
          <w:sz w:val="26"/>
          <w:szCs w:val="26"/>
        </w:rPr>
        <w:t xml:space="preserve"> </w:t>
      </w:r>
      <w:r w:rsidRPr="000B68F6">
        <w:rPr>
          <w:sz w:val="26"/>
          <w:szCs w:val="26"/>
        </w:rPr>
        <w:t xml:space="preserve">экономичным способом (с соблюдением принципа минимизации расходов) при минимальном воздействии на окружающую среду, экономического стимулирования </w:t>
      </w:r>
      <w:r w:rsidRPr="000B68F6">
        <w:rPr>
          <w:sz w:val="26"/>
          <w:szCs w:val="26"/>
        </w:rPr>
        <w:lastRenderedPageBreak/>
        <w:t>развития систем теплоснабжения и внедрения энергосберегающих технологий.</w:t>
      </w:r>
    </w:p>
    <w:p w14:paraId="2C0BAB81" w14:textId="77777777" w:rsidR="00653F42" w:rsidRPr="000B68F6" w:rsidRDefault="00653F42" w:rsidP="00C22502">
      <w:pPr>
        <w:widowControl w:val="0"/>
        <w:autoSpaceDE w:val="0"/>
        <w:autoSpaceDN w:val="0"/>
        <w:adjustRightInd w:val="0"/>
        <w:spacing w:before="5"/>
        <w:ind w:left="810" w:right="140"/>
        <w:jc w:val="both"/>
        <w:rPr>
          <w:sz w:val="26"/>
          <w:szCs w:val="26"/>
        </w:rPr>
      </w:pPr>
      <w:r w:rsidRPr="000B68F6">
        <w:rPr>
          <w:sz w:val="26"/>
          <w:szCs w:val="26"/>
        </w:rPr>
        <w:t>Схе</w:t>
      </w:r>
      <w:r w:rsidRPr="000B68F6">
        <w:rPr>
          <w:spacing w:val="-1"/>
          <w:sz w:val="26"/>
          <w:szCs w:val="26"/>
        </w:rPr>
        <w:t>м</w:t>
      </w:r>
      <w:r w:rsidRPr="000B68F6">
        <w:rPr>
          <w:sz w:val="26"/>
          <w:szCs w:val="26"/>
        </w:rPr>
        <w:t>а</w:t>
      </w:r>
      <w:r w:rsidRPr="000B68F6">
        <w:rPr>
          <w:spacing w:val="-5"/>
          <w:sz w:val="26"/>
          <w:szCs w:val="26"/>
        </w:rPr>
        <w:t xml:space="preserve"> </w:t>
      </w:r>
      <w:r w:rsidRPr="000B68F6">
        <w:rPr>
          <w:sz w:val="26"/>
          <w:szCs w:val="26"/>
        </w:rPr>
        <w:t>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е</w:t>
      </w:r>
      <w:r w:rsidRPr="000B68F6">
        <w:rPr>
          <w:spacing w:val="3"/>
          <w:sz w:val="26"/>
          <w:szCs w:val="26"/>
        </w:rPr>
        <w:t>н</w:t>
      </w:r>
      <w:r w:rsidRPr="000B68F6">
        <w:rPr>
          <w:sz w:val="26"/>
          <w:szCs w:val="26"/>
        </w:rPr>
        <w:t>ия</w:t>
      </w:r>
      <w:r w:rsidRPr="000B68F6">
        <w:rPr>
          <w:spacing w:val="-17"/>
          <w:sz w:val="26"/>
          <w:szCs w:val="26"/>
        </w:rPr>
        <w:t xml:space="preserve"> </w:t>
      </w:r>
      <w:r w:rsidRPr="000B68F6">
        <w:rPr>
          <w:sz w:val="26"/>
          <w:szCs w:val="26"/>
        </w:rPr>
        <w:t>в</w:t>
      </w:r>
      <w:r w:rsidRPr="000B68F6">
        <w:rPr>
          <w:spacing w:val="1"/>
          <w:sz w:val="26"/>
          <w:szCs w:val="26"/>
        </w:rPr>
        <w:t>ы</w:t>
      </w:r>
      <w:r w:rsidRPr="000B68F6">
        <w:rPr>
          <w:sz w:val="26"/>
          <w:szCs w:val="26"/>
        </w:rPr>
        <w:t>по</w:t>
      </w:r>
      <w:r w:rsidRPr="000B68F6">
        <w:rPr>
          <w:spacing w:val="1"/>
          <w:sz w:val="26"/>
          <w:szCs w:val="26"/>
        </w:rPr>
        <w:t>л</w:t>
      </w:r>
      <w:r w:rsidRPr="000B68F6">
        <w:rPr>
          <w:sz w:val="26"/>
          <w:szCs w:val="26"/>
        </w:rPr>
        <w:t>н</w:t>
      </w:r>
      <w:r w:rsidRPr="000B68F6">
        <w:rPr>
          <w:spacing w:val="1"/>
          <w:sz w:val="26"/>
          <w:szCs w:val="26"/>
        </w:rPr>
        <w:t>я</w:t>
      </w:r>
      <w:r w:rsidRPr="000B68F6">
        <w:rPr>
          <w:sz w:val="26"/>
          <w:szCs w:val="26"/>
        </w:rPr>
        <w:t>ется</w:t>
      </w:r>
      <w:r w:rsidRPr="000B68F6">
        <w:rPr>
          <w:spacing w:val="-14"/>
          <w:sz w:val="26"/>
          <w:szCs w:val="26"/>
        </w:rPr>
        <w:t xml:space="preserve"> </w:t>
      </w:r>
      <w:r w:rsidRPr="000B68F6">
        <w:rPr>
          <w:spacing w:val="1"/>
          <w:sz w:val="26"/>
          <w:szCs w:val="26"/>
        </w:rPr>
        <w:t>н</w:t>
      </w:r>
      <w:r w:rsidRPr="000B68F6">
        <w:rPr>
          <w:sz w:val="26"/>
          <w:szCs w:val="26"/>
        </w:rPr>
        <w:t>а</w:t>
      </w:r>
      <w:r w:rsidRPr="000B68F6">
        <w:rPr>
          <w:spacing w:val="-3"/>
          <w:sz w:val="26"/>
          <w:szCs w:val="26"/>
        </w:rPr>
        <w:t xml:space="preserve"> </w:t>
      </w:r>
      <w:r w:rsidRPr="000B68F6">
        <w:rPr>
          <w:sz w:val="26"/>
          <w:szCs w:val="26"/>
        </w:rPr>
        <w:t>о</w:t>
      </w:r>
      <w:r w:rsidRPr="000B68F6">
        <w:rPr>
          <w:spacing w:val="2"/>
          <w:sz w:val="26"/>
          <w:szCs w:val="26"/>
        </w:rPr>
        <w:t>с</w:t>
      </w:r>
      <w:r w:rsidRPr="000B68F6">
        <w:rPr>
          <w:sz w:val="26"/>
          <w:szCs w:val="26"/>
        </w:rPr>
        <w:t>нове:</w:t>
      </w:r>
    </w:p>
    <w:p w14:paraId="56BF478F" w14:textId="77777777" w:rsidR="00653F42" w:rsidRPr="000B68F6" w:rsidRDefault="00653F42" w:rsidP="00C22502">
      <w:pPr>
        <w:widowControl w:val="0"/>
        <w:autoSpaceDE w:val="0"/>
        <w:autoSpaceDN w:val="0"/>
        <w:adjustRightInd w:val="0"/>
        <w:spacing w:line="150" w:lineRule="exact"/>
        <w:ind w:right="13"/>
        <w:jc w:val="both"/>
        <w:rPr>
          <w:sz w:val="15"/>
          <w:szCs w:val="15"/>
        </w:rPr>
      </w:pPr>
    </w:p>
    <w:p w14:paraId="03290EAC" w14:textId="77777777" w:rsidR="00653F42" w:rsidRPr="000B68F6" w:rsidRDefault="00653F42" w:rsidP="00C22502">
      <w:pPr>
        <w:widowControl w:val="0"/>
        <w:tabs>
          <w:tab w:val="left" w:pos="1520"/>
        </w:tabs>
        <w:autoSpaceDE w:val="0"/>
        <w:autoSpaceDN w:val="0"/>
        <w:adjustRightInd w:val="0"/>
        <w:ind w:left="810" w:right="13"/>
        <w:jc w:val="both"/>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r>
      <w:r w:rsidRPr="000B68F6">
        <w:rPr>
          <w:spacing w:val="-1"/>
          <w:sz w:val="26"/>
          <w:szCs w:val="26"/>
        </w:rPr>
        <w:t>Г</w:t>
      </w:r>
      <w:r w:rsidRPr="000B68F6">
        <w:rPr>
          <w:sz w:val="26"/>
          <w:szCs w:val="26"/>
        </w:rPr>
        <w:t>радо</w:t>
      </w:r>
      <w:r w:rsidRPr="000B68F6">
        <w:rPr>
          <w:spacing w:val="2"/>
          <w:sz w:val="26"/>
          <w:szCs w:val="26"/>
        </w:rPr>
        <w:t>с</w:t>
      </w:r>
      <w:r w:rsidRPr="000B68F6">
        <w:rPr>
          <w:sz w:val="26"/>
          <w:szCs w:val="26"/>
        </w:rPr>
        <w:t>троите</w:t>
      </w:r>
      <w:r w:rsidRPr="000B68F6">
        <w:rPr>
          <w:spacing w:val="2"/>
          <w:sz w:val="26"/>
          <w:szCs w:val="26"/>
        </w:rPr>
        <w:t>л</w:t>
      </w:r>
      <w:r w:rsidRPr="000B68F6">
        <w:rPr>
          <w:sz w:val="26"/>
          <w:szCs w:val="26"/>
        </w:rPr>
        <w:t>ьно</w:t>
      </w:r>
      <w:r w:rsidRPr="000B68F6">
        <w:rPr>
          <w:spacing w:val="1"/>
          <w:sz w:val="26"/>
          <w:szCs w:val="26"/>
        </w:rPr>
        <w:t>г</w:t>
      </w:r>
      <w:r w:rsidRPr="000B68F6">
        <w:rPr>
          <w:sz w:val="26"/>
          <w:szCs w:val="26"/>
        </w:rPr>
        <w:t>о</w:t>
      </w:r>
      <w:r w:rsidRPr="000B68F6">
        <w:rPr>
          <w:spacing w:val="-21"/>
          <w:sz w:val="26"/>
          <w:szCs w:val="26"/>
        </w:rPr>
        <w:t xml:space="preserve"> </w:t>
      </w:r>
      <w:r w:rsidRPr="000B68F6">
        <w:rPr>
          <w:spacing w:val="-1"/>
          <w:sz w:val="26"/>
          <w:szCs w:val="26"/>
        </w:rPr>
        <w:t>к</w:t>
      </w:r>
      <w:r w:rsidRPr="000B68F6">
        <w:rPr>
          <w:sz w:val="26"/>
          <w:szCs w:val="26"/>
        </w:rPr>
        <w:t>од</w:t>
      </w:r>
      <w:r w:rsidRPr="000B68F6">
        <w:rPr>
          <w:spacing w:val="2"/>
          <w:sz w:val="26"/>
          <w:szCs w:val="26"/>
        </w:rPr>
        <w:t>е</w:t>
      </w:r>
      <w:r w:rsidRPr="000B68F6">
        <w:rPr>
          <w:spacing w:val="-1"/>
          <w:sz w:val="26"/>
          <w:szCs w:val="26"/>
        </w:rPr>
        <w:t>к</w:t>
      </w:r>
      <w:r w:rsidRPr="000B68F6">
        <w:rPr>
          <w:sz w:val="26"/>
          <w:szCs w:val="26"/>
        </w:rPr>
        <w:t>са</w:t>
      </w:r>
      <w:r w:rsidRPr="000B68F6">
        <w:rPr>
          <w:spacing w:val="-9"/>
          <w:sz w:val="26"/>
          <w:szCs w:val="26"/>
        </w:rPr>
        <w:t xml:space="preserve"> </w:t>
      </w:r>
      <w:r w:rsidRPr="000B68F6">
        <w:rPr>
          <w:sz w:val="26"/>
          <w:szCs w:val="26"/>
        </w:rPr>
        <w:t>Ро</w:t>
      </w:r>
      <w:r w:rsidRPr="000B68F6">
        <w:rPr>
          <w:spacing w:val="2"/>
          <w:sz w:val="26"/>
          <w:szCs w:val="26"/>
        </w:rPr>
        <w:t>с</w:t>
      </w:r>
      <w:r w:rsidRPr="000B68F6">
        <w:rPr>
          <w:sz w:val="26"/>
          <w:szCs w:val="26"/>
        </w:rPr>
        <w:t>си</w:t>
      </w:r>
      <w:r w:rsidRPr="000B68F6">
        <w:rPr>
          <w:spacing w:val="1"/>
          <w:sz w:val="26"/>
          <w:szCs w:val="26"/>
        </w:rPr>
        <w:t>й</w:t>
      </w:r>
      <w:r w:rsidRPr="000B68F6">
        <w:rPr>
          <w:sz w:val="26"/>
          <w:szCs w:val="26"/>
        </w:rPr>
        <w:t>с</w:t>
      </w:r>
      <w:r w:rsidRPr="000B68F6">
        <w:rPr>
          <w:spacing w:val="-1"/>
          <w:sz w:val="26"/>
          <w:szCs w:val="26"/>
        </w:rPr>
        <w:t>к</w:t>
      </w:r>
      <w:r w:rsidRPr="000B68F6">
        <w:rPr>
          <w:sz w:val="26"/>
          <w:szCs w:val="26"/>
        </w:rPr>
        <w:t>ой</w:t>
      </w:r>
      <w:r w:rsidRPr="000B68F6">
        <w:rPr>
          <w:spacing w:val="-11"/>
          <w:sz w:val="26"/>
          <w:szCs w:val="26"/>
        </w:rPr>
        <w:t xml:space="preserve"> </w:t>
      </w:r>
      <w:r w:rsidRPr="000B68F6">
        <w:rPr>
          <w:sz w:val="26"/>
          <w:szCs w:val="26"/>
        </w:rPr>
        <w:t>Федераци</w:t>
      </w:r>
      <w:r w:rsidRPr="000B68F6">
        <w:rPr>
          <w:spacing w:val="1"/>
          <w:sz w:val="26"/>
          <w:szCs w:val="26"/>
        </w:rPr>
        <w:t>и</w:t>
      </w:r>
      <w:r w:rsidRPr="000B68F6">
        <w:rPr>
          <w:sz w:val="26"/>
          <w:szCs w:val="26"/>
        </w:rPr>
        <w:t>;</w:t>
      </w:r>
    </w:p>
    <w:p w14:paraId="5924882B" w14:textId="77777777" w:rsidR="00653F42" w:rsidRPr="000B68F6" w:rsidRDefault="00653F42" w:rsidP="00C22502">
      <w:pPr>
        <w:widowControl w:val="0"/>
        <w:autoSpaceDE w:val="0"/>
        <w:autoSpaceDN w:val="0"/>
        <w:adjustRightInd w:val="0"/>
        <w:spacing w:before="9" w:line="140" w:lineRule="exact"/>
        <w:ind w:right="13"/>
        <w:jc w:val="both"/>
        <w:rPr>
          <w:sz w:val="14"/>
          <w:szCs w:val="14"/>
        </w:rPr>
      </w:pPr>
    </w:p>
    <w:p w14:paraId="6988AF7D" w14:textId="7E1C0630" w:rsidR="00653F42" w:rsidRPr="000B68F6" w:rsidRDefault="00653F42" w:rsidP="00C22502">
      <w:pPr>
        <w:widowControl w:val="0"/>
        <w:autoSpaceDE w:val="0"/>
        <w:autoSpaceDN w:val="0"/>
        <w:adjustRightInd w:val="0"/>
        <w:spacing w:line="355"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Федера</w:t>
      </w:r>
      <w:r w:rsidRPr="000B68F6">
        <w:rPr>
          <w:spacing w:val="2"/>
          <w:sz w:val="26"/>
          <w:szCs w:val="26"/>
        </w:rPr>
        <w:t>л</w:t>
      </w:r>
      <w:r w:rsidRPr="000B68F6">
        <w:rPr>
          <w:sz w:val="26"/>
          <w:szCs w:val="26"/>
        </w:rPr>
        <w:t>ьн</w:t>
      </w:r>
      <w:r w:rsidRPr="000B68F6">
        <w:rPr>
          <w:spacing w:val="1"/>
          <w:sz w:val="26"/>
          <w:szCs w:val="26"/>
        </w:rPr>
        <w:t>ы</w:t>
      </w:r>
      <w:r w:rsidRPr="000B68F6">
        <w:rPr>
          <w:sz w:val="26"/>
          <w:szCs w:val="26"/>
        </w:rPr>
        <w:t>й</w:t>
      </w:r>
      <w:r w:rsidRPr="000B68F6">
        <w:rPr>
          <w:spacing w:val="14"/>
          <w:sz w:val="26"/>
          <w:szCs w:val="26"/>
        </w:rPr>
        <w:t xml:space="preserve"> </w:t>
      </w:r>
      <w:r w:rsidRPr="000B68F6">
        <w:rPr>
          <w:spacing w:val="1"/>
          <w:sz w:val="26"/>
          <w:szCs w:val="26"/>
        </w:rPr>
        <w:t>з</w:t>
      </w:r>
      <w:r w:rsidRPr="000B68F6">
        <w:rPr>
          <w:sz w:val="26"/>
          <w:szCs w:val="26"/>
        </w:rPr>
        <w:t>а</w:t>
      </w:r>
      <w:r w:rsidRPr="000B68F6">
        <w:rPr>
          <w:spacing w:val="-1"/>
          <w:sz w:val="26"/>
          <w:szCs w:val="26"/>
        </w:rPr>
        <w:t>к</w:t>
      </w:r>
      <w:r w:rsidRPr="000B68F6">
        <w:rPr>
          <w:sz w:val="26"/>
          <w:szCs w:val="26"/>
        </w:rPr>
        <w:t>он</w:t>
      </w:r>
      <w:r w:rsidRPr="000B68F6">
        <w:rPr>
          <w:spacing w:val="23"/>
          <w:sz w:val="26"/>
          <w:szCs w:val="26"/>
        </w:rPr>
        <w:t xml:space="preserve"> </w:t>
      </w:r>
      <w:r w:rsidRPr="000B68F6">
        <w:rPr>
          <w:spacing w:val="2"/>
          <w:sz w:val="26"/>
          <w:szCs w:val="26"/>
        </w:rPr>
        <w:t>о</w:t>
      </w:r>
      <w:r w:rsidRPr="000B68F6">
        <w:rPr>
          <w:sz w:val="26"/>
          <w:szCs w:val="26"/>
        </w:rPr>
        <w:t>т</w:t>
      </w:r>
      <w:r w:rsidRPr="000B68F6">
        <w:rPr>
          <w:spacing w:val="26"/>
          <w:sz w:val="26"/>
          <w:szCs w:val="26"/>
        </w:rPr>
        <w:t xml:space="preserve"> </w:t>
      </w:r>
      <w:r w:rsidRPr="000B68F6">
        <w:rPr>
          <w:sz w:val="26"/>
          <w:szCs w:val="26"/>
        </w:rPr>
        <w:t>23.11.</w:t>
      </w:r>
      <w:r w:rsidRPr="000B68F6">
        <w:rPr>
          <w:spacing w:val="2"/>
          <w:sz w:val="26"/>
          <w:szCs w:val="26"/>
        </w:rPr>
        <w:t>2</w:t>
      </w:r>
      <w:r w:rsidRPr="000B68F6">
        <w:rPr>
          <w:sz w:val="26"/>
          <w:szCs w:val="26"/>
        </w:rPr>
        <w:t>009</w:t>
      </w:r>
      <w:r w:rsidRPr="000B68F6">
        <w:rPr>
          <w:spacing w:val="16"/>
          <w:sz w:val="26"/>
          <w:szCs w:val="26"/>
        </w:rPr>
        <w:t xml:space="preserve"> </w:t>
      </w:r>
      <w:r w:rsidRPr="000B68F6">
        <w:rPr>
          <w:sz w:val="26"/>
          <w:szCs w:val="26"/>
        </w:rPr>
        <w:t>№</w:t>
      </w:r>
      <w:r w:rsidRPr="000B68F6">
        <w:rPr>
          <w:spacing w:val="28"/>
          <w:sz w:val="26"/>
          <w:szCs w:val="26"/>
        </w:rPr>
        <w:t xml:space="preserve"> </w:t>
      </w:r>
      <w:r w:rsidRPr="000B68F6">
        <w:rPr>
          <w:sz w:val="26"/>
          <w:szCs w:val="26"/>
        </w:rPr>
        <w:t>26</w:t>
      </w:r>
      <w:r w:rsidRPr="000B68F6">
        <w:rPr>
          <w:spacing w:val="4"/>
          <w:sz w:val="26"/>
          <w:szCs w:val="26"/>
        </w:rPr>
        <w:t>1</w:t>
      </w:r>
      <w:r w:rsidRPr="000B68F6">
        <w:rPr>
          <w:spacing w:val="2"/>
          <w:sz w:val="26"/>
          <w:szCs w:val="26"/>
        </w:rPr>
        <w:t>-</w:t>
      </w:r>
      <w:r w:rsidRPr="000B68F6">
        <w:rPr>
          <w:sz w:val="26"/>
          <w:szCs w:val="26"/>
        </w:rPr>
        <w:t>ФЗ</w:t>
      </w:r>
      <w:r w:rsidRPr="000B68F6">
        <w:rPr>
          <w:spacing w:val="22"/>
          <w:sz w:val="26"/>
          <w:szCs w:val="26"/>
        </w:rPr>
        <w:t xml:space="preserve"> </w:t>
      </w:r>
      <w:r w:rsidRPr="000B68F6">
        <w:rPr>
          <w:spacing w:val="-2"/>
          <w:sz w:val="26"/>
          <w:szCs w:val="26"/>
        </w:rPr>
        <w:t>«</w:t>
      </w:r>
      <w:r w:rsidRPr="000B68F6">
        <w:rPr>
          <w:spacing w:val="2"/>
          <w:sz w:val="26"/>
          <w:szCs w:val="26"/>
        </w:rPr>
        <w:t>О</w:t>
      </w:r>
      <w:r w:rsidRPr="000B68F6">
        <w:rPr>
          <w:sz w:val="26"/>
          <w:szCs w:val="26"/>
        </w:rPr>
        <w:t>б</w:t>
      </w:r>
      <w:r w:rsidRPr="000B68F6">
        <w:rPr>
          <w:spacing w:val="23"/>
          <w:sz w:val="26"/>
          <w:szCs w:val="26"/>
        </w:rPr>
        <w:t xml:space="preserve"> </w:t>
      </w:r>
      <w:r w:rsidRPr="000B68F6">
        <w:rPr>
          <w:spacing w:val="-1"/>
          <w:sz w:val="26"/>
          <w:szCs w:val="26"/>
        </w:rPr>
        <w:t>э</w:t>
      </w:r>
      <w:r w:rsidRPr="000B68F6">
        <w:rPr>
          <w:sz w:val="26"/>
          <w:szCs w:val="26"/>
        </w:rPr>
        <w:t>не</w:t>
      </w:r>
      <w:r w:rsidRPr="000B68F6">
        <w:rPr>
          <w:spacing w:val="3"/>
          <w:sz w:val="26"/>
          <w:szCs w:val="26"/>
        </w:rPr>
        <w:t>р</w:t>
      </w:r>
      <w:r w:rsidRPr="000B68F6">
        <w:rPr>
          <w:sz w:val="26"/>
          <w:szCs w:val="26"/>
        </w:rPr>
        <w:t>госбер</w:t>
      </w:r>
      <w:r w:rsidRPr="000B68F6">
        <w:rPr>
          <w:spacing w:val="2"/>
          <w:sz w:val="26"/>
          <w:szCs w:val="26"/>
        </w:rPr>
        <w:t>е</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и</w:t>
      </w:r>
      <w:r w:rsidRPr="000B68F6">
        <w:rPr>
          <w:spacing w:val="8"/>
          <w:sz w:val="26"/>
          <w:szCs w:val="26"/>
        </w:rPr>
        <w:t xml:space="preserve"> </w:t>
      </w:r>
      <w:r w:rsidRPr="000B68F6">
        <w:rPr>
          <w:sz w:val="26"/>
          <w:szCs w:val="26"/>
        </w:rPr>
        <w:t>и</w:t>
      </w:r>
      <w:r w:rsidRPr="000B68F6">
        <w:rPr>
          <w:spacing w:val="28"/>
          <w:sz w:val="26"/>
          <w:szCs w:val="26"/>
        </w:rPr>
        <w:t xml:space="preserve"> </w:t>
      </w:r>
      <w:r w:rsidRPr="000B68F6">
        <w:rPr>
          <w:sz w:val="26"/>
          <w:szCs w:val="26"/>
        </w:rPr>
        <w:t>о пов</w:t>
      </w:r>
      <w:r w:rsidRPr="000B68F6">
        <w:rPr>
          <w:spacing w:val="1"/>
          <w:sz w:val="26"/>
          <w:szCs w:val="26"/>
        </w:rPr>
        <w:t>ы</w:t>
      </w:r>
      <w:r w:rsidRPr="000B68F6">
        <w:rPr>
          <w:sz w:val="26"/>
          <w:szCs w:val="26"/>
        </w:rPr>
        <w:t>шен</w:t>
      </w:r>
      <w:r w:rsidRPr="000B68F6">
        <w:rPr>
          <w:spacing w:val="1"/>
          <w:sz w:val="26"/>
          <w:szCs w:val="26"/>
        </w:rPr>
        <w:t>и</w:t>
      </w:r>
      <w:r w:rsidRPr="000B68F6">
        <w:rPr>
          <w:sz w:val="26"/>
          <w:szCs w:val="26"/>
        </w:rPr>
        <w:t>и</w:t>
      </w:r>
      <w:r w:rsidRPr="000B68F6">
        <w:rPr>
          <w:spacing w:val="4"/>
          <w:sz w:val="26"/>
          <w:szCs w:val="26"/>
        </w:rPr>
        <w:t xml:space="preserve"> </w:t>
      </w:r>
      <w:r w:rsidRPr="000B68F6">
        <w:rPr>
          <w:spacing w:val="-1"/>
          <w:sz w:val="26"/>
          <w:szCs w:val="26"/>
        </w:rPr>
        <w:t>э</w:t>
      </w:r>
      <w:r w:rsidRPr="000B68F6">
        <w:rPr>
          <w:sz w:val="26"/>
          <w:szCs w:val="26"/>
        </w:rPr>
        <w:t>нер</w:t>
      </w:r>
      <w:r w:rsidRPr="000B68F6">
        <w:rPr>
          <w:spacing w:val="2"/>
          <w:sz w:val="26"/>
          <w:szCs w:val="26"/>
        </w:rPr>
        <w:t>г</w:t>
      </w:r>
      <w:r w:rsidRPr="000B68F6">
        <w:rPr>
          <w:sz w:val="26"/>
          <w:szCs w:val="26"/>
        </w:rPr>
        <w:t>ет</w:t>
      </w:r>
      <w:r w:rsidRPr="000B68F6">
        <w:rPr>
          <w:spacing w:val="2"/>
          <w:sz w:val="26"/>
          <w:szCs w:val="26"/>
        </w:rPr>
        <w:t>и</w:t>
      </w:r>
      <w:r w:rsidRPr="000B68F6">
        <w:rPr>
          <w:spacing w:val="-1"/>
          <w:sz w:val="26"/>
          <w:szCs w:val="26"/>
        </w:rPr>
        <w:t>ч</w:t>
      </w:r>
      <w:r w:rsidRPr="000B68F6">
        <w:rPr>
          <w:sz w:val="26"/>
          <w:szCs w:val="26"/>
        </w:rPr>
        <w:t>ес</w:t>
      </w:r>
      <w:r w:rsidRPr="000B68F6">
        <w:rPr>
          <w:spacing w:val="-1"/>
          <w:sz w:val="26"/>
          <w:szCs w:val="26"/>
        </w:rPr>
        <w:t>к</w:t>
      </w:r>
      <w:r w:rsidRPr="000B68F6">
        <w:rPr>
          <w:sz w:val="26"/>
          <w:szCs w:val="26"/>
        </w:rPr>
        <w:t>ой</w:t>
      </w:r>
      <w:r w:rsidR="007739C6" w:rsidRPr="000B68F6">
        <w:rPr>
          <w:sz w:val="26"/>
          <w:szCs w:val="26"/>
        </w:rPr>
        <w:t xml:space="preserve"> </w:t>
      </w:r>
      <w:r w:rsidRPr="000B68F6">
        <w:rPr>
          <w:spacing w:val="-1"/>
          <w:sz w:val="26"/>
          <w:szCs w:val="26"/>
        </w:rPr>
        <w:t>э</w:t>
      </w:r>
      <w:r w:rsidRPr="000B68F6">
        <w:rPr>
          <w:sz w:val="26"/>
          <w:szCs w:val="26"/>
        </w:rPr>
        <w:t>фф</w:t>
      </w:r>
      <w:r w:rsidRPr="000B68F6">
        <w:rPr>
          <w:spacing w:val="2"/>
          <w:sz w:val="26"/>
          <w:szCs w:val="26"/>
        </w:rPr>
        <w:t>е</w:t>
      </w:r>
      <w:r w:rsidRPr="000B68F6">
        <w:rPr>
          <w:spacing w:val="-1"/>
          <w:sz w:val="26"/>
          <w:szCs w:val="26"/>
        </w:rPr>
        <w:t>к</w:t>
      </w:r>
      <w:r w:rsidRPr="000B68F6">
        <w:rPr>
          <w:sz w:val="26"/>
          <w:szCs w:val="26"/>
        </w:rPr>
        <w:t>тивн</w:t>
      </w:r>
      <w:r w:rsidRPr="000B68F6">
        <w:rPr>
          <w:spacing w:val="3"/>
          <w:sz w:val="26"/>
          <w:szCs w:val="26"/>
        </w:rPr>
        <w:t>о</w:t>
      </w:r>
      <w:r w:rsidRPr="000B68F6">
        <w:rPr>
          <w:spacing w:val="2"/>
          <w:sz w:val="26"/>
          <w:szCs w:val="26"/>
        </w:rPr>
        <w:t>с</w:t>
      </w:r>
      <w:r w:rsidRPr="000B68F6">
        <w:rPr>
          <w:sz w:val="26"/>
          <w:szCs w:val="26"/>
        </w:rPr>
        <w:t>ти и</w:t>
      </w:r>
      <w:r w:rsidRPr="000B68F6">
        <w:rPr>
          <w:spacing w:val="16"/>
          <w:sz w:val="26"/>
          <w:szCs w:val="26"/>
        </w:rPr>
        <w:t xml:space="preserve"> </w:t>
      </w:r>
      <w:r w:rsidRPr="000B68F6">
        <w:rPr>
          <w:sz w:val="26"/>
          <w:szCs w:val="26"/>
        </w:rPr>
        <w:t>о</w:t>
      </w:r>
      <w:r w:rsidRPr="000B68F6">
        <w:rPr>
          <w:spacing w:val="15"/>
          <w:sz w:val="26"/>
          <w:szCs w:val="26"/>
        </w:rPr>
        <w:t xml:space="preserve"> </w:t>
      </w:r>
      <w:r w:rsidRPr="000B68F6">
        <w:rPr>
          <w:sz w:val="26"/>
          <w:szCs w:val="26"/>
        </w:rPr>
        <w:t>вн</w:t>
      </w:r>
      <w:r w:rsidRPr="000B68F6">
        <w:rPr>
          <w:spacing w:val="5"/>
          <w:sz w:val="26"/>
          <w:szCs w:val="26"/>
        </w:rPr>
        <w:t>е</w:t>
      </w:r>
      <w:r w:rsidRPr="000B68F6">
        <w:rPr>
          <w:sz w:val="26"/>
          <w:szCs w:val="26"/>
        </w:rPr>
        <w:t>сен</w:t>
      </w:r>
      <w:r w:rsidRPr="000B68F6">
        <w:rPr>
          <w:spacing w:val="1"/>
          <w:sz w:val="26"/>
          <w:szCs w:val="26"/>
        </w:rPr>
        <w:t>и</w:t>
      </w:r>
      <w:r w:rsidRPr="000B68F6">
        <w:rPr>
          <w:sz w:val="26"/>
          <w:szCs w:val="26"/>
        </w:rPr>
        <w:t>и</w:t>
      </w:r>
      <w:r w:rsidRPr="000B68F6">
        <w:rPr>
          <w:spacing w:val="7"/>
          <w:sz w:val="26"/>
          <w:szCs w:val="26"/>
        </w:rPr>
        <w:t xml:space="preserve"> </w:t>
      </w:r>
      <w:r w:rsidRPr="000B68F6">
        <w:rPr>
          <w:sz w:val="26"/>
          <w:szCs w:val="26"/>
        </w:rPr>
        <w:t>и</w:t>
      </w:r>
      <w:r w:rsidRPr="000B68F6">
        <w:rPr>
          <w:spacing w:val="-1"/>
          <w:sz w:val="26"/>
          <w:szCs w:val="26"/>
        </w:rPr>
        <w:t>зм</w:t>
      </w:r>
      <w:r w:rsidRPr="000B68F6">
        <w:rPr>
          <w:sz w:val="26"/>
          <w:szCs w:val="26"/>
        </w:rPr>
        <w:t>ене</w:t>
      </w:r>
      <w:r w:rsidRPr="000B68F6">
        <w:rPr>
          <w:spacing w:val="1"/>
          <w:sz w:val="26"/>
          <w:szCs w:val="26"/>
        </w:rPr>
        <w:t>н</w:t>
      </w:r>
      <w:r w:rsidRPr="000B68F6">
        <w:rPr>
          <w:sz w:val="26"/>
          <w:szCs w:val="26"/>
        </w:rPr>
        <w:t>ий</w:t>
      </w:r>
      <w:r w:rsidRPr="000B68F6">
        <w:rPr>
          <w:spacing w:val="5"/>
          <w:sz w:val="26"/>
          <w:szCs w:val="26"/>
        </w:rPr>
        <w:t xml:space="preserve"> </w:t>
      </w:r>
      <w:r w:rsidRPr="000B68F6">
        <w:rPr>
          <w:sz w:val="26"/>
          <w:szCs w:val="26"/>
        </w:rPr>
        <w:t>в</w:t>
      </w:r>
      <w:r w:rsidRPr="000B68F6">
        <w:rPr>
          <w:spacing w:val="16"/>
          <w:sz w:val="26"/>
          <w:szCs w:val="26"/>
        </w:rPr>
        <w:t xml:space="preserve"> </w:t>
      </w:r>
      <w:r w:rsidRPr="000B68F6">
        <w:rPr>
          <w:sz w:val="26"/>
          <w:szCs w:val="26"/>
        </w:rPr>
        <w:t>отдельн</w:t>
      </w:r>
      <w:r w:rsidRPr="000B68F6">
        <w:rPr>
          <w:spacing w:val="3"/>
          <w:sz w:val="26"/>
          <w:szCs w:val="26"/>
        </w:rPr>
        <w:t>ы</w:t>
      </w:r>
      <w:r w:rsidRPr="000B68F6">
        <w:rPr>
          <w:sz w:val="26"/>
          <w:szCs w:val="26"/>
        </w:rPr>
        <w:t xml:space="preserve">е </w:t>
      </w:r>
      <w:r w:rsidRPr="000B68F6">
        <w:rPr>
          <w:spacing w:val="1"/>
          <w:sz w:val="26"/>
          <w:szCs w:val="26"/>
        </w:rPr>
        <w:t>з</w:t>
      </w:r>
      <w:r w:rsidRPr="000B68F6">
        <w:rPr>
          <w:sz w:val="26"/>
          <w:szCs w:val="26"/>
        </w:rPr>
        <w:t>а</w:t>
      </w:r>
      <w:r w:rsidRPr="000B68F6">
        <w:rPr>
          <w:spacing w:val="-1"/>
          <w:sz w:val="26"/>
          <w:szCs w:val="26"/>
        </w:rPr>
        <w:t>к</w:t>
      </w:r>
      <w:r w:rsidRPr="000B68F6">
        <w:rPr>
          <w:sz w:val="26"/>
          <w:szCs w:val="26"/>
        </w:rPr>
        <w:t>онодат</w:t>
      </w:r>
      <w:r w:rsidRPr="000B68F6">
        <w:rPr>
          <w:spacing w:val="3"/>
          <w:sz w:val="26"/>
          <w:szCs w:val="26"/>
        </w:rPr>
        <w:t>е</w:t>
      </w:r>
      <w:r w:rsidRPr="000B68F6">
        <w:rPr>
          <w:sz w:val="26"/>
          <w:szCs w:val="26"/>
        </w:rPr>
        <w:t>льн</w:t>
      </w:r>
      <w:r w:rsidRPr="000B68F6">
        <w:rPr>
          <w:spacing w:val="1"/>
          <w:sz w:val="26"/>
          <w:szCs w:val="26"/>
        </w:rPr>
        <w:t>ы</w:t>
      </w:r>
      <w:r w:rsidRPr="000B68F6">
        <w:rPr>
          <w:sz w:val="26"/>
          <w:szCs w:val="26"/>
        </w:rPr>
        <w:t>е</w:t>
      </w:r>
      <w:r w:rsidRPr="000B68F6">
        <w:rPr>
          <w:spacing w:val="-19"/>
          <w:sz w:val="26"/>
          <w:szCs w:val="26"/>
        </w:rPr>
        <w:t xml:space="preserve"> </w:t>
      </w:r>
      <w:r w:rsidRPr="000B68F6">
        <w:rPr>
          <w:spacing w:val="2"/>
          <w:sz w:val="26"/>
          <w:szCs w:val="26"/>
        </w:rPr>
        <w:t>а</w:t>
      </w:r>
      <w:r w:rsidRPr="000B68F6">
        <w:rPr>
          <w:spacing w:val="-1"/>
          <w:sz w:val="26"/>
          <w:szCs w:val="26"/>
        </w:rPr>
        <w:t>к</w:t>
      </w:r>
      <w:r w:rsidRPr="000B68F6">
        <w:rPr>
          <w:spacing w:val="2"/>
          <w:sz w:val="26"/>
          <w:szCs w:val="26"/>
        </w:rPr>
        <w:t>т</w:t>
      </w:r>
      <w:r w:rsidRPr="000B68F6">
        <w:rPr>
          <w:sz w:val="26"/>
          <w:szCs w:val="26"/>
        </w:rPr>
        <w:t>ы</w:t>
      </w:r>
      <w:r w:rsidRPr="000B68F6">
        <w:rPr>
          <w:spacing w:val="-5"/>
          <w:sz w:val="26"/>
          <w:szCs w:val="26"/>
        </w:rPr>
        <w:t xml:space="preserve"> </w:t>
      </w:r>
      <w:r w:rsidRPr="000B68F6">
        <w:rPr>
          <w:sz w:val="26"/>
          <w:szCs w:val="26"/>
        </w:rPr>
        <w:t>Росси</w:t>
      </w:r>
      <w:r w:rsidRPr="000B68F6">
        <w:rPr>
          <w:spacing w:val="1"/>
          <w:sz w:val="26"/>
          <w:szCs w:val="26"/>
        </w:rPr>
        <w:t>й</w:t>
      </w:r>
      <w:r w:rsidRPr="000B68F6">
        <w:rPr>
          <w:sz w:val="26"/>
          <w:szCs w:val="26"/>
        </w:rPr>
        <w:t>с</w:t>
      </w:r>
      <w:r w:rsidRPr="000B68F6">
        <w:rPr>
          <w:spacing w:val="-1"/>
          <w:sz w:val="26"/>
          <w:szCs w:val="26"/>
        </w:rPr>
        <w:t>к</w:t>
      </w:r>
      <w:r w:rsidRPr="000B68F6">
        <w:rPr>
          <w:sz w:val="26"/>
          <w:szCs w:val="26"/>
        </w:rPr>
        <w:t>ой</w:t>
      </w:r>
      <w:r w:rsidRPr="000B68F6">
        <w:rPr>
          <w:spacing w:val="-11"/>
          <w:sz w:val="26"/>
          <w:szCs w:val="26"/>
        </w:rPr>
        <w:t xml:space="preserve"> </w:t>
      </w:r>
      <w:r w:rsidRPr="000B68F6">
        <w:rPr>
          <w:sz w:val="26"/>
          <w:szCs w:val="26"/>
        </w:rPr>
        <w:t>Феде</w:t>
      </w:r>
      <w:r w:rsidRPr="000B68F6">
        <w:rPr>
          <w:spacing w:val="2"/>
          <w:sz w:val="26"/>
          <w:szCs w:val="26"/>
        </w:rPr>
        <w:t>ра</w:t>
      </w:r>
      <w:r w:rsidRPr="000B68F6">
        <w:rPr>
          <w:sz w:val="26"/>
          <w:szCs w:val="26"/>
        </w:rPr>
        <w:t>ц</w:t>
      </w:r>
      <w:r w:rsidRPr="000B68F6">
        <w:rPr>
          <w:spacing w:val="1"/>
          <w:sz w:val="26"/>
          <w:szCs w:val="26"/>
        </w:rPr>
        <w:t>и</w:t>
      </w:r>
      <w:r w:rsidRPr="000B68F6">
        <w:rPr>
          <w:sz w:val="26"/>
          <w:szCs w:val="26"/>
        </w:rPr>
        <w:t>и</w:t>
      </w:r>
      <w:r w:rsidRPr="000B68F6">
        <w:rPr>
          <w:spacing w:val="-2"/>
          <w:sz w:val="26"/>
          <w:szCs w:val="26"/>
        </w:rPr>
        <w:t>»</w:t>
      </w:r>
      <w:r w:rsidRPr="000B68F6">
        <w:rPr>
          <w:sz w:val="26"/>
          <w:szCs w:val="26"/>
        </w:rPr>
        <w:t>;</w:t>
      </w:r>
    </w:p>
    <w:p w14:paraId="3BC14566" w14:textId="77777777" w:rsidR="00653F42" w:rsidRPr="000B68F6" w:rsidRDefault="00653F42" w:rsidP="00C22502">
      <w:pPr>
        <w:widowControl w:val="0"/>
        <w:tabs>
          <w:tab w:val="left" w:pos="1520"/>
        </w:tabs>
        <w:autoSpaceDE w:val="0"/>
        <w:autoSpaceDN w:val="0"/>
        <w:adjustRightInd w:val="0"/>
        <w:spacing w:before="12"/>
        <w:ind w:left="810" w:right="13"/>
        <w:jc w:val="both"/>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Федера</w:t>
      </w:r>
      <w:r w:rsidRPr="000B68F6">
        <w:rPr>
          <w:spacing w:val="2"/>
          <w:sz w:val="26"/>
          <w:szCs w:val="26"/>
        </w:rPr>
        <w:t>л</w:t>
      </w:r>
      <w:r w:rsidRPr="000B68F6">
        <w:rPr>
          <w:sz w:val="26"/>
          <w:szCs w:val="26"/>
        </w:rPr>
        <w:t>ьн</w:t>
      </w:r>
      <w:r w:rsidRPr="000B68F6">
        <w:rPr>
          <w:spacing w:val="1"/>
          <w:sz w:val="26"/>
          <w:szCs w:val="26"/>
        </w:rPr>
        <w:t>ы</w:t>
      </w:r>
      <w:r w:rsidRPr="000B68F6">
        <w:rPr>
          <w:sz w:val="26"/>
          <w:szCs w:val="26"/>
        </w:rPr>
        <w:t>й</w:t>
      </w:r>
      <w:r w:rsidRPr="000B68F6">
        <w:rPr>
          <w:spacing w:val="-15"/>
          <w:sz w:val="26"/>
          <w:szCs w:val="26"/>
        </w:rPr>
        <w:t xml:space="preserve"> </w:t>
      </w:r>
      <w:r w:rsidRPr="000B68F6">
        <w:rPr>
          <w:spacing w:val="1"/>
          <w:sz w:val="26"/>
          <w:szCs w:val="26"/>
        </w:rPr>
        <w:t>з</w:t>
      </w:r>
      <w:r w:rsidRPr="000B68F6">
        <w:rPr>
          <w:sz w:val="26"/>
          <w:szCs w:val="26"/>
        </w:rPr>
        <w:t>а</w:t>
      </w:r>
      <w:r w:rsidRPr="000B68F6">
        <w:rPr>
          <w:spacing w:val="-1"/>
          <w:sz w:val="26"/>
          <w:szCs w:val="26"/>
        </w:rPr>
        <w:t>к</w:t>
      </w:r>
      <w:r w:rsidRPr="000B68F6">
        <w:rPr>
          <w:sz w:val="26"/>
          <w:szCs w:val="26"/>
        </w:rPr>
        <w:t>он</w:t>
      </w:r>
      <w:r w:rsidRPr="000B68F6">
        <w:rPr>
          <w:spacing w:val="-6"/>
          <w:sz w:val="26"/>
          <w:szCs w:val="26"/>
        </w:rPr>
        <w:t xml:space="preserve"> </w:t>
      </w:r>
      <w:r w:rsidRPr="000B68F6">
        <w:rPr>
          <w:spacing w:val="3"/>
          <w:sz w:val="26"/>
          <w:szCs w:val="26"/>
        </w:rPr>
        <w:t>о</w:t>
      </w:r>
      <w:r w:rsidRPr="000B68F6">
        <w:rPr>
          <w:sz w:val="26"/>
          <w:szCs w:val="26"/>
        </w:rPr>
        <w:t>т</w:t>
      </w:r>
      <w:r w:rsidRPr="000B68F6">
        <w:rPr>
          <w:spacing w:val="-2"/>
          <w:sz w:val="26"/>
          <w:szCs w:val="26"/>
        </w:rPr>
        <w:t xml:space="preserve"> </w:t>
      </w:r>
      <w:r w:rsidRPr="000B68F6">
        <w:rPr>
          <w:sz w:val="26"/>
          <w:szCs w:val="26"/>
        </w:rPr>
        <w:t>27.07.</w:t>
      </w:r>
      <w:r w:rsidRPr="000B68F6">
        <w:rPr>
          <w:spacing w:val="2"/>
          <w:sz w:val="26"/>
          <w:szCs w:val="26"/>
        </w:rPr>
        <w:t>2</w:t>
      </w:r>
      <w:r w:rsidRPr="000B68F6">
        <w:rPr>
          <w:sz w:val="26"/>
          <w:szCs w:val="26"/>
        </w:rPr>
        <w:t>010</w:t>
      </w:r>
      <w:r w:rsidRPr="000B68F6">
        <w:rPr>
          <w:spacing w:val="-12"/>
          <w:sz w:val="26"/>
          <w:szCs w:val="26"/>
        </w:rPr>
        <w:t xml:space="preserve"> </w:t>
      </w:r>
      <w:r w:rsidRPr="000B68F6">
        <w:rPr>
          <w:sz w:val="26"/>
          <w:szCs w:val="26"/>
        </w:rPr>
        <w:t>№ 19</w:t>
      </w:r>
      <w:r w:rsidRPr="000B68F6">
        <w:rPr>
          <w:spacing w:val="3"/>
          <w:sz w:val="26"/>
          <w:szCs w:val="26"/>
        </w:rPr>
        <w:t>0</w:t>
      </w:r>
      <w:r w:rsidRPr="000B68F6">
        <w:rPr>
          <w:spacing w:val="2"/>
          <w:sz w:val="26"/>
          <w:szCs w:val="26"/>
        </w:rPr>
        <w:t>-</w:t>
      </w:r>
      <w:r w:rsidRPr="000B68F6">
        <w:rPr>
          <w:spacing w:val="1"/>
          <w:sz w:val="26"/>
          <w:szCs w:val="26"/>
        </w:rPr>
        <w:t>Ф</w:t>
      </w:r>
      <w:r w:rsidRPr="000B68F6">
        <w:rPr>
          <w:sz w:val="26"/>
          <w:szCs w:val="26"/>
        </w:rPr>
        <w:t>З</w:t>
      </w:r>
      <w:r w:rsidRPr="000B68F6">
        <w:rPr>
          <w:spacing w:val="-6"/>
          <w:sz w:val="26"/>
          <w:szCs w:val="26"/>
        </w:rPr>
        <w:t xml:space="preserve"> </w:t>
      </w:r>
      <w:r w:rsidRPr="000B68F6">
        <w:rPr>
          <w:spacing w:val="-2"/>
          <w:sz w:val="26"/>
          <w:szCs w:val="26"/>
        </w:rPr>
        <w:t>«</w:t>
      </w:r>
      <w:r w:rsidRPr="000B68F6">
        <w:rPr>
          <w:sz w:val="26"/>
          <w:szCs w:val="26"/>
        </w:rPr>
        <w:t>О</w:t>
      </w:r>
      <w:r w:rsidRPr="000B68F6">
        <w:rPr>
          <w:spacing w:val="-3"/>
          <w:sz w:val="26"/>
          <w:szCs w:val="26"/>
        </w:rPr>
        <w:t xml:space="preserve"> </w:t>
      </w:r>
      <w:r w:rsidRPr="000B68F6">
        <w:rPr>
          <w:sz w:val="26"/>
          <w:szCs w:val="26"/>
        </w:rPr>
        <w:t>теп</w:t>
      </w:r>
      <w:r w:rsidRPr="000B68F6">
        <w:rPr>
          <w:spacing w:val="3"/>
          <w:sz w:val="26"/>
          <w:szCs w:val="26"/>
        </w:rPr>
        <w:t>л</w:t>
      </w:r>
      <w:r w:rsidRPr="000B68F6">
        <w:rPr>
          <w:sz w:val="26"/>
          <w:szCs w:val="26"/>
        </w:rPr>
        <w:t>осна</w:t>
      </w:r>
      <w:r w:rsidRPr="000B68F6">
        <w:rPr>
          <w:spacing w:val="1"/>
          <w:sz w:val="26"/>
          <w:szCs w:val="26"/>
        </w:rPr>
        <w:t>бж</w:t>
      </w:r>
      <w:r w:rsidRPr="000B68F6">
        <w:rPr>
          <w:sz w:val="26"/>
          <w:szCs w:val="26"/>
        </w:rPr>
        <w:t>ен</w:t>
      </w:r>
      <w:r w:rsidRPr="000B68F6">
        <w:rPr>
          <w:spacing w:val="1"/>
          <w:sz w:val="26"/>
          <w:szCs w:val="26"/>
        </w:rPr>
        <w:t>и</w:t>
      </w:r>
      <w:r w:rsidRPr="000B68F6">
        <w:rPr>
          <w:spacing w:val="3"/>
          <w:sz w:val="26"/>
          <w:szCs w:val="26"/>
        </w:rPr>
        <w:t>и</w:t>
      </w:r>
      <w:r w:rsidRPr="000B68F6">
        <w:rPr>
          <w:spacing w:val="-2"/>
          <w:sz w:val="26"/>
          <w:szCs w:val="26"/>
        </w:rPr>
        <w:t>»</w:t>
      </w:r>
      <w:r w:rsidRPr="000B68F6">
        <w:rPr>
          <w:sz w:val="26"/>
          <w:szCs w:val="26"/>
        </w:rPr>
        <w:t>;</w:t>
      </w:r>
    </w:p>
    <w:p w14:paraId="00901E9E" w14:textId="77777777" w:rsidR="00653F42" w:rsidRPr="000B68F6" w:rsidRDefault="00653F42" w:rsidP="00C22502">
      <w:pPr>
        <w:widowControl w:val="0"/>
        <w:autoSpaceDE w:val="0"/>
        <w:autoSpaceDN w:val="0"/>
        <w:adjustRightInd w:val="0"/>
        <w:spacing w:before="9" w:line="140" w:lineRule="exact"/>
        <w:ind w:right="13"/>
        <w:jc w:val="both"/>
        <w:rPr>
          <w:sz w:val="14"/>
          <w:szCs w:val="14"/>
        </w:rPr>
      </w:pPr>
    </w:p>
    <w:p w14:paraId="33F34E98" w14:textId="77777777" w:rsidR="00653F42" w:rsidRPr="000B68F6" w:rsidRDefault="00653F42" w:rsidP="00C22502">
      <w:pPr>
        <w:widowControl w:val="0"/>
        <w:autoSpaceDE w:val="0"/>
        <w:autoSpaceDN w:val="0"/>
        <w:adjustRightInd w:val="0"/>
        <w:spacing w:line="350"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56"/>
          <w:sz w:val="26"/>
          <w:szCs w:val="26"/>
        </w:rPr>
        <w:t xml:space="preserve"> </w:t>
      </w:r>
      <w:r w:rsidRPr="000B68F6">
        <w:rPr>
          <w:sz w:val="26"/>
          <w:szCs w:val="26"/>
        </w:rPr>
        <w:t>Федера</w:t>
      </w:r>
      <w:r w:rsidRPr="000B68F6">
        <w:rPr>
          <w:spacing w:val="2"/>
          <w:sz w:val="26"/>
          <w:szCs w:val="26"/>
        </w:rPr>
        <w:t>л</w:t>
      </w:r>
      <w:r w:rsidRPr="000B68F6">
        <w:rPr>
          <w:sz w:val="26"/>
          <w:szCs w:val="26"/>
        </w:rPr>
        <w:t>ьн</w:t>
      </w:r>
      <w:r w:rsidRPr="000B68F6">
        <w:rPr>
          <w:spacing w:val="1"/>
          <w:sz w:val="26"/>
          <w:szCs w:val="26"/>
        </w:rPr>
        <w:t>ы</w:t>
      </w:r>
      <w:r w:rsidRPr="000B68F6">
        <w:rPr>
          <w:sz w:val="26"/>
          <w:szCs w:val="26"/>
        </w:rPr>
        <w:t>й</w:t>
      </w:r>
      <w:r w:rsidRPr="000B68F6">
        <w:rPr>
          <w:spacing w:val="2"/>
          <w:sz w:val="26"/>
          <w:szCs w:val="26"/>
        </w:rPr>
        <w:t xml:space="preserve"> </w:t>
      </w:r>
      <w:r w:rsidRPr="000B68F6">
        <w:rPr>
          <w:spacing w:val="1"/>
          <w:sz w:val="26"/>
          <w:szCs w:val="26"/>
        </w:rPr>
        <w:t>з</w:t>
      </w:r>
      <w:r w:rsidRPr="000B68F6">
        <w:rPr>
          <w:sz w:val="26"/>
          <w:szCs w:val="26"/>
        </w:rPr>
        <w:t>а</w:t>
      </w:r>
      <w:r w:rsidRPr="000B68F6">
        <w:rPr>
          <w:spacing w:val="-1"/>
          <w:sz w:val="26"/>
          <w:szCs w:val="26"/>
        </w:rPr>
        <w:t>к</w:t>
      </w:r>
      <w:r w:rsidRPr="000B68F6">
        <w:rPr>
          <w:sz w:val="26"/>
          <w:szCs w:val="26"/>
        </w:rPr>
        <w:t>он</w:t>
      </w:r>
      <w:r w:rsidRPr="000B68F6">
        <w:rPr>
          <w:spacing w:val="16"/>
          <w:sz w:val="26"/>
          <w:szCs w:val="26"/>
        </w:rPr>
        <w:t xml:space="preserve"> </w:t>
      </w:r>
      <w:r w:rsidRPr="000B68F6">
        <w:rPr>
          <w:sz w:val="26"/>
          <w:szCs w:val="26"/>
        </w:rPr>
        <w:t>от</w:t>
      </w:r>
      <w:r w:rsidRPr="000B68F6">
        <w:rPr>
          <w:spacing w:val="14"/>
          <w:sz w:val="26"/>
          <w:szCs w:val="26"/>
        </w:rPr>
        <w:t xml:space="preserve"> </w:t>
      </w:r>
      <w:r w:rsidRPr="000B68F6">
        <w:rPr>
          <w:sz w:val="26"/>
          <w:szCs w:val="26"/>
        </w:rPr>
        <w:t>07.</w:t>
      </w:r>
      <w:r w:rsidRPr="000B68F6">
        <w:rPr>
          <w:spacing w:val="2"/>
          <w:sz w:val="26"/>
          <w:szCs w:val="26"/>
        </w:rPr>
        <w:t>1</w:t>
      </w:r>
      <w:r w:rsidRPr="000B68F6">
        <w:rPr>
          <w:sz w:val="26"/>
          <w:szCs w:val="26"/>
        </w:rPr>
        <w:t>2.2011</w:t>
      </w:r>
      <w:r w:rsidRPr="000B68F6">
        <w:rPr>
          <w:spacing w:val="8"/>
          <w:sz w:val="26"/>
          <w:szCs w:val="26"/>
        </w:rPr>
        <w:t xml:space="preserve"> </w:t>
      </w:r>
      <w:r w:rsidRPr="000B68F6">
        <w:rPr>
          <w:sz w:val="26"/>
          <w:szCs w:val="26"/>
        </w:rPr>
        <w:t>г.</w:t>
      </w:r>
      <w:r w:rsidRPr="000B68F6">
        <w:rPr>
          <w:spacing w:val="18"/>
          <w:sz w:val="26"/>
          <w:szCs w:val="26"/>
        </w:rPr>
        <w:t xml:space="preserve"> </w:t>
      </w:r>
      <w:r w:rsidRPr="000B68F6">
        <w:rPr>
          <w:sz w:val="26"/>
          <w:szCs w:val="26"/>
        </w:rPr>
        <w:t>№</w:t>
      </w:r>
      <w:r w:rsidRPr="000B68F6">
        <w:rPr>
          <w:spacing w:val="17"/>
          <w:sz w:val="26"/>
          <w:szCs w:val="26"/>
        </w:rPr>
        <w:t xml:space="preserve"> </w:t>
      </w:r>
      <w:r w:rsidRPr="000B68F6">
        <w:rPr>
          <w:sz w:val="26"/>
          <w:szCs w:val="26"/>
        </w:rPr>
        <w:t>41</w:t>
      </w:r>
      <w:r w:rsidRPr="000B68F6">
        <w:rPr>
          <w:spacing w:val="4"/>
          <w:sz w:val="26"/>
          <w:szCs w:val="26"/>
        </w:rPr>
        <w:t>6</w:t>
      </w:r>
      <w:r w:rsidRPr="000B68F6">
        <w:rPr>
          <w:sz w:val="26"/>
          <w:szCs w:val="26"/>
        </w:rPr>
        <w:t>-ФЗ</w:t>
      </w:r>
      <w:r w:rsidRPr="000B68F6">
        <w:rPr>
          <w:spacing w:val="12"/>
          <w:sz w:val="26"/>
          <w:szCs w:val="26"/>
        </w:rPr>
        <w:t xml:space="preserve"> </w:t>
      </w:r>
      <w:r w:rsidRPr="000B68F6">
        <w:rPr>
          <w:spacing w:val="-2"/>
          <w:sz w:val="26"/>
          <w:szCs w:val="26"/>
        </w:rPr>
        <w:t>«</w:t>
      </w:r>
      <w:r w:rsidRPr="000B68F6">
        <w:rPr>
          <w:sz w:val="26"/>
          <w:szCs w:val="26"/>
        </w:rPr>
        <w:t>О</w:t>
      </w:r>
      <w:r w:rsidRPr="000B68F6">
        <w:rPr>
          <w:spacing w:val="17"/>
          <w:sz w:val="26"/>
          <w:szCs w:val="26"/>
        </w:rPr>
        <w:t xml:space="preserve"> </w:t>
      </w:r>
      <w:r w:rsidRPr="000B68F6">
        <w:rPr>
          <w:sz w:val="26"/>
          <w:szCs w:val="26"/>
        </w:rPr>
        <w:t>водосн</w:t>
      </w:r>
      <w:r w:rsidRPr="000B68F6">
        <w:rPr>
          <w:spacing w:val="1"/>
          <w:sz w:val="26"/>
          <w:szCs w:val="26"/>
        </w:rPr>
        <w:t>а</w:t>
      </w:r>
      <w:r w:rsidRPr="000B68F6">
        <w:rPr>
          <w:spacing w:val="2"/>
          <w:sz w:val="26"/>
          <w:szCs w:val="26"/>
        </w:rPr>
        <w:t>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и и водоотв</w:t>
      </w:r>
      <w:r w:rsidRPr="000B68F6">
        <w:rPr>
          <w:spacing w:val="2"/>
          <w:sz w:val="26"/>
          <w:szCs w:val="26"/>
        </w:rPr>
        <w:t>е</w:t>
      </w:r>
      <w:r w:rsidRPr="000B68F6">
        <w:rPr>
          <w:sz w:val="26"/>
          <w:szCs w:val="26"/>
        </w:rPr>
        <w:t>ден</w:t>
      </w:r>
      <w:r w:rsidRPr="000B68F6">
        <w:rPr>
          <w:spacing w:val="1"/>
          <w:sz w:val="26"/>
          <w:szCs w:val="26"/>
        </w:rPr>
        <w:t>и</w:t>
      </w:r>
      <w:r w:rsidRPr="000B68F6">
        <w:rPr>
          <w:spacing w:val="3"/>
          <w:sz w:val="26"/>
          <w:szCs w:val="26"/>
        </w:rPr>
        <w:t>и</w:t>
      </w:r>
      <w:r w:rsidRPr="000B68F6">
        <w:rPr>
          <w:spacing w:val="-2"/>
          <w:sz w:val="26"/>
          <w:szCs w:val="26"/>
        </w:rPr>
        <w:t>»</w:t>
      </w:r>
      <w:r w:rsidRPr="000B68F6">
        <w:rPr>
          <w:sz w:val="26"/>
          <w:szCs w:val="26"/>
        </w:rPr>
        <w:t>;</w:t>
      </w:r>
    </w:p>
    <w:p w14:paraId="181AE3BB" w14:textId="77777777" w:rsidR="00653F42" w:rsidRPr="000B68F6" w:rsidRDefault="00653F42" w:rsidP="00C22502">
      <w:pPr>
        <w:widowControl w:val="0"/>
        <w:autoSpaceDE w:val="0"/>
        <w:autoSpaceDN w:val="0"/>
        <w:adjustRightInd w:val="0"/>
        <w:spacing w:before="17" w:line="356"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47"/>
          <w:sz w:val="26"/>
          <w:szCs w:val="26"/>
        </w:rPr>
        <w:t xml:space="preserve"> </w:t>
      </w:r>
      <w:r w:rsidRPr="000B68F6">
        <w:rPr>
          <w:sz w:val="26"/>
          <w:szCs w:val="26"/>
        </w:rPr>
        <w:t>Федера</w:t>
      </w:r>
      <w:r w:rsidRPr="000B68F6">
        <w:rPr>
          <w:spacing w:val="2"/>
          <w:sz w:val="26"/>
          <w:szCs w:val="26"/>
        </w:rPr>
        <w:t>л</w:t>
      </w:r>
      <w:r w:rsidRPr="000B68F6">
        <w:rPr>
          <w:sz w:val="26"/>
          <w:szCs w:val="26"/>
        </w:rPr>
        <w:t>ьн</w:t>
      </w:r>
      <w:r w:rsidRPr="000B68F6">
        <w:rPr>
          <w:spacing w:val="1"/>
          <w:sz w:val="26"/>
          <w:szCs w:val="26"/>
        </w:rPr>
        <w:t>ы</w:t>
      </w:r>
      <w:r w:rsidRPr="000B68F6">
        <w:rPr>
          <w:sz w:val="26"/>
          <w:szCs w:val="26"/>
        </w:rPr>
        <w:t xml:space="preserve">й </w:t>
      </w:r>
      <w:r w:rsidRPr="000B68F6">
        <w:rPr>
          <w:spacing w:val="1"/>
          <w:sz w:val="26"/>
          <w:szCs w:val="26"/>
        </w:rPr>
        <w:t>з</w:t>
      </w:r>
      <w:r w:rsidRPr="000B68F6">
        <w:rPr>
          <w:sz w:val="26"/>
          <w:szCs w:val="26"/>
        </w:rPr>
        <w:t>а</w:t>
      </w:r>
      <w:r w:rsidRPr="000B68F6">
        <w:rPr>
          <w:spacing w:val="-1"/>
          <w:sz w:val="26"/>
          <w:szCs w:val="26"/>
        </w:rPr>
        <w:t>к</w:t>
      </w:r>
      <w:r w:rsidRPr="000B68F6">
        <w:rPr>
          <w:sz w:val="26"/>
          <w:szCs w:val="26"/>
        </w:rPr>
        <w:t>он</w:t>
      </w:r>
      <w:r w:rsidRPr="000B68F6">
        <w:rPr>
          <w:spacing w:val="9"/>
          <w:sz w:val="26"/>
          <w:szCs w:val="26"/>
        </w:rPr>
        <w:t xml:space="preserve"> </w:t>
      </w:r>
      <w:r w:rsidRPr="000B68F6">
        <w:rPr>
          <w:spacing w:val="2"/>
          <w:sz w:val="26"/>
          <w:szCs w:val="26"/>
        </w:rPr>
        <w:t>о</w:t>
      </w:r>
      <w:r w:rsidRPr="000B68F6">
        <w:rPr>
          <w:sz w:val="26"/>
          <w:szCs w:val="26"/>
        </w:rPr>
        <w:t>т</w:t>
      </w:r>
      <w:r w:rsidRPr="000B68F6">
        <w:rPr>
          <w:spacing w:val="12"/>
          <w:sz w:val="26"/>
          <w:szCs w:val="26"/>
        </w:rPr>
        <w:t xml:space="preserve"> </w:t>
      </w:r>
      <w:r w:rsidRPr="000B68F6">
        <w:rPr>
          <w:sz w:val="26"/>
          <w:szCs w:val="26"/>
        </w:rPr>
        <w:t>07.12.20</w:t>
      </w:r>
      <w:r w:rsidRPr="000B68F6">
        <w:rPr>
          <w:spacing w:val="2"/>
          <w:sz w:val="26"/>
          <w:szCs w:val="26"/>
        </w:rPr>
        <w:t>1</w:t>
      </w:r>
      <w:r w:rsidRPr="000B68F6">
        <w:rPr>
          <w:sz w:val="26"/>
          <w:szCs w:val="26"/>
        </w:rPr>
        <w:t>1</w:t>
      </w:r>
      <w:r w:rsidRPr="000B68F6">
        <w:rPr>
          <w:spacing w:val="2"/>
          <w:sz w:val="26"/>
          <w:szCs w:val="26"/>
        </w:rPr>
        <w:t xml:space="preserve"> </w:t>
      </w:r>
      <w:r w:rsidRPr="000B68F6">
        <w:rPr>
          <w:sz w:val="26"/>
          <w:szCs w:val="26"/>
        </w:rPr>
        <w:t>г.</w:t>
      </w:r>
      <w:r w:rsidRPr="000B68F6">
        <w:rPr>
          <w:spacing w:val="11"/>
          <w:sz w:val="26"/>
          <w:szCs w:val="26"/>
        </w:rPr>
        <w:t xml:space="preserve"> </w:t>
      </w:r>
      <w:r w:rsidRPr="000B68F6">
        <w:rPr>
          <w:sz w:val="26"/>
          <w:szCs w:val="26"/>
        </w:rPr>
        <w:t>№</w:t>
      </w:r>
      <w:r w:rsidRPr="000B68F6">
        <w:rPr>
          <w:spacing w:val="12"/>
          <w:sz w:val="26"/>
          <w:szCs w:val="26"/>
        </w:rPr>
        <w:t xml:space="preserve"> </w:t>
      </w:r>
      <w:r w:rsidRPr="000B68F6">
        <w:rPr>
          <w:sz w:val="26"/>
          <w:szCs w:val="26"/>
        </w:rPr>
        <w:t>41</w:t>
      </w:r>
      <w:r w:rsidRPr="000B68F6">
        <w:rPr>
          <w:spacing w:val="6"/>
          <w:sz w:val="26"/>
          <w:szCs w:val="26"/>
        </w:rPr>
        <w:t>7</w:t>
      </w:r>
      <w:r w:rsidRPr="000B68F6">
        <w:rPr>
          <w:sz w:val="26"/>
          <w:szCs w:val="26"/>
        </w:rPr>
        <w:t>-ФЗ</w:t>
      </w:r>
      <w:r w:rsidRPr="000B68F6">
        <w:rPr>
          <w:spacing w:val="8"/>
          <w:sz w:val="26"/>
          <w:szCs w:val="26"/>
        </w:rPr>
        <w:t xml:space="preserve"> </w:t>
      </w:r>
      <w:r w:rsidRPr="000B68F6">
        <w:rPr>
          <w:spacing w:val="-2"/>
          <w:sz w:val="26"/>
          <w:szCs w:val="26"/>
        </w:rPr>
        <w:t>«</w:t>
      </w:r>
      <w:r w:rsidRPr="000B68F6">
        <w:rPr>
          <w:sz w:val="26"/>
          <w:szCs w:val="26"/>
        </w:rPr>
        <w:t>О</w:t>
      </w:r>
      <w:r w:rsidRPr="000B68F6">
        <w:rPr>
          <w:spacing w:val="11"/>
          <w:sz w:val="26"/>
          <w:szCs w:val="26"/>
        </w:rPr>
        <w:t xml:space="preserve"> </w:t>
      </w:r>
      <w:r w:rsidRPr="000B68F6">
        <w:rPr>
          <w:sz w:val="26"/>
          <w:szCs w:val="26"/>
        </w:rPr>
        <w:t>вне</w:t>
      </w:r>
      <w:r w:rsidRPr="000B68F6">
        <w:rPr>
          <w:spacing w:val="1"/>
          <w:sz w:val="26"/>
          <w:szCs w:val="26"/>
        </w:rPr>
        <w:t>с</w:t>
      </w:r>
      <w:r w:rsidRPr="000B68F6">
        <w:rPr>
          <w:sz w:val="26"/>
          <w:szCs w:val="26"/>
        </w:rPr>
        <w:t>ен</w:t>
      </w:r>
      <w:r w:rsidRPr="000B68F6">
        <w:rPr>
          <w:spacing w:val="1"/>
          <w:sz w:val="26"/>
          <w:szCs w:val="26"/>
        </w:rPr>
        <w:t>и</w:t>
      </w:r>
      <w:r w:rsidRPr="000B68F6">
        <w:rPr>
          <w:sz w:val="26"/>
          <w:szCs w:val="26"/>
        </w:rPr>
        <w:t>и</w:t>
      </w:r>
      <w:r w:rsidRPr="000B68F6">
        <w:rPr>
          <w:spacing w:val="5"/>
          <w:sz w:val="26"/>
          <w:szCs w:val="26"/>
        </w:rPr>
        <w:t xml:space="preserve"> </w:t>
      </w:r>
      <w:r w:rsidRPr="000B68F6">
        <w:rPr>
          <w:sz w:val="26"/>
          <w:szCs w:val="26"/>
        </w:rPr>
        <w:t>и</w:t>
      </w:r>
      <w:r w:rsidRPr="000B68F6">
        <w:rPr>
          <w:spacing w:val="1"/>
          <w:sz w:val="26"/>
          <w:szCs w:val="26"/>
        </w:rPr>
        <w:t>зм</w:t>
      </w:r>
      <w:r w:rsidRPr="000B68F6">
        <w:rPr>
          <w:sz w:val="26"/>
          <w:szCs w:val="26"/>
        </w:rPr>
        <w:t>ене</w:t>
      </w:r>
      <w:r w:rsidRPr="000B68F6">
        <w:rPr>
          <w:spacing w:val="1"/>
          <w:sz w:val="26"/>
          <w:szCs w:val="26"/>
        </w:rPr>
        <w:t>н</w:t>
      </w:r>
      <w:r w:rsidRPr="000B68F6">
        <w:rPr>
          <w:sz w:val="26"/>
          <w:szCs w:val="26"/>
        </w:rPr>
        <w:t>ий</w:t>
      </w:r>
      <w:r w:rsidRPr="000B68F6">
        <w:rPr>
          <w:spacing w:val="3"/>
          <w:sz w:val="26"/>
          <w:szCs w:val="26"/>
        </w:rPr>
        <w:t xml:space="preserve"> </w:t>
      </w:r>
      <w:r w:rsidRPr="000B68F6">
        <w:rPr>
          <w:sz w:val="26"/>
          <w:szCs w:val="26"/>
        </w:rPr>
        <w:t>в отдельн</w:t>
      </w:r>
      <w:r w:rsidRPr="000B68F6">
        <w:rPr>
          <w:spacing w:val="1"/>
          <w:sz w:val="26"/>
          <w:szCs w:val="26"/>
        </w:rPr>
        <w:t>ы</w:t>
      </w:r>
      <w:r w:rsidRPr="000B68F6">
        <w:rPr>
          <w:sz w:val="26"/>
          <w:szCs w:val="26"/>
        </w:rPr>
        <w:t>е</w:t>
      </w:r>
      <w:r w:rsidRPr="000B68F6">
        <w:rPr>
          <w:spacing w:val="7"/>
          <w:sz w:val="26"/>
          <w:szCs w:val="26"/>
        </w:rPr>
        <w:t xml:space="preserve"> </w:t>
      </w:r>
      <w:r w:rsidRPr="000B68F6">
        <w:rPr>
          <w:spacing w:val="1"/>
          <w:sz w:val="26"/>
          <w:szCs w:val="26"/>
        </w:rPr>
        <w:t>з</w:t>
      </w:r>
      <w:r w:rsidRPr="000B68F6">
        <w:rPr>
          <w:spacing w:val="2"/>
          <w:sz w:val="26"/>
          <w:szCs w:val="26"/>
        </w:rPr>
        <w:t>а</w:t>
      </w:r>
      <w:r w:rsidRPr="000B68F6">
        <w:rPr>
          <w:spacing w:val="-1"/>
          <w:sz w:val="26"/>
          <w:szCs w:val="26"/>
        </w:rPr>
        <w:t>к</w:t>
      </w:r>
      <w:r w:rsidRPr="000B68F6">
        <w:rPr>
          <w:sz w:val="26"/>
          <w:szCs w:val="26"/>
        </w:rPr>
        <w:t>онод</w:t>
      </w:r>
      <w:r w:rsidRPr="000B68F6">
        <w:rPr>
          <w:spacing w:val="3"/>
          <w:sz w:val="26"/>
          <w:szCs w:val="26"/>
        </w:rPr>
        <w:t>а</w:t>
      </w:r>
      <w:r w:rsidRPr="000B68F6">
        <w:rPr>
          <w:sz w:val="26"/>
          <w:szCs w:val="26"/>
        </w:rPr>
        <w:t>тельн</w:t>
      </w:r>
      <w:r w:rsidRPr="000B68F6">
        <w:rPr>
          <w:spacing w:val="1"/>
          <w:sz w:val="26"/>
          <w:szCs w:val="26"/>
        </w:rPr>
        <w:t>ы</w:t>
      </w:r>
      <w:r w:rsidRPr="000B68F6">
        <w:rPr>
          <w:sz w:val="26"/>
          <w:szCs w:val="26"/>
        </w:rPr>
        <w:t>е а</w:t>
      </w:r>
      <w:r w:rsidRPr="000B68F6">
        <w:rPr>
          <w:spacing w:val="1"/>
          <w:sz w:val="26"/>
          <w:szCs w:val="26"/>
        </w:rPr>
        <w:t>к</w:t>
      </w:r>
      <w:r w:rsidRPr="000B68F6">
        <w:rPr>
          <w:sz w:val="26"/>
          <w:szCs w:val="26"/>
        </w:rPr>
        <w:t>ты</w:t>
      </w:r>
      <w:r w:rsidRPr="000B68F6">
        <w:rPr>
          <w:spacing w:val="14"/>
          <w:sz w:val="26"/>
          <w:szCs w:val="26"/>
        </w:rPr>
        <w:t xml:space="preserve"> </w:t>
      </w:r>
      <w:r w:rsidRPr="000B68F6">
        <w:rPr>
          <w:sz w:val="26"/>
          <w:szCs w:val="26"/>
        </w:rPr>
        <w:t>Росс</w:t>
      </w:r>
      <w:r w:rsidRPr="000B68F6">
        <w:rPr>
          <w:spacing w:val="3"/>
          <w:sz w:val="26"/>
          <w:szCs w:val="26"/>
        </w:rPr>
        <w:t>и</w:t>
      </w:r>
      <w:r w:rsidRPr="000B68F6">
        <w:rPr>
          <w:sz w:val="26"/>
          <w:szCs w:val="26"/>
        </w:rPr>
        <w:t>йской</w:t>
      </w:r>
      <w:r w:rsidRPr="000B68F6">
        <w:rPr>
          <w:spacing w:val="6"/>
          <w:sz w:val="26"/>
          <w:szCs w:val="26"/>
        </w:rPr>
        <w:t xml:space="preserve"> </w:t>
      </w:r>
      <w:r w:rsidRPr="000B68F6">
        <w:rPr>
          <w:spacing w:val="1"/>
          <w:sz w:val="26"/>
          <w:szCs w:val="26"/>
        </w:rPr>
        <w:t>Ф</w:t>
      </w:r>
      <w:r w:rsidRPr="000B68F6">
        <w:rPr>
          <w:sz w:val="26"/>
          <w:szCs w:val="26"/>
        </w:rPr>
        <w:t>едера</w:t>
      </w:r>
      <w:r w:rsidRPr="000B68F6">
        <w:rPr>
          <w:spacing w:val="1"/>
          <w:sz w:val="26"/>
          <w:szCs w:val="26"/>
        </w:rPr>
        <w:t>ц</w:t>
      </w:r>
      <w:r w:rsidRPr="000B68F6">
        <w:rPr>
          <w:sz w:val="26"/>
          <w:szCs w:val="26"/>
        </w:rPr>
        <w:t>ии</w:t>
      </w:r>
      <w:r w:rsidRPr="000B68F6">
        <w:rPr>
          <w:spacing w:val="7"/>
          <w:sz w:val="26"/>
          <w:szCs w:val="26"/>
        </w:rPr>
        <w:t xml:space="preserve"> </w:t>
      </w:r>
      <w:r w:rsidRPr="000B68F6">
        <w:rPr>
          <w:sz w:val="26"/>
          <w:szCs w:val="26"/>
        </w:rPr>
        <w:t>в</w:t>
      </w:r>
      <w:r w:rsidRPr="000B68F6">
        <w:rPr>
          <w:spacing w:val="20"/>
          <w:sz w:val="26"/>
          <w:szCs w:val="26"/>
        </w:rPr>
        <w:t xml:space="preserve"> </w:t>
      </w:r>
      <w:r w:rsidRPr="000B68F6">
        <w:rPr>
          <w:sz w:val="26"/>
          <w:szCs w:val="26"/>
        </w:rPr>
        <w:t>св</w:t>
      </w:r>
      <w:r w:rsidRPr="000B68F6">
        <w:rPr>
          <w:spacing w:val="1"/>
          <w:sz w:val="26"/>
          <w:szCs w:val="26"/>
        </w:rPr>
        <w:t>яз</w:t>
      </w:r>
      <w:r w:rsidRPr="000B68F6">
        <w:rPr>
          <w:sz w:val="26"/>
          <w:szCs w:val="26"/>
        </w:rPr>
        <w:t>и</w:t>
      </w:r>
      <w:r w:rsidRPr="000B68F6">
        <w:rPr>
          <w:spacing w:val="13"/>
          <w:sz w:val="26"/>
          <w:szCs w:val="26"/>
        </w:rPr>
        <w:t xml:space="preserve"> </w:t>
      </w:r>
      <w:r w:rsidRPr="000B68F6">
        <w:rPr>
          <w:sz w:val="26"/>
          <w:szCs w:val="26"/>
        </w:rPr>
        <w:t>с</w:t>
      </w:r>
      <w:r w:rsidRPr="000B68F6">
        <w:rPr>
          <w:spacing w:val="18"/>
          <w:sz w:val="26"/>
          <w:szCs w:val="26"/>
        </w:rPr>
        <w:t xml:space="preserve"> </w:t>
      </w:r>
      <w:r w:rsidRPr="000B68F6">
        <w:rPr>
          <w:sz w:val="26"/>
          <w:szCs w:val="26"/>
        </w:rPr>
        <w:t>пр</w:t>
      </w:r>
      <w:r w:rsidRPr="000B68F6">
        <w:rPr>
          <w:spacing w:val="1"/>
          <w:sz w:val="26"/>
          <w:szCs w:val="26"/>
        </w:rPr>
        <w:t>и</w:t>
      </w:r>
      <w:r w:rsidRPr="000B68F6">
        <w:rPr>
          <w:sz w:val="26"/>
          <w:szCs w:val="26"/>
        </w:rPr>
        <w:t>н</w:t>
      </w:r>
      <w:r w:rsidRPr="000B68F6">
        <w:rPr>
          <w:spacing w:val="1"/>
          <w:sz w:val="26"/>
          <w:szCs w:val="26"/>
        </w:rPr>
        <w:t>я</w:t>
      </w:r>
      <w:r w:rsidRPr="000B68F6">
        <w:rPr>
          <w:sz w:val="26"/>
          <w:szCs w:val="26"/>
        </w:rPr>
        <w:t>тием Федера</w:t>
      </w:r>
      <w:r w:rsidRPr="000B68F6">
        <w:rPr>
          <w:spacing w:val="2"/>
          <w:sz w:val="26"/>
          <w:szCs w:val="26"/>
        </w:rPr>
        <w:t>л</w:t>
      </w:r>
      <w:r w:rsidRPr="000B68F6">
        <w:rPr>
          <w:sz w:val="26"/>
          <w:szCs w:val="26"/>
        </w:rPr>
        <w:t>ьного</w:t>
      </w:r>
      <w:r w:rsidRPr="000B68F6">
        <w:rPr>
          <w:spacing w:val="-16"/>
          <w:sz w:val="26"/>
          <w:szCs w:val="26"/>
        </w:rPr>
        <w:t xml:space="preserve"> </w:t>
      </w:r>
      <w:r w:rsidRPr="000B68F6">
        <w:rPr>
          <w:sz w:val="26"/>
          <w:szCs w:val="26"/>
        </w:rPr>
        <w:t>з</w:t>
      </w:r>
      <w:r w:rsidRPr="000B68F6">
        <w:rPr>
          <w:spacing w:val="2"/>
          <w:sz w:val="26"/>
          <w:szCs w:val="26"/>
        </w:rPr>
        <w:t>а</w:t>
      </w:r>
      <w:r w:rsidRPr="000B68F6">
        <w:rPr>
          <w:spacing w:val="-1"/>
          <w:sz w:val="26"/>
          <w:szCs w:val="26"/>
        </w:rPr>
        <w:t>к</w:t>
      </w:r>
      <w:r w:rsidRPr="000B68F6">
        <w:rPr>
          <w:sz w:val="26"/>
          <w:szCs w:val="26"/>
        </w:rPr>
        <w:t>она</w:t>
      </w:r>
      <w:r w:rsidRPr="000B68F6">
        <w:rPr>
          <w:spacing w:val="-4"/>
          <w:sz w:val="26"/>
          <w:szCs w:val="26"/>
        </w:rPr>
        <w:t xml:space="preserve"> </w:t>
      </w:r>
      <w:r w:rsidRPr="000B68F6">
        <w:rPr>
          <w:spacing w:val="-2"/>
          <w:sz w:val="26"/>
          <w:szCs w:val="26"/>
        </w:rPr>
        <w:t>«</w:t>
      </w:r>
      <w:r w:rsidRPr="000B68F6">
        <w:rPr>
          <w:sz w:val="26"/>
          <w:szCs w:val="26"/>
        </w:rPr>
        <w:t>О</w:t>
      </w:r>
      <w:r w:rsidRPr="000B68F6">
        <w:rPr>
          <w:spacing w:val="-1"/>
          <w:sz w:val="26"/>
          <w:szCs w:val="26"/>
        </w:rPr>
        <w:t xml:space="preserve"> </w:t>
      </w:r>
      <w:r w:rsidRPr="000B68F6">
        <w:rPr>
          <w:sz w:val="26"/>
          <w:szCs w:val="26"/>
        </w:rPr>
        <w:t>водосн</w:t>
      </w:r>
      <w:r w:rsidRPr="000B68F6">
        <w:rPr>
          <w:spacing w:val="1"/>
          <w:sz w:val="26"/>
          <w:szCs w:val="26"/>
        </w:rPr>
        <w:t>а</w:t>
      </w:r>
      <w:r w:rsidRPr="000B68F6">
        <w:rPr>
          <w:sz w:val="26"/>
          <w:szCs w:val="26"/>
        </w:rPr>
        <w:t>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и</w:t>
      </w:r>
      <w:r w:rsidRPr="000B68F6">
        <w:rPr>
          <w:spacing w:val="-17"/>
          <w:sz w:val="26"/>
          <w:szCs w:val="26"/>
        </w:rPr>
        <w:t xml:space="preserve"> </w:t>
      </w:r>
      <w:r w:rsidRPr="000B68F6">
        <w:rPr>
          <w:sz w:val="26"/>
          <w:szCs w:val="26"/>
        </w:rPr>
        <w:t>и</w:t>
      </w:r>
      <w:r w:rsidRPr="000B68F6">
        <w:rPr>
          <w:spacing w:val="2"/>
          <w:sz w:val="26"/>
          <w:szCs w:val="26"/>
        </w:rPr>
        <w:t xml:space="preserve"> </w:t>
      </w:r>
      <w:r w:rsidRPr="000B68F6">
        <w:rPr>
          <w:sz w:val="26"/>
          <w:szCs w:val="26"/>
        </w:rPr>
        <w:t>водоотв</w:t>
      </w:r>
      <w:r w:rsidRPr="000B68F6">
        <w:rPr>
          <w:spacing w:val="2"/>
          <w:sz w:val="26"/>
          <w:szCs w:val="26"/>
        </w:rPr>
        <w:t>е</w:t>
      </w:r>
      <w:r w:rsidRPr="000B68F6">
        <w:rPr>
          <w:sz w:val="26"/>
          <w:szCs w:val="26"/>
        </w:rPr>
        <w:t>ден</w:t>
      </w:r>
      <w:r w:rsidRPr="000B68F6">
        <w:rPr>
          <w:spacing w:val="1"/>
          <w:sz w:val="26"/>
          <w:szCs w:val="26"/>
        </w:rPr>
        <w:t>и</w:t>
      </w:r>
      <w:r w:rsidRPr="000B68F6">
        <w:rPr>
          <w:spacing w:val="3"/>
          <w:sz w:val="26"/>
          <w:szCs w:val="26"/>
        </w:rPr>
        <w:t>и</w:t>
      </w:r>
      <w:r w:rsidRPr="000B68F6">
        <w:rPr>
          <w:spacing w:val="-2"/>
          <w:sz w:val="26"/>
          <w:szCs w:val="26"/>
        </w:rPr>
        <w:t>»</w:t>
      </w:r>
      <w:r w:rsidRPr="000B68F6">
        <w:rPr>
          <w:sz w:val="26"/>
          <w:szCs w:val="26"/>
        </w:rPr>
        <w:t>;</w:t>
      </w:r>
    </w:p>
    <w:p w14:paraId="5A9F38FD" w14:textId="77777777" w:rsidR="00653F42" w:rsidRPr="000B68F6" w:rsidRDefault="00653F42" w:rsidP="00C22502">
      <w:pPr>
        <w:widowControl w:val="0"/>
        <w:autoSpaceDE w:val="0"/>
        <w:autoSpaceDN w:val="0"/>
        <w:adjustRightInd w:val="0"/>
        <w:spacing w:before="8" w:line="352"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47"/>
          <w:sz w:val="26"/>
          <w:szCs w:val="26"/>
        </w:rPr>
        <w:t xml:space="preserve"> </w:t>
      </w:r>
      <w:r w:rsidRPr="000B68F6">
        <w:rPr>
          <w:sz w:val="26"/>
          <w:szCs w:val="26"/>
        </w:rPr>
        <w:t>Постановле</w:t>
      </w:r>
      <w:r w:rsidRPr="000B68F6">
        <w:rPr>
          <w:spacing w:val="1"/>
          <w:sz w:val="26"/>
          <w:szCs w:val="26"/>
        </w:rPr>
        <w:t>н</w:t>
      </w:r>
      <w:r w:rsidRPr="000B68F6">
        <w:rPr>
          <w:sz w:val="26"/>
          <w:szCs w:val="26"/>
        </w:rPr>
        <w:t>ие</w:t>
      </w:r>
      <w:r w:rsidRPr="000B68F6">
        <w:rPr>
          <w:spacing w:val="-12"/>
          <w:sz w:val="26"/>
          <w:szCs w:val="26"/>
        </w:rPr>
        <w:t xml:space="preserve"> </w:t>
      </w:r>
      <w:r w:rsidRPr="000B68F6">
        <w:rPr>
          <w:sz w:val="26"/>
          <w:szCs w:val="26"/>
        </w:rPr>
        <w:t>Прав</w:t>
      </w:r>
      <w:r w:rsidRPr="000B68F6">
        <w:rPr>
          <w:spacing w:val="3"/>
          <w:sz w:val="26"/>
          <w:szCs w:val="26"/>
        </w:rPr>
        <w:t>и</w:t>
      </w:r>
      <w:r w:rsidRPr="000B68F6">
        <w:rPr>
          <w:sz w:val="26"/>
          <w:szCs w:val="26"/>
        </w:rPr>
        <w:t>тельс</w:t>
      </w:r>
      <w:r w:rsidRPr="000B68F6">
        <w:rPr>
          <w:spacing w:val="-1"/>
          <w:sz w:val="26"/>
          <w:szCs w:val="26"/>
        </w:rPr>
        <w:t>т</w:t>
      </w:r>
      <w:r w:rsidRPr="000B68F6">
        <w:rPr>
          <w:spacing w:val="2"/>
          <w:sz w:val="26"/>
          <w:szCs w:val="26"/>
        </w:rPr>
        <w:t>в</w:t>
      </w:r>
      <w:r w:rsidRPr="000B68F6">
        <w:rPr>
          <w:sz w:val="26"/>
          <w:szCs w:val="26"/>
        </w:rPr>
        <w:t>а</w:t>
      </w:r>
      <w:r w:rsidRPr="000B68F6">
        <w:rPr>
          <w:spacing w:val="-14"/>
          <w:sz w:val="26"/>
          <w:szCs w:val="26"/>
        </w:rPr>
        <w:t xml:space="preserve"> </w:t>
      </w:r>
      <w:r w:rsidRPr="000B68F6">
        <w:rPr>
          <w:spacing w:val="2"/>
          <w:sz w:val="26"/>
          <w:szCs w:val="26"/>
        </w:rPr>
        <w:t>Р</w:t>
      </w:r>
      <w:r w:rsidRPr="000B68F6">
        <w:rPr>
          <w:sz w:val="26"/>
          <w:szCs w:val="26"/>
        </w:rPr>
        <w:t>Ф</w:t>
      </w:r>
      <w:r w:rsidRPr="000B68F6">
        <w:rPr>
          <w:spacing w:val="-3"/>
          <w:sz w:val="26"/>
          <w:szCs w:val="26"/>
        </w:rPr>
        <w:t xml:space="preserve"> </w:t>
      </w:r>
      <w:r w:rsidRPr="000B68F6">
        <w:rPr>
          <w:sz w:val="26"/>
          <w:szCs w:val="26"/>
        </w:rPr>
        <w:t>от</w:t>
      </w:r>
      <w:r w:rsidRPr="000B68F6">
        <w:rPr>
          <w:spacing w:val="1"/>
          <w:sz w:val="26"/>
          <w:szCs w:val="26"/>
        </w:rPr>
        <w:t xml:space="preserve"> </w:t>
      </w:r>
      <w:r w:rsidRPr="000B68F6">
        <w:rPr>
          <w:sz w:val="26"/>
          <w:szCs w:val="26"/>
        </w:rPr>
        <w:t>22.02</w:t>
      </w:r>
      <w:r w:rsidRPr="000B68F6">
        <w:rPr>
          <w:spacing w:val="2"/>
          <w:sz w:val="26"/>
          <w:szCs w:val="26"/>
        </w:rPr>
        <w:t>.</w:t>
      </w:r>
      <w:r w:rsidRPr="000B68F6">
        <w:rPr>
          <w:sz w:val="26"/>
          <w:szCs w:val="26"/>
        </w:rPr>
        <w:t>2012</w:t>
      </w:r>
      <w:r w:rsidRPr="000B68F6">
        <w:rPr>
          <w:spacing w:val="-10"/>
          <w:sz w:val="26"/>
          <w:szCs w:val="26"/>
        </w:rPr>
        <w:t xml:space="preserve"> </w:t>
      </w:r>
      <w:r w:rsidRPr="000B68F6">
        <w:rPr>
          <w:sz w:val="26"/>
          <w:szCs w:val="26"/>
        </w:rPr>
        <w:t>г.</w:t>
      </w:r>
      <w:r w:rsidRPr="000B68F6">
        <w:rPr>
          <w:spacing w:val="1"/>
          <w:sz w:val="26"/>
          <w:szCs w:val="26"/>
        </w:rPr>
        <w:t xml:space="preserve"> </w:t>
      </w:r>
      <w:r w:rsidRPr="000B68F6">
        <w:rPr>
          <w:sz w:val="26"/>
          <w:szCs w:val="26"/>
        </w:rPr>
        <w:t xml:space="preserve">№ </w:t>
      </w:r>
      <w:r w:rsidRPr="000B68F6">
        <w:rPr>
          <w:spacing w:val="2"/>
          <w:sz w:val="26"/>
          <w:szCs w:val="26"/>
        </w:rPr>
        <w:t>1</w:t>
      </w:r>
      <w:r w:rsidRPr="000B68F6">
        <w:rPr>
          <w:sz w:val="26"/>
          <w:szCs w:val="26"/>
        </w:rPr>
        <w:t xml:space="preserve">54 </w:t>
      </w:r>
      <w:r w:rsidRPr="000B68F6">
        <w:rPr>
          <w:spacing w:val="-2"/>
          <w:sz w:val="26"/>
          <w:szCs w:val="26"/>
        </w:rPr>
        <w:t>«</w:t>
      </w:r>
      <w:r w:rsidRPr="000B68F6">
        <w:rPr>
          <w:sz w:val="26"/>
          <w:szCs w:val="26"/>
        </w:rPr>
        <w:t>О</w:t>
      </w:r>
      <w:r w:rsidRPr="000B68F6">
        <w:rPr>
          <w:spacing w:val="1"/>
          <w:sz w:val="26"/>
          <w:szCs w:val="26"/>
        </w:rPr>
        <w:t xml:space="preserve"> </w:t>
      </w:r>
      <w:r w:rsidRPr="000B68F6">
        <w:rPr>
          <w:sz w:val="26"/>
          <w:szCs w:val="26"/>
        </w:rPr>
        <w:t>тр</w:t>
      </w:r>
      <w:r w:rsidRPr="000B68F6">
        <w:rPr>
          <w:spacing w:val="2"/>
          <w:sz w:val="26"/>
          <w:szCs w:val="26"/>
        </w:rPr>
        <w:t>е</w:t>
      </w:r>
      <w:r w:rsidRPr="000B68F6">
        <w:rPr>
          <w:sz w:val="26"/>
          <w:szCs w:val="26"/>
        </w:rPr>
        <w:t>бован</w:t>
      </w:r>
      <w:r w:rsidRPr="000B68F6">
        <w:rPr>
          <w:spacing w:val="1"/>
          <w:sz w:val="26"/>
          <w:szCs w:val="26"/>
        </w:rPr>
        <w:t>и</w:t>
      </w:r>
      <w:r w:rsidRPr="000B68F6">
        <w:rPr>
          <w:sz w:val="26"/>
          <w:szCs w:val="26"/>
        </w:rPr>
        <w:t>ях к</w:t>
      </w:r>
      <w:r w:rsidRPr="000B68F6">
        <w:rPr>
          <w:spacing w:val="-2"/>
          <w:sz w:val="26"/>
          <w:szCs w:val="26"/>
        </w:rPr>
        <w:t xml:space="preserve"> </w:t>
      </w:r>
      <w:r w:rsidRPr="000B68F6">
        <w:rPr>
          <w:sz w:val="26"/>
          <w:szCs w:val="26"/>
        </w:rPr>
        <w:t>сх</w:t>
      </w:r>
      <w:r w:rsidRPr="000B68F6">
        <w:rPr>
          <w:spacing w:val="2"/>
          <w:sz w:val="26"/>
          <w:szCs w:val="26"/>
        </w:rPr>
        <w:t>е</w:t>
      </w:r>
      <w:r w:rsidRPr="000B68F6">
        <w:rPr>
          <w:spacing w:val="-1"/>
          <w:sz w:val="26"/>
          <w:szCs w:val="26"/>
        </w:rPr>
        <w:t>м</w:t>
      </w:r>
      <w:r w:rsidRPr="000B68F6">
        <w:rPr>
          <w:sz w:val="26"/>
          <w:szCs w:val="26"/>
        </w:rPr>
        <w:t>ам</w:t>
      </w:r>
      <w:r w:rsidRPr="000B68F6">
        <w:rPr>
          <w:spacing w:val="-7"/>
          <w:sz w:val="26"/>
          <w:szCs w:val="26"/>
        </w:rPr>
        <w:t xml:space="preserve"> </w:t>
      </w:r>
      <w:r w:rsidRPr="000B68F6">
        <w:rPr>
          <w:sz w:val="26"/>
          <w:szCs w:val="26"/>
        </w:rPr>
        <w:t>теплос</w:t>
      </w:r>
      <w:r w:rsidRPr="000B68F6">
        <w:rPr>
          <w:spacing w:val="1"/>
          <w:sz w:val="26"/>
          <w:szCs w:val="26"/>
        </w:rPr>
        <w:t>н</w:t>
      </w:r>
      <w:r w:rsidRPr="000B68F6">
        <w:rPr>
          <w:sz w:val="26"/>
          <w:szCs w:val="26"/>
        </w:rPr>
        <w:t>аб</w:t>
      </w:r>
      <w:r w:rsidRPr="000B68F6">
        <w:rPr>
          <w:spacing w:val="3"/>
          <w:sz w:val="26"/>
          <w:szCs w:val="26"/>
        </w:rPr>
        <w:t>ж</w:t>
      </w:r>
      <w:r w:rsidRPr="000B68F6">
        <w:rPr>
          <w:sz w:val="26"/>
          <w:szCs w:val="26"/>
        </w:rPr>
        <w:t>ен</w:t>
      </w:r>
      <w:r w:rsidRPr="000B68F6">
        <w:rPr>
          <w:spacing w:val="1"/>
          <w:sz w:val="26"/>
          <w:szCs w:val="26"/>
        </w:rPr>
        <w:t>и</w:t>
      </w:r>
      <w:r w:rsidRPr="000B68F6">
        <w:rPr>
          <w:sz w:val="26"/>
          <w:szCs w:val="26"/>
        </w:rPr>
        <w:t>я,</w:t>
      </w:r>
      <w:r w:rsidRPr="000B68F6">
        <w:rPr>
          <w:spacing w:val="-19"/>
          <w:sz w:val="26"/>
          <w:szCs w:val="26"/>
        </w:rPr>
        <w:t xml:space="preserve"> </w:t>
      </w:r>
      <w:r w:rsidRPr="000B68F6">
        <w:rPr>
          <w:spacing w:val="1"/>
          <w:sz w:val="26"/>
          <w:szCs w:val="26"/>
        </w:rPr>
        <w:t>п</w:t>
      </w:r>
      <w:r w:rsidRPr="000B68F6">
        <w:rPr>
          <w:sz w:val="26"/>
          <w:szCs w:val="26"/>
        </w:rPr>
        <w:t>оря</w:t>
      </w:r>
      <w:r w:rsidRPr="000B68F6">
        <w:rPr>
          <w:spacing w:val="1"/>
          <w:sz w:val="26"/>
          <w:szCs w:val="26"/>
        </w:rPr>
        <w:t>д</w:t>
      </w:r>
      <w:r w:rsidRPr="000B68F6">
        <w:rPr>
          <w:spacing w:val="3"/>
          <w:sz w:val="26"/>
          <w:szCs w:val="26"/>
        </w:rPr>
        <w:t>к</w:t>
      </w:r>
      <w:r w:rsidRPr="000B68F6">
        <w:rPr>
          <w:sz w:val="26"/>
          <w:szCs w:val="26"/>
        </w:rPr>
        <w:t>у</w:t>
      </w:r>
      <w:r w:rsidRPr="000B68F6">
        <w:rPr>
          <w:spacing w:val="-14"/>
          <w:sz w:val="26"/>
          <w:szCs w:val="26"/>
        </w:rPr>
        <w:t xml:space="preserve"> </w:t>
      </w:r>
      <w:r w:rsidRPr="000B68F6">
        <w:rPr>
          <w:sz w:val="26"/>
          <w:szCs w:val="26"/>
        </w:rPr>
        <w:t>их</w:t>
      </w:r>
      <w:r w:rsidRPr="000B68F6">
        <w:rPr>
          <w:spacing w:val="3"/>
          <w:sz w:val="26"/>
          <w:szCs w:val="26"/>
        </w:rPr>
        <w:t xml:space="preserve"> </w:t>
      </w:r>
      <w:r w:rsidRPr="000B68F6">
        <w:rPr>
          <w:sz w:val="26"/>
          <w:szCs w:val="26"/>
        </w:rPr>
        <w:t>ра</w:t>
      </w:r>
      <w:r w:rsidRPr="000B68F6">
        <w:rPr>
          <w:spacing w:val="1"/>
          <w:sz w:val="26"/>
          <w:szCs w:val="26"/>
        </w:rPr>
        <w:t>з</w:t>
      </w:r>
      <w:r w:rsidRPr="000B68F6">
        <w:rPr>
          <w:spacing w:val="2"/>
          <w:sz w:val="26"/>
          <w:szCs w:val="26"/>
        </w:rPr>
        <w:t>р</w:t>
      </w:r>
      <w:r w:rsidRPr="000B68F6">
        <w:rPr>
          <w:sz w:val="26"/>
          <w:szCs w:val="26"/>
        </w:rPr>
        <w:t>абот</w:t>
      </w:r>
      <w:r w:rsidRPr="000B68F6">
        <w:rPr>
          <w:spacing w:val="-2"/>
          <w:sz w:val="26"/>
          <w:szCs w:val="26"/>
        </w:rPr>
        <w:t>к</w:t>
      </w:r>
      <w:r w:rsidRPr="000B68F6">
        <w:rPr>
          <w:sz w:val="26"/>
          <w:szCs w:val="26"/>
        </w:rPr>
        <w:t>и</w:t>
      </w:r>
      <w:r w:rsidRPr="000B68F6">
        <w:rPr>
          <w:spacing w:val="-12"/>
          <w:sz w:val="26"/>
          <w:szCs w:val="26"/>
        </w:rPr>
        <w:t xml:space="preserve"> </w:t>
      </w:r>
      <w:r w:rsidRPr="000B68F6">
        <w:rPr>
          <w:sz w:val="26"/>
          <w:szCs w:val="26"/>
        </w:rPr>
        <w:t>и</w:t>
      </w:r>
      <w:r w:rsidRPr="000B68F6">
        <w:rPr>
          <w:spacing w:val="4"/>
          <w:sz w:val="26"/>
          <w:szCs w:val="26"/>
        </w:rPr>
        <w:t xml:space="preserve"> </w:t>
      </w:r>
      <w:r w:rsidRPr="000B68F6">
        <w:rPr>
          <w:spacing w:val="-5"/>
          <w:sz w:val="26"/>
          <w:szCs w:val="26"/>
        </w:rPr>
        <w:t>у</w:t>
      </w:r>
      <w:r w:rsidRPr="000B68F6">
        <w:rPr>
          <w:spacing w:val="2"/>
          <w:sz w:val="26"/>
          <w:szCs w:val="26"/>
        </w:rPr>
        <w:t>т</w:t>
      </w:r>
      <w:r w:rsidRPr="000B68F6">
        <w:rPr>
          <w:sz w:val="26"/>
          <w:szCs w:val="26"/>
        </w:rPr>
        <w:t>вер</w:t>
      </w:r>
      <w:r w:rsidRPr="000B68F6">
        <w:rPr>
          <w:spacing w:val="1"/>
          <w:sz w:val="26"/>
          <w:szCs w:val="26"/>
        </w:rPr>
        <w:t>ж</w:t>
      </w:r>
      <w:r w:rsidRPr="000B68F6">
        <w:rPr>
          <w:sz w:val="26"/>
          <w:szCs w:val="26"/>
        </w:rPr>
        <w:t>ден</w:t>
      </w:r>
      <w:r w:rsidRPr="000B68F6">
        <w:rPr>
          <w:spacing w:val="3"/>
          <w:sz w:val="26"/>
          <w:szCs w:val="26"/>
        </w:rPr>
        <w:t>и</w:t>
      </w:r>
      <w:r w:rsidRPr="000B68F6">
        <w:rPr>
          <w:sz w:val="26"/>
          <w:szCs w:val="26"/>
        </w:rPr>
        <w:t>я</w:t>
      </w:r>
      <w:r w:rsidRPr="000B68F6">
        <w:rPr>
          <w:spacing w:val="-2"/>
          <w:sz w:val="26"/>
          <w:szCs w:val="26"/>
        </w:rPr>
        <w:t>»</w:t>
      </w:r>
      <w:r w:rsidRPr="000B68F6">
        <w:rPr>
          <w:sz w:val="26"/>
          <w:szCs w:val="26"/>
        </w:rPr>
        <w:t>;</w:t>
      </w:r>
    </w:p>
    <w:p w14:paraId="295A1F03" w14:textId="77777777" w:rsidR="00653F42" w:rsidRPr="000B68F6" w:rsidRDefault="00653F42" w:rsidP="00C22502">
      <w:pPr>
        <w:widowControl w:val="0"/>
        <w:autoSpaceDE w:val="0"/>
        <w:autoSpaceDN w:val="0"/>
        <w:adjustRightInd w:val="0"/>
        <w:spacing w:before="8" w:line="352" w:lineRule="auto"/>
        <w:ind w:left="102" w:right="13" w:firstLine="708"/>
        <w:jc w:val="both"/>
        <w:rPr>
          <w:sz w:val="26"/>
          <w:szCs w:val="26"/>
        </w:rPr>
      </w:pPr>
      <w:r w:rsidRPr="000B68F6">
        <w:rPr>
          <w:sz w:val="26"/>
          <w:szCs w:val="26"/>
        </w:rPr>
        <w:t xml:space="preserve">-      Постановление Правительства от 3 апреля 2018 г. N 405 «О внесении изменений в некоторые акты Правительства РФ»; </w:t>
      </w:r>
    </w:p>
    <w:p w14:paraId="016470D6" w14:textId="77777777" w:rsidR="00653F42" w:rsidRPr="000B68F6" w:rsidRDefault="00653F42" w:rsidP="00C22502">
      <w:pPr>
        <w:widowControl w:val="0"/>
        <w:autoSpaceDE w:val="0"/>
        <w:autoSpaceDN w:val="0"/>
        <w:adjustRightInd w:val="0"/>
        <w:spacing w:before="15" w:line="355"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14"/>
          <w:sz w:val="26"/>
          <w:szCs w:val="26"/>
        </w:rPr>
        <w:t xml:space="preserve"> </w:t>
      </w:r>
      <w:r w:rsidRPr="000B68F6">
        <w:rPr>
          <w:sz w:val="26"/>
          <w:szCs w:val="26"/>
        </w:rPr>
        <w:t>Постановле</w:t>
      </w:r>
      <w:r w:rsidRPr="000B68F6">
        <w:rPr>
          <w:spacing w:val="1"/>
          <w:sz w:val="26"/>
          <w:szCs w:val="26"/>
        </w:rPr>
        <w:t>н</w:t>
      </w:r>
      <w:r w:rsidRPr="000B68F6">
        <w:rPr>
          <w:sz w:val="26"/>
          <w:szCs w:val="26"/>
        </w:rPr>
        <w:t>ие</w:t>
      </w:r>
      <w:r w:rsidRPr="000B68F6">
        <w:rPr>
          <w:spacing w:val="55"/>
          <w:sz w:val="26"/>
          <w:szCs w:val="26"/>
        </w:rPr>
        <w:t xml:space="preserve"> </w:t>
      </w:r>
      <w:r w:rsidRPr="000B68F6">
        <w:rPr>
          <w:sz w:val="26"/>
          <w:szCs w:val="26"/>
        </w:rPr>
        <w:t>Пр</w:t>
      </w:r>
      <w:r w:rsidRPr="000B68F6">
        <w:rPr>
          <w:spacing w:val="2"/>
          <w:sz w:val="26"/>
          <w:szCs w:val="26"/>
        </w:rPr>
        <w:t>а</w:t>
      </w:r>
      <w:r w:rsidRPr="000B68F6">
        <w:rPr>
          <w:sz w:val="26"/>
          <w:szCs w:val="26"/>
        </w:rPr>
        <w:t>вительс</w:t>
      </w:r>
      <w:r w:rsidRPr="000B68F6">
        <w:rPr>
          <w:spacing w:val="2"/>
          <w:sz w:val="26"/>
          <w:szCs w:val="26"/>
        </w:rPr>
        <w:t>т</w:t>
      </w:r>
      <w:r w:rsidRPr="000B68F6">
        <w:rPr>
          <w:sz w:val="26"/>
          <w:szCs w:val="26"/>
        </w:rPr>
        <w:t>ва</w:t>
      </w:r>
      <w:r w:rsidRPr="000B68F6">
        <w:rPr>
          <w:spacing w:val="53"/>
          <w:sz w:val="26"/>
          <w:szCs w:val="26"/>
        </w:rPr>
        <w:t xml:space="preserve"> </w:t>
      </w:r>
      <w:r w:rsidRPr="000B68F6">
        <w:rPr>
          <w:spacing w:val="2"/>
          <w:sz w:val="26"/>
          <w:szCs w:val="26"/>
        </w:rPr>
        <w:t>Р</w:t>
      </w:r>
      <w:r w:rsidRPr="000B68F6">
        <w:rPr>
          <w:sz w:val="26"/>
          <w:szCs w:val="26"/>
        </w:rPr>
        <w:t>Ф от 08.08.20</w:t>
      </w:r>
      <w:r w:rsidRPr="000B68F6">
        <w:rPr>
          <w:spacing w:val="2"/>
          <w:sz w:val="26"/>
          <w:szCs w:val="26"/>
        </w:rPr>
        <w:t>1</w:t>
      </w:r>
      <w:r w:rsidRPr="000B68F6">
        <w:rPr>
          <w:sz w:val="26"/>
          <w:szCs w:val="26"/>
        </w:rPr>
        <w:t>2</w:t>
      </w:r>
      <w:r w:rsidRPr="000B68F6">
        <w:rPr>
          <w:spacing w:val="58"/>
          <w:sz w:val="26"/>
          <w:szCs w:val="26"/>
        </w:rPr>
        <w:t xml:space="preserve"> </w:t>
      </w:r>
      <w:r w:rsidRPr="000B68F6">
        <w:rPr>
          <w:sz w:val="26"/>
          <w:szCs w:val="26"/>
        </w:rPr>
        <w:t xml:space="preserve">г. </w:t>
      </w:r>
      <w:r w:rsidRPr="000B68F6">
        <w:rPr>
          <w:spacing w:val="4"/>
          <w:sz w:val="26"/>
          <w:szCs w:val="26"/>
        </w:rPr>
        <w:t xml:space="preserve"> </w:t>
      </w:r>
      <w:r w:rsidRPr="000B68F6">
        <w:rPr>
          <w:sz w:val="26"/>
          <w:szCs w:val="26"/>
        </w:rPr>
        <w:t xml:space="preserve">№ 808 </w:t>
      </w:r>
      <w:r w:rsidRPr="000B68F6">
        <w:rPr>
          <w:spacing w:val="-2"/>
          <w:sz w:val="26"/>
          <w:szCs w:val="26"/>
        </w:rPr>
        <w:t>«</w:t>
      </w:r>
      <w:r w:rsidRPr="000B68F6">
        <w:rPr>
          <w:sz w:val="26"/>
          <w:szCs w:val="26"/>
        </w:rPr>
        <w:t>Об органи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и</w:t>
      </w:r>
      <w:r w:rsidRPr="000B68F6">
        <w:rPr>
          <w:spacing w:val="4"/>
          <w:sz w:val="26"/>
          <w:szCs w:val="26"/>
        </w:rPr>
        <w:t xml:space="preserve"> </w:t>
      </w:r>
      <w:r w:rsidRPr="000B68F6">
        <w:rPr>
          <w:sz w:val="26"/>
          <w:szCs w:val="26"/>
        </w:rPr>
        <w:t>теплос</w:t>
      </w:r>
      <w:r w:rsidRPr="000B68F6">
        <w:rPr>
          <w:spacing w:val="3"/>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 в</w:t>
      </w:r>
      <w:r w:rsidRPr="000B68F6">
        <w:rPr>
          <w:spacing w:val="16"/>
          <w:sz w:val="26"/>
          <w:szCs w:val="26"/>
        </w:rPr>
        <w:t xml:space="preserve"> </w:t>
      </w:r>
      <w:r w:rsidRPr="000B68F6">
        <w:rPr>
          <w:sz w:val="26"/>
          <w:szCs w:val="26"/>
        </w:rPr>
        <w:t>Росси</w:t>
      </w:r>
      <w:r w:rsidRPr="000B68F6">
        <w:rPr>
          <w:spacing w:val="1"/>
          <w:sz w:val="26"/>
          <w:szCs w:val="26"/>
        </w:rPr>
        <w:t>й</w:t>
      </w:r>
      <w:r w:rsidRPr="000B68F6">
        <w:rPr>
          <w:sz w:val="26"/>
          <w:szCs w:val="26"/>
        </w:rPr>
        <w:t>с</w:t>
      </w:r>
      <w:r w:rsidRPr="000B68F6">
        <w:rPr>
          <w:spacing w:val="1"/>
          <w:sz w:val="26"/>
          <w:szCs w:val="26"/>
        </w:rPr>
        <w:t>к</w:t>
      </w:r>
      <w:r w:rsidRPr="000B68F6">
        <w:rPr>
          <w:sz w:val="26"/>
          <w:szCs w:val="26"/>
        </w:rPr>
        <w:t>ой</w:t>
      </w:r>
      <w:r w:rsidRPr="000B68F6">
        <w:rPr>
          <w:spacing w:val="5"/>
          <w:sz w:val="26"/>
          <w:szCs w:val="26"/>
        </w:rPr>
        <w:t xml:space="preserve"> </w:t>
      </w:r>
      <w:r w:rsidRPr="000B68F6">
        <w:rPr>
          <w:sz w:val="26"/>
          <w:szCs w:val="26"/>
        </w:rPr>
        <w:t>Федерации</w:t>
      </w:r>
      <w:r w:rsidRPr="000B68F6">
        <w:rPr>
          <w:spacing w:val="6"/>
          <w:sz w:val="26"/>
          <w:szCs w:val="26"/>
        </w:rPr>
        <w:t xml:space="preserve"> </w:t>
      </w:r>
      <w:r w:rsidRPr="000B68F6">
        <w:rPr>
          <w:sz w:val="26"/>
          <w:szCs w:val="26"/>
        </w:rPr>
        <w:t>и</w:t>
      </w:r>
      <w:r w:rsidRPr="000B68F6">
        <w:rPr>
          <w:spacing w:val="17"/>
          <w:sz w:val="26"/>
          <w:szCs w:val="26"/>
        </w:rPr>
        <w:t xml:space="preserve"> </w:t>
      </w:r>
      <w:r w:rsidRPr="000B68F6">
        <w:rPr>
          <w:sz w:val="26"/>
          <w:szCs w:val="26"/>
        </w:rPr>
        <w:t>о</w:t>
      </w:r>
      <w:r w:rsidRPr="000B68F6">
        <w:rPr>
          <w:spacing w:val="16"/>
          <w:sz w:val="26"/>
          <w:szCs w:val="26"/>
        </w:rPr>
        <w:t xml:space="preserve"> </w:t>
      </w:r>
      <w:r w:rsidRPr="000B68F6">
        <w:rPr>
          <w:sz w:val="26"/>
          <w:szCs w:val="26"/>
        </w:rPr>
        <w:t>вне</w:t>
      </w:r>
      <w:r w:rsidRPr="000B68F6">
        <w:rPr>
          <w:spacing w:val="1"/>
          <w:sz w:val="26"/>
          <w:szCs w:val="26"/>
        </w:rPr>
        <w:t>с</w:t>
      </w:r>
      <w:r w:rsidRPr="000B68F6">
        <w:rPr>
          <w:sz w:val="26"/>
          <w:szCs w:val="26"/>
        </w:rPr>
        <w:t>ен</w:t>
      </w:r>
      <w:r w:rsidRPr="000B68F6">
        <w:rPr>
          <w:spacing w:val="1"/>
          <w:sz w:val="26"/>
          <w:szCs w:val="26"/>
        </w:rPr>
        <w:t>и</w:t>
      </w:r>
      <w:r w:rsidRPr="000B68F6">
        <w:rPr>
          <w:sz w:val="26"/>
          <w:szCs w:val="26"/>
        </w:rPr>
        <w:t>и</w:t>
      </w:r>
      <w:r w:rsidRPr="000B68F6">
        <w:rPr>
          <w:spacing w:val="8"/>
          <w:sz w:val="26"/>
          <w:szCs w:val="26"/>
        </w:rPr>
        <w:t xml:space="preserve"> </w:t>
      </w:r>
      <w:r w:rsidRPr="000B68F6">
        <w:rPr>
          <w:sz w:val="26"/>
          <w:szCs w:val="26"/>
        </w:rPr>
        <w:t>и</w:t>
      </w:r>
      <w:r w:rsidRPr="000B68F6">
        <w:rPr>
          <w:spacing w:val="1"/>
          <w:sz w:val="26"/>
          <w:szCs w:val="26"/>
        </w:rPr>
        <w:t>з</w:t>
      </w:r>
      <w:r w:rsidRPr="000B68F6">
        <w:rPr>
          <w:spacing w:val="-1"/>
          <w:sz w:val="26"/>
          <w:szCs w:val="26"/>
        </w:rPr>
        <w:t>м</w:t>
      </w:r>
      <w:r w:rsidRPr="000B68F6">
        <w:rPr>
          <w:sz w:val="26"/>
          <w:szCs w:val="26"/>
        </w:rPr>
        <w:t>ене</w:t>
      </w:r>
      <w:r w:rsidRPr="000B68F6">
        <w:rPr>
          <w:spacing w:val="1"/>
          <w:sz w:val="26"/>
          <w:szCs w:val="26"/>
        </w:rPr>
        <w:t>н</w:t>
      </w:r>
      <w:r w:rsidRPr="000B68F6">
        <w:rPr>
          <w:sz w:val="26"/>
          <w:szCs w:val="26"/>
        </w:rPr>
        <w:t>ий</w:t>
      </w:r>
      <w:r w:rsidRPr="000B68F6">
        <w:rPr>
          <w:spacing w:val="6"/>
          <w:sz w:val="26"/>
          <w:szCs w:val="26"/>
        </w:rPr>
        <w:t xml:space="preserve"> </w:t>
      </w:r>
      <w:r w:rsidRPr="000B68F6">
        <w:rPr>
          <w:sz w:val="26"/>
          <w:szCs w:val="26"/>
        </w:rPr>
        <w:t>в неко</w:t>
      </w:r>
      <w:r w:rsidRPr="000B68F6">
        <w:rPr>
          <w:spacing w:val="-1"/>
          <w:sz w:val="26"/>
          <w:szCs w:val="26"/>
        </w:rPr>
        <w:t>т</w:t>
      </w:r>
      <w:r w:rsidRPr="000B68F6">
        <w:rPr>
          <w:spacing w:val="2"/>
          <w:sz w:val="26"/>
          <w:szCs w:val="26"/>
        </w:rPr>
        <w:t>о</w:t>
      </w:r>
      <w:r w:rsidRPr="000B68F6">
        <w:rPr>
          <w:sz w:val="26"/>
          <w:szCs w:val="26"/>
        </w:rPr>
        <w:t>р</w:t>
      </w:r>
      <w:r w:rsidRPr="000B68F6">
        <w:rPr>
          <w:spacing w:val="1"/>
          <w:sz w:val="26"/>
          <w:szCs w:val="26"/>
        </w:rPr>
        <w:t>ы</w:t>
      </w:r>
      <w:r w:rsidRPr="000B68F6">
        <w:rPr>
          <w:sz w:val="26"/>
          <w:szCs w:val="26"/>
        </w:rPr>
        <w:t>е</w:t>
      </w:r>
      <w:r w:rsidRPr="000B68F6">
        <w:rPr>
          <w:spacing w:val="-12"/>
          <w:sz w:val="26"/>
          <w:szCs w:val="26"/>
        </w:rPr>
        <w:t xml:space="preserve"> </w:t>
      </w:r>
      <w:r w:rsidRPr="000B68F6">
        <w:rPr>
          <w:sz w:val="26"/>
          <w:szCs w:val="26"/>
        </w:rPr>
        <w:t>а</w:t>
      </w:r>
      <w:r w:rsidRPr="000B68F6">
        <w:rPr>
          <w:spacing w:val="1"/>
          <w:sz w:val="26"/>
          <w:szCs w:val="26"/>
        </w:rPr>
        <w:t>к</w:t>
      </w:r>
      <w:r w:rsidRPr="000B68F6">
        <w:rPr>
          <w:sz w:val="26"/>
          <w:szCs w:val="26"/>
        </w:rPr>
        <w:t>ты</w:t>
      </w:r>
      <w:r w:rsidRPr="000B68F6">
        <w:rPr>
          <w:spacing w:val="-5"/>
          <w:sz w:val="26"/>
          <w:szCs w:val="26"/>
        </w:rPr>
        <w:t xml:space="preserve"> </w:t>
      </w:r>
      <w:r w:rsidRPr="000B68F6">
        <w:rPr>
          <w:sz w:val="26"/>
          <w:szCs w:val="26"/>
        </w:rPr>
        <w:t>Пра</w:t>
      </w:r>
      <w:r w:rsidRPr="000B68F6">
        <w:rPr>
          <w:spacing w:val="3"/>
          <w:sz w:val="26"/>
          <w:szCs w:val="26"/>
        </w:rPr>
        <w:t>в</w:t>
      </w:r>
      <w:r w:rsidRPr="000B68F6">
        <w:rPr>
          <w:sz w:val="26"/>
          <w:szCs w:val="26"/>
        </w:rPr>
        <w:t>ительст</w:t>
      </w:r>
      <w:r w:rsidRPr="000B68F6">
        <w:rPr>
          <w:spacing w:val="2"/>
          <w:sz w:val="26"/>
          <w:szCs w:val="26"/>
        </w:rPr>
        <w:t>в</w:t>
      </w:r>
      <w:r w:rsidRPr="000B68F6">
        <w:rPr>
          <w:sz w:val="26"/>
          <w:szCs w:val="26"/>
        </w:rPr>
        <w:t>а</w:t>
      </w:r>
      <w:r w:rsidRPr="000B68F6">
        <w:rPr>
          <w:spacing w:val="-16"/>
          <w:sz w:val="26"/>
          <w:szCs w:val="26"/>
        </w:rPr>
        <w:t xml:space="preserve"> </w:t>
      </w:r>
      <w:r w:rsidRPr="000B68F6">
        <w:rPr>
          <w:sz w:val="26"/>
          <w:szCs w:val="26"/>
        </w:rPr>
        <w:t>Росси</w:t>
      </w:r>
      <w:r w:rsidRPr="000B68F6">
        <w:rPr>
          <w:spacing w:val="1"/>
          <w:sz w:val="26"/>
          <w:szCs w:val="26"/>
        </w:rPr>
        <w:t>й</w:t>
      </w:r>
      <w:r w:rsidRPr="000B68F6">
        <w:rPr>
          <w:spacing w:val="2"/>
          <w:sz w:val="26"/>
          <w:szCs w:val="26"/>
        </w:rPr>
        <w:t>с</w:t>
      </w:r>
      <w:r w:rsidRPr="000B68F6">
        <w:rPr>
          <w:spacing w:val="-1"/>
          <w:sz w:val="26"/>
          <w:szCs w:val="26"/>
        </w:rPr>
        <w:t>к</w:t>
      </w:r>
      <w:r w:rsidRPr="000B68F6">
        <w:rPr>
          <w:sz w:val="26"/>
          <w:szCs w:val="26"/>
        </w:rPr>
        <w:t>ой</w:t>
      </w:r>
      <w:r w:rsidRPr="000B68F6">
        <w:rPr>
          <w:spacing w:val="-11"/>
          <w:sz w:val="26"/>
          <w:szCs w:val="26"/>
        </w:rPr>
        <w:t xml:space="preserve"> </w:t>
      </w:r>
      <w:r w:rsidRPr="000B68F6">
        <w:rPr>
          <w:sz w:val="26"/>
          <w:szCs w:val="26"/>
        </w:rPr>
        <w:t>Федераци</w:t>
      </w:r>
      <w:r w:rsidRPr="000B68F6">
        <w:rPr>
          <w:spacing w:val="3"/>
          <w:sz w:val="26"/>
          <w:szCs w:val="26"/>
        </w:rPr>
        <w:t>и</w:t>
      </w:r>
      <w:r w:rsidRPr="000B68F6">
        <w:rPr>
          <w:spacing w:val="-2"/>
          <w:sz w:val="26"/>
          <w:szCs w:val="26"/>
        </w:rPr>
        <w:t>»</w:t>
      </w:r>
      <w:r w:rsidRPr="000B68F6">
        <w:rPr>
          <w:sz w:val="26"/>
          <w:szCs w:val="26"/>
        </w:rPr>
        <w:t>;</w:t>
      </w:r>
    </w:p>
    <w:p w14:paraId="054984CF" w14:textId="77777777" w:rsidR="00653F42" w:rsidRPr="000B68F6" w:rsidRDefault="00653F42" w:rsidP="00C22502">
      <w:pPr>
        <w:widowControl w:val="0"/>
        <w:tabs>
          <w:tab w:val="left" w:pos="1520"/>
        </w:tabs>
        <w:autoSpaceDE w:val="0"/>
        <w:autoSpaceDN w:val="0"/>
        <w:adjustRightInd w:val="0"/>
        <w:spacing w:before="12"/>
        <w:ind w:left="810" w:right="13"/>
        <w:jc w:val="both"/>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Приказ Ми</w:t>
      </w:r>
      <w:r w:rsidRPr="000B68F6">
        <w:rPr>
          <w:spacing w:val="3"/>
          <w:sz w:val="26"/>
          <w:szCs w:val="26"/>
        </w:rPr>
        <w:t>н</w:t>
      </w:r>
      <w:r w:rsidRPr="000B68F6">
        <w:rPr>
          <w:spacing w:val="-1"/>
          <w:sz w:val="26"/>
          <w:szCs w:val="26"/>
        </w:rPr>
        <w:t>э</w:t>
      </w:r>
      <w:r w:rsidRPr="000B68F6">
        <w:rPr>
          <w:sz w:val="26"/>
          <w:szCs w:val="26"/>
        </w:rPr>
        <w:t>нер</w:t>
      </w:r>
      <w:r w:rsidRPr="000B68F6">
        <w:rPr>
          <w:spacing w:val="2"/>
          <w:sz w:val="26"/>
          <w:szCs w:val="26"/>
        </w:rPr>
        <w:t>г</w:t>
      </w:r>
      <w:r w:rsidRPr="000B68F6">
        <w:rPr>
          <w:sz w:val="26"/>
          <w:szCs w:val="26"/>
        </w:rPr>
        <w:t>о России № 5</w:t>
      </w:r>
      <w:r w:rsidRPr="000B68F6">
        <w:rPr>
          <w:spacing w:val="2"/>
          <w:sz w:val="26"/>
          <w:szCs w:val="26"/>
        </w:rPr>
        <w:t>6</w:t>
      </w:r>
      <w:r w:rsidRPr="000B68F6">
        <w:rPr>
          <w:sz w:val="26"/>
          <w:szCs w:val="26"/>
        </w:rPr>
        <w:t>5, М</w:t>
      </w:r>
      <w:r w:rsidRPr="000B68F6">
        <w:rPr>
          <w:spacing w:val="3"/>
          <w:sz w:val="26"/>
          <w:szCs w:val="26"/>
        </w:rPr>
        <w:t>и</w:t>
      </w:r>
      <w:r w:rsidRPr="000B68F6">
        <w:rPr>
          <w:sz w:val="26"/>
          <w:szCs w:val="26"/>
        </w:rPr>
        <w:t>нрегио</w:t>
      </w:r>
      <w:r w:rsidRPr="000B68F6">
        <w:rPr>
          <w:spacing w:val="1"/>
          <w:sz w:val="26"/>
          <w:szCs w:val="26"/>
        </w:rPr>
        <w:t>н</w:t>
      </w:r>
      <w:r w:rsidRPr="000B68F6">
        <w:rPr>
          <w:sz w:val="26"/>
          <w:szCs w:val="26"/>
        </w:rPr>
        <w:t>ра</w:t>
      </w:r>
      <w:r w:rsidRPr="000B68F6">
        <w:rPr>
          <w:spacing w:val="6"/>
          <w:sz w:val="26"/>
          <w:szCs w:val="26"/>
        </w:rPr>
        <w:t>з</w:t>
      </w:r>
      <w:r w:rsidRPr="000B68F6">
        <w:rPr>
          <w:sz w:val="26"/>
          <w:szCs w:val="26"/>
        </w:rPr>
        <w:t>вития № 667 от</w:t>
      </w:r>
    </w:p>
    <w:p w14:paraId="70789C1D" w14:textId="77777777" w:rsidR="00653F42" w:rsidRPr="000B68F6" w:rsidRDefault="00653F42" w:rsidP="00C22502">
      <w:pPr>
        <w:widowControl w:val="0"/>
        <w:autoSpaceDE w:val="0"/>
        <w:autoSpaceDN w:val="0"/>
        <w:adjustRightInd w:val="0"/>
        <w:spacing w:before="9" w:line="140" w:lineRule="exact"/>
        <w:ind w:right="13"/>
        <w:jc w:val="both"/>
        <w:rPr>
          <w:sz w:val="14"/>
          <w:szCs w:val="14"/>
        </w:rPr>
      </w:pPr>
    </w:p>
    <w:p w14:paraId="5E0A0299" w14:textId="77777777" w:rsidR="00653F42" w:rsidRPr="000B68F6" w:rsidRDefault="00653F42" w:rsidP="00C22502">
      <w:pPr>
        <w:widowControl w:val="0"/>
        <w:autoSpaceDE w:val="0"/>
        <w:autoSpaceDN w:val="0"/>
        <w:adjustRightInd w:val="0"/>
        <w:spacing w:line="360" w:lineRule="auto"/>
        <w:ind w:left="102" w:right="13"/>
        <w:jc w:val="both"/>
        <w:rPr>
          <w:sz w:val="26"/>
          <w:szCs w:val="26"/>
        </w:rPr>
      </w:pPr>
      <w:r w:rsidRPr="000B68F6">
        <w:rPr>
          <w:sz w:val="26"/>
          <w:szCs w:val="26"/>
        </w:rPr>
        <w:t>29.12.20</w:t>
      </w:r>
      <w:r w:rsidRPr="000B68F6">
        <w:rPr>
          <w:spacing w:val="2"/>
          <w:sz w:val="26"/>
          <w:szCs w:val="26"/>
        </w:rPr>
        <w:t>1</w:t>
      </w:r>
      <w:r w:rsidRPr="000B68F6">
        <w:rPr>
          <w:sz w:val="26"/>
          <w:szCs w:val="26"/>
        </w:rPr>
        <w:t>2</w:t>
      </w:r>
      <w:r w:rsidRPr="000B68F6">
        <w:rPr>
          <w:spacing w:val="-12"/>
          <w:sz w:val="26"/>
          <w:szCs w:val="26"/>
        </w:rPr>
        <w:t xml:space="preserve"> </w:t>
      </w:r>
      <w:r w:rsidRPr="000B68F6">
        <w:rPr>
          <w:sz w:val="26"/>
          <w:szCs w:val="26"/>
        </w:rPr>
        <w:t xml:space="preserve">г. </w:t>
      </w:r>
      <w:r w:rsidRPr="000B68F6">
        <w:rPr>
          <w:spacing w:val="40"/>
          <w:sz w:val="26"/>
          <w:szCs w:val="26"/>
        </w:rPr>
        <w:t xml:space="preserve"> </w:t>
      </w:r>
      <w:r w:rsidRPr="000B68F6">
        <w:rPr>
          <w:sz w:val="26"/>
          <w:szCs w:val="26"/>
        </w:rPr>
        <w:t xml:space="preserve">"Об </w:t>
      </w:r>
      <w:r w:rsidRPr="000B68F6">
        <w:rPr>
          <w:spacing w:val="-5"/>
          <w:sz w:val="26"/>
          <w:szCs w:val="26"/>
        </w:rPr>
        <w:t>у</w:t>
      </w:r>
      <w:r w:rsidRPr="000B68F6">
        <w:rPr>
          <w:spacing w:val="4"/>
          <w:sz w:val="26"/>
          <w:szCs w:val="26"/>
        </w:rPr>
        <w:t>т</w:t>
      </w:r>
      <w:r w:rsidRPr="000B68F6">
        <w:rPr>
          <w:sz w:val="26"/>
          <w:szCs w:val="26"/>
        </w:rPr>
        <w:t>вер</w:t>
      </w:r>
      <w:r w:rsidRPr="000B68F6">
        <w:rPr>
          <w:spacing w:val="1"/>
          <w:sz w:val="26"/>
          <w:szCs w:val="26"/>
        </w:rPr>
        <w:t>ж</w:t>
      </w:r>
      <w:r w:rsidRPr="000B68F6">
        <w:rPr>
          <w:sz w:val="26"/>
          <w:szCs w:val="26"/>
        </w:rPr>
        <w:t>ден</w:t>
      </w:r>
      <w:r w:rsidRPr="000B68F6">
        <w:rPr>
          <w:spacing w:val="1"/>
          <w:sz w:val="26"/>
          <w:szCs w:val="26"/>
        </w:rPr>
        <w:t>и</w:t>
      </w:r>
      <w:r w:rsidRPr="000B68F6">
        <w:rPr>
          <w:sz w:val="26"/>
          <w:szCs w:val="26"/>
        </w:rPr>
        <w:t xml:space="preserve">и </w:t>
      </w:r>
      <w:r w:rsidRPr="000B68F6">
        <w:rPr>
          <w:spacing w:val="-1"/>
          <w:sz w:val="26"/>
          <w:szCs w:val="26"/>
        </w:rPr>
        <w:t>м</w:t>
      </w:r>
      <w:r w:rsidRPr="000B68F6">
        <w:rPr>
          <w:sz w:val="26"/>
          <w:szCs w:val="26"/>
        </w:rPr>
        <w:t>етод</w:t>
      </w:r>
      <w:r w:rsidRPr="000B68F6">
        <w:rPr>
          <w:spacing w:val="2"/>
          <w:sz w:val="26"/>
          <w:szCs w:val="26"/>
        </w:rPr>
        <w:t>и</w:t>
      </w:r>
      <w:r w:rsidRPr="000B68F6">
        <w:rPr>
          <w:spacing w:val="-1"/>
          <w:sz w:val="26"/>
          <w:szCs w:val="26"/>
        </w:rPr>
        <w:t>ч</w:t>
      </w:r>
      <w:r w:rsidRPr="000B68F6">
        <w:rPr>
          <w:spacing w:val="2"/>
          <w:sz w:val="26"/>
          <w:szCs w:val="26"/>
        </w:rPr>
        <w:t>е</w:t>
      </w:r>
      <w:r w:rsidRPr="000B68F6">
        <w:rPr>
          <w:sz w:val="26"/>
          <w:szCs w:val="26"/>
        </w:rPr>
        <w:t>с</w:t>
      </w:r>
      <w:r w:rsidRPr="000B68F6">
        <w:rPr>
          <w:spacing w:val="-1"/>
          <w:sz w:val="26"/>
          <w:szCs w:val="26"/>
        </w:rPr>
        <w:t>к</w:t>
      </w:r>
      <w:r w:rsidRPr="000B68F6">
        <w:rPr>
          <w:sz w:val="26"/>
          <w:szCs w:val="26"/>
        </w:rPr>
        <w:t>их р</w:t>
      </w:r>
      <w:r w:rsidRPr="000B68F6">
        <w:rPr>
          <w:spacing w:val="2"/>
          <w:sz w:val="26"/>
          <w:szCs w:val="26"/>
        </w:rPr>
        <w:t>е</w:t>
      </w:r>
      <w:r w:rsidRPr="000B68F6">
        <w:rPr>
          <w:spacing w:val="-1"/>
          <w:sz w:val="26"/>
          <w:szCs w:val="26"/>
        </w:rPr>
        <w:t>к</w:t>
      </w:r>
      <w:r w:rsidRPr="000B68F6">
        <w:rPr>
          <w:sz w:val="26"/>
          <w:szCs w:val="26"/>
        </w:rPr>
        <w:t>о</w:t>
      </w:r>
      <w:r w:rsidRPr="000B68F6">
        <w:rPr>
          <w:spacing w:val="-1"/>
          <w:sz w:val="26"/>
          <w:szCs w:val="26"/>
        </w:rPr>
        <w:t>м</w:t>
      </w:r>
      <w:r w:rsidRPr="000B68F6">
        <w:rPr>
          <w:sz w:val="26"/>
          <w:szCs w:val="26"/>
        </w:rPr>
        <w:t>ен</w:t>
      </w:r>
      <w:r w:rsidRPr="000B68F6">
        <w:rPr>
          <w:spacing w:val="3"/>
          <w:sz w:val="26"/>
          <w:szCs w:val="26"/>
        </w:rPr>
        <w:t>д</w:t>
      </w:r>
      <w:r w:rsidRPr="000B68F6">
        <w:rPr>
          <w:sz w:val="26"/>
          <w:szCs w:val="26"/>
        </w:rPr>
        <w:t>ац</w:t>
      </w:r>
      <w:r w:rsidRPr="000B68F6">
        <w:rPr>
          <w:spacing w:val="1"/>
          <w:sz w:val="26"/>
          <w:szCs w:val="26"/>
        </w:rPr>
        <w:t>и</w:t>
      </w:r>
      <w:r w:rsidRPr="000B68F6">
        <w:rPr>
          <w:sz w:val="26"/>
          <w:szCs w:val="26"/>
        </w:rPr>
        <w:t>й по ра</w:t>
      </w:r>
      <w:r w:rsidRPr="000B68F6">
        <w:rPr>
          <w:spacing w:val="1"/>
          <w:sz w:val="26"/>
          <w:szCs w:val="26"/>
        </w:rPr>
        <w:t>з</w:t>
      </w:r>
      <w:r w:rsidRPr="000B68F6">
        <w:rPr>
          <w:sz w:val="26"/>
          <w:szCs w:val="26"/>
        </w:rPr>
        <w:t>работ</w:t>
      </w:r>
      <w:r w:rsidRPr="000B68F6">
        <w:rPr>
          <w:spacing w:val="1"/>
          <w:sz w:val="26"/>
          <w:szCs w:val="26"/>
        </w:rPr>
        <w:t>к</w:t>
      </w:r>
      <w:r w:rsidRPr="000B68F6">
        <w:rPr>
          <w:sz w:val="26"/>
          <w:szCs w:val="26"/>
        </w:rPr>
        <w:t>е схем 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w:t>
      </w:r>
    </w:p>
    <w:p w14:paraId="41127E20" w14:textId="77777777" w:rsidR="00653F42" w:rsidRPr="000B68F6" w:rsidRDefault="00653F42" w:rsidP="00C22502">
      <w:pPr>
        <w:widowControl w:val="0"/>
        <w:tabs>
          <w:tab w:val="left" w:pos="1520"/>
        </w:tabs>
        <w:autoSpaceDE w:val="0"/>
        <w:autoSpaceDN w:val="0"/>
        <w:adjustRightInd w:val="0"/>
        <w:spacing w:before="6"/>
        <w:ind w:left="810" w:right="13"/>
        <w:jc w:val="both"/>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СП</w:t>
      </w:r>
      <w:r w:rsidRPr="000B68F6">
        <w:rPr>
          <w:spacing w:val="-4"/>
          <w:sz w:val="26"/>
          <w:szCs w:val="26"/>
        </w:rPr>
        <w:t xml:space="preserve"> </w:t>
      </w:r>
      <w:r w:rsidRPr="000B68F6">
        <w:rPr>
          <w:sz w:val="26"/>
          <w:szCs w:val="26"/>
        </w:rPr>
        <w:t>4</w:t>
      </w:r>
      <w:r w:rsidRPr="000B68F6">
        <w:rPr>
          <w:spacing w:val="1"/>
          <w:sz w:val="26"/>
          <w:szCs w:val="26"/>
        </w:rPr>
        <w:t>1</w:t>
      </w:r>
      <w:r w:rsidRPr="000B68F6">
        <w:rPr>
          <w:sz w:val="26"/>
          <w:szCs w:val="26"/>
        </w:rPr>
        <w:t>-1</w:t>
      </w:r>
      <w:r w:rsidRPr="000B68F6">
        <w:rPr>
          <w:spacing w:val="2"/>
          <w:sz w:val="26"/>
          <w:szCs w:val="26"/>
        </w:rPr>
        <w:t>0</w:t>
      </w:r>
      <w:r w:rsidRPr="000B68F6">
        <w:rPr>
          <w:sz w:val="26"/>
          <w:szCs w:val="26"/>
        </w:rPr>
        <w:t>1-95</w:t>
      </w:r>
      <w:r w:rsidRPr="000B68F6">
        <w:rPr>
          <w:spacing w:val="-9"/>
          <w:sz w:val="26"/>
          <w:szCs w:val="26"/>
        </w:rPr>
        <w:t xml:space="preserve"> </w:t>
      </w:r>
      <w:r w:rsidRPr="000B68F6">
        <w:rPr>
          <w:spacing w:val="-2"/>
          <w:sz w:val="26"/>
          <w:szCs w:val="26"/>
        </w:rPr>
        <w:t>«</w:t>
      </w:r>
      <w:r w:rsidRPr="000B68F6">
        <w:rPr>
          <w:spacing w:val="2"/>
          <w:sz w:val="26"/>
          <w:szCs w:val="26"/>
        </w:rPr>
        <w:t>П</w:t>
      </w:r>
      <w:r w:rsidRPr="000B68F6">
        <w:rPr>
          <w:sz w:val="26"/>
          <w:szCs w:val="26"/>
        </w:rPr>
        <w:t>ро</w:t>
      </w:r>
      <w:r w:rsidRPr="000B68F6">
        <w:rPr>
          <w:spacing w:val="2"/>
          <w:sz w:val="26"/>
          <w:szCs w:val="26"/>
        </w:rPr>
        <w:t>е</w:t>
      </w:r>
      <w:r w:rsidRPr="000B68F6">
        <w:rPr>
          <w:spacing w:val="1"/>
          <w:sz w:val="26"/>
          <w:szCs w:val="26"/>
        </w:rPr>
        <w:t>к</w:t>
      </w:r>
      <w:r w:rsidRPr="000B68F6">
        <w:rPr>
          <w:sz w:val="26"/>
          <w:szCs w:val="26"/>
        </w:rPr>
        <w:t>тирован</w:t>
      </w:r>
      <w:r w:rsidRPr="000B68F6">
        <w:rPr>
          <w:spacing w:val="1"/>
          <w:sz w:val="26"/>
          <w:szCs w:val="26"/>
        </w:rPr>
        <w:t>и</w:t>
      </w:r>
      <w:r w:rsidRPr="000B68F6">
        <w:rPr>
          <w:sz w:val="26"/>
          <w:szCs w:val="26"/>
        </w:rPr>
        <w:t>е</w:t>
      </w:r>
      <w:r w:rsidRPr="000B68F6">
        <w:rPr>
          <w:spacing w:val="-20"/>
          <w:sz w:val="26"/>
          <w:szCs w:val="26"/>
        </w:rPr>
        <w:t xml:space="preserve"> </w:t>
      </w:r>
      <w:r w:rsidRPr="000B68F6">
        <w:rPr>
          <w:sz w:val="26"/>
          <w:szCs w:val="26"/>
        </w:rPr>
        <w:t>те</w:t>
      </w:r>
      <w:r w:rsidRPr="000B68F6">
        <w:rPr>
          <w:spacing w:val="2"/>
          <w:sz w:val="26"/>
          <w:szCs w:val="26"/>
        </w:rPr>
        <w:t>п</w:t>
      </w:r>
      <w:r w:rsidRPr="000B68F6">
        <w:rPr>
          <w:sz w:val="26"/>
          <w:szCs w:val="26"/>
        </w:rPr>
        <w:t>лов</w:t>
      </w:r>
      <w:r w:rsidRPr="000B68F6">
        <w:rPr>
          <w:spacing w:val="1"/>
          <w:sz w:val="26"/>
          <w:szCs w:val="26"/>
        </w:rPr>
        <w:t>ы</w:t>
      </w:r>
      <w:r w:rsidRPr="000B68F6">
        <w:rPr>
          <w:sz w:val="26"/>
          <w:szCs w:val="26"/>
        </w:rPr>
        <w:t>х</w:t>
      </w:r>
      <w:r w:rsidRPr="000B68F6">
        <w:rPr>
          <w:spacing w:val="-9"/>
          <w:sz w:val="26"/>
          <w:szCs w:val="26"/>
        </w:rPr>
        <w:t xml:space="preserve"> </w:t>
      </w:r>
      <w:r w:rsidRPr="000B68F6">
        <w:rPr>
          <w:spacing w:val="3"/>
          <w:sz w:val="26"/>
          <w:szCs w:val="26"/>
        </w:rPr>
        <w:t>п</w:t>
      </w:r>
      <w:r w:rsidRPr="000B68F6">
        <w:rPr>
          <w:spacing w:val="-5"/>
          <w:sz w:val="26"/>
          <w:szCs w:val="26"/>
        </w:rPr>
        <w:t>у</w:t>
      </w:r>
      <w:r w:rsidRPr="000B68F6">
        <w:rPr>
          <w:spacing w:val="3"/>
          <w:sz w:val="26"/>
          <w:szCs w:val="26"/>
        </w:rPr>
        <w:t>н</w:t>
      </w:r>
      <w:r w:rsidRPr="000B68F6">
        <w:rPr>
          <w:spacing w:val="-1"/>
          <w:sz w:val="26"/>
          <w:szCs w:val="26"/>
        </w:rPr>
        <w:t>к</w:t>
      </w:r>
      <w:r w:rsidRPr="000B68F6">
        <w:rPr>
          <w:sz w:val="26"/>
          <w:szCs w:val="26"/>
        </w:rPr>
        <w:t>то</w:t>
      </w:r>
      <w:r w:rsidRPr="000B68F6">
        <w:rPr>
          <w:spacing w:val="2"/>
          <w:sz w:val="26"/>
          <w:szCs w:val="26"/>
        </w:rPr>
        <w:t>в</w:t>
      </w:r>
      <w:r w:rsidRPr="000B68F6">
        <w:rPr>
          <w:sz w:val="26"/>
          <w:szCs w:val="26"/>
        </w:rPr>
        <w:t>»;</w:t>
      </w:r>
    </w:p>
    <w:p w14:paraId="7D7D6398" w14:textId="77777777" w:rsidR="00653F42" w:rsidRPr="000B68F6" w:rsidRDefault="00653F42" w:rsidP="00C22502">
      <w:pPr>
        <w:widowControl w:val="0"/>
        <w:autoSpaceDE w:val="0"/>
        <w:autoSpaceDN w:val="0"/>
        <w:adjustRightInd w:val="0"/>
        <w:spacing w:before="7" w:line="140" w:lineRule="exact"/>
        <w:ind w:right="13"/>
        <w:jc w:val="both"/>
        <w:rPr>
          <w:sz w:val="14"/>
          <w:szCs w:val="14"/>
        </w:rPr>
      </w:pPr>
    </w:p>
    <w:p w14:paraId="4E62B37B" w14:textId="77777777" w:rsidR="00653F42" w:rsidRPr="000B68F6" w:rsidRDefault="00653F42" w:rsidP="00C22502">
      <w:pPr>
        <w:widowControl w:val="0"/>
        <w:tabs>
          <w:tab w:val="left" w:pos="1520"/>
        </w:tabs>
        <w:autoSpaceDE w:val="0"/>
        <w:autoSpaceDN w:val="0"/>
        <w:adjustRightInd w:val="0"/>
        <w:ind w:left="810" w:right="13"/>
        <w:jc w:val="both"/>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СНиП</w:t>
      </w:r>
      <w:r w:rsidRPr="000B68F6">
        <w:rPr>
          <w:spacing w:val="-7"/>
          <w:sz w:val="26"/>
          <w:szCs w:val="26"/>
        </w:rPr>
        <w:t xml:space="preserve"> </w:t>
      </w:r>
      <w:r w:rsidRPr="000B68F6">
        <w:rPr>
          <w:sz w:val="26"/>
          <w:szCs w:val="26"/>
        </w:rPr>
        <w:t>4</w:t>
      </w:r>
      <w:r w:rsidRPr="000B68F6">
        <w:rPr>
          <w:spacing w:val="1"/>
          <w:sz w:val="26"/>
          <w:szCs w:val="26"/>
        </w:rPr>
        <w:t>1</w:t>
      </w:r>
      <w:r w:rsidRPr="000B68F6">
        <w:rPr>
          <w:sz w:val="26"/>
          <w:szCs w:val="26"/>
        </w:rPr>
        <w:t>-</w:t>
      </w:r>
      <w:r w:rsidRPr="000B68F6">
        <w:rPr>
          <w:spacing w:val="2"/>
          <w:sz w:val="26"/>
          <w:szCs w:val="26"/>
        </w:rPr>
        <w:t>0</w:t>
      </w:r>
      <w:r w:rsidRPr="000B68F6">
        <w:rPr>
          <w:sz w:val="26"/>
          <w:szCs w:val="26"/>
        </w:rPr>
        <w:t>2-2003</w:t>
      </w:r>
      <w:r w:rsidRPr="000B68F6">
        <w:rPr>
          <w:spacing w:val="-10"/>
          <w:sz w:val="26"/>
          <w:szCs w:val="26"/>
        </w:rPr>
        <w:t xml:space="preserve"> </w:t>
      </w:r>
      <w:r w:rsidRPr="000B68F6">
        <w:rPr>
          <w:sz w:val="26"/>
          <w:szCs w:val="26"/>
        </w:rPr>
        <w:t>«Т</w:t>
      </w:r>
      <w:r w:rsidRPr="000B68F6">
        <w:rPr>
          <w:spacing w:val="2"/>
          <w:sz w:val="26"/>
          <w:szCs w:val="26"/>
        </w:rPr>
        <w:t>е</w:t>
      </w:r>
      <w:r w:rsidRPr="000B68F6">
        <w:rPr>
          <w:sz w:val="26"/>
          <w:szCs w:val="26"/>
        </w:rPr>
        <w:t>п</w:t>
      </w:r>
      <w:r w:rsidRPr="000B68F6">
        <w:rPr>
          <w:spacing w:val="1"/>
          <w:sz w:val="26"/>
          <w:szCs w:val="26"/>
        </w:rPr>
        <w:t>л</w:t>
      </w:r>
      <w:r w:rsidRPr="000B68F6">
        <w:rPr>
          <w:sz w:val="26"/>
          <w:szCs w:val="26"/>
        </w:rPr>
        <w:t>ов</w:t>
      </w:r>
      <w:r w:rsidRPr="000B68F6">
        <w:rPr>
          <w:spacing w:val="1"/>
          <w:sz w:val="26"/>
          <w:szCs w:val="26"/>
        </w:rPr>
        <w:t>ы</w:t>
      </w:r>
      <w:r w:rsidRPr="000B68F6">
        <w:rPr>
          <w:sz w:val="26"/>
          <w:szCs w:val="26"/>
        </w:rPr>
        <w:t>е</w:t>
      </w:r>
      <w:r w:rsidRPr="000B68F6">
        <w:rPr>
          <w:spacing w:val="-12"/>
          <w:sz w:val="26"/>
          <w:szCs w:val="26"/>
        </w:rPr>
        <w:t xml:space="preserve"> </w:t>
      </w:r>
      <w:r w:rsidRPr="000B68F6">
        <w:rPr>
          <w:sz w:val="26"/>
          <w:szCs w:val="26"/>
        </w:rPr>
        <w:t>сет</w:t>
      </w:r>
      <w:r w:rsidRPr="000B68F6">
        <w:rPr>
          <w:spacing w:val="3"/>
          <w:sz w:val="26"/>
          <w:szCs w:val="26"/>
        </w:rPr>
        <w:t>и</w:t>
      </w:r>
      <w:r w:rsidRPr="000B68F6">
        <w:rPr>
          <w:spacing w:val="-2"/>
          <w:sz w:val="26"/>
          <w:szCs w:val="26"/>
        </w:rPr>
        <w:t>»</w:t>
      </w:r>
      <w:r w:rsidRPr="000B68F6">
        <w:rPr>
          <w:sz w:val="26"/>
          <w:szCs w:val="26"/>
        </w:rPr>
        <w:t>.</w:t>
      </w:r>
    </w:p>
    <w:p w14:paraId="79E56D61" w14:textId="71A2292E" w:rsidR="00653F42" w:rsidRPr="000B68F6" w:rsidRDefault="00653F42" w:rsidP="00C22502">
      <w:pPr>
        <w:widowControl w:val="0"/>
        <w:autoSpaceDE w:val="0"/>
        <w:autoSpaceDN w:val="0"/>
        <w:adjustRightInd w:val="0"/>
        <w:spacing w:before="74"/>
        <w:ind w:left="142" w:right="13"/>
        <w:jc w:val="both"/>
        <w:rPr>
          <w:b/>
          <w:bCs/>
          <w:w w:val="99"/>
          <w:sz w:val="28"/>
          <w:szCs w:val="28"/>
        </w:rPr>
      </w:pPr>
    </w:p>
    <w:p w14:paraId="7512CF28" w14:textId="4D580E2D" w:rsidR="00653F42" w:rsidRPr="000B68F6" w:rsidRDefault="00653F42" w:rsidP="00C22502">
      <w:pPr>
        <w:widowControl w:val="0"/>
        <w:autoSpaceDE w:val="0"/>
        <w:autoSpaceDN w:val="0"/>
        <w:adjustRightInd w:val="0"/>
        <w:spacing w:before="74"/>
        <w:ind w:left="142" w:right="13"/>
        <w:jc w:val="center"/>
        <w:rPr>
          <w:b/>
          <w:bCs/>
          <w:w w:val="99"/>
          <w:sz w:val="28"/>
          <w:szCs w:val="28"/>
        </w:rPr>
      </w:pPr>
    </w:p>
    <w:p w14:paraId="4624B72E" w14:textId="09942998" w:rsidR="00C22502" w:rsidRPr="000B68F6" w:rsidRDefault="00C22502" w:rsidP="00C22502">
      <w:pPr>
        <w:widowControl w:val="0"/>
        <w:autoSpaceDE w:val="0"/>
        <w:autoSpaceDN w:val="0"/>
        <w:adjustRightInd w:val="0"/>
        <w:spacing w:before="74"/>
        <w:ind w:left="142" w:right="13"/>
        <w:jc w:val="center"/>
        <w:rPr>
          <w:b/>
          <w:bCs/>
          <w:w w:val="99"/>
          <w:sz w:val="28"/>
          <w:szCs w:val="28"/>
        </w:rPr>
      </w:pPr>
    </w:p>
    <w:p w14:paraId="140C6372" w14:textId="77777777" w:rsidR="00C22502" w:rsidRPr="000B68F6" w:rsidRDefault="00C22502" w:rsidP="00C22502">
      <w:pPr>
        <w:widowControl w:val="0"/>
        <w:autoSpaceDE w:val="0"/>
        <w:autoSpaceDN w:val="0"/>
        <w:adjustRightInd w:val="0"/>
        <w:spacing w:before="74"/>
        <w:ind w:left="142" w:right="13"/>
        <w:jc w:val="center"/>
        <w:rPr>
          <w:b/>
          <w:bCs/>
          <w:w w:val="99"/>
          <w:sz w:val="28"/>
          <w:szCs w:val="28"/>
        </w:rPr>
      </w:pPr>
    </w:p>
    <w:p w14:paraId="7F80ABE4" w14:textId="77777777" w:rsidR="00653F42" w:rsidRPr="000B68F6" w:rsidRDefault="00653F42" w:rsidP="00C22502">
      <w:pPr>
        <w:widowControl w:val="0"/>
        <w:autoSpaceDE w:val="0"/>
        <w:autoSpaceDN w:val="0"/>
        <w:adjustRightInd w:val="0"/>
        <w:spacing w:before="74"/>
        <w:ind w:left="142" w:right="13"/>
        <w:jc w:val="center"/>
        <w:rPr>
          <w:b/>
          <w:bCs/>
          <w:w w:val="99"/>
          <w:sz w:val="28"/>
          <w:szCs w:val="28"/>
        </w:rPr>
      </w:pPr>
    </w:p>
    <w:p w14:paraId="3379940E" w14:textId="77777777" w:rsidR="00653F42" w:rsidRPr="000B68F6" w:rsidRDefault="00653F42" w:rsidP="00C22502">
      <w:pPr>
        <w:widowControl w:val="0"/>
        <w:autoSpaceDE w:val="0"/>
        <w:autoSpaceDN w:val="0"/>
        <w:adjustRightInd w:val="0"/>
        <w:ind w:left="102" w:right="13"/>
        <w:rPr>
          <w:sz w:val="28"/>
          <w:szCs w:val="28"/>
        </w:rPr>
      </w:pPr>
    </w:p>
    <w:p w14:paraId="5873BB45" w14:textId="063FBCF2" w:rsidR="00CF5865" w:rsidRPr="000B68F6" w:rsidRDefault="00CF5865" w:rsidP="00C22502">
      <w:pPr>
        <w:ind w:right="13"/>
      </w:pPr>
    </w:p>
    <w:p w14:paraId="564056DF" w14:textId="7D51835F" w:rsidR="00653F42" w:rsidRPr="000B68F6" w:rsidRDefault="00653F42" w:rsidP="00C22502">
      <w:pPr>
        <w:ind w:right="13"/>
      </w:pPr>
    </w:p>
    <w:p w14:paraId="3B29D5F6" w14:textId="4F022159" w:rsidR="00653F42" w:rsidRPr="000B68F6" w:rsidRDefault="00653F42" w:rsidP="00C22502">
      <w:pPr>
        <w:ind w:right="13"/>
      </w:pPr>
    </w:p>
    <w:p w14:paraId="59BE8F1A" w14:textId="515C3472" w:rsidR="00653F42" w:rsidRPr="000B68F6" w:rsidRDefault="00653F42" w:rsidP="007D54BA">
      <w:pPr>
        <w:pStyle w:val="1a"/>
        <w:numPr>
          <w:ilvl w:val="0"/>
          <w:numId w:val="33"/>
        </w:numPr>
        <w:ind w:right="13"/>
      </w:pPr>
      <w:bookmarkStart w:id="3" w:name="_Toc71120078"/>
      <w:r w:rsidRPr="000B68F6">
        <w:rPr>
          <w:spacing w:val="-1"/>
        </w:rPr>
        <w:lastRenderedPageBreak/>
        <w:t>С</w:t>
      </w:r>
      <w:r w:rsidRPr="000B68F6">
        <w:rPr>
          <w:spacing w:val="1"/>
        </w:rPr>
        <w:t>у</w:t>
      </w:r>
      <w:r w:rsidRPr="000B68F6">
        <w:rPr>
          <w:spacing w:val="-2"/>
        </w:rPr>
        <w:t>щ</w:t>
      </w:r>
      <w:r w:rsidRPr="000B68F6">
        <w:t>ес</w:t>
      </w:r>
      <w:r w:rsidRPr="000B68F6">
        <w:rPr>
          <w:spacing w:val="1"/>
        </w:rPr>
        <w:t>т</w:t>
      </w:r>
      <w:r w:rsidRPr="000B68F6">
        <w:rPr>
          <w:spacing w:val="-3"/>
        </w:rPr>
        <w:t>в</w:t>
      </w:r>
      <w:r w:rsidRPr="000B68F6">
        <w:rPr>
          <w:spacing w:val="1"/>
        </w:rPr>
        <w:t>у</w:t>
      </w:r>
      <w:r w:rsidRPr="000B68F6">
        <w:rPr>
          <w:spacing w:val="-1"/>
        </w:rPr>
        <w:t>ю</w:t>
      </w:r>
      <w:r w:rsidRPr="000B68F6">
        <w:rPr>
          <w:spacing w:val="-2"/>
        </w:rPr>
        <w:t>щ</w:t>
      </w:r>
      <w:r w:rsidRPr="000B68F6">
        <w:t>ее</w:t>
      </w:r>
      <w:r w:rsidRPr="000B68F6">
        <w:rPr>
          <w:spacing w:val="41"/>
        </w:rPr>
        <w:t xml:space="preserve"> </w:t>
      </w:r>
      <w:r w:rsidRPr="000B68F6">
        <w:rPr>
          <w:spacing w:val="-1"/>
        </w:rPr>
        <w:t>п</w:t>
      </w:r>
      <w:r w:rsidRPr="000B68F6">
        <w:rPr>
          <w:spacing w:val="1"/>
        </w:rPr>
        <w:t>о</w:t>
      </w:r>
      <w:r w:rsidRPr="000B68F6">
        <w:rPr>
          <w:spacing w:val="-1"/>
        </w:rPr>
        <w:t>л</w:t>
      </w:r>
      <w:r w:rsidRPr="000B68F6">
        <w:rPr>
          <w:spacing w:val="1"/>
        </w:rPr>
        <w:t>о</w:t>
      </w:r>
      <w:r w:rsidRPr="000B68F6">
        <w:rPr>
          <w:spacing w:val="-2"/>
        </w:rPr>
        <w:t>ж</w:t>
      </w:r>
      <w:r w:rsidRPr="000B68F6">
        <w:t>ен</w:t>
      </w:r>
      <w:r w:rsidRPr="000B68F6">
        <w:rPr>
          <w:spacing w:val="-2"/>
        </w:rPr>
        <w:t>и</w:t>
      </w:r>
      <w:r w:rsidRPr="000B68F6">
        <w:t>е</w:t>
      </w:r>
      <w:r w:rsidRPr="000B68F6">
        <w:rPr>
          <w:spacing w:val="41"/>
        </w:rPr>
        <w:t xml:space="preserve"> </w:t>
      </w:r>
      <w:r w:rsidRPr="000B68F6">
        <w:t>в</w:t>
      </w:r>
      <w:r w:rsidRPr="000B68F6">
        <w:rPr>
          <w:spacing w:val="41"/>
        </w:rPr>
        <w:t xml:space="preserve"> </w:t>
      </w:r>
      <w:r w:rsidRPr="000B68F6">
        <w:rPr>
          <w:spacing w:val="2"/>
        </w:rPr>
        <w:t>с</w:t>
      </w:r>
      <w:r w:rsidRPr="000B68F6">
        <w:rPr>
          <w:spacing w:val="-2"/>
        </w:rPr>
        <w:t>ф</w:t>
      </w:r>
      <w:r w:rsidRPr="000B68F6">
        <w:t>ере</w:t>
      </w:r>
      <w:r w:rsidRPr="000B68F6">
        <w:rPr>
          <w:spacing w:val="45"/>
        </w:rPr>
        <w:t xml:space="preserve"> </w:t>
      </w:r>
      <w:r w:rsidRPr="000B68F6">
        <w:rPr>
          <w:spacing w:val="-1"/>
        </w:rPr>
        <w:t>п</w:t>
      </w:r>
      <w:r w:rsidRPr="000B68F6">
        <w:t>р</w:t>
      </w:r>
      <w:r w:rsidRPr="000B68F6">
        <w:rPr>
          <w:spacing w:val="1"/>
        </w:rPr>
        <w:t>о</w:t>
      </w:r>
      <w:r w:rsidRPr="000B68F6">
        <w:rPr>
          <w:spacing w:val="-1"/>
        </w:rPr>
        <w:t>и</w:t>
      </w:r>
      <w:r w:rsidRPr="000B68F6">
        <w:t>звод</w:t>
      </w:r>
      <w:r w:rsidRPr="000B68F6">
        <w:rPr>
          <w:spacing w:val="-2"/>
        </w:rPr>
        <w:t>с</w:t>
      </w:r>
      <w:r w:rsidRPr="000B68F6">
        <w:rPr>
          <w:spacing w:val="1"/>
        </w:rPr>
        <w:t>т</w:t>
      </w:r>
      <w:r w:rsidRPr="000B68F6">
        <w:t>ва,</w:t>
      </w:r>
      <w:r w:rsidRPr="000B68F6">
        <w:rPr>
          <w:spacing w:val="39"/>
        </w:rPr>
        <w:t xml:space="preserve"> </w:t>
      </w:r>
      <w:r w:rsidRPr="000B68F6">
        <w:rPr>
          <w:spacing w:val="-1"/>
        </w:rPr>
        <w:t>п</w:t>
      </w:r>
      <w:r w:rsidRPr="000B68F6">
        <w:t>ереда</w:t>
      </w:r>
      <w:r w:rsidRPr="000B68F6">
        <w:rPr>
          <w:spacing w:val="1"/>
        </w:rPr>
        <w:t>ч</w:t>
      </w:r>
      <w:r w:rsidRPr="000B68F6">
        <w:rPr>
          <w:spacing w:val="-1"/>
        </w:rPr>
        <w:t>и</w:t>
      </w:r>
      <w:r w:rsidRPr="000B68F6">
        <w:t xml:space="preserve"> и </w:t>
      </w:r>
      <w:r w:rsidRPr="000B68F6">
        <w:rPr>
          <w:spacing w:val="-1"/>
        </w:rPr>
        <w:t>п</w:t>
      </w:r>
      <w:r w:rsidRPr="000B68F6">
        <w:rPr>
          <w:spacing w:val="1"/>
        </w:rPr>
        <w:t>от</w:t>
      </w:r>
      <w:r w:rsidRPr="000B68F6">
        <w:t>р</w:t>
      </w:r>
      <w:r w:rsidRPr="000B68F6">
        <w:rPr>
          <w:spacing w:val="-3"/>
        </w:rPr>
        <w:t>е</w:t>
      </w:r>
      <w:r w:rsidRPr="000B68F6">
        <w:rPr>
          <w:spacing w:val="-1"/>
        </w:rPr>
        <w:t>б</w:t>
      </w:r>
      <w:r w:rsidRPr="000B68F6">
        <w:rPr>
          <w:spacing w:val="1"/>
        </w:rPr>
        <w:t>л</w:t>
      </w:r>
      <w:r w:rsidRPr="000B68F6">
        <w:t>ен</w:t>
      </w:r>
      <w:r w:rsidRPr="000B68F6">
        <w:rPr>
          <w:spacing w:val="-2"/>
        </w:rPr>
        <w:t>и</w:t>
      </w:r>
      <w:r w:rsidRPr="000B68F6">
        <w:t xml:space="preserve">я </w:t>
      </w:r>
      <w:r w:rsidRPr="000B68F6">
        <w:rPr>
          <w:spacing w:val="1"/>
        </w:rPr>
        <w:t>т</w:t>
      </w:r>
      <w:r w:rsidRPr="000B68F6">
        <w:t>е</w:t>
      </w:r>
      <w:r w:rsidRPr="000B68F6">
        <w:rPr>
          <w:spacing w:val="-3"/>
        </w:rPr>
        <w:t>п</w:t>
      </w:r>
      <w:r w:rsidRPr="000B68F6">
        <w:rPr>
          <w:spacing w:val="1"/>
        </w:rPr>
        <w:t>ло</w:t>
      </w:r>
      <w:r w:rsidRPr="000B68F6">
        <w:rPr>
          <w:spacing w:val="-3"/>
        </w:rPr>
        <w:t>в</w:t>
      </w:r>
      <w:r w:rsidRPr="000B68F6">
        <w:rPr>
          <w:spacing w:val="1"/>
        </w:rPr>
        <w:t>о</w:t>
      </w:r>
      <w:r w:rsidRPr="000B68F6">
        <w:t xml:space="preserve">й </w:t>
      </w:r>
      <w:r w:rsidRPr="000B68F6">
        <w:rPr>
          <w:spacing w:val="1"/>
        </w:rPr>
        <w:t>э</w:t>
      </w:r>
      <w:r w:rsidRPr="000B68F6">
        <w:rPr>
          <w:spacing w:val="-1"/>
        </w:rPr>
        <w:t>н</w:t>
      </w:r>
      <w:r w:rsidRPr="000B68F6">
        <w:t>ерг</w:t>
      </w:r>
      <w:r w:rsidRPr="000B68F6">
        <w:rPr>
          <w:spacing w:val="-1"/>
        </w:rPr>
        <w:t>и</w:t>
      </w:r>
      <w:r w:rsidRPr="000B68F6">
        <w:t>и д</w:t>
      </w:r>
      <w:r w:rsidRPr="000B68F6">
        <w:rPr>
          <w:spacing w:val="-2"/>
        </w:rPr>
        <w:t>л</w:t>
      </w:r>
      <w:r w:rsidRPr="000B68F6">
        <w:t xml:space="preserve">я </w:t>
      </w:r>
      <w:r w:rsidRPr="000B68F6">
        <w:rPr>
          <w:spacing w:val="-1"/>
        </w:rPr>
        <w:t>ц</w:t>
      </w:r>
      <w:r w:rsidRPr="000B68F6">
        <w:t>е</w:t>
      </w:r>
      <w:r w:rsidRPr="000B68F6">
        <w:rPr>
          <w:spacing w:val="1"/>
        </w:rPr>
        <w:t>л</w:t>
      </w:r>
      <w:r w:rsidRPr="000B68F6">
        <w:t xml:space="preserve">ей </w:t>
      </w:r>
      <w:r w:rsidRPr="000B68F6">
        <w:rPr>
          <w:spacing w:val="-1"/>
        </w:rPr>
        <w:t>теплоснабжения</w:t>
      </w:r>
      <w:bookmarkEnd w:id="3"/>
    </w:p>
    <w:p w14:paraId="45B5354D" w14:textId="77777777" w:rsidR="00653F42" w:rsidRPr="000B68F6" w:rsidRDefault="00653F42" w:rsidP="00C22502">
      <w:pPr>
        <w:pStyle w:val="21"/>
        <w:ind w:right="13"/>
      </w:pPr>
      <w:bookmarkStart w:id="4" w:name="_Toc62629087"/>
      <w:bookmarkStart w:id="5" w:name="_Toc71120079"/>
      <w:r w:rsidRPr="000B68F6">
        <w:t>1.1. Функциональная структура теплоснабжения</w:t>
      </w:r>
      <w:bookmarkEnd w:id="4"/>
      <w:bookmarkEnd w:id="5"/>
    </w:p>
    <w:p w14:paraId="1FFF12CA" w14:textId="77777777" w:rsidR="00653F42" w:rsidRPr="000B68F6" w:rsidRDefault="00653F42" w:rsidP="002449DF">
      <w:pPr>
        <w:widowControl w:val="0"/>
        <w:spacing w:line="360" w:lineRule="auto"/>
        <w:ind w:firstLine="567"/>
        <w:jc w:val="both"/>
        <w:rPr>
          <w:b/>
          <w:color w:val="000000"/>
          <w:sz w:val="26"/>
          <w:szCs w:val="26"/>
          <w:lang w:bidi="ru-RU"/>
        </w:rPr>
      </w:pPr>
      <w:bookmarkStart w:id="6" w:name="_Toc62629088"/>
      <w:bookmarkStart w:id="7" w:name="_Toc71120080"/>
      <w:bookmarkStart w:id="8" w:name="_Hlk34478170"/>
      <w:r w:rsidRPr="000B68F6">
        <w:rPr>
          <w:b/>
          <w:color w:val="000000"/>
          <w:sz w:val="26"/>
          <w:szCs w:val="26"/>
          <w:lang w:bidi="ru-RU"/>
        </w:rPr>
        <w:t>Общие сведения</w:t>
      </w:r>
      <w:bookmarkEnd w:id="6"/>
      <w:bookmarkEnd w:id="7"/>
    </w:p>
    <w:bookmarkEnd w:id="8"/>
    <w:p w14:paraId="677A3222" w14:textId="77777777"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Муниципальное образование СП «Слудка» - муниципальное образование в составе муниципального района Сыктывдинского в Республике Коми Российской Федерации.</w:t>
      </w:r>
      <w:r w:rsidRPr="000B68F6">
        <w:t xml:space="preserve"> </w:t>
      </w:r>
      <w:r w:rsidRPr="000B68F6">
        <w:rPr>
          <w:color w:val="000000"/>
          <w:sz w:val="26"/>
          <w:szCs w:val="26"/>
          <w:lang w:bidi="ru-RU"/>
        </w:rPr>
        <w:t>Статус и границы сельского поселения установлены Законом Республики Коми от 5 марта 2005 года № 11-РЗ «О территориальной организации местного самоуправления в Республике Коми».</w:t>
      </w:r>
    </w:p>
    <w:p w14:paraId="55E21F30" w14:textId="77777777"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Административным центром муниципального образования СП «Слудка», является село Слудка.</w:t>
      </w:r>
    </w:p>
    <w:p w14:paraId="5ED3504C" w14:textId="77777777"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 xml:space="preserve">В состав муниципального образования СП «Слудка», входят населенные пункты: </w:t>
      </w:r>
    </w:p>
    <w:p w14:paraId="6BBC67F8" w14:textId="77777777" w:rsidR="00D7373E" w:rsidRPr="000B68F6" w:rsidRDefault="00D7373E" w:rsidP="00D7373E">
      <w:pPr>
        <w:widowControl w:val="0"/>
        <w:numPr>
          <w:ilvl w:val="0"/>
          <w:numId w:val="28"/>
        </w:numPr>
        <w:spacing w:line="360" w:lineRule="auto"/>
        <w:jc w:val="both"/>
        <w:rPr>
          <w:color w:val="000000"/>
          <w:sz w:val="26"/>
          <w:szCs w:val="26"/>
          <w:lang w:bidi="ru-RU"/>
        </w:rPr>
      </w:pPr>
      <w:r w:rsidRPr="000B68F6">
        <w:rPr>
          <w:color w:val="000000"/>
          <w:sz w:val="26"/>
          <w:szCs w:val="26"/>
          <w:lang w:bidi="ru-RU"/>
        </w:rPr>
        <w:t xml:space="preserve">с. Слудка, </w:t>
      </w:r>
    </w:p>
    <w:p w14:paraId="35ED98AB" w14:textId="77777777" w:rsidR="00D7373E" w:rsidRPr="000B68F6" w:rsidRDefault="00D7373E" w:rsidP="00D7373E">
      <w:pPr>
        <w:widowControl w:val="0"/>
        <w:numPr>
          <w:ilvl w:val="0"/>
          <w:numId w:val="28"/>
        </w:numPr>
        <w:spacing w:line="360" w:lineRule="auto"/>
        <w:jc w:val="both"/>
        <w:rPr>
          <w:color w:val="000000"/>
          <w:sz w:val="26"/>
          <w:szCs w:val="26"/>
          <w:lang w:bidi="ru-RU"/>
        </w:rPr>
      </w:pPr>
      <w:r w:rsidRPr="000B68F6">
        <w:rPr>
          <w:color w:val="000000"/>
          <w:sz w:val="26"/>
          <w:szCs w:val="26"/>
          <w:lang w:bidi="ru-RU"/>
        </w:rPr>
        <w:t xml:space="preserve">д.Ипатово, </w:t>
      </w:r>
    </w:p>
    <w:p w14:paraId="7706B075" w14:textId="77777777" w:rsidR="00D7373E" w:rsidRPr="000B68F6" w:rsidRDefault="00D7373E" w:rsidP="00D7373E">
      <w:pPr>
        <w:widowControl w:val="0"/>
        <w:numPr>
          <w:ilvl w:val="0"/>
          <w:numId w:val="28"/>
        </w:numPr>
        <w:spacing w:line="360" w:lineRule="auto"/>
        <w:jc w:val="both"/>
        <w:rPr>
          <w:color w:val="000000"/>
          <w:sz w:val="26"/>
          <w:szCs w:val="26"/>
          <w:lang w:bidi="ru-RU"/>
        </w:rPr>
      </w:pPr>
      <w:r w:rsidRPr="000B68F6">
        <w:rPr>
          <w:color w:val="000000"/>
          <w:sz w:val="26"/>
          <w:szCs w:val="26"/>
          <w:lang w:bidi="ru-RU"/>
        </w:rPr>
        <w:t xml:space="preserve">д.Прокопьевка, </w:t>
      </w:r>
    </w:p>
    <w:p w14:paraId="56AC7EA0" w14:textId="77777777" w:rsidR="00D7373E" w:rsidRPr="000B68F6" w:rsidRDefault="00D7373E" w:rsidP="00D7373E">
      <w:pPr>
        <w:widowControl w:val="0"/>
        <w:numPr>
          <w:ilvl w:val="0"/>
          <w:numId w:val="28"/>
        </w:numPr>
        <w:spacing w:line="360" w:lineRule="auto"/>
        <w:jc w:val="both"/>
        <w:rPr>
          <w:color w:val="000000"/>
          <w:sz w:val="26"/>
          <w:szCs w:val="26"/>
          <w:lang w:bidi="ru-RU"/>
        </w:rPr>
      </w:pPr>
      <w:r w:rsidRPr="000B68F6">
        <w:rPr>
          <w:color w:val="000000"/>
          <w:sz w:val="26"/>
          <w:szCs w:val="26"/>
          <w:lang w:bidi="ru-RU"/>
        </w:rPr>
        <w:t xml:space="preserve">д.Шыладор, </w:t>
      </w:r>
    </w:p>
    <w:p w14:paraId="32829F5C" w14:textId="77777777" w:rsidR="00D7373E" w:rsidRPr="000B68F6" w:rsidRDefault="00D7373E" w:rsidP="00D7373E">
      <w:pPr>
        <w:widowControl w:val="0"/>
        <w:numPr>
          <w:ilvl w:val="0"/>
          <w:numId w:val="28"/>
        </w:numPr>
        <w:spacing w:line="360" w:lineRule="auto"/>
        <w:jc w:val="both"/>
        <w:rPr>
          <w:color w:val="000000"/>
          <w:sz w:val="26"/>
          <w:szCs w:val="26"/>
          <w:lang w:bidi="ru-RU"/>
        </w:rPr>
      </w:pPr>
      <w:r w:rsidRPr="000B68F6">
        <w:rPr>
          <w:color w:val="000000"/>
          <w:sz w:val="26"/>
          <w:szCs w:val="26"/>
          <w:lang w:bidi="ru-RU"/>
        </w:rPr>
        <w:t xml:space="preserve">д.Большая Парма, </w:t>
      </w:r>
    </w:p>
    <w:p w14:paraId="58286117" w14:textId="102D1478" w:rsidR="00D7373E" w:rsidRPr="000B68F6" w:rsidRDefault="00D7373E" w:rsidP="00D7373E">
      <w:pPr>
        <w:widowControl w:val="0"/>
        <w:numPr>
          <w:ilvl w:val="0"/>
          <w:numId w:val="28"/>
        </w:numPr>
        <w:spacing w:line="360" w:lineRule="auto"/>
        <w:jc w:val="both"/>
        <w:rPr>
          <w:color w:val="000000"/>
          <w:sz w:val="26"/>
          <w:szCs w:val="26"/>
          <w:lang w:bidi="ru-RU"/>
        </w:rPr>
      </w:pPr>
      <w:r w:rsidRPr="000B68F6">
        <w:rPr>
          <w:color w:val="000000"/>
          <w:sz w:val="26"/>
          <w:szCs w:val="26"/>
          <w:lang w:bidi="ru-RU"/>
        </w:rPr>
        <w:t xml:space="preserve">п.Усть-Пожег, </w:t>
      </w:r>
    </w:p>
    <w:p w14:paraId="4A4D0805" w14:textId="6B579FB3" w:rsidR="00653F42" w:rsidRPr="000B68F6" w:rsidRDefault="00D7373E" w:rsidP="00D7373E">
      <w:pPr>
        <w:widowControl w:val="0"/>
        <w:numPr>
          <w:ilvl w:val="0"/>
          <w:numId w:val="28"/>
        </w:numPr>
        <w:spacing w:line="360" w:lineRule="auto"/>
        <w:jc w:val="both"/>
        <w:rPr>
          <w:color w:val="000000"/>
          <w:sz w:val="26"/>
          <w:szCs w:val="26"/>
          <w:lang w:bidi="ru-RU"/>
        </w:rPr>
      </w:pPr>
      <w:r w:rsidRPr="000B68F6">
        <w:rPr>
          <w:color w:val="000000"/>
          <w:sz w:val="26"/>
          <w:szCs w:val="26"/>
          <w:lang w:bidi="ru-RU"/>
        </w:rPr>
        <w:t>п.Позялэм</w:t>
      </w:r>
      <w:r w:rsidR="00CD3F63" w:rsidRPr="000B68F6">
        <w:rPr>
          <w:color w:val="000000"/>
          <w:sz w:val="26"/>
          <w:szCs w:val="26"/>
          <w:lang w:bidi="ru-RU"/>
        </w:rPr>
        <w:t>.</w:t>
      </w:r>
      <w:r w:rsidR="00653F42" w:rsidRPr="000B68F6">
        <w:rPr>
          <w:color w:val="000000"/>
          <w:sz w:val="26"/>
          <w:szCs w:val="26"/>
          <w:lang w:bidi="ru-RU"/>
        </w:rPr>
        <w:t xml:space="preserve"> </w:t>
      </w:r>
    </w:p>
    <w:p w14:paraId="08398F5F" w14:textId="01320057" w:rsidR="00653F42" w:rsidRPr="000B68F6" w:rsidRDefault="00653F42" w:rsidP="00C22502">
      <w:pPr>
        <w:pStyle w:val="1f7"/>
        <w:shd w:val="clear" w:color="auto" w:fill="auto"/>
        <w:ind w:right="13" w:firstLine="567"/>
        <w:jc w:val="both"/>
        <w:rPr>
          <w:sz w:val="26"/>
          <w:szCs w:val="26"/>
        </w:rPr>
      </w:pPr>
      <w:r w:rsidRPr="000B68F6">
        <w:rPr>
          <w:sz w:val="26"/>
          <w:szCs w:val="26"/>
        </w:rPr>
        <w:t xml:space="preserve">Положение </w:t>
      </w:r>
      <w:r w:rsidR="005A796A" w:rsidRPr="000B68F6">
        <w:rPr>
          <w:sz w:val="26"/>
          <w:szCs w:val="26"/>
        </w:rPr>
        <w:t xml:space="preserve">сельского </w:t>
      </w:r>
      <w:r w:rsidRPr="000B68F6">
        <w:rPr>
          <w:sz w:val="26"/>
          <w:szCs w:val="26"/>
        </w:rPr>
        <w:t>поселения «</w:t>
      </w:r>
      <w:r w:rsidR="00D7373E" w:rsidRPr="000B68F6">
        <w:rPr>
          <w:sz w:val="26"/>
          <w:szCs w:val="26"/>
        </w:rPr>
        <w:t>Слудка</w:t>
      </w:r>
      <w:r w:rsidRPr="000B68F6">
        <w:rPr>
          <w:sz w:val="26"/>
          <w:szCs w:val="26"/>
        </w:rPr>
        <w:t>» в структуре расселения представлено на рисунке ниже.</w:t>
      </w:r>
    </w:p>
    <w:p w14:paraId="36CF06AC" w14:textId="1EF8FBB5" w:rsidR="00653F42" w:rsidRPr="000B68F6" w:rsidRDefault="00653F42" w:rsidP="00C22502">
      <w:pPr>
        <w:widowControl w:val="0"/>
        <w:ind w:right="13"/>
        <w:jc w:val="center"/>
        <w:rPr>
          <w:sz w:val="20"/>
          <w:szCs w:val="20"/>
        </w:rPr>
      </w:pPr>
      <w:r w:rsidRPr="000B68F6">
        <w:rPr>
          <w:noProof/>
          <w:sz w:val="20"/>
          <w:szCs w:val="20"/>
        </w:rPr>
        <w:lastRenderedPageBreak/>
        <mc:AlternateContent>
          <mc:Choice Requires="wps">
            <w:drawing>
              <wp:anchor distT="0" distB="0" distL="114300" distR="114300" simplePos="0" relativeHeight="251659264" behindDoc="0" locked="0" layoutInCell="1" allowOverlap="1" wp14:anchorId="7E0F7B1E" wp14:editId="19E3F50B">
                <wp:simplePos x="0" y="0"/>
                <wp:positionH relativeFrom="column">
                  <wp:posOffset>1635811</wp:posOffset>
                </wp:positionH>
                <wp:positionV relativeFrom="paragraph">
                  <wp:posOffset>393989</wp:posOffset>
                </wp:positionV>
                <wp:extent cx="687362" cy="1043294"/>
                <wp:effectExtent l="190500" t="114300" r="189230" b="119380"/>
                <wp:wrapNone/>
                <wp:docPr id="2"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25988">
                          <a:off x="0" y="0"/>
                          <a:ext cx="687362" cy="104329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ect w14:anchorId="12C38F4C" id="Прямоугольник 2" o:spid="_x0000_s1026" style="position:absolute;margin-left:128.8pt;margin-top:31pt;width:54.1pt;height:82.15pt;rotation:1448332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" filled="f" strokecolor="red"/>
            </w:pict>
          </mc:Fallback>
        </mc:AlternateContent>
      </w:r>
      <w:r w:rsidRPr="000B68F6">
        <w:rPr>
          <w:noProof/>
          <w:sz w:val="20"/>
          <w:szCs w:val="20"/>
        </w:rPr>
        <w:drawing>
          <wp:inline distT="0" distB="0" distL="0" distR="0" wp14:anchorId="32F331EC" wp14:editId="3465EEED">
            <wp:extent cx="5866130" cy="5344160"/>
            <wp:effectExtent l="0" t="0" r="127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66130" cy="5344160"/>
                    </a:xfrm>
                    <a:prstGeom prst="rect">
                      <a:avLst/>
                    </a:prstGeom>
                    <a:noFill/>
                    <a:ln>
                      <a:noFill/>
                    </a:ln>
                  </pic:spPr>
                </pic:pic>
              </a:graphicData>
            </a:graphic>
          </wp:inline>
        </w:drawing>
      </w:r>
    </w:p>
    <w:p w14:paraId="3F3FC974" w14:textId="77777777" w:rsidR="00653F42" w:rsidRPr="000B68F6" w:rsidRDefault="00653F42" w:rsidP="00C22502">
      <w:pPr>
        <w:spacing w:after="160" w:line="259" w:lineRule="auto"/>
        <w:ind w:right="13"/>
        <w:jc w:val="center"/>
        <w:rPr>
          <w:rFonts w:ascii="Calibri" w:hAnsi="Calibri"/>
          <w:sz w:val="2"/>
          <w:szCs w:val="2"/>
        </w:rPr>
      </w:pPr>
    </w:p>
    <w:p w14:paraId="0D20403C" w14:textId="20C21468" w:rsidR="00653F42" w:rsidRPr="000B68F6" w:rsidRDefault="00653F42" w:rsidP="00C22502">
      <w:pPr>
        <w:widowControl w:val="0"/>
        <w:ind w:right="13"/>
        <w:jc w:val="center"/>
        <w:rPr>
          <w:b/>
          <w:bCs/>
          <w:sz w:val="26"/>
          <w:szCs w:val="26"/>
        </w:rPr>
      </w:pPr>
      <w:r w:rsidRPr="000B68F6">
        <w:rPr>
          <w:b/>
          <w:bCs/>
          <w:sz w:val="26"/>
          <w:szCs w:val="26"/>
        </w:rPr>
        <w:t xml:space="preserve">Рисунок 1 - Расположение </w:t>
      </w:r>
      <w:r w:rsidR="005A796A" w:rsidRPr="000B68F6">
        <w:rPr>
          <w:b/>
          <w:bCs/>
          <w:sz w:val="26"/>
          <w:szCs w:val="26"/>
        </w:rPr>
        <w:t xml:space="preserve">сельского </w:t>
      </w:r>
      <w:r w:rsidRPr="000B68F6">
        <w:rPr>
          <w:b/>
          <w:bCs/>
          <w:sz w:val="26"/>
          <w:szCs w:val="26"/>
        </w:rPr>
        <w:t>поселения «</w:t>
      </w:r>
      <w:r w:rsidR="00D7373E" w:rsidRPr="000B68F6">
        <w:rPr>
          <w:b/>
          <w:bCs/>
          <w:sz w:val="26"/>
          <w:szCs w:val="26"/>
        </w:rPr>
        <w:t>Слудка</w:t>
      </w:r>
      <w:r w:rsidRPr="000B68F6">
        <w:rPr>
          <w:b/>
          <w:bCs/>
          <w:sz w:val="26"/>
          <w:szCs w:val="26"/>
        </w:rPr>
        <w:t>» в структуре муниципального района «Сыктывдинский» республики «Коми»</w:t>
      </w:r>
    </w:p>
    <w:p w14:paraId="074649DF" w14:textId="77777777" w:rsidR="007739C6" w:rsidRPr="000B68F6" w:rsidRDefault="007739C6" w:rsidP="00D7373E">
      <w:pPr>
        <w:widowControl w:val="0"/>
        <w:spacing w:line="360" w:lineRule="auto"/>
        <w:ind w:firstLine="567"/>
        <w:jc w:val="both"/>
        <w:rPr>
          <w:color w:val="000000"/>
          <w:sz w:val="26"/>
          <w:szCs w:val="26"/>
          <w:lang w:bidi="ru-RU"/>
        </w:rPr>
      </w:pPr>
    </w:p>
    <w:p w14:paraId="19FBF077" w14:textId="4BF814E4"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Площадь территорий населенных пунктов СП «Слудка» по сведениям Градостроительных паспортов населенных пунктов составляют: 17,4 кв.км.</w:t>
      </w:r>
    </w:p>
    <w:p w14:paraId="7144C631" w14:textId="77777777"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СП «Слудка»</w:t>
      </w:r>
      <w:r w:rsidRPr="000B68F6">
        <w:t xml:space="preserve"> </w:t>
      </w:r>
      <w:r w:rsidRPr="000B68F6">
        <w:rPr>
          <w:color w:val="000000"/>
          <w:sz w:val="26"/>
          <w:szCs w:val="26"/>
          <w:lang w:bidi="ru-RU"/>
        </w:rPr>
        <w:t xml:space="preserve">стоит на р.Пожег, которая является притоком р.Вычегда. Ближайшие населённые пункты: г.Сыктывкар – 50 км, до с.Зеленец – 45 км. </w:t>
      </w:r>
    </w:p>
    <w:p w14:paraId="76744926" w14:textId="77777777"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Рельеф территории сельского поселения представляет полого-увалистую равнину, расчлененную развитыми речными долинами, почти плоскую в междуречьях. Почвы: пойменные, сильно подзолистые, подзолисто-болотные. Территория района расположена в подзоне средней тайги. Леса елово-сосновые с примесью березы, ольхи, осины.</w:t>
      </w:r>
    </w:p>
    <w:p w14:paraId="662720AD" w14:textId="77777777"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 xml:space="preserve">Территория сельского поселения находится в пределах Восточно-Европейской платформы. В ее геологическом строении принимают участие коренные породы и четвертичные образования. Коренные породы представлены отложениями триаса и юры. </w:t>
      </w:r>
      <w:r w:rsidRPr="000B68F6">
        <w:rPr>
          <w:color w:val="000000"/>
          <w:sz w:val="26"/>
          <w:szCs w:val="26"/>
          <w:lang w:bidi="ru-RU"/>
        </w:rPr>
        <w:lastRenderedPageBreak/>
        <w:t>Отложения триаса, залегающие в основании верхней части платформенного чехла, имеют повсеместное распространение. Они представлены аргилитоподобными пестроцветными глинами с прослоями и линзами песков и песчаников. Мощность отложений триаса достигает 110 м. Абсолютные отметки их кровли варьируют от 50 до 100 м (преобладающие –</w:t>
      </w:r>
      <w:r w:rsidRPr="000B68F6">
        <w:rPr>
          <w:color w:val="000000"/>
          <w:sz w:val="26"/>
          <w:szCs w:val="26"/>
          <w:lang w:bidi="ru-RU"/>
        </w:rPr>
        <w:tab/>
        <w:t>от 60 до 70 м), глубина залегания - от 10 до 80 м.</w:t>
      </w:r>
    </w:p>
    <w:p w14:paraId="061D8004" w14:textId="77777777"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Практически вся территория сельского поселения располагается в пределах р.Пожег, которая является притоком р.Вычегда. Реки типично равнинные, имеют хорошо развитый комплекс террас, в некоторых местах сильно меандрируют, образуя сеть рукавов, стариц, пойменных озер.</w:t>
      </w:r>
    </w:p>
    <w:p w14:paraId="34C4D3E6" w14:textId="40FE56F2"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Население муниципального образования составляют постоянно или преимущественно проживающие на территории муниципального образования граждане Российской Федерации. Численность населения на 01.01.202</w:t>
      </w:r>
      <w:r w:rsidR="00051873" w:rsidRPr="000B68F6">
        <w:rPr>
          <w:color w:val="000000"/>
          <w:sz w:val="26"/>
          <w:szCs w:val="26"/>
          <w:lang w:bidi="ru-RU"/>
        </w:rPr>
        <w:t>5</w:t>
      </w:r>
      <w:r w:rsidRPr="000B68F6">
        <w:rPr>
          <w:color w:val="000000"/>
          <w:sz w:val="26"/>
          <w:szCs w:val="26"/>
          <w:lang w:bidi="ru-RU"/>
        </w:rPr>
        <w:t xml:space="preserve"> СП «Слудка» составила 565 человек, плотность – 32,45 чел./км².</w:t>
      </w:r>
    </w:p>
    <w:p w14:paraId="7E01EC1A" w14:textId="77777777"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Климат СП «Слудка» - умеренно-континентальный.  Согласно СНиП 23-01-99 «Строительная климатология» территория сельского поселения «Слудка» по климатическому районированию относится к строительно-климатической зоне IB.</w:t>
      </w:r>
    </w:p>
    <w:p w14:paraId="2ACBA193" w14:textId="77777777"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По данным ГУ «Коми ЦГМС» на рассматриваемой территории средняя температура - минус 15,6</w:t>
      </w:r>
      <w:r w:rsidRPr="000B68F6">
        <w:rPr>
          <w:color w:val="000000"/>
          <w:sz w:val="26"/>
          <w:szCs w:val="26"/>
          <w:vertAlign w:val="superscript"/>
          <w:lang w:bidi="ru-RU"/>
        </w:rPr>
        <w:t>0</w:t>
      </w:r>
      <w:r w:rsidRPr="000B68F6">
        <w:rPr>
          <w:color w:val="000000"/>
          <w:sz w:val="26"/>
          <w:szCs w:val="26"/>
          <w:lang w:bidi="ru-RU"/>
        </w:rPr>
        <w:t>С, отмечаются понижения температуры до минус 47°С. Самый теплый месяц – июль. Средняя температура июля – плюс 16,7</w:t>
      </w:r>
      <w:r w:rsidRPr="000B68F6">
        <w:rPr>
          <w:color w:val="000000"/>
          <w:sz w:val="26"/>
          <w:szCs w:val="26"/>
          <w:vertAlign w:val="superscript"/>
          <w:lang w:bidi="ru-RU"/>
        </w:rPr>
        <w:t>0</w:t>
      </w:r>
      <w:r w:rsidRPr="000B68F6">
        <w:rPr>
          <w:color w:val="000000"/>
          <w:sz w:val="26"/>
          <w:szCs w:val="26"/>
          <w:lang w:bidi="ru-RU"/>
        </w:rPr>
        <w:t>С, максимальная – плюс 35</w:t>
      </w:r>
      <w:r w:rsidRPr="000B68F6">
        <w:rPr>
          <w:color w:val="000000"/>
          <w:sz w:val="26"/>
          <w:szCs w:val="26"/>
          <w:vertAlign w:val="superscript"/>
          <w:lang w:bidi="ru-RU"/>
        </w:rPr>
        <w:t>0</w:t>
      </w:r>
      <w:r w:rsidRPr="000B68F6">
        <w:rPr>
          <w:color w:val="000000"/>
          <w:sz w:val="26"/>
          <w:szCs w:val="26"/>
          <w:lang w:bidi="ru-RU"/>
        </w:rPr>
        <w:t>С.</w:t>
      </w:r>
    </w:p>
    <w:p w14:paraId="61024F41" w14:textId="77777777" w:rsidR="00D7373E" w:rsidRPr="000B68F6" w:rsidRDefault="00D7373E" w:rsidP="00D7373E">
      <w:pPr>
        <w:widowControl w:val="0"/>
        <w:spacing w:line="360" w:lineRule="auto"/>
        <w:ind w:firstLine="567"/>
        <w:jc w:val="both"/>
        <w:rPr>
          <w:color w:val="000000"/>
          <w:sz w:val="26"/>
          <w:szCs w:val="26"/>
          <w:lang w:bidi="ru-RU"/>
        </w:rPr>
      </w:pPr>
      <w:r w:rsidRPr="000B68F6">
        <w:rPr>
          <w:color w:val="000000"/>
          <w:sz w:val="26"/>
          <w:szCs w:val="26"/>
          <w:lang w:bidi="ru-RU"/>
        </w:rPr>
        <w:t>Продолжительность зимнего периода около 4,5 мес. Высота снежного покрова к концу зимы достигает 60-70 см, в среднем снежный покров сохраняется 185 дней в году. Среднемноголетняя глубина промерзания почвы составляет около 90 см. Среднегодовое количество атмосферных осадков колеблется в диапазоне 600-700 мм, 400-500 мм осадков выпадает в безморозный период.</w:t>
      </w:r>
    </w:p>
    <w:p w14:paraId="5F72B46D" w14:textId="30A75C10" w:rsidR="00653F42" w:rsidRPr="000B68F6" w:rsidRDefault="00D7373E" w:rsidP="00D7373E">
      <w:pPr>
        <w:widowControl w:val="0"/>
        <w:spacing w:line="360" w:lineRule="auto"/>
        <w:ind w:right="13" w:firstLine="567"/>
        <w:jc w:val="both"/>
        <w:rPr>
          <w:color w:val="000000"/>
          <w:sz w:val="26"/>
          <w:szCs w:val="26"/>
          <w:lang w:bidi="ru-RU"/>
        </w:rPr>
      </w:pPr>
      <w:r w:rsidRPr="000B68F6">
        <w:rPr>
          <w:color w:val="000000"/>
          <w:sz w:val="26"/>
          <w:szCs w:val="26"/>
          <w:lang w:bidi="ru-RU"/>
        </w:rPr>
        <w:t>В приземном слое в течение года преобладают юго-западные, южные и северо- западные ветры. Среднемесячная и годовая скорость ветра составляет 3,9 м/сек</w:t>
      </w:r>
      <w:r w:rsidR="00653F42" w:rsidRPr="000B68F6">
        <w:rPr>
          <w:sz w:val="26"/>
          <w:szCs w:val="26"/>
        </w:rPr>
        <w:t>.</w:t>
      </w:r>
    </w:p>
    <w:p w14:paraId="38E3BBFC" w14:textId="212518F2" w:rsidR="00653F42" w:rsidRPr="000B68F6" w:rsidRDefault="00653F42" w:rsidP="00C22502">
      <w:pPr>
        <w:widowControl w:val="0"/>
        <w:spacing w:line="360" w:lineRule="auto"/>
        <w:ind w:right="13" w:firstLine="567"/>
        <w:jc w:val="both"/>
        <w:rPr>
          <w:sz w:val="26"/>
          <w:szCs w:val="26"/>
        </w:rPr>
      </w:pPr>
      <w:r w:rsidRPr="000B68F6">
        <w:rPr>
          <w:sz w:val="26"/>
          <w:szCs w:val="26"/>
        </w:rPr>
        <w:t>Таблица 2 - Общие сведения о территории СП «</w:t>
      </w:r>
      <w:r w:rsidR="00D7373E" w:rsidRPr="000B68F6">
        <w:rPr>
          <w:sz w:val="26"/>
          <w:szCs w:val="26"/>
        </w:rPr>
        <w:t>Слудка</w:t>
      </w:r>
      <w:r w:rsidRPr="000B68F6">
        <w:rPr>
          <w:sz w:val="26"/>
          <w:szCs w:val="26"/>
        </w:rPr>
        <w:t>»</w:t>
      </w:r>
    </w:p>
    <w:tbl>
      <w:tblPr>
        <w:tblOverlap w:val="never"/>
        <w:tblW w:w="0" w:type="auto"/>
        <w:jc w:val="center"/>
        <w:tblLayout w:type="fixed"/>
        <w:tblCellMar>
          <w:left w:w="10" w:type="dxa"/>
          <w:right w:w="10" w:type="dxa"/>
        </w:tblCellMar>
        <w:tblLook w:val="04A0" w:firstRow="1" w:lastRow="0" w:firstColumn="1" w:lastColumn="0" w:noHBand="0" w:noVBand="1"/>
      </w:tblPr>
      <w:tblGrid>
        <w:gridCol w:w="571"/>
        <w:gridCol w:w="4608"/>
        <w:gridCol w:w="4618"/>
      </w:tblGrid>
      <w:tr w:rsidR="00653F42" w:rsidRPr="000B68F6" w14:paraId="583C3BA7" w14:textId="77777777" w:rsidTr="00130E9A">
        <w:trPr>
          <w:trHeight w:hRule="exact" w:val="312"/>
          <w:jc w:val="center"/>
        </w:trPr>
        <w:tc>
          <w:tcPr>
            <w:tcW w:w="571" w:type="dxa"/>
            <w:tcBorders>
              <w:top w:val="single" w:sz="4" w:space="0" w:color="auto"/>
              <w:left w:val="single" w:sz="4" w:space="0" w:color="auto"/>
            </w:tcBorders>
            <w:shd w:val="clear" w:color="auto" w:fill="FFFFFF"/>
          </w:tcPr>
          <w:p w14:paraId="13AF8A37" w14:textId="77777777" w:rsidR="00653F42" w:rsidRPr="000B68F6" w:rsidRDefault="00653F42" w:rsidP="00C22502">
            <w:pPr>
              <w:widowControl w:val="0"/>
              <w:ind w:right="13"/>
              <w:jc w:val="center"/>
            </w:pPr>
            <w:r w:rsidRPr="000B68F6">
              <w:rPr>
                <w:b/>
                <w:bCs/>
              </w:rPr>
              <w:t>№</w:t>
            </w:r>
          </w:p>
        </w:tc>
        <w:tc>
          <w:tcPr>
            <w:tcW w:w="4608" w:type="dxa"/>
            <w:tcBorders>
              <w:top w:val="single" w:sz="4" w:space="0" w:color="auto"/>
              <w:left w:val="single" w:sz="4" w:space="0" w:color="auto"/>
            </w:tcBorders>
            <w:shd w:val="clear" w:color="auto" w:fill="FFFFFF"/>
          </w:tcPr>
          <w:p w14:paraId="50562763" w14:textId="77777777" w:rsidR="00653F42" w:rsidRPr="000B68F6" w:rsidRDefault="00653F42" w:rsidP="00C22502">
            <w:pPr>
              <w:widowControl w:val="0"/>
              <w:ind w:right="13"/>
              <w:jc w:val="center"/>
            </w:pPr>
            <w:r w:rsidRPr="000B68F6">
              <w:rPr>
                <w:b/>
                <w:bCs/>
              </w:rPr>
              <w:t>Параметры</w:t>
            </w:r>
          </w:p>
        </w:tc>
        <w:tc>
          <w:tcPr>
            <w:tcW w:w="4618" w:type="dxa"/>
            <w:tcBorders>
              <w:top w:val="single" w:sz="4" w:space="0" w:color="auto"/>
              <w:left w:val="single" w:sz="4" w:space="0" w:color="auto"/>
              <w:right w:val="single" w:sz="4" w:space="0" w:color="auto"/>
            </w:tcBorders>
            <w:shd w:val="clear" w:color="auto" w:fill="FFFFFF"/>
          </w:tcPr>
          <w:p w14:paraId="1431DEC7" w14:textId="77777777" w:rsidR="00653F42" w:rsidRPr="000B68F6" w:rsidRDefault="00653F42" w:rsidP="00C22502">
            <w:pPr>
              <w:widowControl w:val="0"/>
              <w:ind w:right="13"/>
              <w:jc w:val="center"/>
            </w:pPr>
            <w:r w:rsidRPr="000B68F6">
              <w:rPr>
                <w:b/>
                <w:bCs/>
              </w:rPr>
              <w:t>Описание</w:t>
            </w:r>
          </w:p>
        </w:tc>
      </w:tr>
      <w:tr w:rsidR="00653F42" w:rsidRPr="000B68F6" w14:paraId="2F62A7C2" w14:textId="77777777" w:rsidTr="001447A0">
        <w:trPr>
          <w:trHeight w:hRule="exact" w:val="302"/>
          <w:jc w:val="center"/>
        </w:trPr>
        <w:tc>
          <w:tcPr>
            <w:tcW w:w="571" w:type="dxa"/>
            <w:tcBorders>
              <w:top w:val="single" w:sz="4" w:space="0" w:color="auto"/>
              <w:left w:val="single" w:sz="4" w:space="0" w:color="auto"/>
              <w:bottom w:val="single" w:sz="4" w:space="0" w:color="auto"/>
            </w:tcBorders>
            <w:shd w:val="clear" w:color="auto" w:fill="FFFFFF"/>
            <w:vAlign w:val="bottom"/>
          </w:tcPr>
          <w:p w14:paraId="19C95AD3" w14:textId="77777777" w:rsidR="00653F42" w:rsidRPr="000B68F6" w:rsidRDefault="00653F42" w:rsidP="00C22502">
            <w:pPr>
              <w:widowControl w:val="0"/>
              <w:ind w:right="13" w:firstLine="200"/>
              <w:jc w:val="both"/>
            </w:pPr>
            <w:r w:rsidRPr="000B68F6">
              <w:t>1</w:t>
            </w:r>
          </w:p>
        </w:tc>
        <w:tc>
          <w:tcPr>
            <w:tcW w:w="4608" w:type="dxa"/>
            <w:tcBorders>
              <w:top w:val="single" w:sz="4" w:space="0" w:color="auto"/>
              <w:left w:val="single" w:sz="4" w:space="0" w:color="auto"/>
              <w:bottom w:val="single" w:sz="4" w:space="0" w:color="auto"/>
            </w:tcBorders>
            <w:shd w:val="clear" w:color="auto" w:fill="FFFFFF"/>
            <w:vAlign w:val="bottom"/>
          </w:tcPr>
          <w:p w14:paraId="5CAE0C5E" w14:textId="4B9BC505" w:rsidR="00653F42" w:rsidRPr="000B68F6" w:rsidRDefault="00653F42" w:rsidP="00C22502">
            <w:pPr>
              <w:widowControl w:val="0"/>
              <w:ind w:right="13"/>
            </w:pPr>
            <w:r w:rsidRPr="000B68F6">
              <w:t xml:space="preserve">Площадь территории, </w:t>
            </w:r>
            <w:r w:rsidR="00CD3F63" w:rsidRPr="000B68F6">
              <w:t>км</w:t>
            </w:r>
            <w:r w:rsidR="00CD3F63" w:rsidRPr="000B68F6">
              <w:rPr>
                <w:vertAlign w:val="superscript"/>
              </w:rPr>
              <w:t>2</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bottom"/>
          </w:tcPr>
          <w:p w14:paraId="1C1D6970" w14:textId="28360EE6" w:rsidR="00653F42" w:rsidRPr="000B68F6" w:rsidRDefault="00D7373E" w:rsidP="00C22502">
            <w:pPr>
              <w:widowControl w:val="0"/>
              <w:ind w:right="13"/>
              <w:jc w:val="center"/>
            </w:pPr>
            <w:r w:rsidRPr="000B68F6">
              <w:t>17,4</w:t>
            </w:r>
          </w:p>
        </w:tc>
      </w:tr>
      <w:tr w:rsidR="00653F42" w:rsidRPr="000B68F6" w14:paraId="703EB054" w14:textId="77777777" w:rsidTr="001447A0">
        <w:trPr>
          <w:trHeight w:hRule="exact" w:val="298"/>
          <w:jc w:val="center"/>
        </w:trPr>
        <w:tc>
          <w:tcPr>
            <w:tcW w:w="571" w:type="dxa"/>
            <w:tcBorders>
              <w:top w:val="single" w:sz="4" w:space="0" w:color="auto"/>
              <w:left w:val="single" w:sz="4" w:space="0" w:color="auto"/>
              <w:bottom w:val="single" w:sz="4" w:space="0" w:color="auto"/>
              <w:right w:val="single" w:sz="4" w:space="0" w:color="auto"/>
            </w:tcBorders>
            <w:shd w:val="clear" w:color="auto" w:fill="FFFFFF"/>
            <w:vAlign w:val="bottom"/>
          </w:tcPr>
          <w:p w14:paraId="76CA8E8C" w14:textId="77777777" w:rsidR="00653F42" w:rsidRPr="000B68F6" w:rsidRDefault="00653F42" w:rsidP="00C22502">
            <w:pPr>
              <w:widowControl w:val="0"/>
              <w:ind w:right="13" w:firstLine="200"/>
              <w:jc w:val="both"/>
            </w:pPr>
            <w:r w:rsidRPr="000B68F6">
              <w:t>2</w:t>
            </w:r>
          </w:p>
        </w:tc>
        <w:tc>
          <w:tcPr>
            <w:tcW w:w="4608" w:type="dxa"/>
            <w:tcBorders>
              <w:top w:val="single" w:sz="4" w:space="0" w:color="auto"/>
              <w:left w:val="single" w:sz="4" w:space="0" w:color="auto"/>
              <w:bottom w:val="single" w:sz="4" w:space="0" w:color="auto"/>
              <w:right w:val="single" w:sz="4" w:space="0" w:color="auto"/>
            </w:tcBorders>
            <w:shd w:val="clear" w:color="auto" w:fill="FFFFFF"/>
            <w:vAlign w:val="bottom"/>
          </w:tcPr>
          <w:p w14:paraId="53CB7F3A" w14:textId="77777777" w:rsidR="00653F42" w:rsidRPr="000B68F6" w:rsidRDefault="00653F42" w:rsidP="00C22502">
            <w:pPr>
              <w:widowControl w:val="0"/>
              <w:ind w:right="13"/>
            </w:pPr>
            <w:r w:rsidRPr="000B68F6">
              <w:t>Численность населения, чел.</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bottom"/>
          </w:tcPr>
          <w:p w14:paraId="40DCC357" w14:textId="770C7192" w:rsidR="00653F42" w:rsidRPr="000B68F6" w:rsidRDefault="00D7373E" w:rsidP="00C22502">
            <w:pPr>
              <w:widowControl w:val="0"/>
              <w:ind w:right="13"/>
              <w:jc w:val="center"/>
            </w:pPr>
            <w:r w:rsidRPr="000B68F6">
              <w:t>565</w:t>
            </w:r>
          </w:p>
        </w:tc>
      </w:tr>
      <w:tr w:rsidR="00653F42" w:rsidRPr="000B68F6" w14:paraId="27433AFF" w14:textId="77777777" w:rsidTr="001447A0">
        <w:trPr>
          <w:trHeight w:hRule="exact" w:val="302"/>
          <w:jc w:val="center"/>
        </w:trPr>
        <w:tc>
          <w:tcPr>
            <w:tcW w:w="571" w:type="dxa"/>
            <w:tcBorders>
              <w:top w:val="single" w:sz="4" w:space="0" w:color="auto"/>
              <w:left w:val="single" w:sz="4" w:space="0" w:color="auto"/>
            </w:tcBorders>
            <w:shd w:val="clear" w:color="auto" w:fill="FFFFFF"/>
            <w:vAlign w:val="bottom"/>
          </w:tcPr>
          <w:p w14:paraId="2FFF6A8C" w14:textId="77777777" w:rsidR="00653F42" w:rsidRPr="000B68F6" w:rsidRDefault="00653F42" w:rsidP="00C22502">
            <w:pPr>
              <w:widowControl w:val="0"/>
              <w:ind w:right="13" w:firstLine="200"/>
              <w:jc w:val="both"/>
            </w:pPr>
            <w:r w:rsidRPr="000B68F6">
              <w:t>3</w:t>
            </w:r>
          </w:p>
        </w:tc>
        <w:tc>
          <w:tcPr>
            <w:tcW w:w="4608" w:type="dxa"/>
            <w:tcBorders>
              <w:top w:val="single" w:sz="4" w:space="0" w:color="auto"/>
              <w:left w:val="single" w:sz="4" w:space="0" w:color="auto"/>
            </w:tcBorders>
            <w:shd w:val="clear" w:color="auto" w:fill="FFFFFF"/>
            <w:vAlign w:val="bottom"/>
          </w:tcPr>
          <w:p w14:paraId="74A74337" w14:textId="77777777" w:rsidR="00653F42" w:rsidRPr="000B68F6" w:rsidRDefault="00653F42" w:rsidP="00C22502">
            <w:pPr>
              <w:widowControl w:val="0"/>
              <w:ind w:right="13"/>
            </w:pPr>
            <w:r w:rsidRPr="000B68F6">
              <w:t>Плотность населения, чел/км</w:t>
            </w:r>
            <w:r w:rsidRPr="000B68F6">
              <w:rPr>
                <w:vertAlign w:val="superscript"/>
              </w:rPr>
              <w:t>2</w:t>
            </w:r>
          </w:p>
        </w:tc>
        <w:tc>
          <w:tcPr>
            <w:tcW w:w="4618" w:type="dxa"/>
            <w:tcBorders>
              <w:top w:val="single" w:sz="4" w:space="0" w:color="auto"/>
              <w:left w:val="single" w:sz="4" w:space="0" w:color="auto"/>
              <w:right w:val="single" w:sz="4" w:space="0" w:color="auto"/>
            </w:tcBorders>
            <w:shd w:val="clear" w:color="auto" w:fill="FFFFFF"/>
            <w:vAlign w:val="bottom"/>
          </w:tcPr>
          <w:p w14:paraId="4FCA8453" w14:textId="3C1CF81A" w:rsidR="00653F42" w:rsidRPr="000B68F6" w:rsidRDefault="00D7373E" w:rsidP="00C22502">
            <w:pPr>
              <w:widowControl w:val="0"/>
              <w:ind w:right="13"/>
              <w:jc w:val="center"/>
            </w:pPr>
            <w:r w:rsidRPr="000B68F6">
              <w:t>32,45</w:t>
            </w:r>
          </w:p>
        </w:tc>
      </w:tr>
      <w:tr w:rsidR="00653F42" w:rsidRPr="000B68F6" w14:paraId="41C9764E" w14:textId="77777777" w:rsidTr="00130E9A">
        <w:trPr>
          <w:trHeight w:hRule="exact" w:val="302"/>
          <w:jc w:val="center"/>
        </w:trPr>
        <w:tc>
          <w:tcPr>
            <w:tcW w:w="571" w:type="dxa"/>
            <w:tcBorders>
              <w:top w:val="single" w:sz="4" w:space="0" w:color="auto"/>
              <w:left w:val="single" w:sz="4" w:space="0" w:color="auto"/>
            </w:tcBorders>
            <w:shd w:val="clear" w:color="auto" w:fill="FFFFFF"/>
            <w:vAlign w:val="bottom"/>
          </w:tcPr>
          <w:p w14:paraId="593B101E" w14:textId="77777777" w:rsidR="00653F42" w:rsidRPr="000B68F6" w:rsidRDefault="00653F42" w:rsidP="00C22502">
            <w:pPr>
              <w:widowControl w:val="0"/>
              <w:ind w:right="13" w:firstLine="200"/>
              <w:jc w:val="both"/>
            </w:pPr>
            <w:r w:rsidRPr="000B68F6">
              <w:t>4</w:t>
            </w:r>
          </w:p>
        </w:tc>
        <w:tc>
          <w:tcPr>
            <w:tcW w:w="4608" w:type="dxa"/>
            <w:tcBorders>
              <w:top w:val="single" w:sz="4" w:space="0" w:color="auto"/>
              <w:left w:val="single" w:sz="4" w:space="0" w:color="auto"/>
            </w:tcBorders>
            <w:shd w:val="clear" w:color="auto" w:fill="FFFFFF"/>
            <w:vAlign w:val="bottom"/>
          </w:tcPr>
          <w:p w14:paraId="49E633AD" w14:textId="77777777" w:rsidR="00653F42" w:rsidRPr="000B68F6" w:rsidRDefault="00653F42" w:rsidP="00C22502">
            <w:pPr>
              <w:widowControl w:val="0"/>
              <w:ind w:right="13"/>
            </w:pPr>
            <w:r w:rsidRPr="000B68F6">
              <w:t>Количество населенных пунктов</w:t>
            </w:r>
          </w:p>
        </w:tc>
        <w:tc>
          <w:tcPr>
            <w:tcW w:w="4618" w:type="dxa"/>
            <w:tcBorders>
              <w:top w:val="single" w:sz="4" w:space="0" w:color="auto"/>
              <w:left w:val="single" w:sz="4" w:space="0" w:color="auto"/>
              <w:right w:val="single" w:sz="4" w:space="0" w:color="auto"/>
            </w:tcBorders>
            <w:shd w:val="clear" w:color="auto" w:fill="FFFFFF"/>
            <w:vAlign w:val="bottom"/>
          </w:tcPr>
          <w:p w14:paraId="1F595974" w14:textId="0598192F" w:rsidR="00653F42" w:rsidRPr="000B68F6" w:rsidRDefault="00D7373E" w:rsidP="00C22502">
            <w:pPr>
              <w:widowControl w:val="0"/>
              <w:ind w:right="13"/>
              <w:jc w:val="center"/>
            </w:pPr>
            <w:r w:rsidRPr="000B68F6">
              <w:t>7</w:t>
            </w:r>
          </w:p>
        </w:tc>
      </w:tr>
      <w:tr w:rsidR="00653F42" w:rsidRPr="000B68F6" w14:paraId="5C6D2940" w14:textId="77777777" w:rsidTr="00130E9A">
        <w:trPr>
          <w:trHeight w:hRule="exact" w:val="298"/>
          <w:jc w:val="center"/>
        </w:trPr>
        <w:tc>
          <w:tcPr>
            <w:tcW w:w="571" w:type="dxa"/>
            <w:tcBorders>
              <w:top w:val="single" w:sz="4" w:space="0" w:color="auto"/>
              <w:left w:val="single" w:sz="4" w:space="0" w:color="auto"/>
            </w:tcBorders>
            <w:shd w:val="clear" w:color="auto" w:fill="FFFFFF"/>
            <w:vAlign w:val="bottom"/>
          </w:tcPr>
          <w:p w14:paraId="68CC6CE5" w14:textId="77777777" w:rsidR="00653F42" w:rsidRPr="000B68F6" w:rsidRDefault="00653F42" w:rsidP="00C22502">
            <w:pPr>
              <w:widowControl w:val="0"/>
              <w:ind w:right="13" w:firstLine="200"/>
              <w:jc w:val="both"/>
            </w:pPr>
            <w:r w:rsidRPr="000B68F6">
              <w:t>5</w:t>
            </w:r>
          </w:p>
        </w:tc>
        <w:tc>
          <w:tcPr>
            <w:tcW w:w="4608" w:type="dxa"/>
            <w:tcBorders>
              <w:top w:val="single" w:sz="4" w:space="0" w:color="auto"/>
              <w:left w:val="single" w:sz="4" w:space="0" w:color="auto"/>
            </w:tcBorders>
            <w:shd w:val="clear" w:color="auto" w:fill="FFFFFF"/>
            <w:vAlign w:val="bottom"/>
          </w:tcPr>
          <w:p w14:paraId="057A6FE0" w14:textId="77777777" w:rsidR="00653F42" w:rsidRPr="000B68F6" w:rsidRDefault="00653F42" w:rsidP="00C22502">
            <w:pPr>
              <w:widowControl w:val="0"/>
              <w:ind w:right="13"/>
            </w:pPr>
            <w:r w:rsidRPr="000B68F6">
              <w:t>Расстояние до:</w:t>
            </w:r>
          </w:p>
        </w:tc>
        <w:tc>
          <w:tcPr>
            <w:tcW w:w="4618" w:type="dxa"/>
            <w:tcBorders>
              <w:top w:val="single" w:sz="4" w:space="0" w:color="auto"/>
              <w:left w:val="single" w:sz="4" w:space="0" w:color="auto"/>
              <w:right w:val="single" w:sz="4" w:space="0" w:color="auto"/>
            </w:tcBorders>
            <w:shd w:val="clear" w:color="auto" w:fill="FFFFFF"/>
          </w:tcPr>
          <w:p w14:paraId="4522A051" w14:textId="77777777" w:rsidR="00653F42" w:rsidRPr="000B68F6" w:rsidRDefault="00653F42" w:rsidP="00C22502">
            <w:pPr>
              <w:spacing w:after="160" w:line="259" w:lineRule="auto"/>
              <w:ind w:right="13"/>
              <w:rPr>
                <w:rFonts w:ascii="Calibri" w:hAnsi="Calibri"/>
              </w:rPr>
            </w:pPr>
          </w:p>
        </w:tc>
      </w:tr>
      <w:tr w:rsidR="00653F42" w:rsidRPr="000B68F6" w14:paraId="42120BB7" w14:textId="77777777" w:rsidTr="00130E9A">
        <w:trPr>
          <w:trHeight w:hRule="exact" w:val="312"/>
          <w:jc w:val="center"/>
        </w:trPr>
        <w:tc>
          <w:tcPr>
            <w:tcW w:w="571" w:type="dxa"/>
            <w:tcBorders>
              <w:top w:val="single" w:sz="4" w:space="0" w:color="auto"/>
              <w:left w:val="single" w:sz="4" w:space="0" w:color="auto"/>
              <w:bottom w:val="single" w:sz="4" w:space="0" w:color="auto"/>
            </w:tcBorders>
            <w:shd w:val="clear" w:color="auto" w:fill="FFFFFF"/>
          </w:tcPr>
          <w:p w14:paraId="77FFCDFC" w14:textId="77777777" w:rsidR="00653F42" w:rsidRPr="000B68F6" w:rsidRDefault="00653F42" w:rsidP="00C22502">
            <w:pPr>
              <w:spacing w:after="160" w:line="259" w:lineRule="auto"/>
              <w:ind w:right="13"/>
              <w:rPr>
                <w:rFonts w:ascii="Calibri" w:hAnsi="Calibri"/>
              </w:rPr>
            </w:pPr>
          </w:p>
        </w:tc>
        <w:tc>
          <w:tcPr>
            <w:tcW w:w="4608" w:type="dxa"/>
            <w:tcBorders>
              <w:top w:val="single" w:sz="4" w:space="0" w:color="auto"/>
              <w:left w:val="single" w:sz="4" w:space="0" w:color="auto"/>
              <w:bottom w:val="single" w:sz="4" w:space="0" w:color="auto"/>
            </w:tcBorders>
            <w:shd w:val="clear" w:color="auto" w:fill="FFFFFF"/>
            <w:vAlign w:val="bottom"/>
          </w:tcPr>
          <w:p w14:paraId="2B8E3C9A" w14:textId="77777777" w:rsidR="00653F42" w:rsidRPr="000B68F6" w:rsidRDefault="00653F42" w:rsidP="00C22502">
            <w:pPr>
              <w:widowControl w:val="0"/>
              <w:ind w:right="13"/>
            </w:pPr>
            <w:r w:rsidRPr="000B68F6">
              <w:t>Областного центра, км</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bottom"/>
          </w:tcPr>
          <w:p w14:paraId="0AB7A3C2" w14:textId="293F89D9" w:rsidR="00653F42" w:rsidRPr="000B68F6" w:rsidRDefault="00D7373E" w:rsidP="00C22502">
            <w:pPr>
              <w:widowControl w:val="0"/>
              <w:ind w:right="13"/>
              <w:jc w:val="center"/>
            </w:pPr>
            <w:r w:rsidRPr="000B68F6">
              <w:t>50</w:t>
            </w:r>
          </w:p>
        </w:tc>
      </w:tr>
    </w:tbl>
    <w:p w14:paraId="600FB997" w14:textId="12F40F28" w:rsidR="00653F42" w:rsidRPr="000B68F6" w:rsidRDefault="00653F42" w:rsidP="00C22502">
      <w:pPr>
        <w:pStyle w:val="21"/>
        <w:ind w:right="13"/>
        <w:jc w:val="both"/>
      </w:pPr>
      <w:bookmarkStart w:id="9" w:name="_Toc71120081"/>
      <w:r w:rsidRPr="000B68F6">
        <w:lastRenderedPageBreak/>
        <w:t>1.1.1. Функциональная схема централизованного теплоснабжения СП «</w:t>
      </w:r>
      <w:r w:rsidR="00D7373E" w:rsidRPr="000B68F6">
        <w:t>Слудка</w:t>
      </w:r>
      <w:r w:rsidRPr="000B68F6">
        <w:t>»</w:t>
      </w:r>
      <w:bookmarkEnd w:id="9"/>
    </w:p>
    <w:p w14:paraId="3CD6E674" w14:textId="14CC1FA7" w:rsidR="00653F42" w:rsidRPr="000B68F6" w:rsidRDefault="00653F42" w:rsidP="00C22502">
      <w:pPr>
        <w:ind w:right="13"/>
      </w:pPr>
    </w:p>
    <w:p w14:paraId="7165F7DB" w14:textId="0C68FDD2" w:rsidR="00653F42" w:rsidRPr="000B68F6" w:rsidRDefault="00653F42" w:rsidP="00C22502">
      <w:pPr>
        <w:widowControl w:val="0"/>
        <w:spacing w:line="360" w:lineRule="auto"/>
        <w:ind w:right="13" w:firstLine="567"/>
        <w:jc w:val="both"/>
        <w:rPr>
          <w:sz w:val="26"/>
          <w:szCs w:val="26"/>
        </w:rPr>
      </w:pPr>
      <w:r w:rsidRPr="000B68F6">
        <w:rPr>
          <w:sz w:val="26"/>
          <w:szCs w:val="26"/>
        </w:rPr>
        <w:t>На территории СП «</w:t>
      </w:r>
      <w:r w:rsidR="00D7373E" w:rsidRPr="000B68F6">
        <w:rPr>
          <w:sz w:val="26"/>
          <w:szCs w:val="26"/>
        </w:rPr>
        <w:t>Слудка</w:t>
      </w:r>
      <w:r w:rsidRPr="000B68F6">
        <w:rPr>
          <w:sz w:val="26"/>
          <w:szCs w:val="26"/>
        </w:rPr>
        <w:t xml:space="preserve">» в сфере теплоснабжения осуществляет деятельность   одна   организация – ООО «Сыктывдинская тепловая компания» (ООО «СТК»). </w:t>
      </w:r>
    </w:p>
    <w:p w14:paraId="6FE2711C" w14:textId="38462452" w:rsidR="00653F42" w:rsidRPr="000B68F6" w:rsidRDefault="00653F42" w:rsidP="00C22502">
      <w:pPr>
        <w:widowControl w:val="0"/>
        <w:spacing w:line="360" w:lineRule="auto"/>
        <w:ind w:right="13" w:firstLine="567"/>
        <w:jc w:val="both"/>
        <w:rPr>
          <w:sz w:val="26"/>
          <w:szCs w:val="26"/>
        </w:rPr>
      </w:pPr>
      <w:r w:rsidRPr="000B68F6">
        <w:rPr>
          <w:sz w:val="26"/>
          <w:szCs w:val="26"/>
        </w:rPr>
        <w:t xml:space="preserve">ООО «СТК» осуществляет производство и передачу тепловой энергии, обеспечивает теплоснабжение жилых и административных зданий </w:t>
      </w:r>
      <w:r w:rsidR="008B2C25" w:rsidRPr="000B68F6">
        <w:rPr>
          <w:sz w:val="26"/>
          <w:szCs w:val="26"/>
        </w:rPr>
        <w:t>с.</w:t>
      </w:r>
      <w:r w:rsidRPr="000B68F6">
        <w:rPr>
          <w:sz w:val="26"/>
          <w:szCs w:val="26"/>
        </w:rPr>
        <w:t xml:space="preserve"> </w:t>
      </w:r>
      <w:r w:rsidR="00D7373E" w:rsidRPr="000B68F6">
        <w:rPr>
          <w:sz w:val="26"/>
          <w:szCs w:val="26"/>
        </w:rPr>
        <w:t>Слудка</w:t>
      </w:r>
      <w:r w:rsidRPr="000B68F6">
        <w:rPr>
          <w:sz w:val="26"/>
          <w:szCs w:val="26"/>
        </w:rPr>
        <w:t xml:space="preserve">. Теплоснабжение индивидуальной жилой застройки осуществляется от индивидуальных отопительных систем (печи, камины, котлы). Функциональная схема централизованного теплоснабжения </w:t>
      </w:r>
      <w:r w:rsidR="008B2C25" w:rsidRPr="000B68F6">
        <w:rPr>
          <w:sz w:val="26"/>
          <w:szCs w:val="26"/>
        </w:rPr>
        <w:t>с.</w:t>
      </w:r>
      <w:r w:rsidRPr="000B68F6">
        <w:rPr>
          <w:sz w:val="26"/>
          <w:szCs w:val="26"/>
        </w:rPr>
        <w:t xml:space="preserve"> </w:t>
      </w:r>
      <w:r w:rsidR="00D7373E" w:rsidRPr="000B68F6">
        <w:rPr>
          <w:sz w:val="26"/>
          <w:szCs w:val="26"/>
        </w:rPr>
        <w:t>Слудка</w:t>
      </w:r>
      <w:r w:rsidRPr="000B68F6">
        <w:rPr>
          <w:sz w:val="26"/>
          <w:szCs w:val="26"/>
        </w:rPr>
        <w:t xml:space="preserve"> представлена на рисунке ниже.</w:t>
      </w:r>
    </w:p>
    <w:p w14:paraId="07E96BBE" w14:textId="5A8A3187" w:rsidR="00653F42" w:rsidRPr="000B68F6" w:rsidRDefault="00653F42" w:rsidP="00C22502">
      <w:pPr>
        <w:widowControl w:val="0"/>
        <w:spacing w:line="360" w:lineRule="auto"/>
        <w:ind w:right="13" w:firstLine="567"/>
        <w:jc w:val="both"/>
        <w:rPr>
          <w:sz w:val="26"/>
          <w:szCs w:val="26"/>
        </w:rPr>
      </w:pPr>
      <w:r w:rsidRPr="000B68F6">
        <w:rPr>
          <w:noProof/>
          <w:sz w:val="26"/>
          <w:szCs w:val="26"/>
        </w:rPr>
        <mc:AlternateContent>
          <mc:Choice Requires="wps">
            <w:drawing>
              <wp:anchor distT="0" distB="0" distL="114300" distR="114300" simplePos="0" relativeHeight="251664384" behindDoc="0" locked="0" layoutInCell="1" allowOverlap="1" wp14:anchorId="03F5F1B2" wp14:editId="758672D3">
                <wp:simplePos x="0" y="0"/>
                <wp:positionH relativeFrom="column">
                  <wp:posOffset>1478887</wp:posOffset>
                </wp:positionH>
                <wp:positionV relativeFrom="paragraph">
                  <wp:posOffset>116840</wp:posOffset>
                </wp:positionV>
                <wp:extent cx="3757584" cy="486888"/>
                <wp:effectExtent l="0" t="0" r="0" b="8890"/>
                <wp:wrapNone/>
                <wp:docPr id="10" name="Прямоугольник: скругленные углы 10"/>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E50576" w14:textId="24F01C1E" w:rsidR="002E07D3" w:rsidRPr="00653F42" w:rsidRDefault="002E07D3"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«СТК»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3F5F1B2" id="Прямоугольник: скругленные углы 10" o:spid="_x0000_s1026" style="position:absolute;left:0;text-align:left;margin-left:116.45pt;margin-top:9.2pt;width:295.85pt;height:38.35pt;z-index:251664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" fillcolor="#d9e2f3 [660]" stroked="f" strokeweight="1pt">
                <v:stroke joinstyle="miter"/>
                <v:textbox>
                  <w:txbxContent>
                    <w:p w14:paraId="18E50576" w14:textId="24F01C1E" w:rsidR="002E07D3" w:rsidRPr="00653F42" w:rsidRDefault="002E07D3"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«СТК»</w:t>
                      </w:r>
                    </w:p>
                  </w:txbxContent>
                </v:textbox>
              </v:roundrect>
            </w:pict>
          </mc:Fallback>
        </mc:AlternateContent>
      </w:r>
    </w:p>
    <w:p w14:paraId="742BE751" w14:textId="77777777" w:rsidR="00653F42" w:rsidRPr="000B68F6" w:rsidRDefault="00653F42" w:rsidP="00C22502">
      <w:pPr>
        <w:widowControl w:val="0"/>
        <w:spacing w:line="360" w:lineRule="auto"/>
        <w:ind w:right="13" w:firstLine="567"/>
        <w:jc w:val="both"/>
        <w:rPr>
          <w:sz w:val="26"/>
          <w:szCs w:val="26"/>
        </w:rPr>
      </w:pPr>
    </w:p>
    <w:p w14:paraId="5D1A3662" w14:textId="1B9E975B" w:rsidR="00653F42" w:rsidRPr="000B68F6" w:rsidRDefault="00653F42" w:rsidP="00C22502">
      <w:pPr>
        <w:widowControl w:val="0"/>
        <w:spacing w:line="360" w:lineRule="auto"/>
        <w:ind w:right="13" w:firstLine="567"/>
        <w:jc w:val="both"/>
        <w:rPr>
          <w:sz w:val="26"/>
          <w:szCs w:val="26"/>
        </w:rPr>
      </w:pPr>
      <w:r w:rsidRPr="000B68F6">
        <w:rPr>
          <w:noProof/>
          <w:sz w:val="26"/>
          <w:szCs w:val="26"/>
        </w:rPr>
        <mc:AlternateContent>
          <mc:Choice Requires="wps">
            <w:drawing>
              <wp:anchor distT="0" distB="0" distL="114300" distR="114300" simplePos="0" relativeHeight="251665408" behindDoc="0" locked="0" layoutInCell="1" allowOverlap="1" wp14:anchorId="12F6C394" wp14:editId="15DDC954">
                <wp:simplePos x="0" y="0"/>
                <wp:positionH relativeFrom="column">
                  <wp:posOffset>2939387</wp:posOffset>
                </wp:positionH>
                <wp:positionV relativeFrom="paragraph">
                  <wp:posOffset>165100</wp:posOffset>
                </wp:positionV>
                <wp:extent cx="736270" cy="807522"/>
                <wp:effectExtent l="0" t="0" r="6985" b="0"/>
                <wp:wrapNone/>
                <wp:docPr id="11" name="Стрелка: вниз 11"/>
                <wp:cNvGraphicFramePr/>
                <a:graphic xmlns:a="http://schemas.openxmlformats.org/drawingml/2006/main">
                  <a:graphicData uri="http://schemas.microsoft.com/office/word/2010/wordprocessingShape">
                    <wps:wsp>
                      <wps:cNvSpPr/>
                      <wps:spPr>
                        <a:xfrm>
                          <a:off x="0" y="0"/>
                          <a:ext cx="736270" cy="807522"/>
                        </a:xfrm>
                        <a:prstGeom prst="downArrow">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shapetype w14:anchorId="44B76D8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1" o:spid="_x0000_s1026" type="#_x0000_t67" style="position:absolute;margin-left:231.45pt;margin-top:13pt;width:57.95pt;height:63.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" adj="11753" fillcolor="#d9e2f3 [660]" stroked="f" strokeweight="1pt"/>
            </w:pict>
          </mc:Fallback>
        </mc:AlternateContent>
      </w:r>
    </w:p>
    <w:p w14:paraId="362907FF" w14:textId="1B0B85C1" w:rsidR="00653F42" w:rsidRPr="000B68F6" w:rsidRDefault="00653F42" w:rsidP="00C22502">
      <w:pPr>
        <w:widowControl w:val="0"/>
        <w:autoSpaceDE w:val="0"/>
        <w:autoSpaceDN w:val="0"/>
        <w:adjustRightInd w:val="0"/>
        <w:spacing w:line="200" w:lineRule="exact"/>
        <w:ind w:right="13"/>
        <w:rPr>
          <w:sz w:val="20"/>
          <w:szCs w:val="20"/>
        </w:rPr>
      </w:pPr>
    </w:p>
    <w:p w14:paraId="5F249B79" w14:textId="77777777" w:rsidR="00653F42" w:rsidRPr="000B68F6" w:rsidRDefault="00653F42" w:rsidP="00C22502">
      <w:pPr>
        <w:widowControl w:val="0"/>
        <w:autoSpaceDE w:val="0"/>
        <w:autoSpaceDN w:val="0"/>
        <w:adjustRightInd w:val="0"/>
        <w:spacing w:line="200" w:lineRule="exact"/>
        <w:ind w:right="13"/>
        <w:rPr>
          <w:sz w:val="20"/>
          <w:szCs w:val="20"/>
        </w:rPr>
      </w:pPr>
    </w:p>
    <w:p w14:paraId="1A6D68FF" w14:textId="4D8AF0A2" w:rsidR="00653F42" w:rsidRPr="000B68F6" w:rsidRDefault="00653F42" w:rsidP="00C22502">
      <w:pPr>
        <w:widowControl w:val="0"/>
        <w:autoSpaceDE w:val="0"/>
        <w:autoSpaceDN w:val="0"/>
        <w:adjustRightInd w:val="0"/>
        <w:spacing w:line="200" w:lineRule="exact"/>
        <w:ind w:right="13"/>
        <w:rPr>
          <w:sz w:val="20"/>
          <w:szCs w:val="20"/>
        </w:rPr>
      </w:pPr>
    </w:p>
    <w:p w14:paraId="7261B1A9" w14:textId="3A50F1D0" w:rsidR="00653F42" w:rsidRPr="000B68F6" w:rsidRDefault="00653F42" w:rsidP="00C22502">
      <w:pPr>
        <w:widowControl w:val="0"/>
        <w:autoSpaceDE w:val="0"/>
        <w:autoSpaceDN w:val="0"/>
        <w:adjustRightInd w:val="0"/>
        <w:spacing w:line="200" w:lineRule="exact"/>
        <w:ind w:right="13"/>
        <w:rPr>
          <w:sz w:val="20"/>
          <w:szCs w:val="20"/>
        </w:rPr>
      </w:pPr>
    </w:p>
    <w:p w14:paraId="28E994FC" w14:textId="77777777" w:rsidR="00653F42" w:rsidRPr="000B68F6" w:rsidRDefault="00653F42" w:rsidP="00C22502">
      <w:pPr>
        <w:widowControl w:val="0"/>
        <w:autoSpaceDE w:val="0"/>
        <w:autoSpaceDN w:val="0"/>
        <w:adjustRightInd w:val="0"/>
        <w:spacing w:line="200" w:lineRule="exact"/>
        <w:ind w:right="13"/>
        <w:rPr>
          <w:sz w:val="20"/>
          <w:szCs w:val="20"/>
        </w:rPr>
      </w:pPr>
    </w:p>
    <w:p w14:paraId="2405534D" w14:textId="4820198F" w:rsidR="00653F42" w:rsidRPr="000B68F6" w:rsidRDefault="00653F42" w:rsidP="00C22502">
      <w:pPr>
        <w:widowControl w:val="0"/>
        <w:autoSpaceDE w:val="0"/>
        <w:autoSpaceDN w:val="0"/>
        <w:adjustRightInd w:val="0"/>
        <w:spacing w:line="200" w:lineRule="exact"/>
        <w:ind w:right="13"/>
        <w:rPr>
          <w:sz w:val="20"/>
          <w:szCs w:val="20"/>
        </w:rPr>
      </w:pPr>
    </w:p>
    <w:p w14:paraId="7B597CF2" w14:textId="12814D0E" w:rsidR="00653F42" w:rsidRPr="000B68F6" w:rsidRDefault="00653F42" w:rsidP="00C22502">
      <w:pPr>
        <w:widowControl w:val="0"/>
        <w:autoSpaceDE w:val="0"/>
        <w:autoSpaceDN w:val="0"/>
        <w:adjustRightInd w:val="0"/>
        <w:spacing w:before="6" w:line="220" w:lineRule="exact"/>
        <w:ind w:right="13"/>
      </w:pPr>
      <w:r w:rsidRPr="000B68F6">
        <w:rPr>
          <w:noProof/>
          <w:sz w:val="26"/>
          <w:szCs w:val="26"/>
        </w:rPr>
        <mc:AlternateContent>
          <mc:Choice Requires="wps">
            <w:drawing>
              <wp:anchor distT="0" distB="0" distL="114300" distR="114300" simplePos="0" relativeHeight="251667456" behindDoc="0" locked="0" layoutInCell="1" allowOverlap="1" wp14:anchorId="66572A47" wp14:editId="2EC4A000">
                <wp:simplePos x="0" y="0"/>
                <wp:positionH relativeFrom="column">
                  <wp:posOffset>1440787</wp:posOffset>
                </wp:positionH>
                <wp:positionV relativeFrom="paragraph">
                  <wp:posOffset>41910</wp:posOffset>
                </wp:positionV>
                <wp:extent cx="3757584" cy="486888"/>
                <wp:effectExtent l="0" t="0" r="0" b="8890"/>
                <wp:wrapNone/>
                <wp:docPr id="12" name="Прямоугольник: скругленные углы 12"/>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421B5E" w14:textId="069E2FE9" w:rsidR="002E07D3" w:rsidRPr="00653F42" w:rsidRDefault="002E07D3"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6572A47" id="Прямоугольник: скругленные углы 12" o:spid="_x0000_s1027" style="position:absolute;margin-left:113.45pt;margin-top:3.3pt;width:295.85pt;height:38.35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" fillcolor="#d9e2f3 [660]" stroked="f" strokeweight="1pt">
                <v:stroke joinstyle="miter"/>
                <v:textbox>
                  <w:txbxContent>
                    <w:p w14:paraId="7E421B5E" w14:textId="069E2FE9" w:rsidR="002E07D3" w:rsidRPr="00653F42" w:rsidRDefault="002E07D3"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v:textbox>
              </v:roundrect>
            </w:pict>
          </mc:Fallback>
        </mc:AlternateContent>
      </w:r>
    </w:p>
    <w:p w14:paraId="3AEB947D" w14:textId="1F9AB1B3" w:rsidR="00653F42" w:rsidRPr="000B68F6" w:rsidRDefault="00653F42" w:rsidP="00C22502">
      <w:pPr>
        <w:widowControl w:val="0"/>
        <w:autoSpaceDE w:val="0"/>
        <w:autoSpaceDN w:val="0"/>
        <w:adjustRightInd w:val="0"/>
        <w:spacing w:before="8" w:line="130" w:lineRule="exact"/>
        <w:ind w:right="13"/>
        <w:rPr>
          <w:sz w:val="13"/>
          <w:szCs w:val="13"/>
        </w:rPr>
      </w:pPr>
    </w:p>
    <w:p w14:paraId="0C9FED95" w14:textId="77777777" w:rsidR="00653F42" w:rsidRPr="000B68F6" w:rsidRDefault="00653F42" w:rsidP="00C22502">
      <w:pPr>
        <w:widowControl w:val="0"/>
        <w:autoSpaceDE w:val="0"/>
        <w:autoSpaceDN w:val="0"/>
        <w:adjustRightInd w:val="0"/>
        <w:spacing w:before="8" w:line="130" w:lineRule="exact"/>
        <w:ind w:right="13"/>
        <w:rPr>
          <w:sz w:val="13"/>
          <w:szCs w:val="13"/>
        </w:rPr>
      </w:pPr>
    </w:p>
    <w:p w14:paraId="7AAC5C05" w14:textId="77777777" w:rsidR="00653F42" w:rsidRPr="000B68F6" w:rsidRDefault="00653F42" w:rsidP="00C22502">
      <w:pPr>
        <w:widowControl w:val="0"/>
        <w:autoSpaceDE w:val="0"/>
        <w:autoSpaceDN w:val="0"/>
        <w:adjustRightInd w:val="0"/>
        <w:spacing w:line="200" w:lineRule="exact"/>
        <w:ind w:right="13"/>
        <w:rPr>
          <w:sz w:val="20"/>
          <w:szCs w:val="20"/>
        </w:rPr>
      </w:pPr>
    </w:p>
    <w:p w14:paraId="1AAECD4E" w14:textId="77777777" w:rsidR="00653F42" w:rsidRPr="000B68F6" w:rsidRDefault="00653F42" w:rsidP="00C22502">
      <w:pPr>
        <w:widowControl w:val="0"/>
        <w:autoSpaceDE w:val="0"/>
        <w:autoSpaceDN w:val="0"/>
        <w:adjustRightInd w:val="0"/>
        <w:spacing w:before="29"/>
        <w:ind w:right="13"/>
        <w:jc w:val="center"/>
        <w:rPr>
          <w:b/>
          <w:bCs/>
          <w:spacing w:val="-3"/>
        </w:rPr>
      </w:pPr>
    </w:p>
    <w:p w14:paraId="41531923" w14:textId="011958EF" w:rsidR="00653F42" w:rsidRPr="000B68F6" w:rsidRDefault="00653F42" w:rsidP="00C22502">
      <w:pPr>
        <w:widowControl w:val="0"/>
        <w:autoSpaceDE w:val="0"/>
        <w:autoSpaceDN w:val="0"/>
        <w:adjustRightInd w:val="0"/>
        <w:spacing w:before="29"/>
        <w:ind w:right="13"/>
        <w:jc w:val="center"/>
        <w:rPr>
          <w:b/>
          <w:bCs/>
        </w:rPr>
      </w:pPr>
      <w:r w:rsidRPr="000B68F6">
        <w:rPr>
          <w:b/>
          <w:bCs/>
          <w:spacing w:val="-3"/>
        </w:rPr>
        <w:t>Р</w:t>
      </w:r>
      <w:r w:rsidRPr="000B68F6">
        <w:rPr>
          <w:b/>
          <w:bCs/>
          <w:spacing w:val="1"/>
        </w:rPr>
        <w:t>и</w:t>
      </w:r>
      <w:r w:rsidRPr="000B68F6">
        <w:rPr>
          <w:b/>
          <w:bCs/>
          <w:spacing w:val="-1"/>
        </w:rPr>
        <w:t>с</w:t>
      </w:r>
      <w:r w:rsidRPr="000B68F6">
        <w:rPr>
          <w:b/>
          <w:bCs/>
        </w:rPr>
        <w:t>у</w:t>
      </w:r>
      <w:r w:rsidRPr="000B68F6">
        <w:rPr>
          <w:b/>
          <w:bCs/>
          <w:spacing w:val="1"/>
        </w:rPr>
        <w:t>н</w:t>
      </w:r>
      <w:r w:rsidRPr="000B68F6">
        <w:rPr>
          <w:b/>
          <w:bCs/>
        </w:rPr>
        <w:t>о</w:t>
      </w:r>
      <w:r w:rsidRPr="000B68F6">
        <w:rPr>
          <w:b/>
          <w:bCs/>
          <w:spacing w:val="1"/>
        </w:rPr>
        <w:t>к</w:t>
      </w:r>
      <w:r w:rsidRPr="000B68F6">
        <w:rPr>
          <w:b/>
          <w:bCs/>
        </w:rPr>
        <w:t xml:space="preserve"> 2 - Фу</w:t>
      </w:r>
      <w:r w:rsidRPr="000B68F6">
        <w:rPr>
          <w:b/>
          <w:bCs/>
          <w:spacing w:val="1"/>
        </w:rPr>
        <w:t>нкци</w:t>
      </w:r>
      <w:r w:rsidRPr="000B68F6">
        <w:rPr>
          <w:b/>
          <w:bCs/>
          <w:spacing w:val="-2"/>
        </w:rPr>
        <w:t>о</w:t>
      </w:r>
      <w:r w:rsidRPr="000B68F6">
        <w:rPr>
          <w:b/>
          <w:bCs/>
          <w:spacing w:val="-1"/>
        </w:rPr>
        <w:t>н</w:t>
      </w:r>
      <w:r w:rsidRPr="000B68F6">
        <w:rPr>
          <w:b/>
          <w:bCs/>
        </w:rPr>
        <w:t>аль</w:t>
      </w:r>
      <w:r w:rsidRPr="000B68F6">
        <w:rPr>
          <w:b/>
          <w:bCs/>
          <w:spacing w:val="1"/>
        </w:rPr>
        <w:t>н</w:t>
      </w:r>
      <w:r w:rsidRPr="000B68F6">
        <w:rPr>
          <w:b/>
          <w:bCs/>
        </w:rPr>
        <w:t xml:space="preserve">ая </w:t>
      </w:r>
      <w:r w:rsidRPr="000B68F6">
        <w:rPr>
          <w:b/>
          <w:bCs/>
          <w:spacing w:val="-1"/>
        </w:rPr>
        <w:t>с</w:t>
      </w:r>
      <w:r w:rsidRPr="000B68F6">
        <w:rPr>
          <w:b/>
          <w:bCs/>
        </w:rPr>
        <w:t>х</w:t>
      </w:r>
      <w:r w:rsidRPr="000B68F6">
        <w:rPr>
          <w:b/>
          <w:bCs/>
          <w:spacing w:val="-1"/>
        </w:rPr>
        <w:t>е</w:t>
      </w:r>
      <w:r w:rsidRPr="000B68F6">
        <w:rPr>
          <w:b/>
          <w:bCs/>
        </w:rPr>
        <w:t>ма ц</w:t>
      </w:r>
      <w:r w:rsidRPr="000B68F6">
        <w:rPr>
          <w:b/>
          <w:bCs/>
          <w:spacing w:val="-1"/>
        </w:rPr>
        <w:t>е</w:t>
      </w:r>
      <w:r w:rsidRPr="000B68F6">
        <w:rPr>
          <w:b/>
          <w:bCs/>
          <w:spacing w:val="1"/>
        </w:rPr>
        <w:t>н</w:t>
      </w:r>
      <w:r w:rsidRPr="000B68F6">
        <w:rPr>
          <w:b/>
          <w:bCs/>
          <w:spacing w:val="2"/>
        </w:rPr>
        <w:t>т</w:t>
      </w:r>
      <w:r w:rsidRPr="000B68F6">
        <w:rPr>
          <w:b/>
          <w:bCs/>
          <w:spacing w:val="1"/>
        </w:rPr>
        <w:t>р</w:t>
      </w:r>
      <w:r w:rsidRPr="000B68F6">
        <w:rPr>
          <w:b/>
          <w:bCs/>
        </w:rPr>
        <w:t>а</w:t>
      </w:r>
      <w:r w:rsidRPr="000B68F6">
        <w:rPr>
          <w:b/>
          <w:bCs/>
          <w:spacing w:val="-3"/>
        </w:rPr>
        <w:t>л</w:t>
      </w:r>
      <w:r w:rsidRPr="000B68F6">
        <w:rPr>
          <w:b/>
          <w:bCs/>
          <w:spacing w:val="1"/>
        </w:rPr>
        <w:t>и</w:t>
      </w:r>
      <w:r w:rsidRPr="000B68F6">
        <w:rPr>
          <w:b/>
          <w:bCs/>
        </w:rPr>
        <w:t>зован</w:t>
      </w:r>
      <w:r w:rsidRPr="000B68F6">
        <w:rPr>
          <w:b/>
          <w:bCs/>
          <w:spacing w:val="1"/>
        </w:rPr>
        <w:t>н</w:t>
      </w:r>
      <w:r w:rsidRPr="000B68F6">
        <w:rPr>
          <w:b/>
          <w:bCs/>
        </w:rPr>
        <w:t>о</w:t>
      </w:r>
      <w:r w:rsidRPr="000B68F6">
        <w:rPr>
          <w:b/>
          <w:bCs/>
          <w:spacing w:val="-1"/>
        </w:rPr>
        <w:t>г</w:t>
      </w:r>
      <w:r w:rsidRPr="000B68F6">
        <w:rPr>
          <w:b/>
          <w:bCs/>
        </w:rPr>
        <w:t xml:space="preserve">о </w:t>
      </w:r>
      <w:r w:rsidRPr="000B68F6">
        <w:rPr>
          <w:b/>
          <w:bCs/>
          <w:spacing w:val="2"/>
        </w:rPr>
        <w:t>т</w:t>
      </w:r>
      <w:r w:rsidRPr="000B68F6">
        <w:rPr>
          <w:b/>
          <w:bCs/>
          <w:spacing w:val="-1"/>
        </w:rPr>
        <w:t>е</w:t>
      </w:r>
      <w:r w:rsidRPr="000B68F6">
        <w:rPr>
          <w:b/>
          <w:bCs/>
          <w:spacing w:val="1"/>
        </w:rPr>
        <w:t>п</w:t>
      </w:r>
      <w:r w:rsidRPr="000B68F6">
        <w:rPr>
          <w:b/>
          <w:bCs/>
        </w:rPr>
        <w:t>ло</w:t>
      </w:r>
      <w:r w:rsidRPr="000B68F6">
        <w:rPr>
          <w:b/>
          <w:bCs/>
          <w:spacing w:val="-1"/>
        </w:rPr>
        <w:t>с</w:t>
      </w:r>
      <w:r w:rsidRPr="000B68F6">
        <w:rPr>
          <w:b/>
          <w:bCs/>
          <w:spacing w:val="1"/>
        </w:rPr>
        <w:t>н</w:t>
      </w:r>
      <w:r w:rsidRPr="000B68F6">
        <w:rPr>
          <w:b/>
          <w:bCs/>
        </w:rPr>
        <w:t>а</w:t>
      </w:r>
      <w:r w:rsidRPr="000B68F6">
        <w:rPr>
          <w:b/>
          <w:bCs/>
          <w:spacing w:val="-2"/>
        </w:rPr>
        <w:t>б</w:t>
      </w:r>
      <w:r w:rsidRPr="000B68F6">
        <w:rPr>
          <w:b/>
          <w:bCs/>
          <w:spacing w:val="-1"/>
        </w:rPr>
        <w:t>же</w:t>
      </w:r>
      <w:r w:rsidRPr="000B68F6">
        <w:rPr>
          <w:b/>
          <w:bCs/>
          <w:spacing w:val="1"/>
        </w:rPr>
        <w:t>ни</w:t>
      </w:r>
      <w:r w:rsidRPr="000B68F6">
        <w:rPr>
          <w:b/>
          <w:bCs/>
        </w:rPr>
        <w:t>я</w:t>
      </w:r>
      <w:r w:rsidRPr="000B68F6">
        <w:rPr>
          <w:b/>
          <w:bCs/>
          <w:spacing w:val="6"/>
        </w:rPr>
        <w:t xml:space="preserve"> </w:t>
      </w:r>
      <w:r w:rsidRPr="000B68F6">
        <w:rPr>
          <w:b/>
          <w:bCs/>
          <w:spacing w:val="6"/>
        </w:rPr>
        <w:br/>
      </w:r>
      <w:r w:rsidR="008B2C25" w:rsidRPr="000B68F6">
        <w:rPr>
          <w:b/>
          <w:bCs/>
        </w:rPr>
        <w:t>с.</w:t>
      </w:r>
      <w:r w:rsidRPr="000B68F6">
        <w:rPr>
          <w:b/>
          <w:bCs/>
        </w:rPr>
        <w:t xml:space="preserve"> </w:t>
      </w:r>
      <w:r w:rsidR="00D7373E" w:rsidRPr="000B68F6">
        <w:rPr>
          <w:b/>
          <w:bCs/>
        </w:rPr>
        <w:t>Слудка</w:t>
      </w:r>
      <w:r w:rsidRPr="000B68F6">
        <w:rPr>
          <w:b/>
          <w:bCs/>
        </w:rPr>
        <w:t>.</w:t>
      </w:r>
    </w:p>
    <w:p w14:paraId="2BF82E28" w14:textId="77777777" w:rsidR="00653F42" w:rsidRPr="000B68F6" w:rsidRDefault="00653F42" w:rsidP="00C22502">
      <w:pPr>
        <w:widowControl w:val="0"/>
        <w:autoSpaceDE w:val="0"/>
        <w:autoSpaceDN w:val="0"/>
        <w:adjustRightInd w:val="0"/>
        <w:spacing w:line="180" w:lineRule="exact"/>
        <w:ind w:right="13"/>
        <w:rPr>
          <w:sz w:val="18"/>
          <w:szCs w:val="18"/>
        </w:rPr>
      </w:pPr>
    </w:p>
    <w:p w14:paraId="6B0F7139" w14:textId="77777777" w:rsidR="00653F42" w:rsidRPr="000B68F6" w:rsidRDefault="00653F42" w:rsidP="00C22502">
      <w:pPr>
        <w:widowControl w:val="0"/>
        <w:autoSpaceDE w:val="0"/>
        <w:autoSpaceDN w:val="0"/>
        <w:adjustRightInd w:val="0"/>
        <w:spacing w:line="200" w:lineRule="exact"/>
        <w:ind w:right="13"/>
        <w:rPr>
          <w:sz w:val="20"/>
          <w:szCs w:val="20"/>
        </w:rPr>
      </w:pPr>
    </w:p>
    <w:p w14:paraId="4A77767E" w14:textId="74EE3224" w:rsidR="00653F42" w:rsidRPr="000B68F6" w:rsidRDefault="00653F42" w:rsidP="00C22502">
      <w:pPr>
        <w:widowControl w:val="0"/>
        <w:spacing w:line="360" w:lineRule="auto"/>
        <w:ind w:right="13" w:firstLine="567"/>
        <w:jc w:val="both"/>
        <w:rPr>
          <w:sz w:val="26"/>
          <w:szCs w:val="26"/>
        </w:rPr>
      </w:pPr>
      <w:bookmarkStart w:id="10" w:name="_Hlk71282573"/>
      <w:r w:rsidRPr="000B68F6">
        <w:rPr>
          <w:sz w:val="26"/>
          <w:szCs w:val="26"/>
        </w:rPr>
        <w:t xml:space="preserve">ООО «СТК» эксплуатирует </w:t>
      </w:r>
      <w:r w:rsidR="00CD3F63" w:rsidRPr="000B68F6">
        <w:rPr>
          <w:sz w:val="26"/>
          <w:szCs w:val="26"/>
        </w:rPr>
        <w:t>1</w:t>
      </w:r>
      <w:r w:rsidR="004821ED" w:rsidRPr="000B68F6">
        <w:rPr>
          <w:sz w:val="26"/>
          <w:szCs w:val="26"/>
        </w:rPr>
        <w:t xml:space="preserve"> </w:t>
      </w:r>
      <w:r w:rsidRPr="000B68F6">
        <w:rPr>
          <w:sz w:val="26"/>
          <w:szCs w:val="26"/>
        </w:rPr>
        <w:t>котельн</w:t>
      </w:r>
      <w:r w:rsidR="00CD3F63" w:rsidRPr="000B68F6">
        <w:rPr>
          <w:sz w:val="26"/>
          <w:szCs w:val="26"/>
        </w:rPr>
        <w:t>ую</w:t>
      </w:r>
      <w:r w:rsidRPr="000B68F6">
        <w:rPr>
          <w:sz w:val="26"/>
          <w:szCs w:val="26"/>
        </w:rPr>
        <w:t xml:space="preserve"> с тепловыми сетями от нее по договору долгосрочной аренды. При этом, котельн</w:t>
      </w:r>
      <w:r w:rsidR="00CD3F63" w:rsidRPr="000B68F6">
        <w:rPr>
          <w:sz w:val="26"/>
          <w:szCs w:val="26"/>
        </w:rPr>
        <w:t>ая</w:t>
      </w:r>
      <w:r w:rsidRPr="000B68F6">
        <w:rPr>
          <w:sz w:val="26"/>
          <w:szCs w:val="26"/>
        </w:rPr>
        <w:t xml:space="preserve"> и тепловые сети являются муниципальной собственностью.</w:t>
      </w:r>
    </w:p>
    <w:p w14:paraId="64099112" w14:textId="14590275" w:rsidR="00653F42" w:rsidRPr="000B68F6" w:rsidRDefault="00653F42" w:rsidP="00C22502">
      <w:pPr>
        <w:widowControl w:val="0"/>
        <w:spacing w:line="360" w:lineRule="auto"/>
        <w:ind w:right="13" w:firstLine="567"/>
        <w:jc w:val="both"/>
        <w:rPr>
          <w:sz w:val="26"/>
          <w:szCs w:val="26"/>
        </w:rPr>
      </w:pPr>
      <w:r w:rsidRPr="000B68F6">
        <w:rPr>
          <w:sz w:val="26"/>
          <w:szCs w:val="26"/>
        </w:rPr>
        <w:t>Основными потребителями тепловой энергии явля</w:t>
      </w:r>
      <w:r w:rsidR="00CD3F63" w:rsidRPr="000B68F6">
        <w:rPr>
          <w:sz w:val="26"/>
          <w:szCs w:val="26"/>
        </w:rPr>
        <w:t>е</w:t>
      </w:r>
      <w:r w:rsidRPr="000B68F6">
        <w:rPr>
          <w:sz w:val="26"/>
          <w:szCs w:val="26"/>
        </w:rPr>
        <w:t>тся население</w:t>
      </w:r>
      <w:r w:rsidR="00CE5554" w:rsidRPr="000B68F6">
        <w:rPr>
          <w:sz w:val="26"/>
          <w:szCs w:val="26"/>
        </w:rPr>
        <w:t>, бюджетные организации и прочие потребители</w:t>
      </w:r>
      <w:r w:rsidRPr="000B68F6">
        <w:rPr>
          <w:sz w:val="26"/>
          <w:szCs w:val="26"/>
        </w:rPr>
        <w:t>.</w:t>
      </w:r>
    </w:p>
    <w:p w14:paraId="05D20DD0" w14:textId="5EA01D40" w:rsidR="00653F42" w:rsidRPr="000B68F6" w:rsidRDefault="00653F42" w:rsidP="00C22502">
      <w:pPr>
        <w:pStyle w:val="21"/>
        <w:ind w:right="13"/>
        <w:jc w:val="both"/>
      </w:pPr>
      <w:bookmarkStart w:id="11" w:name="_Toc62629090"/>
      <w:bookmarkStart w:id="12" w:name="_Toc71120082"/>
      <w:bookmarkEnd w:id="10"/>
      <w:r w:rsidRPr="000B68F6">
        <w:t>1.1.2. Описание эксплуатационных зон</w:t>
      </w:r>
      <w:r w:rsidR="007739C6" w:rsidRPr="000B68F6">
        <w:t xml:space="preserve"> </w:t>
      </w:r>
      <w:r w:rsidRPr="000B68F6">
        <w:t>действия</w:t>
      </w:r>
      <w:r w:rsidR="007739C6" w:rsidRPr="000B68F6">
        <w:t xml:space="preserve"> </w:t>
      </w:r>
      <w:r w:rsidRPr="000B68F6">
        <w:t>теплоснабжающих и теплосетевых организаций</w:t>
      </w:r>
      <w:bookmarkEnd w:id="11"/>
      <w:bookmarkEnd w:id="12"/>
    </w:p>
    <w:p w14:paraId="155CADB6" w14:textId="3F8EF837" w:rsidR="00653F42" w:rsidRPr="000B68F6" w:rsidRDefault="00653F42" w:rsidP="00C22502">
      <w:pPr>
        <w:widowControl w:val="0"/>
        <w:spacing w:line="360" w:lineRule="auto"/>
        <w:ind w:right="13" w:firstLine="567"/>
        <w:jc w:val="both"/>
        <w:rPr>
          <w:sz w:val="26"/>
          <w:szCs w:val="26"/>
        </w:rPr>
      </w:pPr>
      <w:r w:rsidRPr="000B68F6">
        <w:rPr>
          <w:sz w:val="26"/>
          <w:szCs w:val="26"/>
        </w:rPr>
        <w:t>ООО «СТК» осуществляет производство и передачу тепловой энергии, обеспечивает теплоснабжение жилых и административных зданий в СП «</w:t>
      </w:r>
      <w:r w:rsidR="00D7373E" w:rsidRPr="000B68F6">
        <w:rPr>
          <w:sz w:val="26"/>
          <w:szCs w:val="26"/>
        </w:rPr>
        <w:t>Слудка</w:t>
      </w:r>
      <w:r w:rsidRPr="000B68F6">
        <w:rPr>
          <w:sz w:val="26"/>
          <w:szCs w:val="26"/>
        </w:rPr>
        <w:t xml:space="preserve">» от </w:t>
      </w:r>
      <w:r w:rsidR="00CD3F63" w:rsidRPr="000B68F6">
        <w:rPr>
          <w:sz w:val="26"/>
          <w:szCs w:val="26"/>
        </w:rPr>
        <w:t>1</w:t>
      </w:r>
      <w:r w:rsidRPr="000B68F6">
        <w:rPr>
          <w:sz w:val="26"/>
          <w:szCs w:val="26"/>
        </w:rPr>
        <w:t xml:space="preserve"> котельн</w:t>
      </w:r>
      <w:r w:rsidR="00CD3F63" w:rsidRPr="000B68F6">
        <w:rPr>
          <w:sz w:val="26"/>
          <w:szCs w:val="26"/>
        </w:rPr>
        <w:t>ой</w:t>
      </w:r>
      <w:r w:rsidRPr="000B68F6">
        <w:rPr>
          <w:sz w:val="26"/>
          <w:szCs w:val="26"/>
        </w:rPr>
        <w:t xml:space="preserve"> «</w:t>
      </w:r>
      <w:r w:rsidR="00D7373E" w:rsidRPr="000B68F6">
        <w:rPr>
          <w:sz w:val="26"/>
          <w:szCs w:val="26"/>
        </w:rPr>
        <w:t>Слудка</w:t>
      </w:r>
      <w:r w:rsidRPr="000B68F6">
        <w:rPr>
          <w:sz w:val="26"/>
          <w:szCs w:val="26"/>
        </w:rPr>
        <w:t>». Зон</w:t>
      </w:r>
      <w:r w:rsidR="00CD3F63" w:rsidRPr="000B68F6">
        <w:rPr>
          <w:sz w:val="26"/>
          <w:szCs w:val="26"/>
        </w:rPr>
        <w:t>а</w:t>
      </w:r>
      <w:r w:rsidRPr="000B68F6">
        <w:rPr>
          <w:sz w:val="26"/>
          <w:szCs w:val="26"/>
        </w:rPr>
        <w:t xml:space="preserve"> действия котельн</w:t>
      </w:r>
      <w:r w:rsidR="00CD3F63" w:rsidRPr="000B68F6">
        <w:rPr>
          <w:sz w:val="26"/>
          <w:szCs w:val="26"/>
        </w:rPr>
        <w:t>ой</w:t>
      </w:r>
      <w:r w:rsidRPr="000B68F6">
        <w:rPr>
          <w:sz w:val="26"/>
          <w:szCs w:val="26"/>
        </w:rPr>
        <w:t xml:space="preserve"> указан</w:t>
      </w:r>
      <w:r w:rsidR="00CD3F63" w:rsidRPr="000B68F6">
        <w:rPr>
          <w:sz w:val="26"/>
          <w:szCs w:val="26"/>
        </w:rPr>
        <w:t>а</w:t>
      </w:r>
      <w:r w:rsidRPr="000B68F6">
        <w:rPr>
          <w:sz w:val="26"/>
          <w:szCs w:val="26"/>
        </w:rPr>
        <w:t xml:space="preserve"> в таблице ниже.</w:t>
      </w:r>
    </w:p>
    <w:p w14:paraId="4EF25A10" w14:textId="739F38F0" w:rsidR="00653F42" w:rsidRPr="000B68F6" w:rsidRDefault="00653F42" w:rsidP="00C22502">
      <w:pPr>
        <w:widowControl w:val="0"/>
        <w:spacing w:line="360" w:lineRule="auto"/>
        <w:ind w:right="13" w:firstLine="567"/>
        <w:jc w:val="both"/>
        <w:rPr>
          <w:sz w:val="26"/>
          <w:szCs w:val="26"/>
        </w:rPr>
      </w:pPr>
    </w:p>
    <w:p w14:paraId="3E58408E" w14:textId="5AB15AAE" w:rsidR="0008036C" w:rsidRPr="000B68F6" w:rsidRDefault="0008036C" w:rsidP="00C22502">
      <w:pPr>
        <w:widowControl w:val="0"/>
        <w:spacing w:line="360" w:lineRule="auto"/>
        <w:ind w:right="13" w:firstLine="567"/>
        <w:jc w:val="both"/>
        <w:rPr>
          <w:sz w:val="26"/>
          <w:szCs w:val="26"/>
        </w:rPr>
      </w:pPr>
    </w:p>
    <w:p w14:paraId="60F0AFE8" w14:textId="0C994A4D" w:rsidR="0008036C" w:rsidRPr="000B68F6" w:rsidRDefault="0008036C" w:rsidP="00C22502">
      <w:pPr>
        <w:widowControl w:val="0"/>
        <w:spacing w:line="360" w:lineRule="auto"/>
        <w:ind w:right="13" w:firstLine="567"/>
        <w:jc w:val="both"/>
        <w:rPr>
          <w:sz w:val="26"/>
          <w:szCs w:val="26"/>
        </w:rPr>
      </w:pPr>
    </w:p>
    <w:p w14:paraId="6FC4187A" w14:textId="77777777" w:rsidR="0008036C" w:rsidRPr="000B68F6" w:rsidRDefault="0008036C" w:rsidP="00C22502">
      <w:pPr>
        <w:widowControl w:val="0"/>
        <w:spacing w:line="360" w:lineRule="auto"/>
        <w:ind w:right="13" w:firstLine="567"/>
        <w:jc w:val="both"/>
        <w:rPr>
          <w:sz w:val="26"/>
          <w:szCs w:val="26"/>
        </w:rPr>
      </w:pPr>
    </w:p>
    <w:p w14:paraId="5C5A3DA4" w14:textId="3B6A5CCF" w:rsidR="00653F42" w:rsidRPr="000B68F6" w:rsidRDefault="00653F42" w:rsidP="00C22502">
      <w:pPr>
        <w:widowControl w:val="0"/>
        <w:spacing w:line="360" w:lineRule="auto"/>
        <w:ind w:right="13" w:firstLine="567"/>
        <w:jc w:val="both"/>
        <w:rPr>
          <w:sz w:val="26"/>
          <w:szCs w:val="26"/>
        </w:rPr>
      </w:pPr>
      <w:r w:rsidRPr="000B68F6">
        <w:rPr>
          <w:sz w:val="26"/>
          <w:szCs w:val="26"/>
        </w:rPr>
        <w:lastRenderedPageBreak/>
        <w:t>Таблица 3 - Зоны действия котельн</w:t>
      </w:r>
      <w:r w:rsidR="007739C6" w:rsidRPr="000B68F6">
        <w:rPr>
          <w:sz w:val="26"/>
          <w:szCs w:val="26"/>
        </w:rPr>
        <w:t>ой</w:t>
      </w:r>
      <w:r w:rsidRPr="000B68F6">
        <w:rPr>
          <w:sz w:val="26"/>
          <w:szCs w:val="26"/>
        </w:rPr>
        <w:t xml:space="preserve"> СП «</w:t>
      </w:r>
      <w:r w:rsidR="00D7373E" w:rsidRPr="000B68F6">
        <w:rPr>
          <w:sz w:val="26"/>
          <w:szCs w:val="26"/>
        </w:rPr>
        <w:t>Слудка</w:t>
      </w:r>
      <w:r w:rsidRPr="000B68F6">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
        <w:gridCol w:w="4068"/>
        <w:gridCol w:w="3336"/>
        <w:gridCol w:w="2322"/>
      </w:tblGrid>
      <w:tr w:rsidR="00051873" w:rsidRPr="000B68F6" w14:paraId="4BAA7840" w14:textId="77777777" w:rsidTr="00051873">
        <w:tc>
          <w:tcPr>
            <w:tcW w:w="230" w:type="pct"/>
            <w:shd w:val="clear" w:color="auto" w:fill="F2F2F2"/>
            <w:tcMar>
              <w:top w:w="120" w:type="dxa"/>
              <w:left w:w="20" w:type="dxa"/>
              <w:bottom w:w="120" w:type="dxa"/>
              <w:right w:w="20" w:type="dxa"/>
            </w:tcMar>
            <w:vAlign w:val="center"/>
          </w:tcPr>
          <w:p w14:paraId="0CFB9945" w14:textId="77777777" w:rsidR="00051873" w:rsidRPr="000B68F6" w:rsidRDefault="00051873" w:rsidP="00C22502">
            <w:pPr>
              <w:ind w:right="13"/>
              <w:jc w:val="center"/>
            </w:pPr>
            <w:r w:rsidRPr="000B68F6">
              <w:rPr>
                <w:rFonts w:eastAsia="Calibri"/>
                <w:sz w:val="22"/>
              </w:rPr>
              <w:t>№</w:t>
            </w:r>
          </w:p>
        </w:tc>
        <w:tc>
          <w:tcPr>
            <w:tcW w:w="1995" w:type="pct"/>
            <w:shd w:val="clear" w:color="auto" w:fill="F2F2F2"/>
            <w:tcMar>
              <w:top w:w="120" w:type="dxa"/>
              <w:left w:w="200" w:type="dxa"/>
              <w:bottom w:w="120" w:type="dxa"/>
              <w:right w:w="200" w:type="dxa"/>
            </w:tcMar>
            <w:vAlign w:val="center"/>
          </w:tcPr>
          <w:p w14:paraId="2B3393A1" w14:textId="77777777" w:rsidR="00051873" w:rsidRPr="000B68F6" w:rsidRDefault="00051873" w:rsidP="00C22502">
            <w:pPr>
              <w:ind w:right="13"/>
              <w:jc w:val="center"/>
            </w:pPr>
            <w:r w:rsidRPr="000B68F6">
              <w:rPr>
                <w:rFonts w:eastAsia="Calibri"/>
                <w:sz w:val="22"/>
              </w:rPr>
              <w:t>Теплоснабжающая организация</w:t>
            </w:r>
          </w:p>
        </w:tc>
        <w:tc>
          <w:tcPr>
            <w:tcW w:w="1636" w:type="pct"/>
            <w:shd w:val="clear" w:color="auto" w:fill="F2F2F2"/>
            <w:tcMar>
              <w:top w:w="120" w:type="dxa"/>
              <w:left w:w="200" w:type="dxa"/>
              <w:bottom w:w="120" w:type="dxa"/>
              <w:right w:w="200" w:type="dxa"/>
            </w:tcMar>
            <w:vAlign w:val="center"/>
          </w:tcPr>
          <w:p w14:paraId="74B35DBA" w14:textId="29DB40FB" w:rsidR="00051873" w:rsidRPr="000B68F6" w:rsidRDefault="00051873" w:rsidP="007739C6">
            <w:pPr>
              <w:ind w:right="13"/>
              <w:jc w:val="center"/>
            </w:pPr>
            <w:r w:rsidRPr="000B68F6">
              <w:rPr>
                <w:rFonts w:eastAsia="Calibri"/>
                <w:sz w:val="22"/>
              </w:rPr>
              <w:t>Тепловой источник</w:t>
            </w:r>
          </w:p>
        </w:tc>
        <w:tc>
          <w:tcPr>
            <w:tcW w:w="1140" w:type="pct"/>
            <w:shd w:val="clear" w:color="auto" w:fill="F2F2F2"/>
            <w:tcMar>
              <w:top w:w="120" w:type="dxa"/>
              <w:left w:w="200" w:type="dxa"/>
              <w:bottom w:w="120" w:type="dxa"/>
              <w:right w:w="200" w:type="dxa"/>
            </w:tcMar>
            <w:vAlign w:val="center"/>
          </w:tcPr>
          <w:p w14:paraId="201FAB66" w14:textId="77777777" w:rsidR="00051873" w:rsidRPr="000B68F6" w:rsidRDefault="00051873" w:rsidP="00C22502">
            <w:pPr>
              <w:ind w:right="13"/>
              <w:jc w:val="center"/>
            </w:pPr>
            <w:r w:rsidRPr="000B68F6">
              <w:rPr>
                <w:rFonts w:eastAsia="Calibri"/>
                <w:sz w:val="22"/>
              </w:rPr>
              <w:t>Зона действия</w:t>
            </w:r>
          </w:p>
        </w:tc>
      </w:tr>
      <w:tr w:rsidR="00051873" w:rsidRPr="000B68F6" w14:paraId="7AD04387" w14:textId="77777777" w:rsidTr="00051873">
        <w:tc>
          <w:tcPr>
            <w:tcW w:w="230" w:type="pct"/>
            <w:shd w:val="clear" w:color="auto" w:fill="FFFFFF"/>
            <w:tcMar>
              <w:top w:w="40" w:type="dxa"/>
              <w:left w:w="20" w:type="dxa"/>
              <w:bottom w:w="40" w:type="dxa"/>
              <w:right w:w="20" w:type="dxa"/>
            </w:tcMar>
            <w:vAlign w:val="center"/>
          </w:tcPr>
          <w:p w14:paraId="65D4027E" w14:textId="77777777" w:rsidR="00051873" w:rsidRPr="000B68F6" w:rsidRDefault="00051873" w:rsidP="00C22502">
            <w:pPr>
              <w:ind w:right="13"/>
              <w:jc w:val="center"/>
            </w:pPr>
            <w:r w:rsidRPr="000B68F6">
              <w:rPr>
                <w:rFonts w:eastAsia="Calibri"/>
                <w:sz w:val="22"/>
              </w:rPr>
              <w:t>1</w:t>
            </w:r>
          </w:p>
        </w:tc>
        <w:tc>
          <w:tcPr>
            <w:tcW w:w="1995" w:type="pct"/>
            <w:shd w:val="clear" w:color="auto" w:fill="FFFFFF"/>
            <w:tcMar>
              <w:top w:w="40" w:type="dxa"/>
              <w:left w:w="200" w:type="dxa"/>
              <w:bottom w:w="40" w:type="dxa"/>
              <w:right w:w="200" w:type="dxa"/>
            </w:tcMar>
            <w:vAlign w:val="center"/>
          </w:tcPr>
          <w:p w14:paraId="11709469" w14:textId="77777777" w:rsidR="00051873" w:rsidRPr="000B68F6" w:rsidRDefault="00051873" w:rsidP="00C22502">
            <w:pPr>
              <w:ind w:right="13"/>
              <w:jc w:val="center"/>
            </w:pPr>
            <w:r w:rsidRPr="000B68F6">
              <w:rPr>
                <w:rFonts w:eastAsia="Calibri"/>
                <w:sz w:val="22"/>
              </w:rPr>
              <w:t>ООО "Сыктывдинская тепловая компания"</w:t>
            </w:r>
          </w:p>
        </w:tc>
        <w:tc>
          <w:tcPr>
            <w:tcW w:w="1636" w:type="pct"/>
            <w:shd w:val="clear" w:color="auto" w:fill="FFFFFF"/>
            <w:tcMar>
              <w:top w:w="40" w:type="dxa"/>
              <w:left w:w="200" w:type="dxa"/>
              <w:bottom w:w="40" w:type="dxa"/>
              <w:right w:w="200" w:type="dxa"/>
            </w:tcMar>
            <w:vAlign w:val="center"/>
          </w:tcPr>
          <w:p w14:paraId="26FA448E" w14:textId="4E05218C" w:rsidR="00051873" w:rsidRPr="000B68F6" w:rsidRDefault="00051873" w:rsidP="00C22502">
            <w:pPr>
              <w:ind w:right="13"/>
              <w:jc w:val="center"/>
            </w:pPr>
            <w:r w:rsidRPr="000B68F6">
              <w:rPr>
                <w:rFonts w:eastAsia="Calibri"/>
                <w:sz w:val="22"/>
              </w:rPr>
              <w:t>Котельная "Слудка"</w:t>
            </w:r>
          </w:p>
        </w:tc>
        <w:tc>
          <w:tcPr>
            <w:tcW w:w="1140" w:type="pct"/>
            <w:shd w:val="clear" w:color="auto" w:fill="FFFFFF"/>
            <w:tcMar>
              <w:top w:w="40" w:type="dxa"/>
              <w:left w:w="200" w:type="dxa"/>
              <w:bottom w:w="40" w:type="dxa"/>
              <w:right w:w="200" w:type="dxa"/>
            </w:tcMar>
            <w:vAlign w:val="center"/>
          </w:tcPr>
          <w:p w14:paraId="6A24CF34" w14:textId="29025289" w:rsidR="00051873" w:rsidRPr="000B68F6" w:rsidRDefault="00051873" w:rsidP="00C22502">
            <w:pPr>
              <w:ind w:right="13"/>
              <w:jc w:val="center"/>
            </w:pPr>
            <w:r w:rsidRPr="000B68F6">
              <w:rPr>
                <w:rFonts w:eastAsia="Calibri"/>
                <w:sz w:val="22"/>
              </w:rPr>
              <w:t>с. Слудка</w:t>
            </w:r>
          </w:p>
        </w:tc>
      </w:tr>
    </w:tbl>
    <w:p w14:paraId="431A75F3" w14:textId="77777777" w:rsidR="00653F42" w:rsidRPr="000B68F6" w:rsidRDefault="00653F42" w:rsidP="00C22502">
      <w:pPr>
        <w:pStyle w:val="21"/>
        <w:ind w:right="13"/>
        <w:jc w:val="both"/>
      </w:pPr>
      <w:bookmarkStart w:id="13" w:name="_Toc7451891"/>
      <w:bookmarkStart w:id="14" w:name="_Toc62629091"/>
      <w:bookmarkStart w:id="15" w:name="_Toc71120083"/>
      <w:r w:rsidRPr="000B68F6">
        <w:t>1.1.3. Описание структуры договорных отношений между теплоснабжающими теплосетевыми организациями</w:t>
      </w:r>
      <w:bookmarkEnd w:id="13"/>
      <w:bookmarkEnd w:id="14"/>
      <w:bookmarkEnd w:id="15"/>
    </w:p>
    <w:p w14:paraId="500E6A7A" w14:textId="7CD9ACF6" w:rsidR="00653F42" w:rsidRPr="000B68F6" w:rsidRDefault="00653F42" w:rsidP="00C22502">
      <w:pPr>
        <w:widowControl w:val="0"/>
        <w:spacing w:line="360" w:lineRule="auto"/>
        <w:ind w:right="13" w:firstLine="567"/>
        <w:jc w:val="both"/>
        <w:rPr>
          <w:sz w:val="26"/>
          <w:szCs w:val="26"/>
        </w:rPr>
      </w:pPr>
      <w:r w:rsidRPr="000B68F6">
        <w:rPr>
          <w:sz w:val="26"/>
          <w:szCs w:val="26"/>
        </w:rPr>
        <w:t>Выработку тепловой энергии на территории СП «</w:t>
      </w:r>
      <w:r w:rsidR="00D7373E" w:rsidRPr="000B68F6">
        <w:rPr>
          <w:sz w:val="26"/>
          <w:szCs w:val="26"/>
        </w:rPr>
        <w:t>Слудка</w:t>
      </w:r>
      <w:r w:rsidRPr="000B68F6">
        <w:rPr>
          <w:sz w:val="26"/>
          <w:szCs w:val="26"/>
        </w:rPr>
        <w:t xml:space="preserve">», а также, передачу и сбыт тепловой энергии осуществляет ООО «СТК», которое на праве долгосрочной аренды владеет тепловыми сетями в системе теплоснабжения, посредством которой осуществляется теплоснабжение потребителей тепловой энергии. </w:t>
      </w:r>
    </w:p>
    <w:p w14:paraId="4D5A7865" w14:textId="22C987CB" w:rsidR="00653F42" w:rsidRPr="000B68F6" w:rsidRDefault="00653F42" w:rsidP="00C22502">
      <w:pPr>
        <w:pStyle w:val="21"/>
        <w:ind w:right="13"/>
        <w:jc w:val="both"/>
        <w:rPr>
          <w:sz w:val="26"/>
          <w:szCs w:val="26"/>
        </w:rPr>
      </w:pPr>
      <w:bookmarkStart w:id="16" w:name="_Toc62629092"/>
      <w:bookmarkStart w:id="17" w:name="_Toc71120084"/>
      <w:r w:rsidRPr="000B68F6">
        <w:t>1.1.4. Описание зон действия производственных источников тепловой энергии</w:t>
      </w:r>
      <w:bookmarkEnd w:id="16"/>
      <w:bookmarkEnd w:id="17"/>
    </w:p>
    <w:p w14:paraId="1B921FCA" w14:textId="6F20882B" w:rsidR="00653F42" w:rsidRPr="000B68F6" w:rsidRDefault="00653F42" w:rsidP="00C22502">
      <w:pPr>
        <w:widowControl w:val="0"/>
        <w:spacing w:line="360" w:lineRule="auto"/>
        <w:ind w:right="13" w:firstLine="567"/>
        <w:jc w:val="both"/>
        <w:rPr>
          <w:sz w:val="26"/>
          <w:szCs w:val="26"/>
        </w:rPr>
      </w:pPr>
      <w:r w:rsidRPr="000B68F6">
        <w:rPr>
          <w:sz w:val="26"/>
          <w:szCs w:val="26"/>
        </w:rPr>
        <w:t>Производственные котельные на территории СП «</w:t>
      </w:r>
      <w:r w:rsidR="00D7373E" w:rsidRPr="000B68F6">
        <w:rPr>
          <w:sz w:val="26"/>
          <w:szCs w:val="26"/>
        </w:rPr>
        <w:t>Слудка</w:t>
      </w:r>
      <w:r w:rsidRPr="000B68F6">
        <w:rPr>
          <w:sz w:val="26"/>
          <w:szCs w:val="26"/>
        </w:rPr>
        <w:t>» отсутствуют.</w:t>
      </w:r>
    </w:p>
    <w:p w14:paraId="0395E8D2" w14:textId="77777777" w:rsidR="00653F42" w:rsidRPr="000B68F6" w:rsidRDefault="00653F42" w:rsidP="00C22502">
      <w:pPr>
        <w:pStyle w:val="21"/>
        <w:ind w:right="13"/>
        <w:jc w:val="both"/>
      </w:pPr>
      <w:bookmarkStart w:id="18" w:name="_Toc62629093"/>
      <w:bookmarkStart w:id="19" w:name="_Toc71120085"/>
      <w:r w:rsidRPr="000B68F6">
        <w:t>1.1.5. Описание зон действия индивидуального теплоснабжения</w:t>
      </w:r>
      <w:bookmarkEnd w:id="18"/>
      <w:bookmarkEnd w:id="19"/>
    </w:p>
    <w:p w14:paraId="59F53393" w14:textId="5B58B440" w:rsidR="00653F42" w:rsidRPr="000B68F6" w:rsidRDefault="00653F42" w:rsidP="00C22502">
      <w:pPr>
        <w:widowControl w:val="0"/>
        <w:spacing w:line="360" w:lineRule="auto"/>
        <w:ind w:right="13" w:firstLine="567"/>
        <w:jc w:val="both"/>
        <w:rPr>
          <w:sz w:val="26"/>
          <w:szCs w:val="26"/>
        </w:rPr>
      </w:pPr>
      <w:r w:rsidRPr="000B68F6">
        <w:rPr>
          <w:sz w:val="26"/>
          <w:szCs w:val="26"/>
        </w:rPr>
        <w:t>Зоной действия индивидуального теплоснабжения является большая часть территории СП «</w:t>
      </w:r>
      <w:r w:rsidR="00D7373E" w:rsidRPr="000B68F6">
        <w:rPr>
          <w:sz w:val="26"/>
          <w:szCs w:val="26"/>
        </w:rPr>
        <w:t>Слудка</w:t>
      </w:r>
      <w:r w:rsidRPr="000B68F6">
        <w:rPr>
          <w:sz w:val="26"/>
          <w:szCs w:val="26"/>
        </w:rPr>
        <w:t>», которая не имеет централизованного отопления, вся застройка внутри вышеперечисленных населенных пунктов представляет собой индивидуальные жилые дома с участками под огороды, с печным или газовым отоплением.</w:t>
      </w:r>
    </w:p>
    <w:p w14:paraId="7507D7A2" w14:textId="63E603F1" w:rsidR="007739C6" w:rsidRPr="000B68F6" w:rsidRDefault="007739C6" w:rsidP="00C22502">
      <w:pPr>
        <w:widowControl w:val="0"/>
        <w:spacing w:line="360" w:lineRule="auto"/>
        <w:ind w:right="13" w:firstLine="567"/>
        <w:jc w:val="both"/>
        <w:rPr>
          <w:sz w:val="26"/>
          <w:szCs w:val="26"/>
        </w:rPr>
      </w:pPr>
    </w:p>
    <w:p w14:paraId="0A322206" w14:textId="4050021E" w:rsidR="007739C6" w:rsidRPr="000B68F6" w:rsidRDefault="007739C6" w:rsidP="00C22502">
      <w:pPr>
        <w:widowControl w:val="0"/>
        <w:spacing w:line="360" w:lineRule="auto"/>
        <w:ind w:right="13" w:firstLine="567"/>
        <w:jc w:val="both"/>
        <w:rPr>
          <w:sz w:val="26"/>
          <w:szCs w:val="26"/>
        </w:rPr>
      </w:pPr>
    </w:p>
    <w:p w14:paraId="586E0CBE" w14:textId="10EBB8AE" w:rsidR="007739C6" w:rsidRPr="000B68F6" w:rsidRDefault="007739C6" w:rsidP="00C22502">
      <w:pPr>
        <w:widowControl w:val="0"/>
        <w:spacing w:line="360" w:lineRule="auto"/>
        <w:ind w:right="13" w:firstLine="567"/>
        <w:jc w:val="both"/>
        <w:rPr>
          <w:sz w:val="26"/>
          <w:szCs w:val="26"/>
        </w:rPr>
      </w:pPr>
    </w:p>
    <w:p w14:paraId="3E18B504" w14:textId="54E53112" w:rsidR="007739C6" w:rsidRPr="000B68F6" w:rsidRDefault="007739C6" w:rsidP="00C22502">
      <w:pPr>
        <w:widowControl w:val="0"/>
        <w:spacing w:line="360" w:lineRule="auto"/>
        <w:ind w:right="13" w:firstLine="567"/>
        <w:jc w:val="both"/>
        <w:rPr>
          <w:sz w:val="26"/>
          <w:szCs w:val="26"/>
        </w:rPr>
      </w:pPr>
    </w:p>
    <w:p w14:paraId="7798587A" w14:textId="2A873177" w:rsidR="007739C6" w:rsidRPr="000B68F6" w:rsidRDefault="007739C6" w:rsidP="00C22502">
      <w:pPr>
        <w:widowControl w:val="0"/>
        <w:spacing w:line="360" w:lineRule="auto"/>
        <w:ind w:right="13" w:firstLine="567"/>
        <w:jc w:val="both"/>
        <w:rPr>
          <w:sz w:val="26"/>
          <w:szCs w:val="26"/>
        </w:rPr>
      </w:pPr>
    </w:p>
    <w:p w14:paraId="1F816080" w14:textId="415FBFCE" w:rsidR="007739C6" w:rsidRPr="000B68F6" w:rsidRDefault="007739C6" w:rsidP="00C22502">
      <w:pPr>
        <w:widowControl w:val="0"/>
        <w:spacing w:line="360" w:lineRule="auto"/>
        <w:ind w:right="13" w:firstLine="567"/>
        <w:jc w:val="both"/>
        <w:rPr>
          <w:sz w:val="26"/>
          <w:szCs w:val="26"/>
        </w:rPr>
      </w:pPr>
    </w:p>
    <w:p w14:paraId="114E093F" w14:textId="79C56D55" w:rsidR="007739C6" w:rsidRPr="000B68F6" w:rsidRDefault="007739C6" w:rsidP="00C22502">
      <w:pPr>
        <w:widowControl w:val="0"/>
        <w:spacing w:line="360" w:lineRule="auto"/>
        <w:ind w:right="13" w:firstLine="567"/>
        <w:jc w:val="both"/>
        <w:rPr>
          <w:sz w:val="26"/>
          <w:szCs w:val="26"/>
        </w:rPr>
      </w:pPr>
    </w:p>
    <w:p w14:paraId="26003F9B" w14:textId="7294DC2C" w:rsidR="007739C6" w:rsidRPr="000B68F6" w:rsidRDefault="007739C6" w:rsidP="00C22502">
      <w:pPr>
        <w:widowControl w:val="0"/>
        <w:spacing w:line="360" w:lineRule="auto"/>
        <w:ind w:right="13" w:firstLine="567"/>
        <w:jc w:val="both"/>
        <w:rPr>
          <w:sz w:val="26"/>
          <w:szCs w:val="26"/>
        </w:rPr>
      </w:pPr>
    </w:p>
    <w:p w14:paraId="53CF6D08" w14:textId="5796BF38" w:rsidR="007739C6" w:rsidRPr="000B68F6" w:rsidRDefault="007739C6" w:rsidP="00C22502">
      <w:pPr>
        <w:widowControl w:val="0"/>
        <w:spacing w:line="360" w:lineRule="auto"/>
        <w:ind w:right="13" w:firstLine="567"/>
        <w:jc w:val="both"/>
        <w:rPr>
          <w:sz w:val="26"/>
          <w:szCs w:val="26"/>
        </w:rPr>
      </w:pPr>
    </w:p>
    <w:p w14:paraId="4D32B616" w14:textId="2D8055AA" w:rsidR="007739C6" w:rsidRPr="000B68F6" w:rsidRDefault="007739C6" w:rsidP="00C22502">
      <w:pPr>
        <w:widowControl w:val="0"/>
        <w:spacing w:line="360" w:lineRule="auto"/>
        <w:ind w:right="13" w:firstLine="567"/>
        <w:jc w:val="both"/>
        <w:rPr>
          <w:sz w:val="26"/>
          <w:szCs w:val="26"/>
        </w:rPr>
      </w:pPr>
    </w:p>
    <w:p w14:paraId="2F633546" w14:textId="0BFF8218" w:rsidR="007739C6" w:rsidRPr="000B68F6" w:rsidRDefault="007739C6" w:rsidP="00C22502">
      <w:pPr>
        <w:widowControl w:val="0"/>
        <w:spacing w:line="360" w:lineRule="auto"/>
        <w:ind w:right="13" w:firstLine="567"/>
        <w:jc w:val="both"/>
        <w:rPr>
          <w:sz w:val="26"/>
          <w:szCs w:val="26"/>
        </w:rPr>
      </w:pPr>
    </w:p>
    <w:p w14:paraId="642E8704" w14:textId="77777777" w:rsidR="007739C6" w:rsidRPr="000B68F6" w:rsidRDefault="007739C6" w:rsidP="00C22502">
      <w:pPr>
        <w:widowControl w:val="0"/>
        <w:spacing w:line="360" w:lineRule="auto"/>
        <w:ind w:right="13" w:firstLine="567"/>
        <w:jc w:val="both"/>
        <w:rPr>
          <w:sz w:val="26"/>
          <w:szCs w:val="26"/>
        </w:rPr>
      </w:pPr>
    </w:p>
    <w:p w14:paraId="21484EDB" w14:textId="465AC39F" w:rsidR="00653F42" w:rsidRPr="000B68F6" w:rsidRDefault="00653F42" w:rsidP="00C22502">
      <w:pPr>
        <w:pStyle w:val="21"/>
        <w:ind w:right="13"/>
        <w:jc w:val="both"/>
      </w:pPr>
      <w:bookmarkStart w:id="20" w:name="_Toc71120086"/>
      <w:r w:rsidRPr="000B68F6">
        <w:lastRenderedPageBreak/>
        <w:t>1.2. Источники тепловой энергии</w:t>
      </w:r>
      <w:bookmarkEnd w:id="20"/>
    </w:p>
    <w:p w14:paraId="75B5CBA4" w14:textId="77777777" w:rsidR="00653F42" w:rsidRPr="000B68F6" w:rsidRDefault="00653F42" w:rsidP="00C22502">
      <w:pPr>
        <w:pStyle w:val="21"/>
        <w:ind w:right="13"/>
        <w:jc w:val="both"/>
      </w:pPr>
      <w:bookmarkStart w:id="21" w:name="_Toc62629095"/>
      <w:bookmarkStart w:id="22" w:name="_Toc71120087"/>
      <w:bookmarkStart w:id="23" w:name="_Hlk34480529"/>
      <w:r w:rsidRPr="000B68F6">
        <w:t>1.2.1.</w:t>
      </w:r>
      <w:r w:rsidRPr="000B68F6">
        <w:tab/>
        <w:t>Структура и технические характеристики источника тепловой энергии</w:t>
      </w:r>
      <w:bookmarkEnd w:id="21"/>
      <w:bookmarkEnd w:id="22"/>
    </w:p>
    <w:bookmarkEnd w:id="23"/>
    <w:p w14:paraId="1CAA01C2" w14:textId="7C6CEF0A" w:rsidR="00653F42" w:rsidRPr="000B68F6" w:rsidRDefault="00653F42" w:rsidP="00C22502">
      <w:pPr>
        <w:widowControl w:val="0"/>
        <w:spacing w:line="360" w:lineRule="auto"/>
        <w:ind w:right="13" w:firstLine="567"/>
        <w:jc w:val="both"/>
        <w:rPr>
          <w:sz w:val="26"/>
          <w:szCs w:val="26"/>
        </w:rPr>
      </w:pPr>
      <w:r w:rsidRPr="000B68F6">
        <w:rPr>
          <w:sz w:val="26"/>
          <w:szCs w:val="26"/>
        </w:rPr>
        <w:t>Технические характеристики котельн</w:t>
      </w:r>
      <w:r w:rsidR="00CD3F63" w:rsidRPr="000B68F6">
        <w:rPr>
          <w:sz w:val="26"/>
          <w:szCs w:val="26"/>
        </w:rPr>
        <w:t>ой</w:t>
      </w:r>
      <w:r w:rsidRPr="000B68F6">
        <w:rPr>
          <w:sz w:val="26"/>
          <w:szCs w:val="26"/>
        </w:rPr>
        <w:t xml:space="preserve"> указаны в таблице ниже.</w:t>
      </w:r>
    </w:p>
    <w:p w14:paraId="7A1B512F" w14:textId="77777777" w:rsidR="007739C6" w:rsidRPr="000B68F6" w:rsidRDefault="007739C6" w:rsidP="00C22502">
      <w:pPr>
        <w:widowControl w:val="0"/>
        <w:spacing w:line="360" w:lineRule="auto"/>
        <w:ind w:right="13" w:firstLine="567"/>
        <w:jc w:val="both"/>
        <w:rPr>
          <w:sz w:val="26"/>
          <w:szCs w:val="26"/>
        </w:rPr>
      </w:pPr>
    </w:p>
    <w:p w14:paraId="733AB520" w14:textId="1B4504E8" w:rsidR="00653F42" w:rsidRPr="000B68F6" w:rsidRDefault="00653F42" w:rsidP="00C22502">
      <w:pPr>
        <w:widowControl w:val="0"/>
        <w:spacing w:line="360" w:lineRule="auto"/>
        <w:ind w:right="13" w:firstLine="567"/>
        <w:jc w:val="both"/>
        <w:rPr>
          <w:sz w:val="26"/>
          <w:szCs w:val="26"/>
        </w:rPr>
      </w:pPr>
      <w:r w:rsidRPr="000B68F6">
        <w:rPr>
          <w:sz w:val="26"/>
          <w:szCs w:val="26"/>
        </w:rPr>
        <w:t>Таблица 4 - Технические характеристики котельн</w:t>
      </w:r>
      <w:r w:rsidR="007739C6" w:rsidRPr="000B68F6">
        <w:rPr>
          <w:sz w:val="26"/>
          <w:szCs w:val="26"/>
        </w:rPr>
        <w:t>ой</w:t>
      </w:r>
      <w:r w:rsidRPr="000B68F6">
        <w:rPr>
          <w:sz w:val="26"/>
          <w:szCs w:val="26"/>
        </w:rPr>
        <w:t xml:space="preserve"> СП «</w:t>
      </w:r>
      <w:r w:rsidR="00D7373E" w:rsidRPr="000B68F6">
        <w:rPr>
          <w:sz w:val="26"/>
          <w:szCs w:val="26"/>
        </w:rPr>
        <w:t>Слудка</w:t>
      </w:r>
      <w:r w:rsidRPr="000B68F6">
        <w:rPr>
          <w:sz w:val="26"/>
          <w:szCs w:val="26"/>
        </w:rPr>
        <w:t>»</w:t>
      </w:r>
    </w:p>
    <w:tbl>
      <w:tblPr>
        <w:tblStyle w:val="af9"/>
        <w:tblW w:w="5000" w:type="pct"/>
        <w:jc w:val="center"/>
        <w:tblLook w:val="04A0" w:firstRow="1" w:lastRow="0" w:firstColumn="1" w:lastColumn="0" w:noHBand="0" w:noVBand="1"/>
      </w:tblPr>
      <w:tblGrid>
        <w:gridCol w:w="931"/>
        <w:gridCol w:w="5738"/>
        <w:gridCol w:w="3526"/>
      </w:tblGrid>
      <w:tr w:rsidR="0008036C" w:rsidRPr="000B68F6" w14:paraId="09725334" w14:textId="77777777" w:rsidTr="007739C6">
        <w:trPr>
          <w:jc w:val="center"/>
        </w:trPr>
        <w:tc>
          <w:tcPr>
            <w:tcW w:w="0" w:type="dxa"/>
            <w:shd w:val="clear" w:color="auto" w:fill="F2F2F2"/>
            <w:tcMar>
              <w:top w:w="40" w:type="dxa"/>
              <w:left w:w="100" w:type="dxa"/>
              <w:bottom w:w="40" w:type="dxa"/>
              <w:right w:w="100" w:type="dxa"/>
            </w:tcMar>
            <w:vAlign w:val="center"/>
          </w:tcPr>
          <w:p w14:paraId="2B5A137C" w14:textId="77777777" w:rsidR="0008036C" w:rsidRPr="000B68F6" w:rsidRDefault="0008036C" w:rsidP="007739C6">
            <w:pPr>
              <w:jc w:val="center"/>
              <w:rPr>
                <w:sz w:val="22"/>
                <w:szCs w:val="22"/>
              </w:rPr>
            </w:pPr>
            <w:r w:rsidRPr="000B68F6">
              <w:rPr>
                <w:rFonts w:eastAsia="Calibri"/>
                <w:sz w:val="22"/>
                <w:szCs w:val="22"/>
              </w:rPr>
              <w:t>№</w:t>
            </w:r>
          </w:p>
        </w:tc>
        <w:tc>
          <w:tcPr>
            <w:tcW w:w="0" w:type="dxa"/>
            <w:shd w:val="clear" w:color="auto" w:fill="F2F2F2"/>
            <w:tcMar>
              <w:top w:w="40" w:type="dxa"/>
              <w:left w:w="200" w:type="dxa"/>
              <w:bottom w:w="40" w:type="dxa"/>
              <w:right w:w="400" w:type="dxa"/>
            </w:tcMar>
            <w:vAlign w:val="center"/>
          </w:tcPr>
          <w:p w14:paraId="39AA390A" w14:textId="77777777" w:rsidR="0008036C" w:rsidRPr="000B68F6" w:rsidRDefault="0008036C" w:rsidP="007739C6">
            <w:pPr>
              <w:jc w:val="center"/>
              <w:rPr>
                <w:sz w:val="22"/>
                <w:szCs w:val="22"/>
              </w:rPr>
            </w:pPr>
            <w:r w:rsidRPr="000B68F6">
              <w:rPr>
                <w:rFonts w:eastAsia="Calibri"/>
                <w:sz w:val="22"/>
                <w:szCs w:val="22"/>
              </w:rPr>
              <w:t>Показатель</w:t>
            </w:r>
          </w:p>
        </w:tc>
        <w:tc>
          <w:tcPr>
            <w:tcW w:w="0" w:type="dxa"/>
            <w:shd w:val="clear" w:color="auto" w:fill="F2F2F2"/>
            <w:tcMar>
              <w:top w:w="120" w:type="dxa"/>
              <w:left w:w="200" w:type="dxa"/>
              <w:bottom w:w="120" w:type="dxa"/>
              <w:right w:w="200" w:type="dxa"/>
            </w:tcMar>
            <w:vAlign w:val="center"/>
          </w:tcPr>
          <w:p w14:paraId="525B08ED" w14:textId="77777777" w:rsidR="0008036C" w:rsidRPr="000B68F6" w:rsidRDefault="0008036C" w:rsidP="007739C6">
            <w:pPr>
              <w:jc w:val="center"/>
              <w:rPr>
                <w:sz w:val="22"/>
                <w:szCs w:val="22"/>
              </w:rPr>
            </w:pPr>
            <w:r w:rsidRPr="000B68F6">
              <w:rPr>
                <w:rFonts w:eastAsia="Calibri"/>
                <w:sz w:val="22"/>
                <w:szCs w:val="22"/>
              </w:rPr>
              <w:t>Котельная "Слудка"</w:t>
            </w:r>
          </w:p>
        </w:tc>
      </w:tr>
      <w:tr w:rsidR="0008036C" w:rsidRPr="000B68F6" w14:paraId="1BF7F6F4"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01EEA2F9" w14:textId="77777777" w:rsidR="0008036C" w:rsidRPr="000B68F6" w:rsidRDefault="0008036C" w:rsidP="007739C6">
            <w:pPr>
              <w:jc w:val="center"/>
              <w:rPr>
                <w:sz w:val="22"/>
                <w:szCs w:val="22"/>
              </w:rPr>
            </w:pPr>
            <w:r w:rsidRPr="000B68F6">
              <w:rPr>
                <w:rFonts w:eastAsia="Calibri"/>
                <w:sz w:val="22"/>
                <w:szCs w:val="22"/>
              </w:rPr>
              <w:t>1</w:t>
            </w:r>
          </w:p>
        </w:tc>
        <w:tc>
          <w:tcPr>
            <w:tcW w:w="0" w:type="dxa"/>
            <w:shd w:val="clear" w:color="auto" w:fill="FFFFFF" w:themeFill="background1"/>
            <w:tcMar>
              <w:top w:w="40" w:type="dxa"/>
              <w:left w:w="200" w:type="dxa"/>
              <w:bottom w:w="40" w:type="dxa"/>
              <w:right w:w="400" w:type="dxa"/>
            </w:tcMar>
            <w:vAlign w:val="center"/>
          </w:tcPr>
          <w:p w14:paraId="3AEEDCF6" w14:textId="77777777" w:rsidR="0008036C" w:rsidRPr="000B68F6" w:rsidRDefault="0008036C" w:rsidP="007739C6">
            <w:pPr>
              <w:jc w:val="center"/>
              <w:rPr>
                <w:sz w:val="22"/>
                <w:szCs w:val="22"/>
              </w:rPr>
            </w:pPr>
            <w:r w:rsidRPr="000B68F6">
              <w:rPr>
                <w:rFonts w:eastAsia="Calibri"/>
                <w:sz w:val="22"/>
                <w:szCs w:val="22"/>
              </w:rPr>
              <w:t>Температурный график работы</w:t>
            </w:r>
          </w:p>
        </w:tc>
        <w:tc>
          <w:tcPr>
            <w:tcW w:w="0" w:type="dxa"/>
            <w:shd w:val="clear" w:color="auto" w:fill="FFFFFF" w:themeFill="background1"/>
            <w:tcMar>
              <w:top w:w="40" w:type="dxa"/>
              <w:left w:w="100" w:type="dxa"/>
              <w:bottom w:w="40" w:type="dxa"/>
              <w:right w:w="100" w:type="dxa"/>
            </w:tcMar>
            <w:vAlign w:val="center"/>
          </w:tcPr>
          <w:p w14:paraId="789F8D2D" w14:textId="77777777" w:rsidR="0008036C" w:rsidRPr="000B68F6" w:rsidRDefault="0008036C" w:rsidP="007739C6">
            <w:pPr>
              <w:jc w:val="center"/>
              <w:rPr>
                <w:sz w:val="22"/>
                <w:szCs w:val="22"/>
              </w:rPr>
            </w:pPr>
            <w:r w:rsidRPr="000B68F6">
              <w:rPr>
                <w:rFonts w:eastAsia="Calibri"/>
                <w:sz w:val="22"/>
                <w:szCs w:val="22"/>
              </w:rPr>
              <w:t>95/70 со срезкой на 70 гр</w:t>
            </w:r>
          </w:p>
        </w:tc>
      </w:tr>
      <w:tr w:rsidR="0008036C" w:rsidRPr="000B68F6" w14:paraId="78C4B90F"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12C9AF02" w14:textId="77777777" w:rsidR="0008036C" w:rsidRPr="000B68F6" w:rsidRDefault="0008036C" w:rsidP="007739C6">
            <w:pPr>
              <w:jc w:val="center"/>
              <w:rPr>
                <w:sz w:val="22"/>
                <w:szCs w:val="22"/>
              </w:rPr>
            </w:pPr>
            <w:r w:rsidRPr="000B68F6">
              <w:rPr>
                <w:rFonts w:eastAsia="Calibri"/>
                <w:sz w:val="22"/>
                <w:szCs w:val="22"/>
              </w:rPr>
              <w:t>2</w:t>
            </w:r>
          </w:p>
        </w:tc>
        <w:tc>
          <w:tcPr>
            <w:tcW w:w="0" w:type="dxa"/>
            <w:shd w:val="clear" w:color="auto" w:fill="FFFFFF" w:themeFill="background1"/>
            <w:tcMar>
              <w:top w:w="40" w:type="dxa"/>
              <w:left w:w="200" w:type="dxa"/>
              <w:bottom w:w="40" w:type="dxa"/>
              <w:right w:w="400" w:type="dxa"/>
            </w:tcMar>
            <w:vAlign w:val="center"/>
          </w:tcPr>
          <w:p w14:paraId="5E4B9453" w14:textId="77777777" w:rsidR="0008036C" w:rsidRPr="000B68F6" w:rsidRDefault="0008036C" w:rsidP="007739C6">
            <w:pPr>
              <w:jc w:val="center"/>
              <w:rPr>
                <w:sz w:val="22"/>
                <w:szCs w:val="22"/>
              </w:rPr>
            </w:pPr>
            <w:r w:rsidRPr="000B68F6">
              <w:rPr>
                <w:rFonts w:eastAsia="Calibri"/>
                <w:sz w:val="22"/>
                <w:szCs w:val="22"/>
              </w:rPr>
              <w:t>Установленная тепловая мощность, Гкал/ч</w:t>
            </w:r>
          </w:p>
        </w:tc>
        <w:tc>
          <w:tcPr>
            <w:tcW w:w="0" w:type="dxa"/>
            <w:shd w:val="clear" w:color="auto" w:fill="FFFFFF" w:themeFill="background1"/>
            <w:tcMar>
              <w:top w:w="40" w:type="dxa"/>
              <w:left w:w="100" w:type="dxa"/>
              <w:bottom w:w="40" w:type="dxa"/>
              <w:right w:w="100" w:type="dxa"/>
            </w:tcMar>
            <w:vAlign w:val="center"/>
          </w:tcPr>
          <w:p w14:paraId="148621A0" w14:textId="47D48C9C" w:rsidR="0008036C" w:rsidRPr="000B68F6" w:rsidRDefault="00D33D61" w:rsidP="007739C6">
            <w:pPr>
              <w:jc w:val="center"/>
              <w:rPr>
                <w:sz w:val="22"/>
                <w:szCs w:val="22"/>
              </w:rPr>
            </w:pPr>
            <w:r w:rsidRPr="000B68F6">
              <w:rPr>
                <w:rFonts w:eastAsia="Calibri"/>
                <w:sz w:val="22"/>
                <w:szCs w:val="22"/>
              </w:rPr>
              <w:t>1,06</w:t>
            </w:r>
          </w:p>
        </w:tc>
      </w:tr>
      <w:tr w:rsidR="0008036C" w:rsidRPr="000B68F6" w14:paraId="57505488"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2DFC6EA9" w14:textId="77777777" w:rsidR="0008036C" w:rsidRPr="000B68F6" w:rsidRDefault="0008036C" w:rsidP="007739C6">
            <w:pPr>
              <w:jc w:val="center"/>
              <w:rPr>
                <w:sz w:val="22"/>
                <w:szCs w:val="22"/>
              </w:rPr>
            </w:pPr>
            <w:r w:rsidRPr="000B68F6">
              <w:rPr>
                <w:rFonts w:eastAsia="Calibri"/>
                <w:sz w:val="22"/>
                <w:szCs w:val="22"/>
              </w:rPr>
              <w:t>3</w:t>
            </w:r>
          </w:p>
        </w:tc>
        <w:tc>
          <w:tcPr>
            <w:tcW w:w="0" w:type="dxa"/>
            <w:shd w:val="clear" w:color="auto" w:fill="FFFFFF" w:themeFill="background1"/>
            <w:tcMar>
              <w:top w:w="40" w:type="dxa"/>
              <w:left w:w="200" w:type="dxa"/>
              <w:bottom w:w="40" w:type="dxa"/>
              <w:right w:w="400" w:type="dxa"/>
            </w:tcMar>
            <w:vAlign w:val="center"/>
          </w:tcPr>
          <w:p w14:paraId="482E06C3" w14:textId="77777777" w:rsidR="0008036C" w:rsidRPr="000B68F6" w:rsidRDefault="0008036C" w:rsidP="007739C6">
            <w:pPr>
              <w:jc w:val="center"/>
              <w:rPr>
                <w:sz w:val="22"/>
                <w:szCs w:val="22"/>
              </w:rPr>
            </w:pPr>
            <w:r w:rsidRPr="000B68F6">
              <w:rPr>
                <w:rFonts w:eastAsia="Calibri"/>
                <w:sz w:val="22"/>
                <w:szCs w:val="22"/>
              </w:rPr>
              <w:t>Объем потребления тепловой энергии и теплоносителя на собственные и хозяйственные нужды, Гкал/ч</w:t>
            </w:r>
          </w:p>
        </w:tc>
        <w:tc>
          <w:tcPr>
            <w:tcW w:w="0" w:type="dxa"/>
            <w:shd w:val="clear" w:color="auto" w:fill="FFFFFF" w:themeFill="background1"/>
            <w:tcMar>
              <w:top w:w="40" w:type="dxa"/>
              <w:left w:w="100" w:type="dxa"/>
              <w:bottom w:w="40" w:type="dxa"/>
              <w:right w:w="100" w:type="dxa"/>
            </w:tcMar>
            <w:vAlign w:val="center"/>
          </w:tcPr>
          <w:p w14:paraId="28C6379D" w14:textId="5568EA7A" w:rsidR="0008036C" w:rsidRPr="000B68F6" w:rsidRDefault="0008036C" w:rsidP="007739C6">
            <w:pPr>
              <w:jc w:val="center"/>
              <w:rPr>
                <w:sz w:val="22"/>
                <w:szCs w:val="22"/>
              </w:rPr>
            </w:pPr>
            <w:r w:rsidRPr="000B68F6">
              <w:rPr>
                <w:rFonts w:eastAsia="Calibri"/>
                <w:sz w:val="22"/>
                <w:szCs w:val="22"/>
              </w:rPr>
              <w:t>0,0</w:t>
            </w:r>
            <w:r w:rsidR="00051873" w:rsidRPr="000B68F6">
              <w:rPr>
                <w:rFonts w:eastAsia="Calibri"/>
                <w:sz w:val="22"/>
                <w:szCs w:val="22"/>
              </w:rPr>
              <w:t>1</w:t>
            </w:r>
            <w:r w:rsidR="00D33D61" w:rsidRPr="000B68F6">
              <w:rPr>
                <w:rFonts w:eastAsia="Calibri"/>
                <w:sz w:val="22"/>
                <w:szCs w:val="22"/>
              </w:rPr>
              <w:t>2</w:t>
            </w:r>
          </w:p>
        </w:tc>
      </w:tr>
      <w:tr w:rsidR="0008036C" w:rsidRPr="000B68F6" w14:paraId="2053FE90"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3FC7BEB9" w14:textId="77777777" w:rsidR="0008036C" w:rsidRPr="000B68F6" w:rsidRDefault="0008036C" w:rsidP="007739C6">
            <w:pPr>
              <w:jc w:val="center"/>
              <w:rPr>
                <w:sz w:val="22"/>
                <w:szCs w:val="22"/>
              </w:rPr>
            </w:pPr>
            <w:r w:rsidRPr="000B68F6">
              <w:rPr>
                <w:rFonts w:eastAsia="Calibri"/>
                <w:sz w:val="22"/>
                <w:szCs w:val="22"/>
              </w:rPr>
              <w:t>4</w:t>
            </w:r>
          </w:p>
        </w:tc>
        <w:tc>
          <w:tcPr>
            <w:tcW w:w="0" w:type="dxa"/>
            <w:shd w:val="clear" w:color="auto" w:fill="FFFFFF" w:themeFill="background1"/>
            <w:tcMar>
              <w:top w:w="40" w:type="dxa"/>
              <w:left w:w="200" w:type="dxa"/>
              <w:bottom w:w="40" w:type="dxa"/>
              <w:right w:w="400" w:type="dxa"/>
            </w:tcMar>
            <w:vAlign w:val="center"/>
          </w:tcPr>
          <w:p w14:paraId="6CEC8676" w14:textId="77777777" w:rsidR="0008036C" w:rsidRPr="000B68F6" w:rsidRDefault="0008036C" w:rsidP="007739C6">
            <w:pPr>
              <w:jc w:val="center"/>
              <w:rPr>
                <w:sz w:val="22"/>
                <w:szCs w:val="22"/>
              </w:rPr>
            </w:pPr>
            <w:r w:rsidRPr="000B68F6">
              <w:rPr>
                <w:rFonts w:eastAsia="Calibri"/>
                <w:sz w:val="22"/>
                <w:szCs w:val="22"/>
              </w:rPr>
              <w:t>Ограничения тепловой мощности</w:t>
            </w:r>
          </w:p>
        </w:tc>
        <w:tc>
          <w:tcPr>
            <w:tcW w:w="0" w:type="dxa"/>
            <w:shd w:val="clear" w:color="auto" w:fill="FFFFFF" w:themeFill="background1"/>
            <w:tcMar>
              <w:top w:w="40" w:type="dxa"/>
              <w:left w:w="100" w:type="dxa"/>
              <w:bottom w:w="40" w:type="dxa"/>
              <w:right w:w="100" w:type="dxa"/>
            </w:tcMar>
            <w:vAlign w:val="center"/>
          </w:tcPr>
          <w:p w14:paraId="48EF531B" w14:textId="4EA350BA" w:rsidR="0008036C" w:rsidRPr="000B68F6" w:rsidRDefault="00051873" w:rsidP="00051873">
            <w:pPr>
              <w:jc w:val="center"/>
              <w:rPr>
                <w:sz w:val="22"/>
                <w:szCs w:val="22"/>
              </w:rPr>
            </w:pPr>
            <w:r w:rsidRPr="000B68F6">
              <w:rPr>
                <w:rFonts w:eastAsia="Calibri"/>
                <w:sz w:val="22"/>
                <w:szCs w:val="22"/>
              </w:rPr>
              <w:t>0,006</w:t>
            </w:r>
          </w:p>
        </w:tc>
      </w:tr>
      <w:tr w:rsidR="0008036C" w:rsidRPr="000B68F6" w14:paraId="6FAB42D9"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5159A64A" w14:textId="77777777" w:rsidR="0008036C" w:rsidRPr="000B68F6" w:rsidRDefault="0008036C" w:rsidP="007739C6">
            <w:pPr>
              <w:jc w:val="center"/>
              <w:rPr>
                <w:sz w:val="22"/>
                <w:szCs w:val="22"/>
              </w:rPr>
            </w:pPr>
            <w:r w:rsidRPr="000B68F6">
              <w:rPr>
                <w:rFonts w:eastAsia="Calibri"/>
                <w:sz w:val="22"/>
                <w:szCs w:val="22"/>
              </w:rPr>
              <w:t>5</w:t>
            </w:r>
          </w:p>
        </w:tc>
        <w:tc>
          <w:tcPr>
            <w:tcW w:w="0" w:type="dxa"/>
            <w:shd w:val="clear" w:color="auto" w:fill="FFFFFF" w:themeFill="background1"/>
            <w:tcMar>
              <w:top w:w="40" w:type="dxa"/>
              <w:left w:w="200" w:type="dxa"/>
              <w:bottom w:w="40" w:type="dxa"/>
              <w:right w:w="400" w:type="dxa"/>
            </w:tcMar>
            <w:vAlign w:val="center"/>
          </w:tcPr>
          <w:p w14:paraId="774D45C3" w14:textId="77777777" w:rsidR="0008036C" w:rsidRPr="000B68F6" w:rsidRDefault="0008036C" w:rsidP="007739C6">
            <w:pPr>
              <w:jc w:val="center"/>
              <w:rPr>
                <w:sz w:val="22"/>
                <w:szCs w:val="22"/>
              </w:rPr>
            </w:pPr>
            <w:r w:rsidRPr="000B68F6">
              <w:rPr>
                <w:rFonts w:eastAsia="Calibri"/>
                <w:sz w:val="22"/>
                <w:szCs w:val="22"/>
              </w:rPr>
              <w:t>Параметры тепловой мощности нетто, Гкал/ч</w:t>
            </w:r>
          </w:p>
        </w:tc>
        <w:tc>
          <w:tcPr>
            <w:tcW w:w="0" w:type="dxa"/>
            <w:shd w:val="clear" w:color="auto" w:fill="FFFFFF" w:themeFill="background1"/>
            <w:tcMar>
              <w:top w:w="40" w:type="dxa"/>
              <w:left w:w="100" w:type="dxa"/>
              <w:bottom w:w="40" w:type="dxa"/>
              <w:right w:w="100" w:type="dxa"/>
            </w:tcMar>
            <w:vAlign w:val="center"/>
          </w:tcPr>
          <w:p w14:paraId="6A7A44B8" w14:textId="5B973608" w:rsidR="0008036C" w:rsidRPr="000B68F6" w:rsidRDefault="00D33D61" w:rsidP="00051873">
            <w:pPr>
              <w:jc w:val="center"/>
              <w:rPr>
                <w:sz w:val="22"/>
                <w:szCs w:val="22"/>
              </w:rPr>
            </w:pPr>
            <w:r w:rsidRPr="000B68F6">
              <w:rPr>
                <w:rFonts w:eastAsia="Calibri"/>
                <w:sz w:val="22"/>
                <w:szCs w:val="22"/>
              </w:rPr>
              <w:t>1,0</w:t>
            </w:r>
            <w:r w:rsidR="00051873" w:rsidRPr="000B68F6">
              <w:rPr>
                <w:rFonts w:eastAsia="Calibri"/>
                <w:sz w:val="22"/>
                <w:szCs w:val="22"/>
              </w:rPr>
              <w:t>54</w:t>
            </w:r>
          </w:p>
        </w:tc>
      </w:tr>
      <w:tr w:rsidR="0008036C" w:rsidRPr="000B68F6" w14:paraId="259CDA9D"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18307047" w14:textId="77777777" w:rsidR="0008036C" w:rsidRPr="000B68F6" w:rsidRDefault="0008036C" w:rsidP="007739C6">
            <w:pPr>
              <w:jc w:val="center"/>
              <w:rPr>
                <w:sz w:val="22"/>
                <w:szCs w:val="22"/>
              </w:rPr>
            </w:pPr>
            <w:r w:rsidRPr="000B68F6">
              <w:rPr>
                <w:rFonts w:eastAsia="Calibri"/>
                <w:sz w:val="22"/>
                <w:szCs w:val="22"/>
              </w:rPr>
              <w:t>6</w:t>
            </w:r>
          </w:p>
        </w:tc>
        <w:tc>
          <w:tcPr>
            <w:tcW w:w="0" w:type="dxa"/>
            <w:shd w:val="clear" w:color="auto" w:fill="FFFFFF" w:themeFill="background1"/>
            <w:tcMar>
              <w:top w:w="40" w:type="dxa"/>
              <w:left w:w="200" w:type="dxa"/>
              <w:bottom w:w="40" w:type="dxa"/>
              <w:right w:w="400" w:type="dxa"/>
            </w:tcMar>
            <w:vAlign w:val="center"/>
          </w:tcPr>
          <w:p w14:paraId="15500792" w14:textId="77777777" w:rsidR="0008036C" w:rsidRPr="000B68F6" w:rsidRDefault="0008036C" w:rsidP="007739C6">
            <w:pPr>
              <w:jc w:val="center"/>
              <w:rPr>
                <w:sz w:val="22"/>
                <w:szCs w:val="22"/>
              </w:rPr>
            </w:pPr>
            <w:r w:rsidRPr="000B68F6">
              <w:rPr>
                <w:rFonts w:eastAsia="Calibri"/>
                <w:sz w:val="22"/>
                <w:szCs w:val="22"/>
              </w:rPr>
              <w:t>Год ввода в эксплуатацию теплофикационного оборудования</w:t>
            </w:r>
          </w:p>
        </w:tc>
        <w:tc>
          <w:tcPr>
            <w:tcW w:w="0" w:type="dxa"/>
            <w:shd w:val="clear" w:color="auto" w:fill="FFFFFF" w:themeFill="background1"/>
            <w:tcMar>
              <w:top w:w="40" w:type="dxa"/>
              <w:left w:w="100" w:type="dxa"/>
              <w:bottom w:w="40" w:type="dxa"/>
              <w:right w:w="100" w:type="dxa"/>
            </w:tcMar>
            <w:vAlign w:val="center"/>
          </w:tcPr>
          <w:p w14:paraId="3A3F3339" w14:textId="77777777" w:rsidR="0008036C" w:rsidRPr="000B68F6" w:rsidRDefault="0008036C" w:rsidP="007739C6">
            <w:pPr>
              <w:jc w:val="center"/>
              <w:rPr>
                <w:sz w:val="22"/>
                <w:szCs w:val="22"/>
              </w:rPr>
            </w:pPr>
            <w:r w:rsidRPr="000B68F6">
              <w:rPr>
                <w:rFonts w:eastAsia="Calibri"/>
                <w:sz w:val="22"/>
                <w:szCs w:val="22"/>
              </w:rPr>
              <w:t>2010</w:t>
            </w:r>
          </w:p>
        </w:tc>
      </w:tr>
      <w:tr w:rsidR="0008036C" w:rsidRPr="000B68F6" w14:paraId="75B7CE99"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0D7B88C3" w14:textId="77777777" w:rsidR="0008036C" w:rsidRPr="000B68F6" w:rsidRDefault="0008036C" w:rsidP="007739C6">
            <w:pPr>
              <w:jc w:val="center"/>
              <w:rPr>
                <w:sz w:val="22"/>
                <w:szCs w:val="22"/>
              </w:rPr>
            </w:pPr>
            <w:r w:rsidRPr="000B68F6">
              <w:rPr>
                <w:rFonts w:eastAsia="Calibri"/>
                <w:sz w:val="22"/>
                <w:szCs w:val="22"/>
              </w:rPr>
              <w:t>7</w:t>
            </w:r>
          </w:p>
        </w:tc>
        <w:tc>
          <w:tcPr>
            <w:tcW w:w="0" w:type="dxa"/>
            <w:shd w:val="clear" w:color="auto" w:fill="FFFFFF" w:themeFill="background1"/>
            <w:tcMar>
              <w:top w:w="40" w:type="dxa"/>
              <w:left w:w="200" w:type="dxa"/>
              <w:bottom w:w="40" w:type="dxa"/>
              <w:right w:w="400" w:type="dxa"/>
            </w:tcMar>
            <w:vAlign w:val="center"/>
          </w:tcPr>
          <w:p w14:paraId="573A5E81" w14:textId="77777777" w:rsidR="0008036C" w:rsidRPr="000B68F6" w:rsidRDefault="0008036C" w:rsidP="007739C6">
            <w:pPr>
              <w:jc w:val="center"/>
              <w:rPr>
                <w:sz w:val="22"/>
                <w:szCs w:val="22"/>
              </w:rPr>
            </w:pPr>
            <w:r w:rsidRPr="000B68F6">
              <w:rPr>
                <w:rFonts w:eastAsia="Calibri"/>
                <w:sz w:val="22"/>
                <w:szCs w:val="22"/>
              </w:rPr>
              <w:t>Год последнего освидетельствования при допуске к эксплуатации после ремонта</w:t>
            </w:r>
          </w:p>
        </w:tc>
        <w:tc>
          <w:tcPr>
            <w:tcW w:w="0" w:type="dxa"/>
            <w:shd w:val="clear" w:color="auto" w:fill="FFFFFF" w:themeFill="background1"/>
            <w:tcMar>
              <w:top w:w="40" w:type="dxa"/>
              <w:left w:w="100" w:type="dxa"/>
              <w:bottom w:w="40" w:type="dxa"/>
              <w:right w:w="100" w:type="dxa"/>
            </w:tcMar>
            <w:vAlign w:val="center"/>
          </w:tcPr>
          <w:p w14:paraId="75486782" w14:textId="77777777" w:rsidR="0008036C" w:rsidRPr="000B68F6" w:rsidRDefault="0008036C" w:rsidP="007739C6">
            <w:pPr>
              <w:jc w:val="center"/>
              <w:rPr>
                <w:sz w:val="22"/>
                <w:szCs w:val="22"/>
              </w:rPr>
            </w:pPr>
          </w:p>
        </w:tc>
      </w:tr>
      <w:tr w:rsidR="0008036C" w:rsidRPr="000B68F6" w14:paraId="43B4E341"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277DC4D6" w14:textId="77777777" w:rsidR="0008036C" w:rsidRPr="000B68F6" w:rsidRDefault="0008036C" w:rsidP="007739C6">
            <w:pPr>
              <w:jc w:val="center"/>
              <w:rPr>
                <w:sz w:val="22"/>
                <w:szCs w:val="22"/>
              </w:rPr>
            </w:pPr>
            <w:r w:rsidRPr="000B68F6">
              <w:rPr>
                <w:rFonts w:eastAsia="Calibri"/>
                <w:sz w:val="22"/>
                <w:szCs w:val="22"/>
              </w:rPr>
              <w:t>8</w:t>
            </w:r>
          </w:p>
        </w:tc>
        <w:tc>
          <w:tcPr>
            <w:tcW w:w="0" w:type="dxa"/>
            <w:shd w:val="clear" w:color="auto" w:fill="FFFFFF" w:themeFill="background1"/>
            <w:tcMar>
              <w:top w:w="40" w:type="dxa"/>
              <w:left w:w="200" w:type="dxa"/>
              <w:bottom w:w="40" w:type="dxa"/>
              <w:right w:w="400" w:type="dxa"/>
            </w:tcMar>
            <w:vAlign w:val="center"/>
          </w:tcPr>
          <w:p w14:paraId="1EF505F5" w14:textId="77777777" w:rsidR="0008036C" w:rsidRPr="000B68F6" w:rsidRDefault="0008036C" w:rsidP="007739C6">
            <w:pPr>
              <w:jc w:val="center"/>
              <w:rPr>
                <w:sz w:val="22"/>
                <w:szCs w:val="22"/>
              </w:rPr>
            </w:pPr>
            <w:r w:rsidRPr="000B68F6">
              <w:rPr>
                <w:rFonts w:eastAsia="Calibri"/>
                <w:sz w:val="22"/>
                <w:szCs w:val="22"/>
              </w:rPr>
              <w:t>Коэффициент использования установленной мощности, %</w:t>
            </w:r>
          </w:p>
        </w:tc>
        <w:tc>
          <w:tcPr>
            <w:tcW w:w="0" w:type="dxa"/>
            <w:shd w:val="clear" w:color="auto" w:fill="FFFFFF" w:themeFill="background1"/>
            <w:tcMar>
              <w:top w:w="40" w:type="dxa"/>
              <w:left w:w="100" w:type="dxa"/>
              <w:bottom w:w="40" w:type="dxa"/>
              <w:right w:w="100" w:type="dxa"/>
            </w:tcMar>
            <w:vAlign w:val="center"/>
          </w:tcPr>
          <w:p w14:paraId="38F25508" w14:textId="77777777" w:rsidR="0008036C" w:rsidRPr="000B68F6" w:rsidRDefault="0008036C" w:rsidP="007739C6">
            <w:pPr>
              <w:jc w:val="center"/>
              <w:rPr>
                <w:sz w:val="22"/>
                <w:szCs w:val="22"/>
              </w:rPr>
            </w:pPr>
            <w:r w:rsidRPr="000B68F6">
              <w:rPr>
                <w:rFonts w:eastAsia="Calibri"/>
                <w:sz w:val="22"/>
                <w:szCs w:val="22"/>
              </w:rPr>
              <w:t>14,7339</w:t>
            </w:r>
          </w:p>
        </w:tc>
      </w:tr>
      <w:tr w:rsidR="0008036C" w:rsidRPr="000B68F6" w14:paraId="121C78FA"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0D7F1C2B" w14:textId="77777777" w:rsidR="0008036C" w:rsidRPr="000B68F6" w:rsidRDefault="0008036C" w:rsidP="007739C6">
            <w:pPr>
              <w:jc w:val="center"/>
              <w:rPr>
                <w:sz w:val="22"/>
                <w:szCs w:val="22"/>
              </w:rPr>
            </w:pPr>
            <w:r w:rsidRPr="000B68F6">
              <w:rPr>
                <w:rFonts w:eastAsia="Calibri"/>
                <w:sz w:val="22"/>
                <w:szCs w:val="22"/>
              </w:rPr>
              <w:t>9</w:t>
            </w:r>
          </w:p>
        </w:tc>
        <w:tc>
          <w:tcPr>
            <w:tcW w:w="0" w:type="dxa"/>
            <w:shd w:val="clear" w:color="auto" w:fill="FFFFFF" w:themeFill="background1"/>
            <w:tcMar>
              <w:top w:w="40" w:type="dxa"/>
              <w:left w:w="200" w:type="dxa"/>
              <w:bottom w:w="40" w:type="dxa"/>
              <w:right w:w="400" w:type="dxa"/>
            </w:tcMar>
            <w:vAlign w:val="center"/>
          </w:tcPr>
          <w:p w14:paraId="60685225" w14:textId="77777777" w:rsidR="0008036C" w:rsidRPr="000B68F6" w:rsidRDefault="0008036C" w:rsidP="007739C6">
            <w:pPr>
              <w:jc w:val="center"/>
              <w:rPr>
                <w:sz w:val="22"/>
                <w:szCs w:val="22"/>
              </w:rPr>
            </w:pPr>
            <w:r w:rsidRPr="000B68F6">
              <w:rPr>
                <w:rFonts w:eastAsia="Calibri"/>
                <w:sz w:val="22"/>
                <w:szCs w:val="22"/>
              </w:rPr>
              <w:t>Способ регулирования отпуска тепловой энергии</w:t>
            </w:r>
          </w:p>
        </w:tc>
        <w:tc>
          <w:tcPr>
            <w:tcW w:w="0" w:type="dxa"/>
            <w:shd w:val="clear" w:color="auto" w:fill="FFFFFF" w:themeFill="background1"/>
            <w:tcMar>
              <w:top w:w="40" w:type="dxa"/>
              <w:left w:w="100" w:type="dxa"/>
              <w:bottom w:w="40" w:type="dxa"/>
              <w:right w:w="100" w:type="dxa"/>
            </w:tcMar>
            <w:vAlign w:val="center"/>
          </w:tcPr>
          <w:p w14:paraId="1D243BF2" w14:textId="77777777" w:rsidR="0008036C" w:rsidRPr="000B68F6" w:rsidRDefault="0008036C" w:rsidP="007739C6">
            <w:pPr>
              <w:jc w:val="center"/>
              <w:rPr>
                <w:sz w:val="22"/>
                <w:szCs w:val="22"/>
              </w:rPr>
            </w:pPr>
            <w:r w:rsidRPr="000B68F6">
              <w:rPr>
                <w:rFonts w:eastAsia="Calibri"/>
                <w:sz w:val="22"/>
                <w:szCs w:val="22"/>
              </w:rPr>
              <w:t>Качественное регулирование</w:t>
            </w:r>
          </w:p>
        </w:tc>
      </w:tr>
      <w:tr w:rsidR="0008036C" w:rsidRPr="000B68F6" w14:paraId="2106C5DA"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6959BBED" w14:textId="77777777" w:rsidR="0008036C" w:rsidRPr="000B68F6" w:rsidRDefault="0008036C" w:rsidP="007739C6">
            <w:pPr>
              <w:jc w:val="center"/>
              <w:rPr>
                <w:sz w:val="22"/>
                <w:szCs w:val="22"/>
              </w:rPr>
            </w:pPr>
            <w:r w:rsidRPr="000B68F6">
              <w:rPr>
                <w:rFonts w:eastAsia="Calibri"/>
                <w:sz w:val="22"/>
                <w:szCs w:val="22"/>
              </w:rPr>
              <w:t>10</w:t>
            </w:r>
          </w:p>
        </w:tc>
        <w:tc>
          <w:tcPr>
            <w:tcW w:w="0" w:type="dxa"/>
            <w:shd w:val="clear" w:color="auto" w:fill="FFFFFF" w:themeFill="background1"/>
            <w:tcMar>
              <w:top w:w="40" w:type="dxa"/>
              <w:left w:w="200" w:type="dxa"/>
              <w:bottom w:w="40" w:type="dxa"/>
              <w:right w:w="400" w:type="dxa"/>
            </w:tcMar>
            <w:vAlign w:val="center"/>
          </w:tcPr>
          <w:p w14:paraId="328B5A46" w14:textId="77777777" w:rsidR="0008036C" w:rsidRPr="000B68F6" w:rsidRDefault="0008036C" w:rsidP="007739C6">
            <w:pPr>
              <w:jc w:val="center"/>
              <w:rPr>
                <w:sz w:val="22"/>
                <w:szCs w:val="22"/>
              </w:rPr>
            </w:pPr>
            <w:r w:rsidRPr="000B68F6">
              <w:rPr>
                <w:rFonts w:eastAsia="Calibri"/>
                <w:sz w:val="22"/>
                <w:szCs w:val="22"/>
              </w:rPr>
              <w:t>Способ учета тепла отпущенного в тепловые сети</w:t>
            </w:r>
          </w:p>
        </w:tc>
        <w:tc>
          <w:tcPr>
            <w:tcW w:w="0" w:type="dxa"/>
            <w:shd w:val="clear" w:color="auto" w:fill="FFFFFF" w:themeFill="background1"/>
            <w:tcMar>
              <w:top w:w="40" w:type="dxa"/>
              <w:left w:w="100" w:type="dxa"/>
              <w:bottom w:w="40" w:type="dxa"/>
              <w:right w:w="100" w:type="dxa"/>
            </w:tcMar>
            <w:vAlign w:val="center"/>
          </w:tcPr>
          <w:p w14:paraId="27130DD7" w14:textId="77777777" w:rsidR="0008036C" w:rsidRPr="000B68F6" w:rsidRDefault="0008036C" w:rsidP="007739C6">
            <w:pPr>
              <w:jc w:val="center"/>
              <w:rPr>
                <w:sz w:val="22"/>
                <w:szCs w:val="22"/>
              </w:rPr>
            </w:pPr>
            <w:r w:rsidRPr="000B68F6">
              <w:rPr>
                <w:rFonts w:eastAsia="Calibri"/>
                <w:sz w:val="22"/>
                <w:szCs w:val="22"/>
              </w:rPr>
              <w:t>Прибор учета</w:t>
            </w:r>
          </w:p>
        </w:tc>
      </w:tr>
      <w:tr w:rsidR="0008036C" w:rsidRPr="000B68F6" w14:paraId="170E272E"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1BE10062" w14:textId="77777777" w:rsidR="0008036C" w:rsidRPr="000B68F6" w:rsidRDefault="0008036C" w:rsidP="007739C6">
            <w:pPr>
              <w:jc w:val="center"/>
              <w:rPr>
                <w:sz w:val="22"/>
                <w:szCs w:val="22"/>
              </w:rPr>
            </w:pPr>
            <w:r w:rsidRPr="000B68F6">
              <w:rPr>
                <w:rFonts w:eastAsia="Calibri"/>
                <w:sz w:val="22"/>
                <w:szCs w:val="22"/>
              </w:rPr>
              <w:t>11</w:t>
            </w:r>
          </w:p>
        </w:tc>
        <w:tc>
          <w:tcPr>
            <w:tcW w:w="0" w:type="dxa"/>
            <w:shd w:val="clear" w:color="auto" w:fill="FFFFFF" w:themeFill="background1"/>
            <w:tcMar>
              <w:top w:w="40" w:type="dxa"/>
              <w:left w:w="200" w:type="dxa"/>
              <w:bottom w:w="40" w:type="dxa"/>
              <w:right w:w="400" w:type="dxa"/>
            </w:tcMar>
            <w:vAlign w:val="center"/>
          </w:tcPr>
          <w:p w14:paraId="21D86E52" w14:textId="77777777" w:rsidR="0008036C" w:rsidRPr="000B68F6" w:rsidRDefault="0008036C" w:rsidP="007739C6">
            <w:pPr>
              <w:jc w:val="center"/>
              <w:rPr>
                <w:sz w:val="22"/>
                <w:szCs w:val="22"/>
              </w:rPr>
            </w:pPr>
            <w:r w:rsidRPr="000B68F6">
              <w:rPr>
                <w:rFonts w:eastAsia="Calibri"/>
                <w:sz w:val="22"/>
                <w:szCs w:val="22"/>
              </w:rPr>
              <w:t>Статистика отказов и восстановлений оборудования источников тепловой энергии</w:t>
            </w:r>
          </w:p>
        </w:tc>
        <w:tc>
          <w:tcPr>
            <w:tcW w:w="0" w:type="dxa"/>
            <w:shd w:val="clear" w:color="auto" w:fill="FFFFFF" w:themeFill="background1"/>
            <w:tcMar>
              <w:top w:w="40" w:type="dxa"/>
              <w:left w:w="100" w:type="dxa"/>
              <w:bottom w:w="40" w:type="dxa"/>
              <w:right w:w="100" w:type="dxa"/>
            </w:tcMar>
            <w:vAlign w:val="center"/>
          </w:tcPr>
          <w:p w14:paraId="070CF48B" w14:textId="77777777" w:rsidR="0008036C" w:rsidRPr="000B68F6" w:rsidRDefault="0008036C" w:rsidP="007739C6">
            <w:pPr>
              <w:jc w:val="center"/>
              <w:rPr>
                <w:sz w:val="22"/>
                <w:szCs w:val="22"/>
              </w:rPr>
            </w:pPr>
            <w:r w:rsidRPr="000B68F6">
              <w:rPr>
                <w:rFonts w:eastAsia="Calibri"/>
                <w:sz w:val="22"/>
                <w:szCs w:val="22"/>
              </w:rPr>
              <w:t>0</w:t>
            </w:r>
          </w:p>
        </w:tc>
      </w:tr>
      <w:tr w:rsidR="0008036C" w:rsidRPr="000B68F6" w14:paraId="52018C5E" w14:textId="77777777" w:rsidTr="007739C6">
        <w:trPr>
          <w:jc w:val="center"/>
        </w:trPr>
        <w:tc>
          <w:tcPr>
            <w:tcW w:w="0" w:type="dxa"/>
            <w:shd w:val="clear" w:color="auto" w:fill="FFFFFF" w:themeFill="background1"/>
            <w:tcMar>
              <w:top w:w="40" w:type="dxa"/>
              <w:left w:w="100" w:type="dxa"/>
              <w:bottom w:w="40" w:type="dxa"/>
              <w:right w:w="100" w:type="dxa"/>
            </w:tcMar>
            <w:vAlign w:val="center"/>
          </w:tcPr>
          <w:p w14:paraId="1501C969" w14:textId="77777777" w:rsidR="0008036C" w:rsidRPr="000B68F6" w:rsidRDefault="0008036C" w:rsidP="007739C6">
            <w:pPr>
              <w:jc w:val="center"/>
              <w:rPr>
                <w:sz w:val="22"/>
                <w:szCs w:val="22"/>
              </w:rPr>
            </w:pPr>
            <w:r w:rsidRPr="000B68F6">
              <w:rPr>
                <w:rFonts w:eastAsia="Calibri"/>
                <w:sz w:val="22"/>
                <w:szCs w:val="22"/>
              </w:rPr>
              <w:t>12</w:t>
            </w:r>
          </w:p>
        </w:tc>
        <w:tc>
          <w:tcPr>
            <w:tcW w:w="0" w:type="dxa"/>
            <w:shd w:val="clear" w:color="auto" w:fill="FFFFFF" w:themeFill="background1"/>
            <w:tcMar>
              <w:top w:w="40" w:type="dxa"/>
              <w:left w:w="200" w:type="dxa"/>
              <w:bottom w:w="40" w:type="dxa"/>
              <w:right w:w="400" w:type="dxa"/>
            </w:tcMar>
            <w:vAlign w:val="center"/>
          </w:tcPr>
          <w:p w14:paraId="00986F61" w14:textId="77777777" w:rsidR="0008036C" w:rsidRPr="000B68F6" w:rsidRDefault="0008036C" w:rsidP="007739C6">
            <w:pPr>
              <w:jc w:val="center"/>
              <w:rPr>
                <w:sz w:val="22"/>
                <w:szCs w:val="22"/>
              </w:rPr>
            </w:pPr>
            <w:r w:rsidRPr="000B68F6">
              <w:rPr>
                <w:rFonts w:eastAsia="Calibri"/>
                <w:sz w:val="22"/>
                <w:szCs w:val="22"/>
              </w:rPr>
              <w:t>Предписания надзорных органов по запрещению дальнейшей эксплуатации источников тепловой энергии</w:t>
            </w:r>
          </w:p>
        </w:tc>
        <w:tc>
          <w:tcPr>
            <w:tcW w:w="0" w:type="dxa"/>
            <w:shd w:val="clear" w:color="auto" w:fill="FFFFFF" w:themeFill="background1"/>
            <w:tcMar>
              <w:top w:w="40" w:type="dxa"/>
              <w:left w:w="100" w:type="dxa"/>
              <w:bottom w:w="40" w:type="dxa"/>
              <w:right w:w="100" w:type="dxa"/>
            </w:tcMar>
            <w:vAlign w:val="center"/>
          </w:tcPr>
          <w:p w14:paraId="72F5927C" w14:textId="77777777" w:rsidR="0008036C" w:rsidRPr="000B68F6" w:rsidRDefault="0008036C" w:rsidP="007739C6">
            <w:pPr>
              <w:jc w:val="center"/>
              <w:rPr>
                <w:sz w:val="22"/>
                <w:szCs w:val="22"/>
              </w:rPr>
            </w:pPr>
            <w:r w:rsidRPr="000B68F6">
              <w:rPr>
                <w:sz w:val="22"/>
                <w:szCs w:val="22"/>
              </w:rPr>
              <w:t>Отсутствуют</w:t>
            </w:r>
          </w:p>
        </w:tc>
      </w:tr>
    </w:tbl>
    <w:p w14:paraId="18389606" w14:textId="77777777" w:rsidR="007739C6" w:rsidRPr="000B68F6" w:rsidRDefault="007739C6" w:rsidP="00C22502">
      <w:pPr>
        <w:widowControl w:val="0"/>
        <w:spacing w:line="360" w:lineRule="auto"/>
        <w:ind w:right="13" w:firstLine="567"/>
        <w:jc w:val="both"/>
        <w:rPr>
          <w:sz w:val="26"/>
          <w:szCs w:val="26"/>
        </w:rPr>
      </w:pPr>
    </w:p>
    <w:p w14:paraId="013FDDFE" w14:textId="6E1434C0" w:rsidR="00653F42" w:rsidRPr="000B68F6" w:rsidRDefault="00653F42" w:rsidP="00C22502">
      <w:pPr>
        <w:widowControl w:val="0"/>
        <w:spacing w:line="360" w:lineRule="auto"/>
        <w:ind w:right="13" w:firstLine="567"/>
        <w:jc w:val="both"/>
        <w:rPr>
          <w:sz w:val="26"/>
          <w:szCs w:val="26"/>
        </w:rPr>
      </w:pPr>
      <w:r w:rsidRPr="000B68F6">
        <w:rPr>
          <w:sz w:val="26"/>
          <w:szCs w:val="26"/>
        </w:rPr>
        <w:t>В котельн</w:t>
      </w:r>
      <w:r w:rsidR="007739C6" w:rsidRPr="000B68F6">
        <w:rPr>
          <w:sz w:val="26"/>
          <w:szCs w:val="26"/>
        </w:rPr>
        <w:t>ой</w:t>
      </w:r>
      <w:r w:rsidRPr="000B68F6">
        <w:rPr>
          <w:sz w:val="26"/>
          <w:szCs w:val="26"/>
        </w:rPr>
        <w:t xml:space="preserve"> предусмотрено ручное регулирование, котлы работают в режиме поддержания постоянной температуры воды на выходе из котла. </w:t>
      </w:r>
    </w:p>
    <w:p w14:paraId="3C499564" w14:textId="77777777" w:rsidR="00653F42" w:rsidRPr="000B68F6" w:rsidRDefault="00653F42" w:rsidP="00C22502">
      <w:pPr>
        <w:widowControl w:val="0"/>
        <w:spacing w:line="360" w:lineRule="auto"/>
        <w:ind w:right="13" w:firstLine="567"/>
        <w:jc w:val="both"/>
        <w:rPr>
          <w:sz w:val="26"/>
          <w:szCs w:val="26"/>
        </w:rPr>
      </w:pPr>
      <w:r w:rsidRPr="000B68F6">
        <w:rPr>
          <w:sz w:val="26"/>
          <w:szCs w:val="26"/>
        </w:rPr>
        <w:t>Регулирование температуры воды на отопление осуществляется по отопительному графику с помощью двухходового регулирующего клапана, который обеспечивает   подмес   воды   из   обратной   линии   в   прямую.   Подача   воды   в отопительную систему осуществляется сетевыми насосами.</w:t>
      </w:r>
    </w:p>
    <w:p w14:paraId="6DF4F66A" w14:textId="03E6E6E4" w:rsidR="00653F42" w:rsidRPr="000B68F6" w:rsidRDefault="00653F42" w:rsidP="00C22502">
      <w:pPr>
        <w:widowControl w:val="0"/>
        <w:spacing w:line="360" w:lineRule="auto"/>
        <w:ind w:right="13" w:firstLine="567"/>
        <w:jc w:val="both"/>
        <w:rPr>
          <w:sz w:val="26"/>
          <w:szCs w:val="26"/>
        </w:rPr>
      </w:pPr>
      <w:r w:rsidRPr="000B68F6">
        <w:rPr>
          <w:sz w:val="26"/>
          <w:szCs w:val="26"/>
        </w:rPr>
        <w:t>Предоставленные сведения о составе и основных параметрах основного оборудования (котлы) котельн</w:t>
      </w:r>
      <w:r w:rsidR="007739C6" w:rsidRPr="000B68F6">
        <w:rPr>
          <w:sz w:val="26"/>
          <w:szCs w:val="26"/>
        </w:rPr>
        <w:t>ой</w:t>
      </w:r>
      <w:r w:rsidRPr="000B68F6">
        <w:rPr>
          <w:sz w:val="26"/>
          <w:szCs w:val="26"/>
        </w:rPr>
        <w:t xml:space="preserve"> представлены в таблицах ниже.</w:t>
      </w:r>
    </w:p>
    <w:p w14:paraId="13969C68" w14:textId="77777777" w:rsidR="00653F42" w:rsidRPr="000B68F6" w:rsidRDefault="00653F42" w:rsidP="00C22502">
      <w:pPr>
        <w:ind w:right="13"/>
        <w:jc w:val="center"/>
        <w:rPr>
          <w:sz w:val="20"/>
          <w:szCs w:val="20"/>
        </w:rPr>
        <w:sectPr w:rsidR="00653F42" w:rsidRPr="000B68F6" w:rsidSect="00501C52">
          <w:type w:val="nextColumn"/>
          <w:pgSz w:w="11906" w:h="16838"/>
          <w:pgMar w:top="1134" w:right="567" w:bottom="1134" w:left="1134" w:header="708" w:footer="708" w:gutter="0"/>
          <w:cols w:space="708"/>
          <w:docGrid w:linePitch="360"/>
        </w:sectPr>
      </w:pPr>
    </w:p>
    <w:p w14:paraId="770D041E" w14:textId="625F0809" w:rsidR="00653F42" w:rsidRPr="000B68F6" w:rsidRDefault="00653F42" w:rsidP="00C22502">
      <w:pPr>
        <w:widowControl w:val="0"/>
        <w:spacing w:line="360" w:lineRule="auto"/>
        <w:ind w:right="13" w:firstLine="567"/>
        <w:jc w:val="both"/>
        <w:rPr>
          <w:sz w:val="26"/>
          <w:szCs w:val="26"/>
        </w:rPr>
      </w:pPr>
      <w:r w:rsidRPr="000B68F6">
        <w:rPr>
          <w:sz w:val="26"/>
          <w:szCs w:val="26"/>
        </w:rPr>
        <w:lastRenderedPageBreak/>
        <w:t>Таблица 5 - Сведения о составе и основных параметрах основного оборудования (котлы) котельн</w:t>
      </w:r>
      <w:r w:rsidR="007739C6" w:rsidRPr="000B68F6">
        <w:rPr>
          <w:sz w:val="26"/>
          <w:szCs w:val="26"/>
        </w:rPr>
        <w:t>ой</w:t>
      </w:r>
      <w:r w:rsidRPr="000B68F6">
        <w:rPr>
          <w:sz w:val="26"/>
          <w:szCs w:val="26"/>
        </w:rPr>
        <w:t xml:space="preserve"> СП «</w:t>
      </w:r>
      <w:r w:rsidR="00D7373E" w:rsidRPr="000B68F6">
        <w:rPr>
          <w:sz w:val="26"/>
          <w:szCs w:val="26"/>
        </w:rPr>
        <w:t>Слудка</w:t>
      </w:r>
      <w:r w:rsidRPr="000B68F6">
        <w:rPr>
          <w:sz w:val="26"/>
          <w:szCs w:val="26"/>
        </w:rPr>
        <w:t>»</w:t>
      </w:r>
    </w:p>
    <w:tbl>
      <w:tblPr>
        <w:tblW w:w="5000" w:type="pct"/>
        <w:tblLook w:val="04A0" w:firstRow="1" w:lastRow="0" w:firstColumn="1" w:lastColumn="0" w:noHBand="0" w:noVBand="1"/>
      </w:tblPr>
      <w:tblGrid>
        <w:gridCol w:w="1852"/>
        <w:gridCol w:w="1071"/>
        <w:gridCol w:w="2306"/>
        <w:gridCol w:w="1262"/>
        <w:gridCol w:w="1262"/>
        <w:gridCol w:w="1428"/>
        <w:gridCol w:w="1477"/>
        <w:gridCol w:w="1002"/>
        <w:gridCol w:w="1002"/>
        <w:gridCol w:w="999"/>
        <w:gridCol w:w="1214"/>
        <w:gridCol w:w="257"/>
      </w:tblGrid>
      <w:tr w:rsidR="00D33D61" w:rsidRPr="000B68F6" w14:paraId="779DF740" w14:textId="77777777" w:rsidTr="007739C6">
        <w:trPr>
          <w:gridAfter w:val="1"/>
          <w:wAfter w:w="87" w:type="pct"/>
          <w:trHeight w:val="465"/>
        </w:trPr>
        <w:tc>
          <w:tcPr>
            <w:tcW w:w="612"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6FD4802" w14:textId="77777777" w:rsidR="00D33D61" w:rsidRPr="000B68F6" w:rsidRDefault="00D33D61">
            <w:pPr>
              <w:jc w:val="center"/>
              <w:rPr>
                <w:sz w:val="22"/>
                <w:szCs w:val="22"/>
              </w:rPr>
            </w:pPr>
            <w:r w:rsidRPr="000B68F6">
              <w:rPr>
                <w:sz w:val="22"/>
                <w:szCs w:val="22"/>
              </w:rPr>
              <w:t xml:space="preserve">Наименование котельной, адрес </w:t>
            </w:r>
          </w:p>
        </w:tc>
        <w:tc>
          <w:tcPr>
            <w:tcW w:w="354"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DC03910" w14:textId="77777777" w:rsidR="00D33D61" w:rsidRPr="000B68F6" w:rsidRDefault="00D33D61">
            <w:pPr>
              <w:jc w:val="center"/>
              <w:rPr>
                <w:sz w:val="22"/>
                <w:szCs w:val="22"/>
              </w:rPr>
            </w:pPr>
            <w:r w:rsidRPr="000B68F6">
              <w:rPr>
                <w:sz w:val="22"/>
                <w:szCs w:val="22"/>
              </w:rPr>
              <w:t>Год ввода в эксплуатацию котельной</w:t>
            </w:r>
          </w:p>
        </w:tc>
        <w:tc>
          <w:tcPr>
            <w:tcW w:w="762"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259E778" w14:textId="77777777" w:rsidR="00D33D61" w:rsidRPr="000B68F6" w:rsidRDefault="00D33D61">
            <w:pPr>
              <w:jc w:val="center"/>
              <w:rPr>
                <w:sz w:val="22"/>
                <w:szCs w:val="22"/>
              </w:rPr>
            </w:pPr>
            <w:r w:rsidRPr="000B68F6">
              <w:rPr>
                <w:sz w:val="22"/>
                <w:szCs w:val="22"/>
              </w:rPr>
              <w:t>Марка котлоагрегатов</w:t>
            </w:r>
          </w:p>
        </w:tc>
        <w:tc>
          <w:tcPr>
            <w:tcW w:w="417"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E11931B" w14:textId="77777777" w:rsidR="00D33D61" w:rsidRPr="000B68F6" w:rsidRDefault="00D33D61">
            <w:pPr>
              <w:jc w:val="center"/>
              <w:rPr>
                <w:sz w:val="22"/>
                <w:szCs w:val="22"/>
              </w:rPr>
            </w:pPr>
            <w:r w:rsidRPr="000B68F6">
              <w:rPr>
                <w:sz w:val="22"/>
                <w:szCs w:val="22"/>
              </w:rPr>
              <w:t>Дата ввода в эксплуатацию котла</w:t>
            </w:r>
          </w:p>
        </w:tc>
        <w:tc>
          <w:tcPr>
            <w:tcW w:w="417"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345223E" w14:textId="77777777" w:rsidR="00D33D61" w:rsidRPr="000B68F6" w:rsidRDefault="00D33D61">
            <w:pPr>
              <w:jc w:val="center"/>
              <w:rPr>
                <w:sz w:val="22"/>
                <w:szCs w:val="22"/>
              </w:rPr>
            </w:pPr>
            <w:r w:rsidRPr="000B68F6">
              <w:rPr>
                <w:sz w:val="22"/>
                <w:szCs w:val="22"/>
              </w:rPr>
              <w:t>Присоединенная нагрузка по отоплению (Гкал/ч)</w:t>
            </w:r>
          </w:p>
        </w:tc>
        <w:tc>
          <w:tcPr>
            <w:tcW w:w="472"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E3F572D" w14:textId="77777777" w:rsidR="00D33D61" w:rsidRPr="000B68F6" w:rsidRDefault="00D33D61">
            <w:pPr>
              <w:jc w:val="center"/>
              <w:rPr>
                <w:sz w:val="22"/>
                <w:szCs w:val="22"/>
              </w:rPr>
            </w:pPr>
            <w:r w:rsidRPr="000B68F6">
              <w:rPr>
                <w:sz w:val="22"/>
                <w:szCs w:val="22"/>
              </w:rPr>
              <w:t>Установленная мощность котла по паспортным данным (Гкал/ч)</w:t>
            </w:r>
          </w:p>
        </w:tc>
        <w:tc>
          <w:tcPr>
            <w:tcW w:w="488"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F002B18" w14:textId="77777777" w:rsidR="00D33D61" w:rsidRPr="000B68F6" w:rsidRDefault="00D33D61">
            <w:pPr>
              <w:jc w:val="center"/>
              <w:rPr>
                <w:sz w:val="22"/>
                <w:szCs w:val="22"/>
              </w:rPr>
            </w:pPr>
            <w:r w:rsidRPr="000B68F6">
              <w:rPr>
                <w:sz w:val="22"/>
                <w:szCs w:val="22"/>
              </w:rPr>
              <w:t>Установленная мощность котла по данным режимной наладки (Гкал/ч), твердое топливо - брикеты</w:t>
            </w:r>
          </w:p>
        </w:tc>
        <w:tc>
          <w:tcPr>
            <w:tcW w:w="331"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4821813" w14:textId="77777777" w:rsidR="00D33D61" w:rsidRPr="000B68F6" w:rsidRDefault="00D33D61">
            <w:pPr>
              <w:jc w:val="center"/>
              <w:rPr>
                <w:sz w:val="22"/>
                <w:szCs w:val="22"/>
              </w:rPr>
            </w:pPr>
            <w:r w:rsidRPr="000B68F6">
              <w:rPr>
                <w:sz w:val="22"/>
                <w:szCs w:val="22"/>
              </w:rPr>
              <w:t>Год проведения режимной наладки котла</w:t>
            </w:r>
          </w:p>
        </w:tc>
        <w:tc>
          <w:tcPr>
            <w:tcW w:w="331"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DE2815F" w14:textId="77777777" w:rsidR="00D33D61" w:rsidRPr="000B68F6" w:rsidRDefault="00D33D61">
            <w:pPr>
              <w:jc w:val="center"/>
              <w:rPr>
                <w:sz w:val="22"/>
                <w:szCs w:val="22"/>
              </w:rPr>
            </w:pPr>
            <w:r w:rsidRPr="000B68F6">
              <w:rPr>
                <w:sz w:val="22"/>
                <w:szCs w:val="22"/>
              </w:rPr>
              <w:t>Год проведения режимной наладки котла</w:t>
            </w:r>
          </w:p>
        </w:tc>
        <w:tc>
          <w:tcPr>
            <w:tcW w:w="330"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63B8D08" w14:textId="77777777" w:rsidR="00D33D61" w:rsidRPr="000B68F6" w:rsidRDefault="00D33D61">
            <w:pPr>
              <w:jc w:val="center"/>
              <w:rPr>
                <w:sz w:val="22"/>
                <w:szCs w:val="22"/>
              </w:rPr>
            </w:pPr>
            <w:r w:rsidRPr="000B68F6">
              <w:rPr>
                <w:sz w:val="22"/>
                <w:szCs w:val="22"/>
              </w:rPr>
              <w:t>Наличие химводоподготовки (есть/нет)</w:t>
            </w:r>
          </w:p>
        </w:tc>
        <w:tc>
          <w:tcPr>
            <w:tcW w:w="40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59E5E8D" w14:textId="77777777" w:rsidR="00D33D61" w:rsidRPr="000B68F6" w:rsidRDefault="00D33D61">
            <w:pPr>
              <w:jc w:val="center"/>
              <w:rPr>
                <w:sz w:val="22"/>
                <w:szCs w:val="22"/>
              </w:rPr>
            </w:pPr>
            <w:r w:rsidRPr="000B68F6">
              <w:rPr>
                <w:sz w:val="22"/>
                <w:szCs w:val="22"/>
              </w:rPr>
              <w:t>Топливо</w:t>
            </w:r>
          </w:p>
        </w:tc>
      </w:tr>
      <w:tr w:rsidR="00D33D61" w:rsidRPr="000B68F6" w14:paraId="19C62BD9" w14:textId="77777777" w:rsidTr="007739C6">
        <w:trPr>
          <w:trHeight w:val="615"/>
        </w:trPr>
        <w:tc>
          <w:tcPr>
            <w:tcW w:w="612"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233CA7" w14:textId="77777777" w:rsidR="00D33D61" w:rsidRPr="000B68F6" w:rsidRDefault="00D33D61">
            <w:pPr>
              <w:rPr>
                <w:sz w:val="22"/>
                <w:szCs w:val="22"/>
              </w:rPr>
            </w:pPr>
          </w:p>
        </w:tc>
        <w:tc>
          <w:tcPr>
            <w:tcW w:w="354"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CDA8373" w14:textId="77777777" w:rsidR="00D33D61" w:rsidRPr="000B68F6" w:rsidRDefault="00D33D61">
            <w:pPr>
              <w:rPr>
                <w:sz w:val="22"/>
                <w:szCs w:val="22"/>
              </w:rPr>
            </w:pPr>
          </w:p>
        </w:tc>
        <w:tc>
          <w:tcPr>
            <w:tcW w:w="762"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5F18FC6" w14:textId="77777777" w:rsidR="00D33D61" w:rsidRPr="000B68F6" w:rsidRDefault="00D33D61">
            <w:pPr>
              <w:rPr>
                <w:sz w:val="22"/>
                <w:szCs w:val="22"/>
              </w:rPr>
            </w:pPr>
          </w:p>
        </w:tc>
        <w:tc>
          <w:tcPr>
            <w:tcW w:w="417"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F2563DE" w14:textId="77777777" w:rsidR="00D33D61" w:rsidRPr="000B68F6" w:rsidRDefault="00D33D61">
            <w:pPr>
              <w:rPr>
                <w:sz w:val="22"/>
                <w:szCs w:val="22"/>
              </w:rPr>
            </w:pPr>
          </w:p>
        </w:tc>
        <w:tc>
          <w:tcPr>
            <w:tcW w:w="417"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874F351" w14:textId="77777777" w:rsidR="00D33D61" w:rsidRPr="000B68F6" w:rsidRDefault="00D33D61">
            <w:pPr>
              <w:rPr>
                <w:sz w:val="22"/>
                <w:szCs w:val="22"/>
              </w:rPr>
            </w:pPr>
          </w:p>
        </w:tc>
        <w:tc>
          <w:tcPr>
            <w:tcW w:w="472"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A7690E" w14:textId="77777777" w:rsidR="00D33D61" w:rsidRPr="000B68F6" w:rsidRDefault="00D33D61">
            <w:pPr>
              <w:rPr>
                <w:sz w:val="22"/>
                <w:szCs w:val="22"/>
              </w:rPr>
            </w:pPr>
          </w:p>
        </w:tc>
        <w:tc>
          <w:tcPr>
            <w:tcW w:w="488"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6761706" w14:textId="77777777" w:rsidR="00D33D61" w:rsidRPr="000B68F6" w:rsidRDefault="00D33D61">
            <w:pPr>
              <w:rPr>
                <w:sz w:val="22"/>
                <w:szCs w:val="22"/>
              </w:rPr>
            </w:pPr>
          </w:p>
        </w:tc>
        <w:tc>
          <w:tcPr>
            <w:tcW w:w="33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B5E3252" w14:textId="77777777" w:rsidR="00D33D61" w:rsidRPr="000B68F6" w:rsidRDefault="00D33D61">
            <w:pPr>
              <w:rPr>
                <w:sz w:val="22"/>
                <w:szCs w:val="22"/>
              </w:rPr>
            </w:pPr>
          </w:p>
        </w:tc>
        <w:tc>
          <w:tcPr>
            <w:tcW w:w="33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7BD5845" w14:textId="77777777" w:rsidR="00D33D61" w:rsidRPr="000B68F6" w:rsidRDefault="00D33D61">
            <w:pPr>
              <w:rPr>
                <w:sz w:val="22"/>
                <w:szCs w:val="22"/>
              </w:rPr>
            </w:pPr>
          </w:p>
        </w:tc>
        <w:tc>
          <w:tcPr>
            <w:tcW w:w="330"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6F419C3" w14:textId="77777777" w:rsidR="00D33D61" w:rsidRPr="000B68F6" w:rsidRDefault="00D33D61">
            <w:pPr>
              <w:rPr>
                <w:sz w:val="22"/>
                <w:szCs w:val="22"/>
              </w:rPr>
            </w:pPr>
          </w:p>
        </w:tc>
        <w:tc>
          <w:tcPr>
            <w:tcW w:w="40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D8D0489" w14:textId="77777777" w:rsidR="00D33D61" w:rsidRPr="000B68F6" w:rsidRDefault="00D33D61">
            <w:pPr>
              <w:rPr>
                <w:sz w:val="22"/>
                <w:szCs w:val="22"/>
              </w:rPr>
            </w:pPr>
          </w:p>
        </w:tc>
        <w:tc>
          <w:tcPr>
            <w:tcW w:w="87" w:type="pct"/>
            <w:tcBorders>
              <w:top w:val="nil"/>
              <w:left w:val="nil"/>
              <w:bottom w:val="nil"/>
              <w:right w:val="nil"/>
            </w:tcBorders>
            <w:shd w:val="clear" w:color="auto" w:fill="auto"/>
            <w:noWrap/>
            <w:vAlign w:val="bottom"/>
            <w:hideMark/>
          </w:tcPr>
          <w:p w14:paraId="25F3EC8A" w14:textId="77777777" w:rsidR="00D33D61" w:rsidRPr="000B68F6" w:rsidRDefault="00D33D61">
            <w:pPr>
              <w:jc w:val="center"/>
              <w:rPr>
                <w:sz w:val="22"/>
                <w:szCs w:val="22"/>
              </w:rPr>
            </w:pPr>
          </w:p>
        </w:tc>
      </w:tr>
      <w:tr w:rsidR="00D33D61" w:rsidRPr="000B68F6" w14:paraId="0ADB23FC" w14:textId="77777777" w:rsidTr="007739C6">
        <w:trPr>
          <w:trHeight w:val="2685"/>
        </w:trPr>
        <w:tc>
          <w:tcPr>
            <w:tcW w:w="612"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28CE2C5" w14:textId="77777777" w:rsidR="00D33D61" w:rsidRPr="000B68F6" w:rsidRDefault="00D33D61">
            <w:pPr>
              <w:rPr>
                <w:sz w:val="22"/>
                <w:szCs w:val="22"/>
              </w:rPr>
            </w:pPr>
          </w:p>
        </w:tc>
        <w:tc>
          <w:tcPr>
            <w:tcW w:w="354"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1E48F95" w14:textId="77777777" w:rsidR="00D33D61" w:rsidRPr="000B68F6" w:rsidRDefault="00D33D61">
            <w:pPr>
              <w:rPr>
                <w:sz w:val="22"/>
                <w:szCs w:val="22"/>
              </w:rPr>
            </w:pPr>
          </w:p>
        </w:tc>
        <w:tc>
          <w:tcPr>
            <w:tcW w:w="762"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865362C" w14:textId="77777777" w:rsidR="00D33D61" w:rsidRPr="000B68F6" w:rsidRDefault="00D33D61">
            <w:pPr>
              <w:rPr>
                <w:sz w:val="22"/>
                <w:szCs w:val="22"/>
              </w:rPr>
            </w:pPr>
          </w:p>
        </w:tc>
        <w:tc>
          <w:tcPr>
            <w:tcW w:w="417"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DDC172A" w14:textId="77777777" w:rsidR="00D33D61" w:rsidRPr="000B68F6" w:rsidRDefault="00D33D61">
            <w:pPr>
              <w:rPr>
                <w:sz w:val="22"/>
                <w:szCs w:val="22"/>
              </w:rPr>
            </w:pPr>
          </w:p>
        </w:tc>
        <w:tc>
          <w:tcPr>
            <w:tcW w:w="417"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F7196A7" w14:textId="77777777" w:rsidR="00D33D61" w:rsidRPr="000B68F6" w:rsidRDefault="00D33D61">
            <w:pPr>
              <w:rPr>
                <w:sz w:val="22"/>
                <w:szCs w:val="22"/>
              </w:rPr>
            </w:pPr>
          </w:p>
        </w:tc>
        <w:tc>
          <w:tcPr>
            <w:tcW w:w="472"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3AD49D4" w14:textId="77777777" w:rsidR="00D33D61" w:rsidRPr="000B68F6" w:rsidRDefault="00D33D61">
            <w:pPr>
              <w:rPr>
                <w:sz w:val="22"/>
                <w:szCs w:val="22"/>
              </w:rPr>
            </w:pPr>
          </w:p>
        </w:tc>
        <w:tc>
          <w:tcPr>
            <w:tcW w:w="488"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9F61698" w14:textId="77777777" w:rsidR="00D33D61" w:rsidRPr="000B68F6" w:rsidRDefault="00D33D61">
            <w:pPr>
              <w:rPr>
                <w:sz w:val="22"/>
                <w:szCs w:val="22"/>
              </w:rPr>
            </w:pPr>
          </w:p>
        </w:tc>
        <w:tc>
          <w:tcPr>
            <w:tcW w:w="33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0CD9120" w14:textId="77777777" w:rsidR="00D33D61" w:rsidRPr="000B68F6" w:rsidRDefault="00D33D61">
            <w:pPr>
              <w:rPr>
                <w:sz w:val="22"/>
                <w:szCs w:val="22"/>
              </w:rPr>
            </w:pPr>
          </w:p>
        </w:tc>
        <w:tc>
          <w:tcPr>
            <w:tcW w:w="33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452C2D" w14:textId="77777777" w:rsidR="00D33D61" w:rsidRPr="000B68F6" w:rsidRDefault="00D33D61">
            <w:pPr>
              <w:rPr>
                <w:sz w:val="22"/>
                <w:szCs w:val="22"/>
              </w:rPr>
            </w:pPr>
          </w:p>
        </w:tc>
        <w:tc>
          <w:tcPr>
            <w:tcW w:w="330"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65FC92E" w14:textId="77777777" w:rsidR="00D33D61" w:rsidRPr="000B68F6" w:rsidRDefault="00D33D61">
            <w:pPr>
              <w:rPr>
                <w:sz w:val="22"/>
                <w:szCs w:val="22"/>
              </w:rPr>
            </w:pPr>
          </w:p>
        </w:tc>
        <w:tc>
          <w:tcPr>
            <w:tcW w:w="40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3B5B850" w14:textId="77777777" w:rsidR="00D33D61" w:rsidRPr="000B68F6" w:rsidRDefault="00D33D61">
            <w:pPr>
              <w:rPr>
                <w:sz w:val="22"/>
                <w:szCs w:val="22"/>
              </w:rPr>
            </w:pPr>
          </w:p>
        </w:tc>
        <w:tc>
          <w:tcPr>
            <w:tcW w:w="87" w:type="pct"/>
            <w:tcBorders>
              <w:top w:val="nil"/>
              <w:left w:val="nil"/>
              <w:bottom w:val="nil"/>
              <w:right w:val="nil"/>
            </w:tcBorders>
            <w:shd w:val="clear" w:color="auto" w:fill="auto"/>
            <w:noWrap/>
            <w:vAlign w:val="bottom"/>
            <w:hideMark/>
          </w:tcPr>
          <w:p w14:paraId="3D6C9D4B" w14:textId="77777777" w:rsidR="00D33D61" w:rsidRPr="000B68F6" w:rsidRDefault="00D33D61">
            <w:pPr>
              <w:rPr>
                <w:sz w:val="22"/>
                <w:szCs w:val="22"/>
              </w:rPr>
            </w:pPr>
          </w:p>
        </w:tc>
      </w:tr>
      <w:tr w:rsidR="00D33D61" w:rsidRPr="000B68F6" w14:paraId="5EA62DAE" w14:textId="77777777" w:rsidTr="007739C6">
        <w:trPr>
          <w:trHeight w:val="240"/>
        </w:trPr>
        <w:tc>
          <w:tcPr>
            <w:tcW w:w="612" w:type="pct"/>
            <w:vMerge w:val="restart"/>
            <w:tcBorders>
              <w:top w:val="nil"/>
              <w:left w:val="single" w:sz="4" w:space="0" w:color="000000"/>
              <w:bottom w:val="single" w:sz="4" w:space="0" w:color="000000"/>
              <w:right w:val="single" w:sz="4" w:space="0" w:color="000000"/>
            </w:tcBorders>
            <w:shd w:val="clear" w:color="auto" w:fill="auto"/>
            <w:vAlign w:val="center"/>
            <w:hideMark/>
          </w:tcPr>
          <w:p w14:paraId="140036F1" w14:textId="77777777" w:rsidR="00D33D61" w:rsidRPr="000B68F6" w:rsidRDefault="00D33D61">
            <w:pPr>
              <w:jc w:val="center"/>
              <w:rPr>
                <w:sz w:val="22"/>
                <w:szCs w:val="22"/>
              </w:rPr>
            </w:pPr>
            <w:r w:rsidRPr="000B68F6">
              <w:rPr>
                <w:sz w:val="22"/>
                <w:szCs w:val="22"/>
              </w:rPr>
              <w:t>Котельная с. Слудка, ул. Новосёлов, 8а</w:t>
            </w:r>
          </w:p>
        </w:tc>
        <w:tc>
          <w:tcPr>
            <w:tcW w:w="354"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7487E76" w14:textId="77777777" w:rsidR="00D33D61" w:rsidRPr="000B68F6" w:rsidRDefault="00D33D61">
            <w:pPr>
              <w:jc w:val="center"/>
              <w:rPr>
                <w:sz w:val="22"/>
                <w:szCs w:val="22"/>
              </w:rPr>
            </w:pPr>
            <w:r w:rsidRPr="000B68F6">
              <w:rPr>
                <w:sz w:val="22"/>
                <w:szCs w:val="22"/>
              </w:rPr>
              <w:t>2010</w:t>
            </w:r>
          </w:p>
        </w:tc>
        <w:tc>
          <w:tcPr>
            <w:tcW w:w="762" w:type="pct"/>
            <w:tcBorders>
              <w:top w:val="nil"/>
              <w:left w:val="nil"/>
              <w:bottom w:val="single" w:sz="4" w:space="0" w:color="000000"/>
              <w:right w:val="single" w:sz="4" w:space="0" w:color="000000"/>
            </w:tcBorders>
            <w:shd w:val="clear" w:color="auto" w:fill="auto"/>
            <w:vAlign w:val="center"/>
            <w:hideMark/>
          </w:tcPr>
          <w:p w14:paraId="63285692" w14:textId="77777777" w:rsidR="00D33D61" w:rsidRPr="000B68F6" w:rsidRDefault="00D33D61">
            <w:pPr>
              <w:jc w:val="center"/>
              <w:rPr>
                <w:sz w:val="22"/>
                <w:szCs w:val="22"/>
              </w:rPr>
            </w:pPr>
            <w:r w:rsidRPr="000B68F6">
              <w:rPr>
                <w:sz w:val="22"/>
                <w:szCs w:val="22"/>
              </w:rPr>
              <w:t>КВр-0,63</w:t>
            </w:r>
          </w:p>
        </w:tc>
        <w:tc>
          <w:tcPr>
            <w:tcW w:w="417" w:type="pct"/>
            <w:tcBorders>
              <w:top w:val="nil"/>
              <w:left w:val="nil"/>
              <w:bottom w:val="single" w:sz="4" w:space="0" w:color="000000"/>
              <w:right w:val="single" w:sz="4" w:space="0" w:color="000000"/>
            </w:tcBorders>
            <w:shd w:val="clear" w:color="auto" w:fill="auto"/>
            <w:noWrap/>
            <w:vAlign w:val="center"/>
            <w:hideMark/>
          </w:tcPr>
          <w:p w14:paraId="1D8E19D9" w14:textId="77777777" w:rsidR="00D33D61" w:rsidRPr="000B68F6" w:rsidRDefault="00D33D61">
            <w:pPr>
              <w:jc w:val="center"/>
              <w:rPr>
                <w:sz w:val="22"/>
                <w:szCs w:val="22"/>
              </w:rPr>
            </w:pPr>
            <w:r w:rsidRPr="000B68F6">
              <w:rPr>
                <w:sz w:val="22"/>
                <w:szCs w:val="22"/>
              </w:rPr>
              <w:t>2023</w:t>
            </w:r>
          </w:p>
        </w:tc>
        <w:tc>
          <w:tcPr>
            <w:tcW w:w="417"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F826881" w14:textId="16D54452" w:rsidR="00D33D61" w:rsidRPr="000B68F6" w:rsidRDefault="00D33D61">
            <w:pPr>
              <w:jc w:val="center"/>
              <w:rPr>
                <w:sz w:val="22"/>
                <w:szCs w:val="22"/>
              </w:rPr>
            </w:pPr>
            <w:r w:rsidRPr="000B68F6">
              <w:rPr>
                <w:sz w:val="22"/>
                <w:szCs w:val="22"/>
              </w:rPr>
              <w:t>0,3</w:t>
            </w:r>
            <w:r w:rsidR="00317D53" w:rsidRPr="000B68F6">
              <w:rPr>
                <w:sz w:val="22"/>
                <w:szCs w:val="22"/>
              </w:rPr>
              <w:t>737</w:t>
            </w:r>
          </w:p>
        </w:tc>
        <w:tc>
          <w:tcPr>
            <w:tcW w:w="472" w:type="pct"/>
            <w:tcBorders>
              <w:top w:val="nil"/>
              <w:left w:val="nil"/>
              <w:bottom w:val="single" w:sz="4" w:space="0" w:color="000000"/>
              <w:right w:val="single" w:sz="4" w:space="0" w:color="000000"/>
            </w:tcBorders>
            <w:shd w:val="clear" w:color="auto" w:fill="auto"/>
            <w:noWrap/>
            <w:vAlign w:val="center"/>
            <w:hideMark/>
          </w:tcPr>
          <w:p w14:paraId="78F0126C" w14:textId="77777777" w:rsidR="00D33D61" w:rsidRPr="000B68F6" w:rsidRDefault="00D33D61">
            <w:pPr>
              <w:jc w:val="center"/>
              <w:rPr>
                <w:sz w:val="22"/>
                <w:szCs w:val="22"/>
              </w:rPr>
            </w:pPr>
            <w:r w:rsidRPr="000B68F6">
              <w:rPr>
                <w:sz w:val="22"/>
                <w:szCs w:val="22"/>
              </w:rPr>
              <w:t>0,530</w:t>
            </w:r>
          </w:p>
        </w:tc>
        <w:tc>
          <w:tcPr>
            <w:tcW w:w="488" w:type="pct"/>
            <w:tcBorders>
              <w:top w:val="nil"/>
              <w:left w:val="nil"/>
              <w:bottom w:val="single" w:sz="4" w:space="0" w:color="000000"/>
              <w:right w:val="single" w:sz="4" w:space="0" w:color="000000"/>
            </w:tcBorders>
            <w:shd w:val="clear" w:color="auto" w:fill="auto"/>
            <w:noWrap/>
            <w:vAlign w:val="center"/>
            <w:hideMark/>
          </w:tcPr>
          <w:p w14:paraId="2CFFB94A" w14:textId="2A0F8B78" w:rsidR="00D33D61" w:rsidRPr="000B68F6" w:rsidRDefault="00D33D61" w:rsidP="00051873">
            <w:pPr>
              <w:jc w:val="center"/>
              <w:rPr>
                <w:sz w:val="22"/>
                <w:szCs w:val="22"/>
              </w:rPr>
            </w:pPr>
            <w:r w:rsidRPr="000B68F6">
              <w:rPr>
                <w:sz w:val="22"/>
                <w:szCs w:val="22"/>
              </w:rPr>
              <w:t>0,5</w:t>
            </w:r>
            <w:r w:rsidR="00051873" w:rsidRPr="000B68F6">
              <w:rPr>
                <w:sz w:val="22"/>
                <w:szCs w:val="22"/>
              </w:rPr>
              <w:t>32</w:t>
            </w:r>
          </w:p>
        </w:tc>
        <w:tc>
          <w:tcPr>
            <w:tcW w:w="331" w:type="pct"/>
            <w:tcBorders>
              <w:top w:val="nil"/>
              <w:left w:val="nil"/>
              <w:bottom w:val="single" w:sz="4" w:space="0" w:color="000000"/>
              <w:right w:val="single" w:sz="4" w:space="0" w:color="000000"/>
            </w:tcBorders>
            <w:shd w:val="clear" w:color="auto" w:fill="auto"/>
            <w:noWrap/>
            <w:vAlign w:val="center"/>
            <w:hideMark/>
          </w:tcPr>
          <w:p w14:paraId="69740FB1" w14:textId="77777777" w:rsidR="00D33D61" w:rsidRPr="000B68F6" w:rsidRDefault="00D33D61">
            <w:pPr>
              <w:jc w:val="center"/>
              <w:rPr>
                <w:sz w:val="22"/>
                <w:szCs w:val="22"/>
              </w:rPr>
            </w:pPr>
            <w:r w:rsidRPr="000B68F6">
              <w:rPr>
                <w:sz w:val="22"/>
                <w:szCs w:val="22"/>
              </w:rPr>
              <w:t>2023</w:t>
            </w:r>
          </w:p>
        </w:tc>
        <w:tc>
          <w:tcPr>
            <w:tcW w:w="331" w:type="pct"/>
            <w:tcBorders>
              <w:top w:val="nil"/>
              <w:left w:val="nil"/>
              <w:bottom w:val="single" w:sz="4" w:space="0" w:color="000000"/>
              <w:right w:val="single" w:sz="4" w:space="0" w:color="000000"/>
            </w:tcBorders>
            <w:shd w:val="clear" w:color="auto" w:fill="auto"/>
            <w:noWrap/>
            <w:vAlign w:val="center"/>
            <w:hideMark/>
          </w:tcPr>
          <w:p w14:paraId="248AE1E7" w14:textId="77777777" w:rsidR="00D33D61" w:rsidRPr="000B68F6" w:rsidRDefault="00D33D61">
            <w:pPr>
              <w:jc w:val="center"/>
              <w:rPr>
                <w:sz w:val="22"/>
                <w:szCs w:val="22"/>
              </w:rPr>
            </w:pPr>
            <w:r w:rsidRPr="000B68F6">
              <w:rPr>
                <w:sz w:val="22"/>
                <w:szCs w:val="22"/>
              </w:rPr>
              <w:t>2017</w:t>
            </w:r>
          </w:p>
        </w:tc>
        <w:tc>
          <w:tcPr>
            <w:tcW w:w="330"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14:paraId="1CC1649A" w14:textId="77777777" w:rsidR="00D33D61" w:rsidRPr="000B68F6" w:rsidRDefault="00D33D61">
            <w:pPr>
              <w:jc w:val="center"/>
              <w:rPr>
                <w:sz w:val="22"/>
                <w:szCs w:val="22"/>
              </w:rPr>
            </w:pPr>
            <w:r w:rsidRPr="000B68F6">
              <w:rPr>
                <w:sz w:val="22"/>
                <w:szCs w:val="22"/>
              </w:rPr>
              <w:t>нет</w:t>
            </w:r>
          </w:p>
        </w:tc>
        <w:tc>
          <w:tcPr>
            <w:tcW w:w="401" w:type="pct"/>
            <w:vMerge w:val="restart"/>
            <w:tcBorders>
              <w:top w:val="nil"/>
              <w:left w:val="single" w:sz="4" w:space="0" w:color="000000"/>
              <w:bottom w:val="single" w:sz="4" w:space="0" w:color="000000"/>
              <w:right w:val="single" w:sz="4" w:space="0" w:color="000000"/>
            </w:tcBorders>
            <w:shd w:val="clear" w:color="auto" w:fill="auto"/>
            <w:vAlign w:val="center"/>
            <w:hideMark/>
          </w:tcPr>
          <w:p w14:paraId="423D3366" w14:textId="77777777" w:rsidR="00D33D61" w:rsidRPr="000B68F6" w:rsidRDefault="00D33D61">
            <w:pPr>
              <w:jc w:val="center"/>
              <w:rPr>
                <w:sz w:val="22"/>
                <w:szCs w:val="22"/>
              </w:rPr>
            </w:pPr>
            <w:r w:rsidRPr="000B68F6">
              <w:rPr>
                <w:sz w:val="22"/>
                <w:szCs w:val="22"/>
              </w:rPr>
              <w:t>Брикеты (уголь)</w:t>
            </w:r>
          </w:p>
        </w:tc>
        <w:tc>
          <w:tcPr>
            <w:tcW w:w="87" w:type="pct"/>
            <w:vAlign w:val="center"/>
            <w:hideMark/>
          </w:tcPr>
          <w:p w14:paraId="40E9A686" w14:textId="77777777" w:rsidR="00D33D61" w:rsidRPr="000B68F6" w:rsidRDefault="00D33D61">
            <w:pPr>
              <w:rPr>
                <w:sz w:val="22"/>
                <w:szCs w:val="22"/>
              </w:rPr>
            </w:pPr>
          </w:p>
        </w:tc>
      </w:tr>
      <w:tr w:rsidR="00D33D61" w:rsidRPr="000B68F6" w14:paraId="239FB409" w14:textId="77777777" w:rsidTr="007739C6">
        <w:trPr>
          <w:trHeight w:val="690"/>
        </w:trPr>
        <w:tc>
          <w:tcPr>
            <w:tcW w:w="612" w:type="pct"/>
            <w:vMerge/>
            <w:tcBorders>
              <w:top w:val="nil"/>
              <w:left w:val="single" w:sz="4" w:space="0" w:color="000000"/>
              <w:bottom w:val="single" w:sz="4" w:space="0" w:color="000000"/>
              <w:right w:val="single" w:sz="4" w:space="0" w:color="000000"/>
            </w:tcBorders>
            <w:vAlign w:val="center"/>
            <w:hideMark/>
          </w:tcPr>
          <w:p w14:paraId="28336599" w14:textId="77777777" w:rsidR="00D33D61" w:rsidRPr="000B68F6" w:rsidRDefault="00D33D61">
            <w:pPr>
              <w:rPr>
                <w:sz w:val="22"/>
                <w:szCs w:val="22"/>
              </w:rPr>
            </w:pPr>
          </w:p>
        </w:tc>
        <w:tc>
          <w:tcPr>
            <w:tcW w:w="354" w:type="pct"/>
            <w:vMerge/>
            <w:tcBorders>
              <w:top w:val="nil"/>
              <w:left w:val="single" w:sz="4" w:space="0" w:color="000000"/>
              <w:bottom w:val="single" w:sz="4" w:space="0" w:color="000000"/>
              <w:right w:val="single" w:sz="4" w:space="0" w:color="000000"/>
            </w:tcBorders>
            <w:vAlign w:val="center"/>
            <w:hideMark/>
          </w:tcPr>
          <w:p w14:paraId="56CD5BF2" w14:textId="77777777" w:rsidR="00D33D61" w:rsidRPr="000B68F6" w:rsidRDefault="00D33D61">
            <w:pPr>
              <w:rPr>
                <w:sz w:val="22"/>
                <w:szCs w:val="22"/>
              </w:rPr>
            </w:pPr>
          </w:p>
        </w:tc>
        <w:tc>
          <w:tcPr>
            <w:tcW w:w="762" w:type="pct"/>
            <w:tcBorders>
              <w:top w:val="nil"/>
              <w:left w:val="nil"/>
              <w:bottom w:val="single" w:sz="4" w:space="0" w:color="000000"/>
              <w:right w:val="single" w:sz="4" w:space="0" w:color="000000"/>
            </w:tcBorders>
            <w:shd w:val="clear" w:color="auto" w:fill="auto"/>
            <w:vAlign w:val="center"/>
            <w:hideMark/>
          </w:tcPr>
          <w:p w14:paraId="1F4D4A0D" w14:textId="77777777" w:rsidR="00D33D61" w:rsidRPr="000B68F6" w:rsidRDefault="00D33D61">
            <w:pPr>
              <w:jc w:val="center"/>
              <w:rPr>
                <w:sz w:val="22"/>
                <w:szCs w:val="22"/>
              </w:rPr>
            </w:pPr>
            <w:r w:rsidRPr="000B68F6">
              <w:rPr>
                <w:sz w:val="22"/>
                <w:szCs w:val="22"/>
              </w:rPr>
              <w:t>КВр-0,63</w:t>
            </w:r>
          </w:p>
        </w:tc>
        <w:tc>
          <w:tcPr>
            <w:tcW w:w="417" w:type="pct"/>
            <w:tcBorders>
              <w:top w:val="nil"/>
              <w:left w:val="nil"/>
              <w:bottom w:val="single" w:sz="4" w:space="0" w:color="000000"/>
              <w:right w:val="single" w:sz="4" w:space="0" w:color="000000"/>
            </w:tcBorders>
            <w:shd w:val="clear" w:color="auto" w:fill="auto"/>
            <w:noWrap/>
            <w:vAlign w:val="center"/>
            <w:hideMark/>
          </w:tcPr>
          <w:p w14:paraId="731EA737" w14:textId="77777777" w:rsidR="00D33D61" w:rsidRPr="000B68F6" w:rsidRDefault="00D33D61">
            <w:pPr>
              <w:jc w:val="center"/>
              <w:rPr>
                <w:sz w:val="22"/>
                <w:szCs w:val="22"/>
              </w:rPr>
            </w:pPr>
            <w:r w:rsidRPr="000B68F6">
              <w:rPr>
                <w:sz w:val="22"/>
                <w:szCs w:val="22"/>
              </w:rPr>
              <w:t>2023</w:t>
            </w:r>
          </w:p>
        </w:tc>
        <w:tc>
          <w:tcPr>
            <w:tcW w:w="417" w:type="pct"/>
            <w:vMerge/>
            <w:tcBorders>
              <w:top w:val="nil"/>
              <w:left w:val="single" w:sz="4" w:space="0" w:color="000000"/>
              <w:bottom w:val="single" w:sz="4" w:space="0" w:color="000000"/>
              <w:right w:val="single" w:sz="4" w:space="0" w:color="000000"/>
            </w:tcBorders>
            <w:vAlign w:val="center"/>
            <w:hideMark/>
          </w:tcPr>
          <w:p w14:paraId="7A01E8A8" w14:textId="77777777" w:rsidR="00D33D61" w:rsidRPr="000B68F6" w:rsidRDefault="00D33D61">
            <w:pPr>
              <w:rPr>
                <w:sz w:val="22"/>
                <w:szCs w:val="22"/>
              </w:rPr>
            </w:pPr>
          </w:p>
        </w:tc>
        <w:tc>
          <w:tcPr>
            <w:tcW w:w="472" w:type="pct"/>
            <w:tcBorders>
              <w:top w:val="nil"/>
              <w:left w:val="nil"/>
              <w:bottom w:val="single" w:sz="4" w:space="0" w:color="000000"/>
              <w:right w:val="single" w:sz="4" w:space="0" w:color="000000"/>
            </w:tcBorders>
            <w:shd w:val="clear" w:color="auto" w:fill="auto"/>
            <w:noWrap/>
            <w:vAlign w:val="center"/>
            <w:hideMark/>
          </w:tcPr>
          <w:p w14:paraId="364762A7" w14:textId="77777777" w:rsidR="00D33D61" w:rsidRPr="000B68F6" w:rsidRDefault="00D33D61">
            <w:pPr>
              <w:jc w:val="center"/>
              <w:rPr>
                <w:sz w:val="22"/>
                <w:szCs w:val="22"/>
              </w:rPr>
            </w:pPr>
            <w:r w:rsidRPr="000B68F6">
              <w:rPr>
                <w:sz w:val="22"/>
                <w:szCs w:val="22"/>
              </w:rPr>
              <w:t>0,530</w:t>
            </w:r>
          </w:p>
        </w:tc>
        <w:tc>
          <w:tcPr>
            <w:tcW w:w="488" w:type="pct"/>
            <w:tcBorders>
              <w:top w:val="nil"/>
              <w:left w:val="nil"/>
              <w:bottom w:val="single" w:sz="4" w:space="0" w:color="000000"/>
              <w:right w:val="single" w:sz="4" w:space="0" w:color="000000"/>
            </w:tcBorders>
            <w:shd w:val="clear" w:color="auto" w:fill="auto"/>
            <w:noWrap/>
            <w:vAlign w:val="center"/>
            <w:hideMark/>
          </w:tcPr>
          <w:p w14:paraId="6BA0709D" w14:textId="77777777" w:rsidR="00D33D61" w:rsidRPr="000B68F6" w:rsidRDefault="00D33D61">
            <w:pPr>
              <w:jc w:val="center"/>
              <w:rPr>
                <w:sz w:val="22"/>
                <w:szCs w:val="22"/>
              </w:rPr>
            </w:pPr>
            <w:r w:rsidRPr="000B68F6">
              <w:rPr>
                <w:sz w:val="22"/>
                <w:szCs w:val="22"/>
              </w:rPr>
              <w:t>0,522</w:t>
            </w:r>
          </w:p>
        </w:tc>
        <w:tc>
          <w:tcPr>
            <w:tcW w:w="331" w:type="pct"/>
            <w:tcBorders>
              <w:top w:val="nil"/>
              <w:left w:val="nil"/>
              <w:bottom w:val="single" w:sz="4" w:space="0" w:color="000000"/>
              <w:right w:val="single" w:sz="4" w:space="0" w:color="000000"/>
            </w:tcBorders>
            <w:shd w:val="clear" w:color="auto" w:fill="auto"/>
            <w:noWrap/>
            <w:vAlign w:val="center"/>
            <w:hideMark/>
          </w:tcPr>
          <w:p w14:paraId="050D2FF9" w14:textId="77777777" w:rsidR="00D33D61" w:rsidRPr="000B68F6" w:rsidRDefault="00D33D61">
            <w:pPr>
              <w:jc w:val="center"/>
              <w:rPr>
                <w:sz w:val="22"/>
                <w:szCs w:val="22"/>
              </w:rPr>
            </w:pPr>
            <w:r w:rsidRPr="000B68F6">
              <w:rPr>
                <w:sz w:val="22"/>
                <w:szCs w:val="22"/>
              </w:rPr>
              <w:t>2023</w:t>
            </w:r>
          </w:p>
        </w:tc>
        <w:tc>
          <w:tcPr>
            <w:tcW w:w="331" w:type="pct"/>
            <w:tcBorders>
              <w:top w:val="nil"/>
              <w:left w:val="nil"/>
              <w:bottom w:val="single" w:sz="4" w:space="0" w:color="000000"/>
              <w:right w:val="single" w:sz="4" w:space="0" w:color="000000"/>
            </w:tcBorders>
            <w:shd w:val="clear" w:color="auto" w:fill="auto"/>
            <w:noWrap/>
            <w:vAlign w:val="center"/>
            <w:hideMark/>
          </w:tcPr>
          <w:p w14:paraId="65F61D86" w14:textId="77777777" w:rsidR="00D33D61" w:rsidRPr="000B68F6" w:rsidRDefault="00D33D61">
            <w:pPr>
              <w:jc w:val="center"/>
              <w:rPr>
                <w:sz w:val="22"/>
                <w:szCs w:val="22"/>
              </w:rPr>
            </w:pPr>
            <w:r w:rsidRPr="000B68F6">
              <w:rPr>
                <w:sz w:val="22"/>
                <w:szCs w:val="22"/>
              </w:rPr>
              <w:t>2017</w:t>
            </w:r>
          </w:p>
        </w:tc>
        <w:tc>
          <w:tcPr>
            <w:tcW w:w="330" w:type="pct"/>
            <w:vMerge/>
            <w:tcBorders>
              <w:top w:val="nil"/>
              <w:left w:val="single" w:sz="4" w:space="0" w:color="000000"/>
              <w:bottom w:val="single" w:sz="4" w:space="0" w:color="000000"/>
              <w:right w:val="single" w:sz="4" w:space="0" w:color="000000"/>
            </w:tcBorders>
            <w:vAlign w:val="center"/>
            <w:hideMark/>
          </w:tcPr>
          <w:p w14:paraId="428067E8" w14:textId="77777777" w:rsidR="00D33D61" w:rsidRPr="000B68F6" w:rsidRDefault="00D33D61">
            <w:pPr>
              <w:rPr>
                <w:sz w:val="22"/>
                <w:szCs w:val="22"/>
              </w:rPr>
            </w:pPr>
          </w:p>
        </w:tc>
        <w:tc>
          <w:tcPr>
            <w:tcW w:w="401" w:type="pct"/>
            <w:vMerge/>
            <w:tcBorders>
              <w:top w:val="nil"/>
              <w:left w:val="single" w:sz="4" w:space="0" w:color="000000"/>
              <w:bottom w:val="single" w:sz="4" w:space="0" w:color="000000"/>
              <w:right w:val="single" w:sz="4" w:space="0" w:color="000000"/>
            </w:tcBorders>
            <w:vAlign w:val="center"/>
            <w:hideMark/>
          </w:tcPr>
          <w:p w14:paraId="531EF81C" w14:textId="77777777" w:rsidR="00D33D61" w:rsidRPr="000B68F6" w:rsidRDefault="00D33D61">
            <w:pPr>
              <w:rPr>
                <w:sz w:val="22"/>
                <w:szCs w:val="22"/>
              </w:rPr>
            </w:pPr>
          </w:p>
        </w:tc>
        <w:tc>
          <w:tcPr>
            <w:tcW w:w="87" w:type="pct"/>
            <w:vAlign w:val="center"/>
            <w:hideMark/>
          </w:tcPr>
          <w:p w14:paraId="6621394A" w14:textId="77777777" w:rsidR="00D33D61" w:rsidRPr="000B68F6" w:rsidRDefault="00D33D61">
            <w:pPr>
              <w:rPr>
                <w:sz w:val="22"/>
                <w:szCs w:val="22"/>
              </w:rPr>
            </w:pPr>
          </w:p>
        </w:tc>
      </w:tr>
    </w:tbl>
    <w:p w14:paraId="439CC430" w14:textId="63F29686" w:rsidR="0008036C" w:rsidRPr="000B68F6" w:rsidRDefault="0008036C" w:rsidP="00C22502">
      <w:pPr>
        <w:widowControl w:val="0"/>
        <w:spacing w:line="360" w:lineRule="auto"/>
        <w:ind w:right="13" w:firstLine="567"/>
        <w:jc w:val="both"/>
        <w:rPr>
          <w:sz w:val="26"/>
          <w:szCs w:val="26"/>
        </w:rPr>
      </w:pPr>
    </w:p>
    <w:p w14:paraId="6C8585C4" w14:textId="5969B067" w:rsidR="0008036C" w:rsidRPr="000B68F6" w:rsidRDefault="0008036C" w:rsidP="00C22502">
      <w:pPr>
        <w:widowControl w:val="0"/>
        <w:spacing w:line="360" w:lineRule="auto"/>
        <w:ind w:right="13" w:firstLine="567"/>
        <w:jc w:val="both"/>
        <w:rPr>
          <w:sz w:val="26"/>
          <w:szCs w:val="26"/>
        </w:rPr>
      </w:pPr>
    </w:p>
    <w:p w14:paraId="46A15787" w14:textId="77777777" w:rsidR="0008036C" w:rsidRPr="000B68F6" w:rsidRDefault="0008036C" w:rsidP="00C22502">
      <w:pPr>
        <w:widowControl w:val="0"/>
        <w:spacing w:line="360" w:lineRule="auto"/>
        <w:ind w:right="13" w:firstLine="567"/>
        <w:jc w:val="both"/>
        <w:rPr>
          <w:sz w:val="26"/>
          <w:szCs w:val="26"/>
        </w:rPr>
      </w:pPr>
    </w:p>
    <w:p w14:paraId="30F1047B" w14:textId="77777777" w:rsidR="00653F42" w:rsidRPr="000B68F6" w:rsidRDefault="00653F42" w:rsidP="008577F5">
      <w:pPr>
        <w:widowControl w:val="0"/>
        <w:spacing w:line="360" w:lineRule="auto"/>
        <w:ind w:right="13" w:firstLine="567"/>
        <w:jc w:val="both"/>
        <w:rPr>
          <w:sz w:val="26"/>
          <w:szCs w:val="26"/>
        </w:rPr>
      </w:pPr>
    </w:p>
    <w:p w14:paraId="202F192A" w14:textId="615264C7" w:rsidR="00653F42" w:rsidRPr="000B68F6" w:rsidRDefault="00653F42" w:rsidP="00C22502">
      <w:pPr>
        <w:widowControl w:val="0"/>
        <w:spacing w:line="360" w:lineRule="auto"/>
        <w:ind w:right="13" w:firstLine="567"/>
        <w:jc w:val="both"/>
        <w:rPr>
          <w:sz w:val="26"/>
          <w:szCs w:val="26"/>
        </w:rPr>
        <w:sectPr w:rsidR="00653F42" w:rsidRPr="000B68F6" w:rsidSect="00501C52">
          <w:type w:val="nextColumn"/>
          <w:pgSz w:w="16838" w:h="11906" w:orient="landscape"/>
          <w:pgMar w:top="1134" w:right="567" w:bottom="1134" w:left="1134" w:header="709" w:footer="709" w:gutter="0"/>
          <w:cols w:space="708"/>
          <w:docGrid w:linePitch="360"/>
        </w:sectPr>
      </w:pPr>
    </w:p>
    <w:p w14:paraId="01493A7D" w14:textId="3A653828" w:rsidR="00F7353C" w:rsidRPr="000B68F6" w:rsidRDefault="00F7353C" w:rsidP="00F7353C">
      <w:pPr>
        <w:pStyle w:val="afffff4"/>
      </w:pPr>
      <w:bookmarkStart w:id="24" w:name="_Toc62629096"/>
      <w:bookmarkStart w:id="25" w:name="_Toc71120088"/>
      <w:bookmarkStart w:id="26" w:name="_Hlk34480859"/>
      <w:r w:rsidRPr="000B68F6">
        <w:lastRenderedPageBreak/>
        <w:t>Характеристика насосного и тягодутьевого оборудования</w:t>
      </w:r>
    </w:p>
    <w:tbl>
      <w:tblPr>
        <w:tblW w:w="4915" w:type="pct"/>
        <w:tblInd w:w="15" w:type="dxa"/>
        <w:tblLook w:val="04A0" w:firstRow="1" w:lastRow="0" w:firstColumn="1" w:lastColumn="0" w:noHBand="0" w:noVBand="1"/>
      </w:tblPr>
      <w:tblGrid>
        <w:gridCol w:w="5416"/>
        <w:gridCol w:w="1218"/>
        <w:gridCol w:w="1971"/>
        <w:gridCol w:w="2845"/>
        <w:gridCol w:w="1791"/>
        <w:gridCol w:w="1320"/>
        <w:gridCol w:w="1791"/>
        <w:gridCol w:w="1113"/>
        <w:gridCol w:w="2169"/>
        <w:gridCol w:w="1526"/>
      </w:tblGrid>
      <w:tr w:rsidR="00F7353C" w:rsidRPr="000B68F6" w14:paraId="407027E9" w14:textId="77777777" w:rsidTr="00F7353C">
        <w:trPr>
          <w:trHeight w:val="915"/>
        </w:trPr>
        <w:tc>
          <w:tcPr>
            <w:tcW w:w="1280" w:type="pct"/>
            <w:tcBorders>
              <w:top w:val="single" w:sz="4" w:space="0" w:color="000000"/>
              <w:left w:val="single" w:sz="4" w:space="0" w:color="000000"/>
              <w:bottom w:val="nil"/>
              <w:right w:val="single" w:sz="4" w:space="0" w:color="000000"/>
            </w:tcBorders>
            <w:shd w:val="clear" w:color="auto" w:fill="auto"/>
            <w:vAlign w:val="center"/>
            <w:hideMark/>
          </w:tcPr>
          <w:p w14:paraId="3E1B6BE2" w14:textId="77777777" w:rsidR="00F7353C" w:rsidRPr="000B68F6" w:rsidRDefault="00F7353C" w:rsidP="00F7353C">
            <w:pPr>
              <w:jc w:val="center"/>
              <w:rPr>
                <w:sz w:val="22"/>
                <w:szCs w:val="22"/>
              </w:rPr>
            </w:pPr>
            <w:r w:rsidRPr="000B68F6">
              <w:rPr>
                <w:sz w:val="22"/>
                <w:szCs w:val="22"/>
              </w:rPr>
              <w:t>Наименование котельной</w:t>
            </w:r>
          </w:p>
        </w:tc>
        <w:tc>
          <w:tcPr>
            <w:tcW w:w="288" w:type="pct"/>
            <w:tcBorders>
              <w:top w:val="single" w:sz="4" w:space="0" w:color="000000"/>
              <w:left w:val="nil"/>
              <w:bottom w:val="nil"/>
              <w:right w:val="single" w:sz="4" w:space="0" w:color="000000"/>
            </w:tcBorders>
            <w:shd w:val="clear" w:color="auto" w:fill="auto"/>
            <w:vAlign w:val="center"/>
            <w:hideMark/>
          </w:tcPr>
          <w:p w14:paraId="3D068D80" w14:textId="77777777" w:rsidR="00F7353C" w:rsidRPr="000B68F6" w:rsidRDefault="00F7353C" w:rsidP="00F7353C">
            <w:pPr>
              <w:jc w:val="center"/>
              <w:rPr>
                <w:sz w:val="22"/>
                <w:szCs w:val="22"/>
              </w:rPr>
            </w:pPr>
            <w:r w:rsidRPr="000B68F6">
              <w:rPr>
                <w:sz w:val="22"/>
                <w:szCs w:val="22"/>
              </w:rPr>
              <w:t>Резервный источник</w:t>
            </w:r>
          </w:p>
        </w:tc>
        <w:tc>
          <w:tcPr>
            <w:tcW w:w="466" w:type="pct"/>
            <w:tcBorders>
              <w:top w:val="single" w:sz="4" w:space="0" w:color="000000"/>
              <w:left w:val="nil"/>
              <w:bottom w:val="nil"/>
              <w:right w:val="single" w:sz="4" w:space="0" w:color="000000"/>
            </w:tcBorders>
            <w:shd w:val="clear" w:color="auto" w:fill="auto"/>
            <w:vAlign w:val="center"/>
            <w:hideMark/>
          </w:tcPr>
          <w:p w14:paraId="3F6F3D85" w14:textId="77777777" w:rsidR="00F7353C" w:rsidRPr="000B68F6" w:rsidRDefault="00F7353C" w:rsidP="00F7353C">
            <w:pPr>
              <w:jc w:val="center"/>
              <w:rPr>
                <w:sz w:val="22"/>
                <w:szCs w:val="22"/>
              </w:rPr>
            </w:pPr>
            <w:r w:rsidRPr="000B68F6">
              <w:rPr>
                <w:sz w:val="22"/>
                <w:szCs w:val="22"/>
              </w:rPr>
              <w:t xml:space="preserve">Назначение насоса, </w:t>
            </w:r>
            <w:r w:rsidRPr="000B68F6">
              <w:rPr>
                <w:sz w:val="22"/>
                <w:szCs w:val="22"/>
              </w:rPr>
              <w:br/>
              <w:t>установлен в котельной/на сетях</w:t>
            </w:r>
          </w:p>
        </w:tc>
        <w:tc>
          <w:tcPr>
            <w:tcW w:w="672" w:type="pct"/>
            <w:tcBorders>
              <w:top w:val="single" w:sz="4" w:space="0" w:color="000000"/>
              <w:left w:val="nil"/>
              <w:bottom w:val="nil"/>
              <w:right w:val="single" w:sz="4" w:space="0" w:color="000000"/>
            </w:tcBorders>
            <w:shd w:val="clear" w:color="auto" w:fill="auto"/>
            <w:vAlign w:val="center"/>
            <w:hideMark/>
          </w:tcPr>
          <w:p w14:paraId="2997DEE0" w14:textId="77777777" w:rsidR="00F7353C" w:rsidRPr="000B68F6" w:rsidRDefault="00F7353C" w:rsidP="00F7353C">
            <w:pPr>
              <w:jc w:val="center"/>
              <w:rPr>
                <w:sz w:val="22"/>
                <w:szCs w:val="22"/>
              </w:rPr>
            </w:pPr>
            <w:r w:rsidRPr="000B68F6">
              <w:rPr>
                <w:sz w:val="22"/>
                <w:szCs w:val="22"/>
              </w:rPr>
              <w:t>Марка насоса</w:t>
            </w:r>
          </w:p>
        </w:tc>
        <w:tc>
          <w:tcPr>
            <w:tcW w:w="423" w:type="pct"/>
            <w:tcBorders>
              <w:top w:val="single" w:sz="4" w:space="0" w:color="000000"/>
              <w:left w:val="nil"/>
              <w:bottom w:val="nil"/>
              <w:right w:val="single" w:sz="4" w:space="0" w:color="000000"/>
            </w:tcBorders>
            <w:shd w:val="clear" w:color="auto" w:fill="auto"/>
            <w:vAlign w:val="center"/>
            <w:hideMark/>
          </w:tcPr>
          <w:p w14:paraId="424DFCC2" w14:textId="77777777" w:rsidR="00F7353C" w:rsidRPr="000B68F6" w:rsidRDefault="00F7353C" w:rsidP="00F7353C">
            <w:pPr>
              <w:jc w:val="center"/>
              <w:rPr>
                <w:sz w:val="22"/>
                <w:szCs w:val="22"/>
              </w:rPr>
            </w:pPr>
            <w:r w:rsidRPr="000B68F6">
              <w:rPr>
                <w:sz w:val="22"/>
                <w:szCs w:val="22"/>
              </w:rPr>
              <w:t>Частотные преобразователи</w:t>
            </w:r>
          </w:p>
        </w:tc>
        <w:tc>
          <w:tcPr>
            <w:tcW w:w="312" w:type="pct"/>
            <w:tcBorders>
              <w:top w:val="single" w:sz="4" w:space="0" w:color="000000"/>
              <w:left w:val="nil"/>
              <w:bottom w:val="nil"/>
              <w:right w:val="single" w:sz="4" w:space="0" w:color="000000"/>
            </w:tcBorders>
            <w:shd w:val="clear" w:color="auto" w:fill="auto"/>
            <w:vAlign w:val="center"/>
            <w:hideMark/>
          </w:tcPr>
          <w:p w14:paraId="59C7BFE8" w14:textId="77777777" w:rsidR="00F7353C" w:rsidRPr="000B68F6" w:rsidRDefault="00F7353C" w:rsidP="00F7353C">
            <w:pPr>
              <w:jc w:val="center"/>
              <w:rPr>
                <w:sz w:val="22"/>
                <w:szCs w:val="22"/>
              </w:rPr>
            </w:pPr>
            <w:r w:rsidRPr="000B68F6">
              <w:rPr>
                <w:sz w:val="22"/>
                <w:szCs w:val="22"/>
              </w:rPr>
              <w:t>Вентилятор / дымосос</w:t>
            </w:r>
          </w:p>
        </w:tc>
        <w:tc>
          <w:tcPr>
            <w:tcW w:w="423" w:type="pct"/>
            <w:tcBorders>
              <w:top w:val="single" w:sz="4" w:space="0" w:color="000000"/>
              <w:left w:val="nil"/>
              <w:bottom w:val="nil"/>
              <w:right w:val="single" w:sz="4" w:space="0" w:color="000000"/>
            </w:tcBorders>
            <w:shd w:val="clear" w:color="auto" w:fill="auto"/>
            <w:vAlign w:val="center"/>
            <w:hideMark/>
          </w:tcPr>
          <w:p w14:paraId="5F1A0251" w14:textId="77777777" w:rsidR="00F7353C" w:rsidRPr="000B68F6" w:rsidRDefault="00F7353C" w:rsidP="00F7353C">
            <w:pPr>
              <w:jc w:val="center"/>
              <w:rPr>
                <w:sz w:val="22"/>
                <w:szCs w:val="22"/>
              </w:rPr>
            </w:pPr>
            <w:r w:rsidRPr="000B68F6">
              <w:rPr>
                <w:sz w:val="22"/>
                <w:szCs w:val="22"/>
              </w:rPr>
              <w:t>Частотные преобразователи</w:t>
            </w:r>
          </w:p>
        </w:tc>
        <w:tc>
          <w:tcPr>
            <w:tcW w:w="263" w:type="pct"/>
            <w:tcBorders>
              <w:top w:val="single" w:sz="4" w:space="0" w:color="000000"/>
              <w:left w:val="nil"/>
              <w:bottom w:val="nil"/>
              <w:right w:val="single" w:sz="4" w:space="0" w:color="000000"/>
            </w:tcBorders>
            <w:shd w:val="clear" w:color="auto" w:fill="auto"/>
            <w:vAlign w:val="center"/>
            <w:hideMark/>
          </w:tcPr>
          <w:p w14:paraId="03D7D1DE" w14:textId="77777777" w:rsidR="00F7353C" w:rsidRPr="000B68F6" w:rsidRDefault="00F7353C" w:rsidP="00F7353C">
            <w:pPr>
              <w:jc w:val="center"/>
              <w:rPr>
                <w:sz w:val="22"/>
                <w:szCs w:val="22"/>
              </w:rPr>
            </w:pPr>
            <w:r w:rsidRPr="000B68F6">
              <w:rPr>
                <w:sz w:val="22"/>
                <w:szCs w:val="22"/>
              </w:rPr>
              <w:t>Марка ТДУ</w:t>
            </w:r>
          </w:p>
        </w:tc>
        <w:tc>
          <w:tcPr>
            <w:tcW w:w="512" w:type="pct"/>
            <w:tcBorders>
              <w:top w:val="single" w:sz="4" w:space="0" w:color="000000"/>
              <w:left w:val="nil"/>
              <w:bottom w:val="nil"/>
              <w:right w:val="single" w:sz="4" w:space="0" w:color="000000"/>
            </w:tcBorders>
            <w:shd w:val="clear" w:color="auto" w:fill="auto"/>
            <w:vAlign w:val="center"/>
            <w:hideMark/>
          </w:tcPr>
          <w:p w14:paraId="099AEF78" w14:textId="77777777" w:rsidR="00F7353C" w:rsidRPr="000B68F6" w:rsidRDefault="00F7353C" w:rsidP="00F7353C">
            <w:pPr>
              <w:jc w:val="center"/>
              <w:rPr>
                <w:sz w:val="22"/>
                <w:szCs w:val="22"/>
              </w:rPr>
            </w:pPr>
            <w:r w:rsidRPr="000B68F6">
              <w:rPr>
                <w:sz w:val="22"/>
                <w:szCs w:val="22"/>
              </w:rPr>
              <w:t>Производительность вентилятора (дымососа)</w:t>
            </w:r>
          </w:p>
        </w:tc>
        <w:tc>
          <w:tcPr>
            <w:tcW w:w="360" w:type="pct"/>
            <w:tcBorders>
              <w:top w:val="single" w:sz="4" w:space="0" w:color="000000"/>
              <w:left w:val="nil"/>
              <w:bottom w:val="nil"/>
              <w:right w:val="single" w:sz="4" w:space="0" w:color="000000"/>
            </w:tcBorders>
            <w:shd w:val="clear" w:color="auto" w:fill="auto"/>
            <w:vAlign w:val="center"/>
            <w:hideMark/>
          </w:tcPr>
          <w:p w14:paraId="17E17C74" w14:textId="77777777" w:rsidR="00F7353C" w:rsidRPr="000B68F6" w:rsidRDefault="00F7353C" w:rsidP="00F7353C">
            <w:pPr>
              <w:jc w:val="center"/>
              <w:rPr>
                <w:sz w:val="22"/>
                <w:szCs w:val="22"/>
              </w:rPr>
            </w:pPr>
            <w:r w:rsidRPr="000B68F6">
              <w:rPr>
                <w:sz w:val="22"/>
                <w:szCs w:val="22"/>
              </w:rPr>
              <w:t>Полное давление, создаваемое вентилятором</w:t>
            </w:r>
          </w:p>
        </w:tc>
      </w:tr>
      <w:tr w:rsidR="00F7353C" w:rsidRPr="000B68F6" w14:paraId="764B42D8" w14:textId="77777777" w:rsidTr="00F7353C">
        <w:trPr>
          <w:trHeight w:val="600"/>
        </w:trPr>
        <w:tc>
          <w:tcPr>
            <w:tcW w:w="1280" w:type="pct"/>
            <w:tcBorders>
              <w:top w:val="single" w:sz="8" w:space="0" w:color="000000"/>
              <w:left w:val="single" w:sz="8" w:space="0" w:color="000000"/>
              <w:bottom w:val="single" w:sz="4" w:space="0" w:color="000000"/>
              <w:right w:val="single" w:sz="4" w:space="0" w:color="000000"/>
            </w:tcBorders>
            <w:shd w:val="clear" w:color="auto" w:fill="auto"/>
            <w:noWrap/>
            <w:vAlign w:val="center"/>
            <w:hideMark/>
          </w:tcPr>
          <w:p w14:paraId="29B7F135" w14:textId="77777777" w:rsidR="00F7353C" w:rsidRPr="000B68F6" w:rsidRDefault="00F7353C" w:rsidP="00F7353C">
            <w:pPr>
              <w:jc w:val="center"/>
              <w:rPr>
                <w:sz w:val="22"/>
                <w:szCs w:val="22"/>
              </w:rPr>
            </w:pPr>
            <w:r w:rsidRPr="000B68F6">
              <w:rPr>
                <w:sz w:val="22"/>
                <w:szCs w:val="22"/>
              </w:rPr>
              <w:t>Котельная с. Слудка, ул. Новосёлов</w:t>
            </w:r>
          </w:p>
        </w:tc>
        <w:tc>
          <w:tcPr>
            <w:tcW w:w="288" w:type="pct"/>
            <w:tcBorders>
              <w:top w:val="single" w:sz="8" w:space="0" w:color="000000"/>
              <w:left w:val="nil"/>
              <w:bottom w:val="single" w:sz="4" w:space="0" w:color="000000"/>
              <w:right w:val="single" w:sz="4" w:space="0" w:color="000000"/>
            </w:tcBorders>
            <w:shd w:val="clear" w:color="auto" w:fill="auto"/>
            <w:vAlign w:val="center"/>
            <w:hideMark/>
          </w:tcPr>
          <w:p w14:paraId="10AD56BF" w14:textId="77777777" w:rsidR="00F7353C" w:rsidRPr="000B68F6" w:rsidRDefault="00F7353C" w:rsidP="00F7353C">
            <w:pPr>
              <w:jc w:val="center"/>
              <w:rPr>
                <w:sz w:val="22"/>
                <w:szCs w:val="22"/>
              </w:rPr>
            </w:pPr>
            <w:r w:rsidRPr="000B68F6">
              <w:rPr>
                <w:sz w:val="22"/>
                <w:szCs w:val="22"/>
              </w:rPr>
              <w:t>АД-20-Т/400-1Р, 20 кВт</w:t>
            </w:r>
          </w:p>
        </w:tc>
        <w:tc>
          <w:tcPr>
            <w:tcW w:w="466" w:type="pct"/>
            <w:tcBorders>
              <w:top w:val="single" w:sz="8" w:space="0" w:color="000000"/>
              <w:left w:val="nil"/>
              <w:bottom w:val="single" w:sz="4" w:space="0" w:color="000000"/>
              <w:right w:val="single" w:sz="4" w:space="0" w:color="000000"/>
            </w:tcBorders>
            <w:shd w:val="clear" w:color="auto" w:fill="auto"/>
            <w:noWrap/>
            <w:vAlign w:val="center"/>
            <w:hideMark/>
          </w:tcPr>
          <w:p w14:paraId="64E5A4B7" w14:textId="77777777" w:rsidR="00F7353C" w:rsidRPr="000B68F6" w:rsidRDefault="00F7353C" w:rsidP="00F7353C">
            <w:pPr>
              <w:jc w:val="center"/>
              <w:rPr>
                <w:sz w:val="22"/>
                <w:szCs w:val="22"/>
              </w:rPr>
            </w:pPr>
            <w:r w:rsidRPr="000B68F6">
              <w:rPr>
                <w:sz w:val="22"/>
                <w:szCs w:val="22"/>
              </w:rPr>
              <w:t>Сетевой</w:t>
            </w:r>
          </w:p>
        </w:tc>
        <w:tc>
          <w:tcPr>
            <w:tcW w:w="672" w:type="pct"/>
            <w:tcBorders>
              <w:top w:val="nil"/>
              <w:left w:val="nil"/>
              <w:bottom w:val="single" w:sz="4" w:space="0" w:color="000000"/>
              <w:right w:val="single" w:sz="4" w:space="0" w:color="000000"/>
            </w:tcBorders>
            <w:shd w:val="clear" w:color="auto" w:fill="auto"/>
            <w:noWrap/>
            <w:vAlign w:val="center"/>
            <w:hideMark/>
          </w:tcPr>
          <w:p w14:paraId="58ECFDAF" w14:textId="77777777" w:rsidR="00F7353C" w:rsidRPr="000B68F6" w:rsidRDefault="00F7353C" w:rsidP="00F7353C">
            <w:pPr>
              <w:jc w:val="center"/>
              <w:rPr>
                <w:sz w:val="22"/>
                <w:szCs w:val="22"/>
              </w:rPr>
            </w:pPr>
            <w:r w:rsidRPr="000B68F6">
              <w:rPr>
                <w:sz w:val="22"/>
                <w:szCs w:val="22"/>
              </w:rPr>
              <w:t>WILO-IL 40/160-4/2 - 4 кВт.</w:t>
            </w:r>
          </w:p>
        </w:tc>
        <w:tc>
          <w:tcPr>
            <w:tcW w:w="423" w:type="pct"/>
            <w:tcBorders>
              <w:top w:val="single" w:sz="8" w:space="0" w:color="000000"/>
              <w:left w:val="nil"/>
              <w:bottom w:val="single" w:sz="4" w:space="0" w:color="000000"/>
              <w:right w:val="single" w:sz="4" w:space="0" w:color="000000"/>
            </w:tcBorders>
            <w:shd w:val="clear" w:color="auto" w:fill="auto"/>
            <w:noWrap/>
            <w:vAlign w:val="center"/>
            <w:hideMark/>
          </w:tcPr>
          <w:p w14:paraId="16CD106C" w14:textId="647B13A8" w:rsidR="00F7353C" w:rsidRPr="000B68F6" w:rsidRDefault="00F7353C" w:rsidP="00F7353C">
            <w:pPr>
              <w:jc w:val="center"/>
              <w:rPr>
                <w:sz w:val="22"/>
                <w:szCs w:val="22"/>
              </w:rPr>
            </w:pPr>
            <w:r w:rsidRPr="000B68F6">
              <w:rPr>
                <w:sz w:val="22"/>
                <w:szCs w:val="22"/>
              </w:rPr>
              <w:t>-</w:t>
            </w:r>
          </w:p>
        </w:tc>
        <w:tc>
          <w:tcPr>
            <w:tcW w:w="312" w:type="pct"/>
            <w:tcBorders>
              <w:top w:val="single" w:sz="8" w:space="0" w:color="000000"/>
              <w:left w:val="nil"/>
              <w:bottom w:val="single" w:sz="4" w:space="0" w:color="000000"/>
              <w:right w:val="single" w:sz="4" w:space="0" w:color="000000"/>
            </w:tcBorders>
            <w:shd w:val="clear" w:color="auto" w:fill="auto"/>
            <w:noWrap/>
            <w:vAlign w:val="center"/>
            <w:hideMark/>
          </w:tcPr>
          <w:p w14:paraId="7BA76EE7" w14:textId="147D4DE9" w:rsidR="00F7353C" w:rsidRPr="000B68F6" w:rsidRDefault="00F7353C" w:rsidP="00F7353C">
            <w:pPr>
              <w:jc w:val="center"/>
              <w:rPr>
                <w:sz w:val="22"/>
                <w:szCs w:val="22"/>
              </w:rPr>
            </w:pPr>
            <w:r w:rsidRPr="000B68F6">
              <w:rPr>
                <w:sz w:val="22"/>
                <w:szCs w:val="22"/>
              </w:rPr>
              <w:t>-</w:t>
            </w:r>
          </w:p>
        </w:tc>
        <w:tc>
          <w:tcPr>
            <w:tcW w:w="423" w:type="pct"/>
            <w:tcBorders>
              <w:top w:val="single" w:sz="8" w:space="0" w:color="000000"/>
              <w:left w:val="nil"/>
              <w:bottom w:val="single" w:sz="4" w:space="0" w:color="000000"/>
              <w:right w:val="single" w:sz="4" w:space="0" w:color="000000"/>
            </w:tcBorders>
            <w:shd w:val="clear" w:color="auto" w:fill="auto"/>
            <w:noWrap/>
            <w:vAlign w:val="center"/>
            <w:hideMark/>
          </w:tcPr>
          <w:p w14:paraId="61569FCF" w14:textId="21D04B93" w:rsidR="00F7353C" w:rsidRPr="000B68F6" w:rsidRDefault="00F7353C" w:rsidP="00F7353C">
            <w:pPr>
              <w:jc w:val="center"/>
              <w:rPr>
                <w:sz w:val="22"/>
                <w:szCs w:val="22"/>
              </w:rPr>
            </w:pPr>
            <w:r w:rsidRPr="000B68F6">
              <w:rPr>
                <w:sz w:val="22"/>
                <w:szCs w:val="22"/>
              </w:rPr>
              <w:t>-</w:t>
            </w:r>
          </w:p>
        </w:tc>
        <w:tc>
          <w:tcPr>
            <w:tcW w:w="263" w:type="pct"/>
            <w:tcBorders>
              <w:top w:val="single" w:sz="8" w:space="0" w:color="000000"/>
              <w:left w:val="nil"/>
              <w:bottom w:val="single" w:sz="4" w:space="0" w:color="000000"/>
              <w:right w:val="single" w:sz="4" w:space="0" w:color="000000"/>
            </w:tcBorders>
            <w:shd w:val="clear" w:color="auto" w:fill="auto"/>
            <w:noWrap/>
            <w:vAlign w:val="center"/>
            <w:hideMark/>
          </w:tcPr>
          <w:p w14:paraId="533DA6D5" w14:textId="666C8C4C" w:rsidR="00F7353C" w:rsidRPr="000B68F6" w:rsidRDefault="00F7353C" w:rsidP="00F7353C">
            <w:pPr>
              <w:jc w:val="center"/>
              <w:rPr>
                <w:sz w:val="22"/>
                <w:szCs w:val="22"/>
              </w:rPr>
            </w:pPr>
            <w:r w:rsidRPr="000B68F6">
              <w:rPr>
                <w:sz w:val="22"/>
                <w:szCs w:val="22"/>
              </w:rPr>
              <w:t>-</w:t>
            </w:r>
          </w:p>
        </w:tc>
        <w:tc>
          <w:tcPr>
            <w:tcW w:w="512" w:type="pct"/>
            <w:tcBorders>
              <w:top w:val="single" w:sz="8" w:space="0" w:color="000000"/>
              <w:left w:val="nil"/>
              <w:bottom w:val="single" w:sz="4" w:space="0" w:color="000000"/>
              <w:right w:val="single" w:sz="4" w:space="0" w:color="000000"/>
            </w:tcBorders>
            <w:shd w:val="clear" w:color="auto" w:fill="auto"/>
            <w:noWrap/>
            <w:vAlign w:val="center"/>
            <w:hideMark/>
          </w:tcPr>
          <w:p w14:paraId="7F362306" w14:textId="3FCCD7C7" w:rsidR="00F7353C" w:rsidRPr="000B68F6" w:rsidRDefault="00F7353C" w:rsidP="00F7353C">
            <w:pPr>
              <w:jc w:val="center"/>
              <w:rPr>
                <w:sz w:val="22"/>
                <w:szCs w:val="22"/>
              </w:rPr>
            </w:pPr>
            <w:r w:rsidRPr="000B68F6">
              <w:rPr>
                <w:sz w:val="22"/>
                <w:szCs w:val="22"/>
              </w:rPr>
              <w:t>-</w:t>
            </w:r>
          </w:p>
        </w:tc>
        <w:tc>
          <w:tcPr>
            <w:tcW w:w="360" w:type="pct"/>
            <w:tcBorders>
              <w:top w:val="single" w:sz="8" w:space="0" w:color="000000"/>
              <w:left w:val="nil"/>
              <w:bottom w:val="single" w:sz="4" w:space="0" w:color="000000"/>
              <w:right w:val="single" w:sz="8" w:space="0" w:color="000000"/>
            </w:tcBorders>
            <w:shd w:val="clear" w:color="auto" w:fill="auto"/>
            <w:noWrap/>
            <w:vAlign w:val="center"/>
            <w:hideMark/>
          </w:tcPr>
          <w:p w14:paraId="5AEAA1BA" w14:textId="112FCE80" w:rsidR="00F7353C" w:rsidRPr="000B68F6" w:rsidRDefault="00F7353C" w:rsidP="00F7353C">
            <w:pPr>
              <w:jc w:val="center"/>
              <w:rPr>
                <w:sz w:val="22"/>
                <w:szCs w:val="22"/>
              </w:rPr>
            </w:pPr>
            <w:r w:rsidRPr="000B68F6">
              <w:rPr>
                <w:sz w:val="22"/>
                <w:szCs w:val="22"/>
              </w:rPr>
              <w:t>-</w:t>
            </w:r>
          </w:p>
        </w:tc>
      </w:tr>
      <w:tr w:rsidR="00F7353C" w:rsidRPr="000B68F6" w14:paraId="30315F94" w14:textId="77777777" w:rsidTr="00F7353C">
        <w:trPr>
          <w:trHeight w:val="300"/>
        </w:trPr>
        <w:tc>
          <w:tcPr>
            <w:tcW w:w="1280" w:type="pct"/>
            <w:tcBorders>
              <w:top w:val="nil"/>
              <w:left w:val="single" w:sz="8" w:space="0" w:color="000000"/>
              <w:bottom w:val="single" w:sz="4" w:space="0" w:color="000000"/>
              <w:right w:val="single" w:sz="4" w:space="0" w:color="000000"/>
            </w:tcBorders>
            <w:shd w:val="clear" w:color="auto" w:fill="auto"/>
            <w:noWrap/>
            <w:vAlign w:val="center"/>
            <w:hideMark/>
          </w:tcPr>
          <w:p w14:paraId="40505659" w14:textId="77777777" w:rsidR="00F7353C" w:rsidRPr="000B68F6" w:rsidRDefault="00F7353C" w:rsidP="00F7353C">
            <w:pPr>
              <w:jc w:val="center"/>
              <w:rPr>
                <w:sz w:val="22"/>
                <w:szCs w:val="22"/>
              </w:rPr>
            </w:pPr>
            <w:r w:rsidRPr="000B68F6">
              <w:rPr>
                <w:sz w:val="22"/>
                <w:szCs w:val="22"/>
              </w:rPr>
              <w:t>Котельная с. Слудка, ул. Новосёлов</w:t>
            </w:r>
          </w:p>
        </w:tc>
        <w:tc>
          <w:tcPr>
            <w:tcW w:w="288" w:type="pct"/>
            <w:tcBorders>
              <w:top w:val="nil"/>
              <w:left w:val="nil"/>
              <w:bottom w:val="single" w:sz="4" w:space="0" w:color="000000"/>
              <w:right w:val="single" w:sz="4" w:space="0" w:color="000000"/>
            </w:tcBorders>
            <w:shd w:val="clear" w:color="auto" w:fill="auto"/>
            <w:vAlign w:val="center"/>
            <w:hideMark/>
          </w:tcPr>
          <w:p w14:paraId="650D742A" w14:textId="5385DA0B" w:rsidR="00F7353C" w:rsidRPr="000B68F6" w:rsidRDefault="00F7353C" w:rsidP="00F7353C">
            <w:pPr>
              <w:jc w:val="center"/>
              <w:rPr>
                <w:sz w:val="22"/>
                <w:szCs w:val="22"/>
              </w:rPr>
            </w:pPr>
          </w:p>
        </w:tc>
        <w:tc>
          <w:tcPr>
            <w:tcW w:w="466" w:type="pct"/>
            <w:tcBorders>
              <w:top w:val="nil"/>
              <w:left w:val="nil"/>
              <w:bottom w:val="single" w:sz="4" w:space="0" w:color="000000"/>
              <w:right w:val="single" w:sz="4" w:space="0" w:color="000000"/>
            </w:tcBorders>
            <w:shd w:val="clear" w:color="auto" w:fill="auto"/>
            <w:noWrap/>
            <w:vAlign w:val="center"/>
            <w:hideMark/>
          </w:tcPr>
          <w:p w14:paraId="502E554F" w14:textId="77777777" w:rsidR="00F7353C" w:rsidRPr="000B68F6" w:rsidRDefault="00F7353C" w:rsidP="00F7353C">
            <w:pPr>
              <w:jc w:val="center"/>
              <w:rPr>
                <w:sz w:val="22"/>
                <w:szCs w:val="22"/>
              </w:rPr>
            </w:pPr>
            <w:r w:rsidRPr="000B68F6">
              <w:rPr>
                <w:sz w:val="22"/>
                <w:szCs w:val="22"/>
              </w:rPr>
              <w:t>Сетевой</w:t>
            </w:r>
          </w:p>
        </w:tc>
        <w:tc>
          <w:tcPr>
            <w:tcW w:w="672" w:type="pct"/>
            <w:tcBorders>
              <w:top w:val="nil"/>
              <w:left w:val="nil"/>
              <w:bottom w:val="single" w:sz="4" w:space="0" w:color="000000"/>
              <w:right w:val="single" w:sz="4" w:space="0" w:color="000000"/>
            </w:tcBorders>
            <w:shd w:val="clear" w:color="auto" w:fill="auto"/>
            <w:noWrap/>
            <w:vAlign w:val="center"/>
            <w:hideMark/>
          </w:tcPr>
          <w:p w14:paraId="1C8BA0AD" w14:textId="77777777" w:rsidR="00F7353C" w:rsidRPr="000B68F6" w:rsidRDefault="00F7353C" w:rsidP="00F7353C">
            <w:pPr>
              <w:jc w:val="center"/>
              <w:rPr>
                <w:sz w:val="22"/>
                <w:szCs w:val="22"/>
              </w:rPr>
            </w:pPr>
            <w:r w:rsidRPr="000B68F6">
              <w:rPr>
                <w:sz w:val="22"/>
                <w:szCs w:val="22"/>
              </w:rPr>
              <w:t>WILO-IL 40/160-4/2 - 4 кВт.</w:t>
            </w:r>
          </w:p>
        </w:tc>
        <w:tc>
          <w:tcPr>
            <w:tcW w:w="423" w:type="pct"/>
            <w:tcBorders>
              <w:top w:val="nil"/>
              <w:left w:val="nil"/>
              <w:bottom w:val="single" w:sz="4" w:space="0" w:color="000000"/>
              <w:right w:val="single" w:sz="4" w:space="0" w:color="000000"/>
            </w:tcBorders>
            <w:shd w:val="clear" w:color="auto" w:fill="auto"/>
            <w:noWrap/>
            <w:hideMark/>
          </w:tcPr>
          <w:p w14:paraId="339FD2AF" w14:textId="4A21471A" w:rsidR="00F7353C" w:rsidRPr="000B68F6" w:rsidRDefault="00F7353C" w:rsidP="00F7353C">
            <w:pPr>
              <w:jc w:val="center"/>
              <w:rPr>
                <w:sz w:val="22"/>
                <w:szCs w:val="22"/>
              </w:rPr>
            </w:pPr>
            <w:r w:rsidRPr="000B68F6">
              <w:rPr>
                <w:sz w:val="22"/>
                <w:szCs w:val="22"/>
              </w:rPr>
              <w:t>-</w:t>
            </w:r>
          </w:p>
        </w:tc>
        <w:tc>
          <w:tcPr>
            <w:tcW w:w="312" w:type="pct"/>
            <w:tcBorders>
              <w:top w:val="nil"/>
              <w:left w:val="nil"/>
              <w:bottom w:val="single" w:sz="4" w:space="0" w:color="000000"/>
              <w:right w:val="single" w:sz="4" w:space="0" w:color="000000"/>
            </w:tcBorders>
            <w:shd w:val="clear" w:color="auto" w:fill="auto"/>
            <w:noWrap/>
            <w:vAlign w:val="center"/>
            <w:hideMark/>
          </w:tcPr>
          <w:p w14:paraId="75902C40" w14:textId="2622983F" w:rsidR="00F7353C" w:rsidRPr="000B68F6" w:rsidRDefault="00F7353C" w:rsidP="00F7353C">
            <w:pPr>
              <w:jc w:val="center"/>
              <w:rPr>
                <w:sz w:val="22"/>
                <w:szCs w:val="22"/>
              </w:rPr>
            </w:pPr>
            <w:r w:rsidRPr="000B68F6">
              <w:rPr>
                <w:sz w:val="22"/>
                <w:szCs w:val="22"/>
              </w:rPr>
              <w:t>-</w:t>
            </w:r>
          </w:p>
        </w:tc>
        <w:tc>
          <w:tcPr>
            <w:tcW w:w="423" w:type="pct"/>
            <w:tcBorders>
              <w:top w:val="nil"/>
              <w:left w:val="nil"/>
              <w:bottom w:val="single" w:sz="4" w:space="0" w:color="000000"/>
              <w:right w:val="single" w:sz="4" w:space="0" w:color="000000"/>
            </w:tcBorders>
            <w:shd w:val="clear" w:color="auto" w:fill="auto"/>
            <w:noWrap/>
            <w:vAlign w:val="center"/>
            <w:hideMark/>
          </w:tcPr>
          <w:p w14:paraId="36FE96E6" w14:textId="4EF01A3F" w:rsidR="00F7353C" w:rsidRPr="000B68F6" w:rsidRDefault="00F7353C" w:rsidP="00F7353C">
            <w:pPr>
              <w:jc w:val="center"/>
              <w:rPr>
                <w:sz w:val="22"/>
                <w:szCs w:val="22"/>
              </w:rPr>
            </w:pPr>
            <w:r w:rsidRPr="000B68F6">
              <w:rPr>
                <w:sz w:val="22"/>
                <w:szCs w:val="22"/>
              </w:rPr>
              <w:t>-</w:t>
            </w:r>
          </w:p>
        </w:tc>
        <w:tc>
          <w:tcPr>
            <w:tcW w:w="263" w:type="pct"/>
            <w:tcBorders>
              <w:top w:val="nil"/>
              <w:left w:val="nil"/>
              <w:bottom w:val="single" w:sz="4" w:space="0" w:color="000000"/>
              <w:right w:val="single" w:sz="4" w:space="0" w:color="000000"/>
            </w:tcBorders>
            <w:shd w:val="clear" w:color="auto" w:fill="auto"/>
            <w:noWrap/>
            <w:vAlign w:val="center"/>
            <w:hideMark/>
          </w:tcPr>
          <w:p w14:paraId="5FEFD4F0" w14:textId="6D4F3CAA" w:rsidR="00F7353C" w:rsidRPr="000B68F6" w:rsidRDefault="00F7353C" w:rsidP="00F7353C">
            <w:pPr>
              <w:jc w:val="center"/>
              <w:rPr>
                <w:sz w:val="22"/>
                <w:szCs w:val="22"/>
              </w:rPr>
            </w:pPr>
            <w:r w:rsidRPr="000B68F6">
              <w:rPr>
                <w:sz w:val="22"/>
                <w:szCs w:val="22"/>
              </w:rPr>
              <w:t>-</w:t>
            </w:r>
          </w:p>
        </w:tc>
        <w:tc>
          <w:tcPr>
            <w:tcW w:w="512" w:type="pct"/>
            <w:tcBorders>
              <w:top w:val="nil"/>
              <w:left w:val="nil"/>
              <w:bottom w:val="single" w:sz="4" w:space="0" w:color="000000"/>
              <w:right w:val="single" w:sz="4" w:space="0" w:color="000000"/>
            </w:tcBorders>
            <w:shd w:val="clear" w:color="auto" w:fill="auto"/>
            <w:noWrap/>
            <w:vAlign w:val="center"/>
            <w:hideMark/>
          </w:tcPr>
          <w:p w14:paraId="0EC8DDCC" w14:textId="307ED226" w:rsidR="00F7353C" w:rsidRPr="000B68F6" w:rsidRDefault="00F7353C" w:rsidP="00F7353C">
            <w:pPr>
              <w:jc w:val="center"/>
              <w:rPr>
                <w:sz w:val="22"/>
                <w:szCs w:val="22"/>
              </w:rPr>
            </w:pPr>
            <w:r w:rsidRPr="000B68F6">
              <w:rPr>
                <w:sz w:val="22"/>
                <w:szCs w:val="22"/>
              </w:rPr>
              <w:t>-</w:t>
            </w:r>
          </w:p>
        </w:tc>
        <w:tc>
          <w:tcPr>
            <w:tcW w:w="360" w:type="pct"/>
            <w:tcBorders>
              <w:top w:val="nil"/>
              <w:left w:val="nil"/>
              <w:bottom w:val="single" w:sz="4" w:space="0" w:color="000000"/>
              <w:right w:val="single" w:sz="8" w:space="0" w:color="000000"/>
            </w:tcBorders>
            <w:shd w:val="clear" w:color="auto" w:fill="auto"/>
            <w:noWrap/>
            <w:vAlign w:val="center"/>
            <w:hideMark/>
          </w:tcPr>
          <w:p w14:paraId="4AF19015" w14:textId="7211BD11" w:rsidR="00F7353C" w:rsidRPr="000B68F6" w:rsidRDefault="00F7353C" w:rsidP="00F7353C">
            <w:pPr>
              <w:jc w:val="center"/>
              <w:rPr>
                <w:sz w:val="22"/>
                <w:szCs w:val="22"/>
              </w:rPr>
            </w:pPr>
            <w:r w:rsidRPr="000B68F6">
              <w:rPr>
                <w:sz w:val="22"/>
                <w:szCs w:val="22"/>
              </w:rPr>
              <w:t>-</w:t>
            </w:r>
          </w:p>
        </w:tc>
      </w:tr>
      <w:tr w:rsidR="00F7353C" w:rsidRPr="000B68F6" w14:paraId="319E8AA1" w14:textId="77777777" w:rsidTr="00F7353C">
        <w:trPr>
          <w:trHeight w:val="300"/>
        </w:trPr>
        <w:tc>
          <w:tcPr>
            <w:tcW w:w="1280" w:type="pct"/>
            <w:tcBorders>
              <w:top w:val="nil"/>
              <w:left w:val="single" w:sz="8" w:space="0" w:color="000000"/>
              <w:bottom w:val="single" w:sz="4" w:space="0" w:color="000000"/>
              <w:right w:val="single" w:sz="4" w:space="0" w:color="000000"/>
            </w:tcBorders>
            <w:shd w:val="clear" w:color="auto" w:fill="auto"/>
            <w:noWrap/>
            <w:vAlign w:val="center"/>
            <w:hideMark/>
          </w:tcPr>
          <w:p w14:paraId="712C8475" w14:textId="77777777" w:rsidR="00F7353C" w:rsidRPr="000B68F6" w:rsidRDefault="00F7353C" w:rsidP="00F7353C">
            <w:pPr>
              <w:jc w:val="center"/>
              <w:rPr>
                <w:sz w:val="22"/>
                <w:szCs w:val="22"/>
              </w:rPr>
            </w:pPr>
            <w:r w:rsidRPr="000B68F6">
              <w:rPr>
                <w:sz w:val="22"/>
                <w:szCs w:val="22"/>
              </w:rPr>
              <w:t>Котельная с. Слудка, ул. Новосёлов</w:t>
            </w:r>
          </w:p>
        </w:tc>
        <w:tc>
          <w:tcPr>
            <w:tcW w:w="288" w:type="pct"/>
            <w:tcBorders>
              <w:top w:val="nil"/>
              <w:left w:val="nil"/>
              <w:bottom w:val="single" w:sz="4" w:space="0" w:color="000000"/>
              <w:right w:val="single" w:sz="4" w:space="0" w:color="000000"/>
            </w:tcBorders>
            <w:shd w:val="clear" w:color="auto" w:fill="auto"/>
            <w:vAlign w:val="center"/>
            <w:hideMark/>
          </w:tcPr>
          <w:p w14:paraId="53E27896" w14:textId="5D3F14BB" w:rsidR="00F7353C" w:rsidRPr="000B68F6" w:rsidRDefault="00F7353C" w:rsidP="00F7353C">
            <w:pPr>
              <w:jc w:val="center"/>
              <w:rPr>
                <w:sz w:val="22"/>
                <w:szCs w:val="22"/>
              </w:rPr>
            </w:pPr>
          </w:p>
        </w:tc>
        <w:tc>
          <w:tcPr>
            <w:tcW w:w="466" w:type="pct"/>
            <w:tcBorders>
              <w:top w:val="nil"/>
              <w:left w:val="nil"/>
              <w:bottom w:val="single" w:sz="4" w:space="0" w:color="000000"/>
              <w:right w:val="single" w:sz="4" w:space="0" w:color="000000"/>
            </w:tcBorders>
            <w:shd w:val="clear" w:color="auto" w:fill="auto"/>
            <w:noWrap/>
            <w:vAlign w:val="center"/>
            <w:hideMark/>
          </w:tcPr>
          <w:p w14:paraId="3238E48A" w14:textId="77777777" w:rsidR="00F7353C" w:rsidRPr="000B68F6" w:rsidRDefault="00F7353C" w:rsidP="00F7353C">
            <w:pPr>
              <w:jc w:val="center"/>
              <w:rPr>
                <w:sz w:val="22"/>
                <w:szCs w:val="22"/>
              </w:rPr>
            </w:pPr>
            <w:r w:rsidRPr="000B68F6">
              <w:rPr>
                <w:sz w:val="22"/>
                <w:szCs w:val="22"/>
              </w:rPr>
              <w:t>Подпиточный</w:t>
            </w:r>
          </w:p>
        </w:tc>
        <w:tc>
          <w:tcPr>
            <w:tcW w:w="672" w:type="pct"/>
            <w:tcBorders>
              <w:top w:val="nil"/>
              <w:left w:val="nil"/>
              <w:bottom w:val="single" w:sz="4" w:space="0" w:color="000000"/>
              <w:right w:val="single" w:sz="4" w:space="0" w:color="000000"/>
            </w:tcBorders>
            <w:shd w:val="clear" w:color="auto" w:fill="auto"/>
            <w:noWrap/>
            <w:vAlign w:val="center"/>
            <w:hideMark/>
          </w:tcPr>
          <w:p w14:paraId="4BA45800" w14:textId="77777777" w:rsidR="00F7353C" w:rsidRPr="000B68F6" w:rsidRDefault="00F7353C" w:rsidP="00F7353C">
            <w:pPr>
              <w:jc w:val="center"/>
              <w:rPr>
                <w:sz w:val="22"/>
                <w:szCs w:val="22"/>
              </w:rPr>
            </w:pPr>
            <w:r w:rsidRPr="000B68F6">
              <w:rPr>
                <w:sz w:val="22"/>
                <w:szCs w:val="22"/>
              </w:rPr>
              <w:t>WILO IL 32/140-1,5/2</w:t>
            </w:r>
          </w:p>
        </w:tc>
        <w:tc>
          <w:tcPr>
            <w:tcW w:w="423" w:type="pct"/>
            <w:tcBorders>
              <w:top w:val="nil"/>
              <w:left w:val="nil"/>
              <w:bottom w:val="single" w:sz="4" w:space="0" w:color="000000"/>
              <w:right w:val="single" w:sz="4" w:space="0" w:color="000000"/>
            </w:tcBorders>
            <w:shd w:val="clear" w:color="auto" w:fill="auto"/>
            <w:noWrap/>
            <w:hideMark/>
          </w:tcPr>
          <w:p w14:paraId="7AD0D7FB" w14:textId="79B17C0B" w:rsidR="00F7353C" w:rsidRPr="000B68F6" w:rsidRDefault="00F7353C" w:rsidP="00F7353C">
            <w:pPr>
              <w:jc w:val="center"/>
              <w:rPr>
                <w:sz w:val="22"/>
                <w:szCs w:val="22"/>
              </w:rPr>
            </w:pPr>
            <w:r w:rsidRPr="000B68F6">
              <w:rPr>
                <w:sz w:val="22"/>
                <w:szCs w:val="22"/>
              </w:rPr>
              <w:t>-</w:t>
            </w:r>
          </w:p>
        </w:tc>
        <w:tc>
          <w:tcPr>
            <w:tcW w:w="312" w:type="pct"/>
            <w:tcBorders>
              <w:top w:val="nil"/>
              <w:left w:val="nil"/>
              <w:bottom w:val="single" w:sz="4" w:space="0" w:color="000000"/>
              <w:right w:val="single" w:sz="4" w:space="0" w:color="000000"/>
            </w:tcBorders>
            <w:shd w:val="clear" w:color="auto" w:fill="auto"/>
            <w:noWrap/>
            <w:vAlign w:val="center"/>
            <w:hideMark/>
          </w:tcPr>
          <w:p w14:paraId="03ABF4B9" w14:textId="18376FFF" w:rsidR="00F7353C" w:rsidRPr="000B68F6" w:rsidRDefault="00F7353C" w:rsidP="00F7353C">
            <w:pPr>
              <w:jc w:val="center"/>
              <w:rPr>
                <w:sz w:val="22"/>
                <w:szCs w:val="22"/>
              </w:rPr>
            </w:pPr>
            <w:r w:rsidRPr="000B68F6">
              <w:rPr>
                <w:sz w:val="22"/>
                <w:szCs w:val="22"/>
              </w:rPr>
              <w:t>-</w:t>
            </w:r>
          </w:p>
        </w:tc>
        <w:tc>
          <w:tcPr>
            <w:tcW w:w="423" w:type="pct"/>
            <w:tcBorders>
              <w:top w:val="nil"/>
              <w:left w:val="nil"/>
              <w:bottom w:val="single" w:sz="4" w:space="0" w:color="000000"/>
              <w:right w:val="single" w:sz="4" w:space="0" w:color="000000"/>
            </w:tcBorders>
            <w:shd w:val="clear" w:color="auto" w:fill="auto"/>
            <w:noWrap/>
            <w:vAlign w:val="center"/>
            <w:hideMark/>
          </w:tcPr>
          <w:p w14:paraId="76D7FD6C" w14:textId="6C2BC68A" w:rsidR="00F7353C" w:rsidRPr="000B68F6" w:rsidRDefault="00F7353C" w:rsidP="00F7353C">
            <w:pPr>
              <w:jc w:val="center"/>
              <w:rPr>
                <w:sz w:val="22"/>
                <w:szCs w:val="22"/>
              </w:rPr>
            </w:pPr>
            <w:r w:rsidRPr="000B68F6">
              <w:rPr>
                <w:sz w:val="22"/>
                <w:szCs w:val="22"/>
              </w:rPr>
              <w:t>-</w:t>
            </w:r>
          </w:p>
        </w:tc>
        <w:tc>
          <w:tcPr>
            <w:tcW w:w="263" w:type="pct"/>
            <w:tcBorders>
              <w:top w:val="nil"/>
              <w:left w:val="nil"/>
              <w:bottom w:val="single" w:sz="4" w:space="0" w:color="000000"/>
              <w:right w:val="single" w:sz="4" w:space="0" w:color="000000"/>
            </w:tcBorders>
            <w:shd w:val="clear" w:color="auto" w:fill="auto"/>
            <w:noWrap/>
            <w:vAlign w:val="center"/>
            <w:hideMark/>
          </w:tcPr>
          <w:p w14:paraId="57221C7B" w14:textId="13D725AB" w:rsidR="00F7353C" w:rsidRPr="000B68F6" w:rsidRDefault="00F7353C" w:rsidP="00F7353C">
            <w:pPr>
              <w:jc w:val="center"/>
              <w:rPr>
                <w:sz w:val="22"/>
                <w:szCs w:val="22"/>
              </w:rPr>
            </w:pPr>
            <w:r w:rsidRPr="000B68F6">
              <w:rPr>
                <w:sz w:val="22"/>
                <w:szCs w:val="22"/>
              </w:rPr>
              <w:t>-</w:t>
            </w:r>
          </w:p>
        </w:tc>
        <w:tc>
          <w:tcPr>
            <w:tcW w:w="512" w:type="pct"/>
            <w:tcBorders>
              <w:top w:val="nil"/>
              <w:left w:val="nil"/>
              <w:bottom w:val="single" w:sz="4" w:space="0" w:color="000000"/>
              <w:right w:val="single" w:sz="4" w:space="0" w:color="000000"/>
            </w:tcBorders>
            <w:shd w:val="clear" w:color="auto" w:fill="auto"/>
            <w:noWrap/>
            <w:vAlign w:val="center"/>
            <w:hideMark/>
          </w:tcPr>
          <w:p w14:paraId="52AB8B73" w14:textId="0C50C204" w:rsidR="00F7353C" w:rsidRPr="000B68F6" w:rsidRDefault="00F7353C" w:rsidP="00F7353C">
            <w:pPr>
              <w:jc w:val="center"/>
              <w:rPr>
                <w:sz w:val="22"/>
                <w:szCs w:val="22"/>
              </w:rPr>
            </w:pPr>
            <w:r w:rsidRPr="000B68F6">
              <w:rPr>
                <w:sz w:val="22"/>
                <w:szCs w:val="22"/>
              </w:rPr>
              <w:t>-</w:t>
            </w:r>
          </w:p>
        </w:tc>
        <w:tc>
          <w:tcPr>
            <w:tcW w:w="360" w:type="pct"/>
            <w:tcBorders>
              <w:top w:val="nil"/>
              <w:left w:val="nil"/>
              <w:bottom w:val="single" w:sz="4" w:space="0" w:color="000000"/>
              <w:right w:val="single" w:sz="8" w:space="0" w:color="000000"/>
            </w:tcBorders>
            <w:shd w:val="clear" w:color="auto" w:fill="auto"/>
            <w:noWrap/>
            <w:vAlign w:val="center"/>
            <w:hideMark/>
          </w:tcPr>
          <w:p w14:paraId="1A11A2C8" w14:textId="2D8F3AB3" w:rsidR="00F7353C" w:rsidRPr="000B68F6" w:rsidRDefault="00F7353C" w:rsidP="00F7353C">
            <w:pPr>
              <w:jc w:val="center"/>
              <w:rPr>
                <w:sz w:val="22"/>
                <w:szCs w:val="22"/>
              </w:rPr>
            </w:pPr>
            <w:r w:rsidRPr="000B68F6">
              <w:rPr>
                <w:sz w:val="22"/>
                <w:szCs w:val="22"/>
              </w:rPr>
              <w:t>-</w:t>
            </w:r>
          </w:p>
        </w:tc>
      </w:tr>
    </w:tbl>
    <w:p w14:paraId="5828371D" w14:textId="77777777" w:rsidR="00F7353C" w:rsidRPr="000B68F6" w:rsidRDefault="00F7353C" w:rsidP="00F7353C">
      <w:pPr>
        <w:pStyle w:val="afffff4"/>
      </w:pPr>
    </w:p>
    <w:p w14:paraId="715572B9" w14:textId="77777777" w:rsidR="00F7353C" w:rsidRPr="000B68F6" w:rsidRDefault="00F7353C" w:rsidP="00F7353C">
      <w:pPr>
        <w:pStyle w:val="afffff4"/>
      </w:pPr>
    </w:p>
    <w:p w14:paraId="761F0E94" w14:textId="77777777" w:rsidR="00F7353C" w:rsidRPr="000B68F6" w:rsidRDefault="00F7353C" w:rsidP="00F7353C">
      <w:pPr>
        <w:pStyle w:val="afffff4"/>
      </w:pPr>
    </w:p>
    <w:p w14:paraId="43C3D935" w14:textId="77777777" w:rsidR="00F7353C" w:rsidRPr="000B68F6" w:rsidRDefault="00F7353C" w:rsidP="00F7353C">
      <w:pPr>
        <w:pStyle w:val="afffff4"/>
      </w:pPr>
    </w:p>
    <w:p w14:paraId="4B708F29" w14:textId="77777777" w:rsidR="00F7353C" w:rsidRPr="000B68F6" w:rsidRDefault="00F7353C" w:rsidP="00F7353C">
      <w:pPr>
        <w:pStyle w:val="afffff4"/>
      </w:pPr>
    </w:p>
    <w:p w14:paraId="3830E79E" w14:textId="77777777" w:rsidR="00F7353C" w:rsidRPr="000B68F6" w:rsidRDefault="00F7353C" w:rsidP="00F7353C">
      <w:pPr>
        <w:pStyle w:val="afffff4"/>
      </w:pPr>
    </w:p>
    <w:p w14:paraId="47327C6D" w14:textId="77777777" w:rsidR="00F7353C" w:rsidRPr="000B68F6" w:rsidRDefault="00F7353C" w:rsidP="00F7353C">
      <w:pPr>
        <w:pStyle w:val="afffff4"/>
      </w:pPr>
    </w:p>
    <w:p w14:paraId="76DC4E3E" w14:textId="77777777" w:rsidR="00F7353C" w:rsidRPr="000B68F6" w:rsidRDefault="00F7353C" w:rsidP="00F7353C">
      <w:pPr>
        <w:pStyle w:val="afffff4"/>
      </w:pPr>
    </w:p>
    <w:p w14:paraId="7CB288E5" w14:textId="77777777" w:rsidR="00F7353C" w:rsidRPr="000B68F6" w:rsidRDefault="00F7353C" w:rsidP="00F7353C">
      <w:pPr>
        <w:pStyle w:val="afffff4"/>
      </w:pPr>
    </w:p>
    <w:p w14:paraId="683ABA71" w14:textId="77777777" w:rsidR="00F7353C" w:rsidRPr="000B68F6" w:rsidRDefault="00F7353C" w:rsidP="00F7353C">
      <w:pPr>
        <w:pStyle w:val="afffff4"/>
      </w:pPr>
    </w:p>
    <w:p w14:paraId="300F67A1" w14:textId="77777777" w:rsidR="00F7353C" w:rsidRPr="000B68F6" w:rsidRDefault="00F7353C" w:rsidP="00F7353C">
      <w:pPr>
        <w:pStyle w:val="afffff4"/>
      </w:pPr>
    </w:p>
    <w:p w14:paraId="5A075883" w14:textId="77777777" w:rsidR="00F7353C" w:rsidRPr="000B68F6" w:rsidRDefault="00F7353C" w:rsidP="00F7353C">
      <w:pPr>
        <w:pStyle w:val="afffff4"/>
      </w:pPr>
    </w:p>
    <w:p w14:paraId="66DB8F4D" w14:textId="77777777" w:rsidR="00F7353C" w:rsidRPr="000B68F6" w:rsidRDefault="00F7353C" w:rsidP="00F7353C">
      <w:pPr>
        <w:pStyle w:val="afffff4"/>
      </w:pPr>
    </w:p>
    <w:p w14:paraId="10156487" w14:textId="77777777" w:rsidR="00F7353C" w:rsidRPr="000B68F6" w:rsidRDefault="00F7353C" w:rsidP="00F7353C">
      <w:pPr>
        <w:pStyle w:val="afffff4"/>
      </w:pPr>
    </w:p>
    <w:p w14:paraId="1FBE4392" w14:textId="77777777" w:rsidR="00F7353C" w:rsidRPr="000B68F6" w:rsidRDefault="00F7353C" w:rsidP="00F7353C">
      <w:pPr>
        <w:pStyle w:val="afffff4"/>
      </w:pPr>
    </w:p>
    <w:p w14:paraId="6132F82D" w14:textId="77777777" w:rsidR="00F7353C" w:rsidRPr="000B68F6" w:rsidRDefault="00F7353C" w:rsidP="00F7353C">
      <w:pPr>
        <w:pStyle w:val="afffff4"/>
      </w:pPr>
    </w:p>
    <w:p w14:paraId="7B67C2C4" w14:textId="77777777" w:rsidR="00F7353C" w:rsidRPr="000B68F6" w:rsidRDefault="00F7353C" w:rsidP="00F7353C">
      <w:pPr>
        <w:pStyle w:val="afffff4"/>
      </w:pPr>
    </w:p>
    <w:p w14:paraId="56A7D309" w14:textId="77777777" w:rsidR="00F7353C" w:rsidRPr="000B68F6" w:rsidRDefault="00F7353C" w:rsidP="00F7353C">
      <w:pPr>
        <w:pStyle w:val="afffff4"/>
      </w:pPr>
    </w:p>
    <w:p w14:paraId="7F57E798" w14:textId="77777777" w:rsidR="00F7353C" w:rsidRPr="000B68F6" w:rsidRDefault="00F7353C" w:rsidP="00F7353C">
      <w:pPr>
        <w:pStyle w:val="afffff4"/>
      </w:pPr>
    </w:p>
    <w:p w14:paraId="6A5C9E90" w14:textId="77777777" w:rsidR="00F7353C" w:rsidRPr="000B68F6" w:rsidRDefault="00F7353C" w:rsidP="00F7353C">
      <w:pPr>
        <w:pStyle w:val="afffff4"/>
      </w:pPr>
    </w:p>
    <w:p w14:paraId="7E3BED53" w14:textId="77777777" w:rsidR="00F7353C" w:rsidRPr="000B68F6" w:rsidRDefault="00F7353C" w:rsidP="00F7353C">
      <w:pPr>
        <w:pStyle w:val="afffff4"/>
      </w:pPr>
    </w:p>
    <w:p w14:paraId="5C0C8263" w14:textId="77777777" w:rsidR="00F7353C" w:rsidRPr="000B68F6" w:rsidRDefault="00F7353C" w:rsidP="00F7353C">
      <w:pPr>
        <w:pStyle w:val="afffff4"/>
      </w:pPr>
    </w:p>
    <w:p w14:paraId="66F2E5E8" w14:textId="77777777" w:rsidR="00F7353C" w:rsidRPr="000B68F6" w:rsidRDefault="00F7353C" w:rsidP="00F7353C">
      <w:pPr>
        <w:pStyle w:val="afffff4"/>
      </w:pPr>
    </w:p>
    <w:p w14:paraId="0F6ADC3C" w14:textId="77777777" w:rsidR="00F7353C" w:rsidRPr="000B68F6" w:rsidRDefault="00F7353C" w:rsidP="00F7353C">
      <w:pPr>
        <w:pStyle w:val="afffff4"/>
      </w:pPr>
    </w:p>
    <w:p w14:paraId="118FB34E" w14:textId="77777777" w:rsidR="00F7353C" w:rsidRPr="000B68F6" w:rsidRDefault="00F7353C" w:rsidP="00F7353C">
      <w:pPr>
        <w:pStyle w:val="afffff4"/>
      </w:pPr>
    </w:p>
    <w:p w14:paraId="493FAA34" w14:textId="77777777" w:rsidR="00F7353C" w:rsidRPr="000B68F6" w:rsidRDefault="00F7353C" w:rsidP="00F7353C">
      <w:pPr>
        <w:pStyle w:val="afffff4"/>
      </w:pPr>
    </w:p>
    <w:p w14:paraId="7EE24BAA" w14:textId="77777777" w:rsidR="00F7353C" w:rsidRPr="000B68F6" w:rsidRDefault="00F7353C" w:rsidP="00F7353C">
      <w:pPr>
        <w:pStyle w:val="afffff4"/>
        <w:sectPr w:rsidR="00F7353C" w:rsidRPr="000B68F6" w:rsidSect="00F7353C">
          <w:pgSz w:w="23814" w:h="16840" w:orient="landscape" w:code="8"/>
          <w:pgMar w:top="1134" w:right="1134" w:bottom="567" w:left="1134" w:header="709" w:footer="709" w:gutter="0"/>
          <w:cols w:space="708"/>
          <w:docGrid w:linePitch="360"/>
        </w:sectPr>
      </w:pPr>
    </w:p>
    <w:p w14:paraId="5F2D5BDF" w14:textId="77777777" w:rsidR="00653F42" w:rsidRPr="000B68F6" w:rsidRDefault="00653F42" w:rsidP="00C22502">
      <w:pPr>
        <w:pStyle w:val="21"/>
        <w:ind w:right="13"/>
        <w:jc w:val="both"/>
      </w:pPr>
      <w:r w:rsidRPr="000B68F6">
        <w:lastRenderedPageBreak/>
        <w:t>1.2.2.  Параметры установленной тепловой мощности теплофикационного оборудования и теплофикационных установок</w:t>
      </w:r>
      <w:bookmarkEnd w:id="24"/>
      <w:bookmarkEnd w:id="25"/>
    </w:p>
    <w:bookmarkEnd w:id="26"/>
    <w:p w14:paraId="49A99E41" w14:textId="34087897" w:rsidR="00653F42" w:rsidRPr="000B68F6" w:rsidRDefault="00653F42" w:rsidP="00C22502">
      <w:pPr>
        <w:widowControl w:val="0"/>
        <w:spacing w:line="360" w:lineRule="auto"/>
        <w:ind w:right="13" w:firstLine="567"/>
        <w:jc w:val="both"/>
        <w:rPr>
          <w:sz w:val="26"/>
          <w:szCs w:val="26"/>
        </w:rPr>
      </w:pPr>
      <w:r w:rsidRPr="000B68F6">
        <w:rPr>
          <w:sz w:val="26"/>
          <w:szCs w:val="26"/>
        </w:rPr>
        <w:t>Параметры установленной тепловой мощности, технические характеристики и состав основного оборудования котельн</w:t>
      </w:r>
      <w:r w:rsidR="007739C6" w:rsidRPr="000B68F6">
        <w:rPr>
          <w:sz w:val="26"/>
          <w:szCs w:val="26"/>
        </w:rPr>
        <w:t>ой</w:t>
      </w:r>
      <w:r w:rsidRPr="000B68F6">
        <w:rPr>
          <w:sz w:val="26"/>
          <w:szCs w:val="26"/>
        </w:rPr>
        <w:t xml:space="preserve"> (котлоагрегатов) приведены в таблице </w:t>
      </w:r>
      <w:r w:rsidR="008C35E7" w:rsidRPr="000B68F6">
        <w:rPr>
          <w:sz w:val="26"/>
          <w:szCs w:val="26"/>
        </w:rPr>
        <w:t>ниже</w:t>
      </w:r>
      <w:r w:rsidRPr="000B68F6">
        <w:rPr>
          <w:sz w:val="26"/>
          <w:szCs w:val="26"/>
        </w:rPr>
        <w:t>.</w:t>
      </w:r>
    </w:p>
    <w:p w14:paraId="6BA4C2F3" w14:textId="77777777" w:rsidR="007739C6" w:rsidRPr="000B68F6" w:rsidRDefault="007739C6" w:rsidP="00D33D61">
      <w:pPr>
        <w:widowControl w:val="0"/>
        <w:spacing w:line="360" w:lineRule="auto"/>
        <w:ind w:right="13" w:firstLine="567"/>
        <w:jc w:val="both"/>
        <w:rPr>
          <w:sz w:val="26"/>
          <w:szCs w:val="26"/>
        </w:rPr>
      </w:pPr>
    </w:p>
    <w:p w14:paraId="1FC62B26" w14:textId="19264153" w:rsidR="00653F42" w:rsidRPr="000B68F6" w:rsidRDefault="00653F42" w:rsidP="00D33D61">
      <w:pPr>
        <w:widowControl w:val="0"/>
        <w:spacing w:line="360" w:lineRule="auto"/>
        <w:ind w:right="13" w:firstLine="567"/>
        <w:jc w:val="both"/>
        <w:rPr>
          <w:sz w:val="26"/>
          <w:szCs w:val="26"/>
        </w:rPr>
      </w:pPr>
      <w:r w:rsidRPr="000B68F6">
        <w:rPr>
          <w:sz w:val="26"/>
          <w:szCs w:val="26"/>
        </w:rPr>
        <w:t>Таблица 6 - Технические характеристики котлового оборудования</w:t>
      </w:r>
    </w:p>
    <w:tbl>
      <w:tblPr>
        <w:tblW w:w="5000" w:type="pct"/>
        <w:tblLook w:val="04A0" w:firstRow="1" w:lastRow="0" w:firstColumn="1" w:lastColumn="0" w:noHBand="0" w:noVBand="1"/>
      </w:tblPr>
      <w:tblGrid>
        <w:gridCol w:w="1948"/>
        <w:gridCol w:w="1463"/>
        <w:gridCol w:w="740"/>
        <w:gridCol w:w="891"/>
        <w:gridCol w:w="1501"/>
        <w:gridCol w:w="1552"/>
        <w:gridCol w:w="1050"/>
        <w:gridCol w:w="1050"/>
      </w:tblGrid>
      <w:tr w:rsidR="00D33D61" w:rsidRPr="000B68F6" w14:paraId="16232EAE" w14:textId="77777777" w:rsidTr="007739C6">
        <w:trPr>
          <w:trHeight w:val="465"/>
        </w:trPr>
        <w:tc>
          <w:tcPr>
            <w:tcW w:w="95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05A058C" w14:textId="77777777" w:rsidR="00D33D61" w:rsidRPr="000B68F6" w:rsidRDefault="00D33D61" w:rsidP="007739C6">
            <w:pPr>
              <w:jc w:val="center"/>
              <w:rPr>
                <w:sz w:val="22"/>
                <w:szCs w:val="22"/>
              </w:rPr>
            </w:pPr>
            <w:r w:rsidRPr="000B68F6">
              <w:rPr>
                <w:sz w:val="22"/>
                <w:szCs w:val="22"/>
              </w:rPr>
              <w:t xml:space="preserve">Наименование котельной, адрес </w:t>
            </w:r>
          </w:p>
        </w:tc>
        <w:tc>
          <w:tcPr>
            <w:tcW w:w="717"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6A12F3C" w14:textId="77777777" w:rsidR="00D33D61" w:rsidRPr="000B68F6" w:rsidRDefault="00D33D61" w:rsidP="007739C6">
            <w:pPr>
              <w:jc w:val="center"/>
              <w:rPr>
                <w:sz w:val="22"/>
                <w:szCs w:val="22"/>
              </w:rPr>
            </w:pPr>
            <w:r w:rsidRPr="000B68F6">
              <w:rPr>
                <w:sz w:val="22"/>
                <w:szCs w:val="22"/>
              </w:rPr>
              <w:t>Марка котлоагрегатов</w:t>
            </w:r>
          </w:p>
        </w:tc>
        <w:tc>
          <w:tcPr>
            <w:tcW w:w="363"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09DF0B4" w14:textId="77777777" w:rsidR="00D33D61" w:rsidRPr="000B68F6" w:rsidRDefault="00D33D61" w:rsidP="007739C6">
            <w:pPr>
              <w:jc w:val="center"/>
              <w:rPr>
                <w:sz w:val="22"/>
                <w:szCs w:val="22"/>
              </w:rPr>
            </w:pPr>
            <w:r w:rsidRPr="000B68F6">
              <w:rPr>
                <w:sz w:val="22"/>
                <w:szCs w:val="22"/>
              </w:rPr>
              <w:t>Дата ввода в эксплуатацию котла</w:t>
            </w:r>
          </w:p>
        </w:tc>
        <w:tc>
          <w:tcPr>
            <w:tcW w:w="437"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6281669" w14:textId="77777777" w:rsidR="00D33D61" w:rsidRPr="000B68F6" w:rsidRDefault="00D33D61" w:rsidP="007739C6">
            <w:pPr>
              <w:jc w:val="center"/>
              <w:rPr>
                <w:sz w:val="22"/>
                <w:szCs w:val="22"/>
              </w:rPr>
            </w:pPr>
            <w:r w:rsidRPr="000B68F6">
              <w:rPr>
                <w:sz w:val="22"/>
                <w:szCs w:val="22"/>
              </w:rPr>
              <w:t>Присоединенная нагрузка по отоплению (Гкал/ч)</w:t>
            </w:r>
          </w:p>
        </w:tc>
        <w:tc>
          <w:tcPr>
            <w:tcW w:w="736"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AF09EFF" w14:textId="77777777" w:rsidR="00D33D61" w:rsidRPr="000B68F6" w:rsidRDefault="00D33D61" w:rsidP="007739C6">
            <w:pPr>
              <w:jc w:val="center"/>
              <w:rPr>
                <w:sz w:val="22"/>
                <w:szCs w:val="22"/>
              </w:rPr>
            </w:pPr>
            <w:r w:rsidRPr="000B68F6">
              <w:rPr>
                <w:sz w:val="22"/>
                <w:szCs w:val="22"/>
              </w:rPr>
              <w:t>Установленная мощность котла по паспортным данным (Гкал/ч)</w:t>
            </w:r>
          </w:p>
        </w:tc>
        <w:tc>
          <w:tcPr>
            <w:tcW w:w="761"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C108935" w14:textId="77777777" w:rsidR="00D33D61" w:rsidRPr="000B68F6" w:rsidRDefault="00D33D61" w:rsidP="007739C6">
            <w:pPr>
              <w:jc w:val="center"/>
              <w:rPr>
                <w:sz w:val="22"/>
                <w:szCs w:val="22"/>
              </w:rPr>
            </w:pPr>
            <w:r w:rsidRPr="000B68F6">
              <w:rPr>
                <w:sz w:val="22"/>
                <w:szCs w:val="22"/>
              </w:rPr>
              <w:t>Установленная мощность котла по данным режимной наладки (Гкал/ч), твердое топливо - брикеты</w:t>
            </w:r>
          </w:p>
        </w:tc>
        <w:tc>
          <w:tcPr>
            <w:tcW w:w="515"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16C97AA" w14:textId="77777777" w:rsidR="00D33D61" w:rsidRPr="000B68F6" w:rsidRDefault="00D33D61" w:rsidP="007739C6">
            <w:pPr>
              <w:jc w:val="center"/>
              <w:rPr>
                <w:sz w:val="22"/>
                <w:szCs w:val="22"/>
              </w:rPr>
            </w:pPr>
            <w:r w:rsidRPr="000B68F6">
              <w:rPr>
                <w:sz w:val="22"/>
                <w:szCs w:val="22"/>
              </w:rPr>
              <w:t>Год проведения режимной наладки котла</w:t>
            </w:r>
          </w:p>
        </w:tc>
        <w:tc>
          <w:tcPr>
            <w:tcW w:w="515"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E030D54" w14:textId="77777777" w:rsidR="00D33D61" w:rsidRPr="000B68F6" w:rsidRDefault="00D33D61" w:rsidP="007739C6">
            <w:pPr>
              <w:jc w:val="center"/>
              <w:rPr>
                <w:sz w:val="22"/>
                <w:szCs w:val="22"/>
              </w:rPr>
            </w:pPr>
            <w:r w:rsidRPr="000B68F6">
              <w:rPr>
                <w:sz w:val="22"/>
                <w:szCs w:val="22"/>
              </w:rPr>
              <w:t>Год проведения режимной наладки котла</w:t>
            </w:r>
          </w:p>
        </w:tc>
      </w:tr>
      <w:tr w:rsidR="00D33D61" w:rsidRPr="000B68F6" w14:paraId="3D3FD68A" w14:textId="77777777" w:rsidTr="007739C6">
        <w:trPr>
          <w:trHeight w:val="615"/>
        </w:trPr>
        <w:tc>
          <w:tcPr>
            <w:tcW w:w="95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EC27C03" w14:textId="77777777" w:rsidR="00D33D61" w:rsidRPr="000B68F6" w:rsidRDefault="00D33D61" w:rsidP="007739C6">
            <w:pPr>
              <w:rPr>
                <w:sz w:val="22"/>
                <w:szCs w:val="22"/>
              </w:rPr>
            </w:pPr>
          </w:p>
        </w:tc>
        <w:tc>
          <w:tcPr>
            <w:tcW w:w="717"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96CAA0B" w14:textId="77777777" w:rsidR="00D33D61" w:rsidRPr="000B68F6" w:rsidRDefault="00D33D61" w:rsidP="007739C6">
            <w:pPr>
              <w:rPr>
                <w:sz w:val="22"/>
                <w:szCs w:val="22"/>
              </w:rPr>
            </w:pPr>
          </w:p>
        </w:tc>
        <w:tc>
          <w:tcPr>
            <w:tcW w:w="36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8C45937" w14:textId="77777777" w:rsidR="00D33D61" w:rsidRPr="000B68F6" w:rsidRDefault="00D33D61" w:rsidP="007739C6">
            <w:pPr>
              <w:rPr>
                <w:sz w:val="22"/>
                <w:szCs w:val="22"/>
              </w:rPr>
            </w:pPr>
          </w:p>
        </w:tc>
        <w:tc>
          <w:tcPr>
            <w:tcW w:w="437"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F9F5810" w14:textId="77777777" w:rsidR="00D33D61" w:rsidRPr="000B68F6" w:rsidRDefault="00D33D61" w:rsidP="007739C6">
            <w:pPr>
              <w:rPr>
                <w:sz w:val="22"/>
                <w:szCs w:val="22"/>
              </w:rPr>
            </w:pPr>
          </w:p>
        </w:tc>
        <w:tc>
          <w:tcPr>
            <w:tcW w:w="73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F0249C9" w14:textId="77777777" w:rsidR="00D33D61" w:rsidRPr="000B68F6" w:rsidRDefault="00D33D61" w:rsidP="007739C6">
            <w:pPr>
              <w:rPr>
                <w:sz w:val="22"/>
                <w:szCs w:val="22"/>
              </w:rPr>
            </w:pPr>
          </w:p>
        </w:tc>
        <w:tc>
          <w:tcPr>
            <w:tcW w:w="76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D5741F" w14:textId="77777777" w:rsidR="00D33D61" w:rsidRPr="000B68F6" w:rsidRDefault="00D33D61" w:rsidP="007739C6">
            <w:pPr>
              <w:rPr>
                <w:sz w:val="22"/>
                <w:szCs w:val="22"/>
              </w:rPr>
            </w:pPr>
          </w:p>
        </w:tc>
        <w:tc>
          <w:tcPr>
            <w:tcW w:w="51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8D48369" w14:textId="77777777" w:rsidR="00D33D61" w:rsidRPr="000B68F6" w:rsidRDefault="00D33D61" w:rsidP="007739C6">
            <w:pPr>
              <w:rPr>
                <w:sz w:val="22"/>
                <w:szCs w:val="22"/>
              </w:rPr>
            </w:pPr>
          </w:p>
        </w:tc>
        <w:tc>
          <w:tcPr>
            <w:tcW w:w="51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BC204D2" w14:textId="77777777" w:rsidR="00D33D61" w:rsidRPr="000B68F6" w:rsidRDefault="00D33D61" w:rsidP="007739C6">
            <w:pPr>
              <w:rPr>
                <w:sz w:val="22"/>
                <w:szCs w:val="22"/>
              </w:rPr>
            </w:pPr>
          </w:p>
        </w:tc>
      </w:tr>
      <w:tr w:rsidR="00D33D61" w:rsidRPr="000B68F6" w14:paraId="36A86FC2" w14:textId="77777777" w:rsidTr="007739C6">
        <w:trPr>
          <w:trHeight w:val="2685"/>
        </w:trPr>
        <w:tc>
          <w:tcPr>
            <w:tcW w:w="95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5163556" w14:textId="77777777" w:rsidR="00D33D61" w:rsidRPr="000B68F6" w:rsidRDefault="00D33D61" w:rsidP="007739C6">
            <w:pPr>
              <w:rPr>
                <w:sz w:val="22"/>
                <w:szCs w:val="22"/>
              </w:rPr>
            </w:pPr>
          </w:p>
        </w:tc>
        <w:tc>
          <w:tcPr>
            <w:tcW w:w="717"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6B17EA8" w14:textId="77777777" w:rsidR="00D33D61" w:rsidRPr="000B68F6" w:rsidRDefault="00D33D61" w:rsidP="007739C6">
            <w:pPr>
              <w:rPr>
                <w:sz w:val="22"/>
                <w:szCs w:val="22"/>
              </w:rPr>
            </w:pPr>
          </w:p>
        </w:tc>
        <w:tc>
          <w:tcPr>
            <w:tcW w:w="36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2549473" w14:textId="77777777" w:rsidR="00D33D61" w:rsidRPr="000B68F6" w:rsidRDefault="00D33D61" w:rsidP="007739C6">
            <w:pPr>
              <w:rPr>
                <w:sz w:val="22"/>
                <w:szCs w:val="22"/>
              </w:rPr>
            </w:pPr>
          </w:p>
        </w:tc>
        <w:tc>
          <w:tcPr>
            <w:tcW w:w="437"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1CFDA10" w14:textId="77777777" w:rsidR="00D33D61" w:rsidRPr="000B68F6" w:rsidRDefault="00D33D61" w:rsidP="007739C6">
            <w:pPr>
              <w:rPr>
                <w:sz w:val="22"/>
                <w:szCs w:val="22"/>
              </w:rPr>
            </w:pPr>
          </w:p>
        </w:tc>
        <w:tc>
          <w:tcPr>
            <w:tcW w:w="73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DED934A" w14:textId="77777777" w:rsidR="00D33D61" w:rsidRPr="000B68F6" w:rsidRDefault="00D33D61" w:rsidP="007739C6">
            <w:pPr>
              <w:rPr>
                <w:sz w:val="22"/>
                <w:szCs w:val="22"/>
              </w:rPr>
            </w:pPr>
          </w:p>
        </w:tc>
        <w:tc>
          <w:tcPr>
            <w:tcW w:w="76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E388B46" w14:textId="77777777" w:rsidR="00D33D61" w:rsidRPr="000B68F6" w:rsidRDefault="00D33D61" w:rsidP="007739C6">
            <w:pPr>
              <w:rPr>
                <w:sz w:val="22"/>
                <w:szCs w:val="22"/>
              </w:rPr>
            </w:pPr>
          </w:p>
        </w:tc>
        <w:tc>
          <w:tcPr>
            <w:tcW w:w="51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A43CCF9" w14:textId="77777777" w:rsidR="00D33D61" w:rsidRPr="000B68F6" w:rsidRDefault="00D33D61" w:rsidP="007739C6">
            <w:pPr>
              <w:rPr>
                <w:sz w:val="22"/>
                <w:szCs w:val="22"/>
              </w:rPr>
            </w:pPr>
          </w:p>
        </w:tc>
        <w:tc>
          <w:tcPr>
            <w:tcW w:w="51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61B76C7" w14:textId="77777777" w:rsidR="00D33D61" w:rsidRPr="000B68F6" w:rsidRDefault="00D33D61" w:rsidP="007739C6">
            <w:pPr>
              <w:rPr>
                <w:sz w:val="22"/>
                <w:szCs w:val="22"/>
              </w:rPr>
            </w:pPr>
          </w:p>
        </w:tc>
      </w:tr>
      <w:tr w:rsidR="00D33D61" w:rsidRPr="000B68F6" w14:paraId="00285AEB" w14:textId="77777777" w:rsidTr="007739C6">
        <w:trPr>
          <w:trHeight w:val="240"/>
        </w:trPr>
        <w:tc>
          <w:tcPr>
            <w:tcW w:w="955" w:type="pct"/>
            <w:vMerge w:val="restart"/>
            <w:tcBorders>
              <w:top w:val="nil"/>
              <w:left w:val="single" w:sz="4" w:space="0" w:color="000000"/>
              <w:bottom w:val="single" w:sz="4" w:space="0" w:color="000000"/>
              <w:right w:val="single" w:sz="4" w:space="0" w:color="000000"/>
            </w:tcBorders>
            <w:shd w:val="clear" w:color="auto" w:fill="auto"/>
            <w:vAlign w:val="center"/>
            <w:hideMark/>
          </w:tcPr>
          <w:p w14:paraId="76D4398B" w14:textId="77777777" w:rsidR="00D33D61" w:rsidRPr="000B68F6" w:rsidRDefault="00D33D61" w:rsidP="007739C6">
            <w:pPr>
              <w:jc w:val="center"/>
              <w:rPr>
                <w:sz w:val="22"/>
                <w:szCs w:val="22"/>
              </w:rPr>
            </w:pPr>
            <w:r w:rsidRPr="000B68F6">
              <w:rPr>
                <w:sz w:val="22"/>
                <w:szCs w:val="22"/>
              </w:rPr>
              <w:t>Котельная с. Слудка, ул. Новосёлов, 8а</w:t>
            </w:r>
          </w:p>
        </w:tc>
        <w:tc>
          <w:tcPr>
            <w:tcW w:w="717" w:type="pct"/>
            <w:tcBorders>
              <w:top w:val="nil"/>
              <w:left w:val="nil"/>
              <w:bottom w:val="single" w:sz="4" w:space="0" w:color="000000"/>
              <w:right w:val="single" w:sz="4" w:space="0" w:color="000000"/>
            </w:tcBorders>
            <w:shd w:val="clear" w:color="auto" w:fill="auto"/>
            <w:vAlign w:val="center"/>
            <w:hideMark/>
          </w:tcPr>
          <w:p w14:paraId="7C7A36F6" w14:textId="77777777" w:rsidR="00D33D61" w:rsidRPr="000B68F6" w:rsidRDefault="00D33D61" w:rsidP="007739C6">
            <w:pPr>
              <w:jc w:val="center"/>
              <w:rPr>
                <w:sz w:val="22"/>
                <w:szCs w:val="22"/>
              </w:rPr>
            </w:pPr>
            <w:r w:rsidRPr="000B68F6">
              <w:rPr>
                <w:sz w:val="22"/>
                <w:szCs w:val="22"/>
              </w:rPr>
              <w:t>КВр-0,63</w:t>
            </w:r>
          </w:p>
        </w:tc>
        <w:tc>
          <w:tcPr>
            <w:tcW w:w="363" w:type="pct"/>
            <w:tcBorders>
              <w:top w:val="nil"/>
              <w:left w:val="nil"/>
              <w:bottom w:val="single" w:sz="4" w:space="0" w:color="000000"/>
              <w:right w:val="single" w:sz="4" w:space="0" w:color="000000"/>
            </w:tcBorders>
            <w:shd w:val="clear" w:color="auto" w:fill="auto"/>
            <w:noWrap/>
            <w:vAlign w:val="center"/>
            <w:hideMark/>
          </w:tcPr>
          <w:p w14:paraId="779B8070" w14:textId="77777777" w:rsidR="00D33D61" w:rsidRPr="000B68F6" w:rsidRDefault="00D33D61" w:rsidP="007739C6">
            <w:pPr>
              <w:jc w:val="center"/>
              <w:rPr>
                <w:sz w:val="22"/>
                <w:szCs w:val="22"/>
              </w:rPr>
            </w:pPr>
            <w:r w:rsidRPr="000B68F6">
              <w:rPr>
                <w:sz w:val="22"/>
                <w:szCs w:val="22"/>
              </w:rPr>
              <w:t>2023</w:t>
            </w:r>
          </w:p>
        </w:tc>
        <w:tc>
          <w:tcPr>
            <w:tcW w:w="437"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14:paraId="239B394F" w14:textId="74A3DD3E" w:rsidR="00D33D61" w:rsidRPr="000B68F6" w:rsidRDefault="00D33D61" w:rsidP="007739C6">
            <w:pPr>
              <w:jc w:val="center"/>
              <w:rPr>
                <w:sz w:val="22"/>
                <w:szCs w:val="22"/>
              </w:rPr>
            </w:pPr>
            <w:r w:rsidRPr="000B68F6">
              <w:rPr>
                <w:sz w:val="22"/>
                <w:szCs w:val="22"/>
              </w:rPr>
              <w:t>0,3</w:t>
            </w:r>
            <w:r w:rsidR="00317D53" w:rsidRPr="000B68F6">
              <w:rPr>
                <w:sz w:val="22"/>
                <w:szCs w:val="22"/>
              </w:rPr>
              <w:t>737</w:t>
            </w:r>
          </w:p>
        </w:tc>
        <w:tc>
          <w:tcPr>
            <w:tcW w:w="736" w:type="pct"/>
            <w:tcBorders>
              <w:top w:val="nil"/>
              <w:left w:val="nil"/>
              <w:bottom w:val="single" w:sz="4" w:space="0" w:color="000000"/>
              <w:right w:val="single" w:sz="4" w:space="0" w:color="000000"/>
            </w:tcBorders>
            <w:shd w:val="clear" w:color="auto" w:fill="auto"/>
            <w:noWrap/>
            <w:vAlign w:val="center"/>
            <w:hideMark/>
          </w:tcPr>
          <w:p w14:paraId="14F23F7A" w14:textId="77777777" w:rsidR="00D33D61" w:rsidRPr="000B68F6" w:rsidRDefault="00D33D61" w:rsidP="007739C6">
            <w:pPr>
              <w:jc w:val="center"/>
              <w:rPr>
                <w:sz w:val="22"/>
                <w:szCs w:val="22"/>
              </w:rPr>
            </w:pPr>
            <w:r w:rsidRPr="000B68F6">
              <w:rPr>
                <w:sz w:val="22"/>
                <w:szCs w:val="22"/>
              </w:rPr>
              <w:t>0,530</w:t>
            </w:r>
          </w:p>
        </w:tc>
        <w:tc>
          <w:tcPr>
            <w:tcW w:w="761" w:type="pct"/>
            <w:tcBorders>
              <w:top w:val="nil"/>
              <w:left w:val="nil"/>
              <w:bottom w:val="single" w:sz="4" w:space="0" w:color="000000"/>
              <w:right w:val="single" w:sz="4" w:space="0" w:color="000000"/>
            </w:tcBorders>
            <w:shd w:val="clear" w:color="auto" w:fill="auto"/>
            <w:noWrap/>
            <w:vAlign w:val="center"/>
            <w:hideMark/>
          </w:tcPr>
          <w:p w14:paraId="2C79F281" w14:textId="18AC9D0B" w:rsidR="00D33D61" w:rsidRPr="000B68F6" w:rsidRDefault="00D33D61" w:rsidP="00051873">
            <w:pPr>
              <w:jc w:val="center"/>
              <w:rPr>
                <w:sz w:val="22"/>
                <w:szCs w:val="22"/>
              </w:rPr>
            </w:pPr>
            <w:r w:rsidRPr="000B68F6">
              <w:rPr>
                <w:sz w:val="22"/>
                <w:szCs w:val="22"/>
              </w:rPr>
              <w:t>0,5</w:t>
            </w:r>
            <w:r w:rsidR="00051873" w:rsidRPr="000B68F6">
              <w:rPr>
                <w:sz w:val="22"/>
                <w:szCs w:val="22"/>
              </w:rPr>
              <w:t>32</w:t>
            </w:r>
          </w:p>
        </w:tc>
        <w:tc>
          <w:tcPr>
            <w:tcW w:w="515" w:type="pct"/>
            <w:tcBorders>
              <w:top w:val="nil"/>
              <w:left w:val="nil"/>
              <w:bottom w:val="single" w:sz="4" w:space="0" w:color="000000"/>
              <w:right w:val="single" w:sz="4" w:space="0" w:color="000000"/>
            </w:tcBorders>
            <w:shd w:val="clear" w:color="auto" w:fill="auto"/>
            <w:noWrap/>
            <w:vAlign w:val="center"/>
            <w:hideMark/>
          </w:tcPr>
          <w:p w14:paraId="5D5907C4" w14:textId="77777777" w:rsidR="00D33D61" w:rsidRPr="000B68F6" w:rsidRDefault="00D33D61" w:rsidP="007739C6">
            <w:pPr>
              <w:jc w:val="center"/>
              <w:rPr>
                <w:sz w:val="22"/>
                <w:szCs w:val="22"/>
              </w:rPr>
            </w:pPr>
            <w:r w:rsidRPr="000B68F6">
              <w:rPr>
                <w:sz w:val="22"/>
                <w:szCs w:val="22"/>
              </w:rPr>
              <w:t>2023</w:t>
            </w:r>
          </w:p>
        </w:tc>
        <w:tc>
          <w:tcPr>
            <w:tcW w:w="515" w:type="pct"/>
            <w:tcBorders>
              <w:top w:val="nil"/>
              <w:left w:val="nil"/>
              <w:bottom w:val="single" w:sz="4" w:space="0" w:color="000000"/>
              <w:right w:val="single" w:sz="4" w:space="0" w:color="000000"/>
            </w:tcBorders>
            <w:shd w:val="clear" w:color="auto" w:fill="auto"/>
            <w:noWrap/>
            <w:vAlign w:val="center"/>
            <w:hideMark/>
          </w:tcPr>
          <w:p w14:paraId="3B8BE04A" w14:textId="77777777" w:rsidR="00D33D61" w:rsidRPr="000B68F6" w:rsidRDefault="00D33D61" w:rsidP="007739C6">
            <w:pPr>
              <w:jc w:val="center"/>
              <w:rPr>
                <w:sz w:val="22"/>
                <w:szCs w:val="22"/>
              </w:rPr>
            </w:pPr>
            <w:r w:rsidRPr="000B68F6">
              <w:rPr>
                <w:sz w:val="22"/>
                <w:szCs w:val="22"/>
              </w:rPr>
              <w:t>2017</w:t>
            </w:r>
          </w:p>
        </w:tc>
      </w:tr>
      <w:tr w:rsidR="00D33D61" w:rsidRPr="000B68F6" w14:paraId="7DACFBC8" w14:textId="77777777" w:rsidTr="007739C6">
        <w:trPr>
          <w:trHeight w:val="690"/>
        </w:trPr>
        <w:tc>
          <w:tcPr>
            <w:tcW w:w="955" w:type="pct"/>
            <w:vMerge/>
            <w:tcBorders>
              <w:top w:val="nil"/>
              <w:left w:val="single" w:sz="4" w:space="0" w:color="000000"/>
              <w:bottom w:val="single" w:sz="4" w:space="0" w:color="000000"/>
              <w:right w:val="single" w:sz="4" w:space="0" w:color="000000"/>
            </w:tcBorders>
            <w:vAlign w:val="center"/>
            <w:hideMark/>
          </w:tcPr>
          <w:p w14:paraId="2734894B" w14:textId="77777777" w:rsidR="00D33D61" w:rsidRPr="000B68F6" w:rsidRDefault="00D33D61" w:rsidP="007739C6">
            <w:pPr>
              <w:rPr>
                <w:sz w:val="22"/>
                <w:szCs w:val="22"/>
              </w:rPr>
            </w:pPr>
          </w:p>
        </w:tc>
        <w:tc>
          <w:tcPr>
            <w:tcW w:w="717" w:type="pct"/>
            <w:tcBorders>
              <w:top w:val="nil"/>
              <w:left w:val="nil"/>
              <w:bottom w:val="single" w:sz="4" w:space="0" w:color="000000"/>
              <w:right w:val="single" w:sz="4" w:space="0" w:color="000000"/>
            </w:tcBorders>
            <w:shd w:val="clear" w:color="auto" w:fill="auto"/>
            <w:vAlign w:val="center"/>
            <w:hideMark/>
          </w:tcPr>
          <w:p w14:paraId="4B0D012D" w14:textId="77777777" w:rsidR="00D33D61" w:rsidRPr="000B68F6" w:rsidRDefault="00D33D61" w:rsidP="007739C6">
            <w:pPr>
              <w:jc w:val="center"/>
              <w:rPr>
                <w:sz w:val="22"/>
                <w:szCs w:val="22"/>
              </w:rPr>
            </w:pPr>
            <w:r w:rsidRPr="000B68F6">
              <w:rPr>
                <w:sz w:val="22"/>
                <w:szCs w:val="22"/>
              </w:rPr>
              <w:t>КВр-0,63</w:t>
            </w:r>
          </w:p>
        </w:tc>
        <w:tc>
          <w:tcPr>
            <w:tcW w:w="363" w:type="pct"/>
            <w:tcBorders>
              <w:top w:val="nil"/>
              <w:left w:val="nil"/>
              <w:bottom w:val="single" w:sz="4" w:space="0" w:color="000000"/>
              <w:right w:val="single" w:sz="4" w:space="0" w:color="000000"/>
            </w:tcBorders>
            <w:shd w:val="clear" w:color="auto" w:fill="auto"/>
            <w:noWrap/>
            <w:vAlign w:val="center"/>
            <w:hideMark/>
          </w:tcPr>
          <w:p w14:paraId="4CF2F616" w14:textId="77777777" w:rsidR="00D33D61" w:rsidRPr="000B68F6" w:rsidRDefault="00D33D61" w:rsidP="007739C6">
            <w:pPr>
              <w:jc w:val="center"/>
              <w:rPr>
                <w:sz w:val="22"/>
                <w:szCs w:val="22"/>
              </w:rPr>
            </w:pPr>
            <w:r w:rsidRPr="000B68F6">
              <w:rPr>
                <w:sz w:val="22"/>
                <w:szCs w:val="22"/>
              </w:rPr>
              <w:t>2023</w:t>
            </w:r>
          </w:p>
        </w:tc>
        <w:tc>
          <w:tcPr>
            <w:tcW w:w="437" w:type="pct"/>
            <w:vMerge/>
            <w:tcBorders>
              <w:top w:val="nil"/>
              <w:left w:val="single" w:sz="4" w:space="0" w:color="000000"/>
              <w:bottom w:val="single" w:sz="4" w:space="0" w:color="000000"/>
              <w:right w:val="single" w:sz="4" w:space="0" w:color="000000"/>
            </w:tcBorders>
            <w:vAlign w:val="center"/>
            <w:hideMark/>
          </w:tcPr>
          <w:p w14:paraId="1FD7828F" w14:textId="77777777" w:rsidR="00D33D61" w:rsidRPr="000B68F6" w:rsidRDefault="00D33D61" w:rsidP="007739C6">
            <w:pPr>
              <w:rPr>
                <w:sz w:val="22"/>
                <w:szCs w:val="22"/>
              </w:rPr>
            </w:pPr>
          </w:p>
        </w:tc>
        <w:tc>
          <w:tcPr>
            <w:tcW w:w="736" w:type="pct"/>
            <w:tcBorders>
              <w:top w:val="nil"/>
              <w:left w:val="nil"/>
              <w:bottom w:val="single" w:sz="4" w:space="0" w:color="000000"/>
              <w:right w:val="single" w:sz="4" w:space="0" w:color="000000"/>
            </w:tcBorders>
            <w:shd w:val="clear" w:color="auto" w:fill="auto"/>
            <w:noWrap/>
            <w:vAlign w:val="center"/>
            <w:hideMark/>
          </w:tcPr>
          <w:p w14:paraId="29B87640" w14:textId="77777777" w:rsidR="00D33D61" w:rsidRPr="000B68F6" w:rsidRDefault="00D33D61" w:rsidP="007739C6">
            <w:pPr>
              <w:jc w:val="center"/>
              <w:rPr>
                <w:sz w:val="22"/>
                <w:szCs w:val="22"/>
              </w:rPr>
            </w:pPr>
            <w:r w:rsidRPr="000B68F6">
              <w:rPr>
                <w:sz w:val="22"/>
                <w:szCs w:val="22"/>
              </w:rPr>
              <w:t>0,530</w:t>
            </w:r>
          </w:p>
        </w:tc>
        <w:tc>
          <w:tcPr>
            <w:tcW w:w="761" w:type="pct"/>
            <w:tcBorders>
              <w:top w:val="nil"/>
              <w:left w:val="nil"/>
              <w:bottom w:val="single" w:sz="4" w:space="0" w:color="000000"/>
              <w:right w:val="single" w:sz="4" w:space="0" w:color="000000"/>
            </w:tcBorders>
            <w:shd w:val="clear" w:color="auto" w:fill="auto"/>
            <w:noWrap/>
            <w:vAlign w:val="center"/>
            <w:hideMark/>
          </w:tcPr>
          <w:p w14:paraId="249D47F9" w14:textId="77777777" w:rsidR="00D33D61" w:rsidRPr="000B68F6" w:rsidRDefault="00D33D61" w:rsidP="007739C6">
            <w:pPr>
              <w:jc w:val="center"/>
              <w:rPr>
                <w:sz w:val="22"/>
                <w:szCs w:val="22"/>
              </w:rPr>
            </w:pPr>
            <w:r w:rsidRPr="000B68F6">
              <w:rPr>
                <w:sz w:val="22"/>
                <w:szCs w:val="22"/>
              </w:rPr>
              <w:t>0,522</w:t>
            </w:r>
          </w:p>
        </w:tc>
        <w:tc>
          <w:tcPr>
            <w:tcW w:w="515" w:type="pct"/>
            <w:tcBorders>
              <w:top w:val="nil"/>
              <w:left w:val="nil"/>
              <w:bottom w:val="single" w:sz="4" w:space="0" w:color="000000"/>
              <w:right w:val="single" w:sz="4" w:space="0" w:color="000000"/>
            </w:tcBorders>
            <w:shd w:val="clear" w:color="auto" w:fill="auto"/>
            <w:noWrap/>
            <w:vAlign w:val="center"/>
            <w:hideMark/>
          </w:tcPr>
          <w:p w14:paraId="40DEE350" w14:textId="77777777" w:rsidR="00D33D61" w:rsidRPr="000B68F6" w:rsidRDefault="00D33D61" w:rsidP="007739C6">
            <w:pPr>
              <w:jc w:val="center"/>
              <w:rPr>
                <w:sz w:val="22"/>
                <w:szCs w:val="22"/>
              </w:rPr>
            </w:pPr>
            <w:r w:rsidRPr="000B68F6">
              <w:rPr>
                <w:sz w:val="22"/>
                <w:szCs w:val="22"/>
              </w:rPr>
              <w:t>2023</w:t>
            </w:r>
          </w:p>
        </w:tc>
        <w:tc>
          <w:tcPr>
            <w:tcW w:w="515" w:type="pct"/>
            <w:tcBorders>
              <w:top w:val="nil"/>
              <w:left w:val="nil"/>
              <w:bottom w:val="single" w:sz="4" w:space="0" w:color="000000"/>
              <w:right w:val="single" w:sz="4" w:space="0" w:color="000000"/>
            </w:tcBorders>
            <w:shd w:val="clear" w:color="auto" w:fill="auto"/>
            <w:noWrap/>
            <w:vAlign w:val="center"/>
            <w:hideMark/>
          </w:tcPr>
          <w:p w14:paraId="41C35552" w14:textId="77777777" w:rsidR="00D33D61" w:rsidRPr="000B68F6" w:rsidRDefault="00D33D61" w:rsidP="007739C6">
            <w:pPr>
              <w:jc w:val="center"/>
              <w:rPr>
                <w:sz w:val="22"/>
                <w:szCs w:val="22"/>
              </w:rPr>
            </w:pPr>
            <w:r w:rsidRPr="000B68F6">
              <w:rPr>
                <w:sz w:val="22"/>
                <w:szCs w:val="22"/>
              </w:rPr>
              <w:t>2017</w:t>
            </w:r>
          </w:p>
        </w:tc>
      </w:tr>
    </w:tbl>
    <w:p w14:paraId="753ADA4C" w14:textId="77777777" w:rsidR="00D33D61" w:rsidRPr="000B68F6" w:rsidRDefault="00D33D61" w:rsidP="00D33D61">
      <w:pPr>
        <w:widowControl w:val="0"/>
        <w:spacing w:line="360" w:lineRule="auto"/>
        <w:ind w:right="13" w:firstLine="567"/>
        <w:jc w:val="both"/>
      </w:pPr>
    </w:p>
    <w:p w14:paraId="14B5E0D8" w14:textId="5935C420" w:rsidR="00653F42" w:rsidRPr="000B68F6" w:rsidRDefault="00653F42" w:rsidP="00C22502">
      <w:pPr>
        <w:widowControl w:val="0"/>
        <w:spacing w:line="360" w:lineRule="auto"/>
        <w:ind w:right="13" w:firstLine="567"/>
        <w:jc w:val="both"/>
        <w:rPr>
          <w:sz w:val="26"/>
          <w:szCs w:val="26"/>
        </w:rPr>
      </w:pPr>
      <w:bookmarkStart w:id="27" w:name="_Hlk71042428"/>
      <w:r w:rsidRPr="000B68F6">
        <w:rPr>
          <w:sz w:val="26"/>
          <w:szCs w:val="26"/>
        </w:rPr>
        <w:t>Основным вид</w:t>
      </w:r>
      <w:r w:rsidR="007739C6" w:rsidRPr="000B68F6">
        <w:rPr>
          <w:sz w:val="26"/>
          <w:szCs w:val="26"/>
        </w:rPr>
        <w:t>ом</w:t>
      </w:r>
      <w:r w:rsidRPr="000B68F6">
        <w:rPr>
          <w:sz w:val="26"/>
          <w:szCs w:val="26"/>
        </w:rPr>
        <w:t xml:space="preserve"> топлива на котельн</w:t>
      </w:r>
      <w:r w:rsidR="007739C6" w:rsidRPr="000B68F6">
        <w:rPr>
          <w:sz w:val="26"/>
          <w:szCs w:val="26"/>
        </w:rPr>
        <w:t>ой</w:t>
      </w:r>
      <w:r w:rsidRPr="000B68F6">
        <w:rPr>
          <w:sz w:val="26"/>
          <w:szCs w:val="26"/>
        </w:rPr>
        <w:t xml:space="preserve"> является уголь</w:t>
      </w:r>
      <w:r w:rsidR="00E550F8" w:rsidRPr="000B68F6">
        <w:rPr>
          <w:sz w:val="26"/>
          <w:szCs w:val="26"/>
        </w:rPr>
        <w:t xml:space="preserve"> (брикеты)</w:t>
      </w:r>
      <w:r w:rsidRPr="000B68F6">
        <w:rPr>
          <w:sz w:val="26"/>
          <w:szCs w:val="26"/>
        </w:rPr>
        <w:t>.</w:t>
      </w:r>
    </w:p>
    <w:p w14:paraId="10CDE2D1" w14:textId="77777777" w:rsidR="00653F42" w:rsidRPr="000B68F6" w:rsidRDefault="00653F42" w:rsidP="00C22502">
      <w:pPr>
        <w:pStyle w:val="21"/>
        <w:ind w:right="13"/>
        <w:jc w:val="both"/>
      </w:pPr>
      <w:bookmarkStart w:id="28" w:name="_Toc7451897"/>
      <w:bookmarkStart w:id="29" w:name="_Toc62629097"/>
      <w:bookmarkStart w:id="30" w:name="_Toc71120089"/>
      <w:bookmarkStart w:id="31" w:name="_Hlk34481057"/>
      <w:r w:rsidRPr="000B68F6">
        <w:t>1.2.3. Ограничения тепловой мощности и параметров располагаемой тепловой мощности</w:t>
      </w:r>
      <w:bookmarkEnd w:id="28"/>
      <w:bookmarkEnd w:id="29"/>
      <w:bookmarkEnd w:id="30"/>
    </w:p>
    <w:p w14:paraId="087D5592" w14:textId="77777777" w:rsidR="007739C6" w:rsidRPr="000B68F6" w:rsidRDefault="007739C6" w:rsidP="007739C6">
      <w:pPr>
        <w:widowControl w:val="0"/>
        <w:spacing w:line="360" w:lineRule="auto"/>
        <w:ind w:right="13" w:firstLine="567"/>
        <w:jc w:val="both"/>
        <w:rPr>
          <w:sz w:val="26"/>
          <w:szCs w:val="26"/>
        </w:rPr>
      </w:pPr>
      <w:bookmarkStart w:id="32" w:name="_Toc62629098"/>
      <w:bookmarkStart w:id="33" w:name="_Toc71120090"/>
      <w:bookmarkStart w:id="34" w:name="_Hlk34481080"/>
      <w:bookmarkEnd w:id="31"/>
      <w:r w:rsidRPr="000B68F6">
        <w:rPr>
          <w:sz w:val="26"/>
          <w:szCs w:val="26"/>
        </w:rPr>
        <w:t xml:space="preserve">Располагаемая тепловая мощность оборудования по данным режимной наладки котлов ниже уровня установленной мощности. </w:t>
      </w:r>
    </w:p>
    <w:p w14:paraId="54FA95C3" w14:textId="77777777" w:rsidR="00653F42" w:rsidRPr="000B68F6" w:rsidRDefault="00653F42" w:rsidP="00C22502">
      <w:pPr>
        <w:pStyle w:val="21"/>
        <w:ind w:right="13"/>
        <w:jc w:val="both"/>
      </w:pPr>
      <w:r w:rsidRPr="000B68F6">
        <w:t>1.2.4.</w:t>
      </w:r>
      <w:r w:rsidRPr="000B68F6">
        <w:tab/>
      </w:r>
      <w:bookmarkStart w:id="35" w:name="_Toc7451898"/>
      <w:r w:rsidRPr="000B68F6">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bookmarkEnd w:id="32"/>
      <w:bookmarkEnd w:id="33"/>
      <w:bookmarkEnd w:id="35"/>
    </w:p>
    <w:bookmarkEnd w:id="34"/>
    <w:p w14:paraId="2C503F25" w14:textId="63CF4A60" w:rsidR="00653F42" w:rsidRPr="000B68F6" w:rsidRDefault="00653F42" w:rsidP="00C22502">
      <w:pPr>
        <w:widowControl w:val="0"/>
        <w:spacing w:line="360" w:lineRule="auto"/>
        <w:ind w:right="13" w:firstLine="567"/>
        <w:jc w:val="both"/>
        <w:rPr>
          <w:sz w:val="26"/>
          <w:szCs w:val="26"/>
        </w:rPr>
      </w:pPr>
      <w:r w:rsidRPr="000B68F6">
        <w:rPr>
          <w:sz w:val="26"/>
          <w:szCs w:val="26"/>
        </w:rPr>
        <w:t>Энергетический баланс котельн</w:t>
      </w:r>
      <w:r w:rsidR="008577F5" w:rsidRPr="000B68F6">
        <w:rPr>
          <w:sz w:val="26"/>
          <w:szCs w:val="26"/>
        </w:rPr>
        <w:t>ой</w:t>
      </w:r>
      <w:r w:rsidRPr="000B68F6">
        <w:rPr>
          <w:sz w:val="26"/>
          <w:szCs w:val="26"/>
        </w:rPr>
        <w:t xml:space="preserve"> за </w:t>
      </w:r>
      <w:r w:rsidR="00FC648D" w:rsidRPr="000B68F6">
        <w:rPr>
          <w:sz w:val="26"/>
          <w:szCs w:val="26"/>
        </w:rPr>
        <w:t>202</w:t>
      </w:r>
      <w:r w:rsidR="00D33D61" w:rsidRPr="000B68F6">
        <w:rPr>
          <w:sz w:val="26"/>
          <w:szCs w:val="26"/>
        </w:rPr>
        <w:t>3</w:t>
      </w:r>
      <w:r w:rsidR="00051873" w:rsidRPr="000B68F6">
        <w:rPr>
          <w:sz w:val="26"/>
          <w:szCs w:val="26"/>
        </w:rPr>
        <w:t>-2024</w:t>
      </w:r>
      <w:r w:rsidRPr="000B68F6">
        <w:rPr>
          <w:sz w:val="26"/>
          <w:szCs w:val="26"/>
        </w:rPr>
        <w:t xml:space="preserve"> годы представлен в таблице ниже.</w:t>
      </w:r>
    </w:p>
    <w:p w14:paraId="1D933819" w14:textId="77777777" w:rsidR="00653F42" w:rsidRPr="000B68F6" w:rsidRDefault="00653F42" w:rsidP="00C22502">
      <w:pPr>
        <w:widowControl w:val="0"/>
        <w:autoSpaceDE w:val="0"/>
        <w:autoSpaceDN w:val="0"/>
        <w:adjustRightInd w:val="0"/>
        <w:spacing w:before="1" w:line="150" w:lineRule="exact"/>
        <w:ind w:right="13"/>
        <w:rPr>
          <w:sz w:val="26"/>
          <w:szCs w:val="26"/>
        </w:rPr>
      </w:pPr>
    </w:p>
    <w:p w14:paraId="33DBDFC3" w14:textId="77777777" w:rsidR="00653F42" w:rsidRPr="000B68F6" w:rsidRDefault="00653F42" w:rsidP="00C22502">
      <w:pPr>
        <w:widowControl w:val="0"/>
        <w:autoSpaceDE w:val="0"/>
        <w:autoSpaceDN w:val="0"/>
        <w:adjustRightInd w:val="0"/>
        <w:spacing w:line="200" w:lineRule="exact"/>
        <w:ind w:right="13"/>
        <w:rPr>
          <w:sz w:val="26"/>
          <w:szCs w:val="26"/>
        </w:rPr>
      </w:pPr>
    </w:p>
    <w:p w14:paraId="4B8D3154" w14:textId="77777777" w:rsidR="00EB35F8" w:rsidRPr="000B68F6" w:rsidRDefault="00EB35F8" w:rsidP="00C22502">
      <w:pPr>
        <w:widowControl w:val="0"/>
        <w:spacing w:line="360" w:lineRule="auto"/>
        <w:ind w:right="13" w:firstLine="567"/>
        <w:jc w:val="both"/>
        <w:rPr>
          <w:sz w:val="26"/>
          <w:szCs w:val="26"/>
        </w:rPr>
      </w:pPr>
    </w:p>
    <w:p w14:paraId="04CEAEE3" w14:textId="77777777" w:rsidR="00EB35F8" w:rsidRPr="000B68F6" w:rsidRDefault="00EB35F8" w:rsidP="00C22502">
      <w:pPr>
        <w:widowControl w:val="0"/>
        <w:spacing w:line="360" w:lineRule="auto"/>
        <w:ind w:right="13" w:firstLine="567"/>
        <w:jc w:val="both"/>
        <w:rPr>
          <w:sz w:val="26"/>
          <w:szCs w:val="26"/>
        </w:rPr>
        <w:sectPr w:rsidR="00EB35F8" w:rsidRPr="000B68F6" w:rsidSect="00F7353C">
          <w:pgSz w:w="11906" w:h="16838"/>
          <w:pgMar w:top="1134" w:right="567" w:bottom="1134" w:left="1134" w:header="708" w:footer="708" w:gutter="0"/>
          <w:cols w:space="708"/>
          <w:docGrid w:linePitch="360"/>
        </w:sectPr>
      </w:pPr>
    </w:p>
    <w:p w14:paraId="3A724BDF" w14:textId="419F1994" w:rsidR="00653F42" w:rsidRPr="000B68F6" w:rsidRDefault="00653F42" w:rsidP="00C22502">
      <w:pPr>
        <w:widowControl w:val="0"/>
        <w:spacing w:line="360" w:lineRule="auto"/>
        <w:ind w:right="13" w:firstLine="567"/>
        <w:jc w:val="both"/>
        <w:rPr>
          <w:sz w:val="26"/>
          <w:szCs w:val="26"/>
        </w:rPr>
      </w:pPr>
      <w:bookmarkStart w:id="36" w:name="_Hlk71048157"/>
      <w:r w:rsidRPr="000B68F6">
        <w:rPr>
          <w:sz w:val="26"/>
          <w:szCs w:val="26"/>
        </w:rPr>
        <w:lastRenderedPageBreak/>
        <w:t>Таблица 7 - Энергетический баланс котельн</w:t>
      </w:r>
      <w:r w:rsidR="007739C6" w:rsidRPr="000B68F6">
        <w:rPr>
          <w:sz w:val="26"/>
          <w:szCs w:val="26"/>
        </w:rPr>
        <w:t>ой</w:t>
      </w:r>
      <w:r w:rsidRPr="000B68F6">
        <w:rPr>
          <w:sz w:val="26"/>
          <w:szCs w:val="26"/>
        </w:rPr>
        <w:t xml:space="preserve"> за </w:t>
      </w:r>
      <w:r w:rsidR="00FC648D" w:rsidRPr="000B68F6">
        <w:rPr>
          <w:sz w:val="26"/>
          <w:szCs w:val="26"/>
        </w:rPr>
        <w:t>202</w:t>
      </w:r>
      <w:r w:rsidR="00D33D61" w:rsidRPr="000B68F6">
        <w:rPr>
          <w:sz w:val="26"/>
          <w:szCs w:val="26"/>
        </w:rPr>
        <w:t>3</w:t>
      </w:r>
      <w:r w:rsidR="00051873" w:rsidRPr="000B68F6">
        <w:rPr>
          <w:sz w:val="26"/>
          <w:szCs w:val="26"/>
        </w:rPr>
        <w:t>-2024</w:t>
      </w:r>
      <w:r w:rsidR="00D33D61" w:rsidRPr="000B68F6">
        <w:rPr>
          <w:sz w:val="26"/>
          <w:szCs w:val="26"/>
        </w:rPr>
        <w:t xml:space="preserve"> </w:t>
      </w:r>
      <w:r w:rsidRPr="000B68F6">
        <w:rPr>
          <w:sz w:val="26"/>
          <w:szCs w:val="26"/>
        </w:rPr>
        <w:t>г</w:t>
      </w:r>
      <w:r w:rsidR="00051873" w:rsidRPr="000B68F6">
        <w:rPr>
          <w:sz w:val="26"/>
          <w:szCs w:val="26"/>
        </w:rPr>
        <w:t>оды</w:t>
      </w:r>
      <w:r w:rsidRPr="000B68F6">
        <w:rPr>
          <w:sz w:val="26"/>
          <w:szCs w:val="26"/>
        </w:rPr>
        <w:t>, Гкал/год</w:t>
      </w:r>
      <w:bookmarkStart w:id="37" w:name="_Hlk103515809"/>
    </w:p>
    <w:tbl>
      <w:tblPr>
        <w:tblW w:w="5000" w:type="pct"/>
        <w:tblLook w:val="04A0" w:firstRow="1" w:lastRow="0" w:firstColumn="1" w:lastColumn="0" w:noHBand="0" w:noVBand="1"/>
      </w:tblPr>
      <w:tblGrid>
        <w:gridCol w:w="2357"/>
        <w:gridCol w:w="1213"/>
        <w:gridCol w:w="1691"/>
        <w:gridCol w:w="1954"/>
        <w:gridCol w:w="1443"/>
        <w:gridCol w:w="1501"/>
        <w:gridCol w:w="1041"/>
        <w:gridCol w:w="1534"/>
        <w:gridCol w:w="1225"/>
        <w:gridCol w:w="1168"/>
      </w:tblGrid>
      <w:tr w:rsidR="00051873" w:rsidRPr="000B68F6" w14:paraId="0A95DA07" w14:textId="77777777" w:rsidTr="00051873">
        <w:trPr>
          <w:trHeight w:val="300"/>
        </w:trPr>
        <w:tc>
          <w:tcPr>
            <w:tcW w:w="77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3E078EB" w14:textId="77777777" w:rsidR="00051873" w:rsidRPr="000B68F6" w:rsidRDefault="00051873" w:rsidP="00051873">
            <w:pPr>
              <w:jc w:val="center"/>
              <w:rPr>
                <w:b/>
                <w:bCs/>
                <w:color w:val="000000"/>
                <w:sz w:val="22"/>
                <w:szCs w:val="22"/>
              </w:rPr>
            </w:pPr>
            <w:r w:rsidRPr="000B68F6">
              <w:rPr>
                <w:b/>
                <w:bCs/>
                <w:color w:val="000000"/>
                <w:sz w:val="22"/>
                <w:szCs w:val="22"/>
              </w:rPr>
              <w:t>Наименование системы теплоснабжения</w:t>
            </w:r>
          </w:p>
        </w:tc>
        <w:tc>
          <w:tcPr>
            <w:tcW w:w="4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58BC7A3" w14:textId="77777777" w:rsidR="00051873" w:rsidRPr="000B68F6" w:rsidRDefault="00051873" w:rsidP="00051873">
            <w:pPr>
              <w:jc w:val="center"/>
              <w:rPr>
                <w:b/>
                <w:bCs/>
                <w:color w:val="000000"/>
                <w:sz w:val="22"/>
                <w:szCs w:val="22"/>
              </w:rPr>
            </w:pPr>
            <w:r w:rsidRPr="000B68F6">
              <w:rPr>
                <w:b/>
                <w:bCs/>
                <w:color w:val="000000"/>
                <w:sz w:val="22"/>
                <w:szCs w:val="22"/>
              </w:rPr>
              <w:t>Период</w:t>
            </w:r>
          </w:p>
        </w:tc>
        <w:tc>
          <w:tcPr>
            <w:tcW w:w="5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7659DB" w14:textId="77777777" w:rsidR="00051873" w:rsidRPr="000B68F6" w:rsidRDefault="00051873" w:rsidP="00051873">
            <w:pPr>
              <w:jc w:val="center"/>
              <w:rPr>
                <w:b/>
                <w:bCs/>
                <w:color w:val="000000"/>
                <w:sz w:val="22"/>
                <w:szCs w:val="22"/>
              </w:rPr>
            </w:pPr>
            <w:r w:rsidRPr="000B68F6">
              <w:rPr>
                <w:b/>
                <w:bCs/>
                <w:color w:val="000000"/>
                <w:sz w:val="22"/>
                <w:szCs w:val="22"/>
              </w:rPr>
              <w:t>Выработка тепловой энергии</w:t>
            </w:r>
          </w:p>
        </w:tc>
        <w:tc>
          <w:tcPr>
            <w:tcW w:w="6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6215C0" w14:textId="77777777" w:rsidR="00051873" w:rsidRPr="000B68F6" w:rsidRDefault="00051873" w:rsidP="00051873">
            <w:pPr>
              <w:jc w:val="center"/>
              <w:rPr>
                <w:b/>
                <w:bCs/>
                <w:color w:val="000000"/>
                <w:sz w:val="22"/>
                <w:szCs w:val="22"/>
              </w:rPr>
            </w:pPr>
            <w:r w:rsidRPr="000B68F6">
              <w:rPr>
                <w:b/>
                <w:bCs/>
                <w:color w:val="000000"/>
                <w:sz w:val="22"/>
                <w:szCs w:val="22"/>
              </w:rPr>
              <w:t>Собственные нужды котельной</w:t>
            </w:r>
          </w:p>
        </w:tc>
        <w:tc>
          <w:tcPr>
            <w:tcW w:w="47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E955DF" w14:textId="77777777" w:rsidR="00051873" w:rsidRPr="000B68F6" w:rsidRDefault="00051873" w:rsidP="00051873">
            <w:pPr>
              <w:jc w:val="center"/>
              <w:rPr>
                <w:b/>
                <w:bCs/>
                <w:color w:val="000000"/>
                <w:sz w:val="22"/>
                <w:szCs w:val="22"/>
              </w:rPr>
            </w:pPr>
            <w:r w:rsidRPr="000B68F6">
              <w:rPr>
                <w:b/>
                <w:bCs/>
                <w:color w:val="000000"/>
                <w:sz w:val="22"/>
                <w:szCs w:val="22"/>
              </w:rPr>
              <w:t>Отпуск тепловой энергии в сеть</w:t>
            </w:r>
          </w:p>
        </w:tc>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0900DE0" w14:textId="77777777" w:rsidR="00051873" w:rsidRPr="000B68F6" w:rsidRDefault="00051873" w:rsidP="00051873">
            <w:pPr>
              <w:jc w:val="center"/>
              <w:rPr>
                <w:b/>
                <w:bCs/>
                <w:color w:val="000000"/>
                <w:sz w:val="22"/>
                <w:szCs w:val="22"/>
              </w:rPr>
            </w:pPr>
            <w:r w:rsidRPr="000B68F6">
              <w:rPr>
                <w:b/>
                <w:bCs/>
                <w:color w:val="000000"/>
                <w:sz w:val="22"/>
                <w:szCs w:val="22"/>
              </w:rPr>
              <w:t>Потери тепловой энергии в тепловых сетях</w:t>
            </w:r>
          </w:p>
        </w:tc>
        <w:tc>
          <w:tcPr>
            <w:tcW w:w="1642" w:type="pct"/>
            <w:gridSpan w:val="4"/>
            <w:tcBorders>
              <w:top w:val="single" w:sz="4" w:space="0" w:color="auto"/>
              <w:left w:val="nil"/>
              <w:bottom w:val="single" w:sz="4" w:space="0" w:color="auto"/>
              <w:right w:val="single" w:sz="4" w:space="0" w:color="auto"/>
            </w:tcBorders>
            <w:shd w:val="clear" w:color="auto" w:fill="auto"/>
            <w:vAlign w:val="center"/>
            <w:hideMark/>
          </w:tcPr>
          <w:p w14:paraId="21711741" w14:textId="77777777" w:rsidR="00051873" w:rsidRPr="000B68F6" w:rsidRDefault="00051873" w:rsidP="00051873">
            <w:pPr>
              <w:jc w:val="center"/>
              <w:rPr>
                <w:b/>
                <w:bCs/>
                <w:color w:val="000000"/>
                <w:sz w:val="22"/>
                <w:szCs w:val="22"/>
              </w:rPr>
            </w:pPr>
            <w:r w:rsidRPr="000B68F6">
              <w:rPr>
                <w:b/>
                <w:bCs/>
                <w:color w:val="000000"/>
                <w:sz w:val="22"/>
                <w:szCs w:val="22"/>
              </w:rPr>
              <w:t>Полезный отпуск тепловой энергии</w:t>
            </w:r>
          </w:p>
        </w:tc>
      </w:tr>
      <w:tr w:rsidR="00051873" w:rsidRPr="000B68F6" w14:paraId="537F2CB0" w14:textId="77777777" w:rsidTr="00051873">
        <w:trPr>
          <w:trHeight w:val="540"/>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31DA07F9" w14:textId="77777777" w:rsidR="00051873" w:rsidRPr="000B68F6" w:rsidRDefault="00051873" w:rsidP="00051873">
            <w:pPr>
              <w:rPr>
                <w:b/>
                <w:bCs/>
                <w:color w:val="000000"/>
                <w:sz w:val="22"/>
                <w:szCs w:val="22"/>
              </w:rPr>
            </w:pPr>
          </w:p>
        </w:tc>
        <w:tc>
          <w:tcPr>
            <w:tcW w:w="401" w:type="pct"/>
            <w:vMerge/>
            <w:tcBorders>
              <w:top w:val="single" w:sz="4" w:space="0" w:color="auto"/>
              <w:left w:val="single" w:sz="4" w:space="0" w:color="auto"/>
              <w:bottom w:val="single" w:sz="4" w:space="0" w:color="auto"/>
              <w:right w:val="single" w:sz="4" w:space="0" w:color="auto"/>
            </w:tcBorders>
            <w:vAlign w:val="center"/>
            <w:hideMark/>
          </w:tcPr>
          <w:p w14:paraId="1470B599" w14:textId="77777777" w:rsidR="00051873" w:rsidRPr="000B68F6" w:rsidRDefault="00051873" w:rsidP="00051873">
            <w:pPr>
              <w:rPr>
                <w:b/>
                <w:bCs/>
                <w:color w:val="000000"/>
                <w:sz w:val="22"/>
                <w:szCs w:val="22"/>
              </w:rPr>
            </w:pPr>
          </w:p>
        </w:tc>
        <w:tc>
          <w:tcPr>
            <w:tcW w:w="559" w:type="pct"/>
            <w:vMerge/>
            <w:tcBorders>
              <w:top w:val="single" w:sz="4" w:space="0" w:color="auto"/>
              <w:left w:val="single" w:sz="4" w:space="0" w:color="auto"/>
              <w:bottom w:val="single" w:sz="4" w:space="0" w:color="auto"/>
              <w:right w:val="single" w:sz="4" w:space="0" w:color="auto"/>
            </w:tcBorders>
            <w:vAlign w:val="center"/>
            <w:hideMark/>
          </w:tcPr>
          <w:p w14:paraId="42F375C4" w14:textId="77777777" w:rsidR="00051873" w:rsidRPr="000B68F6" w:rsidRDefault="00051873" w:rsidP="00051873">
            <w:pPr>
              <w:rPr>
                <w:b/>
                <w:bCs/>
                <w:color w:val="000000"/>
                <w:sz w:val="22"/>
                <w:szCs w:val="22"/>
              </w:rPr>
            </w:pPr>
          </w:p>
        </w:tc>
        <w:tc>
          <w:tcPr>
            <w:tcW w:w="646" w:type="pct"/>
            <w:vMerge/>
            <w:tcBorders>
              <w:top w:val="single" w:sz="4" w:space="0" w:color="auto"/>
              <w:left w:val="single" w:sz="4" w:space="0" w:color="auto"/>
              <w:bottom w:val="single" w:sz="4" w:space="0" w:color="auto"/>
              <w:right w:val="single" w:sz="4" w:space="0" w:color="auto"/>
            </w:tcBorders>
            <w:vAlign w:val="center"/>
            <w:hideMark/>
          </w:tcPr>
          <w:p w14:paraId="10F9A91D" w14:textId="77777777" w:rsidR="00051873" w:rsidRPr="000B68F6" w:rsidRDefault="00051873" w:rsidP="00051873">
            <w:pPr>
              <w:rPr>
                <w:b/>
                <w:bCs/>
                <w:color w:val="000000"/>
                <w:sz w:val="22"/>
                <w:szCs w:val="22"/>
              </w:rPr>
            </w:pPr>
          </w:p>
        </w:tc>
        <w:tc>
          <w:tcPr>
            <w:tcW w:w="477" w:type="pct"/>
            <w:vMerge/>
            <w:tcBorders>
              <w:top w:val="single" w:sz="4" w:space="0" w:color="auto"/>
              <w:left w:val="single" w:sz="4" w:space="0" w:color="auto"/>
              <w:bottom w:val="single" w:sz="4" w:space="0" w:color="auto"/>
              <w:right w:val="single" w:sz="4" w:space="0" w:color="auto"/>
            </w:tcBorders>
            <w:vAlign w:val="center"/>
            <w:hideMark/>
          </w:tcPr>
          <w:p w14:paraId="54D966E5" w14:textId="77777777" w:rsidR="00051873" w:rsidRPr="000B68F6" w:rsidRDefault="00051873" w:rsidP="00051873">
            <w:pPr>
              <w:rPr>
                <w:b/>
                <w:bCs/>
                <w:color w:val="000000"/>
                <w:sz w:val="22"/>
                <w:szCs w:val="22"/>
              </w:rPr>
            </w:pPr>
          </w:p>
        </w:tc>
        <w:tc>
          <w:tcPr>
            <w:tcW w:w="496" w:type="pct"/>
            <w:vMerge/>
            <w:tcBorders>
              <w:top w:val="single" w:sz="4" w:space="0" w:color="auto"/>
              <w:left w:val="single" w:sz="4" w:space="0" w:color="auto"/>
              <w:bottom w:val="single" w:sz="4" w:space="0" w:color="auto"/>
              <w:right w:val="single" w:sz="4" w:space="0" w:color="auto"/>
            </w:tcBorders>
            <w:vAlign w:val="center"/>
            <w:hideMark/>
          </w:tcPr>
          <w:p w14:paraId="334D4339" w14:textId="77777777" w:rsidR="00051873" w:rsidRPr="000B68F6" w:rsidRDefault="00051873" w:rsidP="00051873">
            <w:pPr>
              <w:rPr>
                <w:b/>
                <w:bCs/>
                <w:color w:val="000000"/>
                <w:sz w:val="22"/>
                <w:szCs w:val="22"/>
              </w:rPr>
            </w:pPr>
          </w:p>
        </w:tc>
        <w:tc>
          <w:tcPr>
            <w:tcW w:w="344" w:type="pct"/>
            <w:tcBorders>
              <w:top w:val="nil"/>
              <w:left w:val="nil"/>
              <w:bottom w:val="single" w:sz="4" w:space="0" w:color="auto"/>
              <w:right w:val="single" w:sz="4" w:space="0" w:color="auto"/>
            </w:tcBorders>
            <w:shd w:val="clear" w:color="auto" w:fill="auto"/>
            <w:vAlign w:val="center"/>
            <w:hideMark/>
          </w:tcPr>
          <w:p w14:paraId="3618A7FE" w14:textId="77777777" w:rsidR="00051873" w:rsidRPr="000B68F6" w:rsidRDefault="00051873" w:rsidP="00051873">
            <w:pPr>
              <w:jc w:val="center"/>
              <w:rPr>
                <w:color w:val="000000"/>
                <w:sz w:val="22"/>
                <w:szCs w:val="22"/>
              </w:rPr>
            </w:pPr>
            <w:r w:rsidRPr="000B68F6">
              <w:rPr>
                <w:color w:val="000000"/>
                <w:sz w:val="22"/>
                <w:szCs w:val="22"/>
              </w:rPr>
              <w:t>Всего</w:t>
            </w:r>
          </w:p>
        </w:tc>
        <w:tc>
          <w:tcPr>
            <w:tcW w:w="507" w:type="pct"/>
            <w:tcBorders>
              <w:top w:val="nil"/>
              <w:left w:val="nil"/>
              <w:bottom w:val="single" w:sz="4" w:space="0" w:color="auto"/>
              <w:right w:val="single" w:sz="4" w:space="0" w:color="auto"/>
            </w:tcBorders>
            <w:shd w:val="clear" w:color="auto" w:fill="auto"/>
            <w:vAlign w:val="center"/>
            <w:hideMark/>
          </w:tcPr>
          <w:p w14:paraId="6AF17D48" w14:textId="77777777" w:rsidR="00051873" w:rsidRPr="000B68F6" w:rsidRDefault="00051873" w:rsidP="00051873">
            <w:pPr>
              <w:jc w:val="center"/>
              <w:rPr>
                <w:color w:val="000000"/>
                <w:sz w:val="22"/>
                <w:szCs w:val="22"/>
              </w:rPr>
            </w:pPr>
            <w:r w:rsidRPr="000B68F6">
              <w:rPr>
                <w:color w:val="000000"/>
                <w:sz w:val="22"/>
                <w:szCs w:val="22"/>
              </w:rPr>
              <w:t xml:space="preserve">Население </w:t>
            </w:r>
          </w:p>
        </w:tc>
        <w:tc>
          <w:tcPr>
            <w:tcW w:w="405" w:type="pct"/>
            <w:tcBorders>
              <w:top w:val="nil"/>
              <w:left w:val="nil"/>
              <w:bottom w:val="single" w:sz="4" w:space="0" w:color="auto"/>
              <w:right w:val="single" w:sz="4" w:space="0" w:color="auto"/>
            </w:tcBorders>
            <w:shd w:val="clear" w:color="auto" w:fill="auto"/>
            <w:vAlign w:val="center"/>
            <w:hideMark/>
          </w:tcPr>
          <w:p w14:paraId="4D603455" w14:textId="77777777" w:rsidR="00051873" w:rsidRPr="000B68F6" w:rsidRDefault="00051873" w:rsidP="00051873">
            <w:pPr>
              <w:jc w:val="center"/>
              <w:rPr>
                <w:color w:val="000000"/>
                <w:sz w:val="22"/>
                <w:szCs w:val="22"/>
              </w:rPr>
            </w:pPr>
            <w:r w:rsidRPr="000B68F6">
              <w:rPr>
                <w:color w:val="000000"/>
                <w:sz w:val="22"/>
                <w:szCs w:val="22"/>
              </w:rPr>
              <w:t>Бюджет</w:t>
            </w:r>
          </w:p>
        </w:tc>
        <w:tc>
          <w:tcPr>
            <w:tcW w:w="386" w:type="pct"/>
            <w:tcBorders>
              <w:top w:val="nil"/>
              <w:left w:val="nil"/>
              <w:bottom w:val="single" w:sz="4" w:space="0" w:color="auto"/>
              <w:right w:val="single" w:sz="4" w:space="0" w:color="auto"/>
            </w:tcBorders>
            <w:shd w:val="clear" w:color="auto" w:fill="auto"/>
            <w:vAlign w:val="center"/>
            <w:hideMark/>
          </w:tcPr>
          <w:p w14:paraId="7EC48069" w14:textId="77777777" w:rsidR="00051873" w:rsidRPr="000B68F6" w:rsidRDefault="00051873" w:rsidP="00051873">
            <w:pPr>
              <w:jc w:val="center"/>
              <w:rPr>
                <w:color w:val="000000"/>
                <w:sz w:val="22"/>
                <w:szCs w:val="22"/>
              </w:rPr>
            </w:pPr>
            <w:r w:rsidRPr="000B68F6">
              <w:rPr>
                <w:color w:val="000000"/>
                <w:sz w:val="22"/>
                <w:szCs w:val="22"/>
              </w:rPr>
              <w:t>Прочие</w:t>
            </w:r>
          </w:p>
        </w:tc>
      </w:tr>
      <w:tr w:rsidR="00051873" w:rsidRPr="000B68F6" w14:paraId="1038F059" w14:textId="77777777" w:rsidTr="00051873">
        <w:trPr>
          <w:trHeight w:val="30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50E22F2F" w14:textId="77777777" w:rsidR="00051873" w:rsidRPr="000B68F6" w:rsidRDefault="00051873" w:rsidP="00051873">
            <w:pPr>
              <w:jc w:val="center"/>
              <w:rPr>
                <w:b/>
                <w:bCs/>
                <w:color w:val="000000"/>
                <w:sz w:val="22"/>
                <w:szCs w:val="22"/>
              </w:rPr>
            </w:pPr>
            <w:r w:rsidRPr="000B68F6">
              <w:rPr>
                <w:b/>
                <w:bCs/>
                <w:color w:val="000000"/>
                <w:sz w:val="22"/>
                <w:szCs w:val="22"/>
              </w:rPr>
              <w:t>2024 год</w:t>
            </w:r>
          </w:p>
        </w:tc>
      </w:tr>
      <w:tr w:rsidR="00051873" w:rsidRPr="000B68F6" w14:paraId="7BE81120" w14:textId="77777777" w:rsidTr="00051873">
        <w:trPr>
          <w:trHeight w:val="300"/>
        </w:trPr>
        <w:tc>
          <w:tcPr>
            <w:tcW w:w="779" w:type="pct"/>
            <w:tcBorders>
              <w:top w:val="nil"/>
              <w:left w:val="single" w:sz="4" w:space="0" w:color="auto"/>
              <w:bottom w:val="single" w:sz="4" w:space="0" w:color="auto"/>
              <w:right w:val="single" w:sz="4" w:space="0" w:color="auto"/>
            </w:tcBorders>
            <w:shd w:val="clear" w:color="auto" w:fill="auto"/>
            <w:vAlign w:val="center"/>
            <w:hideMark/>
          </w:tcPr>
          <w:p w14:paraId="73694ABD" w14:textId="77777777" w:rsidR="00051873" w:rsidRPr="000B68F6" w:rsidRDefault="00051873" w:rsidP="00051873">
            <w:pPr>
              <w:jc w:val="center"/>
              <w:rPr>
                <w:color w:val="000000"/>
                <w:sz w:val="22"/>
                <w:szCs w:val="22"/>
              </w:rPr>
            </w:pPr>
            <w:r w:rsidRPr="000B68F6">
              <w:rPr>
                <w:rFonts w:eastAsia="Calibri"/>
                <w:color w:val="000000"/>
                <w:sz w:val="22"/>
                <w:szCs w:val="22"/>
              </w:rPr>
              <w:t>Котельная Слудка</w:t>
            </w:r>
          </w:p>
        </w:tc>
        <w:tc>
          <w:tcPr>
            <w:tcW w:w="401" w:type="pct"/>
            <w:tcBorders>
              <w:top w:val="nil"/>
              <w:left w:val="nil"/>
              <w:bottom w:val="single" w:sz="4" w:space="0" w:color="auto"/>
              <w:right w:val="single" w:sz="4" w:space="0" w:color="auto"/>
            </w:tcBorders>
            <w:shd w:val="clear" w:color="auto" w:fill="auto"/>
            <w:vAlign w:val="center"/>
            <w:hideMark/>
          </w:tcPr>
          <w:p w14:paraId="29652EA5" w14:textId="77777777" w:rsidR="00051873" w:rsidRPr="000B68F6" w:rsidRDefault="00051873" w:rsidP="00051873">
            <w:pPr>
              <w:jc w:val="center"/>
              <w:rPr>
                <w:color w:val="000000"/>
                <w:sz w:val="22"/>
                <w:szCs w:val="22"/>
              </w:rPr>
            </w:pPr>
            <w:r w:rsidRPr="000B68F6">
              <w:rPr>
                <w:color w:val="000000"/>
                <w:sz w:val="22"/>
                <w:szCs w:val="22"/>
              </w:rPr>
              <w:t>2024 год</w:t>
            </w:r>
          </w:p>
        </w:tc>
        <w:tc>
          <w:tcPr>
            <w:tcW w:w="559" w:type="pct"/>
            <w:tcBorders>
              <w:top w:val="nil"/>
              <w:left w:val="nil"/>
              <w:bottom w:val="single" w:sz="4" w:space="0" w:color="auto"/>
              <w:right w:val="single" w:sz="4" w:space="0" w:color="auto"/>
            </w:tcBorders>
            <w:shd w:val="clear" w:color="auto" w:fill="auto"/>
            <w:vAlign w:val="center"/>
            <w:hideMark/>
          </w:tcPr>
          <w:p w14:paraId="29BB3EB1" w14:textId="77777777" w:rsidR="00051873" w:rsidRPr="000B68F6" w:rsidRDefault="00051873" w:rsidP="00051873">
            <w:pPr>
              <w:jc w:val="center"/>
              <w:rPr>
                <w:color w:val="000000"/>
                <w:sz w:val="22"/>
                <w:szCs w:val="22"/>
              </w:rPr>
            </w:pPr>
            <w:r w:rsidRPr="000B68F6">
              <w:rPr>
                <w:color w:val="000000"/>
                <w:sz w:val="22"/>
                <w:szCs w:val="22"/>
              </w:rPr>
              <w:t>1 172,70</w:t>
            </w:r>
          </w:p>
        </w:tc>
        <w:tc>
          <w:tcPr>
            <w:tcW w:w="646" w:type="pct"/>
            <w:tcBorders>
              <w:top w:val="nil"/>
              <w:left w:val="nil"/>
              <w:bottom w:val="single" w:sz="4" w:space="0" w:color="auto"/>
              <w:right w:val="single" w:sz="4" w:space="0" w:color="auto"/>
            </w:tcBorders>
            <w:shd w:val="clear" w:color="auto" w:fill="auto"/>
            <w:vAlign w:val="center"/>
            <w:hideMark/>
          </w:tcPr>
          <w:p w14:paraId="0F60E279" w14:textId="77777777" w:rsidR="00051873" w:rsidRPr="000B68F6" w:rsidRDefault="00051873" w:rsidP="00051873">
            <w:pPr>
              <w:jc w:val="center"/>
              <w:rPr>
                <w:color w:val="000000"/>
                <w:sz w:val="22"/>
                <w:szCs w:val="22"/>
              </w:rPr>
            </w:pPr>
            <w:r w:rsidRPr="000B68F6">
              <w:rPr>
                <w:color w:val="000000"/>
                <w:sz w:val="22"/>
                <w:szCs w:val="22"/>
              </w:rPr>
              <w:t>21,92</w:t>
            </w:r>
          </w:p>
        </w:tc>
        <w:tc>
          <w:tcPr>
            <w:tcW w:w="477" w:type="pct"/>
            <w:tcBorders>
              <w:top w:val="nil"/>
              <w:left w:val="nil"/>
              <w:bottom w:val="single" w:sz="4" w:space="0" w:color="auto"/>
              <w:right w:val="single" w:sz="4" w:space="0" w:color="auto"/>
            </w:tcBorders>
            <w:shd w:val="clear" w:color="auto" w:fill="auto"/>
            <w:vAlign w:val="center"/>
            <w:hideMark/>
          </w:tcPr>
          <w:p w14:paraId="12DCEB17" w14:textId="77777777" w:rsidR="00051873" w:rsidRPr="000B68F6" w:rsidRDefault="00051873" w:rsidP="00051873">
            <w:pPr>
              <w:jc w:val="center"/>
              <w:rPr>
                <w:color w:val="000000"/>
                <w:sz w:val="22"/>
                <w:szCs w:val="22"/>
              </w:rPr>
            </w:pPr>
            <w:r w:rsidRPr="000B68F6">
              <w:rPr>
                <w:color w:val="000000"/>
                <w:sz w:val="22"/>
                <w:szCs w:val="22"/>
              </w:rPr>
              <w:t>1 150,78</w:t>
            </w:r>
          </w:p>
        </w:tc>
        <w:tc>
          <w:tcPr>
            <w:tcW w:w="496" w:type="pct"/>
            <w:tcBorders>
              <w:top w:val="nil"/>
              <w:left w:val="nil"/>
              <w:bottom w:val="single" w:sz="4" w:space="0" w:color="auto"/>
              <w:right w:val="single" w:sz="4" w:space="0" w:color="auto"/>
            </w:tcBorders>
            <w:shd w:val="clear" w:color="auto" w:fill="auto"/>
            <w:vAlign w:val="center"/>
            <w:hideMark/>
          </w:tcPr>
          <w:p w14:paraId="40338E7F" w14:textId="77777777" w:rsidR="00051873" w:rsidRPr="000B68F6" w:rsidRDefault="00051873" w:rsidP="00051873">
            <w:pPr>
              <w:jc w:val="center"/>
              <w:rPr>
                <w:color w:val="000000"/>
                <w:sz w:val="22"/>
                <w:szCs w:val="22"/>
              </w:rPr>
            </w:pPr>
            <w:r w:rsidRPr="000B68F6">
              <w:rPr>
                <w:color w:val="000000"/>
                <w:sz w:val="22"/>
                <w:szCs w:val="22"/>
              </w:rPr>
              <w:t>316,33</w:t>
            </w:r>
          </w:p>
        </w:tc>
        <w:tc>
          <w:tcPr>
            <w:tcW w:w="344" w:type="pct"/>
            <w:tcBorders>
              <w:top w:val="nil"/>
              <w:left w:val="nil"/>
              <w:bottom w:val="single" w:sz="4" w:space="0" w:color="auto"/>
              <w:right w:val="single" w:sz="4" w:space="0" w:color="auto"/>
            </w:tcBorders>
            <w:shd w:val="clear" w:color="auto" w:fill="auto"/>
            <w:vAlign w:val="center"/>
            <w:hideMark/>
          </w:tcPr>
          <w:p w14:paraId="14EE805F" w14:textId="77777777" w:rsidR="00051873" w:rsidRPr="000B68F6" w:rsidRDefault="00051873" w:rsidP="00051873">
            <w:pPr>
              <w:jc w:val="center"/>
              <w:rPr>
                <w:color w:val="000000"/>
                <w:sz w:val="22"/>
                <w:szCs w:val="22"/>
              </w:rPr>
            </w:pPr>
            <w:r w:rsidRPr="000B68F6">
              <w:rPr>
                <w:color w:val="000000"/>
                <w:sz w:val="22"/>
                <w:szCs w:val="22"/>
              </w:rPr>
              <w:t>834,45</w:t>
            </w:r>
          </w:p>
        </w:tc>
        <w:tc>
          <w:tcPr>
            <w:tcW w:w="507" w:type="pct"/>
            <w:tcBorders>
              <w:top w:val="nil"/>
              <w:left w:val="nil"/>
              <w:bottom w:val="single" w:sz="4" w:space="0" w:color="auto"/>
              <w:right w:val="single" w:sz="4" w:space="0" w:color="auto"/>
            </w:tcBorders>
            <w:shd w:val="clear" w:color="auto" w:fill="auto"/>
            <w:vAlign w:val="center"/>
            <w:hideMark/>
          </w:tcPr>
          <w:p w14:paraId="1CBF7503" w14:textId="50C12C8F" w:rsidR="00051873" w:rsidRPr="000B68F6" w:rsidRDefault="00D8608C" w:rsidP="00051873">
            <w:pPr>
              <w:jc w:val="center"/>
              <w:rPr>
                <w:color w:val="000000"/>
                <w:sz w:val="22"/>
                <w:szCs w:val="22"/>
              </w:rPr>
            </w:pPr>
            <w:r w:rsidRPr="000B68F6">
              <w:rPr>
                <w:color w:val="000000"/>
                <w:sz w:val="22"/>
                <w:szCs w:val="22"/>
              </w:rPr>
              <w:t>381,69</w:t>
            </w:r>
          </w:p>
        </w:tc>
        <w:tc>
          <w:tcPr>
            <w:tcW w:w="405" w:type="pct"/>
            <w:tcBorders>
              <w:top w:val="nil"/>
              <w:left w:val="nil"/>
              <w:bottom w:val="single" w:sz="4" w:space="0" w:color="auto"/>
              <w:right w:val="single" w:sz="4" w:space="0" w:color="auto"/>
            </w:tcBorders>
            <w:shd w:val="clear" w:color="auto" w:fill="auto"/>
            <w:vAlign w:val="center"/>
            <w:hideMark/>
          </w:tcPr>
          <w:p w14:paraId="77F8A5EA" w14:textId="1B07F12E" w:rsidR="00051873" w:rsidRPr="000B68F6" w:rsidRDefault="00D8608C" w:rsidP="00051873">
            <w:pPr>
              <w:jc w:val="center"/>
              <w:rPr>
                <w:color w:val="000000"/>
                <w:sz w:val="22"/>
                <w:szCs w:val="22"/>
              </w:rPr>
            </w:pPr>
            <w:r w:rsidRPr="000B68F6">
              <w:rPr>
                <w:color w:val="000000"/>
                <w:sz w:val="22"/>
                <w:szCs w:val="22"/>
              </w:rPr>
              <w:t>443,94</w:t>
            </w:r>
          </w:p>
        </w:tc>
        <w:tc>
          <w:tcPr>
            <w:tcW w:w="386" w:type="pct"/>
            <w:tcBorders>
              <w:top w:val="nil"/>
              <w:left w:val="nil"/>
              <w:bottom w:val="single" w:sz="4" w:space="0" w:color="auto"/>
              <w:right w:val="single" w:sz="4" w:space="0" w:color="auto"/>
            </w:tcBorders>
            <w:shd w:val="clear" w:color="auto" w:fill="auto"/>
            <w:vAlign w:val="center"/>
            <w:hideMark/>
          </w:tcPr>
          <w:p w14:paraId="1901FA32" w14:textId="349A06C0" w:rsidR="00051873" w:rsidRPr="000B68F6" w:rsidRDefault="00D8608C" w:rsidP="00051873">
            <w:pPr>
              <w:jc w:val="center"/>
              <w:rPr>
                <w:color w:val="000000"/>
                <w:sz w:val="22"/>
                <w:szCs w:val="22"/>
              </w:rPr>
            </w:pPr>
            <w:r w:rsidRPr="000B68F6">
              <w:rPr>
                <w:color w:val="000000"/>
                <w:sz w:val="22"/>
                <w:szCs w:val="22"/>
              </w:rPr>
              <w:t>8,82</w:t>
            </w:r>
          </w:p>
        </w:tc>
      </w:tr>
      <w:tr w:rsidR="00051873" w:rsidRPr="000B68F6" w14:paraId="5E8DF11B" w14:textId="77777777" w:rsidTr="00051873">
        <w:trPr>
          <w:trHeight w:val="30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10E5E4F9" w14:textId="77777777" w:rsidR="00051873" w:rsidRPr="000B68F6" w:rsidRDefault="00051873" w:rsidP="00051873">
            <w:pPr>
              <w:jc w:val="center"/>
              <w:rPr>
                <w:b/>
                <w:bCs/>
                <w:color w:val="000000"/>
                <w:sz w:val="22"/>
                <w:szCs w:val="22"/>
              </w:rPr>
            </w:pPr>
            <w:r w:rsidRPr="000B68F6">
              <w:rPr>
                <w:b/>
                <w:bCs/>
                <w:color w:val="000000"/>
                <w:sz w:val="22"/>
                <w:szCs w:val="22"/>
              </w:rPr>
              <w:t>2023 год</w:t>
            </w:r>
          </w:p>
        </w:tc>
      </w:tr>
      <w:tr w:rsidR="00093677" w:rsidRPr="000B68F6" w14:paraId="2F880FAE" w14:textId="77777777" w:rsidTr="002E07D3">
        <w:trPr>
          <w:trHeight w:val="300"/>
        </w:trPr>
        <w:tc>
          <w:tcPr>
            <w:tcW w:w="779" w:type="pct"/>
            <w:tcBorders>
              <w:top w:val="nil"/>
              <w:left w:val="single" w:sz="4" w:space="0" w:color="auto"/>
              <w:bottom w:val="single" w:sz="4" w:space="0" w:color="auto"/>
              <w:right w:val="single" w:sz="4" w:space="0" w:color="auto"/>
            </w:tcBorders>
            <w:shd w:val="clear" w:color="auto" w:fill="auto"/>
            <w:vAlign w:val="center"/>
            <w:hideMark/>
          </w:tcPr>
          <w:p w14:paraId="0667920C" w14:textId="77777777" w:rsidR="00093677" w:rsidRPr="000B68F6" w:rsidRDefault="00093677" w:rsidP="00093677">
            <w:pPr>
              <w:jc w:val="center"/>
              <w:rPr>
                <w:color w:val="000000"/>
                <w:sz w:val="22"/>
                <w:szCs w:val="22"/>
              </w:rPr>
            </w:pPr>
            <w:r w:rsidRPr="000B68F6">
              <w:rPr>
                <w:rFonts w:eastAsia="Calibri"/>
                <w:color w:val="000000"/>
                <w:sz w:val="22"/>
                <w:szCs w:val="22"/>
              </w:rPr>
              <w:t>Котельная Слудка</w:t>
            </w:r>
          </w:p>
        </w:tc>
        <w:tc>
          <w:tcPr>
            <w:tcW w:w="401" w:type="pct"/>
            <w:tcBorders>
              <w:top w:val="nil"/>
              <w:left w:val="nil"/>
              <w:bottom w:val="single" w:sz="4" w:space="0" w:color="auto"/>
              <w:right w:val="single" w:sz="4" w:space="0" w:color="auto"/>
            </w:tcBorders>
            <w:shd w:val="clear" w:color="auto" w:fill="auto"/>
            <w:vAlign w:val="center"/>
            <w:hideMark/>
          </w:tcPr>
          <w:p w14:paraId="4E5A85CA" w14:textId="77777777" w:rsidR="00093677" w:rsidRPr="000B68F6" w:rsidRDefault="00093677" w:rsidP="00093677">
            <w:pPr>
              <w:jc w:val="center"/>
              <w:rPr>
                <w:color w:val="000000"/>
                <w:sz w:val="22"/>
                <w:szCs w:val="22"/>
              </w:rPr>
            </w:pPr>
            <w:r w:rsidRPr="000B68F6">
              <w:rPr>
                <w:color w:val="000000"/>
                <w:sz w:val="22"/>
                <w:szCs w:val="22"/>
              </w:rPr>
              <w:t>2023 год</w:t>
            </w:r>
          </w:p>
        </w:tc>
        <w:tc>
          <w:tcPr>
            <w:tcW w:w="559" w:type="pct"/>
            <w:tcBorders>
              <w:top w:val="nil"/>
              <w:left w:val="nil"/>
              <w:bottom w:val="single" w:sz="4" w:space="0" w:color="auto"/>
              <w:right w:val="single" w:sz="4" w:space="0" w:color="auto"/>
            </w:tcBorders>
            <w:shd w:val="clear" w:color="auto" w:fill="auto"/>
            <w:vAlign w:val="center"/>
            <w:hideMark/>
          </w:tcPr>
          <w:p w14:paraId="01CB6F67" w14:textId="77777777" w:rsidR="00093677" w:rsidRPr="000B68F6" w:rsidRDefault="00093677" w:rsidP="00093677">
            <w:pPr>
              <w:jc w:val="center"/>
              <w:rPr>
                <w:color w:val="000000"/>
                <w:sz w:val="22"/>
                <w:szCs w:val="22"/>
              </w:rPr>
            </w:pPr>
            <w:r w:rsidRPr="000B68F6">
              <w:rPr>
                <w:color w:val="000000"/>
                <w:sz w:val="22"/>
                <w:szCs w:val="22"/>
              </w:rPr>
              <w:t>1 153,15</w:t>
            </w:r>
          </w:p>
        </w:tc>
        <w:tc>
          <w:tcPr>
            <w:tcW w:w="646" w:type="pct"/>
            <w:tcBorders>
              <w:top w:val="nil"/>
              <w:left w:val="nil"/>
              <w:bottom w:val="single" w:sz="4" w:space="0" w:color="auto"/>
              <w:right w:val="single" w:sz="4" w:space="0" w:color="auto"/>
            </w:tcBorders>
            <w:shd w:val="clear" w:color="auto" w:fill="auto"/>
            <w:vAlign w:val="center"/>
            <w:hideMark/>
          </w:tcPr>
          <w:p w14:paraId="747D6DCC" w14:textId="77777777" w:rsidR="00093677" w:rsidRPr="000B68F6" w:rsidRDefault="00093677" w:rsidP="00093677">
            <w:pPr>
              <w:jc w:val="center"/>
              <w:rPr>
                <w:color w:val="000000"/>
                <w:sz w:val="22"/>
                <w:szCs w:val="22"/>
              </w:rPr>
            </w:pPr>
            <w:r w:rsidRPr="000B68F6">
              <w:rPr>
                <w:color w:val="000000"/>
                <w:sz w:val="22"/>
                <w:szCs w:val="22"/>
              </w:rPr>
              <w:t>21,93</w:t>
            </w:r>
          </w:p>
        </w:tc>
        <w:tc>
          <w:tcPr>
            <w:tcW w:w="477" w:type="pct"/>
            <w:tcBorders>
              <w:top w:val="nil"/>
              <w:left w:val="nil"/>
              <w:bottom w:val="single" w:sz="4" w:space="0" w:color="auto"/>
              <w:right w:val="single" w:sz="4" w:space="0" w:color="auto"/>
            </w:tcBorders>
            <w:shd w:val="clear" w:color="auto" w:fill="auto"/>
            <w:vAlign w:val="center"/>
            <w:hideMark/>
          </w:tcPr>
          <w:p w14:paraId="0AEA31D6" w14:textId="77777777" w:rsidR="00093677" w:rsidRPr="000B68F6" w:rsidRDefault="00093677" w:rsidP="00093677">
            <w:pPr>
              <w:jc w:val="center"/>
              <w:rPr>
                <w:color w:val="000000"/>
                <w:sz w:val="22"/>
                <w:szCs w:val="22"/>
              </w:rPr>
            </w:pPr>
            <w:r w:rsidRPr="000B68F6">
              <w:rPr>
                <w:color w:val="000000"/>
                <w:sz w:val="22"/>
                <w:szCs w:val="22"/>
              </w:rPr>
              <w:t>1 131,22</w:t>
            </w:r>
          </w:p>
        </w:tc>
        <w:tc>
          <w:tcPr>
            <w:tcW w:w="496" w:type="pct"/>
            <w:tcBorders>
              <w:top w:val="nil"/>
              <w:left w:val="nil"/>
              <w:bottom w:val="single" w:sz="4" w:space="0" w:color="auto"/>
              <w:right w:val="single" w:sz="4" w:space="0" w:color="auto"/>
            </w:tcBorders>
            <w:shd w:val="clear" w:color="auto" w:fill="auto"/>
            <w:vAlign w:val="center"/>
            <w:hideMark/>
          </w:tcPr>
          <w:p w14:paraId="5586998F" w14:textId="77777777" w:rsidR="00093677" w:rsidRPr="000B68F6" w:rsidRDefault="00093677" w:rsidP="00093677">
            <w:pPr>
              <w:jc w:val="center"/>
              <w:rPr>
                <w:color w:val="000000"/>
                <w:sz w:val="22"/>
                <w:szCs w:val="22"/>
              </w:rPr>
            </w:pPr>
            <w:r w:rsidRPr="000B68F6">
              <w:rPr>
                <w:color w:val="000000"/>
                <w:sz w:val="22"/>
                <w:szCs w:val="22"/>
              </w:rPr>
              <w:t>358,43</w:t>
            </w:r>
          </w:p>
        </w:tc>
        <w:tc>
          <w:tcPr>
            <w:tcW w:w="344" w:type="pct"/>
            <w:tcBorders>
              <w:top w:val="nil"/>
              <w:left w:val="nil"/>
              <w:bottom w:val="single" w:sz="4" w:space="0" w:color="auto"/>
              <w:right w:val="single" w:sz="4" w:space="0" w:color="auto"/>
            </w:tcBorders>
            <w:shd w:val="clear" w:color="auto" w:fill="auto"/>
            <w:vAlign w:val="center"/>
            <w:hideMark/>
          </w:tcPr>
          <w:p w14:paraId="27BDF358" w14:textId="77777777" w:rsidR="00093677" w:rsidRPr="000B68F6" w:rsidRDefault="00093677" w:rsidP="00093677">
            <w:pPr>
              <w:jc w:val="center"/>
              <w:rPr>
                <w:color w:val="000000"/>
                <w:sz w:val="22"/>
                <w:szCs w:val="22"/>
              </w:rPr>
            </w:pPr>
            <w:r w:rsidRPr="000B68F6">
              <w:rPr>
                <w:color w:val="000000"/>
                <w:sz w:val="22"/>
                <w:szCs w:val="22"/>
              </w:rPr>
              <w:t>772,78</w:t>
            </w:r>
          </w:p>
        </w:tc>
        <w:tc>
          <w:tcPr>
            <w:tcW w:w="507" w:type="pct"/>
            <w:tcBorders>
              <w:top w:val="nil"/>
              <w:left w:val="nil"/>
              <w:bottom w:val="single" w:sz="4" w:space="0" w:color="auto"/>
              <w:right w:val="single" w:sz="4" w:space="0" w:color="auto"/>
            </w:tcBorders>
            <w:shd w:val="clear" w:color="auto" w:fill="auto"/>
            <w:hideMark/>
          </w:tcPr>
          <w:p w14:paraId="3D2D3C21" w14:textId="64A25421" w:rsidR="00093677" w:rsidRPr="000B68F6" w:rsidRDefault="002E07D3" w:rsidP="00093677">
            <w:pPr>
              <w:jc w:val="center"/>
              <w:rPr>
                <w:color w:val="000000"/>
                <w:sz w:val="22"/>
                <w:szCs w:val="22"/>
              </w:rPr>
            </w:pPr>
            <w:r w:rsidRPr="000B68F6">
              <w:rPr>
                <w:color w:val="000000"/>
                <w:sz w:val="22"/>
                <w:szCs w:val="22"/>
              </w:rPr>
              <w:t>349,37</w:t>
            </w:r>
          </w:p>
        </w:tc>
        <w:tc>
          <w:tcPr>
            <w:tcW w:w="405" w:type="pct"/>
            <w:tcBorders>
              <w:top w:val="nil"/>
              <w:left w:val="nil"/>
              <w:bottom w:val="single" w:sz="4" w:space="0" w:color="auto"/>
              <w:right w:val="single" w:sz="4" w:space="0" w:color="auto"/>
            </w:tcBorders>
            <w:shd w:val="clear" w:color="auto" w:fill="auto"/>
          </w:tcPr>
          <w:p w14:paraId="0B688A92" w14:textId="012DA249" w:rsidR="00093677" w:rsidRPr="000B68F6" w:rsidRDefault="002E07D3" w:rsidP="00093677">
            <w:pPr>
              <w:jc w:val="center"/>
              <w:rPr>
                <w:color w:val="000000"/>
                <w:sz w:val="22"/>
                <w:szCs w:val="22"/>
              </w:rPr>
            </w:pPr>
            <w:r w:rsidRPr="000B68F6">
              <w:rPr>
                <w:color w:val="000000"/>
                <w:sz w:val="22"/>
                <w:szCs w:val="22"/>
              </w:rPr>
              <w:t>415,15</w:t>
            </w:r>
          </w:p>
        </w:tc>
        <w:tc>
          <w:tcPr>
            <w:tcW w:w="386" w:type="pct"/>
            <w:tcBorders>
              <w:top w:val="nil"/>
              <w:left w:val="nil"/>
              <w:bottom w:val="single" w:sz="4" w:space="0" w:color="auto"/>
              <w:right w:val="single" w:sz="4" w:space="0" w:color="auto"/>
            </w:tcBorders>
            <w:shd w:val="clear" w:color="auto" w:fill="auto"/>
          </w:tcPr>
          <w:p w14:paraId="4498A894" w14:textId="4EB78B42" w:rsidR="00093677" w:rsidRPr="000B68F6" w:rsidRDefault="002E07D3" w:rsidP="00093677">
            <w:pPr>
              <w:jc w:val="center"/>
              <w:rPr>
                <w:color w:val="000000"/>
                <w:sz w:val="22"/>
                <w:szCs w:val="22"/>
              </w:rPr>
            </w:pPr>
            <w:r w:rsidRPr="000B68F6">
              <w:rPr>
                <w:color w:val="000000"/>
                <w:sz w:val="22"/>
                <w:szCs w:val="22"/>
              </w:rPr>
              <w:t>8,26</w:t>
            </w:r>
          </w:p>
        </w:tc>
      </w:tr>
    </w:tbl>
    <w:p w14:paraId="19AB413E" w14:textId="77777777" w:rsidR="00EB35F8" w:rsidRPr="000B68F6" w:rsidRDefault="00EB35F8" w:rsidP="00C22502">
      <w:pPr>
        <w:widowControl w:val="0"/>
        <w:spacing w:line="360" w:lineRule="auto"/>
        <w:ind w:right="13" w:firstLine="567"/>
        <w:jc w:val="both"/>
        <w:rPr>
          <w:sz w:val="26"/>
          <w:szCs w:val="26"/>
        </w:rPr>
        <w:sectPr w:rsidR="00EB35F8" w:rsidRPr="000B68F6" w:rsidSect="00501C52">
          <w:type w:val="nextColumn"/>
          <w:pgSz w:w="16838" w:h="11906" w:orient="landscape"/>
          <w:pgMar w:top="1134" w:right="567" w:bottom="1134" w:left="1134" w:header="709" w:footer="709" w:gutter="0"/>
          <w:cols w:space="708"/>
          <w:docGrid w:linePitch="360"/>
        </w:sectPr>
      </w:pPr>
    </w:p>
    <w:p w14:paraId="4F2508AD" w14:textId="77777777" w:rsidR="002B1CED" w:rsidRPr="000B68F6" w:rsidRDefault="002B1CED" w:rsidP="00C22502">
      <w:pPr>
        <w:pStyle w:val="21"/>
        <w:ind w:right="13"/>
        <w:jc w:val="both"/>
      </w:pPr>
      <w:bookmarkStart w:id="38" w:name="_Toc7451899"/>
      <w:bookmarkStart w:id="39" w:name="_Toc62629099"/>
      <w:bookmarkStart w:id="40" w:name="_Toc71120091"/>
      <w:bookmarkEnd w:id="27"/>
      <w:bookmarkEnd w:id="36"/>
      <w:bookmarkEnd w:id="37"/>
      <w:r w:rsidRPr="000B68F6">
        <w:lastRenderedPageBreak/>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8"/>
      <w:bookmarkEnd w:id="39"/>
      <w:bookmarkEnd w:id="40"/>
      <w:r w:rsidRPr="000B68F6">
        <w:t xml:space="preserve"> </w:t>
      </w:r>
    </w:p>
    <w:p w14:paraId="5ACAC6AA" w14:textId="77777777" w:rsidR="002B1CED" w:rsidRPr="000B68F6" w:rsidRDefault="002B1CED" w:rsidP="00C22502">
      <w:pPr>
        <w:widowControl w:val="0"/>
        <w:spacing w:line="360" w:lineRule="auto"/>
        <w:ind w:right="13" w:firstLine="567"/>
        <w:jc w:val="both"/>
        <w:rPr>
          <w:sz w:val="26"/>
          <w:szCs w:val="26"/>
        </w:rPr>
      </w:pPr>
      <w:r w:rsidRPr="000B68F6">
        <w:rPr>
          <w:sz w:val="26"/>
          <w:szCs w:val="26"/>
        </w:rPr>
        <w:t>Срок ввода в эксплуатацию оборудования приведен в разделе 1.2.2.</w:t>
      </w:r>
    </w:p>
    <w:p w14:paraId="30343E3A" w14:textId="77777777" w:rsidR="002B1CED" w:rsidRPr="000B68F6" w:rsidRDefault="002B1CED" w:rsidP="00C22502">
      <w:pPr>
        <w:widowControl w:val="0"/>
        <w:spacing w:line="360" w:lineRule="auto"/>
        <w:ind w:right="13" w:firstLine="567"/>
        <w:jc w:val="both"/>
        <w:rPr>
          <w:sz w:val="26"/>
          <w:szCs w:val="26"/>
        </w:rPr>
      </w:pPr>
      <w:r w:rsidRPr="000B68F6">
        <w:rPr>
          <w:sz w:val="26"/>
          <w:szCs w:val="26"/>
        </w:rPr>
        <w:t>Информация по году последнего освидетельствования при допуске к эксплуатации после ремонтов, году продления ресурса и мероприятия по продлению ресурса отсутствует.</w:t>
      </w:r>
    </w:p>
    <w:p w14:paraId="5F440212" w14:textId="77777777" w:rsidR="002B1CED" w:rsidRPr="000B68F6" w:rsidRDefault="002B1CED" w:rsidP="00C22502">
      <w:pPr>
        <w:pStyle w:val="21"/>
        <w:ind w:right="13"/>
        <w:jc w:val="both"/>
      </w:pPr>
      <w:bookmarkStart w:id="41" w:name="_Toc62629100"/>
      <w:bookmarkStart w:id="42" w:name="_Toc71120092"/>
      <w:r w:rsidRPr="000B68F6">
        <w:t>1.2.6.</w:t>
      </w:r>
      <w:r w:rsidRPr="000B68F6">
        <w:tab/>
        <w:t>Способы учета тепла, отпущенного в тепловые сети</w:t>
      </w:r>
      <w:bookmarkEnd w:id="41"/>
      <w:bookmarkEnd w:id="42"/>
    </w:p>
    <w:p w14:paraId="1D53727E" w14:textId="08714FF7" w:rsidR="002B1CED" w:rsidRPr="000B68F6" w:rsidRDefault="002B1CED" w:rsidP="00C22502">
      <w:pPr>
        <w:widowControl w:val="0"/>
        <w:spacing w:line="360" w:lineRule="auto"/>
        <w:ind w:right="13" w:firstLine="567"/>
        <w:jc w:val="both"/>
        <w:rPr>
          <w:sz w:val="26"/>
          <w:szCs w:val="26"/>
        </w:rPr>
      </w:pPr>
      <w:r w:rsidRPr="000B68F6">
        <w:rPr>
          <w:sz w:val="26"/>
          <w:szCs w:val="26"/>
        </w:rPr>
        <w:t>Данные по оснащению котельн</w:t>
      </w:r>
      <w:r w:rsidR="00706D5D" w:rsidRPr="000B68F6">
        <w:rPr>
          <w:sz w:val="26"/>
          <w:szCs w:val="26"/>
        </w:rPr>
        <w:t>ой</w:t>
      </w:r>
      <w:r w:rsidRPr="000B68F6">
        <w:rPr>
          <w:sz w:val="26"/>
          <w:szCs w:val="26"/>
        </w:rPr>
        <w:t xml:space="preserve"> приборами учета </w:t>
      </w:r>
      <w:r w:rsidR="007604A6" w:rsidRPr="000B68F6">
        <w:rPr>
          <w:sz w:val="26"/>
          <w:szCs w:val="26"/>
        </w:rPr>
        <w:t>представлены ниже</w:t>
      </w:r>
      <w:r w:rsidR="006824C8" w:rsidRPr="000B68F6">
        <w:rPr>
          <w:sz w:val="26"/>
          <w:szCs w:val="26"/>
        </w:rPr>
        <w:t>.</w:t>
      </w:r>
    </w:p>
    <w:tbl>
      <w:tblPr>
        <w:tblW w:w="5000" w:type="pct"/>
        <w:tblLook w:val="04A0" w:firstRow="1" w:lastRow="0" w:firstColumn="1" w:lastColumn="0" w:noHBand="0" w:noVBand="1"/>
      </w:tblPr>
      <w:tblGrid>
        <w:gridCol w:w="698"/>
        <w:gridCol w:w="2493"/>
        <w:gridCol w:w="1338"/>
        <w:gridCol w:w="1516"/>
        <w:gridCol w:w="1879"/>
        <w:gridCol w:w="897"/>
        <w:gridCol w:w="1374"/>
      </w:tblGrid>
      <w:tr w:rsidR="007604A6" w:rsidRPr="000B68F6" w14:paraId="3D2FD4F0" w14:textId="77777777" w:rsidTr="007604A6">
        <w:trPr>
          <w:trHeight w:val="278"/>
        </w:trPr>
        <w:tc>
          <w:tcPr>
            <w:tcW w:w="34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92EF48" w14:textId="77777777" w:rsidR="007604A6" w:rsidRPr="000B68F6" w:rsidRDefault="007604A6" w:rsidP="007604A6">
            <w:pPr>
              <w:jc w:val="center"/>
              <w:rPr>
                <w:color w:val="000000"/>
                <w:sz w:val="22"/>
                <w:szCs w:val="22"/>
              </w:rPr>
            </w:pPr>
            <w:r w:rsidRPr="000B68F6">
              <w:rPr>
                <w:color w:val="000000"/>
                <w:sz w:val="22"/>
                <w:szCs w:val="22"/>
              </w:rPr>
              <w:t>№п/п</w:t>
            </w:r>
          </w:p>
        </w:tc>
        <w:tc>
          <w:tcPr>
            <w:tcW w:w="121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F29D35" w14:textId="77777777" w:rsidR="007604A6" w:rsidRPr="000B68F6" w:rsidRDefault="007604A6" w:rsidP="007604A6">
            <w:pPr>
              <w:jc w:val="center"/>
              <w:rPr>
                <w:color w:val="000000"/>
                <w:sz w:val="22"/>
                <w:szCs w:val="22"/>
              </w:rPr>
            </w:pPr>
            <w:r w:rsidRPr="000B68F6">
              <w:rPr>
                <w:color w:val="000000"/>
                <w:sz w:val="22"/>
                <w:szCs w:val="22"/>
              </w:rPr>
              <w:t>Наименование котельной</w:t>
            </w:r>
          </w:p>
        </w:tc>
        <w:tc>
          <w:tcPr>
            <w:tcW w:w="654" w:type="pct"/>
            <w:tcBorders>
              <w:top w:val="single" w:sz="4" w:space="0" w:color="auto"/>
              <w:left w:val="nil"/>
              <w:bottom w:val="single" w:sz="4" w:space="0" w:color="auto"/>
              <w:right w:val="single" w:sz="4" w:space="0" w:color="auto"/>
            </w:tcBorders>
            <w:shd w:val="clear" w:color="auto" w:fill="auto"/>
            <w:noWrap/>
            <w:vAlign w:val="center"/>
            <w:hideMark/>
          </w:tcPr>
          <w:p w14:paraId="6085E46D" w14:textId="77777777" w:rsidR="007604A6" w:rsidRPr="000B68F6" w:rsidRDefault="007604A6" w:rsidP="007604A6">
            <w:pPr>
              <w:jc w:val="center"/>
              <w:rPr>
                <w:color w:val="000000"/>
                <w:sz w:val="22"/>
                <w:szCs w:val="22"/>
              </w:rPr>
            </w:pPr>
            <w:r w:rsidRPr="000B68F6">
              <w:rPr>
                <w:color w:val="000000"/>
                <w:sz w:val="22"/>
                <w:szCs w:val="22"/>
              </w:rPr>
              <w:t>Наличие ПУ</w:t>
            </w:r>
          </w:p>
        </w:tc>
        <w:tc>
          <w:tcPr>
            <w:tcW w:w="74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B991247" w14:textId="18C36BB4" w:rsidR="007604A6" w:rsidRPr="000B68F6" w:rsidRDefault="007604A6" w:rsidP="007604A6">
            <w:pPr>
              <w:jc w:val="center"/>
              <w:rPr>
                <w:color w:val="000000"/>
                <w:sz w:val="22"/>
                <w:szCs w:val="22"/>
              </w:rPr>
            </w:pPr>
            <w:r w:rsidRPr="000B68F6">
              <w:rPr>
                <w:color w:val="000000"/>
                <w:sz w:val="22"/>
                <w:szCs w:val="22"/>
              </w:rPr>
              <w:t>Марка теплосчетчика</w:t>
            </w:r>
          </w:p>
        </w:tc>
        <w:tc>
          <w:tcPr>
            <w:tcW w:w="918" w:type="pct"/>
            <w:tcBorders>
              <w:top w:val="single" w:sz="4" w:space="0" w:color="auto"/>
              <w:left w:val="nil"/>
              <w:bottom w:val="single" w:sz="4" w:space="0" w:color="auto"/>
              <w:right w:val="single" w:sz="4" w:space="0" w:color="auto"/>
            </w:tcBorders>
            <w:shd w:val="clear" w:color="auto" w:fill="auto"/>
            <w:noWrap/>
            <w:vAlign w:val="center"/>
            <w:hideMark/>
          </w:tcPr>
          <w:p w14:paraId="0A5ED7C2" w14:textId="77777777" w:rsidR="007604A6" w:rsidRPr="000B68F6" w:rsidRDefault="007604A6" w:rsidP="007604A6">
            <w:pPr>
              <w:jc w:val="center"/>
              <w:rPr>
                <w:color w:val="000000"/>
                <w:sz w:val="22"/>
                <w:szCs w:val="22"/>
              </w:rPr>
            </w:pPr>
            <w:r w:rsidRPr="000B68F6">
              <w:rPr>
                <w:color w:val="000000"/>
                <w:sz w:val="22"/>
                <w:szCs w:val="22"/>
              </w:rPr>
              <w:t>Рабочее состояние</w:t>
            </w:r>
          </w:p>
        </w:tc>
        <w:tc>
          <w:tcPr>
            <w:tcW w:w="1130" w:type="pct"/>
            <w:gridSpan w:val="2"/>
            <w:tcBorders>
              <w:top w:val="single" w:sz="4" w:space="0" w:color="auto"/>
              <w:left w:val="nil"/>
              <w:bottom w:val="single" w:sz="4" w:space="0" w:color="auto"/>
              <w:right w:val="single" w:sz="4" w:space="0" w:color="auto"/>
            </w:tcBorders>
            <w:shd w:val="clear" w:color="auto" w:fill="auto"/>
            <w:noWrap/>
            <w:vAlign w:val="center"/>
            <w:hideMark/>
          </w:tcPr>
          <w:p w14:paraId="7387D629" w14:textId="77777777" w:rsidR="007604A6" w:rsidRPr="000B68F6" w:rsidRDefault="007604A6" w:rsidP="007604A6">
            <w:pPr>
              <w:jc w:val="center"/>
              <w:rPr>
                <w:color w:val="000000"/>
                <w:sz w:val="22"/>
                <w:szCs w:val="22"/>
              </w:rPr>
            </w:pPr>
            <w:r w:rsidRPr="000B68F6">
              <w:rPr>
                <w:color w:val="000000"/>
                <w:sz w:val="22"/>
                <w:szCs w:val="22"/>
              </w:rPr>
              <w:t>Дата (период) поверки</w:t>
            </w:r>
          </w:p>
        </w:tc>
      </w:tr>
      <w:tr w:rsidR="007604A6" w:rsidRPr="000B68F6" w14:paraId="75CCE703" w14:textId="77777777" w:rsidTr="007604A6">
        <w:trPr>
          <w:trHeight w:val="300"/>
        </w:trPr>
        <w:tc>
          <w:tcPr>
            <w:tcW w:w="341" w:type="pct"/>
            <w:vMerge/>
            <w:tcBorders>
              <w:top w:val="single" w:sz="4" w:space="0" w:color="auto"/>
              <w:left w:val="single" w:sz="4" w:space="0" w:color="auto"/>
              <w:bottom w:val="single" w:sz="4" w:space="0" w:color="auto"/>
              <w:right w:val="single" w:sz="4" w:space="0" w:color="auto"/>
            </w:tcBorders>
            <w:vAlign w:val="center"/>
            <w:hideMark/>
          </w:tcPr>
          <w:p w14:paraId="6F08C058" w14:textId="77777777" w:rsidR="007604A6" w:rsidRPr="000B68F6" w:rsidRDefault="007604A6" w:rsidP="007604A6">
            <w:pPr>
              <w:jc w:val="center"/>
              <w:rPr>
                <w:color w:val="000000"/>
                <w:sz w:val="22"/>
                <w:szCs w:val="22"/>
              </w:rPr>
            </w:pPr>
          </w:p>
        </w:tc>
        <w:tc>
          <w:tcPr>
            <w:tcW w:w="1217" w:type="pct"/>
            <w:vMerge/>
            <w:tcBorders>
              <w:top w:val="single" w:sz="4" w:space="0" w:color="auto"/>
              <w:left w:val="single" w:sz="4" w:space="0" w:color="auto"/>
              <w:bottom w:val="single" w:sz="4" w:space="0" w:color="auto"/>
              <w:right w:val="single" w:sz="4" w:space="0" w:color="auto"/>
            </w:tcBorders>
            <w:vAlign w:val="center"/>
            <w:hideMark/>
          </w:tcPr>
          <w:p w14:paraId="3DC7E2E9" w14:textId="77777777" w:rsidR="007604A6" w:rsidRPr="000B68F6" w:rsidRDefault="007604A6" w:rsidP="007604A6">
            <w:pPr>
              <w:jc w:val="center"/>
              <w:rPr>
                <w:color w:val="000000"/>
                <w:sz w:val="22"/>
                <w:szCs w:val="22"/>
              </w:rPr>
            </w:pPr>
          </w:p>
        </w:tc>
        <w:tc>
          <w:tcPr>
            <w:tcW w:w="654" w:type="pct"/>
            <w:tcBorders>
              <w:top w:val="nil"/>
              <w:left w:val="nil"/>
              <w:bottom w:val="single" w:sz="4" w:space="0" w:color="auto"/>
              <w:right w:val="single" w:sz="4" w:space="0" w:color="auto"/>
            </w:tcBorders>
            <w:shd w:val="clear" w:color="auto" w:fill="auto"/>
            <w:noWrap/>
            <w:vAlign w:val="center"/>
            <w:hideMark/>
          </w:tcPr>
          <w:p w14:paraId="3858D0B3" w14:textId="77777777" w:rsidR="007604A6" w:rsidRPr="000B68F6" w:rsidRDefault="007604A6" w:rsidP="007604A6">
            <w:pPr>
              <w:jc w:val="center"/>
              <w:rPr>
                <w:color w:val="000000"/>
                <w:sz w:val="22"/>
                <w:szCs w:val="22"/>
              </w:rPr>
            </w:pPr>
            <w:r w:rsidRPr="000B68F6">
              <w:rPr>
                <w:color w:val="000000"/>
                <w:sz w:val="22"/>
                <w:szCs w:val="22"/>
              </w:rPr>
              <w:t>(да/нет)</w:t>
            </w:r>
          </w:p>
        </w:tc>
        <w:tc>
          <w:tcPr>
            <w:tcW w:w="741" w:type="pct"/>
            <w:vMerge/>
            <w:tcBorders>
              <w:top w:val="single" w:sz="4" w:space="0" w:color="auto"/>
              <w:left w:val="single" w:sz="4" w:space="0" w:color="auto"/>
              <w:bottom w:val="single" w:sz="4" w:space="0" w:color="auto"/>
              <w:right w:val="single" w:sz="4" w:space="0" w:color="auto"/>
            </w:tcBorders>
            <w:vAlign w:val="center"/>
            <w:hideMark/>
          </w:tcPr>
          <w:p w14:paraId="424B2484" w14:textId="77777777" w:rsidR="007604A6" w:rsidRPr="000B68F6" w:rsidRDefault="007604A6" w:rsidP="007604A6">
            <w:pPr>
              <w:jc w:val="center"/>
              <w:rPr>
                <w:color w:val="000000"/>
                <w:sz w:val="22"/>
                <w:szCs w:val="22"/>
              </w:rPr>
            </w:pPr>
          </w:p>
        </w:tc>
        <w:tc>
          <w:tcPr>
            <w:tcW w:w="918" w:type="pct"/>
            <w:tcBorders>
              <w:top w:val="nil"/>
              <w:left w:val="nil"/>
              <w:bottom w:val="single" w:sz="4" w:space="0" w:color="auto"/>
              <w:right w:val="single" w:sz="4" w:space="0" w:color="auto"/>
            </w:tcBorders>
            <w:shd w:val="clear" w:color="auto" w:fill="auto"/>
            <w:noWrap/>
            <w:vAlign w:val="center"/>
            <w:hideMark/>
          </w:tcPr>
          <w:p w14:paraId="57C4AC5A" w14:textId="77777777" w:rsidR="007604A6" w:rsidRPr="000B68F6" w:rsidRDefault="007604A6" w:rsidP="007604A6">
            <w:pPr>
              <w:jc w:val="center"/>
              <w:rPr>
                <w:color w:val="000000"/>
                <w:sz w:val="22"/>
                <w:szCs w:val="22"/>
              </w:rPr>
            </w:pPr>
            <w:r w:rsidRPr="000B68F6">
              <w:rPr>
                <w:color w:val="000000"/>
                <w:sz w:val="22"/>
                <w:szCs w:val="22"/>
              </w:rPr>
              <w:t>(да /нет)</w:t>
            </w:r>
          </w:p>
        </w:tc>
        <w:tc>
          <w:tcPr>
            <w:tcW w:w="438" w:type="pct"/>
            <w:tcBorders>
              <w:top w:val="nil"/>
              <w:left w:val="nil"/>
              <w:bottom w:val="single" w:sz="4" w:space="0" w:color="auto"/>
              <w:right w:val="single" w:sz="4" w:space="0" w:color="auto"/>
            </w:tcBorders>
            <w:shd w:val="clear" w:color="auto" w:fill="auto"/>
            <w:noWrap/>
            <w:vAlign w:val="center"/>
            <w:hideMark/>
          </w:tcPr>
          <w:p w14:paraId="2F14CEB7" w14:textId="77777777" w:rsidR="007604A6" w:rsidRPr="000B68F6" w:rsidRDefault="007604A6" w:rsidP="007604A6">
            <w:pPr>
              <w:jc w:val="center"/>
              <w:rPr>
                <w:color w:val="000000"/>
                <w:sz w:val="22"/>
                <w:szCs w:val="22"/>
              </w:rPr>
            </w:pPr>
            <w:r w:rsidRPr="000B68F6">
              <w:rPr>
                <w:color w:val="000000"/>
                <w:sz w:val="22"/>
                <w:szCs w:val="22"/>
              </w:rPr>
              <w:t>начало</w:t>
            </w:r>
          </w:p>
        </w:tc>
        <w:tc>
          <w:tcPr>
            <w:tcW w:w="692" w:type="pct"/>
            <w:tcBorders>
              <w:top w:val="nil"/>
              <w:left w:val="nil"/>
              <w:bottom w:val="single" w:sz="4" w:space="0" w:color="auto"/>
              <w:right w:val="single" w:sz="4" w:space="0" w:color="auto"/>
            </w:tcBorders>
            <w:shd w:val="clear" w:color="auto" w:fill="auto"/>
            <w:noWrap/>
            <w:vAlign w:val="center"/>
            <w:hideMark/>
          </w:tcPr>
          <w:p w14:paraId="4C4B0A09" w14:textId="77777777" w:rsidR="007604A6" w:rsidRPr="000B68F6" w:rsidRDefault="007604A6" w:rsidP="007604A6">
            <w:pPr>
              <w:jc w:val="center"/>
              <w:rPr>
                <w:color w:val="000000"/>
                <w:sz w:val="22"/>
                <w:szCs w:val="22"/>
              </w:rPr>
            </w:pPr>
            <w:r w:rsidRPr="000B68F6">
              <w:rPr>
                <w:color w:val="000000"/>
                <w:sz w:val="22"/>
                <w:szCs w:val="22"/>
              </w:rPr>
              <w:t>завершение</w:t>
            </w:r>
          </w:p>
        </w:tc>
      </w:tr>
      <w:tr w:rsidR="007604A6" w:rsidRPr="000B68F6" w14:paraId="0C37B4DF" w14:textId="77777777" w:rsidTr="007604A6">
        <w:trPr>
          <w:trHeight w:val="600"/>
        </w:trPr>
        <w:tc>
          <w:tcPr>
            <w:tcW w:w="341" w:type="pct"/>
            <w:tcBorders>
              <w:top w:val="nil"/>
              <w:left w:val="single" w:sz="4" w:space="0" w:color="auto"/>
              <w:bottom w:val="single" w:sz="4" w:space="0" w:color="auto"/>
              <w:right w:val="single" w:sz="4" w:space="0" w:color="auto"/>
            </w:tcBorders>
            <w:shd w:val="clear" w:color="auto" w:fill="auto"/>
            <w:noWrap/>
            <w:vAlign w:val="center"/>
            <w:hideMark/>
          </w:tcPr>
          <w:p w14:paraId="50C765EF" w14:textId="502295E5" w:rsidR="007604A6" w:rsidRPr="000B68F6" w:rsidRDefault="007604A6" w:rsidP="007604A6">
            <w:pPr>
              <w:jc w:val="center"/>
              <w:rPr>
                <w:color w:val="000000"/>
                <w:sz w:val="22"/>
                <w:szCs w:val="22"/>
              </w:rPr>
            </w:pPr>
            <w:r w:rsidRPr="000B68F6">
              <w:rPr>
                <w:color w:val="000000"/>
                <w:sz w:val="22"/>
                <w:szCs w:val="22"/>
              </w:rPr>
              <w:t>1</w:t>
            </w:r>
          </w:p>
        </w:tc>
        <w:tc>
          <w:tcPr>
            <w:tcW w:w="1217" w:type="pct"/>
            <w:tcBorders>
              <w:top w:val="nil"/>
              <w:left w:val="nil"/>
              <w:bottom w:val="single" w:sz="4" w:space="0" w:color="auto"/>
              <w:right w:val="single" w:sz="4" w:space="0" w:color="auto"/>
            </w:tcBorders>
            <w:shd w:val="clear" w:color="auto" w:fill="auto"/>
            <w:vAlign w:val="center"/>
            <w:hideMark/>
          </w:tcPr>
          <w:p w14:paraId="0C9E67CE" w14:textId="77777777" w:rsidR="007604A6" w:rsidRPr="000B68F6" w:rsidRDefault="007604A6" w:rsidP="007604A6">
            <w:pPr>
              <w:jc w:val="center"/>
              <w:rPr>
                <w:color w:val="000000"/>
                <w:sz w:val="22"/>
                <w:szCs w:val="22"/>
              </w:rPr>
            </w:pPr>
            <w:r w:rsidRPr="000B68F6">
              <w:rPr>
                <w:color w:val="000000"/>
                <w:sz w:val="22"/>
                <w:szCs w:val="22"/>
              </w:rPr>
              <w:t>котельная Слудка, с.Слудка, ул.Новоселов, д.8</w:t>
            </w:r>
          </w:p>
        </w:tc>
        <w:tc>
          <w:tcPr>
            <w:tcW w:w="654" w:type="pct"/>
            <w:tcBorders>
              <w:top w:val="nil"/>
              <w:left w:val="nil"/>
              <w:bottom w:val="single" w:sz="4" w:space="0" w:color="auto"/>
              <w:right w:val="single" w:sz="4" w:space="0" w:color="auto"/>
            </w:tcBorders>
            <w:shd w:val="clear" w:color="auto" w:fill="auto"/>
            <w:noWrap/>
            <w:vAlign w:val="center"/>
            <w:hideMark/>
          </w:tcPr>
          <w:p w14:paraId="3401057B" w14:textId="77777777" w:rsidR="007604A6" w:rsidRPr="000B68F6" w:rsidRDefault="007604A6" w:rsidP="007604A6">
            <w:pPr>
              <w:jc w:val="center"/>
              <w:rPr>
                <w:color w:val="000000"/>
                <w:sz w:val="22"/>
                <w:szCs w:val="22"/>
              </w:rPr>
            </w:pPr>
            <w:r w:rsidRPr="000B68F6">
              <w:rPr>
                <w:color w:val="000000"/>
                <w:sz w:val="22"/>
                <w:szCs w:val="22"/>
              </w:rPr>
              <w:t>да</w:t>
            </w:r>
          </w:p>
        </w:tc>
        <w:tc>
          <w:tcPr>
            <w:tcW w:w="741" w:type="pct"/>
            <w:tcBorders>
              <w:top w:val="nil"/>
              <w:left w:val="nil"/>
              <w:bottom w:val="single" w:sz="4" w:space="0" w:color="auto"/>
              <w:right w:val="single" w:sz="4" w:space="0" w:color="auto"/>
            </w:tcBorders>
            <w:shd w:val="clear" w:color="auto" w:fill="auto"/>
            <w:noWrap/>
            <w:vAlign w:val="center"/>
            <w:hideMark/>
          </w:tcPr>
          <w:p w14:paraId="263C09A4" w14:textId="77777777" w:rsidR="007604A6" w:rsidRPr="000B68F6" w:rsidRDefault="007604A6" w:rsidP="007604A6">
            <w:pPr>
              <w:jc w:val="center"/>
              <w:rPr>
                <w:color w:val="000000"/>
                <w:sz w:val="22"/>
                <w:szCs w:val="22"/>
              </w:rPr>
            </w:pPr>
            <w:r w:rsidRPr="000B68F6">
              <w:rPr>
                <w:color w:val="000000"/>
                <w:sz w:val="22"/>
                <w:szCs w:val="22"/>
              </w:rPr>
              <w:t>ТРСВ-034</w:t>
            </w:r>
          </w:p>
        </w:tc>
        <w:tc>
          <w:tcPr>
            <w:tcW w:w="918" w:type="pct"/>
            <w:tcBorders>
              <w:top w:val="nil"/>
              <w:left w:val="nil"/>
              <w:bottom w:val="single" w:sz="4" w:space="0" w:color="auto"/>
              <w:right w:val="single" w:sz="4" w:space="0" w:color="auto"/>
            </w:tcBorders>
            <w:shd w:val="clear" w:color="auto" w:fill="auto"/>
            <w:noWrap/>
            <w:vAlign w:val="center"/>
            <w:hideMark/>
          </w:tcPr>
          <w:p w14:paraId="684A96C4" w14:textId="77777777" w:rsidR="007604A6" w:rsidRPr="000B68F6" w:rsidRDefault="007604A6" w:rsidP="007604A6">
            <w:pPr>
              <w:jc w:val="center"/>
              <w:rPr>
                <w:color w:val="000000"/>
                <w:sz w:val="22"/>
                <w:szCs w:val="22"/>
              </w:rPr>
            </w:pPr>
            <w:r w:rsidRPr="000B68F6">
              <w:rPr>
                <w:color w:val="000000"/>
                <w:sz w:val="22"/>
                <w:szCs w:val="22"/>
              </w:rPr>
              <w:t>да</w:t>
            </w:r>
          </w:p>
        </w:tc>
        <w:tc>
          <w:tcPr>
            <w:tcW w:w="438" w:type="pct"/>
            <w:tcBorders>
              <w:top w:val="nil"/>
              <w:left w:val="nil"/>
              <w:bottom w:val="single" w:sz="4" w:space="0" w:color="auto"/>
              <w:right w:val="single" w:sz="4" w:space="0" w:color="auto"/>
            </w:tcBorders>
            <w:shd w:val="clear" w:color="auto" w:fill="auto"/>
            <w:noWrap/>
            <w:vAlign w:val="center"/>
            <w:hideMark/>
          </w:tcPr>
          <w:p w14:paraId="1086D444" w14:textId="77777777" w:rsidR="007604A6" w:rsidRPr="000B68F6" w:rsidRDefault="007604A6" w:rsidP="007604A6">
            <w:pPr>
              <w:jc w:val="center"/>
              <w:rPr>
                <w:color w:val="000000"/>
                <w:sz w:val="22"/>
                <w:szCs w:val="22"/>
              </w:rPr>
            </w:pPr>
            <w:r w:rsidRPr="000B68F6">
              <w:rPr>
                <w:color w:val="000000"/>
                <w:sz w:val="22"/>
                <w:szCs w:val="22"/>
              </w:rPr>
              <w:t>06.2020</w:t>
            </w:r>
          </w:p>
        </w:tc>
        <w:tc>
          <w:tcPr>
            <w:tcW w:w="692" w:type="pct"/>
            <w:tcBorders>
              <w:top w:val="nil"/>
              <w:left w:val="nil"/>
              <w:bottom w:val="single" w:sz="4" w:space="0" w:color="auto"/>
              <w:right w:val="single" w:sz="4" w:space="0" w:color="auto"/>
            </w:tcBorders>
            <w:shd w:val="clear" w:color="auto" w:fill="auto"/>
            <w:noWrap/>
            <w:vAlign w:val="center"/>
            <w:hideMark/>
          </w:tcPr>
          <w:p w14:paraId="1F8A003C" w14:textId="77777777" w:rsidR="007604A6" w:rsidRPr="000B68F6" w:rsidRDefault="007604A6" w:rsidP="007604A6">
            <w:pPr>
              <w:jc w:val="center"/>
              <w:rPr>
                <w:color w:val="000000"/>
                <w:sz w:val="22"/>
                <w:szCs w:val="22"/>
              </w:rPr>
            </w:pPr>
            <w:r w:rsidRPr="000B68F6">
              <w:rPr>
                <w:color w:val="000000"/>
                <w:sz w:val="22"/>
                <w:szCs w:val="22"/>
              </w:rPr>
              <w:t>06.2024</w:t>
            </w:r>
          </w:p>
        </w:tc>
      </w:tr>
    </w:tbl>
    <w:p w14:paraId="19E40E9E" w14:textId="77777777" w:rsidR="007604A6" w:rsidRPr="000B68F6" w:rsidRDefault="007604A6" w:rsidP="00C22502">
      <w:pPr>
        <w:widowControl w:val="0"/>
        <w:spacing w:line="360" w:lineRule="auto"/>
        <w:ind w:right="13" w:firstLine="567"/>
        <w:jc w:val="both"/>
        <w:rPr>
          <w:sz w:val="26"/>
          <w:szCs w:val="26"/>
        </w:rPr>
      </w:pPr>
    </w:p>
    <w:p w14:paraId="72343509" w14:textId="77777777" w:rsidR="002B1CED" w:rsidRPr="000B68F6" w:rsidRDefault="002B1CED" w:rsidP="00C22502">
      <w:pPr>
        <w:pStyle w:val="21"/>
        <w:ind w:right="13"/>
        <w:jc w:val="both"/>
      </w:pPr>
      <w:bookmarkStart w:id="43" w:name="_Toc62629101"/>
      <w:bookmarkStart w:id="44" w:name="_Toc71120093"/>
      <w:r w:rsidRPr="000B68F6">
        <w:t>1.2.7.</w:t>
      </w:r>
      <w:r w:rsidRPr="000B68F6">
        <w:tab/>
        <w:t>Статистика отказов и восстановлений оборудования источника тепловой энергии</w:t>
      </w:r>
      <w:bookmarkEnd w:id="43"/>
      <w:bookmarkEnd w:id="44"/>
    </w:p>
    <w:p w14:paraId="1C902AF4" w14:textId="79DBF82E" w:rsidR="006824C8" w:rsidRPr="000B68F6" w:rsidRDefault="006824C8" w:rsidP="00C22502">
      <w:pPr>
        <w:widowControl w:val="0"/>
        <w:spacing w:line="360" w:lineRule="auto"/>
        <w:ind w:right="13" w:firstLine="567"/>
        <w:jc w:val="both"/>
        <w:rPr>
          <w:sz w:val="26"/>
          <w:szCs w:val="26"/>
        </w:rPr>
      </w:pPr>
      <w:r w:rsidRPr="000B68F6">
        <w:rPr>
          <w:sz w:val="26"/>
          <w:szCs w:val="26"/>
        </w:rPr>
        <w:t>Отказы на котельн</w:t>
      </w:r>
      <w:r w:rsidR="00706D5D" w:rsidRPr="000B68F6">
        <w:rPr>
          <w:sz w:val="26"/>
          <w:szCs w:val="26"/>
        </w:rPr>
        <w:t>ой</w:t>
      </w:r>
      <w:r w:rsidRPr="000B68F6">
        <w:rPr>
          <w:sz w:val="26"/>
          <w:szCs w:val="26"/>
        </w:rPr>
        <w:t xml:space="preserve"> отсутствуют</w:t>
      </w:r>
      <w:r w:rsidR="002B1CED" w:rsidRPr="000B68F6">
        <w:rPr>
          <w:sz w:val="26"/>
          <w:szCs w:val="26"/>
        </w:rPr>
        <w:t>.</w:t>
      </w:r>
    </w:p>
    <w:p w14:paraId="47E2AFB4" w14:textId="77777777" w:rsidR="002B1CED" w:rsidRPr="000B68F6" w:rsidRDefault="002B1CED" w:rsidP="00C22502">
      <w:pPr>
        <w:pStyle w:val="21"/>
        <w:ind w:right="13"/>
        <w:jc w:val="both"/>
      </w:pPr>
      <w:bookmarkStart w:id="45" w:name="_Toc7451904"/>
      <w:bookmarkStart w:id="46" w:name="_Toc62629102"/>
      <w:bookmarkStart w:id="47" w:name="_Toc71120094"/>
      <w:r w:rsidRPr="000B68F6">
        <w:t>1.2.8. Предписания надзорных органов по запрещению дальнейшей эксплуатации источников тепловой энергии</w:t>
      </w:r>
      <w:bookmarkEnd w:id="45"/>
      <w:bookmarkEnd w:id="46"/>
      <w:bookmarkEnd w:id="47"/>
    </w:p>
    <w:p w14:paraId="5E7B6A33" w14:textId="4A8548ED" w:rsidR="002B1CED" w:rsidRPr="000B68F6" w:rsidRDefault="002B1CED" w:rsidP="00C22502">
      <w:pPr>
        <w:widowControl w:val="0"/>
        <w:spacing w:line="360" w:lineRule="auto"/>
        <w:ind w:right="13" w:firstLine="567"/>
        <w:jc w:val="both"/>
        <w:rPr>
          <w:sz w:val="26"/>
          <w:szCs w:val="26"/>
        </w:rPr>
      </w:pPr>
      <w:r w:rsidRPr="000B68F6">
        <w:rPr>
          <w:sz w:val="26"/>
          <w:szCs w:val="26"/>
        </w:rPr>
        <w:t>Предписания по запрещению дальнейшей эксплуатации источников тепловой энергии, функционирующих на территории СП «</w:t>
      </w:r>
      <w:r w:rsidR="00D7373E" w:rsidRPr="000B68F6">
        <w:rPr>
          <w:sz w:val="26"/>
          <w:szCs w:val="26"/>
        </w:rPr>
        <w:t>Слудка</w:t>
      </w:r>
      <w:r w:rsidRPr="000B68F6">
        <w:rPr>
          <w:sz w:val="26"/>
          <w:szCs w:val="26"/>
        </w:rPr>
        <w:t>», надзорными органами не выдавались.</w:t>
      </w:r>
    </w:p>
    <w:p w14:paraId="3FA61040" w14:textId="77777777" w:rsidR="002B1CED" w:rsidRPr="000B68F6" w:rsidRDefault="002B1CED" w:rsidP="00C22502">
      <w:pPr>
        <w:pStyle w:val="21"/>
        <w:ind w:right="13"/>
        <w:jc w:val="both"/>
      </w:pPr>
      <w:bookmarkStart w:id="48" w:name="_Toc7451905"/>
      <w:bookmarkStart w:id="49" w:name="_Toc62629103"/>
      <w:bookmarkStart w:id="50" w:name="_Toc71120095"/>
      <w:r w:rsidRPr="000B68F6">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8"/>
      <w:bookmarkEnd w:id="49"/>
      <w:bookmarkEnd w:id="50"/>
    </w:p>
    <w:p w14:paraId="60CA4C67" w14:textId="4CAB5F59" w:rsidR="002B1CED" w:rsidRPr="000B68F6" w:rsidRDefault="002B1CED" w:rsidP="00C22502">
      <w:pPr>
        <w:widowControl w:val="0"/>
        <w:spacing w:line="360" w:lineRule="auto"/>
        <w:ind w:right="13" w:firstLine="567"/>
        <w:jc w:val="both"/>
        <w:rPr>
          <w:sz w:val="26"/>
          <w:szCs w:val="26"/>
        </w:rPr>
      </w:pPr>
      <w:r w:rsidRPr="000B68F6">
        <w:rPr>
          <w:sz w:val="26"/>
          <w:szCs w:val="26"/>
        </w:rPr>
        <w:t>На территории СП «</w:t>
      </w:r>
      <w:r w:rsidR="00D7373E" w:rsidRPr="000B68F6">
        <w:rPr>
          <w:sz w:val="26"/>
          <w:szCs w:val="26"/>
        </w:rPr>
        <w:t>Слудка</w:t>
      </w:r>
      <w:r w:rsidRPr="000B68F6">
        <w:rPr>
          <w:sz w:val="26"/>
          <w:szCs w:val="26"/>
        </w:rPr>
        <w:t>» отсутствуют источники с комбинированной выработкой тепловой и электрической мощностью, которые отнесены к объектам, электрическая мощность которых поставляется в вынужденном режиме.</w:t>
      </w:r>
    </w:p>
    <w:p w14:paraId="4BE1ED80" w14:textId="77777777" w:rsidR="002B1CED" w:rsidRPr="000B68F6" w:rsidRDefault="002B1CED" w:rsidP="00C22502">
      <w:pPr>
        <w:widowControl w:val="0"/>
        <w:autoSpaceDE w:val="0"/>
        <w:autoSpaceDN w:val="0"/>
        <w:adjustRightInd w:val="0"/>
        <w:spacing w:before="74"/>
        <w:ind w:left="930" w:right="13"/>
        <w:rPr>
          <w:b/>
          <w:bCs/>
          <w:w w:val="99"/>
          <w:sz w:val="26"/>
          <w:szCs w:val="26"/>
        </w:rPr>
      </w:pPr>
    </w:p>
    <w:p w14:paraId="355C9CAF" w14:textId="3A4FBADF" w:rsidR="002B1CED" w:rsidRPr="000B68F6" w:rsidRDefault="002B1CED" w:rsidP="00C22502">
      <w:pPr>
        <w:widowControl w:val="0"/>
        <w:autoSpaceDE w:val="0"/>
        <w:autoSpaceDN w:val="0"/>
        <w:adjustRightInd w:val="0"/>
        <w:spacing w:before="74"/>
        <w:ind w:left="930" w:right="13"/>
        <w:rPr>
          <w:b/>
          <w:bCs/>
          <w:w w:val="99"/>
          <w:sz w:val="26"/>
          <w:szCs w:val="26"/>
        </w:rPr>
      </w:pPr>
    </w:p>
    <w:p w14:paraId="1FC0C82B" w14:textId="41CBD437" w:rsidR="00C22502" w:rsidRPr="000B68F6" w:rsidRDefault="00C22502" w:rsidP="00C22502">
      <w:pPr>
        <w:widowControl w:val="0"/>
        <w:autoSpaceDE w:val="0"/>
        <w:autoSpaceDN w:val="0"/>
        <w:adjustRightInd w:val="0"/>
        <w:spacing w:before="74"/>
        <w:ind w:left="930" w:right="13"/>
        <w:rPr>
          <w:b/>
          <w:bCs/>
          <w:w w:val="99"/>
          <w:sz w:val="26"/>
          <w:szCs w:val="26"/>
        </w:rPr>
      </w:pPr>
    </w:p>
    <w:p w14:paraId="43991D78" w14:textId="548BBB29" w:rsidR="00C22502" w:rsidRPr="000B68F6" w:rsidRDefault="00C22502" w:rsidP="00C22502">
      <w:pPr>
        <w:widowControl w:val="0"/>
        <w:autoSpaceDE w:val="0"/>
        <w:autoSpaceDN w:val="0"/>
        <w:adjustRightInd w:val="0"/>
        <w:spacing w:before="74"/>
        <w:ind w:left="930" w:right="13"/>
        <w:rPr>
          <w:b/>
          <w:bCs/>
          <w:w w:val="99"/>
          <w:sz w:val="26"/>
          <w:szCs w:val="26"/>
        </w:rPr>
      </w:pPr>
    </w:p>
    <w:p w14:paraId="44BC5D84" w14:textId="77777777" w:rsidR="002B1CED" w:rsidRPr="000B68F6" w:rsidRDefault="002B1CED" w:rsidP="00C22502">
      <w:pPr>
        <w:pStyle w:val="21"/>
        <w:ind w:right="13"/>
        <w:jc w:val="both"/>
      </w:pPr>
      <w:bookmarkStart w:id="51" w:name="_Toc62629104"/>
      <w:bookmarkStart w:id="52" w:name="_Toc71120096"/>
      <w:r w:rsidRPr="000B68F6">
        <w:lastRenderedPageBreak/>
        <w:t>1.3. Тепловые сети, сооружения на них</w:t>
      </w:r>
      <w:bookmarkEnd w:id="51"/>
      <w:bookmarkEnd w:id="52"/>
      <w:r w:rsidRPr="000B68F6">
        <w:t xml:space="preserve"> </w:t>
      </w:r>
    </w:p>
    <w:p w14:paraId="095C7822" w14:textId="77777777" w:rsidR="002B1CED" w:rsidRPr="000B68F6" w:rsidRDefault="002B1CED" w:rsidP="00C22502">
      <w:pPr>
        <w:widowControl w:val="0"/>
        <w:autoSpaceDE w:val="0"/>
        <w:autoSpaceDN w:val="0"/>
        <w:adjustRightInd w:val="0"/>
        <w:spacing w:before="1" w:line="120" w:lineRule="exact"/>
        <w:ind w:right="13"/>
        <w:rPr>
          <w:sz w:val="12"/>
          <w:szCs w:val="12"/>
        </w:rPr>
      </w:pPr>
    </w:p>
    <w:p w14:paraId="3B796866" w14:textId="77777777" w:rsidR="002B1CED" w:rsidRPr="000B68F6" w:rsidRDefault="002B1CED" w:rsidP="00C22502">
      <w:pPr>
        <w:pStyle w:val="21"/>
        <w:ind w:right="13"/>
        <w:jc w:val="both"/>
      </w:pPr>
      <w:bookmarkStart w:id="53" w:name="_Toc62629105"/>
      <w:bookmarkStart w:id="54" w:name="_Toc71120097"/>
      <w:bookmarkStart w:id="55" w:name="_Hlk34484603"/>
      <w:r w:rsidRPr="000B68F6">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53"/>
      <w:bookmarkEnd w:id="54"/>
    </w:p>
    <w:bookmarkEnd w:id="55"/>
    <w:p w14:paraId="5E6C6C48" w14:textId="2A7D7F30" w:rsidR="002B1CED" w:rsidRPr="000B68F6" w:rsidRDefault="006824C8" w:rsidP="00C22502">
      <w:pPr>
        <w:widowControl w:val="0"/>
        <w:spacing w:line="360" w:lineRule="auto"/>
        <w:ind w:right="13" w:firstLine="567"/>
        <w:jc w:val="both"/>
        <w:rPr>
          <w:sz w:val="26"/>
          <w:szCs w:val="26"/>
        </w:rPr>
      </w:pPr>
      <w:r w:rsidRPr="000B68F6">
        <w:rPr>
          <w:sz w:val="26"/>
          <w:szCs w:val="26"/>
        </w:rPr>
        <w:t xml:space="preserve">Теплоснабжение потребителей тепловой энергии с.п </w:t>
      </w:r>
      <w:r w:rsidR="00D7373E" w:rsidRPr="000B68F6">
        <w:rPr>
          <w:sz w:val="26"/>
          <w:szCs w:val="26"/>
        </w:rPr>
        <w:t>Слудка</w:t>
      </w:r>
      <w:r w:rsidRPr="000B68F6">
        <w:rPr>
          <w:sz w:val="26"/>
          <w:szCs w:val="26"/>
        </w:rPr>
        <w:t xml:space="preserve"> осуществляется от Котельн</w:t>
      </w:r>
      <w:r w:rsidR="00706D5D" w:rsidRPr="000B68F6">
        <w:rPr>
          <w:sz w:val="26"/>
          <w:szCs w:val="26"/>
        </w:rPr>
        <w:t>ой</w:t>
      </w:r>
      <w:r w:rsidRPr="000B68F6">
        <w:rPr>
          <w:sz w:val="26"/>
          <w:szCs w:val="26"/>
        </w:rPr>
        <w:t xml:space="preserve"> </w:t>
      </w:r>
      <w:r w:rsidR="001447A0" w:rsidRPr="000B68F6">
        <w:rPr>
          <w:sz w:val="26"/>
          <w:szCs w:val="26"/>
        </w:rPr>
        <w:t>«</w:t>
      </w:r>
      <w:r w:rsidR="00D7373E" w:rsidRPr="000B68F6">
        <w:rPr>
          <w:sz w:val="26"/>
          <w:szCs w:val="26"/>
        </w:rPr>
        <w:t>Слудка</w:t>
      </w:r>
      <w:r w:rsidRPr="000B68F6">
        <w:rPr>
          <w:sz w:val="26"/>
          <w:szCs w:val="26"/>
        </w:rPr>
        <w:t xml:space="preserve">». </w:t>
      </w:r>
      <w:r w:rsidR="00873460" w:rsidRPr="000B68F6">
        <w:rPr>
          <w:sz w:val="26"/>
          <w:szCs w:val="26"/>
        </w:rPr>
        <w:t xml:space="preserve">Прокладка трубопроводов осуществляется как подземным, так и надземным способами. Подземная прокладка трубопроводов тепловых сетей осуществляется в непроходных каналах, а также тех подпольях. Тепловая изоляция выполнена из минеральной ваты и рубероида. Суммарная протяженность тепловых сетей составляет </w:t>
      </w:r>
      <w:r w:rsidR="007F440C" w:rsidRPr="000B68F6">
        <w:rPr>
          <w:sz w:val="26"/>
          <w:szCs w:val="26"/>
        </w:rPr>
        <w:t>1,0212</w:t>
      </w:r>
      <w:r w:rsidR="00873460" w:rsidRPr="000B68F6">
        <w:rPr>
          <w:sz w:val="26"/>
          <w:szCs w:val="26"/>
        </w:rPr>
        <w:t xml:space="preserve"> км</w:t>
      </w:r>
      <w:r w:rsidRPr="000B68F6">
        <w:rPr>
          <w:sz w:val="26"/>
          <w:szCs w:val="26"/>
        </w:rPr>
        <w:t>.</w:t>
      </w:r>
    </w:p>
    <w:p w14:paraId="00830191" w14:textId="77777777" w:rsidR="002B1CED" w:rsidRPr="000B68F6" w:rsidRDefault="002B1CED" w:rsidP="00C22502">
      <w:pPr>
        <w:pStyle w:val="21"/>
        <w:ind w:right="13"/>
        <w:jc w:val="both"/>
      </w:pPr>
      <w:bookmarkStart w:id="56" w:name="_Toc62629106"/>
      <w:bookmarkStart w:id="57" w:name="_Toc71120098"/>
      <w:bookmarkStart w:id="58" w:name="_Hlk34484981"/>
      <w:r w:rsidRPr="000B68F6">
        <w:t>1.3.2. Карты, схемы тепловых сетей в зонах действия источников тепловой энергии в электронной форме и (или) на бумажном носителе</w:t>
      </w:r>
      <w:bookmarkEnd w:id="56"/>
      <w:bookmarkEnd w:id="57"/>
    </w:p>
    <w:p w14:paraId="3CDFD15F" w14:textId="16B16021" w:rsidR="002B1CED" w:rsidRPr="000B68F6" w:rsidRDefault="002B1CED" w:rsidP="00C22502">
      <w:pPr>
        <w:widowControl w:val="0"/>
        <w:spacing w:line="360" w:lineRule="auto"/>
        <w:ind w:right="13" w:firstLine="567"/>
        <w:jc w:val="both"/>
        <w:rPr>
          <w:sz w:val="26"/>
          <w:szCs w:val="26"/>
        </w:rPr>
      </w:pPr>
      <w:r w:rsidRPr="000B68F6">
        <w:rPr>
          <w:sz w:val="26"/>
          <w:szCs w:val="26"/>
        </w:rPr>
        <w:t>Схемы тепловых сетей СП «</w:t>
      </w:r>
      <w:r w:rsidR="00D7373E" w:rsidRPr="000B68F6">
        <w:rPr>
          <w:sz w:val="26"/>
          <w:szCs w:val="26"/>
        </w:rPr>
        <w:t>Слудка</w:t>
      </w:r>
      <w:r w:rsidRPr="000B68F6">
        <w:rPr>
          <w:sz w:val="26"/>
          <w:szCs w:val="26"/>
        </w:rPr>
        <w:t>» приложены к актуализированной схеме теплоснабжения.</w:t>
      </w:r>
    </w:p>
    <w:p w14:paraId="716FFE1B" w14:textId="77777777" w:rsidR="002B1CED" w:rsidRPr="000B68F6" w:rsidRDefault="002B1CED" w:rsidP="00C22502">
      <w:pPr>
        <w:pStyle w:val="21"/>
        <w:ind w:right="13"/>
        <w:jc w:val="both"/>
      </w:pPr>
      <w:bookmarkStart w:id="59" w:name="_Toc62629107"/>
      <w:bookmarkStart w:id="60" w:name="_Toc71120099"/>
      <w:bookmarkStart w:id="61" w:name="_Hlk34485086"/>
      <w:bookmarkEnd w:id="58"/>
      <w:r w:rsidRPr="000B68F6">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59"/>
      <w:bookmarkEnd w:id="60"/>
    </w:p>
    <w:bookmarkEnd w:id="61"/>
    <w:p w14:paraId="3B142C75" w14:textId="7688939D" w:rsidR="006824C8" w:rsidRPr="000B68F6" w:rsidRDefault="002B1CED" w:rsidP="00873460">
      <w:pPr>
        <w:widowControl w:val="0"/>
        <w:spacing w:line="360" w:lineRule="auto"/>
        <w:ind w:right="13" w:firstLine="567"/>
        <w:jc w:val="both"/>
        <w:rPr>
          <w:sz w:val="26"/>
          <w:szCs w:val="26"/>
        </w:rPr>
      </w:pPr>
      <w:r w:rsidRPr="000B68F6">
        <w:rPr>
          <w:sz w:val="26"/>
          <w:szCs w:val="26"/>
        </w:rPr>
        <w:t>В таблицах ниже представлена характеристика тепловых сетей СП «</w:t>
      </w:r>
      <w:r w:rsidR="00D7373E" w:rsidRPr="000B68F6">
        <w:rPr>
          <w:sz w:val="26"/>
          <w:szCs w:val="26"/>
        </w:rPr>
        <w:t>Слудка</w:t>
      </w:r>
      <w:r w:rsidRPr="000B68F6">
        <w:rPr>
          <w:sz w:val="26"/>
          <w:szCs w:val="26"/>
        </w:rPr>
        <w:t>»</w:t>
      </w:r>
      <w:r w:rsidR="006824C8" w:rsidRPr="000B68F6">
        <w:t xml:space="preserve">. </w:t>
      </w:r>
      <w:r w:rsidR="006824C8" w:rsidRPr="000B68F6">
        <w:rPr>
          <w:sz w:val="26"/>
          <w:szCs w:val="26"/>
        </w:rPr>
        <w:t>Назначение всех участков трубопровода – отопление.</w:t>
      </w:r>
    </w:p>
    <w:p w14:paraId="22EE0B3B" w14:textId="0BCF04DE" w:rsidR="006824C8" w:rsidRPr="000B68F6" w:rsidRDefault="006824C8" w:rsidP="00C22502">
      <w:pPr>
        <w:widowControl w:val="0"/>
        <w:autoSpaceDE w:val="0"/>
        <w:autoSpaceDN w:val="0"/>
        <w:adjustRightInd w:val="0"/>
        <w:spacing w:before="6"/>
        <w:ind w:left="930" w:right="13"/>
        <w:rPr>
          <w:sz w:val="26"/>
          <w:szCs w:val="26"/>
        </w:rPr>
      </w:pPr>
    </w:p>
    <w:p w14:paraId="1FFA6AA1" w14:textId="76F4142B" w:rsidR="006824C8" w:rsidRPr="000B68F6" w:rsidRDefault="006824C8" w:rsidP="00C22502">
      <w:pPr>
        <w:widowControl w:val="0"/>
        <w:autoSpaceDE w:val="0"/>
        <w:autoSpaceDN w:val="0"/>
        <w:adjustRightInd w:val="0"/>
        <w:spacing w:before="6"/>
        <w:ind w:left="930" w:right="13"/>
        <w:rPr>
          <w:sz w:val="26"/>
          <w:szCs w:val="26"/>
        </w:rPr>
      </w:pPr>
    </w:p>
    <w:p w14:paraId="0CB6A173" w14:textId="5841869F" w:rsidR="006824C8" w:rsidRPr="000B68F6" w:rsidRDefault="006824C8" w:rsidP="00C22502">
      <w:pPr>
        <w:widowControl w:val="0"/>
        <w:autoSpaceDE w:val="0"/>
        <w:autoSpaceDN w:val="0"/>
        <w:adjustRightInd w:val="0"/>
        <w:spacing w:before="6"/>
        <w:ind w:left="930" w:right="13"/>
        <w:rPr>
          <w:sz w:val="26"/>
          <w:szCs w:val="26"/>
        </w:rPr>
      </w:pPr>
    </w:p>
    <w:p w14:paraId="64D66005" w14:textId="4071D192" w:rsidR="006824C8" w:rsidRPr="000B68F6" w:rsidRDefault="006824C8" w:rsidP="00C22502">
      <w:pPr>
        <w:widowControl w:val="0"/>
        <w:autoSpaceDE w:val="0"/>
        <w:autoSpaceDN w:val="0"/>
        <w:adjustRightInd w:val="0"/>
        <w:spacing w:before="6"/>
        <w:ind w:left="930" w:right="13"/>
        <w:rPr>
          <w:sz w:val="26"/>
          <w:szCs w:val="26"/>
        </w:rPr>
      </w:pPr>
    </w:p>
    <w:p w14:paraId="6981B031" w14:textId="09671181" w:rsidR="006824C8" w:rsidRPr="000B68F6" w:rsidRDefault="006824C8" w:rsidP="00C22502">
      <w:pPr>
        <w:widowControl w:val="0"/>
        <w:autoSpaceDE w:val="0"/>
        <w:autoSpaceDN w:val="0"/>
        <w:adjustRightInd w:val="0"/>
        <w:spacing w:before="6"/>
        <w:ind w:left="930" w:right="13"/>
        <w:rPr>
          <w:sz w:val="26"/>
          <w:szCs w:val="26"/>
        </w:rPr>
      </w:pPr>
    </w:p>
    <w:p w14:paraId="52174659" w14:textId="09AD5C55" w:rsidR="006824C8" w:rsidRPr="000B68F6" w:rsidRDefault="006824C8" w:rsidP="00C22502">
      <w:pPr>
        <w:widowControl w:val="0"/>
        <w:autoSpaceDE w:val="0"/>
        <w:autoSpaceDN w:val="0"/>
        <w:adjustRightInd w:val="0"/>
        <w:spacing w:before="6"/>
        <w:ind w:left="930" w:right="13"/>
        <w:rPr>
          <w:sz w:val="26"/>
          <w:szCs w:val="26"/>
        </w:rPr>
      </w:pPr>
    </w:p>
    <w:p w14:paraId="5ABBD47C" w14:textId="68B3BC16" w:rsidR="006824C8" w:rsidRPr="000B68F6" w:rsidRDefault="006824C8" w:rsidP="00C22502">
      <w:pPr>
        <w:widowControl w:val="0"/>
        <w:autoSpaceDE w:val="0"/>
        <w:autoSpaceDN w:val="0"/>
        <w:adjustRightInd w:val="0"/>
        <w:spacing w:before="6"/>
        <w:ind w:left="930" w:right="13"/>
        <w:rPr>
          <w:sz w:val="26"/>
          <w:szCs w:val="26"/>
        </w:rPr>
      </w:pPr>
    </w:p>
    <w:p w14:paraId="52437C3F" w14:textId="3B6B68F3" w:rsidR="006824C8" w:rsidRPr="000B68F6" w:rsidRDefault="006824C8" w:rsidP="00C22502">
      <w:pPr>
        <w:widowControl w:val="0"/>
        <w:autoSpaceDE w:val="0"/>
        <w:autoSpaceDN w:val="0"/>
        <w:adjustRightInd w:val="0"/>
        <w:spacing w:before="6"/>
        <w:ind w:left="930" w:right="13"/>
        <w:rPr>
          <w:sz w:val="26"/>
          <w:szCs w:val="26"/>
        </w:rPr>
      </w:pPr>
    </w:p>
    <w:p w14:paraId="22A5F7E3" w14:textId="27205171" w:rsidR="006824C8" w:rsidRPr="000B68F6" w:rsidRDefault="006824C8" w:rsidP="00C22502">
      <w:pPr>
        <w:widowControl w:val="0"/>
        <w:autoSpaceDE w:val="0"/>
        <w:autoSpaceDN w:val="0"/>
        <w:adjustRightInd w:val="0"/>
        <w:spacing w:before="6"/>
        <w:ind w:left="930" w:right="13"/>
        <w:rPr>
          <w:sz w:val="26"/>
          <w:szCs w:val="26"/>
        </w:rPr>
      </w:pPr>
    </w:p>
    <w:p w14:paraId="1DE11FB7" w14:textId="285CAD09" w:rsidR="006824C8" w:rsidRPr="000B68F6" w:rsidRDefault="006824C8" w:rsidP="00C22502">
      <w:pPr>
        <w:widowControl w:val="0"/>
        <w:autoSpaceDE w:val="0"/>
        <w:autoSpaceDN w:val="0"/>
        <w:adjustRightInd w:val="0"/>
        <w:spacing w:before="6"/>
        <w:ind w:left="930" w:right="13"/>
        <w:rPr>
          <w:sz w:val="26"/>
          <w:szCs w:val="26"/>
        </w:rPr>
      </w:pPr>
    </w:p>
    <w:p w14:paraId="0667049F" w14:textId="78EB03DE" w:rsidR="006824C8" w:rsidRPr="000B68F6" w:rsidRDefault="006824C8" w:rsidP="00C22502">
      <w:pPr>
        <w:widowControl w:val="0"/>
        <w:autoSpaceDE w:val="0"/>
        <w:autoSpaceDN w:val="0"/>
        <w:adjustRightInd w:val="0"/>
        <w:spacing w:before="6"/>
        <w:ind w:left="930" w:right="13"/>
        <w:rPr>
          <w:sz w:val="26"/>
          <w:szCs w:val="26"/>
        </w:rPr>
      </w:pPr>
    </w:p>
    <w:p w14:paraId="6B0054A8" w14:textId="534A8D27" w:rsidR="006824C8" w:rsidRPr="000B68F6" w:rsidRDefault="006824C8" w:rsidP="00C22502">
      <w:pPr>
        <w:widowControl w:val="0"/>
        <w:autoSpaceDE w:val="0"/>
        <w:autoSpaceDN w:val="0"/>
        <w:adjustRightInd w:val="0"/>
        <w:spacing w:before="6"/>
        <w:ind w:left="930" w:right="13"/>
        <w:rPr>
          <w:sz w:val="26"/>
          <w:szCs w:val="26"/>
        </w:rPr>
      </w:pPr>
    </w:p>
    <w:p w14:paraId="6E15F857" w14:textId="31EA26BC" w:rsidR="006824C8" w:rsidRPr="000B68F6" w:rsidRDefault="006824C8" w:rsidP="00C22502">
      <w:pPr>
        <w:widowControl w:val="0"/>
        <w:autoSpaceDE w:val="0"/>
        <w:autoSpaceDN w:val="0"/>
        <w:adjustRightInd w:val="0"/>
        <w:spacing w:before="6"/>
        <w:ind w:left="930" w:right="13"/>
        <w:rPr>
          <w:sz w:val="26"/>
          <w:szCs w:val="26"/>
        </w:rPr>
      </w:pPr>
    </w:p>
    <w:p w14:paraId="7EDCB902" w14:textId="48623D1C" w:rsidR="006824C8" w:rsidRPr="000B68F6" w:rsidRDefault="006824C8" w:rsidP="00C22502">
      <w:pPr>
        <w:widowControl w:val="0"/>
        <w:autoSpaceDE w:val="0"/>
        <w:autoSpaceDN w:val="0"/>
        <w:adjustRightInd w:val="0"/>
        <w:spacing w:before="6"/>
        <w:ind w:left="930" w:right="13"/>
        <w:rPr>
          <w:sz w:val="26"/>
          <w:szCs w:val="26"/>
        </w:rPr>
      </w:pPr>
    </w:p>
    <w:p w14:paraId="7BCF34A2" w14:textId="77777777" w:rsidR="006824C8" w:rsidRPr="000B68F6" w:rsidRDefault="006824C8" w:rsidP="00C22502">
      <w:pPr>
        <w:widowControl w:val="0"/>
        <w:autoSpaceDE w:val="0"/>
        <w:autoSpaceDN w:val="0"/>
        <w:adjustRightInd w:val="0"/>
        <w:spacing w:before="6"/>
        <w:ind w:left="930" w:right="13"/>
        <w:rPr>
          <w:sz w:val="26"/>
          <w:szCs w:val="26"/>
        </w:rPr>
      </w:pPr>
    </w:p>
    <w:p w14:paraId="30B75942" w14:textId="77777777" w:rsidR="006824C8" w:rsidRPr="000B68F6" w:rsidRDefault="006824C8" w:rsidP="00C22502">
      <w:pPr>
        <w:widowControl w:val="0"/>
        <w:spacing w:line="360" w:lineRule="auto"/>
        <w:ind w:right="13" w:firstLine="567"/>
        <w:jc w:val="both"/>
        <w:rPr>
          <w:sz w:val="26"/>
          <w:szCs w:val="26"/>
        </w:rPr>
        <w:sectPr w:rsidR="006824C8" w:rsidRPr="000B68F6" w:rsidSect="00501C52">
          <w:type w:val="nextColumn"/>
          <w:pgSz w:w="11906" w:h="16838"/>
          <w:pgMar w:top="1134" w:right="567" w:bottom="1134" w:left="1134" w:header="708" w:footer="708" w:gutter="0"/>
          <w:cols w:space="708"/>
          <w:docGrid w:linePitch="360"/>
        </w:sectPr>
      </w:pPr>
      <w:bookmarkStart w:id="62" w:name="_Hlk34485464"/>
    </w:p>
    <w:p w14:paraId="6D4A9620" w14:textId="76A5E637" w:rsidR="002B1CED" w:rsidRPr="000B68F6" w:rsidRDefault="002B1CED" w:rsidP="00C22502">
      <w:pPr>
        <w:widowControl w:val="0"/>
        <w:spacing w:line="360" w:lineRule="auto"/>
        <w:ind w:right="13" w:firstLine="567"/>
        <w:jc w:val="both"/>
        <w:rPr>
          <w:sz w:val="26"/>
          <w:szCs w:val="26"/>
        </w:rPr>
      </w:pPr>
      <w:r w:rsidRPr="000B68F6">
        <w:rPr>
          <w:sz w:val="26"/>
          <w:szCs w:val="26"/>
        </w:rPr>
        <w:lastRenderedPageBreak/>
        <w:t xml:space="preserve">Таблица </w:t>
      </w:r>
      <w:r w:rsidR="006824C8" w:rsidRPr="000B68F6">
        <w:rPr>
          <w:sz w:val="26"/>
          <w:szCs w:val="26"/>
        </w:rPr>
        <w:t>8</w:t>
      </w:r>
      <w:r w:rsidRPr="000B68F6">
        <w:rPr>
          <w:sz w:val="26"/>
          <w:szCs w:val="26"/>
        </w:rPr>
        <w:t xml:space="preserve"> - Характеристика тепловых сетей СП «</w:t>
      </w:r>
      <w:r w:rsidR="00D7373E" w:rsidRPr="000B68F6">
        <w:rPr>
          <w:sz w:val="26"/>
          <w:szCs w:val="26"/>
        </w:rPr>
        <w:t>Слудка</w:t>
      </w:r>
      <w:r w:rsidRPr="000B68F6">
        <w:rPr>
          <w:sz w:val="26"/>
          <w:szCs w:val="26"/>
        </w:rPr>
        <w:t>»</w:t>
      </w:r>
    </w:p>
    <w:tbl>
      <w:tblPr>
        <w:tblW w:w="5000" w:type="pct"/>
        <w:tblLook w:val="04A0" w:firstRow="1" w:lastRow="0" w:firstColumn="1" w:lastColumn="0" w:noHBand="0" w:noVBand="1"/>
      </w:tblPr>
      <w:tblGrid>
        <w:gridCol w:w="4013"/>
        <w:gridCol w:w="7995"/>
        <w:gridCol w:w="2046"/>
        <w:gridCol w:w="1657"/>
        <w:gridCol w:w="1591"/>
        <w:gridCol w:w="1737"/>
        <w:gridCol w:w="1578"/>
        <w:gridCol w:w="1480"/>
      </w:tblGrid>
      <w:tr w:rsidR="00D33D61" w:rsidRPr="000B68F6" w14:paraId="5064C009" w14:textId="77777777" w:rsidTr="007739C6">
        <w:trPr>
          <w:trHeight w:val="340"/>
        </w:trPr>
        <w:tc>
          <w:tcPr>
            <w:tcW w:w="90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C53AB9" w14:textId="77777777" w:rsidR="00D33D61" w:rsidRPr="000B68F6" w:rsidRDefault="00D33D61" w:rsidP="007739C6">
            <w:pPr>
              <w:jc w:val="center"/>
              <w:rPr>
                <w:sz w:val="22"/>
                <w:szCs w:val="22"/>
              </w:rPr>
            </w:pPr>
            <w:r w:rsidRPr="000B68F6">
              <w:rPr>
                <w:sz w:val="22"/>
                <w:szCs w:val="22"/>
              </w:rPr>
              <w:t xml:space="preserve">Котельная, </w:t>
            </w:r>
            <w:r w:rsidRPr="000B68F6">
              <w:rPr>
                <w:sz w:val="22"/>
                <w:szCs w:val="22"/>
              </w:rPr>
              <w:br/>
              <w:t>тепловой пункт</w:t>
            </w:r>
          </w:p>
        </w:tc>
        <w:tc>
          <w:tcPr>
            <w:tcW w:w="180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36A704B" w14:textId="77777777" w:rsidR="00D33D61" w:rsidRPr="000B68F6" w:rsidRDefault="00D33D61" w:rsidP="007739C6">
            <w:pPr>
              <w:jc w:val="center"/>
              <w:rPr>
                <w:sz w:val="22"/>
                <w:szCs w:val="22"/>
              </w:rPr>
            </w:pPr>
            <w:r w:rsidRPr="000B68F6">
              <w:rPr>
                <w:sz w:val="22"/>
                <w:szCs w:val="22"/>
              </w:rPr>
              <w:t>Наименование участка</w:t>
            </w:r>
          </w:p>
        </w:tc>
        <w:tc>
          <w:tcPr>
            <w:tcW w:w="463"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562EA15" w14:textId="77777777" w:rsidR="00D33D61" w:rsidRPr="000B68F6" w:rsidRDefault="00D33D61" w:rsidP="007739C6">
            <w:pPr>
              <w:jc w:val="center"/>
              <w:rPr>
                <w:sz w:val="22"/>
                <w:szCs w:val="22"/>
              </w:rPr>
            </w:pPr>
            <w:r w:rsidRPr="000B68F6">
              <w:rPr>
                <w:sz w:val="22"/>
                <w:szCs w:val="22"/>
              </w:rPr>
              <w:t xml:space="preserve">Назначение участка трубопровода </w:t>
            </w:r>
            <w:r w:rsidRPr="000B68F6">
              <w:rPr>
                <w:sz w:val="22"/>
                <w:szCs w:val="22"/>
              </w:rPr>
              <w:br/>
              <w:t>(отопление/ гвс)</w:t>
            </w:r>
          </w:p>
        </w:tc>
        <w:tc>
          <w:tcPr>
            <w:tcW w:w="37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EBAE346" w14:textId="77777777" w:rsidR="00D33D61" w:rsidRPr="000B68F6" w:rsidRDefault="00D33D61" w:rsidP="007739C6">
            <w:pPr>
              <w:jc w:val="center"/>
              <w:rPr>
                <w:sz w:val="22"/>
                <w:szCs w:val="22"/>
              </w:rPr>
            </w:pPr>
            <w:r w:rsidRPr="000B68F6">
              <w:rPr>
                <w:sz w:val="22"/>
                <w:szCs w:val="22"/>
              </w:rPr>
              <w:t>Наружный диаметр, мм</w:t>
            </w:r>
          </w:p>
        </w:tc>
        <w:tc>
          <w:tcPr>
            <w:tcW w:w="36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2ADBE63" w14:textId="77777777" w:rsidR="00D33D61" w:rsidRPr="000B68F6" w:rsidRDefault="00D33D61" w:rsidP="007739C6">
            <w:pPr>
              <w:jc w:val="center"/>
              <w:rPr>
                <w:sz w:val="22"/>
                <w:szCs w:val="22"/>
              </w:rPr>
            </w:pPr>
            <w:r w:rsidRPr="000B68F6">
              <w:rPr>
                <w:sz w:val="22"/>
                <w:szCs w:val="22"/>
              </w:rPr>
              <w:t>Условный диаметр</w:t>
            </w:r>
            <w:r w:rsidRPr="000B68F6">
              <w:rPr>
                <w:sz w:val="22"/>
                <w:szCs w:val="22"/>
              </w:rPr>
              <w:br/>
              <w:t>Dу, мм</w:t>
            </w:r>
          </w:p>
        </w:tc>
        <w:tc>
          <w:tcPr>
            <w:tcW w:w="750" w:type="pct"/>
            <w:gridSpan w:val="2"/>
            <w:tcBorders>
              <w:top w:val="single" w:sz="4" w:space="0" w:color="000000"/>
              <w:left w:val="nil"/>
              <w:bottom w:val="single" w:sz="4" w:space="0" w:color="000000"/>
              <w:right w:val="single" w:sz="4" w:space="0" w:color="000000"/>
            </w:tcBorders>
            <w:shd w:val="clear" w:color="auto" w:fill="auto"/>
            <w:vAlign w:val="center"/>
            <w:hideMark/>
          </w:tcPr>
          <w:p w14:paraId="7E6D9A27" w14:textId="77777777" w:rsidR="00D33D61" w:rsidRPr="000B68F6" w:rsidRDefault="00D33D61" w:rsidP="007739C6">
            <w:pPr>
              <w:jc w:val="center"/>
              <w:rPr>
                <w:sz w:val="22"/>
                <w:szCs w:val="22"/>
              </w:rPr>
            </w:pPr>
            <w:r w:rsidRPr="000B68F6">
              <w:rPr>
                <w:sz w:val="22"/>
                <w:szCs w:val="22"/>
              </w:rPr>
              <w:t>Длина трубопроводов, м</w:t>
            </w:r>
          </w:p>
        </w:tc>
        <w:tc>
          <w:tcPr>
            <w:tcW w:w="33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DBFC13B" w14:textId="77777777" w:rsidR="00D33D61" w:rsidRPr="000B68F6" w:rsidRDefault="00D33D61" w:rsidP="007739C6">
            <w:pPr>
              <w:jc w:val="center"/>
              <w:rPr>
                <w:sz w:val="20"/>
                <w:szCs w:val="20"/>
              </w:rPr>
            </w:pPr>
            <w:r w:rsidRPr="000B68F6">
              <w:rPr>
                <w:sz w:val="20"/>
                <w:szCs w:val="20"/>
              </w:rPr>
              <w:t>Всего</w:t>
            </w:r>
          </w:p>
        </w:tc>
      </w:tr>
      <w:tr w:rsidR="00D33D61" w:rsidRPr="000B68F6" w14:paraId="654FFD4B" w14:textId="77777777" w:rsidTr="007739C6">
        <w:trPr>
          <w:trHeight w:val="340"/>
        </w:trPr>
        <w:tc>
          <w:tcPr>
            <w:tcW w:w="908"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427FDAC" w14:textId="77777777" w:rsidR="00D33D61" w:rsidRPr="000B68F6" w:rsidRDefault="00D33D61" w:rsidP="007739C6">
            <w:pPr>
              <w:jc w:val="center"/>
              <w:rPr>
                <w:sz w:val="22"/>
                <w:szCs w:val="22"/>
              </w:rPr>
            </w:pPr>
          </w:p>
        </w:tc>
        <w:tc>
          <w:tcPr>
            <w:tcW w:w="1809"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D3B989C" w14:textId="77777777" w:rsidR="00D33D61" w:rsidRPr="000B68F6" w:rsidRDefault="00D33D61" w:rsidP="007739C6">
            <w:pPr>
              <w:jc w:val="center"/>
              <w:rPr>
                <w:sz w:val="22"/>
                <w:szCs w:val="22"/>
              </w:rPr>
            </w:pPr>
          </w:p>
        </w:tc>
        <w:tc>
          <w:tcPr>
            <w:tcW w:w="46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5A6C72" w14:textId="77777777" w:rsidR="00D33D61" w:rsidRPr="000B68F6" w:rsidRDefault="00D33D61" w:rsidP="007739C6">
            <w:pPr>
              <w:jc w:val="center"/>
              <w:rPr>
                <w:sz w:val="22"/>
                <w:szCs w:val="22"/>
              </w:rPr>
            </w:pPr>
          </w:p>
        </w:tc>
        <w:tc>
          <w:tcPr>
            <w:tcW w:w="37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1FF07BC" w14:textId="77777777" w:rsidR="00D33D61" w:rsidRPr="000B68F6" w:rsidRDefault="00D33D61" w:rsidP="007739C6">
            <w:pPr>
              <w:jc w:val="center"/>
              <w:rPr>
                <w:sz w:val="22"/>
                <w:szCs w:val="22"/>
              </w:rPr>
            </w:pPr>
          </w:p>
        </w:tc>
        <w:tc>
          <w:tcPr>
            <w:tcW w:w="360"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FD8AB97" w14:textId="77777777" w:rsidR="00D33D61" w:rsidRPr="000B68F6" w:rsidRDefault="00D33D61" w:rsidP="007739C6">
            <w:pPr>
              <w:jc w:val="center"/>
              <w:rPr>
                <w:sz w:val="22"/>
                <w:szCs w:val="22"/>
              </w:rPr>
            </w:pPr>
          </w:p>
        </w:tc>
        <w:tc>
          <w:tcPr>
            <w:tcW w:w="750" w:type="pct"/>
            <w:gridSpan w:val="2"/>
            <w:tcBorders>
              <w:top w:val="single" w:sz="4" w:space="0" w:color="000000"/>
              <w:left w:val="nil"/>
              <w:bottom w:val="single" w:sz="4" w:space="0" w:color="000000"/>
              <w:right w:val="single" w:sz="4" w:space="0" w:color="000000"/>
            </w:tcBorders>
            <w:shd w:val="clear" w:color="auto" w:fill="auto"/>
            <w:vAlign w:val="center"/>
            <w:hideMark/>
          </w:tcPr>
          <w:p w14:paraId="063B86BE" w14:textId="77777777" w:rsidR="00D33D61" w:rsidRPr="000B68F6" w:rsidRDefault="00D33D61" w:rsidP="007739C6">
            <w:pPr>
              <w:jc w:val="center"/>
              <w:rPr>
                <w:sz w:val="22"/>
                <w:szCs w:val="22"/>
              </w:rPr>
            </w:pPr>
            <w:r w:rsidRPr="000B68F6">
              <w:rPr>
                <w:sz w:val="22"/>
                <w:szCs w:val="22"/>
              </w:rPr>
              <w:t>ВСЕГО</w:t>
            </w:r>
          </w:p>
        </w:tc>
        <w:tc>
          <w:tcPr>
            <w:tcW w:w="335"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34ACD40E" w14:textId="77777777" w:rsidR="00D33D61" w:rsidRPr="000B68F6" w:rsidRDefault="00D33D61" w:rsidP="007739C6">
            <w:pPr>
              <w:jc w:val="center"/>
              <w:rPr>
                <w:sz w:val="20"/>
                <w:szCs w:val="20"/>
              </w:rPr>
            </w:pPr>
          </w:p>
        </w:tc>
      </w:tr>
      <w:tr w:rsidR="00D33D61" w:rsidRPr="000B68F6" w14:paraId="7E7B1AF2" w14:textId="77777777" w:rsidTr="007739C6">
        <w:trPr>
          <w:trHeight w:val="340"/>
        </w:trPr>
        <w:tc>
          <w:tcPr>
            <w:tcW w:w="908"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8B508C7" w14:textId="77777777" w:rsidR="00D33D61" w:rsidRPr="000B68F6" w:rsidRDefault="00D33D61" w:rsidP="007739C6">
            <w:pPr>
              <w:jc w:val="center"/>
              <w:rPr>
                <w:sz w:val="22"/>
                <w:szCs w:val="22"/>
              </w:rPr>
            </w:pPr>
          </w:p>
        </w:tc>
        <w:tc>
          <w:tcPr>
            <w:tcW w:w="1809"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41E8EA9" w14:textId="77777777" w:rsidR="00D33D61" w:rsidRPr="000B68F6" w:rsidRDefault="00D33D61" w:rsidP="007739C6">
            <w:pPr>
              <w:jc w:val="center"/>
              <w:rPr>
                <w:sz w:val="22"/>
                <w:szCs w:val="22"/>
              </w:rPr>
            </w:pPr>
          </w:p>
        </w:tc>
        <w:tc>
          <w:tcPr>
            <w:tcW w:w="46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353D778" w14:textId="77777777" w:rsidR="00D33D61" w:rsidRPr="000B68F6" w:rsidRDefault="00D33D61" w:rsidP="007739C6">
            <w:pPr>
              <w:jc w:val="center"/>
              <w:rPr>
                <w:sz w:val="22"/>
                <w:szCs w:val="22"/>
              </w:rPr>
            </w:pPr>
          </w:p>
        </w:tc>
        <w:tc>
          <w:tcPr>
            <w:tcW w:w="37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27DC38D" w14:textId="77777777" w:rsidR="00D33D61" w:rsidRPr="000B68F6" w:rsidRDefault="00D33D61" w:rsidP="007739C6">
            <w:pPr>
              <w:jc w:val="center"/>
              <w:rPr>
                <w:sz w:val="22"/>
                <w:szCs w:val="22"/>
              </w:rPr>
            </w:pPr>
          </w:p>
        </w:tc>
        <w:tc>
          <w:tcPr>
            <w:tcW w:w="360"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DC3D176" w14:textId="77777777" w:rsidR="00D33D61" w:rsidRPr="000B68F6" w:rsidRDefault="00D33D61" w:rsidP="007739C6">
            <w:pPr>
              <w:jc w:val="center"/>
              <w:rPr>
                <w:sz w:val="22"/>
                <w:szCs w:val="22"/>
              </w:rPr>
            </w:pPr>
          </w:p>
        </w:tc>
        <w:tc>
          <w:tcPr>
            <w:tcW w:w="393" w:type="pct"/>
            <w:tcBorders>
              <w:top w:val="nil"/>
              <w:left w:val="nil"/>
              <w:bottom w:val="single" w:sz="4" w:space="0" w:color="000000"/>
              <w:right w:val="single" w:sz="4" w:space="0" w:color="000000"/>
            </w:tcBorders>
            <w:shd w:val="clear" w:color="auto" w:fill="auto"/>
            <w:vAlign w:val="center"/>
            <w:hideMark/>
          </w:tcPr>
          <w:p w14:paraId="0C479987" w14:textId="77777777" w:rsidR="00D33D61" w:rsidRPr="000B68F6" w:rsidRDefault="00D33D61" w:rsidP="007739C6">
            <w:pPr>
              <w:jc w:val="center"/>
              <w:rPr>
                <w:sz w:val="22"/>
                <w:szCs w:val="22"/>
              </w:rPr>
            </w:pPr>
            <w:r w:rsidRPr="000B68F6">
              <w:rPr>
                <w:sz w:val="22"/>
                <w:szCs w:val="22"/>
              </w:rPr>
              <w:t>подающего</w:t>
            </w:r>
          </w:p>
        </w:tc>
        <w:tc>
          <w:tcPr>
            <w:tcW w:w="357" w:type="pct"/>
            <w:tcBorders>
              <w:top w:val="nil"/>
              <w:left w:val="nil"/>
              <w:bottom w:val="single" w:sz="4" w:space="0" w:color="000000"/>
              <w:right w:val="single" w:sz="4" w:space="0" w:color="000000"/>
            </w:tcBorders>
            <w:shd w:val="clear" w:color="auto" w:fill="auto"/>
            <w:vAlign w:val="center"/>
            <w:hideMark/>
          </w:tcPr>
          <w:p w14:paraId="31D974AF" w14:textId="77777777" w:rsidR="00D33D61" w:rsidRPr="000B68F6" w:rsidRDefault="00D33D61" w:rsidP="007739C6">
            <w:pPr>
              <w:jc w:val="center"/>
              <w:rPr>
                <w:sz w:val="22"/>
                <w:szCs w:val="22"/>
              </w:rPr>
            </w:pPr>
            <w:r w:rsidRPr="000B68F6">
              <w:rPr>
                <w:sz w:val="22"/>
                <w:szCs w:val="22"/>
              </w:rPr>
              <w:t>обратного</w:t>
            </w:r>
          </w:p>
        </w:tc>
        <w:tc>
          <w:tcPr>
            <w:tcW w:w="335" w:type="pct"/>
            <w:tcBorders>
              <w:top w:val="nil"/>
              <w:left w:val="nil"/>
              <w:bottom w:val="single" w:sz="4" w:space="0" w:color="auto"/>
              <w:right w:val="single" w:sz="4" w:space="0" w:color="auto"/>
            </w:tcBorders>
            <w:shd w:val="clear" w:color="auto" w:fill="auto"/>
            <w:vAlign w:val="center"/>
            <w:hideMark/>
          </w:tcPr>
          <w:p w14:paraId="7E5E3097" w14:textId="77777777" w:rsidR="00D33D61" w:rsidRPr="000B68F6" w:rsidRDefault="00D33D61" w:rsidP="007739C6">
            <w:pPr>
              <w:jc w:val="center"/>
              <w:rPr>
                <w:sz w:val="20"/>
                <w:szCs w:val="20"/>
              </w:rPr>
            </w:pPr>
            <w:r w:rsidRPr="000B68F6">
              <w:rPr>
                <w:sz w:val="20"/>
                <w:szCs w:val="20"/>
              </w:rPr>
              <w:t>т1+т2</w:t>
            </w:r>
          </w:p>
        </w:tc>
      </w:tr>
      <w:tr w:rsidR="00D33D61" w:rsidRPr="000B68F6" w14:paraId="40FD927A"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53C5AD20" w14:textId="77777777" w:rsidR="00D33D61" w:rsidRPr="000B68F6" w:rsidRDefault="00D33D61" w:rsidP="007739C6">
            <w:pPr>
              <w:jc w:val="center"/>
              <w:rPr>
                <w:sz w:val="22"/>
                <w:szCs w:val="22"/>
              </w:rPr>
            </w:pPr>
            <w:r w:rsidRPr="000B68F6">
              <w:rPr>
                <w:sz w:val="22"/>
                <w:szCs w:val="22"/>
              </w:rPr>
              <w:t>2</w:t>
            </w:r>
          </w:p>
        </w:tc>
        <w:tc>
          <w:tcPr>
            <w:tcW w:w="1809" w:type="pct"/>
            <w:tcBorders>
              <w:top w:val="nil"/>
              <w:left w:val="nil"/>
              <w:bottom w:val="single" w:sz="4" w:space="0" w:color="000000"/>
              <w:right w:val="single" w:sz="4" w:space="0" w:color="000000"/>
            </w:tcBorders>
            <w:shd w:val="clear" w:color="auto" w:fill="auto"/>
            <w:noWrap/>
            <w:vAlign w:val="center"/>
            <w:hideMark/>
          </w:tcPr>
          <w:p w14:paraId="618F7E2A" w14:textId="77777777" w:rsidR="00D33D61" w:rsidRPr="000B68F6" w:rsidRDefault="00D33D61" w:rsidP="007739C6">
            <w:pPr>
              <w:jc w:val="center"/>
              <w:rPr>
                <w:sz w:val="22"/>
                <w:szCs w:val="22"/>
              </w:rPr>
            </w:pPr>
            <w:r w:rsidRPr="000B68F6">
              <w:rPr>
                <w:sz w:val="22"/>
                <w:szCs w:val="22"/>
              </w:rPr>
              <w:t>3</w:t>
            </w:r>
          </w:p>
        </w:tc>
        <w:tc>
          <w:tcPr>
            <w:tcW w:w="463" w:type="pct"/>
            <w:tcBorders>
              <w:top w:val="nil"/>
              <w:left w:val="nil"/>
              <w:bottom w:val="single" w:sz="4" w:space="0" w:color="000000"/>
              <w:right w:val="single" w:sz="4" w:space="0" w:color="000000"/>
            </w:tcBorders>
            <w:shd w:val="clear" w:color="auto" w:fill="auto"/>
            <w:noWrap/>
            <w:vAlign w:val="center"/>
            <w:hideMark/>
          </w:tcPr>
          <w:p w14:paraId="58E7ED6B" w14:textId="77777777" w:rsidR="00D33D61" w:rsidRPr="000B68F6" w:rsidRDefault="00D33D61" w:rsidP="007739C6">
            <w:pPr>
              <w:jc w:val="center"/>
              <w:rPr>
                <w:sz w:val="22"/>
                <w:szCs w:val="22"/>
              </w:rPr>
            </w:pPr>
            <w:r w:rsidRPr="000B68F6">
              <w:rPr>
                <w:sz w:val="22"/>
                <w:szCs w:val="22"/>
              </w:rPr>
              <w:t>4</w:t>
            </w:r>
          </w:p>
        </w:tc>
        <w:tc>
          <w:tcPr>
            <w:tcW w:w="375" w:type="pct"/>
            <w:tcBorders>
              <w:top w:val="nil"/>
              <w:left w:val="nil"/>
              <w:bottom w:val="single" w:sz="4" w:space="0" w:color="000000"/>
              <w:right w:val="single" w:sz="4" w:space="0" w:color="000000"/>
            </w:tcBorders>
            <w:shd w:val="clear" w:color="auto" w:fill="auto"/>
            <w:noWrap/>
            <w:vAlign w:val="center"/>
            <w:hideMark/>
          </w:tcPr>
          <w:p w14:paraId="548C0BBE" w14:textId="77777777" w:rsidR="00D33D61" w:rsidRPr="000B68F6" w:rsidRDefault="00D33D61" w:rsidP="007739C6">
            <w:pPr>
              <w:jc w:val="center"/>
              <w:rPr>
                <w:sz w:val="22"/>
                <w:szCs w:val="22"/>
              </w:rPr>
            </w:pPr>
            <w:r w:rsidRPr="000B68F6">
              <w:rPr>
                <w:sz w:val="22"/>
                <w:szCs w:val="22"/>
              </w:rPr>
              <w:t>5</w:t>
            </w:r>
          </w:p>
        </w:tc>
        <w:tc>
          <w:tcPr>
            <w:tcW w:w="360" w:type="pct"/>
            <w:tcBorders>
              <w:top w:val="nil"/>
              <w:left w:val="nil"/>
              <w:bottom w:val="single" w:sz="4" w:space="0" w:color="000000"/>
              <w:right w:val="single" w:sz="4" w:space="0" w:color="000000"/>
            </w:tcBorders>
            <w:shd w:val="clear" w:color="auto" w:fill="auto"/>
            <w:noWrap/>
            <w:vAlign w:val="center"/>
            <w:hideMark/>
          </w:tcPr>
          <w:p w14:paraId="1BAB6B1E" w14:textId="77777777" w:rsidR="00D33D61" w:rsidRPr="000B68F6" w:rsidRDefault="00D33D61" w:rsidP="007739C6">
            <w:pPr>
              <w:jc w:val="center"/>
              <w:rPr>
                <w:sz w:val="22"/>
                <w:szCs w:val="22"/>
              </w:rPr>
            </w:pPr>
            <w:r w:rsidRPr="000B68F6">
              <w:rPr>
                <w:sz w:val="22"/>
                <w:szCs w:val="22"/>
              </w:rPr>
              <w:t>6</w:t>
            </w:r>
          </w:p>
        </w:tc>
        <w:tc>
          <w:tcPr>
            <w:tcW w:w="393" w:type="pct"/>
            <w:tcBorders>
              <w:top w:val="nil"/>
              <w:left w:val="nil"/>
              <w:bottom w:val="single" w:sz="4" w:space="0" w:color="000000"/>
              <w:right w:val="single" w:sz="4" w:space="0" w:color="000000"/>
            </w:tcBorders>
            <w:shd w:val="clear" w:color="auto" w:fill="auto"/>
            <w:noWrap/>
            <w:vAlign w:val="center"/>
            <w:hideMark/>
          </w:tcPr>
          <w:p w14:paraId="1A391160" w14:textId="77777777" w:rsidR="00D33D61" w:rsidRPr="000B68F6" w:rsidRDefault="00D33D61" w:rsidP="007739C6">
            <w:pPr>
              <w:jc w:val="center"/>
              <w:rPr>
                <w:sz w:val="22"/>
                <w:szCs w:val="22"/>
              </w:rPr>
            </w:pPr>
            <w:r w:rsidRPr="000B68F6">
              <w:rPr>
                <w:sz w:val="22"/>
                <w:szCs w:val="22"/>
              </w:rPr>
              <w:t>10</w:t>
            </w:r>
          </w:p>
        </w:tc>
        <w:tc>
          <w:tcPr>
            <w:tcW w:w="357" w:type="pct"/>
            <w:tcBorders>
              <w:top w:val="nil"/>
              <w:left w:val="nil"/>
              <w:bottom w:val="single" w:sz="4" w:space="0" w:color="000000"/>
              <w:right w:val="single" w:sz="4" w:space="0" w:color="000000"/>
            </w:tcBorders>
            <w:shd w:val="clear" w:color="auto" w:fill="auto"/>
            <w:noWrap/>
            <w:vAlign w:val="center"/>
            <w:hideMark/>
          </w:tcPr>
          <w:p w14:paraId="1A5C618D" w14:textId="77777777" w:rsidR="00D33D61" w:rsidRPr="000B68F6" w:rsidRDefault="00D33D61" w:rsidP="007739C6">
            <w:pPr>
              <w:jc w:val="center"/>
              <w:rPr>
                <w:sz w:val="22"/>
                <w:szCs w:val="22"/>
              </w:rPr>
            </w:pPr>
            <w:r w:rsidRPr="000B68F6">
              <w:rPr>
                <w:sz w:val="22"/>
                <w:szCs w:val="22"/>
              </w:rPr>
              <w:t>11</w:t>
            </w:r>
          </w:p>
        </w:tc>
        <w:tc>
          <w:tcPr>
            <w:tcW w:w="335" w:type="pct"/>
            <w:tcBorders>
              <w:top w:val="nil"/>
              <w:left w:val="nil"/>
              <w:bottom w:val="single" w:sz="4" w:space="0" w:color="000000"/>
              <w:right w:val="single" w:sz="4" w:space="0" w:color="000000"/>
            </w:tcBorders>
            <w:shd w:val="clear" w:color="auto" w:fill="auto"/>
            <w:noWrap/>
            <w:vAlign w:val="center"/>
            <w:hideMark/>
          </w:tcPr>
          <w:p w14:paraId="6517113F" w14:textId="704E93CD" w:rsidR="00D33D61" w:rsidRPr="000B68F6" w:rsidRDefault="00D33D61" w:rsidP="007739C6">
            <w:pPr>
              <w:jc w:val="center"/>
              <w:rPr>
                <w:sz w:val="22"/>
                <w:szCs w:val="22"/>
              </w:rPr>
            </w:pPr>
          </w:p>
        </w:tc>
      </w:tr>
      <w:tr w:rsidR="00D33D61" w:rsidRPr="000B68F6" w14:paraId="44FA6038"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5AE91E12"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3C338AE1" w14:textId="77777777" w:rsidR="00D33D61" w:rsidRPr="000B68F6" w:rsidRDefault="00D33D61" w:rsidP="007739C6">
            <w:pPr>
              <w:jc w:val="center"/>
              <w:rPr>
                <w:color w:val="000000"/>
                <w:sz w:val="22"/>
                <w:szCs w:val="22"/>
              </w:rPr>
            </w:pPr>
            <w:r w:rsidRPr="000B68F6">
              <w:rPr>
                <w:color w:val="000000"/>
                <w:sz w:val="22"/>
                <w:szCs w:val="22"/>
              </w:rPr>
              <w:t>Котельная-врезка в магистраль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2063BA9F"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2CFB3A48" w14:textId="77777777" w:rsidR="00D33D61" w:rsidRPr="000B68F6" w:rsidRDefault="00D33D61" w:rsidP="007739C6">
            <w:pPr>
              <w:jc w:val="center"/>
              <w:rPr>
                <w:color w:val="000000"/>
                <w:sz w:val="20"/>
                <w:szCs w:val="20"/>
              </w:rPr>
            </w:pPr>
            <w:r w:rsidRPr="000B68F6">
              <w:rPr>
                <w:color w:val="000000"/>
                <w:sz w:val="20"/>
                <w:szCs w:val="20"/>
              </w:rPr>
              <w:t>108</w:t>
            </w:r>
          </w:p>
        </w:tc>
        <w:tc>
          <w:tcPr>
            <w:tcW w:w="360" w:type="pct"/>
            <w:tcBorders>
              <w:top w:val="nil"/>
              <w:left w:val="nil"/>
              <w:bottom w:val="single" w:sz="4" w:space="0" w:color="000000"/>
              <w:right w:val="single" w:sz="4" w:space="0" w:color="000000"/>
            </w:tcBorders>
            <w:shd w:val="clear" w:color="auto" w:fill="auto"/>
            <w:noWrap/>
            <w:vAlign w:val="center"/>
            <w:hideMark/>
          </w:tcPr>
          <w:p w14:paraId="3CF7B1CD" w14:textId="77777777" w:rsidR="00D33D61" w:rsidRPr="000B68F6" w:rsidRDefault="00D33D61" w:rsidP="007739C6">
            <w:pPr>
              <w:jc w:val="center"/>
              <w:rPr>
                <w:color w:val="000000"/>
                <w:sz w:val="20"/>
                <w:szCs w:val="20"/>
              </w:rPr>
            </w:pPr>
            <w:r w:rsidRPr="000B68F6">
              <w:rPr>
                <w:color w:val="000000"/>
                <w:sz w:val="20"/>
                <w:szCs w:val="20"/>
              </w:rPr>
              <w:t>100</w:t>
            </w:r>
          </w:p>
        </w:tc>
        <w:tc>
          <w:tcPr>
            <w:tcW w:w="393" w:type="pct"/>
            <w:tcBorders>
              <w:top w:val="single" w:sz="4" w:space="0" w:color="000000"/>
              <w:left w:val="nil"/>
              <w:bottom w:val="single" w:sz="4" w:space="0" w:color="000000"/>
              <w:right w:val="single" w:sz="4" w:space="0" w:color="000000"/>
            </w:tcBorders>
            <w:shd w:val="clear" w:color="auto" w:fill="auto"/>
            <w:noWrap/>
            <w:vAlign w:val="center"/>
            <w:hideMark/>
          </w:tcPr>
          <w:p w14:paraId="056CD08E" w14:textId="77777777" w:rsidR="00D33D61" w:rsidRPr="000B68F6" w:rsidRDefault="00D33D61" w:rsidP="007739C6">
            <w:pPr>
              <w:jc w:val="center"/>
              <w:rPr>
                <w:sz w:val="22"/>
                <w:szCs w:val="22"/>
              </w:rPr>
            </w:pPr>
            <w:r w:rsidRPr="000B68F6">
              <w:rPr>
                <w:sz w:val="22"/>
                <w:szCs w:val="22"/>
              </w:rPr>
              <w:t>36,9</w:t>
            </w:r>
          </w:p>
        </w:tc>
        <w:tc>
          <w:tcPr>
            <w:tcW w:w="357" w:type="pct"/>
            <w:tcBorders>
              <w:top w:val="single" w:sz="4" w:space="0" w:color="000000"/>
              <w:left w:val="nil"/>
              <w:bottom w:val="single" w:sz="4" w:space="0" w:color="000000"/>
              <w:right w:val="single" w:sz="4" w:space="0" w:color="000000"/>
            </w:tcBorders>
            <w:shd w:val="clear" w:color="auto" w:fill="auto"/>
            <w:noWrap/>
            <w:vAlign w:val="center"/>
            <w:hideMark/>
          </w:tcPr>
          <w:p w14:paraId="3A898B36" w14:textId="77777777" w:rsidR="00D33D61" w:rsidRPr="000B68F6" w:rsidRDefault="00D33D61" w:rsidP="007739C6">
            <w:pPr>
              <w:jc w:val="center"/>
              <w:rPr>
                <w:sz w:val="22"/>
                <w:szCs w:val="22"/>
              </w:rPr>
            </w:pPr>
            <w:r w:rsidRPr="000B68F6">
              <w:rPr>
                <w:sz w:val="22"/>
                <w:szCs w:val="22"/>
              </w:rPr>
              <w:t>36,9</w:t>
            </w:r>
          </w:p>
        </w:tc>
        <w:tc>
          <w:tcPr>
            <w:tcW w:w="335" w:type="pct"/>
            <w:tcBorders>
              <w:top w:val="single" w:sz="4" w:space="0" w:color="000000"/>
              <w:left w:val="nil"/>
              <w:bottom w:val="single" w:sz="4" w:space="0" w:color="000000"/>
              <w:right w:val="single" w:sz="4" w:space="0" w:color="000000"/>
            </w:tcBorders>
            <w:shd w:val="clear" w:color="auto" w:fill="auto"/>
            <w:noWrap/>
            <w:vAlign w:val="center"/>
            <w:hideMark/>
          </w:tcPr>
          <w:p w14:paraId="49AE763A" w14:textId="77777777" w:rsidR="00D33D61" w:rsidRPr="000B68F6" w:rsidRDefault="00D33D61" w:rsidP="007739C6">
            <w:pPr>
              <w:jc w:val="center"/>
              <w:rPr>
                <w:sz w:val="22"/>
                <w:szCs w:val="22"/>
              </w:rPr>
            </w:pPr>
            <w:r w:rsidRPr="000B68F6">
              <w:rPr>
                <w:sz w:val="22"/>
                <w:szCs w:val="22"/>
              </w:rPr>
              <w:t>73,8</w:t>
            </w:r>
          </w:p>
        </w:tc>
      </w:tr>
      <w:tr w:rsidR="00D33D61" w:rsidRPr="000B68F6" w14:paraId="5CD83F4C"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544A1351"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38D3F580" w14:textId="77777777" w:rsidR="00D33D61" w:rsidRPr="000B68F6" w:rsidRDefault="00D33D61" w:rsidP="007739C6">
            <w:pPr>
              <w:jc w:val="center"/>
              <w:rPr>
                <w:color w:val="000000"/>
                <w:sz w:val="22"/>
                <w:szCs w:val="22"/>
              </w:rPr>
            </w:pPr>
            <w:r w:rsidRPr="000B68F6">
              <w:rPr>
                <w:color w:val="000000"/>
                <w:sz w:val="22"/>
                <w:szCs w:val="22"/>
              </w:rPr>
              <w:t>врезка в магистраль-опуск трубопровода1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367DF8A2"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19B81D1F"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4741DF90"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452A8515" w14:textId="77777777" w:rsidR="00D33D61" w:rsidRPr="000B68F6" w:rsidRDefault="00D33D61" w:rsidP="007739C6">
            <w:pPr>
              <w:jc w:val="center"/>
              <w:rPr>
                <w:sz w:val="22"/>
                <w:szCs w:val="22"/>
              </w:rPr>
            </w:pPr>
            <w:r w:rsidRPr="000B68F6">
              <w:rPr>
                <w:sz w:val="22"/>
                <w:szCs w:val="22"/>
              </w:rPr>
              <w:t>23</w:t>
            </w:r>
          </w:p>
        </w:tc>
        <w:tc>
          <w:tcPr>
            <w:tcW w:w="357" w:type="pct"/>
            <w:tcBorders>
              <w:top w:val="nil"/>
              <w:left w:val="nil"/>
              <w:bottom w:val="single" w:sz="4" w:space="0" w:color="000000"/>
              <w:right w:val="single" w:sz="4" w:space="0" w:color="000000"/>
            </w:tcBorders>
            <w:shd w:val="clear" w:color="auto" w:fill="auto"/>
            <w:noWrap/>
            <w:vAlign w:val="center"/>
            <w:hideMark/>
          </w:tcPr>
          <w:p w14:paraId="0B405471" w14:textId="77777777" w:rsidR="00D33D61" w:rsidRPr="000B68F6" w:rsidRDefault="00D33D61" w:rsidP="007739C6">
            <w:pPr>
              <w:jc w:val="center"/>
              <w:rPr>
                <w:sz w:val="22"/>
                <w:szCs w:val="22"/>
              </w:rPr>
            </w:pPr>
            <w:r w:rsidRPr="000B68F6">
              <w:rPr>
                <w:sz w:val="22"/>
                <w:szCs w:val="22"/>
              </w:rPr>
              <w:t>23</w:t>
            </w:r>
          </w:p>
        </w:tc>
        <w:tc>
          <w:tcPr>
            <w:tcW w:w="335" w:type="pct"/>
            <w:tcBorders>
              <w:top w:val="nil"/>
              <w:left w:val="nil"/>
              <w:bottom w:val="single" w:sz="4" w:space="0" w:color="000000"/>
              <w:right w:val="single" w:sz="4" w:space="0" w:color="000000"/>
            </w:tcBorders>
            <w:shd w:val="clear" w:color="auto" w:fill="auto"/>
            <w:noWrap/>
            <w:vAlign w:val="center"/>
            <w:hideMark/>
          </w:tcPr>
          <w:p w14:paraId="3DF43669" w14:textId="77777777" w:rsidR="00D33D61" w:rsidRPr="000B68F6" w:rsidRDefault="00D33D61" w:rsidP="007739C6">
            <w:pPr>
              <w:jc w:val="center"/>
              <w:rPr>
                <w:sz w:val="22"/>
                <w:szCs w:val="22"/>
              </w:rPr>
            </w:pPr>
            <w:r w:rsidRPr="000B68F6">
              <w:rPr>
                <w:sz w:val="22"/>
                <w:szCs w:val="22"/>
              </w:rPr>
              <w:t>46</w:t>
            </w:r>
          </w:p>
        </w:tc>
      </w:tr>
      <w:tr w:rsidR="00D33D61" w:rsidRPr="000B68F6" w14:paraId="615342B6"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6F0128B0"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1A82DF3A" w14:textId="77777777" w:rsidR="00D33D61" w:rsidRPr="000B68F6" w:rsidRDefault="00D33D61" w:rsidP="007739C6">
            <w:pPr>
              <w:jc w:val="center"/>
              <w:rPr>
                <w:color w:val="000000"/>
                <w:sz w:val="22"/>
                <w:szCs w:val="22"/>
              </w:rPr>
            </w:pPr>
            <w:r w:rsidRPr="000B68F6">
              <w:rPr>
                <w:color w:val="000000"/>
                <w:sz w:val="22"/>
                <w:szCs w:val="22"/>
              </w:rPr>
              <w:t>опуск трубопровода 1-подъем трубопровода 2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29BA6E24"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70202C26"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1D4A9C2D"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52563341" w14:textId="77777777" w:rsidR="00D33D61" w:rsidRPr="000B68F6" w:rsidRDefault="00D33D61" w:rsidP="007739C6">
            <w:pPr>
              <w:jc w:val="center"/>
              <w:rPr>
                <w:sz w:val="22"/>
                <w:szCs w:val="22"/>
              </w:rPr>
            </w:pPr>
            <w:r w:rsidRPr="000B68F6">
              <w:rPr>
                <w:sz w:val="22"/>
                <w:szCs w:val="22"/>
              </w:rPr>
              <w:t>12</w:t>
            </w:r>
          </w:p>
        </w:tc>
        <w:tc>
          <w:tcPr>
            <w:tcW w:w="357" w:type="pct"/>
            <w:tcBorders>
              <w:top w:val="nil"/>
              <w:left w:val="nil"/>
              <w:bottom w:val="single" w:sz="4" w:space="0" w:color="000000"/>
              <w:right w:val="single" w:sz="4" w:space="0" w:color="000000"/>
            </w:tcBorders>
            <w:shd w:val="clear" w:color="auto" w:fill="auto"/>
            <w:noWrap/>
            <w:vAlign w:val="center"/>
            <w:hideMark/>
          </w:tcPr>
          <w:p w14:paraId="4FF91456" w14:textId="77777777" w:rsidR="00D33D61" w:rsidRPr="000B68F6" w:rsidRDefault="00D33D61" w:rsidP="007739C6">
            <w:pPr>
              <w:jc w:val="center"/>
              <w:rPr>
                <w:sz w:val="22"/>
                <w:szCs w:val="22"/>
              </w:rPr>
            </w:pPr>
            <w:r w:rsidRPr="000B68F6">
              <w:rPr>
                <w:sz w:val="22"/>
                <w:szCs w:val="22"/>
              </w:rPr>
              <w:t>12</w:t>
            </w:r>
          </w:p>
        </w:tc>
        <w:tc>
          <w:tcPr>
            <w:tcW w:w="335" w:type="pct"/>
            <w:tcBorders>
              <w:top w:val="nil"/>
              <w:left w:val="nil"/>
              <w:bottom w:val="single" w:sz="4" w:space="0" w:color="000000"/>
              <w:right w:val="single" w:sz="4" w:space="0" w:color="000000"/>
            </w:tcBorders>
            <w:shd w:val="clear" w:color="auto" w:fill="auto"/>
            <w:noWrap/>
            <w:vAlign w:val="center"/>
            <w:hideMark/>
          </w:tcPr>
          <w:p w14:paraId="218E0B46" w14:textId="77777777" w:rsidR="00D33D61" w:rsidRPr="000B68F6" w:rsidRDefault="00D33D61" w:rsidP="007739C6">
            <w:pPr>
              <w:jc w:val="center"/>
              <w:rPr>
                <w:sz w:val="22"/>
                <w:szCs w:val="22"/>
              </w:rPr>
            </w:pPr>
            <w:r w:rsidRPr="000B68F6">
              <w:rPr>
                <w:sz w:val="22"/>
                <w:szCs w:val="22"/>
              </w:rPr>
              <w:t>24</w:t>
            </w:r>
          </w:p>
        </w:tc>
      </w:tr>
      <w:tr w:rsidR="00D33D61" w:rsidRPr="000B68F6" w14:paraId="691A6C94"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5233287E"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0FA54497" w14:textId="77777777" w:rsidR="00D33D61" w:rsidRPr="000B68F6" w:rsidRDefault="00D33D61" w:rsidP="007739C6">
            <w:pPr>
              <w:jc w:val="center"/>
              <w:rPr>
                <w:color w:val="000000"/>
                <w:sz w:val="22"/>
                <w:szCs w:val="22"/>
              </w:rPr>
            </w:pPr>
            <w:r w:rsidRPr="000B68F6">
              <w:rPr>
                <w:color w:val="000000"/>
                <w:sz w:val="22"/>
                <w:szCs w:val="22"/>
              </w:rPr>
              <w:t>подъем трубопровода 2-Новоселов 9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52450E06"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3E37ECB9"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0281484E"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34BF9CAC" w14:textId="77777777" w:rsidR="00D33D61" w:rsidRPr="000B68F6" w:rsidRDefault="00D33D61" w:rsidP="007739C6">
            <w:pPr>
              <w:jc w:val="center"/>
              <w:rPr>
                <w:sz w:val="22"/>
                <w:szCs w:val="22"/>
              </w:rPr>
            </w:pPr>
            <w:r w:rsidRPr="000B68F6">
              <w:rPr>
                <w:sz w:val="22"/>
                <w:szCs w:val="22"/>
              </w:rPr>
              <w:t>26</w:t>
            </w:r>
          </w:p>
        </w:tc>
        <w:tc>
          <w:tcPr>
            <w:tcW w:w="357" w:type="pct"/>
            <w:tcBorders>
              <w:top w:val="nil"/>
              <w:left w:val="nil"/>
              <w:bottom w:val="single" w:sz="4" w:space="0" w:color="000000"/>
              <w:right w:val="single" w:sz="4" w:space="0" w:color="000000"/>
            </w:tcBorders>
            <w:shd w:val="clear" w:color="auto" w:fill="auto"/>
            <w:noWrap/>
            <w:vAlign w:val="center"/>
            <w:hideMark/>
          </w:tcPr>
          <w:p w14:paraId="35EA3F24" w14:textId="77777777" w:rsidR="00D33D61" w:rsidRPr="000B68F6" w:rsidRDefault="00D33D61" w:rsidP="007739C6">
            <w:pPr>
              <w:jc w:val="center"/>
              <w:rPr>
                <w:sz w:val="22"/>
                <w:szCs w:val="22"/>
              </w:rPr>
            </w:pPr>
            <w:r w:rsidRPr="000B68F6">
              <w:rPr>
                <w:sz w:val="22"/>
                <w:szCs w:val="22"/>
              </w:rPr>
              <w:t>26</w:t>
            </w:r>
          </w:p>
        </w:tc>
        <w:tc>
          <w:tcPr>
            <w:tcW w:w="335" w:type="pct"/>
            <w:tcBorders>
              <w:top w:val="nil"/>
              <w:left w:val="nil"/>
              <w:bottom w:val="single" w:sz="4" w:space="0" w:color="000000"/>
              <w:right w:val="single" w:sz="4" w:space="0" w:color="000000"/>
            </w:tcBorders>
            <w:shd w:val="clear" w:color="auto" w:fill="auto"/>
            <w:noWrap/>
            <w:vAlign w:val="center"/>
            <w:hideMark/>
          </w:tcPr>
          <w:p w14:paraId="76850B96" w14:textId="77777777" w:rsidR="00D33D61" w:rsidRPr="000B68F6" w:rsidRDefault="00D33D61" w:rsidP="007739C6">
            <w:pPr>
              <w:jc w:val="center"/>
              <w:rPr>
                <w:sz w:val="22"/>
                <w:szCs w:val="22"/>
              </w:rPr>
            </w:pPr>
            <w:r w:rsidRPr="000B68F6">
              <w:rPr>
                <w:sz w:val="22"/>
                <w:szCs w:val="22"/>
              </w:rPr>
              <w:t>52</w:t>
            </w:r>
          </w:p>
        </w:tc>
      </w:tr>
      <w:tr w:rsidR="00D33D61" w:rsidRPr="000B68F6" w14:paraId="5732A964"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35C469F8"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4B2220C4" w14:textId="77777777" w:rsidR="00D33D61" w:rsidRPr="000B68F6" w:rsidRDefault="00D33D61" w:rsidP="007739C6">
            <w:pPr>
              <w:jc w:val="center"/>
              <w:rPr>
                <w:color w:val="000000"/>
                <w:sz w:val="22"/>
                <w:szCs w:val="22"/>
              </w:rPr>
            </w:pPr>
            <w:r w:rsidRPr="000B68F6">
              <w:rPr>
                <w:color w:val="000000"/>
                <w:sz w:val="22"/>
                <w:szCs w:val="22"/>
              </w:rPr>
              <w:t>врезка 1-врезка у школы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774FD897"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4D350D72"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07519A2C"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60942F99" w14:textId="77777777" w:rsidR="00D33D61" w:rsidRPr="000B68F6" w:rsidRDefault="00D33D61" w:rsidP="007739C6">
            <w:pPr>
              <w:jc w:val="center"/>
              <w:rPr>
                <w:sz w:val="22"/>
                <w:szCs w:val="22"/>
              </w:rPr>
            </w:pPr>
            <w:r w:rsidRPr="000B68F6">
              <w:rPr>
                <w:sz w:val="22"/>
                <w:szCs w:val="22"/>
              </w:rPr>
              <w:t>31,5</w:t>
            </w:r>
          </w:p>
        </w:tc>
        <w:tc>
          <w:tcPr>
            <w:tcW w:w="357" w:type="pct"/>
            <w:tcBorders>
              <w:top w:val="nil"/>
              <w:left w:val="nil"/>
              <w:bottom w:val="single" w:sz="4" w:space="0" w:color="000000"/>
              <w:right w:val="single" w:sz="4" w:space="0" w:color="000000"/>
            </w:tcBorders>
            <w:shd w:val="clear" w:color="auto" w:fill="auto"/>
            <w:noWrap/>
            <w:vAlign w:val="center"/>
            <w:hideMark/>
          </w:tcPr>
          <w:p w14:paraId="2FF2E177" w14:textId="77777777" w:rsidR="00D33D61" w:rsidRPr="000B68F6" w:rsidRDefault="00D33D61" w:rsidP="007739C6">
            <w:pPr>
              <w:jc w:val="center"/>
              <w:rPr>
                <w:sz w:val="22"/>
                <w:szCs w:val="22"/>
              </w:rPr>
            </w:pPr>
            <w:r w:rsidRPr="000B68F6">
              <w:rPr>
                <w:sz w:val="22"/>
                <w:szCs w:val="22"/>
              </w:rPr>
              <w:t>31,5</w:t>
            </w:r>
          </w:p>
        </w:tc>
        <w:tc>
          <w:tcPr>
            <w:tcW w:w="335" w:type="pct"/>
            <w:tcBorders>
              <w:top w:val="nil"/>
              <w:left w:val="nil"/>
              <w:bottom w:val="single" w:sz="4" w:space="0" w:color="000000"/>
              <w:right w:val="single" w:sz="4" w:space="0" w:color="000000"/>
            </w:tcBorders>
            <w:shd w:val="clear" w:color="auto" w:fill="auto"/>
            <w:noWrap/>
            <w:vAlign w:val="center"/>
            <w:hideMark/>
          </w:tcPr>
          <w:p w14:paraId="13C066C1" w14:textId="77777777" w:rsidR="00D33D61" w:rsidRPr="000B68F6" w:rsidRDefault="00D33D61" w:rsidP="007739C6">
            <w:pPr>
              <w:jc w:val="center"/>
              <w:rPr>
                <w:sz w:val="22"/>
                <w:szCs w:val="22"/>
              </w:rPr>
            </w:pPr>
            <w:r w:rsidRPr="000B68F6">
              <w:rPr>
                <w:sz w:val="22"/>
                <w:szCs w:val="22"/>
              </w:rPr>
              <w:t>63</w:t>
            </w:r>
          </w:p>
        </w:tc>
      </w:tr>
      <w:tr w:rsidR="00D33D61" w:rsidRPr="000B68F6" w14:paraId="469704C9"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4D9952C5"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0E09298F" w14:textId="77777777" w:rsidR="00D33D61" w:rsidRPr="000B68F6" w:rsidRDefault="00D33D61" w:rsidP="007739C6">
            <w:pPr>
              <w:jc w:val="center"/>
              <w:rPr>
                <w:color w:val="000000"/>
                <w:sz w:val="22"/>
                <w:szCs w:val="22"/>
              </w:rPr>
            </w:pPr>
            <w:r w:rsidRPr="000B68F6">
              <w:rPr>
                <w:color w:val="000000"/>
                <w:sz w:val="22"/>
                <w:szCs w:val="22"/>
              </w:rPr>
              <w:t>ввод в школу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108C0C33"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67BCAB4F"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4C04EB09"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73B9A357" w14:textId="77777777" w:rsidR="00D33D61" w:rsidRPr="000B68F6" w:rsidRDefault="00D33D61" w:rsidP="007739C6">
            <w:pPr>
              <w:jc w:val="center"/>
              <w:rPr>
                <w:sz w:val="22"/>
                <w:szCs w:val="22"/>
              </w:rPr>
            </w:pPr>
            <w:r w:rsidRPr="000B68F6">
              <w:rPr>
                <w:sz w:val="22"/>
                <w:szCs w:val="22"/>
              </w:rPr>
              <w:t>2</w:t>
            </w:r>
          </w:p>
        </w:tc>
        <w:tc>
          <w:tcPr>
            <w:tcW w:w="357" w:type="pct"/>
            <w:tcBorders>
              <w:top w:val="nil"/>
              <w:left w:val="nil"/>
              <w:bottom w:val="single" w:sz="4" w:space="0" w:color="000000"/>
              <w:right w:val="single" w:sz="4" w:space="0" w:color="000000"/>
            </w:tcBorders>
            <w:shd w:val="clear" w:color="auto" w:fill="auto"/>
            <w:noWrap/>
            <w:vAlign w:val="center"/>
            <w:hideMark/>
          </w:tcPr>
          <w:p w14:paraId="33BC301A" w14:textId="77777777" w:rsidR="00D33D61" w:rsidRPr="000B68F6" w:rsidRDefault="00D33D61" w:rsidP="007739C6">
            <w:pPr>
              <w:jc w:val="center"/>
              <w:rPr>
                <w:sz w:val="22"/>
                <w:szCs w:val="22"/>
              </w:rPr>
            </w:pPr>
            <w:r w:rsidRPr="000B68F6">
              <w:rPr>
                <w:sz w:val="22"/>
                <w:szCs w:val="22"/>
              </w:rPr>
              <w:t>2</w:t>
            </w:r>
          </w:p>
        </w:tc>
        <w:tc>
          <w:tcPr>
            <w:tcW w:w="335" w:type="pct"/>
            <w:tcBorders>
              <w:top w:val="nil"/>
              <w:left w:val="nil"/>
              <w:bottom w:val="single" w:sz="4" w:space="0" w:color="000000"/>
              <w:right w:val="single" w:sz="4" w:space="0" w:color="000000"/>
            </w:tcBorders>
            <w:shd w:val="clear" w:color="auto" w:fill="auto"/>
            <w:noWrap/>
            <w:vAlign w:val="center"/>
            <w:hideMark/>
          </w:tcPr>
          <w:p w14:paraId="558E13B6" w14:textId="77777777" w:rsidR="00D33D61" w:rsidRPr="000B68F6" w:rsidRDefault="00D33D61" w:rsidP="007739C6">
            <w:pPr>
              <w:jc w:val="center"/>
              <w:rPr>
                <w:sz w:val="22"/>
                <w:szCs w:val="22"/>
              </w:rPr>
            </w:pPr>
            <w:r w:rsidRPr="000B68F6">
              <w:rPr>
                <w:sz w:val="22"/>
                <w:szCs w:val="22"/>
              </w:rPr>
              <w:t>4</w:t>
            </w:r>
          </w:p>
        </w:tc>
      </w:tr>
      <w:tr w:rsidR="00D33D61" w:rsidRPr="000B68F6" w14:paraId="535F08AB"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2A9F5A6E"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3E5CE569" w14:textId="77777777" w:rsidR="00D33D61" w:rsidRPr="000B68F6" w:rsidRDefault="00D33D61" w:rsidP="007739C6">
            <w:pPr>
              <w:jc w:val="center"/>
              <w:rPr>
                <w:color w:val="000000"/>
                <w:sz w:val="22"/>
                <w:szCs w:val="22"/>
              </w:rPr>
            </w:pPr>
            <w:r w:rsidRPr="000B68F6">
              <w:rPr>
                <w:color w:val="000000"/>
                <w:sz w:val="22"/>
                <w:szCs w:val="22"/>
              </w:rPr>
              <w:t>ввод в школу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0CD9B082"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16552A05"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5C39BD88"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2E2901B2" w14:textId="77777777" w:rsidR="00D33D61" w:rsidRPr="000B68F6" w:rsidRDefault="00D33D61" w:rsidP="007739C6">
            <w:pPr>
              <w:jc w:val="center"/>
              <w:rPr>
                <w:sz w:val="22"/>
                <w:szCs w:val="22"/>
              </w:rPr>
            </w:pPr>
            <w:r w:rsidRPr="000B68F6">
              <w:rPr>
                <w:sz w:val="22"/>
                <w:szCs w:val="22"/>
              </w:rPr>
              <w:t>3</w:t>
            </w:r>
          </w:p>
        </w:tc>
        <w:tc>
          <w:tcPr>
            <w:tcW w:w="357" w:type="pct"/>
            <w:tcBorders>
              <w:top w:val="nil"/>
              <w:left w:val="nil"/>
              <w:bottom w:val="single" w:sz="4" w:space="0" w:color="000000"/>
              <w:right w:val="single" w:sz="4" w:space="0" w:color="000000"/>
            </w:tcBorders>
            <w:shd w:val="clear" w:color="auto" w:fill="auto"/>
            <w:noWrap/>
            <w:vAlign w:val="center"/>
            <w:hideMark/>
          </w:tcPr>
          <w:p w14:paraId="7632C3BB" w14:textId="77777777" w:rsidR="00D33D61" w:rsidRPr="000B68F6" w:rsidRDefault="00D33D61" w:rsidP="007739C6">
            <w:pPr>
              <w:jc w:val="center"/>
              <w:rPr>
                <w:sz w:val="22"/>
                <w:szCs w:val="22"/>
              </w:rPr>
            </w:pPr>
            <w:r w:rsidRPr="000B68F6">
              <w:rPr>
                <w:sz w:val="22"/>
                <w:szCs w:val="22"/>
              </w:rPr>
              <w:t>3</w:t>
            </w:r>
          </w:p>
        </w:tc>
        <w:tc>
          <w:tcPr>
            <w:tcW w:w="335" w:type="pct"/>
            <w:tcBorders>
              <w:top w:val="nil"/>
              <w:left w:val="nil"/>
              <w:bottom w:val="single" w:sz="4" w:space="0" w:color="000000"/>
              <w:right w:val="single" w:sz="4" w:space="0" w:color="000000"/>
            </w:tcBorders>
            <w:shd w:val="clear" w:color="auto" w:fill="auto"/>
            <w:noWrap/>
            <w:vAlign w:val="center"/>
            <w:hideMark/>
          </w:tcPr>
          <w:p w14:paraId="148BD45F" w14:textId="77777777" w:rsidR="00D33D61" w:rsidRPr="000B68F6" w:rsidRDefault="00D33D61" w:rsidP="007739C6">
            <w:pPr>
              <w:jc w:val="center"/>
              <w:rPr>
                <w:sz w:val="22"/>
                <w:szCs w:val="22"/>
              </w:rPr>
            </w:pPr>
            <w:r w:rsidRPr="000B68F6">
              <w:rPr>
                <w:sz w:val="22"/>
                <w:szCs w:val="22"/>
              </w:rPr>
              <w:t>6</w:t>
            </w:r>
          </w:p>
        </w:tc>
      </w:tr>
      <w:tr w:rsidR="00D33D61" w:rsidRPr="000B68F6" w14:paraId="3705E294"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7FDC5EE2"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44311157" w14:textId="77777777" w:rsidR="00D33D61" w:rsidRPr="000B68F6" w:rsidRDefault="00D33D61" w:rsidP="007739C6">
            <w:pPr>
              <w:jc w:val="center"/>
              <w:rPr>
                <w:color w:val="000000"/>
                <w:sz w:val="22"/>
                <w:szCs w:val="22"/>
              </w:rPr>
            </w:pPr>
            <w:r w:rsidRPr="000B68F6">
              <w:rPr>
                <w:color w:val="000000"/>
                <w:sz w:val="22"/>
                <w:szCs w:val="22"/>
              </w:rPr>
              <w:t>врезка у школы-опуск трубопровода 4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29731F95"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408F5CF6"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56EE2E4B"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0A72E6CA" w14:textId="77777777" w:rsidR="00D33D61" w:rsidRPr="000B68F6" w:rsidRDefault="00D33D61" w:rsidP="007739C6">
            <w:pPr>
              <w:jc w:val="center"/>
              <w:rPr>
                <w:sz w:val="22"/>
                <w:szCs w:val="22"/>
              </w:rPr>
            </w:pPr>
            <w:r w:rsidRPr="000B68F6">
              <w:rPr>
                <w:sz w:val="22"/>
                <w:szCs w:val="22"/>
              </w:rPr>
              <w:t>3</w:t>
            </w:r>
          </w:p>
        </w:tc>
        <w:tc>
          <w:tcPr>
            <w:tcW w:w="357" w:type="pct"/>
            <w:tcBorders>
              <w:top w:val="nil"/>
              <w:left w:val="nil"/>
              <w:bottom w:val="single" w:sz="4" w:space="0" w:color="000000"/>
              <w:right w:val="single" w:sz="4" w:space="0" w:color="000000"/>
            </w:tcBorders>
            <w:shd w:val="clear" w:color="auto" w:fill="auto"/>
            <w:noWrap/>
            <w:vAlign w:val="center"/>
            <w:hideMark/>
          </w:tcPr>
          <w:p w14:paraId="750C8A4D" w14:textId="77777777" w:rsidR="00D33D61" w:rsidRPr="000B68F6" w:rsidRDefault="00D33D61" w:rsidP="007739C6">
            <w:pPr>
              <w:jc w:val="center"/>
              <w:rPr>
                <w:sz w:val="22"/>
                <w:szCs w:val="22"/>
              </w:rPr>
            </w:pPr>
            <w:r w:rsidRPr="000B68F6">
              <w:rPr>
                <w:sz w:val="22"/>
                <w:szCs w:val="22"/>
              </w:rPr>
              <w:t>3</w:t>
            </w:r>
          </w:p>
        </w:tc>
        <w:tc>
          <w:tcPr>
            <w:tcW w:w="335" w:type="pct"/>
            <w:tcBorders>
              <w:top w:val="nil"/>
              <w:left w:val="nil"/>
              <w:bottom w:val="single" w:sz="4" w:space="0" w:color="000000"/>
              <w:right w:val="single" w:sz="4" w:space="0" w:color="000000"/>
            </w:tcBorders>
            <w:shd w:val="clear" w:color="auto" w:fill="auto"/>
            <w:noWrap/>
            <w:vAlign w:val="center"/>
            <w:hideMark/>
          </w:tcPr>
          <w:p w14:paraId="7D22B1A4" w14:textId="77777777" w:rsidR="00D33D61" w:rsidRPr="000B68F6" w:rsidRDefault="00D33D61" w:rsidP="007739C6">
            <w:pPr>
              <w:jc w:val="center"/>
              <w:rPr>
                <w:sz w:val="22"/>
                <w:szCs w:val="22"/>
              </w:rPr>
            </w:pPr>
            <w:r w:rsidRPr="000B68F6">
              <w:rPr>
                <w:sz w:val="22"/>
                <w:szCs w:val="22"/>
              </w:rPr>
              <w:t>6</w:t>
            </w:r>
          </w:p>
        </w:tc>
      </w:tr>
      <w:tr w:rsidR="00D33D61" w:rsidRPr="000B68F6" w14:paraId="3B2D67D9"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77D2274C"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543A7F27" w14:textId="77777777" w:rsidR="00D33D61" w:rsidRPr="000B68F6" w:rsidRDefault="00D33D61" w:rsidP="007739C6">
            <w:pPr>
              <w:jc w:val="center"/>
              <w:rPr>
                <w:color w:val="000000"/>
                <w:sz w:val="22"/>
                <w:szCs w:val="22"/>
              </w:rPr>
            </w:pPr>
            <w:r w:rsidRPr="000B68F6">
              <w:rPr>
                <w:color w:val="000000"/>
                <w:sz w:val="22"/>
                <w:szCs w:val="22"/>
              </w:rPr>
              <w:t>опуск трубопровода 4-подъем трубопровода 5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632CCE69"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48F78AC7"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5B93DF10"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52E162CC" w14:textId="77777777" w:rsidR="00D33D61" w:rsidRPr="000B68F6" w:rsidRDefault="00D33D61" w:rsidP="007739C6">
            <w:pPr>
              <w:jc w:val="center"/>
              <w:rPr>
                <w:sz w:val="22"/>
                <w:szCs w:val="22"/>
              </w:rPr>
            </w:pPr>
            <w:r w:rsidRPr="000B68F6">
              <w:rPr>
                <w:sz w:val="22"/>
                <w:szCs w:val="22"/>
              </w:rPr>
              <w:t>12</w:t>
            </w:r>
          </w:p>
        </w:tc>
        <w:tc>
          <w:tcPr>
            <w:tcW w:w="357" w:type="pct"/>
            <w:tcBorders>
              <w:top w:val="nil"/>
              <w:left w:val="nil"/>
              <w:bottom w:val="single" w:sz="4" w:space="0" w:color="000000"/>
              <w:right w:val="single" w:sz="4" w:space="0" w:color="000000"/>
            </w:tcBorders>
            <w:shd w:val="clear" w:color="auto" w:fill="auto"/>
            <w:noWrap/>
            <w:vAlign w:val="center"/>
            <w:hideMark/>
          </w:tcPr>
          <w:p w14:paraId="2B97FADC" w14:textId="77777777" w:rsidR="00D33D61" w:rsidRPr="000B68F6" w:rsidRDefault="00D33D61" w:rsidP="007739C6">
            <w:pPr>
              <w:jc w:val="center"/>
              <w:rPr>
                <w:sz w:val="22"/>
                <w:szCs w:val="22"/>
              </w:rPr>
            </w:pPr>
            <w:r w:rsidRPr="000B68F6">
              <w:rPr>
                <w:sz w:val="22"/>
                <w:szCs w:val="22"/>
              </w:rPr>
              <w:t>12</w:t>
            </w:r>
          </w:p>
        </w:tc>
        <w:tc>
          <w:tcPr>
            <w:tcW w:w="335" w:type="pct"/>
            <w:tcBorders>
              <w:top w:val="nil"/>
              <w:left w:val="nil"/>
              <w:bottom w:val="single" w:sz="4" w:space="0" w:color="000000"/>
              <w:right w:val="single" w:sz="4" w:space="0" w:color="000000"/>
            </w:tcBorders>
            <w:shd w:val="clear" w:color="auto" w:fill="auto"/>
            <w:noWrap/>
            <w:vAlign w:val="center"/>
            <w:hideMark/>
          </w:tcPr>
          <w:p w14:paraId="007FA018" w14:textId="77777777" w:rsidR="00D33D61" w:rsidRPr="000B68F6" w:rsidRDefault="00D33D61" w:rsidP="007739C6">
            <w:pPr>
              <w:jc w:val="center"/>
              <w:rPr>
                <w:sz w:val="22"/>
                <w:szCs w:val="22"/>
              </w:rPr>
            </w:pPr>
            <w:r w:rsidRPr="000B68F6">
              <w:rPr>
                <w:sz w:val="22"/>
                <w:szCs w:val="22"/>
              </w:rPr>
              <w:t>24</w:t>
            </w:r>
          </w:p>
        </w:tc>
      </w:tr>
      <w:tr w:rsidR="00D33D61" w:rsidRPr="000B68F6" w14:paraId="390E2EF4"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57F5D356"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0CB977F1" w14:textId="77777777" w:rsidR="00D33D61" w:rsidRPr="000B68F6" w:rsidRDefault="00D33D61" w:rsidP="007739C6">
            <w:pPr>
              <w:jc w:val="center"/>
              <w:rPr>
                <w:color w:val="000000"/>
                <w:sz w:val="22"/>
                <w:szCs w:val="22"/>
              </w:rPr>
            </w:pPr>
            <w:r w:rsidRPr="000B68F6">
              <w:rPr>
                <w:color w:val="000000"/>
                <w:sz w:val="22"/>
                <w:szCs w:val="22"/>
              </w:rPr>
              <w:t>подъем трубопровода 5-ввод на старую котельную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423B0908"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6DD63F63"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4F4A9DBE"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7C9267B3" w14:textId="77777777" w:rsidR="00D33D61" w:rsidRPr="000B68F6" w:rsidRDefault="00D33D61" w:rsidP="007739C6">
            <w:pPr>
              <w:jc w:val="center"/>
              <w:rPr>
                <w:sz w:val="22"/>
                <w:szCs w:val="22"/>
              </w:rPr>
            </w:pPr>
            <w:r w:rsidRPr="000B68F6">
              <w:rPr>
                <w:sz w:val="22"/>
                <w:szCs w:val="22"/>
              </w:rPr>
              <w:t>7,5</w:t>
            </w:r>
          </w:p>
        </w:tc>
        <w:tc>
          <w:tcPr>
            <w:tcW w:w="357" w:type="pct"/>
            <w:tcBorders>
              <w:top w:val="nil"/>
              <w:left w:val="nil"/>
              <w:bottom w:val="single" w:sz="4" w:space="0" w:color="000000"/>
              <w:right w:val="single" w:sz="4" w:space="0" w:color="000000"/>
            </w:tcBorders>
            <w:shd w:val="clear" w:color="auto" w:fill="auto"/>
            <w:noWrap/>
            <w:vAlign w:val="center"/>
            <w:hideMark/>
          </w:tcPr>
          <w:p w14:paraId="17A12A87" w14:textId="77777777" w:rsidR="00D33D61" w:rsidRPr="000B68F6" w:rsidRDefault="00D33D61" w:rsidP="007739C6">
            <w:pPr>
              <w:jc w:val="center"/>
              <w:rPr>
                <w:sz w:val="22"/>
                <w:szCs w:val="22"/>
              </w:rPr>
            </w:pPr>
            <w:r w:rsidRPr="000B68F6">
              <w:rPr>
                <w:sz w:val="22"/>
                <w:szCs w:val="22"/>
              </w:rPr>
              <w:t>7,5</w:t>
            </w:r>
          </w:p>
        </w:tc>
        <w:tc>
          <w:tcPr>
            <w:tcW w:w="335" w:type="pct"/>
            <w:tcBorders>
              <w:top w:val="nil"/>
              <w:left w:val="nil"/>
              <w:bottom w:val="single" w:sz="4" w:space="0" w:color="000000"/>
              <w:right w:val="single" w:sz="4" w:space="0" w:color="000000"/>
            </w:tcBorders>
            <w:shd w:val="clear" w:color="auto" w:fill="auto"/>
            <w:noWrap/>
            <w:vAlign w:val="center"/>
            <w:hideMark/>
          </w:tcPr>
          <w:p w14:paraId="1CE9311F" w14:textId="77777777" w:rsidR="00D33D61" w:rsidRPr="000B68F6" w:rsidRDefault="00D33D61" w:rsidP="007739C6">
            <w:pPr>
              <w:jc w:val="center"/>
              <w:rPr>
                <w:sz w:val="22"/>
                <w:szCs w:val="22"/>
              </w:rPr>
            </w:pPr>
            <w:r w:rsidRPr="000B68F6">
              <w:rPr>
                <w:sz w:val="22"/>
                <w:szCs w:val="22"/>
              </w:rPr>
              <w:t>15</w:t>
            </w:r>
          </w:p>
        </w:tc>
      </w:tr>
      <w:tr w:rsidR="00D33D61" w:rsidRPr="000B68F6" w14:paraId="2CE93870"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702C256C"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68A497D1" w14:textId="77777777" w:rsidR="00D33D61" w:rsidRPr="000B68F6" w:rsidRDefault="00D33D61" w:rsidP="007739C6">
            <w:pPr>
              <w:jc w:val="center"/>
              <w:rPr>
                <w:color w:val="000000"/>
                <w:sz w:val="22"/>
                <w:szCs w:val="22"/>
              </w:rPr>
            </w:pPr>
            <w:r w:rsidRPr="000B68F6">
              <w:rPr>
                <w:color w:val="000000"/>
                <w:sz w:val="22"/>
                <w:szCs w:val="22"/>
              </w:rPr>
              <w:t>ввод на старую котельную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0D61293C"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6377A362" w14:textId="77777777" w:rsidR="00D33D61" w:rsidRPr="000B68F6" w:rsidRDefault="00D33D61" w:rsidP="007739C6">
            <w:pPr>
              <w:jc w:val="center"/>
              <w:rPr>
                <w:color w:val="000000"/>
                <w:sz w:val="20"/>
                <w:szCs w:val="20"/>
              </w:rPr>
            </w:pPr>
            <w:r w:rsidRPr="000B68F6">
              <w:rPr>
                <w:color w:val="000000"/>
                <w:sz w:val="20"/>
                <w:szCs w:val="20"/>
              </w:rPr>
              <w:t>25</w:t>
            </w:r>
          </w:p>
        </w:tc>
        <w:tc>
          <w:tcPr>
            <w:tcW w:w="360" w:type="pct"/>
            <w:tcBorders>
              <w:top w:val="nil"/>
              <w:left w:val="nil"/>
              <w:bottom w:val="single" w:sz="4" w:space="0" w:color="000000"/>
              <w:right w:val="single" w:sz="4" w:space="0" w:color="000000"/>
            </w:tcBorders>
            <w:shd w:val="clear" w:color="auto" w:fill="auto"/>
            <w:noWrap/>
            <w:vAlign w:val="center"/>
            <w:hideMark/>
          </w:tcPr>
          <w:p w14:paraId="7FC3D677" w14:textId="77777777" w:rsidR="00D33D61" w:rsidRPr="000B68F6" w:rsidRDefault="00D33D61" w:rsidP="007739C6">
            <w:pPr>
              <w:jc w:val="center"/>
              <w:rPr>
                <w:color w:val="000000"/>
                <w:sz w:val="20"/>
                <w:szCs w:val="20"/>
              </w:rPr>
            </w:pPr>
            <w:r w:rsidRPr="000B68F6">
              <w:rPr>
                <w:color w:val="000000"/>
                <w:sz w:val="20"/>
                <w:szCs w:val="20"/>
              </w:rPr>
              <w:t>20</w:t>
            </w:r>
          </w:p>
        </w:tc>
        <w:tc>
          <w:tcPr>
            <w:tcW w:w="393" w:type="pct"/>
            <w:tcBorders>
              <w:top w:val="nil"/>
              <w:left w:val="nil"/>
              <w:bottom w:val="single" w:sz="4" w:space="0" w:color="000000"/>
              <w:right w:val="single" w:sz="4" w:space="0" w:color="000000"/>
            </w:tcBorders>
            <w:shd w:val="clear" w:color="auto" w:fill="auto"/>
            <w:noWrap/>
            <w:vAlign w:val="center"/>
            <w:hideMark/>
          </w:tcPr>
          <w:p w14:paraId="17079AB4" w14:textId="77777777" w:rsidR="00D33D61" w:rsidRPr="000B68F6" w:rsidRDefault="00D33D61" w:rsidP="007739C6">
            <w:pPr>
              <w:jc w:val="center"/>
              <w:rPr>
                <w:sz w:val="22"/>
                <w:szCs w:val="22"/>
              </w:rPr>
            </w:pPr>
            <w:r w:rsidRPr="000B68F6">
              <w:rPr>
                <w:sz w:val="22"/>
                <w:szCs w:val="22"/>
              </w:rPr>
              <w:t>0,4</w:t>
            </w:r>
          </w:p>
        </w:tc>
        <w:tc>
          <w:tcPr>
            <w:tcW w:w="357" w:type="pct"/>
            <w:tcBorders>
              <w:top w:val="nil"/>
              <w:left w:val="nil"/>
              <w:bottom w:val="single" w:sz="4" w:space="0" w:color="000000"/>
              <w:right w:val="single" w:sz="4" w:space="0" w:color="000000"/>
            </w:tcBorders>
            <w:shd w:val="clear" w:color="auto" w:fill="auto"/>
            <w:noWrap/>
            <w:vAlign w:val="center"/>
            <w:hideMark/>
          </w:tcPr>
          <w:p w14:paraId="19C6AE74" w14:textId="77777777" w:rsidR="00D33D61" w:rsidRPr="000B68F6" w:rsidRDefault="00D33D61" w:rsidP="007739C6">
            <w:pPr>
              <w:jc w:val="center"/>
              <w:rPr>
                <w:sz w:val="22"/>
                <w:szCs w:val="22"/>
              </w:rPr>
            </w:pPr>
            <w:r w:rsidRPr="000B68F6">
              <w:rPr>
                <w:sz w:val="22"/>
                <w:szCs w:val="22"/>
              </w:rPr>
              <w:t>0,4</w:t>
            </w:r>
          </w:p>
        </w:tc>
        <w:tc>
          <w:tcPr>
            <w:tcW w:w="335" w:type="pct"/>
            <w:tcBorders>
              <w:top w:val="nil"/>
              <w:left w:val="nil"/>
              <w:bottom w:val="single" w:sz="4" w:space="0" w:color="000000"/>
              <w:right w:val="single" w:sz="4" w:space="0" w:color="000000"/>
            </w:tcBorders>
            <w:shd w:val="clear" w:color="auto" w:fill="auto"/>
            <w:noWrap/>
            <w:vAlign w:val="center"/>
            <w:hideMark/>
          </w:tcPr>
          <w:p w14:paraId="761F616B" w14:textId="77777777" w:rsidR="00D33D61" w:rsidRPr="000B68F6" w:rsidRDefault="00D33D61" w:rsidP="007739C6">
            <w:pPr>
              <w:jc w:val="center"/>
              <w:rPr>
                <w:sz w:val="22"/>
                <w:szCs w:val="22"/>
              </w:rPr>
            </w:pPr>
            <w:r w:rsidRPr="000B68F6">
              <w:rPr>
                <w:sz w:val="22"/>
                <w:szCs w:val="22"/>
              </w:rPr>
              <w:t>0,8</w:t>
            </w:r>
          </w:p>
        </w:tc>
      </w:tr>
      <w:tr w:rsidR="00D33D61" w:rsidRPr="000B68F6" w14:paraId="03CE3B1A"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0A26F031"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12D93091" w14:textId="77777777" w:rsidR="00D33D61" w:rsidRPr="000B68F6" w:rsidRDefault="00D33D61" w:rsidP="007739C6">
            <w:pPr>
              <w:jc w:val="center"/>
              <w:rPr>
                <w:color w:val="000000"/>
                <w:sz w:val="22"/>
                <w:szCs w:val="22"/>
              </w:rPr>
            </w:pPr>
            <w:r w:rsidRPr="000B68F6">
              <w:rPr>
                <w:color w:val="000000"/>
                <w:sz w:val="22"/>
                <w:szCs w:val="22"/>
              </w:rPr>
              <w:t>ввод на старую котельную-компенсатор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3128D6F6"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06CB5C42"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429F0EFE"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6B0EF6E5" w14:textId="77777777" w:rsidR="00D33D61" w:rsidRPr="000B68F6" w:rsidRDefault="00D33D61" w:rsidP="007739C6">
            <w:pPr>
              <w:jc w:val="center"/>
              <w:rPr>
                <w:sz w:val="22"/>
                <w:szCs w:val="22"/>
              </w:rPr>
            </w:pPr>
            <w:r w:rsidRPr="000B68F6">
              <w:rPr>
                <w:sz w:val="22"/>
                <w:szCs w:val="22"/>
              </w:rPr>
              <w:t>7,5</w:t>
            </w:r>
          </w:p>
        </w:tc>
        <w:tc>
          <w:tcPr>
            <w:tcW w:w="357" w:type="pct"/>
            <w:tcBorders>
              <w:top w:val="nil"/>
              <w:left w:val="nil"/>
              <w:bottom w:val="single" w:sz="4" w:space="0" w:color="000000"/>
              <w:right w:val="single" w:sz="4" w:space="0" w:color="000000"/>
            </w:tcBorders>
            <w:shd w:val="clear" w:color="auto" w:fill="auto"/>
            <w:noWrap/>
            <w:vAlign w:val="center"/>
            <w:hideMark/>
          </w:tcPr>
          <w:p w14:paraId="38229A1D" w14:textId="77777777" w:rsidR="00D33D61" w:rsidRPr="000B68F6" w:rsidRDefault="00D33D61" w:rsidP="007739C6">
            <w:pPr>
              <w:jc w:val="center"/>
              <w:rPr>
                <w:sz w:val="22"/>
                <w:szCs w:val="22"/>
              </w:rPr>
            </w:pPr>
            <w:r w:rsidRPr="000B68F6">
              <w:rPr>
                <w:sz w:val="22"/>
                <w:szCs w:val="22"/>
              </w:rPr>
              <w:t>7,5</w:t>
            </w:r>
          </w:p>
        </w:tc>
        <w:tc>
          <w:tcPr>
            <w:tcW w:w="335" w:type="pct"/>
            <w:tcBorders>
              <w:top w:val="nil"/>
              <w:left w:val="nil"/>
              <w:bottom w:val="single" w:sz="4" w:space="0" w:color="000000"/>
              <w:right w:val="single" w:sz="4" w:space="0" w:color="000000"/>
            </w:tcBorders>
            <w:shd w:val="clear" w:color="auto" w:fill="auto"/>
            <w:noWrap/>
            <w:vAlign w:val="center"/>
            <w:hideMark/>
          </w:tcPr>
          <w:p w14:paraId="227F2C2B" w14:textId="77777777" w:rsidR="00D33D61" w:rsidRPr="000B68F6" w:rsidRDefault="00D33D61" w:rsidP="007739C6">
            <w:pPr>
              <w:jc w:val="center"/>
              <w:rPr>
                <w:sz w:val="22"/>
                <w:szCs w:val="22"/>
              </w:rPr>
            </w:pPr>
            <w:r w:rsidRPr="000B68F6">
              <w:rPr>
                <w:sz w:val="22"/>
                <w:szCs w:val="22"/>
              </w:rPr>
              <w:t>15</w:t>
            </w:r>
          </w:p>
        </w:tc>
      </w:tr>
      <w:tr w:rsidR="00D33D61" w:rsidRPr="000B68F6" w14:paraId="582F5EB8"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19BE00E1"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29348691" w14:textId="77777777" w:rsidR="00D33D61" w:rsidRPr="000B68F6" w:rsidRDefault="00D33D61" w:rsidP="007739C6">
            <w:pPr>
              <w:jc w:val="center"/>
              <w:rPr>
                <w:color w:val="000000"/>
                <w:sz w:val="22"/>
                <w:szCs w:val="22"/>
              </w:rPr>
            </w:pPr>
            <w:r w:rsidRPr="000B68F6">
              <w:rPr>
                <w:color w:val="000000"/>
                <w:sz w:val="22"/>
                <w:szCs w:val="22"/>
              </w:rPr>
              <w:t>компенсатор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5F1B1F72"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2E925027"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3E19A5AF"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78F60948" w14:textId="77777777" w:rsidR="00D33D61" w:rsidRPr="000B68F6" w:rsidRDefault="00D33D61" w:rsidP="007739C6">
            <w:pPr>
              <w:jc w:val="center"/>
              <w:rPr>
                <w:sz w:val="22"/>
                <w:szCs w:val="22"/>
              </w:rPr>
            </w:pPr>
            <w:r w:rsidRPr="000B68F6">
              <w:rPr>
                <w:sz w:val="22"/>
                <w:szCs w:val="22"/>
              </w:rPr>
              <w:t>20</w:t>
            </w:r>
          </w:p>
        </w:tc>
        <w:tc>
          <w:tcPr>
            <w:tcW w:w="357" w:type="pct"/>
            <w:tcBorders>
              <w:top w:val="nil"/>
              <w:left w:val="nil"/>
              <w:bottom w:val="single" w:sz="4" w:space="0" w:color="000000"/>
              <w:right w:val="single" w:sz="4" w:space="0" w:color="000000"/>
            </w:tcBorders>
            <w:shd w:val="clear" w:color="auto" w:fill="auto"/>
            <w:noWrap/>
            <w:vAlign w:val="center"/>
            <w:hideMark/>
          </w:tcPr>
          <w:p w14:paraId="11CEFFC7" w14:textId="77777777" w:rsidR="00D33D61" w:rsidRPr="000B68F6" w:rsidRDefault="00D33D61" w:rsidP="007739C6">
            <w:pPr>
              <w:jc w:val="center"/>
              <w:rPr>
                <w:sz w:val="22"/>
                <w:szCs w:val="22"/>
              </w:rPr>
            </w:pPr>
            <w:r w:rsidRPr="000B68F6">
              <w:rPr>
                <w:sz w:val="22"/>
                <w:szCs w:val="22"/>
              </w:rPr>
              <w:t>20</w:t>
            </w:r>
          </w:p>
        </w:tc>
        <w:tc>
          <w:tcPr>
            <w:tcW w:w="335" w:type="pct"/>
            <w:tcBorders>
              <w:top w:val="nil"/>
              <w:left w:val="nil"/>
              <w:bottom w:val="single" w:sz="4" w:space="0" w:color="000000"/>
              <w:right w:val="single" w:sz="4" w:space="0" w:color="000000"/>
            </w:tcBorders>
            <w:shd w:val="clear" w:color="auto" w:fill="auto"/>
            <w:noWrap/>
            <w:vAlign w:val="center"/>
            <w:hideMark/>
          </w:tcPr>
          <w:p w14:paraId="4D372911" w14:textId="77777777" w:rsidR="00D33D61" w:rsidRPr="000B68F6" w:rsidRDefault="00D33D61" w:rsidP="007739C6">
            <w:pPr>
              <w:jc w:val="center"/>
              <w:rPr>
                <w:sz w:val="22"/>
                <w:szCs w:val="22"/>
              </w:rPr>
            </w:pPr>
            <w:r w:rsidRPr="000B68F6">
              <w:rPr>
                <w:sz w:val="22"/>
                <w:szCs w:val="22"/>
              </w:rPr>
              <w:t>40</w:t>
            </w:r>
          </w:p>
        </w:tc>
      </w:tr>
      <w:tr w:rsidR="00D33D61" w:rsidRPr="000B68F6" w14:paraId="08BB66D1"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2C51A81D"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53AB3042" w14:textId="77777777" w:rsidR="00D33D61" w:rsidRPr="000B68F6" w:rsidRDefault="00D33D61" w:rsidP="007739C6">
            <w:pPr>
              <w:jc w:val="center"/>
              <w:rPr>
                <w:color w:val="000000"/>
                <w:sz w:val="22"/>
                <w:szCs w:val="22"/>
              </w:rPr>
            </w:pPr>
            <w:r w:rsidRPr="000B68F6">
              <w:rPr>
                <w:color w:val="000000"/>
                <w:sz w:val="22"/>
                <w:szCs w:val="22"/>
              </w:rPr>
              <w:t>Компенсатор-сужение трубопровода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69673801"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37DC6B03" w14:textId="77777777" w:rsidR="00D33D61" w:rsidRPr="000B68F6" w:rsidRDefault="00D33D61" w:rsidP="007739C6">
            <w:pPr>
              <w:jc w:val="center"/>
              <w:rPr>
                <w:color w:val="000000"/>
                <w:sz w:val="20"/>
                <w:szCs w:val="20"/>
              </w:rPr>
            </w:pPr>
            <w:r w:rsidRPr="000B68F6">
              <w:rPr>
                <w:color w:val="000000"/>
                <w:sz w:val="20"/>
                <w:szCs w:val="20"/>
              </w:rPr>
              <w:t>108</w:t>
            </w:r>
          </w:p>
        </w:tc>
        <w:tc>
          <w:tcPr>
            <w:tcW w:w="360" w:type="pct"/>
            <w:tcBorders>
              <w:top w:val="nil"/>
              <w:left w:val="nil"/>
              <w:bottom w:val="single" w:sz="4" w:space="0" w:color="000000"/>
              <w:right w:val="single" w:sz="4" w:space="0" w:color="000000"/>
            </w:tcBorders>
            <w:shd w:val="clear" w:color="auto" w:fill="auto"/>
            <w:noWrap/>
            <w:vAlign w:val="center"/>
            <w:hideMark/>
          </w:tcPr>
          <w:p w14:paraId="1E02141B" w14:textId="77777777" w:rsidR="00D33D61" w:rsidRPr="000B68F6" w:rsidRDefault="00D33D61" w:rsidP="007739C6">
            <w:pPr>
              <w:jc w:val="center"/>
              <w:rPr>
                <w:color w:val="000000"/>
                <w:sz w:val="20"/>
                <w:szCs w:val="20"/>
              </w:rPr>
            </w:pPr>
            <w:r w:rsidRPr="000B68F6">
              <w:rPr>
                <w:color w:val="000000"/>
                <w:sz w:val="20"/>
                <w:szCs w:val="20"/>
              </w:rPr>
              <w:t>100</w:t>
            </w:r>
          </w:p>
        </w:tc>
        <w:tc>
          <w:tcPr>
            <w:tcW w:w="393" w:type="pct"/>
            <w:tcBorders>
              <w:top w:val="nil"/>
              <w:left w:val="nil"/>
              <w:bottom w:val="single" w:sz="4" w:space="0" w:color="000000"/>
              <w:right w:val="single" w:sz="4" w:space="0" w:color="000000"/>
            </w:tcBorders>
            <w:shd w:val="clear" w:color="auto" w:fill="auto"/>
            <w:noWrap/>
            <w:vAlign w:val="center"/>
            <w:hideMark/>
          </w:tcPr>
          <w:p w14:paraId="50CA0442" w14:textId="77777777" w:rsidR="00D33D61" w:rsidRPr="000B68F6" w:rsidRDefault="00D33D61" w:rsidP="007739C6">
            <w:pPr>
              <w:jc w:val="center"/>
              <w:rPr>
                <w:sz w:val="22"/>
                <w:szCs w:val="22"/>
              </w:rPr>
            </w:pPr>
            <w:r w:rsidRPr="000B68F6">
              <w:rPr>
                <w:sz w:val="22"/>
                <w:szCs w:val="22"/>
              </w:rPr>
              <w:t>88</w:t>
            </w:r>
          </w:p>
        </w:tc>
        <w:tc>
          <w:tcPr>
            <w:tcW w:w="357" w:type="pct"/>
            <w:tcBorders>
              <w:top w:val="nil"/>
              <w:left w:val="nil"/>
              <w:bottom w:val="single" w:sz="4" w:space="0" w:color="000000"/>
              <w:right w:val="single" w:sz="4" w:space="0" w:color="000000"/>
            </w:tcBorders>
            <w:shd w:val="clear" w:color="auto" w:fill="auto"/>
            <w:noWrap/>
            <w:vAlign w:val="center"/>
            <w:hideMark/>
          </w:tcPr>
          <w:p w14:paraId="71123782" w14:textId="77777777" w:rsidR="00D33D61" w:rsidRPr="000B68F6" w:rsidRDefault="00D33D61" w:rsidP="007739C6">
            <w:pPr>
              <w:jc w:val="center"/>
              <w:rPr>
                <w:sz w:val="22"/>
                <w:szCs w:val="22"/>
              </w:rPr>
            </w:pPr>
            <w:r w:rsidRPr="000B68F6">
              <w:rPr>
                <w:sz w:val="22"/>
                <w:szCs w:val="22"/>
              </w:rPr>
              <w:t>88</w:t>
            </w:r>
          </w:p>
        </w:tc>
        <w:tc>
          <w:tcPr>
            <w:tcW w:w="335" w:type="pct"/>
            <w:tcBorders>
              <w:top w:val="nil"/>
              <w:left w:val="nil"/>
              <w:bottom w:val="single" w:sz="4" w:space="0" w:color="000000"/>
              <w:right w:val="single" w:sz="4" w:space="0" w:color="000000"/>
            </w:tcBorders>
            <w:shd w:val="clear" w:color="auto" w:fill="auto"/>
            <w:noWrap/>
            <w:vAlign w:val="center"/>
            <w:hideMark/>
          </w:tcPr>
          <w:p w14:paraId="62E866C4" w14:textId="77777777" w:rsidR="00D33D61" w:rsidRPr="000B68F6" w:rsidRDefault="00D33D61" w:rsidP="007739C6">
            <w:pPr>
              <w:jc w:val="center"/>
              <w:rPr>
                <w:sz w:val="22"/>
                <w:szCs w:val="22"/>
              </w:rPr>
            </w:pPr>
            <w:r w:rsidRPr="000B68F6">
              <w:rPr>
                <w:sz w:val="22"/>
                <w:szCs w:val="22"/>
              </w:rPr>
              <w:t>176</w:t>
            </w:r>
          </w:p>
        </w:tc>
      </w:tr>
      <w:tr w:rsidR="00D33D61" w:rsidRPr="000B68F6" w14:paraId="3EC8A083"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18640BD6"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5126D527" w14:textId="77777777" w:rsidR="00D33D61" w:rsidRPr="000B68F6" w:rsidRDefault="00D33D61" w:rsidP="007739C6">
            <w:pPr>
              <w:jc w:val="center"/>
              <w:rPr>
                <w:color w:val="000000"/>
                <w:sz w:val="22"/>
                <w:szCs w:val="22"/>
              </w:rPr>
            </w:pPr>
            <w:r w:rsidRPr="000B68F6">
              <w:rPr>
                <w:color w:val="000000"/>
                <w:sz w:val="22"/>
                <w:szCs w:val="22"/>
              </w:rPr>
              <w:t>сужение трубопровода-ввод на Новоселов 7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59CC0CC9"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04137023"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78C19E84"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36EB29CF" w14:textId="77777777" w:rsidR="00D33D61" w:rsidRPr="000B68F6" w:rsidRDefault="00D33D61" w:rsidP="007739C6">
            <w:pPr>
              <w:jc w:val="center"/>
              <w:rPr>
                <w:sz w:val="22"/>
                <w:szCs w:val="22"/>
              </w:rPr>
            </w:pPr>
            <w:r w:rsidRPr="000B68F6">
              <w:rPr>
                <w:sz w:val="22"/>
                <w:szCs w:val="22"/>
              </w:rPr>
              <w:t>15</w:t>
            </w:r>
          </w:p>
        </w:tc>
        <w:tc>
          <w:tcPr>
            <w:tcW w:w="357" w:type="pct"/>
            <w:tcBorders>
              <w:top w:val="nil"/>
              <w:left w:val="nil"/>
              <w:bottom w:val="single" w:sz="4" w:space="0" w:color="000000"/>
              <w:right w:val="single" w:sz="4" w:space="0" w:color="000000"/>
            </w:tcBorders>
            <w:shd w:val="clear" w:color="auto" w:fill="auto"/>
            <w:noWrap/>
            <w:vAlign w:val="center"/>
            <w:hideMark/>
          </w:tcPr>
          <w:p w14:paraId="76AFCDC7" w14:textId="77777777" w:rsidR="00D33D61" w:rsidRPr="000B68F6" w:rsidRDefault="00D33D61" w:rsidP="007739C6">
            <w:pPr>
              <w:jc w:val="center"/>
              <w:rPr>
                <w:sz w:val="22"/>
                <w:szCs w:val="22"/>
              </w:rPr>
            </w:pPr>
            <w:r w:rsidRPr="000B68F6">
              <w:rPr>
                <w:sz w:val="22"/>
                <w:szCs w:val="22"/>
              </w:rPr>
              <w:t>15</w:t>
            </w:r>
          </w:p>
        </w:tc>
        <w:tc>
          <w:tcPr>
            <w:tcW w:w="335" w:type="pct"/>
            <w:tcBorders>
              <w:top w:val="nil"/>
              <w:left w:val="nil"/>
              <w:bottom w:val="single" w:sz="4" w:space="0" w:color="000000"/>
              <w:right w:val="single" w:sz="4" w:space="0" w:color="000000"/>
            </w:tcBorders>
            <w:shd w:val="clear" w:color="auto" w:fill="auto"/>
            <w:noWrap/>
            <w:vAlign w:val="center"/>
            <w:hideMark/>
          </w:tcPr>
          <w:p w14:paraId="5176347E" w14:textId="77777777" w:rsidR="00D33D61" w:rsidRPr="000B68F6" w:rsidRDefault="00D33D61" w:rsidP="007739C6">
            <w:pPr>
              <w:jc w:val="center"/>
              <w:rPr>
                <w:sz w:val="22"/>
                <w:szCs w:val="22"/>
              </w:rPr>
            </w:pPr>
            <w:r w:rsidRPr="000B68F6">
              <w:rPr>
                <w:sz w:val="22"/>
                <w:szCs w:val="22"/>
              </w:rPr>
              <w:t>30</w:t>
            </w:r>
          </w:p>
        </w:tc>
      </w:tr>
      <w:tr w:rsidR="00D33D61" w:rsidRPr="000B68F6" w14:paraId="29A6120B"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31C29A28"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11A0BED6" w14:textId="77777777" w:rsidR="00D33D61" w:rsidRPr="000B68F6" w:rsidRDefault="00D33D61" w:rsidP="007739C6">
            <w:pPr>
              <w:jc w:val="center"/>
              <w:rPr>
                <w:color w:val="000000"/>
                <w:sz w:val="22"/>
                <w:szCs w:val="22"/>
              </w:rPr>
            </w:pPr>
            <w:r w:rsidRPr="000B68F6">
              <w:rPr>
                <w:color w:val="000000"/>
                <w:sz w:val="22"/>
                <w:szCs w:val="22"/>
              </w:rPr>
              <w:t>ввод на Новоселов 7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5EC5C419"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6400E14D"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10D0283C"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1CA4306F" w14:textId="77777777" w:rsidR="00D33D61" w:rsidRPr="000B68F6" w:rsidRDefault="00D33D61" w:rsidP="007739C6">
            <w:pPr>
              <w:jc w:val="center"/>
              <w:rPr>
                <w:sz w:val="22"/>
                <w:szCs w:val="22"/>
              </w:rPr>
            </w:pPr>
            <w:r w:rsidRPr="000B68F6">
              <w:rPr>
                <w:sz w:val="22"/>
                <w:szCs w:val="22"/>
              </w:rPr>
              <w:t>8,2</w:t>
            </w:r>
          </w:p>
        </w:tc>
        <w:tc>
          <w:tcPr>
            <w:tcW w:w="357" w:type="pct"/>
            <w:tcBorders>
              <w:top w:val="nil"/>
              <w:left w:val="nil"/>
              <w:bottom w:val="single" w:sz="4" w:space="0" w:color="000000"/>
              <w:right w:val="single" w:sz="4" w:space="0" w:color="000000"/>
            </w:tcBorders>
            <w:shd w:val="clear" w:color="auto" w:fill="auto"/>
            <w:noWrap/>
            <w:vAlign w:val="center"/>
            <w:hideMark/>
          </w:tcPr>
          <w:p w14:paraId="61E2D35C" w14:textId="77777777" w:rsidR="00D33D61" w:rsidRPr="000B68F6" w:rsidRDefault="00D33D61" w:rsidP="007739C6">
            <w:pPr>
              <w:jc w:val="center"/>
              <w:rPr>
                <w:sz w:val="22"/>
                <w:szCs w:val="22"/>
              </w:rPr>
            </w:pPr>
            <w:r w:rsidRPr="000B68F6">
              <w:rPr>
                <w:sz w:val="22"/>
                <w:szCs w:val="22"/>
              </w:rPr>
              <w:t>8,2</w:t>
            </w:r>
          </w:p>
        </w:tc>
        <w:tc>
          <w:tcPr>
            <w:tcW w:w="335" w:type="pct"/>
            <w:tcBorders>
              <w:top w:val="nil"/>
              <w:left w:val="nil"/>
              <w:bottom w:val="single" w:sz="4" w:space="0" w:color="000000"/>
              <w:right w:val="single" w:sz="4" w:space="0" w:color="000000"/>
            </w:tcBorders>
            <w:shd w:val="clear" w:color="auto" w:fill="auto"/>
            <w:noWrap/>
            <w:vAlign w:val="center"/>
            <w:hideMark/>
          </w:tcPr>
          <w:p w14:paraId="55D363BC" w14:textId="77777777" w:rsidR="00D33D61" w:rsidRPr="000B68F6" w:rsidRDefault="00D33D61" w:rsidP="007739C6">
            <w:pPr>
              <w:jc w:val="center"/>
              <w:rPr>
                <w:sz w:val="22"/>
                <w:szCs w:val="22"/>
              </w:rPr>
            </w:pPr>
            <w:r w:rsidRPr="000B68F6">
              <w:rPr>
                <w:sz w:val="22"/>
                <w:szCs w:val="22"/>
              </w:rPr>
              <w:t>16,4</w:t>
            </w:r>
          </w:p>
        </w:tc>
      </w:tr>
      <w:tr w:rsidR="00D33D61" w:rsidRPr="000B68F6" w14:paraId="2CC48F8E"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630EF54E"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4FE58BD9" w14:textId="77777777" w:rsidR="00D33D61" w:rsidRPr="000B68F6" w:rsidRDefault="00D33D61" w:rsidP="007739C6">
            <w:pPr>
              <w:jc w:val="center"/>
              <w:rPr>
                <w:color w:val="000000"/>
                <w:sz w:val="22"/>
                <w:szCs w:val="22"/>
              </w:rPr>
            </w:pPr>
            <w:r w:rsidRPr="000B68F6">
              <w:rPr>
                <w:color w:val="000000"/>
                <w:sz w:val="22"/>
                <w:szCs w:val="22"/>
              </w:rPr>
              <w:t>ввод на Новоселов 6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3432EDDB"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20DBC539"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2A29ED4E"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25819BC2" w14:textId="77777777" w:rsidR="00D33D61" w:rsidRPr="000B68F6" w:rsidRDefault="00D33D61" w:rsidP="007739C6">
            <w:pPr>
              <w:jc w:val="center"/>
              <w:rPr>
                <w:sz w:val="22"/>
                <w:szCs w:val="22"/>
              </w:rPr>
            </w:pPr>
            <w:r w:rsidRPr="000B68F6">
              <w:rPr>
                <w:sz w:val="22"/>
                <w:szCs w:val="22"/>
              </w:rPr>
              <w:t>8,2</w:t>
            </w:r>
          </w:p>
        </w:tc>
        <w:tc>
          <w:tcPr>
            <w:tcW w:w="357" w:type="pct"/>
            <w:tcBorders>
              <w:top w:val="nil"/>
              <w:left w:val="nil"/>
              <w:bottom w:val="single" w:sz="4" w:space="0" w:color="000000"/>
              <w:right w:val="single" w:sz="4" w:space="0" w:color="000000"/>
            </w:tcBorders>
            <w:shd w:val="clear" w:color="auto" w:fill="auto"/>
            <w:noWrap/>
            <w:vAlign w:val="center"/>
            <w:hideMark/>
          </w:tcPr>
          <w:p w14:paraId="784133D2" w14:textId="77777777" w:rsidR="00D33D61" w:rsidRPr="000B68F6" w:rsidRDefault="00D33D61" w:rsidP="007739C6">
            <w:pPr>
              <w:jc w:val="center"/>
              <w:rPr>
                <w:sz w:val="22"/>
                <w:szCs w:val="22"/>
              </w:rPr>
            </w:pPr>
            <w:r w:rsidRPr="000B68F6">
              <w:rPr>
                <w:sz w:val="22"/>
                <w:szCs w:val="22"/>
              </w:rPr>
              <w:t>8,2</w:t>
            </w:r>
          </w:p>
        </w:tc>
        <w:tc>
          <w:tcPr>
            <w:tcW w:w="335" w:type="pct"/>
            <w:tcBorders>
              <w:top w:val="nil"/>
              <w:left w:val="nil"/>
              <w:bottom w:val="single" w:sz="4" w:space="0" w:color="000000"/>
              <w:right w:val="single" w:sz="4" w:space="0" w:color="000000"/>
            </w:tcBorders>
            <w:shd w:val="clear" w:color="auto" w:fill="auto"/>
            <w:noWrap/>
            <w:vAlign w:val="center"/>
            <w:hideMark/>
          </w:tcPr>
          <w:p w14:paraId="786DF107" w14:textId="77777777" w:rsidR="00D33D61" w:rsidRPr="000B68F6" w:rsidRDefault="00D33D61" w:rsidP="007739C6">
            <w:pPr>
              <w:jc w:val="center"/>
              <w:rPr>
                <w:sz w:val="22"/>
                <w:szCs w:val="22"/>
              </w:rPr>
            </w:pPr>
            <w:r w:rsidRPr="000B68F6">
              <w:rPr>
                <w:sz w:val="22"/>
                <w:szCs w:val="22"/>
              </w:rPr>
              <w:t>16,4</w:t>
            </w:r>
          </w:p>
        </w:tc>
      </w:tr>
      <w:tr w:rsidR="00D33D61" w:rsidRPr="000B68F6" w14:paraId="0ADA56FD"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0BC417BA"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7CCEE593" w14:textId="77777777" w:rsidR="00D33D61" w:rsidRPr="000B68F6" w:rsidRDefault="00D33D61" w:rsidP="007739C6">
            <w:pPr>
              <w:jc w:val="center"/>
              <w:rPr>
                <w:color w:val="000000"/>
                <w:sz w:val="22"/>
                <w:szCs w:val="22"/>
              </w:rPr>
            </w:pPr>
            <w:r w:rsidRPr="000B68F6">
              <w:rPr>
                <w:color w:val="000000"/>
                <w:sz w:val="22"/>
                <w:szCs w:val="22"/>
              </w:rPr>
              <w:t>ввод на Новоселов 5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284A42A6"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43EB92BA"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3F68BACB"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2FD2D3B1" w14:textId="77777777" w:rsidR="00D33D61" w:rsidRPr="000B68F6" w:rsidRDefault="00D33D61" w:rsidP="007739C6">
            <w:pPr>
              <w:jc w:val="center"/>
              <w:rPr>
                <w:sz w:val="22"/>
                <w:szCs w:val="22"/>
              </w:rPr>
            </w:pPr>
            <w:r w:rsidRPr="000B68F6">
              <w:rPr>
                <w:sz w:val="22"/>
                <w:szCs w:val="22"/>
              </w:rPr>
              <w:t>8,2</w:t>
            </w:r>
          </w:p>
        </w:tc>
        <w:tc>
          <w:tcPr>
            <w:tcW w:w="357" w:type="pct"/>
            <w:tcBorders>
              <w:top w:val="nil"/>
              <w:left w:val="nil"/>
              <w:bottom w:val="single" w:sz="4" w:space="0" w:color="000000"/>
              <w:right w:val="single" w:sz="4" w:space="0" w:color="000000"/>
            </w:tcBorders>
            <w:shd w:val="clear" w:color="auto" w:fill="auto"/>
            <w:noWrap/>
            <w:vAlign w:val="center"/>
            <w:hideMark/>
          </w:tcPr>
          <w:p w14:paraId="460FEDE4" w14:textId="77777777" w:rsidR="00D33D61" w:rsidRPr="000B68F6" w:rsidRDefault="00D33D61" w:rsidP="007739C6">
            <w:pPr>
              <w:jc w:val="center"/>
              <w:rPr>
                <w:sz w:val="22"/>
                <w:szCs w:val="22"/>
              </w:rPr>
            </w:pPr>
            <w:r w:rsidRPr="000B68F6">
              <w:rPr>
                <w:sz w:val="22"/>
                <w:szCs w:val="22"/>
              </w:rPr>
              <w:t>8,2</w:t>
            </w:r>
          </w:p>
        </w:tc>
        <w:tc>
          <w:tcPr>
            <w:tcW w:w="335" w:type="pct"/>
            <w:tcBorders>
              <w:top w:val="nil"/>
              <w:left w:val="nil"/>
              <w:bottom w:val="single" w:sz="4" w:space="0" w:color="000000"/>
              <w:right w:val="single" w:sz="4" w:space="0" w:color="000000"/>
            </w:tcBorders>
            <w:shd w:val="clear" w:color="auto" w:fill="auto"/>
            <w:noWrap/>
            <w:vAlign w:val="center"/>
            <w:hideMark/>
          </w:tcPr>
          <w:p w14:paraId="6C260D55" w14:textId="77777777" w:rsidR="00D33D61" w:rsidRPr="000B68F6" w:rsidRDefault="00D33D61" w:rsidP="007739C6">
            <w:pPr>
              <w:jc w:val="center"/>
              <w:rPr>
                <w:sz w:val="22"/>
                <w:szCs w:val="22"/>
              </w:rPr>
            </w:pPr>
            <w:r w:rsidRPr="000B68F6">
              <w:rPr>
                <w:sz w:val="22"/>
                <w:szCs w:val="22"/>
              </w:rPr>
              <w:t>16,4</w:t>
            </w:r>
          </w:p>
        </w:tc>
      </w:tr>
      <w:tr w:rsidR="00D33D61" w:rsidRPr="000B68F6" w14:paraId="55667C18"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7547EAF8"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630E1BBC" w14:textId="77777777" w:rsidR="00D33D61" w:rsidRPr="000B68F6" w:rsidRDefault="00D33D61" w:rsidP="007739C6">
            <w:pPr>
              <w:jc w:val="center"/>
              <w:rPr>
                <w:color w:val="000000"/>
                <w:sz w:val="22"/>
                <w:szCs w:val="22"/>
              </w:rPr>
            </w:pPr>
            <w:r w:rsidRPr="000B68F6">
              <w:rPr>
                <w:color w:val="000000"/>
                <w:sz w:val="22"/>
                <w:szCs w:val="22"/>
              </w:rPr>
              <w:t>ввод на Новоселов 4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2F4AEE03"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6899C673"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6E5F100D"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4FF7C09A" w14:textId="77777777" w:rsidR="00D33D61" w:rsidRPr="000B68F6" w:rsidRDefault="00D33D61" w:rsidP="007739C6">
            <w:pPr>
              <w:jc w:val="center"/>
              <w:rPr>
                <w:sz w:val="22"/>
                <w:szCs w:val="22"/>
              </w:rPr>
            </w:pPr>
            <w:r w:rsidRPr="000B68F6">
              <w:rPr>
                <w:sz w:val="22"/>
                <w:szCs w:val="22"/>
              </w:rPr>
              <w:t>8,2</w:t>
            </w:r>
          </w:p>
        </w:tc>
        <w:tc>
          <w:tcPr>
            <w:tcW w:w="357" w:type="pct"/>
            <w:tcBorders>
              <w:top w:val="nil"/>
              <w:left w:val="nil"/>
              <w:bottom w:val="single" w:sz="4" w:space="0" w:color="000000"/>
              <w:right w:val="single" w:sz="4" w:space="0" w:color="000000"/>
            </w:tcBorders>
            <w:shd w:val="clear" w:color="auto" w:fill="auto"/>
            <w:noWrap/>
            <w:vAlign w:val="center"/>
            <w:hideMark/>
          </w:tcPr>
          <w:p w14:paraId="6EA4B3C7" w14:textId="77777777" w:rsidR="00D33D61" w:rsidRPr="000B68F6" w:rsidRDefault="00D33D61" w:rsidP="007739C6">
            <w:pPr>
              <w:jc w:val="center"/>
              <w:rPr>
                <w:sz w:val="22"/>
                <w:szCs w:val="22"/>
              </w:rPr>
            </w:pPr>
            <w:r w:rsidRPr="000B68F6">
              <w:rPr>
                <w:sz w:val="22"/>
                <w:szCs w:val="22"/>
              </w:rPr>
              <w:t>8,2</w:t>
            </w:r>
          </w:p>
        </w:tc>
        <w:tc>
          <w:tcPr>
            <w:tcW w:w="335" w:type="pct"/>
            <w:tcBorders>
              <w:top w:val="nil"/>
              <w:left w:val="nil"/>
              <w:bottom w:val="single" w:sz="4" w:space="0" w:color="000000"/>
              <w:right w:val="single" w:sz="4" w:space="0" w:color="000000"/>
            </w:tcBorders>
            <w:shd w:val="clear" w:color="auto" w:fill="auto"/>
            <w:noWrap/>
            <w:vAlign w:val="center"/>
            <w:hideMark/>
          </w:tcPr>
          <w:p w14:paraId="3F91BF58" w14:textId="77777777" w:rsidR="00D33D61" w:rsidRPr="000B68F6" w:rsidRDefault="00D33D61" w:rsidP="007739C6">
            <w:pPr>
              <w:jc w:val="center"/>
              <w:rPr>
                <w:sz w:val="22"/>
                <w:szCs w:val="22"/>
              </w:rPr>
            </w:pPr>
            <w:r w:rsidRPr="000B68F6">
              <w:rPr>
                <w:sz w:val="22"/>
                <w:szCs w:val="22"/>
              </w:rPr>
              <w:t>16,4</w:t>
            </w:r>
          </w:p>
        </w:tc>
      </w:tr>
      <w:tr w:rsidR="00D33D61" w:rsidRPr="000B68F6" w14:paraId="24084EBC"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57B3787D"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1B223019" w14:textId="77777777" w:rsidR="00D33D61" w:rsidRPr="000B68F6" w:rsidRDefault="00D33D61" w:rsidP="007739C6">
            <w:pPr>
              <w:jc w:val="center"/>
              <w:rPr>
                <w:color w:val="000000"/>
                <w:sz w:val="22"/>
                <w:szCs w:val="22"/>
              </w:rPr>
            </w:pPr>
            <w:r w:rsidRPr="000B68F6">
              <w:rPr>
                <w:color w:val="000000"/>
                <w:sz w:val="22"/>
                <w:szCs w:val="22"/>
              </w:rPr>
              <w:t>ввод на Новоселов 3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099BFD03"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40460BF8"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5A46058E"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4B4FF7F8" w14:textId="77777777" w:rsidR="00D33D61" w:rsidRPr="000B68F6" w:rsidRDefault="00D33D61" w:rsidP="007739C6">
            <w:pPr>
              <w:jc w:val="center"/>
              <w:rPr>
                <w:sz w:val="22"/>
                <w:szCs w:val="22"/>
              </w:rPr>
            </w:pPr>
            <w:r w:rsidRPr="000B68F6">
              <w:rPr>
                <w:sz w:val="22"/>
                <w:szCs w:val="22"/>
              </w:rPr>
              <w:t>8,2</w:t>
            </w:r>
          </w:p>
        </w:tc>
        <w:tc>
          <w:tcPr>
            <w:tcW w:w="357" w:type="pct"/>
            <w:tcBorders>
              <w:top w:val="nil"/>
              <w:left w:val="nil"/>
              <w:bottom w:val="single" w:sz="4" w:space="0" w:color="000000"/>
              <w:right w:val="single" w:sz="4" w:space="0" w:color="000000"/>
            </w:tcBorders>
            <w:shd w:val="clear" w:color="auto" w:fill="auto"/>
            <w:noWrap/>
            <w:vAlign w:val="center"/>
            <w:hideMark/>
          </w:tcPr>
          <w:p w14:paraId="55E8C7B3" w14:textId="77777777" w:rsidR="00D33D61" w:rsidRPr="000B68F6" w:rsidRDefault="00D33D61" w:rsidP="007739C6">
            <w:pPr>
              <w:jc w:val="center"/>
              <w:rPr>
                <w:sz w:val="22"/>
                <w:szCs w:val="22"/>
              </w:rPr>
            </w:pPr>
            <w:r w:rsidRPr="000B68F6">
              <w:rPr>
                <w:sz w:val="22"/>
                <w:szCs w:val="22"/>
              </w:rPr>
              <w:t>8,2</w:t>
            </w:r>
          </w:p>
        </w:tc>
        <w:tc>
          <w:tcPr>
            <w:tcW w:w="335" w:type="pct"/>
            <w:tcBorders>
              <w:top w:val="nil"/>
              <w:left w:val="nil"/>
              <w:bottom w:val="single" w:sz="4" w:space="0" w:color="000000"/>
              <w:right w:val="single" w:sz="4" w:space="0" w:color="000000"/>
            </w:tcBorders>
            <w:shd w:val="clear" w:color="auto" w:fill="auto"/>
            <w:noWrap/>
            <w:vAlign w:val="center"/>
            <w:hideMark/>
          </w:tcPr>
          <w:p w14:paraId="5E41F95D" w14:textId="77777777" w:rsidR="00D33D61" w:rsidRPr="000B68F6" w:rsidRDefault="00D33D61" w:rsidP="007739C6">
            <w:pPr>
              <w:jc w:val="center"/>
              <w:rPr>
                <w:sz w:val="22"/>
                <w:szCs w:val="22"/>
              </w:rPr>
            </w:pPr>
            <w:r w:rsidRPr="000B68F6">
              <w:rPr>
                <w:sz w:val="22"/>
                <w:szCs w:val="22"/>
              </w:rPr>
              <w:t>16,4</w:t>
            </w:r>
          </w:p>
        </w:tc>
      </w:tr>
      <w:tr w:rsidR="00D33D61" w:rsidRPr="000B68F6" w14:paraId="11CCA304"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6DC155FD"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2D0CC6FE" w14:textId="77777777" w:rsidR="00D33D61" w:rsidRPr="000B68F6" w:rsidRDefault="00D33D61" w:rsidP="007739C6">
            <w:pPr>
              <w:jc w:val="center"/>
              <w:rPr>
                <w:color w:val="000000"/>
                <w:sz w:val="22"/>
                <w:szCs w:val="22"/>
              </w:rPr>
            </w:pPr>
            <w:r w:rsidRPr="000B68F6">
              <w:rPr>
                <w:color w:val="000000"/>
                <w:sz w:val="22"/>
                <w:szCs w:val="22"/>
              </w:rPr>
              <w:t>ввод на Новоселов 2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5E3AD052"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1156AFA9"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459DA004"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4B108714" w14:textId="77777777" w:rsidR="00D33D61" w:rsidRPr="000B68F6" w:rsidRDefault="00D33D61" w:rsidP="007739C6">
            <w:pPr>
              <w:jc w:val="center"/>
              <w:rPr>
                <w:sz w:val="22"/>
                <w:szCs w:val="22"/>
              </w:rPr>
            </w:pPr>
            <w:r w:rsidRPr="000B68F6">
              <w:rPr>
                <w:sz w:val="22"/>
                <w:szCs w:val="22"/>
              </w:rPr>
              <w:t>8,2</w:t>
            </w:r>
          </w:p>
        </w:tc>
        <w:tc>
          <w:tcPr>
            <w:tcW w:w="357" w:type="pct"/>
            <w:tcBorders>
              <w:top w:val="nil"/>
              <w:left w:val="nil"/>
              <w:bottom w:val="single" w:sz="4" w:space="0" w:color="000000"/>
              <w:right w:val="single" w:sz="4" w:space="0" w:color="000000"/>
            </w:tcBorders>
            <w:shd w:val="clear" w:color="auto" w:fill="auto"/>
            <w:noWrap/>
            <w:vAlign w:val="center"/>
            <w:hideMark/>
          </w:tcPr>
          <w:p w14:paraId="541AEAFF" w14:textId="77777777" w:rsidR="00D33D61" w:rsidRPr="000B68F6" w:rsidRDefault="00D33D61" w:rsidP="007739C6">
            <w:pPr>
              <w:jc w:val="center"/>
              <w:rPr>
                <w:sz w:val="22"/>
                <w:szCs w:val="22"/>
              </w:rPr>
            </w:pPr>
            <w:r w:rsidRPr="000B68F6">
              <w:rPr>
                <w:sz w:val="22"/>
                <w:szCs w:val="22"/>
              </w:rPr>
              <w:t>8,2</w:t>
            </w:r>
          </w:p>
        </w:tc>
        <w:tc>
          <w:tcPr>
            <w:tcW w:w="335" w:type="pct"/>
            <w:tcBorders>
              <w:top w:val="nil"/>
              <w:left w:val="nil"/>
              <w:bottom w:val="single" w:sz="4" w:space="0" w:color="000000"/>
              <w:right w:val="single" w:sz="4" w:space="0" w:color="000000"/>
            </w:tcBorders>
            <w:shd w:val="clear" w:color="auto" w:fill="auto"/>
            <w:noWrap/>
            <w:vAlign w:val="center"/>
            <w:hideMark/>
          </w:tcPr>
          <w:p w14:paraId="27B62596" w14:textId="77777777" w:rsidR="00D33D61" w:rsidRPr="000B68F6" w:rsidRDefault="00D33D61" w:rsidP="007739C6">
            <w:pPr>
              <w:jc w:val="center"/>
              <w:rPr>
                <w:sz w:val="22"/>
                <w:szCs w:val="22"/>
              </w:rPr>
            </w:pPr>
            <w:r w:rsidRPr="000B68F6">
              <w:rPr>
                <w:sz w:val="22"/>
                <w:szCs w:val="22"/>
              </w:rPr>
              <w:t>16,4</w:t>
            </w:r>
          </w:p>
        </w:tc>
      </w:tr>
      <w:tr w:rsidR="00D33D61" w:rsidRPr="000B68F6" w14:paraId="32D165CD"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72969AC7"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16BCCBB1" w14:textId="77777777" w:rsidR="00D33D61" w:rsidRPr="000B68F6" w:rsidRDefault="00D33D61" w:rsidP="007739C6">
            <w:pPr>
              <w:jc w:val="center"/>
              <w:rPr>
                <w:color w:val="000000"/>
                <w:sz w:val="22"/>
                <w:szCs w:val="22"/>
              </w:rPr>
            </w:pPr>
            <w:r w:rsidRPr="000B68F6">
              <w:rPr>
                <w:color w:val="000000"/>
                <w:sz w:val="22"/>
                <w:szCs w:val="22"/>
              </w:rPr>
              <w:t>ввод на Новоселов 1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63DF0177"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7D482CF6"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54F1C770"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5A7CE715" w14:textId="77777777" w:rsidR="00D33D61" w:rsidRPr="000B68F6" w:rsidRDefault="00D33D61" w:rsidP="007739C6">
            <w:pPr>
              <w:jc w:val="center"/>
              <w:rPr>
                <w:sz w:val="22"/>
                <w:szCs w:val="22"/>
              </w:rPr>
            </w:pPr>
            <w:r w:rsidRPr="000B68F6">
              <w:rPr>
                <w:sz w:val="22"/>
                <w:szCs w:val="22"/>
              </w:rPr>
              <w:t>8,2</w:t>
            </w:r>
          </w:p>
        </w:tc>
        <w:tc>
          <w:tcPr>
            <w:tcW w:w="357" w:type="pct"/>
            <w:tcBorders>
              <w:top w:val="nil"/>
              <w:left w:val="nil"/>
              <w:bottom w:val="single" w:sz="4" w:space="0" w:color="000000"/>
              <w:right w:val="single" w:sz="4" w:space="0" w:color="000000"/>
            </w:tcBorders>
            <w:shd w:val="clear" w:color="auto" w:fill="auto"/>
            <w:noWrap/>
            <w:vAlign w:val="center"/>
            <w:hideMark/>
          </w:tcPr>
          <w:p w14:paraId="04B9F0D7" w14:textId="77777777" w:rsidR="00D33D61" w:rsidRPr="000B68F6" w:rsidRDefault="00D33D61" w:rsidP="007739C6">
            <w:pPr>
              <w:jc w:val="center"/>
              <w:rPr>
                <w:sz w:val="22"/>
                <w:szCs w:val="22"/>
              </w:rPr>
            </w:pPr>
            <w:r w:rsidRPr="000B68F6">
              <w:rPr>
                <w:sz w:val="22"/>
                <w:szCs w:val="22"/>
              </w:rPr>
              <w:t>8,2</w:t>
            </w:r>
          </w:p>
        </w:tc>
        <w:tc>
          <w:tcPr>
            <w:tcW w:w="335" w:type="pct"/>
            <w:tcBorders>
              <w:top w:val="nil"/>
              <w:left w:val="nil"/>
              <w:bottom w:val="single" w:sz="4" w:space="0" w:color="000000"/>
              <w:right w:val="single" w:sz="4" w:space="0" w:color="000000"/>
            </w:tcBorders>
            <w:shd w:val="clear" w:color="auto" w:fill="auto"/>
            <w:noWrap/>
            <w:vAlign w:val="center"/>
            <w:hideMark/>
          </w:tcPr>
          <w:p w14:paraId="6C592445" w14:textId="77777777" w:rsidR="00D33D61" w:rsidRPr="000B68F6" w:rsidRDefault="00D33D61" w:rsidP="007739C6">
            <w:pPr>
              <w:jc w:val="center"/>
              <w:rPr>
                <w:sz w:val="22"/>
                <w:szCs w:val="22"/>
              </w:rPr>
            </w:pPr>
            <w:r w:rsidRPr="000B68F6">
              <w:rPr>
                <w:sz w:val="22"/>
                <w:szCs w:val="22"/>
              </w:rPr>
              <w:t>16,4</w:t>
            </w:r>
          </w:p>
        </w:tc>
      </w:tr>
      <w:tr w:rsidR="00D33D61" w:rsidRPr="000B68F6" w14:paraId="5DF20A56"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263B3155"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47E044C6" w14:textId="77777777" w:rsidR="00D33D61" w:rsidRPr="000B68F6" w:rsidRDefault="00D33D61" w:rsidP="007739C6">
            <w:pPr>
              <w:jc w:val="center"/>
              <w:rPr>
                <w:color w:val="000000"/>
                <w:sz w:val="22"/>
                <w:szCs w:val="22"/>
              </w:rPr>
            </w:pPr>
            <w:r w:rsidRPr="000B68F6">
              <w:rPr>
                <w:color w:val="000000"/>
                <w:sz w:val="22"/>
                <w:szCs w:val="22"/>
              </w:rPr>
              <w:t>д.7-д.6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01BB30EE"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0550DB81"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0A018A75"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78296383" w14:textId="77777777" w:rsidR="00D33D61" w:rsidRPr="000B68F6" w:rsidRDefault="00D33D61" w:rsidP="007739C6">
            <w:pPr>
              <w:jc w:val="center"/>
              <w:rPr>
                <w:sz w:val="22"/>
                <w:szCs w:val="22"/>
              </w:rPr>
            </w:pPr>
            <w:r w:rsidRPr="000B68F6">
              <w:rPr>
                <w:sz w:val="22"/>
                <w:szCs w:val="22"/>
              </w:rPr>
              <w:t>29</w:t>
            </w:r>
          </w:p>
        </w:tc>
        <w:tc>
          <w:tcPr>
            <w:tcW w:w="357" w:type="pct"/>
            <w:tcBorders>
              <w:top w:val="nil"/>
              <w:left w:val="nil"/>
              <w:bottom w:val="single" w:sz="4" w:space="0" w:color="000000"/>
              <w:right w:val="single" w:sz="4" w:space="0" w:color="000000"/>
            </w:tcBorders>
            <w:shd w:val="clear" w:color="auto" w:fill="auto"/>
            <w:noWrap/>
            <w:vAlign w:val="center"/>
            <w:hideMark/>
          </w:tcPr>
          <w:p w14:paraId="66DB924D" w14:textId="77777777" w:rsidR="00D33D61" w:rsidRPr="000B68F6" w:rsidRDefault="00D33D61" w:rsidP="007739C6">
            <w:pPr>
              <w:jc w:val="center"/>
              <w:rPr>
                <w:sz w:val="22"/>
                <w:szCs w:val="22"/>
              </w:rPr>
            </w:pPr>
            <w:r w:rsidRPr="000B68F6">
              <w:rPr>
                <w:sz w:val="22"/>
                <w:szCs w:val="22"/>
              </w:rPr>
              <w:t>29</w:t>
            </w:r>
          </w:p>
        </w:tc>
        <w:tc>
          <w:tcPr>
            <w:tcW w:w="335" w:type="pct"/>
            <w:tcBorders>
              <w:top w:val="nil"/>
              <w:left w:val="nil"/>
              <w:bottom w:val="single" w:sz="4" w:space="0" w:color="000000"/>
              <w:right w:val="single" w:sz="4" w:space="0" w:color="000000"/>
            </w:tcBorders>
            <w:shd w:val="clear" w:color="auto" w:fill="auto"/>
            <w:noWrap/>
            <w:vAlign w:val="center"/>
            <w:hideMark/>
          </w:tcPr>
          <w:p w14:paraId="108874B5" w14:textId="77777777" w:rsidR="00D33D61" w:rsidRPr="000B68F6" w:rsidRDefault="00D33D61" w:rsidP="007739C6">
            <w:pPr>
              <w:jc w:val="center"/>
              <w:rPr>
                <w:sz w:val="22"/>
                <w:szCs w:val="22"/>
              </w:rPr>
            </w:pPr>
            <w:r w:rsidRPr="000B68F6">
              <w:rPr>
                <w:sz w:val="22"/>
                <w:szCs w:val="22"/>
              </w:rPr>
              <w:t>58</w:t>
            </w:r>
          </w:p>
        </w:tc>
      </w:tr>
      <w:tr w:rsidR="00D33D61" w:rsidRPr="000B68F6" w14:paraId="1EC8CD38"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29836321"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307EB352" w14:textId="77777777" w:rsidR="00D33D61" w:rsidRPr="000B68F6" w:rsidRDefault="00D33D61" w:rsidP="007739C6">
            <w:pPr>
              <w:jc w:val="center"/>
              <w:rPr>
                <w:color w:val="000000"/>
                <w:sz w:val="22"/>
                <w:szCs w:val="22"/>
              </w:rPr>
            </w:pPr>
            <w:r w:rsidRPr="000B68F6">
              <w:rPr>
                <w:color w:val="000000"/>
                <w:sz w:val="22"/>
                <w:szCs w:val="22"/>
              </w:rPr>
              <w:t>д.6-д.5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07B20B76"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546E69F5"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2AE3CFC5"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00A68466" w14:textId="77777777" w:rsidR="00D33D61" w:rsidRPr="000B68F6" w:rsidRDefault="00D33D61" w:rsidP="007739C6">
            <w:pPr>
              <w:jc w:val="center"/>
              <w:rPr>
                <w:sz w:val="22"/>
                <w:szCs w:val="22"/>
              </w:rPr>
            </w:pPr>
            <w:r w:rsidRPr="000B68F6">
              <w:rPr>
                <w:sz w:val="22"/>
                <w:szCs w:val="22"/>
              </w:rPr>
              <w:t>29,1</w:t>
            </w:r>
          </w:p>
        </w:tc>
        <w:tc>
          <w:tcPr>
            <w:tcW w:w="357" w:type="pct"/>
            <w:tcBorders>
              <w:top w:val="nil"/>
              <w:left w:val="nil"/>
              <w:bottom w:val="single" w:sz="4" w:space="0" w:color="000000"/>
              <w:right w:val="single" w:sz="4" w:space="0" w:color="000000"/>
            </w:tcBorders>
            <w:shd w:val="clear" w:color="auto" w:fill="auto"/>
            <w:noWrap/>
            <w:vAlign w:val="center"/>
            <w:hideMark/>
          </w:tcPr>
          <w:p w14:paraId="0F31E9A4" w14:textId="77777777" w:rsidR="00D33D61" w:rsidRPr="000B68F6" w:rsidRDefault="00D33D61" w:rsidP="007739C6">
            <w:pPr>
              <w:jc w:val="center"/>
              <w:rPr>
                <w:sz w:val="22"/>
                <w:szCs w:val="22"/>
              </w:rPr>
            </w:pPr>
            <w:r w:rsidRPr="000B68F6">
              <w:rPr>
                <w:sz w:val="22"/>
                <w:szCs w:val="22"/>
              </w:rPr>
              <w:t>29,1</w:t>
            </w:r>
          </w:p>
        </w:tc>
        <w:tc>
          <w:tcPr>
            <w:tcW w:w="335" w:type="pct"/>
            <w:tcBorders>
              <w:top w:val="nil"/>
              <w:left w:val="nil"/>
              <w:bottom w:val="single" w:sz="4" w:space="0" w:color="000000"/>
              <w:right w:val="single" w:sz="4" w:space="0" w:color="000000"/>
            </w:tcBorders>
            <w:shd w:val="clear" w:color="auto" w:fill="auto"/>
            <w:noWrap/>
            <w:vAlign w:val="center"/>
            <w:hideMark/>
          </w:tcPr>
          <w:p w14:paraId="08DCEEFB" w14:textId="77777777" w:rsidR="00D33D61" w:rsidRPr="000B68F6" w:rsidRDefault="00D33D61" w:rsidP="007739C6">
            <w:pPr>
              <w:jc w:val="center"/>
              <w:rPr>
                <w:sz w:val="22"/>
                <w:szCs w:val="22"/>
              </w:rPr>
            </w:pPr>
            <w:r w:rsidRPr="000B68F6">
              <w:rPr>
                <w:sz w:val="22"/>
                <w:szCs w:val="22"/>
              </w:rPr>
              <w:t>58,2</w:t>
            </w:r>
          </w:p>
        </w:tc>
      </w:tr>
      <w:tr w:rsidR="00D33D61" w:rsidRPr="000B68F6" w14:paraId="293B7C03"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187597C1"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724B7DFF" w14:textId="77777777" w:rsidR="00D33D61" w:rsidRPr="000B68F6" w:rsidRDefault="00D33D61" w:rsidP="007739C6">
            <w:pPr>
              <w:jc w:val="center"/>
              <w:rPr>
                <w:color w:val="000000"/>
                <w:sz w:val="22"/>
                <w:szCs w:val="22"/>
              </w:rPr>
            </w:pPr>
            <w:r w:rsidRPr="000B68F6">
              <w:rPr>
                <w:color w:val="000000"/>
                <w:sz w:val="22"/>
                <w:szCs w:val="22"/>
              </w:rPr>
              <w:t>д.5-д.4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552D8EA4"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4FC61A7F"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7DF349B5"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795FA135" w14:textId="77777777" w:rsidR="00D33D61" w:rsidRPr="000B68F6" w:rsidRDefault="00D33D61" w:rsidP="007739C6">
            <w:pPr>
              <w:jc w:val="center"/>
              <w:rPr>
                <w:sz w:val="22"/>
                <w:szCs w:val="22"/>
              </w:rPr>
            </w:pPr>
            <w:r w:rsidRPr="000B68F6">
              <w:rPr>
                <w:sz w:val="22"/>
                <w:szCs w:val="22"/>
              </w:rPr>
              <w:t>29,5</w:t>
            </w:r>
          </w:p>
        </w:tc>
        <w:tc>
          <w:tcPr>
            <w:tcW w:w="357" w:type="pct"/>
            <w:tcBorders>
              <w:top w:val="nil"/>
              <w:left w:val="nil"/>
              <w:bottom w:val="single" w:sz="4" w:space="0" w:color="000000"/>
              <w:right w:val="single" w:sz="4" w:space="0" w:color="000000"/>
            </w:tcBorders>
            <w:shd w:val="clear" w:color="auto" w:fill="auto"/>
            <w:noWrap/>
            <w:vAlign w:val="center"/>
            <w:hideMark/>
          </w:tcPr>
          <w:p w14:paraId="64B86337" w14:textId="77777777" w:rsidR="00D33D61" w:rsidRPr="000B68F6" w:rsidRDefault="00D33D61" w:rsidP="007739C6">
            <w:pPr>
              <w:jc w:val="center"/>
              <w:rPr>
                <w:sz w:val="22"/>
                <w:szCs w:val="22"/>
              </w:rPr>
            </w:pPr>
            <w:r w:rsidRPr="000B68F6">
              <w:rPr>
                <w:sz w:val="22"/>
                <w:szCs w:val="22"/>
              </w:rPr>
              <w:t>29,5</w:t>
            </w:r>
          </w:p>
        </w:tc>
        <w:tc>
          <w:tcPr>
            <w:tcW w:w="335" w:type="pct"/>
            <w:tcBorders>
              <w:top w:val="nil"/>
              <w:left w:val="nil"/>
              <w:bottom w:val="single" w:sz="4" w:space="0" w:color="000000"/>
              <w:right w:val="single" w:sz="4" w:space="0" w:color="000000"/>
            </w:tcBorders>
            <w:shd w:val="clear" w:color="auto" w:fill="auto"/>
            <w:noWrap/>
            <w:vAlign w:val="center"/>
            <w:hideMark/>
          </w:tcPr>
          <w:p w14:paraId="10C323A7" w14:textId="77777777" w:rsidR="00D33D61" w:rsidRPr="000B68F6" w:rsidRDefault="00D33D61" w:rsidP="007739C6">
            <w:pPr>
              <w:jc w:val="center"/>
              <w:rPr>
                <w:sz w:val="22"/>
                <w:szCs w:val="22"/>
              </w:rPr>
            </w:pPr>
            <w:r w:rsidRPr="000B68F6">
              <w:rPr>
                <w:sz w:val="22"/>
                <w:szCs w:val="22"/>
              </w:rPr>
              <w:t>59</w:t>
            </w:r>
          </w:p>
        </w:tc>
      </w:tr>
      <w:tr w:rsidR="00D33D61" w:rsidRPr="000B68F6" w14:paraId="3CB81054"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6A11375C"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3185AE12" w14:textId="77777777" w:rsidR="00D33D61" w:rsidRPr="000B68F6" w:rsidRDefault="00D33D61" w:rsidP="007739C6">
            <w:pPr>
              <w:jc w:val="center"/>
              <w:rPr>
                <w:color w:val="000000"/>
                <w:sz w:val="22"/>
                <w:szCs w:val="22"/>
              </w:rPr>
            </w:pPr>
            <w:r w:rsidRPr="000B68F6">
              <w:rPr>
                <w:color w:val="000000"/>
                <w:sz w:val="22"/>
                <w:szCs w:val="22"/>
              </w:rPr>
              <w:t>д.4-д.3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7073C6B9"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249B8D69"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7E8CC5B0"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7988FB40" w14:textId="77777777" w:rsidR="00D33D61" w:rsidRPr="000B68F6" w:rsidRDefault="00D33D61" w:rsidP="007739C6">
            <w:pPr>
              <w:jc w:val="center"/>
              <w:rPr>
                <w:sz w:val="22"/>
                <w:szCs w:val="22"/>
              </w:rPr>
            </w:pPr>
            <w:r w:rsidRPr="000B68F6">
              <w:rPr>
                <w:sz w:val="22"/>
                <w:szCs w:val="22"/>
              </w:rPr>
              <w:t>28,3</w:t>
            </w:r>
          </w:p>
        </w:tc>
        <w:tc>
          <w:tcPr>
            <w:tcW w:w="357" w:type="pct"/>
            <w:tcBorders>
              <w:top w:val="nil"/>
              <w:left w:val="nil"/>
              <w:bottom w:val="single" w:sz="4" w:space="0" w:color="000000"/>
              <w:right w:val="single" w:sz="4" w:space="0" w:color="000000"/>
            </w:tcBorders>
            <w:shd w:val="clear" w:color="auto" w:fill="auto"/>
            <w:noWrap/>
            <w:vAlign w:val="center"/>
            <w:hideMark/>
          </w:tcPr>
          <w:p w14:paraId="171BD272" w14:textId="77777777" w:rsidR="00D33D61" w:rsidRPr="000B68F6" w:rsidRDefault="00D33D61" w:rsidP="007739C6">
            <w:pPr>
              <w:jc w:val="center"/>
              <w:rPr>
                <w:sz w:val="22"/>
                <w:szCs w:val="22"/>
              </w:rPr>
            </w:pPr>
            <w:r w:rsidRPr="000B68F6">
              <w:rPr>
                <w:sz w:val="22"/>
                <w:szCs w:val="22"/>
              </w:rPr>
              <w:t>28,3</w:t>
            </w:r>
          </w:p>
        </w:tc>
        <w:tc>
          <w:tcPr>
            <w:tcW w:w="335" w:type="pct"/>
            <w:tcBorders>
              <w:top w:val="nil"/>
              <w:left w:val="nil"/>
              <w:bottom w:val="single" w:sz="4" w:space="0" w:color="000000"/>
              <w:right w:val="single" w:sz="4" w:space="0" w:color="000000"/>
            </w:tcBorders>
            <w:shd w:val="clear" w:color="auto" w:fill="auto"/>
            <w:noWrap/>
            <w:vAlign w:val="center"/>
            <w:hideMark/>
          </w:tcPr>
          <w:p w14:paraId="21650D33" w14:textId="77777777" w:rsidR="00D33D61" w:rsidRPr="000B68F6" w:rsidRDefault="00D33D61" w:rsidP="007739C6">
            <w:pPr>
              <w:jc w:val="center"/>
              <w:rPr>
                <w:sz w:val="22"/>
                <w:szCs w:val="22"/>
              </w:rPr>
            </w:pPr>
            <w:r w:rsidRPr="000B68F6">
              <w:rPr>
                <w:sz w:val="22"/>
                <w:szCs w:val="22"/>
              </w:rPr>
              <w:t>56,6</w:t>
            </w:r>
          </w:p>
        </w:tc>
      </w:tr>
      <w:tr w:rsidR="00D33D61" w:rsidRPr="000B68F6" w14:paraId="102AE9C2"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7C574632"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3B2CEAA5" w14:textId="77777777" w:rsidR="00D33D61" w:rsidRPr="000B68F6" w:rsidRDefault="00D33D61" w:rsidP="007739C6">
            <w:pPr>
              <w:jc w:val="center"/>
              <w:rPr>
                <w:color w:val="000000"/>
                <w:sz w:val="22"/>
                <w:szCs w:val="22"/>
              </w:rPr>
            </w:pPr>
            <w:r w:rsidRPr="000B68F6">
              <w:rPr>
                <w:color w:val="000000"/>
                <w:sz w:val="22"/>
                <w:szCs w:val="22"/>
              </w:rPr>
              <w:t>д.3-д.2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453286CB"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3E6A0532"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045614C7"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7567BFF3" w14:textId="77777777" w:rsidR="00D33D61" w:rsidRPr="000B68F6" w:rsidRDefault="00D33D61" w:rsidP="007739C6">
            <w:pPr>
              <w:jc w:val="center"/>
              <w:rPr>
                <w:sz w:val="22"/>
                <w:szCs w:val="22"/>
              </w:rPr>
            </w:pPr>
            <w:r w:rsidRPr="000B68F6">
              <w:rPr>
                <w:sz w:val="22"/>
                <w:szCs w:val="22"/>
              </w:rPr>
              <w:t>31,1</w:t>
            </w:r>
          </w:p>
        </w:tc>
        <w:tc>
          <w:tcPr>
            <w:tcW w:w="357" w:type="pct"/>
            <w:tcBorders>
              <w:top w:val="nil"/>
              <w:left w:val="nil"/>
              <w:bottom w:val="single" w:sz="4" w:space="0" w:color="000000"/>
              <w:right w:val="single" w:sz="4" w:space="0" w:color="000000"/>
            </w:tcBorders>
            <w:shd w:val="clear" w:color="auto" w:fill="auto"/>
            <w:noWrap/>
            <w:vAlign w:val="center"/>
            <w:hideMark/>
          </w:tcPr>
          <w:p w14:paraId="283BCD2F" w14:textId="77777777" w:rsidR="00D33D61" w:rsidRPr="000B68F6" w:rsidRDefault="00D33D61" w:rsidP="007739C6">
            <w:pPr>
              <w:jc w:val="center"/>
              <w:rPr>
                <w:sz w:val="22"/>
                <w:szCs w:val="22"/>
              </w:rPr>
            </w:pPr>
            <w:r w:rsidRPr="000B68F6">
              <w:rPr>
                <w:sz w:val="22"/>
                <w:szCs w:val="22"/>
              </w:rPr>
              <w:t>31,1</w:t>
            </w:r>
          </w:p>
        </w:tc>
        <w:tc>
          <w:tcPr>
            <w:tcW w:w="335" w:type="pct"/>
            <w:tcBorders>
              <w:top w:val="nil"/>
              <w:left w:val="nil"/>
              <w:bottom w:val="single" w:sz="4" w:space="0" w:color="000000"/>
              <w:right w:val="single" w:sz="4" w:space="0" w:color="000000"/>
            </w:tcBorders>
            <w:shd w:val="clear" w:color="auto" w:fill="auto"/>
            <w:noWrap/>
            <w:vAlign w:val="center"/>
            <w:hideMark/>
          </w:tcPr>
          <w:p w14:paraId="193B39F3" w14:textId="77777777" w:rsidR="00D33D61" w:rsidRPr="000B68F6" w:rsidRDefault="00D33D61" w:rsidP="007739C6">
            <w:pPr>
              <w:jc w:val="center"/>
              <w:rPr>
                <w:sz w:val="22"/>
                <w:szCs w:val="22"/>
              </w:rPr>
            </w:pPr>
            <w:r w:rsidRPr="000B68F6">
              <w:rPr>
                <w:sz w:val="22"/>
                <w:szCs w:val="22"/>
              </w:rPr>
              <w:t>62,2</w:t>
            </w:r>
          </w:p>
        </w:tc>
      </w:tr>
      <w:tr w:rsidR="00D33D61" w:rsidRPr="000B68F6" w14:paraId="18CDEABD"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59568015" w14:textId="77777777" w:rsidR="00D33D61" w:rsidRPr="000B68F6" w:rsidRDefault="00D33D61" w:rsidP="007739C6">
            <w:pPr>
              <w:jc w:val="center"/>
              <w:rPr>
                <w:sz w:val="22"/>
                <w:szCs w:val="22"/>
              </w:rPr>
            </w:pPr>
            <w:r w:rsidRPr="000B68F6">
              <w:rPr>
                <w:sz w:val="22"/>
                <w:szCs w:val="22"/>
              </w:rPr>
              <w:t>Котельная с. Слудка</w:t>
            </w:r>
          </w:p>
        </w:tc>
        <w:tc>
          <w:tcPr>
            <w:tcW w:w="1809" w:type="pct"/>
            <w:tcBorders>
              <w:top w:val="nil"/>
              <w:left w:val="nil"/>
              <w:bottom w:val="single" w:sz="4" w:space="0" w:color="000000"/>
              <w:right w:val="single" w:sz="4" w:space="0" w:color="000000"/>
            </w:tcBorders>
            <w:shd w:val="clear" w:color="auto" w:fill="auto"/>
            <w:vAlign w:val="center"/>
            <w:hideMark/>
          </w:tcPr>
          <w:p w14:paraId="667C7FD7" w14:textId="77777777" w:rsidR="00D33D61" w:rsidRPr="000B68F6" w:rsidRDefault="00D33D61" w:rsidP="007739C6">
            <w:pPr>
              <w:jc w:val="center"/>
              <w:rPr>
                <w:color w:val="000000"/>
                <w:sz w:val="22"/>
                <w:szCs w:val="22"/>
              </w:rPr>
            </w:pPr>
            <w:r w:rsidRPr="000B68F6">
              <w:rPr>
                <w:color w:val="000000"/>
                <w:sz w:val="22"/>
                <w:szCs w:val="22"/>
              </w:rPr>
              <w:t>д.2-д.1 (сталь)</w:t>
            </w:r>
          </w:p>
        </w:tc>
        <w:tc>
          <w:tcPr>
            <w:tcW w:w="463" w:type="pct"/>
            <w:tcBorders>
              <w:top w:val="nil"/>
              <w:left w:val="nil"/>
              <w:bottom w:val="single" w:sz="4" w:space="0" w:color="000000"/>
              <w:right w:val="single" w:sz="4" w:space="0" w:color="000000"/>
            </w:tcBorders>
            <w:shd w:val="clear" w:color="auto" w:fill="auto"/>
            <w:noWrap/>
            <w:vAlign w:val="center"/>
            <w:hideMark/>
          </w:tcPr>
          <w:p w14:paraId="51414F9E" w14:textId="77777777" w:rsidR="00D33D61" w:rsidRPr="000B68F6" w:rsidRDefault="00D33D61" w:rsidP="007739C6">
            <w:pPr>
              <w:jc w:val="center"/>
              <w:rPr>
                <w:sz w:val="22"/>
                <w:szCs w:val="22"/>
              </w:rPr>
            </w:pPr>
            <w:r w:rsidRPr="000B68F6">
              <w:rPr>
                <w:sz w:val="22"/>
                <w:szCs w:val="22"/>
              </w:rPr>
              <w:t>отопление</w:t>
            </w:r>
          </w:p>
        </w:tc>
        <w:tc>
          <w:tcPr>
            <w:tcW w:w="375" w:type="pct"/>
            <w:tcBorders>
              <w:top w:val="nil"/>
              <w:left w:val="nil"/>
              <w:bottom w:val="single" w:sz="4" w:space="0" w:color="000000"/>
              <w:right w:val="single" w:sz="4" w:space="0" w:color="000000"/>
            </w:tcBorders>
            <w:shd w:val="clear" w:color="auto" w:fill="auto"/>
            <w:noWrap/>
            <w:vAlign w:val="center"/>
            <w:hideMark/>
          </w:tcPr>
          <w:p w14:paraId="51984B8C" w14:textId="77777777" w:rsidR="00D33D61" w:rsidRPr="000B68F6" w:rsidRDefault="00D33D61" w:rsidP="007739C6">
            <w:pPr>
              <w:jc w:val="center"/>
              <w:rPr>
                <w:color w:val="000000"/>
                <w:sz w:val="20"/>
                <w:szCs w:val="20"/>
              </w:rPr>
            </w:pPr>
            <w:r w:rsidRPr="000B68F6">
              <w:rPr>
                <w:color w:val="000000"/>
                <w:sz w:val="20"/>
                <w:szCs w:val="20"/>
              </w:rPr>
              <w:t>89</w:t>
            </w:r>
          </w:p>
        </w:tc>
        <w:tc>
          <w:tcPr>
            <w:tcW w:w="360" w:type="pct"/>
            <w:tcBorders>
              <w:top w:val="nil"/>
              <w:left w:val="nil"/>
              <w:bottom w:val="single" w:sz="4" w:space="0" w:color="000000"/>
              <w:right w:val="single" w:sz="4" w:space="0" w:color="000000"/>
            </w:tcBorders>
            <w:shd w:val="clear" w:color="auto" w:fill="auto"/>
            <w:noWrap/>
            <w:vAlign w:val="center"/>
            <w:hideMark/>
          </w:tcPr>
          <w:p w14:paraId="5A9709F5" w14:textId="77777777" w:rsidR="00D33D61" w:rsidRPr="000B68F6" w:rsidRDefault="00D33D61" w:rsidP="007739C6">
            <w:pPr>
              <w:jc w:val="center"/>
              <w:rPr>
                <w:color w:val="000000"/>
                <w:sz w:val="20"/>
                <w:szCs w:val="20"/>
              </w:rPr>
            </w:pPr>
            <w:r w:rsidRPr="000B68F6">
              <w:rPr>
                <w:color w:val="000000"/>
                <w:sz w:val="20"/>
                <w:szCs w:val="20"/>
              </w:rPr>
              <w:t>80</w:t>
            </w:r>
          </w:p>
        </w:tc>
        <w:tc>
          <w:tcPr>
            <w:tcW w:w="393" w:type="pct"/>
            <w:tcBorders>
              <w:top w:val="nil"/>
              <w:left w:val="nil"/>
              <w:bottom w:val="single" w:sz="4" w:space="0" w:color="000000"/>
              <w:right w:val="single" w:sz="4" w:space="0" w:color="000000"/>
            </w:tcBorders>
            <w:shd w:val="clear" w:color="auto" w:fill="auto"/>
            <w:noWrap/>
            <w:vAlign w:val="center"/>
            <w:hideMark/>
          </w:tcPr>
          <w:p w14:paraId="6F65DC82" w14:textId="77777777" w:rsidR="00D33D61" w:rsidRPr="000B68F6" w:rsidRDefault="00D33D61" w:rsidP="007739C6">
            <w:pPr>
              <w:jc w:val="center"/>
              <w:rPr>
                <w:sz w:val="22"/>
                <w:szCs w:val="22"/>
              </w:rPr>
            </w:pPr>
            <w:r w:rsidRPr="000B68F6">
              <w:rPr>
                <w:sz w:val="22"/>
                <w:szCs w:val="22"/>
              </w:rPr>
              <w:t>18,4</w:t>
            </w:r>
          </w:p>
        </w:tc>
        <w:tc>
          <w:tcPr>
            <w:tcW w:w="357" w:type="pct"/>
            <w:tcBorders>
              <w:top w:val="nil"/>
              <w:left w:val="nil"/>
              <w:bottom w:val="single" w:sz="4" w:space="0" w:color="000000"/>
              <w:right w:val="single" w:sz="4" w:space="0" w:color="000000"/>
            </w:tcBorders>
            <w:shd w:val="clear" w:color="auto" w:fill="auto"/>
            <w:noWrap/>
            <w:vAlign w:val="center"/>
            <w:hideMark/>
          </w:tcPr>
          <w:p w14:paraId="31C965A2" w14:textId="77777777" w:rsidR="00D33D61" w:rsidRPr="000B68F6" w:rsidRDefault="00D33D61" w:rsidP="007739C6">
            <w:pPr>
              <w:jc w:val="center"/>
              <w:rPr>
                <w:sz w:val="22"/>
                <w:szCs w:val="22"/>
              </w:rPr>
            </w:pPr>
            <w:r w:rsidRPr="000B68F6">
              <w:rPr>
                <w:sz w:val="22"/>
                <w:szCs w:val="22"/>
              </w:rPr>
              <w:t>18,4</w:t>
            </w:r>
          </w:p>
        </w:tc>
        <w:tc>
          <w:tcPr>
            <w:tcW w:w="335" w:type="pct"/>
            <w:tcBorders>
              <w:top w:val="nil"/>
              <w:left w:val="nil"/>
              <w:bottom w:val="single" w:sz="4" w:space="0" w:color="000000"/>
              <w:right w:val="single" w:sz="4" w:space="0" w:color="000000"/>
            </w:tcBorders>
            <w:shd w:val="clear" w:color="auto" w:fill="auto"/>
            <w:noWrap/>
            <w:vAlign w:val="center"/>
            <w:hideMark/>
          </w:tcPr>
          <w:p w14:paraId="164CBBD0" w14:textId="77777777" w:rsidR="00D33D61" w:rsidRPr="000B68F6" w:rsidRDefault="00D33D61" w:rsidP="007739C6">
            <w:pPr>
              <w:jc w:val="center"/>
              <w:rPr>
                <w:sz w:val="22"/>
                <w:szCs w:val="22"/>
              </w:rPr>
            </w:pPr>
            <w:r w:rsidRPr="000B68F6">
              <w:rPr>
                <w:sz w:val="22"/>
                <w:szCs w:val="22"/>
              </w:rPr>
              <w:t>36,8</w:t>
            </w:r>
          </w:p>
        </w:tc>
      </w:tr>
      <w:tr w:rsidR="00D33D61" w:rsidRPr="000B68F6" w14:paraId="3EB9A983" w14:textId="77777777" w:rsidTr="007739C6">
        <w:trPr>
          <w:trHeight w:val="340"/>
        </w:trPr>
        <w:tc>
          <w:tcPr>
            <w:tcW w:w="908" w:type="pct"/>
            <w:tcBorders>
              <w:top w:val="nil"/>
              <w:left w:val="single" w:sz="4" w:space="0" w:color="000000"/>
              <w:bottom w:val="single" w:sz="4" w:space="0" w:color="000000"/>
              <w:right w:val="single" w:sz="4" w:space="0" w:color="000000"/>
            </w:tcBorders>
            <w:shd w:val="clear" w:color="auto" w:fill="auto"/>
            <w:noWrap/>
            <w:vAlign w:val="center"/>
            <w:hideMark/>
          </w:tcPr>
          <w:p w14:paraId="2EB315C6" w14:textId="1189194F" w:rsidR="00D33D61" w:rsidRPr="000B68F6" w:rsidRDefault="00D33D61" w:rsidP="007739C6">
            <w:pPr>
              <w:jc w:val="center"/>
              <w:rPr>
                <w:sz w:val="22"/>
                <w:szCs w:val="22"/>
              </w:rPr>
            </w:pPr>
          </w:p>
        </w:tc>
        <w:tc>
          <w:tcPr>
            <w:tcW w:w="1809" w:type="pct"/>
            <w:tcBorders>
              <w:top w:val="nil"/>
              <w:left w:val="nil"/>
              <w:bottom w:val="single" w:sz="4" w:space="0" w:color="000000"/>
              <w:right w:val="single" w:sz="4" w:space="0" w:color="000000"/>
            </w:tcBorders>
            <w:shd w:val="clear" w:color="auto" w:fill="auto"/>
            <w:noWrap/>
            <w:vAlign w:val="center"/>
            <w:hideMark/>
          </w:tcPr>
          <w:p w14:paraId="275720DA" w14:textId="6D6B1CD5" w:rsidR="00D33D61" w:rsidRPr="000B68F6" w:rsidRDefault="007739C6" w:rsidP="007739C6">
            <w:pPr>
              <w:jc w:val="center"/>
              <w:rPr>
                <w:b/>
                <w:sz w:val="22"/>
                <w:szCs w:val="22"/>
              </w:rPr>
            </w:pPr>
            <w:r w:rsidRPr="000B68F6">
              <w:rPr>
                <w:b/>
                <w:sz w:val="22"/>
                <w:szCs w:val="22"/>
              </w:rPr>
              <w:t>ИТОГО СЕТИ ОТОПЛЕНИЕ</w:t>
            </w:r>
          </w:p>
        </w:tc>
        <w:tc>
          <w:tcPr>
            <w:tcW w:w="463" w:type="pct"/>
            <w:tcBorders>
              <w:top w:val="nil"/>
              <w:left w:val="nil"/>
              <w:bottom w:val="single" w:sz="4" w:space="0" w:color="000000"/>
              <w:right w:val="single" w:sz="4" w:space="0" w:color="000000"/>
            </w:tcBorders>
            <w:shd w:val="clear" w:color="auto" w:fill="auto"/>
            <w:noWrap/>
            <w:vAlign w:val="center"/>
            <w:hideMark/>
          </w:tcPr>
          <w:p w14:paraId="54940F74" w14:textId="3C98BBBE" w:rsidR="00D33D61" w:rsidRPr="000B68F6" w:rsidRDefault="00D33D61" w:rsidP="007739C6">
            <w:pPr>
              <w:jc w:val="center"/>
              <w:rPr>
                <w:sz w:val="22"/>
                <w:szCs w:val="22"/>
              </w:rPr>
            </w:pPr>
          </w:p>
        </w:tc>
        <w:tc>
          <w:tcPr>
            <w:tcW w:w="375" w:type="pct"/>
            <w:tcBorders>
              <w:top w:val="nil"/>
              <w:left w:val="nil"/>
              <w:bottom w:val="single" w:sz="4" w:space="0" w:color="000000"/>
              <w:right w:val="single" w:sz="4" w:space="0" w:color="000000"/>
            </w:tcBorders>
            <w:shd w:val="clear" w:color="auto" w:fill="auto"/>
            <w:noWrap/>
            <w:vAlign w:val="center"/>
            <w:hideMark/>
          </w:tcPr>
          <w:p w14:paraId="4F21C130" w14:textId="4A673486" w:rsidR="00D33D61" w:rsidRPr="000B68F6" w:rsidRDefault="00D33D61" w:rsidP="007739C6">
            <w:pPr>
              <w:jc w:val="center"/>
              <w:rPr>
                <w:sz w:val="22"/>
                <w:szCs w:val="22"/>
              </w:rPr>
            </w:pPr>
          </w:p>
        </w:tc>
        <w:tc>
          <w:tcPr>
            <w:tcW w:w="360" w:type="pct"/>
            <w:tcBorders>
              <w:top w:val="nil"/>
              <w:left w:val="nil"/>
              <w:bottom w:val="single" w:sz="4" w:space="0" w:color="000000"/>
              <w:right w:val="single" w:sz="4" w:space="0" w:color="000000"/>
            </w:tcBorders>
            <w:shd w:val="clear" w:color="auto" w:fill="auto"/>
            <w:noWrap/>
            <w:vAlign w:val="center"/>
            <w:hideMark/>
          </w:tcPr>
          <w:p w14:paraId="5CFD256E" w14:textId="7456E3F9" w:rsidR="00D33D61" w:rsidRPr="000B68F6" w:rsidRDefault="00D33D61" w:rsidP="007739C6">
            <w:pPr>
              <w:jc w:val="center"/>
              <w:rPr>
                <w:sz w:val="22"/>
                <w:szCs w:val="22"/>
              </w:rPr>
            </w:pPr>
          </w:p>
        </w:tc>
        <w:tc>
          <w:tcPr>
            <w:tcW w:w="393" w:type="pct"/>
            <w:tcBorders>
              <w:top w:val="single" w:sz="8" w:space="0" w:color="000000"/>
              <w:left w:val="nil"/>
              <w:bottom w:val="single" w:sz="8" w:space="0" w:color="000000"/>
              <w:right w:val="single" w:sz="4" w:space="0" w:color="000000"/>
            </w:tcBorders>
            <w:shd w:val="clear" w:color="auto" w:fill="auto"/>
            <w:noWrap/>
            <w:vAlign w:val="center"/>
            <w:hideMark/>
          </w:tcPr>
          <w:p w14:paraId="7691C260" w14:textId="77777777" w:rsidR="00D33D61" w:rsidRPr="000B68F6" w:rsidRDefault="00D33D61" w:rsidP="007739C6">
            <w:pPr>
              <w:jc w:val="center"/>
              <w:rPr>
                <w:b/>
                <w:bCs/>
                <w:sz w:val="22"/>
                <w:szCs w:val="22"/>
              </w:rPr>
            </w:pPr>
            <w:r w:rsidRPr="000B68F6">
              <w:rPr>
                <w:b/>
                <w:bCs/>
                <w:sz w:val="22"/>
                <w:szCs w:val="22"/>
              </w:rPr>
              <w:t>510,6</w:t>
            </w:r>
          </w:p>
        </w:tc>
        <w:tc>
          <w:tcPr>
            <w:tcW w:w="357" w:type="pct"/>
            <w:tcBorders>
              <w:top w:val="single" w:sz="8" w:space="0" w:color="000000"/>
              <w:left w:val="nil"/>
              <w:bottom w:val="single" w:sz="8" w:space="0" w:color="000000"/>
              <w:right w:val="single" w:sz="4" w:space="0" w:color="000000"/>
            </w:tcBorders>
            <w:shd w:val="clear" w:color="auto" w:fill="auto"/>
            <w:noWrap/>
            <w:vAlign w:val="center"/>
            <w:hideMark/>
          </w:tcPr>
          <w:p w14:paraId="50DADFC6" w14:textId="77777777" w:rsidR="00D33D61" w:rsidRPr="000B68F6" w:rsidRDefault="00D33D61" w:rsidP="007739C6">
            <w:pPr>
              <w:jc w:val="center"/>
              <w:rPr>
                <w:b/>
                <w:bCs/>
                <w:sz w:val="22"/>
                <w:szCs w:val="22"/>
              </w:rPr>
            </w:pPr>
            <w:r w:rsidRPr="000B68F6">
              <w:rPr>
                <w:b/>
                <w:bCs/>
                <w:sz w:val="22"/>
                <w:szCs w:val="22"/>
              </w:rPr>
              <w:t>510,6</w:t>
            </w:r>
          </w:p>
        </w:tc>
        <w:tc>
          <w:tcPr>
            <w:tcW w:w="335" w:type="pct"/>
            <w:tcBorders>
              <w:top w:val="single" w:sz="8" w:space="0" w:color="000000"/>
              <w:left w:val="nil"/>
              <w:bottom w:val="single" w:sz="8" w:space="0" w:color="000000"/>
              <w:right w:val="single" w:sz="4" w:space="0" w:color="000000"/>
            </w:tcBorders>
            <w:shd w:val="clear" w:color="auto" w:fill="auto"/>
            <w:noWrap/>
            <w:vAlign w:val="center"/>
            <w:hideMark/>
          </w:tcPr>
          <w:p w14:paraId="77C7955B" w14:textId="77777777" w:rsidR="00D33D61" w:rsidRPr="000B68F6" w:rsidRDefault="00D33D61" w:rsidP="007739C6">
            <w:pPr>
              <w:jc w:val="center"/>
              <w:rPr>
                <w:b/>
                <w:bCs/>
                <w:sz w:val="22"/>
                <w:szCs w:val="22"/>
              </w:rPr>
            </w:pPr>
            <w:r w:rsidRPr="000B68F6">
              <w:rPr>
                <w:b/>
                <w:bCs/>
                <w:sz w:val="22"/>
                <w:szCs w:val="22"/>
              </w:rPr>
              <w:t>1021,2</w:t>
            </w:r>
          </w:p>
        </w:tc>
      </w:tr>
    </w:tbl>
    <w:p w14:paraId="2984992F" w14:textId="60AE98A3" w:rsidR="005A7F9A" w:rsidRPr="000B68F6" w:rsidRDefault="005A7F9A" w:rsidP="00C22502">
      <w:pPr>
        <w:widowControl w:val="0"/>
        <w:spacing w:line="360" w:lineRule="auto"/>
        <w:ind w:right="13" w:firstLine="567"/>
        <w:jc w:val="both"/>
        <w:rPr>
          <w:sz w:val="26"/>
          <w:szCs w:val="26"/>
        </w:rPr>
      </w:pPr>
    </w:p>
    <w:p w14:paraId="25228640" w14:textId="77777777" w:rsidR="005A7F9A" w:rsidRPr="000B68F6" w:rsidRDefault="005A7F9A" w:rsidP="00C22502">
      <w:pPr>
        <w:widowControl w:val="0"/>
        <w:spacing w:line="360" w:lineRule="auto"/>
        <w:ind w:right="13" w:firstLine="567"/>
        <w:jc w:val="both"/>
        <w:rPr>
          <w:sz w:val="26"/>
          <w:szCs w:val="26"/>
        </w:rPr>
      </w:pPr>
    </w:p>
    <w:bookmarkEnd w:id="62"/>
    <w:p w14:paraId="54B07E7B" w14:textId="11F10F0D" w:rsidR="00EB35F8" w:rsidRPr="000B68F6" w:rsidRDefault="00EB35F8" w:rsidP="00C22502">
      <w:pPr>
        <w:ind w:right="13"/>
      </w:pPr>
    </w:p>
    <w:p w14:paraId="543563F8" w14:textId="77777777" w:rsidR="006824C8" w:rsidRPr="000B68F6" w:rsidRDefault="006824C8" w:rsidP="00C22502">
      <w:pPr>
        <w:ind w:right="13"/>
        <w:sectPr w:rsidR="006824C8" w:rsidRPr="000B68F6" w:rsidSect="00501C52">
          <w:type w:val="nextColumn"/>
          <w:pgSz w:w="23808" w:h="16840" w:orient="landscape" w:code="8"/>
          <w:pgMar w:top="1134" w:right="567" w:bottom="1134" w:left="1134" w:header="709" w:footer="709" w:gutter="0"/>
          <w:cols w:space="708"/>
          <w:docGrid w:linePitch="360"/>
        </w:sectPr>
      </w:pPr>
    </w:p>
    <w:p w14:paraId="17D994D4" w14:textId="19AC6ACB" w:rsidR="00153C5A" w:rsidRPr="000B68F6" w:rsidRDefault="00153C5A" w:rsidP="00C22502">
      <w:pPr>
        <w:pStyle w:val="21"/>
        <w:jc w:val="both"/>
      </w:pPr>
      <w:bookmarkStart w:id="63" w:name="_Toc71120100"/>
      <w:r w:rsidRPr="000B68F6">
        <w:lastRenderedPageBreak/>
        <w:t>1.3.4. Описание типов и количество секционирующей и регулирующей арматуры на тепловых сетях</w:t>
      </w:r>
      <w:bookmarkEnd w:id="63"/>
    </w:p>
    <w:p w14:paraId="112F38F9" w14:textId="77777777" w:rsidR="00153C5A" w:rsidRPr="000B68F6" w:rsidRDefault="00153C5A" w:rsidP="00C22502">
      <w:pPr>
        <w:widowControl w:val="0"/>
        <w:spacing w:line="360" w:lineRule="auto"/>
        <w:ind w:firstLine="567"/>
        <w:jc w:val="both"/>
        <w:rPr>
          <w:sz w:val="26"/>
          <w:szCs w:val="26"/>
        </w:rPr>
      </w:pPr>
      <w:r w:rsidRPr="000B68F6">
        <w:rPr>
          <w:sz w:val="26"/>
          <w:szCs w:val="26"/>
        </w:rPr>
        <w:t>Запорная и регулирующая арматура тепловых сетей располагается:</w:t>
      </w:r>
    </w:p>
    <w:p w14:paraId="5BA96586" w14:textId="77777777" w:rsidR="00153C5A" w:rsidRPr="000B68F6" w:rsidRDefault="00153C5A" w:rsidP="007D54BA">
      <w:pPr>
        <w:widowControl w:val="0"/>
        <w:numPr>
          <w:ilvl w:val="0"/>
          <w:numId w:val="29"/>
        </w:numPr>
        <w:spacing w:line="360" w:lineRule="auto"/>
        <w:jc w:val="both"/>
        <w:rPr>
          <w:sz w:val="26"/>
          <w:szCs w:val="26"/>
        </w:rPr>
      </w:pPr>
      <w:r w:rsidRPr="000B68F6">
        <w:rPr>
          <w:sz w:val="26"/>
          <w:szCs w:val="26"/>
        </w:rPr>
        <w:t>на выходе из источника тепловой энергии;</w:t>
      </w:r>
    </w:p>
    <w:p w14:paraId="0CA8A0F2" w14:textId="77777777" w:rsidR="00153C5A" w:rsidRPr="000B68F6" w:rsidRDefault="00153C5A" w:rsidP="007D54BA">
      <w:pPr>
        <w:widowControl w:val="0"/>
        <w:numPr>
          <w:ilvl w:val="0"/>
          <w:numId w:val="29"/>
        </w:numPr>
        <w:spacing w:line="360" w:lineRule="auto"/>
        <w:jc w:val="both"/>
        <w:rPr>
          <w:sz w:val="26"/>
          <w:szCs w:val="26"/>
        </w:rPr>
      </w:pPr>
      <w:r w:rsidRPr="000B68F6">
        <w:rPr>
          <w:sz w:val="26"/>
          <w:szCs w:val="26"/>
        </w:rPr>
        <w:t>на трубопроводах водяных тепловых сетей (секционирующие задвижки);</w:t>
      </w:r>
    </w:p>
    <w:p w14:paraId="3C332088" w14:textId="77777777" w:rsidR="00153C5A" w:rsidRPr="000B68F6" w:rsidRDefault="00153C5A" w:rsidP="007D54BA">
      <w:pPr>
        <w:widowControl w:val="0"/>
        <w:numPr>
          <w:ilvl w:val="0"/>
          <w:numId w:val="29"/>
        </w:numPr>
        <w:spacing w:line="360" w:lineRule="auto"/>
        <w:jc w:val="both"/>
        <w:rPr>
          <w:sz w:val="26"/>
          <w:szCs w:val="26"/>
        </w:rPr>
      </w:pPr>
      <w:r w:rsidRPr="000B68F6">
        <w:rPr>
          <w:sz w:val="26"/>
          <w:szCs w:val="26"/>
        </w:rPr>
        <w:t>в узлах на трубопроводах ответвлений.</w:t>
      </w:r>
    </w:p>
    <w:p w14:paraId="1073D93A" w14:textId="77777777" w:rsidR="00153C5A" w:rsidRPr="000B68F6" w:rsidRDefault="00153C5A" w:rsidP="00C22502">
      <w:pPr>
        <w:widowControl w:val="0"/>
        <w:spacing w:line="360" w:lineRule="auto"/>
        <w:ind w:firstLine="567"/>
        <w:jc w:val="both"/>
        <w:rPr>
          <w:sz w:val="26"/>
          <w:szCs w:val="26"/>
        </w:rPr>
      </w:pPr>
      <w:r w:rsidRPr="000B68F6">
        <w:rPr>
          <w:sz w:val="26"/>
          <w:szCs w:val="26"/>
        </w:rPr>
        <w:t>Основным видом запорной арматуры на тепловых сетях являются чугунные задвижки с ручным приводом, шаровые клапаны и дисковые затворы. Дополнительных сбросных устройств на теплотрассах не предусмотрено.</w:t>
      </w:r>
    </w:p>
    <w:p w14:paraId="4761350D" w14:textId="77777777" w:rsidR="00153C5A" w:rsidRPr="000B68F6" w:rsidRDefault="00153C5A" w:rsidP="00C22502">
      <w:pPr>
        <w:pStyle w:val="21"/>
        <w:ind w:right="13"/>
        <w:jc w:val="both"/>
      </w:pPr>
      <w:bookmarkStart w:id="64" w:name="_Toc62629109"/>
      <w:bookmarkStart w:id="65" w:name="_Toc71120101"/>
      <w:r w:rsidRPr="000B68F6">
        <w:t>1.3.5. Описание типов и строительных особенностей тепловых пунктов, тепловых камер и павильонов</w:t>
      </w:r>
      <w:bookmarkEnd w:id="64"/>
      <w:bookmarkEnd w:id="65"/>
    </w:p>
    <w:p w14:paraId="773D094A" w14:textId="77777777" w:rsidR="00153C5A" w:rsidRPr="000B68F6" w:rsidRDefault="00153C5A" w:rsidP="00C22502">
      <w:pPr>
        <w:widowControl w:val="0"/>
        <w:spacing w:line="360" w:lineRule="auto"/>
        <w:ind w:right="13" w:firstLine="567"/>
        <w:jc w:val="both"/>
        <w:rPr>
          <w:sz w:val="26"/>
          <w:szCs w:val="26"/>
        </w:rPr>
      </w:pPr>
      <w:r w:rsidRPr="000B68F6">
        <w:rPr>
          <w:sz w:val="26"/>
          <w:szCs w:val="26"/>
        </w:rPr>
        <w:t>Для обслуживания отключающей арматуры при подземной прокладке на сетях установлены теплофикационные камеры. В тепловой камере установлены чугунные и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w:t>
      </w:r>
    </w:p>
    <w:p w14:paraId="7B9A465A" w14:textId="77777777" w:rsidR="00153C5A" w:rsidRPr="000B68F6" w:rsidRDefault="00153C5A" w:rsidP="00C22502">
      <w:pPr>
        <w:widowControl w:val="0"/>
        <w:spacing w:line="360" w:lineRule="auto"/>
        <w:ind w:right="13" w:firstLine="567"/>
        <w:jc w:val="both"/>
        <w:rPr>
          <w:sz w:val="26"/>
          <w:szCs w:val="26"/>
        </w:rPr>
      </w:pPr>
      <w:r w:rsidRPr="000B68F6">
        <w:rPr>
          <w:sz w:val="26"/>
          <w:szCs w:val="26"/>
        </w:rPr>
        <w:t>Конструкции смотровых колодцев выполнены по соответствующим чертежам и отвечают требованиям ГОСТ 8020-90 и ТУ 5855-057-03984346-2006.</w:t>
      </w:r>
    </w:p>
    <w:p w14:paraId="6889EF3E" w14:textId="77777777" w:rsidR="00153C5A" w:rsidRPr="000B68F6" w:rsidRDefault="00153C5A" w:rsidP="00C22502">
      <w:pPr>
        <w:widowControl w:val="0"/>
        <w:spacing w:line="360" w:lineRule="auto"/>
        <w:ind w:right="13" w:firstLine="567"/>
        <w:jc w:val="both"/>
        <w:rPr>
          <w:sz w:val="26"/>
          <w:szCs w:val="26"/>
        </w:rPr>
      </w:pPr>
      <w:r w:rsidRPr="000B68F6">
        <w:rPr>
          <w:sz w:val="26"/>
          <w:szCs w:val="26"/>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14:paraId="0EAC03CE" w14:textId="77777777" w:rsidR="00153C5A" w:rsidRPr="000B68F6" w:rsidRDefault="00153C5A" w:rsidP="00C22502">
      <w:pPr>
        <w:pStyle w:val="21"/>
        <w:ind w:right="13"/>
        <w:jc w:val="both"/>
      </w:pPr>
      <w:bookmarkStart w:id="66" w:name="_Toc62629110"/>
      <w:bookmarkStart w:id="67" w:name="_Toc71120102"/>
      <w:bookmarkStart w:id="68" w:name="_Hlk34483230"/>
      <w:r w:rsidRPr="000B68F6">
        <w:t>1.3.6. Описание графиков регулирования отпуска тепла в тепловые сети с анализом их обоснованности</w:t>
      </w:r>
      <w:bookmarkEnd w:id="66"/>
      <w:bookmarkEnd w:id="67"/>
    </w:p>
    <w:p w14:paraId="781AA6FC" w14:textId="77777777" w:rsidR="00153C5A" w:rsidRPr="000B68F6" w:rsidRDefault="00153C5A" w:rsidP="00C22502">
      <w:pPr>
        <w:widowControl w:val="0"/>
        <w:spacing w:line="360" w:lineRule="auto"/>
        <w:ind w:right="13" w:firstLine="567"/>
        <w:jc w:val="both"/>
        <w:rPr>
          <w:sz w:val="26"/>
          <w:szCs w:val="26"/>
        </w:rPr>
      </w:pPr>
      <w:r w:rsidRPr="000B68F6">
        <w:rPr>
          <w:sz w:val="26"/>
          <w:szCs w:val="26"/>
        </w:rPr>
        <w:t xml:space="preserve">Передача тепловой энергии на нужды теплоснабжения от ООО «СТК» осуществляется по тепловым сетям с температурным графиком - 95-70 </w:t>
      </w:r>
      <w:r w:rsidRPr="000B68F6">
        <w:rPr>
          <w:sz w:val="26"/>
          <w:szCs w:val="26"/>
          <w:vertAlign w:val="superscript"/>
        </w:rPr>
        <w:t>0</w:t>
      </w:r>
      <w:r w:rsidRPr="000B68F6">
        <w:rPr>
          <w:sz w:val="26"/>
          <w:szCs w:val="26"/>
        </w:rPr>
        <w:t>С.</w:t>
      </w:r>
    </w:p>
    <w:p w14:paraId="318517BF" w14:textId="2ABAC3D8" w:rsidR="00153C5A" w:rsidRPr="000B68F6" w:rsidRDefault="00153C5A" w:rsidP="00C22502">
      <w:pPr>
        <w:widowControl w:val="0"/>
        <w:spacing w:line="360" w:lineRule="auto"/>
        <w:ind w:right="13" w:firstLine="567"/>
        <w:jc w:val="both"/>
        <w:rPr>
          <w:sz w:val="26"/>
          <w:szCs w:val="26"/>
        </w:rPr>
      </w:pPr>
      <w:r w:rsidRPr="000B68F6">
        <w:rPr>
          <w:sz w:val="26"/>
          <w:szCs w:val="26"/>
        </w:rPr>
        <w:t>Регулирование отпуска тепловой энергии – качественное, в соответствии с температурой наружного воздуха.</w:t>
      </w:r>
    </w:p>
    <w:p w14:paraId="64656F15" w14:textId="76176B17" w:rsidR="00253C4A" w:rsidRPr="000B68F6" w:rsidRDefault="00253C4A" w:rsidP="00253C4A">
      <w:pPr>
        <w:widowControl w:val="0"/>
        <w:spacing w:line="360" w:lineRule="auto"/>
        <w:ind w:right="13" w:firstLine="567"/>
        <w:jc w:val="both"/>
        <w:rPr>
          <w:sz w:val="26"/>
          <w:szCs w:val="26"/>
        </w:rPr>
      </w:pPr>
      <w:r w:rsidRPr="000B68F6">
        <w:rPr>
          <w:sz w:val="26"/>
          <w:szCs w:val="26"/>
        </w:rPr>
        <w:t xml:space="preserve">Температурный график отпуска тепла от котельной </w:t>
      </w:r>
      <w:r w:rsidR="006358EB" w:rsidRPr="000B68F6">
        <w:rPr>
          <w:sz w:val="26"/>
          <w:szCs w:val="26"/>
        </w:rPr>
        <w:t>СП «Слудка»</w:t>
      </w:r>
      <w:r w:rsidRPr="000B68F6">
        <w:rPr>
          <w:sz w:val="26"/>
          <w:szCs w:val="26"/>
        </w:rPr>
        <w:t xml:space="preserve"> представлен ниже.  </w:t>
      </w:r>
    </w:p>
    <w:p w14:paraId="59F80B7C" w14:textId="1BDD81F8" w:rsidR="00253C4A" w:rsidRPr="000B68F6" w:rsidRDefault="00253C4A" w:rsidP="00C22502">
      <w:pPr>
        <w:widowControl w:val="0"/>
        <w:spacing w:line="360" w:lineRule="auto"/>
        <w:ind w:right="13" w:firstLine="567"/>
        <w:jc w:val="both"/>
        <w:rPr>
          <w:sz w:val="26"/>
          <w:szCs w:val="26"/>
        </w:rPr>
      </w:pPr>
    </w:p>
    <w:p w14:paraId="1BCFCC7B" w14:textId="7B7435C2" w:rsidR="00253C4A" w:rsidRPr="000B68F6" w:rsidRDefault="00253C4A" w:rsidP="00C22502">
      <w:pPr>
        <w:widowControl w:val="0"/>
        <w:spacing w:line="360" w:lineRule="auto"/>
        <w:ind w:right="13" w:firstLine="567"/>
        <w:jc w:val="both"/>
        <w:rPr>
          <w:sz w:val="26"/>
          <w:szCs w:val="26"/>
        </w:rPr>
      </w:pPr>
    </w:p>
    <w:p w14:paraId="343F4824" w14:textId="7ABF5FDF" w:rsidR="006358EB" w:rsidRPr="000B68F6" w:rsidRDefault="006358EB" w:rsidP="00C22502">
      <w:pPr>
        <w:widowControl w:val="0"/>
        <w:spacing w:line="360" w:lineRule="auto"/>
        <w:ind w:right="13" w:firstLine="567"/>
        <w:jc w:val="both"/>
        <w:rPr>
          <w:sz w:val="26"/>
          <w:szCs w:val="26"/>
        </w:rPr>
      </w:pPr>
    </w:p>
    <w:p w14:paraId="1ACDE334" w14:textId="6791F8A9" w:rsidR="006358EB" w:rsidRPr="000B68F6" w:rsidRDefault="006358EB" w:rsidP="00C22502">
      <w:pPr>
        <w:widowControl w:val="0"/>
        <w:spacing w:line="360" w:lineRule="auto"/>
        <w:ind w:right="13" w:firstLine="567"/>
        <w:jc w:val="both"/>
        <w:rPr>
          <w:sz w:val="26"/>
          <w:szCs w:val="26"/>
        </w:rPr>
      </w:pPr>
    </w:p>
    <w:p w14:paraId="65FD6321" w14:textId="44D0CCDE" w:rsidR="006358EB" w:rsidRPr="000B68F6" w:rsidRDefault="006358EB" w:rsidP="00C22502">
      <w:pPr>
        <w:widowControl w:val="0"/>
        <w:spacing w:line="360" w:lineRule="auto"/>
        <w:ind w:right="13" w:firstLine="567"/>
        <w:jc w:val="both"/>
        <w:rPr>
          <w:sz w:val="26"/>
          <w:szCs w:val="26"/>
        </w:rPr>
      </w:pPr>
    </w:p>
    <w:p w14:paraId="19503F5C" w14:textId="4F739195" w:rsidR="006358EB" w:rsidRPr="000B68F6" w:rsidRDefault="006358EB" w:rsidP="00C22502">
      <w:pPr>
        <w:widowControl w:val="0"/>
        <w:spacing w:line="360" w:lineRule="auto"/>
        <w:ind w:right="13" w:firstLine="567"/>
        <w:jc w:val="both"/>
        <w:rPr>
          <w:sz w:val="26"/>
          <w:szCs w:val="26"/>
        </w:rPr>
      </w:pPr>
      <w:r w:rsidRPr="000B68F6">
        <w:rPr>
          <w:noProof/>
          <w:sz w:val="26"/>
          <w:szCs w:val="26"/>
        </w:rPr>
        <w:lastRenderedPageBreak/>
        <w:drawing>
          <wp:inline distT="0" distB="0" distL="0" distR="0" wp14:anchorId="1FA4E72F" wp14:editId="4E8E9BC7">
            <wp:extent cx="6036532" cy="7705725"/>
            <wp:effectExtent l="0" t="0" r="254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3064" t="13857" r="48185" b="6998"/>
                    <a:stretch/>
                  </pic:blipFill>
                  <pic:spPr bwMode="auto">
                    <a:xfrm>
                      <a:off x="0" y="0"/>
                      <a:ext cx="6045324" cy="7716949"/>
                    </a:xfrm>
                    <a:prstGeom prst="rect">
                      <a:avLst/>
                    </a:prstGeom>
                    <a:ln>
                      <a:noFill/>
                    </a:ln>
                    <a:extLst>
                      <a:ext uri="{53640926-AAD7-44D8-BBD7-CCE9431645EC}">
                        <a14:shadowObscured xmlns:a14="http://schemas.microsoft.com/office/drawing/2010/main"/>
                      </a:ext>
                    </a:extLst>
                  </pic:spPr>
                </pic:pic>
              </a:graphicData>
            </a:graphic>
          </wp:inline>
        </w:drawing>
      </w:r>
    </w:p>
    <w:p w14:paraId="0524A4EA" w14:textId="69D76538" w:rsidR="006358EB" w:rsidRPr="000B68F6" w:rsidRDefault="006358EB" w:rsidP="00C22502">
      <w:pPr>
        <w:widowControl w:val="0"/>
        <w:spacing w:line="360" w:lineRule="auto"/>
        <w:ind w:right="13" w:firstLine="567"/>
        <w:jc w:val="both"/>
        <w:rPr>
          <w:sz w:val="26"/>
          <w:szCs w:val="26"/>
        </w:rPr>
      </w:pPr>
    </w:p>
    <w:p w14:paraId="075308BD" w14:textId="1782E3A6" w:rsidR="006358EB" w:rsidRPr="000B68F6" w:rsidRDefault="006358EB" w:rsidP="00C22502">
      <w:pPr>
        <w:widowControl w:val="0"/>
        <w:spacing w:line="360" w:lineRule="auto"/>
        <w:ind w:right="13" w:firstLine="567"/>
        <w:jc w:val="both"/>
        <w:rPr>
          <w:sz w:val="26"/>
          <w:szCs w:val="26"/>
        </w:rPr>
      </w:pPr>
    </w:p>
    <w:p w14:paraId="1364187F" w14:textId="77777777" w:rsidR="006358EB" w:rsidRPr="000B68F6" w:rsidRDefault="006358EB" w:rsidP="00C22502">
      <w:pPr>
        <w:widowControl w:val="0"/>
        <w:spacing w:line="360" w:lineRule="auto"/>
        <w:ind w:right="13" w:firstLine="567"/>
        <w:jc w:val="both"/>
        <w:rPr>
          <w:sz w:val="26"/>
          <w:szCs w:val="26"/>
        </w:rPr>
      </w:pPr>
    </w:p>
    <w:p w14:paraId="0956AF61" w14:textId="77777777" w:rsidR="00253C4A" w:rsidRPr="000B68F6" w:rsidRDefault="00253C4A" w:rsidP="00C22502">
      <w:pPr>
        <w:widowControl w:val="0"/>
        <w:spacing w:line="360" w:lineRule="auto"/>
        <w:ind w:right="13" w:firstLine="567"/>
        <w:jc w:val="both"/>
        <w:rPr>
          <w:sz w:val="26"/>
          <w:szCs w:val="26"/>
        </w:rPr>
      </w:pPr>
    </w:p>
    <w:p w14:paraId="6DE811D6" w14:textId="77777777" w:rsidR="006358EB" w:rsidRPr="000B68F6" w:rsidRDefault="006358EB" w:rsidP="00C22502">
      <w:pPr>
        <w:widowControl w:val="0"/>
        <w:spacing w:line="360" w:lineRule="auto"/>
        <w:ind w:right="13" w:firstLine="567"/>
        <w:jc w:val="both"/>
        <w:rPr>
          <w:sz w:val="26"/>
          <w:szCs w:val="26"/>
        </w:rPr>
      </w:pPr>
    </w:p>
    <w:p w14:paraId="59ECBA26" w14:textId="4FFB11D6" w:rsidR="00153C5A" w:rsidRPr="000B68F6" w:rsidRDefault="00153C5A" w:rsidP="00C22502">
      <w:pPr>
        <w:widowControl w:val="0"/>
        <w:spacing w:line="360" w:lineRule="auto"/>
        <w:ind w:right="13" w:firstLine="567"/>
        <w:jc w:val="both"/>
        <w:rPr>
          <w:sz w:val="26"/>
          <w:szCs w:val="26"/>
        </w:rPr>
      </w:pPr>
      <w:r w:rsidRPr="000B68F6">
        <w:rPr>
          <w:sz w:val="26"/>
          <w:szCs w:val="26"/>
        </w:rPr>
        <w:lastRenderedPageBreak/>
        <w:t>В процессе эксплуатации в действующей системе теплоснабжения из-за изменения характера тепловой нагрузки, увеличения шероховатости трубопроводов, корректировки расчетной температуры на отопление, изменения температурного графика отпуска тепловой энергии с источника происходит, как правило, неравномерная подача тепла потребителям, завышение расходов сетевой воды и сокращение пропускной способности трубопроводов. В дополнение к этому, как правило, существуют проблемы в системах теплопотребления:</w:t>
      </w:r>
    </w:p>
    <w:p w14:paraId="69AE33BF" w14:textId="77777777" w:rsidR="00153C5A" w:rsidRPr="000B68F6" w:rsidRDefault="00153C5A" w:rsidP="007D54BA">
      <w:pPr>
        <w:widowControl w:val="0"/>
        <w:numPr>
          <w:ilvl w:val="0"/>
          <w:numId w:val="29"/>
        </w:numPr>
        <w:spacing w:line="360" w:lineRule="auto"/>
        <w:ind w:right="13"/>
        <w:jc w:val="both"/>
        <w:rPr>
          <w:sz w:val="26"/>
          <w:szCs w:val="26"/>
        </w:rPr>
      </w:pPr>
      <w:r w:rsidRPr="000B68F6">
        <w:rPr>
          <w:sz w:val="26"/>
          <w:szCs w:val="26"/>
        </w:rPr>
        <w:t>разрегулированность режимов теплопотребления;</w:t>
      </w:r>
    </w:p>
    <w:p w14:paraId="5B040E76" w14:textId="77777777" w:rsidR="00153C5A" w:rsidRPr="000B68F6" w:rsidRDefault="00153C5A" w:rsidP="007D54BA">
      <w:pPr>
        <w:widowControl w:val="0"/>
        <w:numPr>
          <w:ilvl w:val="0"/>
          <w:numId w:val="29"/>
        </w:numPr>
        <w:spacing w:line="360" w:lineRule="auto"/>
        <w:ind w:right="13"/>
        <w:jc w:val="both"/>
        <w:rPr>
          <w:sz w:val="26"/>
          <w:szCs w:val="26"/>
        </w:rPr>
      </w:pPr>
      <w:r w:rsidRPr="000B68F6">
        <w:rPr>
          <w:sz w:val="26"/>
          <w:szCs w:val="26"/>
        </w:rPr>
        <w:t>разукомплектованность тепловых узлов;</w:t>
      </w:r>
    </w:p>
    <w:p w14:paraId="45ABAA2C" w14:textId="77777777" w:rsidR="00153C5A" w:rsidRPr="000B68F6" w:rsidRDefault="00153C5A" w:rsidP="007D54BA">
      <w:pPr>
        <w:widowControl w:val="0"/>
        <w:numPr>
          <w:ilvl w:val="0"/>
          <w:numId w:val="29"/>
        </w:numPr>
        <w:spacing w:line="360" w:lineRule="auto"/>
        <w:ind w:right="13"/>
        <w:jc w:val="both"/>
        <w:rPr>
          <w:sz w:val="26"/>
          <w:szCs w:val="26"/>
        </w:rPr>
      </w:pPr>
      <w:r w:rsidRPr="000B68F6">
        <w:rPr>
          <w:sz w:val="26"/>
          <w:szCs w:val="26"/>
        </w:rPr>
        <w:t>самовольное нарушение потребителями схем присоединения.</w:t>
      </w:r>
    </w:p>
    <w:p w14:paraId="65AC23A3" w14:textId="77777777" w:rsidR="00153C5A" w:rsidRPr="000B68F6" w:rsidRDefault="00153C5A" w:rsidP="00C22502">
      <w:pPr>
        <w:widowControl w:val="0"/>
        <w:spacing w:line="360" w:lineRule="auto"/>
        <w:ind w:right="13" w:firstLine="567"/>
        <w:jc w:val="both"/>
        <w:rPr>
          <w:sz w:val="26"/>
          <w:szCs w:val="26"/>
        </w:rPr>
      </w:pPr>
      <w:r w:rsidRPr="000B68F6">
        <w:rPr>
          <w:sz w:val="26"/>
          <w:szCs w:val="26"/>
        </w:rPr>
        <w:t>Указанные   проблемы   систем   теплопотребления   проявляются, в   первую очередь, в разрегулированности всей системы, характеризующейся повышенными расходами теплоносителя. Все это оказывает негативное влияние на всю систему теплоснабжения и на деятельность энергоснабжающей организации.</w:t>
      </w:r>
    </w:p>
    <w:p w14:paraId="17E01343" w14:textId="77777777" w:rsidR="00153C5A" w:rsidRPr="000B68F6" w:rsidRDefault="00153C5A" w:rsidP="00C22502">
      <w:pPr>
        <w:pStyle w:val="21"/>
        <w:ind w:right="13"/>
        <w:jc w:val="both"/>
      </w:pPr>
      <w:bookmarkStart w:id="69" w:name="_Toc62629111"/>
      <w:bookmarkStart w:id="70" w:name="_Toc71120103"/>
      <w:bookmarkEnd w:id="68"/>
      <w:r w:rsidRPr="000B68F6">
        <w:t>1.3.7. Статистика отказов тепловых сетей (аварийных ситуаций)</w:t>
      </w:r>
      <w:bookmarkEnd w:id="69"/>
      <w:bookmarkEnd w:id="70"/>
      <w:r w:rsidRPr="000B68F6">
        <w:t xml:space="preserve"> </w:t>
      </w:r>
    </w:p>
    <w:p w14:paraId="601AF80F" w14:textId="77777777" w:rsidR="00153C5A" w:rsidRPr="000B68F6" w:rsidRDefault="00153C5A" w:rsidP="00C22502">
      <w:pPr>
        <w:ind w:right="13"/>
      </w:pPr>
    </w:p>
    <w:p w14:paraId="2AD8C0C8" w14:textId="6080B68F" w:rsidR="00153C5A" w:rsidRPr="000B68F6" w:rsidRDefault="004850BC" w:rsidP="009F7E41">
      <w:pPr>
        <w:widowControl w:val="0"/>
        <w:spacing w:line="360" w:lineRule="auto"/>
        <w:ind w:right="13" w:firstLine="567"/>
        <w:jc w:val="both"/>
      </w:pPr>
      <w:r w:rsidRPr="000B68F6">
        <w:rPr>
          <w:sz w:val="26"/>
          <w:szCs w:val="26"/>
        </w:rPr>
        <w:t>Отказов на тепловых сетях не было.</w:t>
      </w:r>
    </w:p>
    <w:p w14:paraId="126850F5" w14:textId="77777777" w:rsidR="001D460F" w:rsidRPr="000B68F6" w:rsidRDefault="001D460F" w:rsidP="00C22502">
      <w:pPr>
        <w:pStyle w:val="21"/>
        <w:ind w:right="13"/>
        <w:jc w:val="both"/>
      </w:pPr>
      <w:bookmarkStart w:id="71" w:name="_Toc71120104"/>
      <w:r w:rsidRPr="000B68F6">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bookmarkEnd w:id="71"/>
      <w:r w:rsidRPr="000B68F6">
        <w:t xml:space="preserve"> </w:t>
      </w:r>
    </w:p>
    <w:p w14:paraId="46F67649"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Потребители тепловой энергии по надежности теплоснабжения делятся на три категории:</w:t>
      </w:r>
    </w:p>
    <w:p w14:paraId="78249998"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w:t>
      </w:r>
    </w:p>
    <w:p w14:paraId="2F255C93"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вторая категория - потребители, в отношении которых допускается снижение температуры в отапливаемых помещениях на период ликвидации аварии, но не более 54 ч:</w:t>
      </w:r>
    </w:p>
    <w:p w14:paraId="475D2CB9" w14:textId="77777777" w:rsidR="001D460F" w:rsidRPr="000B68F6" w:rsidRDefault="001D460F" w:rsidP="007D54BA">
      <w:pPr>
        <w:pStyle w:val="-2"/>
        <w:widowControl w:val="0"/>
        <w:numPr>
          <w:ilvl w:val="0"/>
          <w:numId w:val="7"/>
        </w:numPr>
        <w:spacing w:before="0" w:line="360" w:lineRule="auto"/>
        <w:ind w:right="13"/>
        <w:rPr>
          <w:rFonts w:ascii="Times New Roman" w:hAnsi="Times New Roman" w:cs="Times New Roman"/>
        </w:rPr>
      </w:pPr>
      <w:r w:rsidRPr="000B68F6">
        <w:rPr>
          <w:rFonts w:ascii="Times New Roman" w:hAnsi="Times New Roman" w:cs="Times New Roman"/>
        </w:rPr>
        <w:t>жилых и общественных зданий до 12 °С;</w:t>
      </w:r>
    </w:p>
    <w:p w14:paraId="5C898D52" w14:textId="77777777" w:rsidR="001D460F" w:rsidRPr="000B68F6" w:rsidRDefault="001D460F" w:rsidP="007D54BA">
      <w:pPr>
        <w:pStyle w:val="-2"/>
        <w:widowControl w:val="0"/>
        <w:numPr>
          <w:ilvl w:val="0"/>
          <w:numId w:val="7"/>
        </w:numPr>
        <w:spacing w:before="0" w:line="360" w:lineRule="auto"/>
        <w:ind w:right="13"/>
        <w:rPr>
          <w:rFonts w:ascii="Times New Roman" w:hAnsi="Times New Roman" w:cs="Times New Roman"/>
        </w:rPr>
      </w:pPr>
      <w:r w:rsidRPr="000B68F6">
        <w:rPr>
          <w:rFonts w:ascii="Times New Roman" w:hAnsi="Times New Roman" w:cs="Times New Roman"/>
        </w:rPr>
        <w:t>промышленных зданий до 8 °С;</w:t>
      </w:r>
    </w:p>
    <w:p w14:paraId="23FF7402" w14:textId="77777777" w:rsidR="001D460F" w:rsidRPr="000B68F6" w:rsidRDefault="001D460F" w:rsidP="007D54BA">
      <w:pPr>
        <w:pStyle w:val="-2"/>
        <w:widowControl w:val="0"/>
        <w:numPr>
          <w:ilvl w:val="0"/>
          <w:numId w:val="7"/>
        </w:numPr>
        <w:spacing w:before="0" w:line="360" w:lineRule="auto"/>
        <w:ind w:right="13"/>
        <w:rPr>
          <w:rFonts w:ascii="Times New Roman" w:hAnsi="Times New Roman" w:cs="Times New Roman"/>
        </w:rPr>
      </w:pPr>
      <w:r w:rsidRPr="000B68F6">
        <w:rPr>
          <w:rFonts w:ascii="Times New Roman" w:hAnsi="Times New Roman" w:cs="Times New Roman"/>
        </w:rPr>
        <w:t>третья категория - остальные потребители.</w:t>
      </w:r>
    </w:p>
    <w:p w14:paraId="1A1235D0"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 xml:space="preserve">При аварийных ситуациях на источнике тепловой энергии или в тепловых сетях в </w:t>
      </w:r>
      <w:r w:rsidRPr="000B68F6">
        <w:rPr>
          <w:sz w:val="26"/>
          <w:szCs w:val="26"/>
        </w:rPr>
        <w:lastRenderedPageBreak/>
        <w:t>течение всего ремонтно-восстановительного периода должны обеспечиваться (если иные режимы не предусмотрены договором теплоснабжения):</w:t>
      </w:r>
    </w:p>
    <w:p w14:paraId="47A7322C"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подача тепловой энергии (теплосносителя) в полном объеме потребителям первой категории;</w:t>
      </w:r>
    </w:p>
    <w:p w14:paraId="743C9201"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подача тепловой энергии (теплосносителя) на отопление и вентиляцию жилищно-коммунальным и промышленным потребителям второй и третьей категорий в размерах, указанных в таблице ниже;</w:t>
      </w:r>
    </w:p>
    <w:p w14:paraId="52BA3044"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согласованный сторонами договора теплоснабжения аварийный режим расхода пара и технологической горячей воды;</w:t>
      </w:r>
    </w:p>
    <w:p w14:paraId="4BDA7CF1"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согласованный сторонами договора теплоснабжения аварийный тепловой режим работы неотключаемых вентиляционных систем;</w:t>
      </w:r>
    </w:p>
    <w:p w14:paraId="17F7F408"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среднесуточный расход теплоты за отопительный период на горячее водоснабжение (при невозможности его отключения).</w:t>
      </w:r>
    </w:p>
    <w:p w14:paraId="1E599F84" w14:textId="77777777" w:rsidR="001D460F" w:rsidRPr="000B68F6" w:rsidRDefault="001D460F" w:rsidP="00C22502">
      <w:pPr>
        <w:tabs>
          <w:tab w:val="left" w:pos="851"/>
        </w:tabs>
        <w:suppressAutoHyphens/>
        <w:spacing w:line="360" w:lineRule="auto"/>
        <w:ind w:left="851" w:right="13"/>
        <w:jc w:val="both"/>
        <w:rPr>
          <w:sz w:val="26"/>
          <w:szCs w:val="26"/>
        </w:rPr>
      </w:pPr>
    </w:p>
    <w:p w14:paraId="6F493ECD" w14:textId="5A090932" w:rsidR="001D460F" w:rsidRPr="000B68F6" w:rsidRDefault="001D460F" w:rsidP="00C22502">
      <w:pPr>
        <w:widowControl w:val="0"/>
        <w:spacing w:line="360" w:lineRule="auto"/>
        <w:ind w:right="13" w:firstLine="567"/>
        <w:jc w:val="both"/>
        <w:rPr>
          <w:sz w:val="26"/>
          <w:szCs w:val="26"/>
        </w:rPr>
      </w:pPr>
      <w:r w:rsidRPr="000B68F6">
        <w:rPr>
          <w:sz w:val="26"/>
          <w:szCs w:val="26"/>
        </w:rPr>
        <w:t xml:space="preserve">Таблица </w:t>
      </w:r>
      <w:r w:rsidR="004850BC" w:rsidRPr="000B68F6">
        <w:rPr>
          <w:sz w:val="26"/>
          <w:szCs w:val="26"/>
        </w:rPr>
        <w:t>9</w:t>
      </w:r>
      <w:r w:rsidRPr="000B68F6">
        <w:rPr>
          <w:sz w:val="26"/>
          <w:szCs w:val="26"/>
        </w:rPr>
        <w:t xml:space="preserve"> - Допустимое снижение подачи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23"/>
        <w:gridCol w:w="1423"/>
        <w:gridCol w:w="1425"/>
        <w:gridCol w:w="1423"/>
        <w:gridCol w:w="1425"/>
        <w:gridCol w:w="1390"/>
      </w:tblGrid>
      <w:tr w:rsidR="001D460F" w:rsidRPr="000B68F6" w14:paraId="688BD4A2" w14:textId="77777777" w:rsidTr="003C39C0">
        <w:trPr>
          <w:trHeight w:val="23"/>
        </w:trPr>
        <w:tc>
          <w:tcPr>
            <w:tcW w:w="1529" w:type="pct"/>
            <w:vMerge w:val="restart"/>
            <w:shd w:val="clear" w:color="auto" w:fill="auto"/>
            <w:vAlign w:val="center"/>
            <w:hideMark/>
          </w:tcPr>
          <w:p w14:paraId="67FB32FC" w14:textId="77777777" w:rsidR="001D460F" w:rsidRPr="000B68F6" w:rsidRDefault="001D460F" w:rsidP="00C22502">
            <w:pPr>
              <w:ind w:right="13"/>
              <w:jc w:val="center"/>
              <w:rPr>
                <w:rFonts w:eastAsia="Calibri"/>
                <w:b/>
                <w:bCs/>
                <w:lang w:eastAsia="en-US"/>
              </w:rPr>
            </w:pPr>
            <w:bookmarkStart w:id="72" w:name="_Toc422493942"/>
            <w:bookmarkStart w:id="73" w:name="_Toc422988962"/>
            <w:bookmarkStart w:id="74" w:name="_Toc423000996"/>
            <w:bookmarkStart w:id="75" w:name="_Toc430596814"/>
            <w:bookmarkStart w:id="76" w:name="_Toc513876289"/>
            <w:bookmarkStart w:id="77" w:name="_Toc513876483"/>
            <w:bookmarkStart w:id="78" w:name="_Toc525310806"/>
            <w:bookmarkStart w:id="79" w:name="_Toc5371078"/>
            <w:bookmarkStart w:id="80" w:name="_Toc7451916"/>
            <w:bookmarkStart w:id="81" w:name="_Toc33099756"/>
            <w:bookmarkStart w:id="82" w:name="_Toc61356860"/>
            <w:bookmarkStart w:id="83" w:name="_Toc62629113"/>
            <w:r w:rsidRPr="000B68F6">
              <w:rPr>
                <w:rFonts w:eastAsia="Calibri"/>
                <w:b/>
                <w:bCs/>
                <w:lang w:eastAsia="en-US"/>
              </w:rPr>
              <w:t>Наименование показателя</w:t>
            </w:r>
            <w:bookmarkEnd w:id="72"/>
            <w:bookmarkEnd w:id="73"/>
            <w:bookmarkEnd w:id="74"/>
            <w:bookmarkEnd w:id="75"/>
            <w:bookmarkEnd w:id="76"/>
            <w:bookmarkEnd w:id="77"/>
            <w:bookmarkEnd w:id="78"/>
            <w:bookmarkEnd w:id="79"/>
            <w:bookmarkEnd w:id="80"/>
            <w:bookmarkEnd w:id="81"/>
            <w:bookmarkEnd w:id="82"/>
            <w:bookmarkEnd w:id="83"/>
          </w:p>
        </w:tc>
        <w:tc>
          <w:tcPr>
            <w:tcW w:w="3471" w:type="pct"/>
            <w:gridSpan w:val="5"/>
            <w:shd w:val="clear" w:color="auto" w:fill="auto"/>
            <w:vAlign w:val="center"/>
            <w:hideMark/>
          </w:tcPr>
          <w:p w14:paraId="2ADFD8C5" w14:textId="77777777" w:rsidR="001D460F" w:rsidRPr="000B68F6" w:rsidRDefault="001D460F" w:rsidP="00C22502">
            <w:pPr>
              <w:ind w:right="13"/>
              <w:jc w:val="center"/>
              <w:rPr>
                <w:b/>
                <w:bCs/>
              </w:rPr>
            </w:pPr>
            <w:r w:rsidRPr="000B68F6">
              <w:rPr>
                <w:b/>
                <w:bCs/>
              </w:rPr>
              <w:t>Расчетная температура наружного воздуха для проектирования отопления t °С (соответствует температуре наружного воздуха наиболее холодной пятидневки обеспеченностью 0,92)</w:t>
            </w:r>
          </w:p>
        </w:tc>
      </w:tr>
      <w:tr w:rsidR="001D460F" w:rsidRPr="000B68F6" w14:paraId="1AEA42FD" w14:textId="77777777" w:rsidTr="003C39C0">
        <w:trPr>
          <w:trHeight w:val="23"/>
        </w:trPr>
        <w:tc>
          <w:tcPr>
            <w:tcW w:w="1529" w:type="pct"/>
            <w:vMerge/>
            <w:shd w:val="clear" w:color="auto" w:fill="auto"/>
            <w:vAlign w:val="center"/>
            <w:hideMark/>
          </w:tcPr>
          <w:p w14:paraId="5769273D" w14:textId="77777777" w:rsidR="001D460F" w:rsidRPr="000B68F6" w:rsidRDefault="001D460F" w:rsidP="00C22502">
            <w:pPr>
              <w:ind w:right="13"/>
              <w:jc w:val="center"/>
              <w:rPr>
                <w:rFonts w:eastAsia="Calibri"/>
                <w:b/>
                <w:bCs/>
                <w:lang w:eastAsia="en-US"/>
              </w:rPr>
            </w:pPr>
          </w:p>
        </w:tc>
        <w:tc>
          <w:tcPr>
            <w:tcW w:w="697" w:type="pct"/>
            <w:shd w:val="clear" w:color="auto" w:fill="auto"/>
            <w:vAlign w:val="center"/>
            <w:hideMark/>
          </w:tcPr>
          <w:p w14:paraId="78132793" w14:textId="77777777" w:rsidR="001D460F" w:rsidRPr="000B68F6" w:rsidRDefault="001D460F" w:rsidP="00C22502">
            <w:pPr>
              <w:ind w:right="13"/>
              <w:jc w:val="center"/>
              <w:rPr>
                <w:rFonts w:eastAsia="Calibri"/>
                <w:b/>
                <w:bCs/>
                <w:lang w:eastAsia="en-US"/>
              </w:rPr>
            </w:pPr>
            <w:bookmarkStart w:id="84" w:name="_Toc422493943"/>
            <w:bookmarkStart w:id="85" w:name="_Toc422988963"/>
            <w:bookmarkStart w:id="86" w:name="_Toc423000997"/>
            <w:bookmarkStart w:id="87" w:name="_Toc430596815"/>
            <w:bookmarkStart w:id="88" w:name="_Toc513876290"/>
            <w:bookmarkStart w:id="89" w:name="_Toc513876484"/>
            <w:bookmarkStart w:id="90" w:name="_Toc525310807"/>
            <w:bookmarkStart w:id="91" w:name="_Toc5371079"/>
            <w:bookmarkStart w:id="92" w:name="_Toc7451917"/>
            <w:bookmarkStart w:id="93" w:name="_Toc33099757"/>
            <w:bookmarkStart w:id="94" w:name="_Toc61356861"/>
            <w:bookmarkStart w:id="95" w:name="_Toc62629114"/>
            <w:r w:rsidRPr="000B68F6">
              <w:rPr>
                <w:rFonts w:eastAsia="Calibri"/>
                <w:b/>
                <w:bCs/>
                <w:lang w:eastAsia="en-US"/>
              </w:rPr>
              <w:t>минус 10</w:t>
            </w:r>
            <w:bookmarkEnd w:id="84"/>
            <w:bookmarkEnd w:id="85"/>
            <w:bookmarkEnd w:id="86"/>
            <w:bookmarkEnd w:id="87"/>
            <w:bookmarkEnd w:id="88"/>
            <w:bookmarkEnd w:id="89"/>
            <w:bookmarkEnd w:id="90"/>
            <w:bookmarkEnd w:id="91"/>
            <w:bookmarkEnd w:id="92"/>
            <w:bookmarkEnd w:id="93"/>
            <w:bookmarkEnd w:id="94"/>
            <w:bookmarkEnd w:id="95"/>
          </w:p>
        </w:tc>
        <w:tc>
          <w:tcPr>
            <w:tcW w:w="698" w:type="pct"/>
            <w:shd w:val="clear" w:color="auto" w:fill="auto"/>
            <w:vAlign w:val="center"/>
            <w:hideMark/>
          </w:tcPr>
          <w:p w14:paraId="11E21922" w14:textId="77777777" w:rsidR="001D460F" w:rsidRPr="000B68F6" w:rsidRDefault="001D460F" w:rsidP="00C22502">
            <w:pPr>
              <w:ind w:right="13"/>
              <w:jc w:val="center"/>
              <w:rPr>
                <w:rFonts w:eastAsia="Calibri"/>
                <w:b/>
                <w:bCs/>
                <w:lang w:eastAsia="en-US"/>
              </w:rPr>
            </w:pPr>
            <w:bookmarkStart w:id="96" w:name="_Toc422493944"/>
            <w:bookmarkStart w:id="97" w:name="_Toc422988964"/>
            <w:bookmarkStart w:id="98" w:name="_Toc423000998"/>
            <w:bookmarkStart w:id="99" w:name="_Toc430596816"/>
            <w:bookmarkStart w:id="100" w:name="_Toc513876291"/>
            <w:bookmarkStart w:id="101" w:name="_Toc513876485"/>
            <w:bookmarkStart w:id="102" w:name="_Toc525310808"/>
            <w:bookmarkStart w:id="103" w:name="_Toc5371080"/>
            <w:bookmarkStart w:id="104" w:name="_Toc7451918"/>
            <w:bookmarkStart w:id="105" w:name="_Toc33099758"/>
            <w:bookmarkStart w:id="106" w:name="_Toc61356862"/>
            <w:bookmarkStart w:id="107" w:name="_Toc62629115"/>
            <w:r w:rsidRPr="000B68F6">
              <w:rPr>
                <w:rFonts w:eastAsia="Calibri"/>
                <w:b/>
                <w:bCs/>
                <w:lang w:eastAsia="en-US"/>
              </w:rPr>
              <w:t>минус 20</w:t>
            </w:r>
            <w:bookmarkEnd w:id="96"/>
            <w:bookmarkEnd w:id="97"/>
            <w:bookmarkEnd w:id="98"/>
            <w:bookmarkEnd w:id="99"/>
            <w:bookmarkEnd w:id="100"/>
            <w:bookmarkEnd w:id="101"/>
            <w:bookmarkEnd w:id="102"/>
            <w:bookmarkEnd w:id="103"/>
            <w:bookmarkEnd w:id="104"/>
            <w:bookmarkEnd w:id="105"/>
            <w:bookmarkEnd w:id="106"/>
            <w:bookmarkEnd w:id="107"/>
          </w:p>
        </w:tc>
        <w:tc>
          <w:tcPr>
            <w:tcW w:w="697" w:type="pct"/>
            <w:shd w:val="clear" w:color="auto" w:fill="auto"/>
            <w:vAlign w:val="center"/>
            <w:hideMark/>
          </w:tcPr>
          <w:p w14:paraId="29EAE207" w14:textId="77777777" w:rsidR="001D460F" w:rsidRPr="000B68F6" w:rsidRDefault="001D460F" w:rsidP="00C22502">
            <w:pPr>
              <w:ind w:right="13"/>
              <w:jc w:val="center"/>
              <w:rPr>
                <w:rFonts w:eastAsia="Calibri"/>
                <w:b/>
                <w:bCs/>
                <w:lang w:eastAsia="en-US"/>
              </w:rPr>
            </w:pPr>
            <w:bookmarkStart w:id="108" w:name="_Toc422493945"/>
            <w:bookmarkStart w:id="109" w:name="_Toc422988965"/>
            <w:bookmarkStart w:id="110" w:name="_Toc423000999"/>
            <w:bookmarkStart w:id="111" w:name="_Toc430596817"/>
            <w:bookmarkStart w:id="112" w:name="_Toc513876292"/>
            <w:bookmarkStart w:id="113" w:name="_Toc513876486"/>
            <w:bookmarkStart w:id="114" w:name="_Toc525310809"/>
            <w:bookmarkStart w:id="115" w:name="_Toc5371081"/>
            <w:bookmarkStart w:id="116" w:name="_Toc7451919"/>
            <w:bookmarkStart w:id="117" w:name="_Toc33099759"/>
            <w:bookmarkStart w:id="118" w:name="_Toc61356863"/>
            <w:bookmarkStart w:id="119" w:name="_Toc62629116"/>
            <w:r w:rsidRPr="000B68F6">
              <w:rPr>
                <w:rFonts w:eastAsia="Calibri"/>
                <w:b/>
                <w:bCs/>
                <w:lang w:eastAsia="en-US"/>
              </w:rPr>
              <w:t>минус 30</w:t>
            </w:r>
            <w:bookmarkEnd w:id="108"/>
            <w:bookmarkEnd w:id="109"/>
            <w:bookmarkEnd w:id="110"/>
            <w:bookmarkEnd w:id="111"/>
            <w:bookmarkEnd w:id="112"/>
            <w:bookmarkEnd w:id="113"/>
            <w:bookmarkEnd w:id="114"/>
            <w:bookmarkEnd w:id="115"/>
            <w:bookmarkEnd w:id="116"/>
            <w:bookmarkEnd w:id="117"/>
            <w:bookmarkEnd w:id="118"/>
            <w:bookmarkEnd w:id="119"/>
          </w:p>
        </w:tc>
        <w:tc>
          <w:tcPr>
            <w:tcW w:w="698" w:type="pct"/>
            <w:shd w:val="clear" w:color="auto" w:fill="auto"/>
            <w:vAlign w:val="center"/>
            <w:hideMark/>
          </w:tcPr>
          <w:p w14:paraId="32EDF49F" w14:textId="77777777" w:rsidR="001D460F" w:rsidRPr="000B68F6" w:rsidRDefault="001D460F" w:rsidP="00C22502">
            <w:pPr>
              <w:ind w:right="13"/>
              <w:jc w:val="center"/>
              <w:rPr>
                <w:rFonts w:eastAsia="Calibri"/>
                <w:b/>
                <w:bCs/>
                <w:lang w:eastAsia="en-US"/>
              </w:rPr>
            </w:pPr>
            <w:bookmarkStart w:id="120" w:name="_Toc422493946"/>
            <w:bookmarkStart w:id="121" w:name="_Toc422988966"/>
            <w:bookmarkStart w:id="122" w:name="_Toc423001000"/>
            <w:bookmarkStart w:id="123" w:name="_Toc430596818"/>
            <w:bookmarkStart w:id="124" w:name="_Toc513876293"/>
            <w:bookmarkStart w:id="125" w:name="_Toc513876487"/>
            <w:bookmarkStart w:id="126" w:name="_Toc525310810"/>
            <w:bookmarkStart w:id="127" w:name="_Toc5371082"/>
            <w:bookmarkStart w:id="128" w:name="_Toc7451920"/>
            <w:bookmarkStart w:id="129" w:name="_Toc33099760"/>
            <w:bookmarkStart w:id="130" w:name="_Toc61356864"/>
            <w:bookmarkStart w:id="131" w:name="_Toc62629117"/>
            <w:r w:rsidRPr="000B68F6">
              <w:rPr>
                <w:rFonts w:eastAsia="Calibri"/>
                <w:b/>
                <w:bCs/>
                <w:lang w:eastAsia="en-US"/>
              </w:rPr>
              <w:t>минус 40</w:t>
            </w:r>
            <w:bookmarkEnd w:id="120"/>
            <w:bookmarkEnd w:id="121"/>
            <w:bookmarkEnd w:id="122"/>
            <w:bookmarkEnd w:id="123"/>
            <w:bookmarkEnd w:id="124"/>
            <w:bookmarkEnd w:id="125"/>
            <w:bookmarkEnd w:id="126"/>
            <w:bookmarkEnd w:id="127"/>
            <w:bookmarkEnd w:id="128"/>
            <w:bookmarkEnd w:id="129"/>
            <w:bookmarkEnd w:id="130"/>
            <w:bookmarkEnd w:id="131"/>
          </w:p>
        </w:tc>
        <w:tc>
          <w:tcPr>
            <w:tcW w:w="681" w:type="pct"/>
            <w:shd w:val="clear" w:color="auto" w:fill="auto"/>
            <w:vAlign w:val="center"/>
            <w:hideMark/>
          </w:tcPr>
          <w:p w14:paraId="6DCE3593" w14:textId="77777777" w:rsidR="001D460F" w:rsidRPr="000B68F6" w:rsidRDefault="001D460F" w:rsidP="00C22502">
            <w:pPr>
              <w:ind w:right="13"/>
              <w:jc w:val="center"/>
              <w:rPr>
                <w:rFonts w:eastAsia="Calibri"/>
                <w:b/>
                <w:bCs/>
                <w:lang w:eastAsia="en-US"/>
              </w:rPr>
            </w:pPr>
            <w:bookmarkStart w:id="132" w:name="_Toc422493947"/>
            <w:bookmarkStart w:id="133" w:name="_Toc422988967"/>
            <w:bookmarkStart w:id="134" w:name="_Toc423001001"/>
            <w:bookmarkStart w:id="135" w:name="_Toc430596819"/>
            <w:bookmarkStart w:id="136" w:name="_Toc513876294"/>
            <w:bookmarkStart w:id="137" w:name="_Toc513876488"/>
            <w:bookmarkStart w:id="138" w:name="_Toc525310811"/>
            <w:bookmarkStart w:id="139" w:name="_Toc5371083"/>
            <w:bookmarkStart w:id="140" w:name="_Toc7451921"/>
            <w:bookmarkStart w:id="141" w:name="_Toc33099761"/>
            <w:bookmarkStart w:id="142" w:name="_Toc61356865"/>
            <w:bookmarkStart w:id="143" w:name="_Toc62629118"/>
            <w:r w:rsidRPr="000B68F6">
              <w:rPr>
                <w:rFonts w:eastAsia="Calibri"/>
                <w:b/>
                <w:bCs/>
                <w:lang w:eastAsia="en-US"/>
              </w:rPr>
              <w:t>минус 50</w:t>
            </w:r>
            <w:bookmarkEnd w:id="132"/>
            <w:bookmarkEnd w:id="133"/>
            <w:bookmarkEnd w:id="134"/>
            <w:bookmarkEnd w:id="135"/>
            <w:bookmarkEnd w:id="136"/>
            <w:bookmarkEnd w:id="137"/>
            <w:bookmarkEnd w:id="138"/>
            <w:bookmarkEnd w:id="139"/>
            <w:bookmarkEnd w:id="140"/>
            <w:bookmarkEnd w:id="141"/>
            <w:bookmarkEnd w:id="142"/>
            <w:bookmarkEnd w:id="143"/>
          </w:p>
        </w:tc>
      </w:tr>
      <w:tr w:rsidR="001D460F" w:rsidRPr="000B68F6" w14:paraId="7E784DE2" w14:textId="77777777" w:rsidTr="003C39C0">
        <w:trPr>
          <w:trHeight w:val="23"/>
        </w:trPr>
        <w:tc>
          <w:tcPr>
            <w:tcW w:w="1529" w:type="pct"/>
            <w:shd w:val="clear" w:color="auto" w:fill="auto"/>
            <w:vAlign w:val="center"/>
            <w:hideMark/>
          </w:tcPr>
          <w:p w14:paraId="28189DAF" w14:textId="77777777" w:rsidR="001D460F" w:rsidRPr="000B68F6" w:rsidRDefault="001D460F" w:rsidP="00C22502">
            <w:pPr>
              <w:ind w:right="13"/>
              <w:jc w:val="center"/>
              <w:rPr>
                <w:rFonts w:eastAsia="Calibri"/>
                <w:lang w:eastAsia="en-US"/>
              </w:rPr>
            </w:pPr>
            <w:bookmarkStart w:id="144" w:name="_Toc422493948"/>
            <w:bookmarkStart w:id="145" w:name="_Toc422988968"/>
            <w:bookmarkStart w:id="146" w:name="_Toc423001002"/>
            <w:bookmarkStart w:id="147" w:name="_Toc430596820"/>
            <w:bookmarkStart w:id="148" w:name="_Toc513876295"/>
            <w:bookmarkStart w:id="149" w:name="_Toc513876489"/>
            <w:bookmarkStart w:id="150" w:name="_Toc525310812"/>
            <w:bookmarkStart w:id="151" w:name="_Toc5371084"/>
            <w:bookmarkStart w:id="152" w:name="_Toc7451922"/>
            <w:bookmarkStart w:id="153" w:name="_Toc33099762"/>
            <w:bookmarkStart w:id="154" w:name="_Toc61356866"/>
            <w:bookmarkStart w:id="155" w:name="_Toc62629119"/>
            <w:r w:rsidRPr="000B68F6">
              <w:rPr>
                <w:rFonts w:eastAsia="Calibri"/>
                <w:lang w:eastAsia="en-US"/>
              </w:rPr>
              <w:t>Допустимое снижение подачи тепловой энергии, %, до</w:t>
            </w:r>
            <w:bookmarkEnd w:id="144"/>
            <w:bookmarkEnd w:id="145"/>
            <w:bookmarkEnd w:id="146"/>
            <w:bookmarkEnd w:id="147"/>
            <w:bookmarkEnd w:id="148"/>
            <w:bookmarkEnd w:id="149"/>
            <w:bookmarkEnd w:id="150"/>
            <w:bookmarkEnd w:id="151"/>
            <w:bookmarkEnd w:id="152"/>
            <w:bookmarkEnd w:id="153"/>
            <w:bookmarkEnd w:id="154"/>
            <w:bookmarkEnd w:id="155"/>
          </w:p>
        </w:tc>
        <w:tc>
          <w:tcPr>
            <w:tcW w:w="697" w:type="pct"/>
            <w:shd w:val="clear" w:color="auto" w:fill="auto"/>
            <w:vAlign w:val="center"/>
            <w:hideMark/>
          </w:tcPr>
          <w:p w14:paraId="5365F7C6" w14:textId="77777777" w:rsidR="001D460F" w:rsidRPr="000B68F6" w:rsidRDefault="001D460F" w:rsidP="00C22502">
            <w:pPr>
              <w:ind w:right="13"/>
              <w:jc w:val="center"/>
              <w:rPr>
                <w:rFonts w:eastAsia="Calibri"/>
                <w:lang w:eastAsia="en-US"/>
              </w:rPr>
            </w:pPr>
            <w:bookmarkStart w:id="156" w:name="_Toc422493949"/>
            <w:bookmarkStart w:id="157" w:name="_Toc422988969"/>
            <w:bookmarkStart w:id="158" w:name="_Toc423001003"/>
            <w:bookmarkStart w:id="159" w:name="_Toc430596821"/>
            <w:bookmarkStart w:id="160" w:name="_Toc513876296"/>
            <w:bookmarkStart w:id="161" w:name="_Toc513876490"/>
            <w:bookmarkStart w:id="162" w:name="_Toc525310813"/>
            <w:bookmarkStart w:id="163" w:name="_Toc5371085"/>
            <w:bookmarkStart w:id="164" w:name="_Toc7451923"/>
            <w:bookmarkStart w:id="165" w:name="_Toc33099763"/>
            <w:bookmarkStart w:id="166" w:name="_Toc61356867"/>
            <w:bookmarkStart w:id="167" w:name="_Toc62629120"/>
            <w:r w:rsidRPr="000B68F6">
              <w:rPr>
                <w:rFonts w:eastAsia="Calibri"/>
                <w:lang w:eastAsia="en-US"/>
              </w:rPr>
              <w:t>78</w:t>
            </w:r>
            <w:bookmarkEnd w:id="156"/>
            <w:bookmarkEnd w:id="157"/>
            <w:bookmarkEnd w:id="158"/>
            <w:bookmarkEnd w:id="159"/>
            <w:bookmarkEnd w:id="160"/>
            <w:bookmarkEnd w:id="161"/>
            <w:bookmarkEnd w:id="162"/>
            <w:bookmarkEnd w:id="163"/>
            <w:bookmarkEnd w:id="164"/>
            <w:bookmarkEnd w:id="165"/>
            <w:bookmarkEnd w:id="166"/>
            <w:bookmarkEnd w:id="167"/>
          </w:p>
        </w:tc>
        <w:tc>
          <w:tcPr>
            <w:tcW w:w="698" w:type="pct"/>
            <w:shd w:val="clear" w:color="auto" w:fill="auto"/>
            <w:vAlign w:val="center"/>
            <w:hideMark/>
          </w:tcPr>
          <w:p w14:paraId="09DF3F6C" w14:textId="77777777" w:rsidR="001D460F" w:rsidRPr="000B68F6" w:rsidRDefault="001D460F" w:rsidP="00C22502">
            <w:pPr>
              <w:ind w:right="13"/>
              <w:jc w:val="center"/>
              <w:rPr>
                <w:rFonts w:eastAsia="Calibri"/>
                <w:lang w:eastAsia="en-US"/>
              </w:rPr>
            </w:pPr>
            <w:bookmarkStart w:id="168" w:name="_Toc422493950"/>
            <w:bookmarkStart w:id="169" w:name="_Toc422988970"/>
            <w:bookmarkStart w:id="170" w:name="_Toc423001004"/>
            <w:bookmarkStart w:id="171" w:name="_Toc430596822"/>
            <w:bookmarkStart w:id="172" w:name="_Toc513876297"/>
            <w:bookmarkStart w:id="173" w:name="_Toc513876491"/>
            <w:bookmarkStart w:id="174" w:name="_Toc525310814"/>
            <w:bookmarkStart w:id="175" w:name="_Toc5371086"/>
            <w:bookmarkStart w:id="176" w:name="_Toc7451924"/>
            <w:bookmarkStart w:id="177" w:name="_Toc33099764"/>
            <w:bookmarkStart w:id="178" w:name="_Toc61356868"/>
            <w:bookmarkStart w:id="179" w:name="_Toc62629121"/>
            <w:r w:rsidRPr="000B68F6">
              <w:rPr>
                <w:rFonts w:eastAsia="Calibri"/>
                <w:lang w:eastAsia="en-US"/>
              </w:rPr>
              <w:t>84</w:t>
            </w:r>
            <w:bookmarkEnd w:id="168"/>
            <w:bookmarkEnd w:id="169"/>
            <w:bookmarkEnd w:id="170"/>
            <w:bookmarkEnd w:id="171"/>
            <w:bookmarkEnd w:id="172"/>
            <w:bookmarkEnd w:id="173"/>
            <w:bookmarkEnd w:id="174"/>
            <w:bookmarkEnd w:id="175"/>
            <w:bookmarkEnd w:id="176"/>
            <w:bookmarkEnd w:id="177"/>
            <w:bookmarkEnd w:id="178"/>
            <w:bookmarkEnd w:id="179"/>
          </w:p>
        </w:tc>
        <w:tc>
          <w:tcPr>
            <w:tcW w:w="697" w:type="pct"/>
            <w:shd w:val="clear" w:color="auto" w:fill="auto"/>
            <w:vAlign w:val="center"/>
            <w:hideMark/>
          </w:tcPr>
          <w:p w14:paraId="5490D991" w14:textId="77777777" w:rsidR="001D460F" w:rsidRPr="000B68F6" w:rsidRDefault="001D460F" w:rsidP="00C22502">
            <w:pPr>
              <w:ind w:right="13"/>
              <w:jc w:val="center"/>
              <w:rPr>
                <w:rFonts w:eastAsia="Calibri"/>
                <w:lang w:eastAsia="en-US"/>
              </w:rPr>
            </w:pPr>
            <w:bookmarkStart w:id="180" w:name="_Toc422493951"/>
            <w:bookmarkStart w:id="181" w:name="_Toc422988971"/>
            <w:bookmarkStart w:id="182" w:name="_Toc423001005"/>
            <w:bookmarkStart w:id="183" w:name="_Toc430596823"/>
            <w:bookmarkStart w:id="184" w:name="_Toc513876298"/>
            <w:bookmarkStart w:id="185" w:name="_Toc513876492"/>
            <w:bookmarkStart w:id="186" w:name="_Toc525310815"/>
            <w:bookmarkStart w:id="187" w:name="_Toc5371087"/>
            <w:bookmarkStart w:id="188" w:name="_Toc7451925"/>
            <w:bookmarkStart w:id="189" w:name="_Toc33099765"/>
            <w:bookmarkStart w:id="190" w:name="_Toc61356869"/>
            <w:bookmarkStart w:id="191" w:name="_Toc62629122"/>
            <w:r w:rsidRPr="000B68F6">
              <w:rPr>
                <w:rFonts w:eastAsia="Calibri"/>
                <w:lang w:eastAsia="en-US"/>
              </w:rPr>
              <w:t>87</w:t>
            </w:r>
            <w:bookmarkEnd w:id="180"/>
            <w:bookmarkEnd w:id="181"/>
            <w:bookmarkEnd w:id="182"/>
            <w:bookmarkEnd w:id="183"/>
            <w:bookmarkEnd w:id="184"/>
            <w:bookmarkEnd w:id="185"/>
            <w:bookmarkEnd w:id="186"/>
            <w:bookmarkEnd w:id="187"/>
            <w:bookmarkEnd w:id="188"/>
            <w:bookmarkEnd w:id="189"/>
            <w:bookmarkEnd w:id="190"/>
            <w:bookmarkEnd w:id="191"/>
          </w:p>
        </w:tc>
        <w:tc>
          <w:tcPr>
            <w:tcW w:w="698" w:type="pct"/>
            <w:shd w:val="clear" w:color="auto" w:fill="auto"/>
            <w:vAlign w:val="center"/>
            <w:hideMark/>
          </w:tcPr>
          <w:p w14:paraId="53F76684" w14:textId="77777777" w:rsidR="001D460F" w:rsidRPr="000B68F6" w:rsidRDefault="001D460F" w:rsidP="00C22502">
            <w:pPr>
              <w:ind w:right="13"/>
              <w:jc w:val="center"/>
              <w:rPr>
                <w:rFonts w:eastAsia="Calibri"/>
                <w:lang w:eastAsia="en-US"/>
              </w:rPr>
            </w:pPr>
            <w:bookmarkStart w:id="192" w:name="_Toc422493952"/>
            <w:bookmarkStart w:id="193" w:name="_Toc422988972"/>
            <w:bookmarkStart w:id="194" w:name="_Toc423001006"/>
            <w:bookmarkStart w:id="195" w:name="_Toc430596824"/>
            <w:bookmarkStart w:id="196" w:name="_Toc513876299"/>
            <w:bookmarkStart w:id="197" w:name="_Toc513876493"/>
            <w:bookmarkStart w:id="198" w:name="_Toc525310816"/>
            <w:bookmarkStart w:id="199" w:name="_Toc5371088"/>
            <w:bookmarkStart w:id="200" w:name="_Toc7451926"/>
            <w:bookmarkStart w:id="201" w:name="_Toc33099766"/>
            <w:bookmarkStart w:id="202" w:name="_Toc61356870"/>
            <w:bookmarkStart w:id="203" w:name="_Toc62629123"/>
            <w:r w:rsidRPr="000B68F6">
              <w:rPr>
                <w:rFonts w:eastAsia="Calibri"/>
                <w:lang w:eastAsia="en-US"/>
              </w:rPr>
              <w:t>89</w:t>
            </w:r>
            <w:bookmarkEnd w:id="192"/>
            <w:bookmarkEnd w:id="193"/>
            <w:bookmarkEnd w:id="194"/>
            <w:bookmarkEnd w:id="195"/>
            <w:bookmarkEnd w:id="196"/>
            <w:bookmarkEnd w:id="197"/>
            <w:bookmarkEnd w:id="198"/>
            <w:bookmarkEnd w:id="199"/>
            <w:bookmarkEnd w:id="200"/>
            <w:bookmarkEnd w:id="201"/>
            <w:bookmarkEnd w:id="202"/>
            <w:bookmarkEnd w:id="203"/>
          </w:p>
        </w:tc>
        <w:tc>
          <w:tcPr>
            <w:tcW w:w="681" w:type="pct"/>
            <w:shd w:val="clear" w:color="auto" w:fill="auto"/>
            <w:vAlign w:val="center"/>
            <w:hideMark/>
          </w:tcPr>
          <w:p w14:paraId="5524C3CC" w14:textId="77777777" w:rsidR="001D460F" w:rsidRPr="000B68F6" w:rsidRDefault="001D460F" w:rsidP="00C22502">
            <w:pPr>
              <w:ind w:right="13"/>
              <w:jc w:val="center"/>
              <w:rPr>
                <w:rFonts w:eastAsia="Calibri"/>
                <w:lang w:eastAsia="en-US"/>
              </w:rPr>
            </w:pPr>
            <w:bookmarkStart w:id="204" w:name="_Toc422493953"/>
            <w:bookmarkStart w:id="205" w:name="_Toc422988973"/>
            <w:bookmarkStart w:id="206" w:name="_Toc423001007"/>
            <w:bookmarkStart w:id="207" w:name="_Toc430596825"/>
            <w:bookmarkStart w:id="208" w:name="_Toc513876300"/>
            <w:bookmarkStart w:id="209" w:name="_Toc513876494"/>
            <w:bookmarkStart w:id="210" w:name="_Toc525310817"/>
            <w:bookmarkStart w:id="211" w:name="_Toc5371089"/>
            <w:bookmarkStart w:id="212" w:name="_Toc7451927"/>
            <w:bookmarkStart w:id="213" w:name="_Toc33099767"/>
            <w:bookmarkStart w:id="214" w:name="_Toc61356871"/>
            <w:bookmarkStart w:id="215" w:name="_Toc62629124"/>
            <w:r w:rsidRPr="000B68F6">
              <w:rPr>
                <w:rFonts w:eastAsia="Calibri"/>
                <w:lang w:eastAsia="en-US"/>
              </w:rPr>
              <w:t>91</w:t>
            </w:r>
            <w:bookmarkEnd w:id="204"/>
            <w:bookmarkEnd w:id="205"/>
            <w:bookmarkEnd w:id="206"/>
            <w:bookmarkEnd w:id="207"/>
            <w:bookmarkEnd w:id="208"/>
            <w:bookmarkEnd w:id="209"/>
            <w:bookmarkEnd w:id="210"/>
            <w:bookmarkEnd w:id="211"/>
            <w:bookmarkEnd w:id="212"/>
            <w:bookmarkEnd w:id="213"/>
            <w:bookmarkEnd w:id="214"/>
            <w:bookmarkEnd w:id="215"/>
          </w:p>
        </w:tc>
      </w:tr>
    </w:tbl>
    <w:p w14:paraId="6850E311"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 xml:space="preserve">Согласно представленным данным, среднее время отключения потребителей второй и третьей категории менее 30 часов.  </w:t>
      </w:r>
    </w:p>
    <w:p w14:paraId="0223E8B5" w14:textId="77777777" w:rsidR="001D460F" w:rsidRPr="000B68F6" w:rsidRDefault="001D460F" w:rsidP="00C22502">
      <w:pPr>
        <w:pStyle w:val="21"/>
        <w:ind w:right="13"/>
        <w:jc w:val="both"/>
      </w:pPr>
      <w:bookmarkStart w:id="216" w:name="_Toc62629125"/>
      <w:bookmarkStart w:id="217" w:name="_Toc71120105"/>
      <w:r w:rsidRPr="000B68F6">
        <w:t>1.3.9. Описание процедур диагностики состояния тепловых сетей и планирование капитальных (текущих) ремонтов</w:t>
      </w:r>
      <w:bookmarkEnd w:id="216"/>
      <w:bookmarkEnd w:id="217"/>
    </w:p>
    <w:p w14:paraId="36A31FF3" w14:textId="31F9D65C" w:rsidR="001D460F" w:rsidRPr="000B68F6" w:rsidRDefault="001D460F" w:rsidP="00C22502">
      <w:pPr>
        <w:widowControl w:val="0"/>
        <w:spacing w:line="360" w:lineRule="auto"/>
        <w:ind w:right="13" w:firstLine="567"/>
        <w:jc w:val="both"/>
        <w:rPr>
          <w:sz w:val="26"/>
          <w:szCs w:val="26"/>
        </w:rPr>
      </w:pPr>
      <w:r w:rsidRPr="000B68F6">
        <w:rPr>
          <w:sz w:val="26"/>
          <w:szCs w:val="26"/>
        </w:rPr>
        <w:t>Диагностика</w:t>
      </w:r>
      <w:r w:rsidR="00F013DC" w:rsidRPr="000B68F6">
        <w:rPr>
          <w:sz w:val="26"/>
          <w:szCs w:val="26"/>
        </w:rPr>
        <w:t xml:space="preserve"> </w:t>
      </w:r>
      <w:r w:rsidRPr="000B68F6">
        <w:rPr>
          <w:sz w:val="26"/>
          <w:szCs w:val="26"/>
        </w:rPr>
        <w:t>состояния</w:t>
      </w:r>
      <w:r w:rsidR="00F013DC" w:rsidRPr="000B68F6">
        <w:rPr>
          <w:sz w:val="26"/>
          <w:szCs w:val="26"/>
        </w:rPr>
        <w:t xml:space="preserve"> </w:t>
      </w:r>
      <w:r w:rsidRPr="000B68F6">
        <w:rPr>
          <w:sz w:val="26"/>
          <w:szCs w:val="26"/>
        </w:rPr>
        <w:t>тепловых</w:t>
      </w:r>
      <w:r w:rsidR="00F013DC" w:rsidRPr="000B68F6">
        <w:rPr>
          <w:sz w:val="26"/>
          <w:szCs w:val="26"/>
        </w:rPr>
        <w:t xml:space="preserve"> </w:t>
      </w:r>
      <w:r w:rsidRPr="000B68F6">
        <w:rPr>
          <w:sz w:val="26"/>
          <w:szCs w:val="26"/>
        </w:rPr>
        <w:t>сетей</w:t>
      </w:r>
      <w:r w:rsidRPr="000B68F6">
        <w:rPr>
          <w:sz w:val="26"/>
          <w:szCs w:val="26"/>
        </w:rPr>
        <w:tab/>
      </w:r>
      <w:r w:rsidR="00F013DC" w:rsidRPr="000B68F6">
        <w:rPr>
          <w:sz w:val="26"/>
          <w:szCs w:val="26"/>
        </w:rPr>
        <w:t xml:space="preserve"> </w:t>
      </w:r>
      <w:r w:rsidRPr="000B68F6">
        <w:rPr>
          <w:sz w:val="26"/>
          <w:szCs w:val="26"/>
        </w:rPr>
        <w:t>производится</w:t>
      </w:r>
      <w:r w:rsidR="00F013DC" w:rsidRPr="000B68F6">
        <w:rPr>
          <w:sz w:val="26"/>
          <w:szCs w:val="26"/>
        </w:rPr>
        <w:t xml:space="preserve"> </w:t>
      </w:r>
      <w:r w:rsidRPr="000B68F6">
        <w:rPr>
          <w:sz w:val="26"/>
          <w:szCs w:val="26"/>
        </w:rPr>
        <w:t>на</w:t>
      </w:r>
      <w:r w:rsidR="00F013DC" w:rsidRPr="000B68F6">
        <w:rPr>
          <w:sz w:val="26"/>
          <w:szCs w:val="26"/>
        </w:rPr>
        <w:t xml:space="preserve"> </w:t>
      </w:r>
      <w:r w:rsidRPr="000B68F6">
        <w:rPr>
          <w:sz w:val="26"/>
          <w:szCs w:val="26"/>
        </w:rPr>
        <w:t>основании</w:t>
      </w:r>
      <w:r w:rsidR="00F013DC" w:rsidRPr="000B68F6">
        <w:rPr>
          <w:sz w:val="26"/>
          <w:szCs w:val="26"/>
        </w:rPr>
        <w:t xml:space="preserve"> </w:t>
      </w:r>
      <w:r w:rsidRPr="000B68F6">
        <w:rPr>
          <w:sz w:val="26"/>
          <w:szCs w:val="26"/>
        </w:rPr>
        <w:t>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дефекты на тепловых сетях.</w:t>
      </w:r>
    </w:p>
    <w:p w14:paraId="2B0D8FF6"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4258A350" w14:textId="77777777" w:rsidR="001D460F" w:rsidRPr="000B68F6" w:rsidRDefault="001D460F" w:rsidP="00C22502">
      <w:pPr>
        <w:widowControl w:val="0"/>
        <w:autoSpaceDE w:val="0"/>
        <w:autoSpaceDN w:val="0"/>
        <w:adjustRightInd w:val="0"/>
        <w:spacing w:line="200" w:lineRule="exact"/>
        <w:ind w:right="13"/>
        <w:rPr>
          <w:sz w:val="20"/>
          <w:szCs w:val="20"/>
        </w:rPr>
      </w:pPr>
    </w:p>
    <w:p w14:paraId="5D7E10D2" w14:textId="77777777" w:rsidR="001D460F" w:rsidRPr="000B68F6" w:rsidRDefault="001D460F" w:rsidP="00C22502">
      <w:pPr>
        <w:pStyle w:val="21"/>
        <w:ind w:right="13"/>
        <w:jc w:val="both"/>
      </w:pPr>
      <w:bookmarkStart w:id="218" w:name="_Toc62629126"/>
      <w:bookmarkStart w:id="219" w:name="_Toc71120106"/>
      <w:bookmarkStart w:id="220" w:name="_Hlk34482668"/>
      <w:r w:rsidRPr="000B68F6">
        <w:lastRenderedPageBreak/>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218"/>
      <w:bookmarkEnd w:id="219"/>
    </w:p>
    <w:p w14:paraId="4858438C"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 xml:space="preserve">Согласно п.6.82 МДК 4-02.2001 «Типовая инструкция по технической эксплуатации тепловых сетей систем коммунального теплоснабжения»: </w:t>
      </w:r>
    </w:p>
    <w:p w14:paraId="7D2423FA"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Тепловые сети, находящиеся в эксплуатации, должны подвергаться следующим испытаниям:</w:t>
      </w:r>
    </w:p>
    <w:p w14:paraId="6E853104"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гидравлическим испытаниям с целью проверки прочности и плотности трубопроводов, их элементов и арматуры;</w:t>
      </w:r>
    </w:p>
    <w:p w14:paraId="06B668C2"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1EDD8929"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33E3A397"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испытаниям на гидравлические потери для получения гидравлических характеристик трубопроводов;</w:t>
      </w:r>
    </w:p>
    <w:p w14:paraId="3F07AC73"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46F9464"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Все виды испытаний должны проводиться раздельно. Совмещение во времени двух видов испытаний не допускается.</w:t>
      </w:r>
    </w:p>
    <w:p w14:paraId="679C8748"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На каждый вид испытаний должна быть составлена рабочая программа, которая утверждается главным инженером ОЭТС.</w:t>
      </w:r>
    </w:p>
    <w:p w14:paraId="7AFED5E1"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1D601B31"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0AFFE36C"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Рабочая программа испытания должна содержать следующие данные:</w:t>
      </w:r>
    </w:p>
    <w:p w14:paraId="15C457B1"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задачи и основные положения методики проведения испытания;</w:t>
      </w:r>
    </w:p>
    <w:p w14:paraId="2864D048"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lastRenderedPageBreak/>
        <w:t>перечень подготовительных, организационных и технологических мероприятий;</w:t>
      </w:r>
    </w:p>
    <w:p w14:paraId="3E972FBA"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последовательность отдельных этапов и операций во время испытания;</w:t>
      </w:r>
    </w:p>
    <w:p w14:paraId="490EB6AE"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режимы работы оборудования источника тепла и тепловой сети (расход и параметры теплоносителя во время каждого этапа испытания);</w:t>
      </w:r>
    </w:p>
    <w:p w14:paraId="54830F52"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схемы работы насосно-подогревательной установки источника тепла при каждом режиме испытания;</w:t>
      </w:r>
    </w:p>
    <w:p w14:paraId="42EF9C06"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схемы включения и переключений в тепловой сети;</w:t>
      </w:r>
    </w:p>
    <w:p w14:paraId="7D4166D8"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сроки проведения каждого отдельного этапа или режима испытания;</w:t>
      </w:r>
    </w:p>
    <w:p w14:paraId="51137669"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точки наблюдения, объект наблюдения, количество наблюдателей в каждой точке;</w:t>
      </w:r>
    </w:p>
    <w:p w14:paraId="72B2836A"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оперативные средства связи и транспорта;</w:t>
      </w:r>
    </w:p>
    <w:p w14:paraId="45688194"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меры по обеспечению техники безопасности во время испытания;</w:t>
      </w:r>
    </w:p>
    <w:p w14:paraId="553FDF35"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список ответственных лиц за выполнение отдельных мероприятий.</w:t>
      </w:r>
    </w:p>
    <w:p w14:paraId="0E62E94C" w14:textId="77777777" w:rsidR="001D460F" w:rsidRPr="000B68F6" w:rsidRDefault="001D460F"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Руководитель испытания перед началом испытания должен:</w:t>
      </w:r>
    </w:p>
    <w:p w14:paraId="039CB173"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проверить выполнение всех подготовительных мероприятий;</w:t>
      </w:r>
    </w:p>
    <w:p w14:paraId="2D503C08"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организовать проверку технического и метрологического состояния средств измерений согласно нормативно-технической документации;</w:t>
      </w:r>
    </w:p>
    <w:p w14:paraId="7A1BBBAB"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проверить отключение предусмотренных программой ответвлений и тепловых пунктов;</w:t>
      </w:r>
    </w:p>
    <w:p w14:paraId="14FB9B3D"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137F406A"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w:t>
      </w:r>
    </w:p>
    <w:p w14:paraId="13D6E067"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 xml:space="preserve">Каждый участок тепловой сети должен быть испытан пробным давлением, минимальное значение которого должно составлять 1,25 рабочего давления. Значение </w:t>
      </w:r>
      <w:r w:rsidRPr="000B68F6">
        <w:rPr>
          <w:sz w:val="26"/>
          <w:szCs w:val="26"/>
        </w:rPr>
        <w:lastRenderedPageBreak/>
        <w:t>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356B843E"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78BD1A88"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14:paraId="09AFD5B6"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39A655CC"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3D36532B"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14:paraId="68216D37"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6567B397"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Температура воды в трубопроводах при испытаниях на прочность и плотность не должна превышать 40 °С.</w:t>
      </w:r>
    </w:p>
    <w:p w14:paraId="5661952D"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w:t>
      </w:r>
    </w:p>
    <w:p w14:paraId="78A4B9B5"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Температурным испытаниям должна подвергаться вся сеть от источника тепла до тепловых пунктов систем теплопотребления.</w:t>
      </w:r>
    </w:p>
    <w:p w14:paraId="62755734"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Температурные испытания должны проводиться при устойчивых суточных плюсовых температурах наружного воздуха.</w:t>
      </w:r>
    </w:p>
    <w:p w14:paraId="4A9F48DF"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5BBB6AD4"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lastRenderedPageBreak/>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3FFE1C5C"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1292CAFE"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24823663"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На время температурных испытаний от тепловой сети должны быть отключены:</w:t>
      </w:r>
    </w:p>
    <w:p w14:paraId="326D2BB6"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отопительные системы детских и лечебных учреждений;</w:t>
      </w:r>
    </w:p>
    <w:p w14:paraId="2132C45A"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неавтоматизированные системы горячего водоснабжения, присоединенные по закрытой схеме;</w:t>
      </w:r>
    </w:p>
    <w:p w14:paraId="33A3855E"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системы горячего водоснабжения, присоединенные по открытой схеме;</w:t>
      </w:r>
    </w:p>
    <w:p w14:paraId="2340245E"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отопительные системы с непосредственной схемой присоединения;</w:t>
      </w:r>
    </w:p>
    <w:p w14:paraId="6EBFECFB"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калориферные установки.</w:t>
      </w:r>
    </w:p>
    <w:p w14:paraId="53F35A49"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39DB7B29"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w:t>
      </w:r>
    </w:p>
    <w:p w14:paraId="3410A92A"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 xml:space="preserve">Испытания по определению гидравлических потерь в водяных тепловых сетях должны </w:t>
      </w:r>
      <w:r w:rsidRPr="000B68F6">
        <w:rPr>
          <w:sz w:val="26"/>
          <w:szCs w:val="26"/>
        </w:rPr>
        <w:lastRenderedPageBreak/>
        <w:t>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w:t>
      </w:r>
    </w:p>
    <w:p w14:paraId="7E367EDB"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0BAD8628"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1B0063E8" w14:textId="77777777" w:rsidR="001D460F" w:rsidRPr="000B68F6" w:rsidRDefault="001D460F" w:rsidP="00C22502">
      <w:pPr>
        <w:keepLines/>
        <w:spacing w:line="360" w:lineRule="auto"/>
        <w:ind w:right="13" w:firstLine="566"/>
        <w:jc w:val="both"/>
        <w:rPr>
          <w:b/>
          <w:sz w:val="26"/>
          <w:szCs w:val="26"/>
        </w:rPr>
      </w:pPr>
      <w:bookmarkStart w:id="221" w:name="_Toc520882685"/>
    </w:p>
    <w:p w14:paraId="790577AC" w14:textId="77777777" w:rsidR="001D460F" w:rsidRPr="000B68F6" w:rsidRDefault="001D460F" w:rsidP="002449DF">
      <w:pPr>
        <w:widowControl w:val="0"/>
        <w:spacing w:line="360" w:lineRule="auto"/>
        <w:ind w:right="13" w:firstLine="567"/>
        <w:jc w:val="both"/>
        <w:rPr>
          <w:b/>
          <w:sz w:val="26"/>
          <w:szCs w:val="26"/>
        </w:rPr>
      </w:pPr>
      <w:bookmarkStart w:id="222" w:name="_Toc71120107"/>
      <w:r w:rsidRPr="000B68F6">
        <w:rPr>
          <w:b/>
          <w:sz w:val="26"/>
          <w:szCs w:val="26"/>
        </w:rPr>
        <w:t>Техническое обслуживание и ремонт</w:t>
      </w:r>
      <w:bookmarkEnd w:id="221"/>
      <w:bookmarkEnd w:id="222"/>
    </w:p>
    <w:p w14:paraId="61CCEAC2"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ОЭТС должны быть организованы техническое обслуживание и ремонт тепловых сетей.</w:t>
      </w:r>
    </w:p>
    <w:p w14:paraId="0D56F643"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5C321D63"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Объем технического обслуживания и ремонта должен определяться необходимостью поддержания работоспособного состояния тепловых сетей.</w:t>
      </w:r>
    </w:p>
    <w:p w14:paraId="099E4FE3"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w:t>
      </w:r>
      <w:hyperlink r:id="rId11" w:history="1">
        <w:r w:rsidRPr="000B68F6">
          <w:rPr>
            <w:sz w:val="26"/>
            <w:szCs w:val="26"/>
          </w:rPr>
          <w:t>смазка</w:t>
        </w:r>
      </w:hyperlink>
      <w:r w:rsidRPr="000B68F6">
        <w:rPr>
          <w:sz w:val="26"/>
          <w:szCs w:val="26"/>
        </w:rPr>
        <w:t>, замена вышедших из строя деталей без значительной разборки, устранение различных мелких дефектов).</w:t>
      </w:r>
    </w:p>
    <w:p w14:paraId="196B60AE"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Основными видами ремонтов тепловых сетей являются капитальный и текущий ремонты.</w:t>
      </w:r>
    </w:p>
    <w:p w14:paraId="4768A2F1"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143FC614"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При текущем ремонте должна быть восстановлена работоспособность установок, заменены и (или) восстановлены отдельные их части.</w:t>
      </w:r>
    </w:p>
    <w:p w14:paraId="6D9EAE87"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 xml:space="preserve">Система технического обслуживания и ремонта должна носить предупредительный </w:t>
      </w:r>
      <w:r w:rsidRPr="000B68F6">
        <w:rPr>
          <w:sz w:val="26"/>
          <w:szCs w:val="26"/>
        </w:rPr>
        <w:lastRenderedPageBreak/>
        <w:t>характер.</w:t>
      </w:r>
    </w:p>
    <w:p w14:paraId="7B9A52E5"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6A6B2415"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2B543470"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Планы ремонтов тепловых сетей организации должны быть увязаны с планом ремонта оборудования источников тепла.</w:t>
      </w:r>
    </w:p>
    <w:p w14:paraId="586C7B5C"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В системе технического обслуживания и ремонта должны быть предусмотрены:</w:t>
      </w:r>
    </w:p>
    <w:p w14:paraId="54C56DFC"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подготовка технического обслуживания и ремонтов;</w:t>
      </w:r>
    </w:p>
    <w:p w14:paraId="35193629"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вывод оборудования в ремонт;</w:t>
      </w:r>
    </w:p>
    <w:p w14:paraId="233FA607"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оценка технического состояния тепловых сетей и составление дефектных ведомостей;</w:t>
      </w:r>
    </w:p>
    <w:p w14:paraId="5BD119EE"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проведение технического обслуживания и ремонта;</w:t>
      </w:r>
    </w:p>
    <w:p w14:paraId="7FDCB2EC"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приемка оборудования из ремонта;</w:t>
      </w:r>
    </w:p>
    <w:p w14:paraId="50C9046A" w14:textId="77777777" w:rsidR="001D460F" w:rsidRPr="000B68F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0B68F6">
        <w:rPr>
          <w:sz w:val="26"/>
          <w:szCs w:val="26"/>
        </w:rPr>
        <w:t>контроль и отчетность о выполнении технического обслуживания и ремонта.</w:t>
      </w:r>
    </w:p>
    <w:p w14:paraId="4ABB39F0"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0BAA8774" w14:textId="77777777" w:rsidR="001D460F" w:rsidRPr="000B68F6" w:rsidRDefault="001D460F" w:rsidP="00C22502">
      <w:pPr>
        <w:pStyle w:val="21"/>
        <w:ind w:right="13"/>
        <w:jc w:val="both"/>
      </w:pPr>
      <w:bookmarkStart w:id="223" w:name="_Toc62629127"/>
      <w:bookmarkStart w:id="224" w:name="_Toc71120108"/>
      <w:r w:rsidRPr="000B68F6">
        <w:t>1.3.11.</w:t>
      </w:r>
      <w:r w:rsidRPr="000B68F6">
        <w:tab/>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bookmarkEnd w:id="223"/>
      <w:bookmarkEnd w:id="224"/>
    </w:p>
    <w:p w14:paraId="281B29C2" w14:textId="3519A677" w:rsidR="001D460F" w:rsidRPr="000B68F6" w:rsidRDefault="001D460F" w:rsidP="00C22502">
      <w:pPr>
        <w:widowControl w:val="0"/>
        <w:spacing w:line="360" w:lineRule="auto"/>
        <w:ind w:right="13" w:firstLine="567"/>
        <w:jc w:val="both"/>
        <w:rPr>
          <w:sz w:val="26"/>
          <w:szCs w:val="26"/>
        </w:rPr>
      </w:pPr>
      <w:r w:rsidRPr="000B68F6">
        <w:rPr>
          <w:sz w:val="26"/>
          <w:szCs w:val="26"/>
        </w:rPr>
        <w:t>Утверждённые нормативы технологических потерь тепловой энергии в тепловых сетях за 20</w:t>
      </w:r>
      <w:r w:rsidR="00FB3AA3" w:rsidRPr="000B68F6">
        <w:rPr>
          <w:sz w:val="26"/>
          <w:szCs w:val="26"/>
        </w:rPr>
        <w:t>2</w:t>
      </w:r>
      <w:r w:rsidR="00051873" w:rsidRPr="000B68F6">
        <w:rPr>
          <w:sz w:val="26"/>
          <w:szCs w:val="26"/>
        </w:rPr>
        <w:t>4</w:t>
      </w:r>
      <w:r w:rsidRPr="000B68F6">
        <w:rPr>
          <w:sz w:val="26"/>
          <w:szCs w:val="26"/>
        </w:rPr>
        <w:t xml:space="preserve"> год не устанавливались. </w:t>
      </w:r>
    </w:p>
    <w:p w14:paraId="351DCF4B" w14:textId="77777777" w:rsidR="001D460F" w:rsidRPr="000B68F6" w:rsidRDefault="001D460F" w:rsidP="00C22502">
      <w:pPr>
        <w:pStyle w:val="21"/>
        <w:ind w:right="13"/>
        <w:jc w:val="both"/>
      </w:pPr>
      <w:bookmarkStart w:id="225" w:name="_Toc62629128"/>
      <w:bookmarkStart w:id="226" w:name="_Toc71120109"/>
      <w:bookmarkStart w:id="227" w:name="_Hlk34482185"/>
      <w:bookmarkEnd w:id="220"/>
      <w:r w:rsidRPr="000B68F6">
        <w:t>1.3.12.</w:t>
      </w:r>
      <w:r w:rsidRPr="000B68F6">
        <w:tab/>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25"/>
      <w:bookmarkEnd w:id="226"/>
    </w:p>
    <w:p w14:paraId="14E2EE10" w14:textId="4BBF67C1" w:rsidR="003A7325" w:rsidRPr="000B68F6" w:rsidRDefault="003A7325" w:rsidP="00C22502">
      <w:pPr>
        <w:widowControl w:val="0"/>
        <w:spacing w:line="360" w:lineRule="auto"/>
        <w:ind w:right="13" w:firstLine="567"/>
        <w:jc w:val="both"/>
        <w:rPr>
          <w:sz w:val="26"/>
          <w:szCs w:val="26"/>
        </w:rPr>
      </w:pPr>
      <w:bookmarkStart w:id="228" w:name="_Hlk34482546"/>
      <w:r w:rsidRPr="000B68F6">
        <w:rPr>
          <w:sz w:val="26"/>
          <w:szCs w:val="26"/>
        </w:rPr>
        <w:t>Учет отпущенной в сеть тепловой энергии, осуществляется по прибору учета.</w:t>
      </w:r>
    </w:p>
    <w:p w14:paraId="2CC8876D" w14:textId="36843909" w:rsidR="001D460F" w:rsidRPr="000B68F6" w:rsidRDefault="001D460F" w:rsidP="007739C6">
      <w:pPr>
        <w:widowControl w:val="0"/>
        <w:spacing w:line="360" w:lineRule="auto"/>
        <w:ind w:right="13" w:firstLine="567"/>
        <w:jc w:val="both"/>
        <w:rPr>
          <w:sz w:val="26"/>
          <w:szCs w:val="26"/>
        </w:rPr>
      </w:pPr>
      <w:r w:rsidRPr="000B68F6">
        <w:rPr>
          <w:sz w:val="26"/>
          <w:szCs w:val="26"/>
        </w:rPr>
        <w:t xml:space="preserve">Фактические потери в тепловых сетях теплоснабжающей организации за </w:t>
      </w:r>
      <w:r w:rsidR="003A7325" w:rsidRPr="000B68F6">
        <w:rPr>
          <w:sz w:val="26"/>
          <w:szCs w:val="26"/>
        </w:rPr>
        <w:t>202</w:t>
      </w:r>
      <w:r w:rsidR="00051873" w:rsidRPr="000B68F6">
        <w:rPr>
          <w:sz w:val="26"/>
          <w:szCs w:val="26"/>
        </w:rPr>
        <w:t>4</w:t>
      </w:r>
      <w:r w:rsidR="003A7325" w:rsidRPr="000B68F6">
        <w:rPr>
          <w:sz w:val="26"/>
          <w:szCs w:val="26"/>
        </w:rPr>
        <w:t xml:space="preserve"> </w:t>
      </w:r>
      <w:r w:rsidRPr="000B68F6">
        <w:rPr>
          <w:sz w:val="26"/>
          <w:szCs w:val="26"/>
        </w:rPr>
        <w:t>год по СП «</w:t>
      </w:r>
      <w:r w:rsidR="00D7373E" w:rsidRPr="000B68F6">
        <w:rPr>
          <w:sz w:val="26"/>
          <w:szCs w:val="26"/>
        </w:rPr>
        <w:t>Слудка</w:t>
      </w:r>
      <w:r w:rsidRPr="000B68F6">
        <w:rPr>
          <w:sz w:val="26"/>
          <w:szCs w:val="26"/>
        </w:rPr>
        <w:t>» составляю</w:t>
      </w:r>
      <w:r w:rsidR="007739C6" w:rsidRPr="000B68F6">
        <w:rPr>
          <w:sz w:val="26"/>
          <w:szCs w:val="26"/>
        </w:rPr>
        <w:t xml:space="preserve">т </w:t>
      </w:r>
      <w:r w:rsidR="00051873" w:rsidRPr="000B68F6">
        <w:rPr>
          <w:sz w:val="26"/>
          <w:szCs w:val="26"/>
        </w:rPr>
        <w:t>316,33</w:t>
      </w:r>
      <w:r w:rsidRPr="000B68F6">
        <w:rPr>
          <w:sz w:val="26"/>
          <w:szCs w:val="26"/>
        </w:rPr>
        <w:t xml:space="preserve"> Гкал/год</w:t>
      </w:r>
      <w:r w:rsidR="00FB3AA3" w:rsidRPr="000B68F6">
        <w:rPr>
          <w:sz w:val="26"/>
          <w:szCs w:val="26"/>
        </w:rPr>
        <w:t xml:space="preserve"> (котельная </w:t>
      </w:r>
      <w:r w:rsidR="00D7373E" w:rsidRPr="000B68F6">
        <w:rPr>
          <w:sz w:val="26"/>
          <w:szCs w:val="26"/>
        </w:rPr>
        <w:t>Слудка</w:t>
      </w:r>
      <w:r w:rsidR="00FB3AA3" w:rsidRPr="000B68F6">
        <w:rPr>
          <w:sz w:val="26"/>
          <w:szCs w:val="26"/>
        </w:rPr>
        <w:t>)</w:t>
      </w:r>
      <w:r w:rsidR="00051873" w:rsidRPr="000B68F6">
        <w:rPr>
          <w:sz w:val="26"/>
          <w:szCs w:val="26"/>
        </w:rPr>
        <w:t>.</w:t>
      </w:r>
    </w:p>
    <w:p w14:paraId="22F32A85" w14:textId="77777777" w:rsidR="001D460F" w:rsidRPr="000B68F6" w:rsidRDefault="001D460F" w:rsidP="00C22502">
      <w:pPr>
        <w:pStyle w:val="21"/>
        <w:ind w:right="13"/>
        <w:jc w:val="both"/>
      </w:pPr>
      <w:bookmarkStart w:id="229" w:name="_Toc62629129"/>
      <w:bookmarkStart w:id="230" w:name="_Toc71120110"/>
      <w:bookmarkEnd w:id="227"/>
      <w:bookmarkEnd w:id="228"/>
      <w:r w:rsidRPr="000B68F6">
        <w:lastRenderedPageBreak/>
        <w:t>1.3.13. Предписания надзорных органов по запрещению дальнейшей эксплуатации участков тепловой сети и результаты их исполнения</w:t>
      </w:r>
      <w:bookmarkEnd w:id="229"/>
      <w:bookmarkEnd w:id="230"/>
    </w:p>
    <w:p w14:paraId="65B304FC" w14:textId="77777777" w:rsidR="001D460F" w:rsidRPr="000B68F6" w:rsidRDefault="001D460F" w:rsidP="00C22502">
      <w:pPr>
        <w:widowControl w:val="0"/>
        <w:spacing w:line="360" w:lineRule="auto"/>
        <w:ind w:right="13" w:firstLine="567"/>
        <w:jc w:val="both"/>
        <w:rPr>
          <w:sz w:val="26"/>
          <w:szCs w:val="26"/>
        </w:rPr>
      </w:pPr>
      <w:r w:rsidRPr="000B68F6">
        <w:rPr>
          <w:sz w:val="26"/>
          <w:szCs w:val="26"/>
        </w:rPr>
        <w:t>Предписания надзорных органов по запрещению дальнейшей эксплуатации участков тепловых сетей отсутствуют.</w:t>
      </w:r>
    </w:p>
    <w:p w14:paraId="1FD31B21" w14:textId="77777777" w:rsidR="001D460F" w:rsidRPr="000B68F6" w:rsidRDefault="001D460F" w:rsidP="00C22502">
      <w:pPr>
        <w:pStyle w:val="21"/>
        <w:ind w:right="13"/>
        <w:jc w:val="both"/>
      </w:pPr>
      <w:bookmarkStart w:id="231" w:name="_Toc62629130"/>
      <w:bookmarkStart w:id="232" w:name="_Toc71120111"/>
      <w:r w:rsidRPr="000B68F6">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31"/>
      <w:bookmarkEnd w:id="232"/>
    </w:p>
    <w:p w14:paraId="00C483D4" w14:textId="78CD894C" w:rsidR="001D460F" w:rsidRPr="000B68F6" w:rsidRDefault="001D460F" w:rsidP="00C22502">
      <w:pPr>
        <w:widowControl w:val="0"/>
        <w:spacing w:line="360" w:lineRule="auto"/>
        <w:ind w:right="13" w:firstLine="567"/>
        <w:jc w:val="both"/>
        <w:rPr>
          <w:sz w:val="26"/>
          <w:szCs w:val="26"/>
        </w:rPr>
      </w:pPr>
      <w:r w:rsidRPr="000B68F6">
        <w:rPr>
          <w:sz w:val="26"/>
          <w:szCs w:val="26"/>
        </w:rPr>
        <w:t>На территории муниципального</w:t>
      </w:r>
      <w:r w:rsidR="00A3210E" w:rsidRPr="000B68F6">
        <w:rPr>
          <w:sz w:val="26"/>
          <w:szCs w:val="26"/>
        </w:rPr>
        <w:t xml:space="preserve"> </w:t>
      </w:r>
      <w:r w:rsidRPr="000B68F6">
        <w:rPr>
          <w:sz w:val="26"/>
          <w:szCs w:val="26"/>
        </w:rPr>
        <w:t>образования</w:t>
      </w:r>
      <w:r w:rsidR="00A3210E" w:rsidRPr="000B68F6">
        <w:rPr>
          <w:sz w:val="26"/>
          <w:szCs w:val="26"/>
        </w:rPr>
        <w:t xml:space="preserve"> </w:t>
      </w:r>
      <w:r w:rsidRPr="000B68F6">
        <w:rPr>
          <w:sz w:val="26"/>
          <w:szCs w:val="26"/>
        </w:rPr>
        <w:t>основными</w:t>
      </w:r>
      <w:r w:rsidR="00A3210E" w:rsidRPr="000B68F6">
        <w:rPr>
          <w:sz w:val="26"/>
          <w:szCs w:val="26"/>
        </w:rPr>
        <w:t xml:space="preserve"> </w:t>
      </w:r>
      <w:r w:rsidRPr="000B68F6">
        <w:rPr>
          <w:sz w:val="26"/>
          <w:szCs w:val="26"/>
        </w:rPr>
        <w:t>схемами присоединения абонентских вводов к тепловой сети являются схемы присоединения потребителей с непосредственным присоединением СО.</w:t>
      </w:r>
    </w:p>
    <w:p w14:paraId="1A7D4B38" w14:textId="77777777" w:rsidR="003A7325" w:rsidRPr="000B68F6" w:rsidRDefault="003A7325" w:rsidP="00C22502">
      <w:pPr>
        <w:widowControl w:val="0"/>
        <w:spacing w:line="360" w:lineRule="auto"/>
        <w:ind w:right="13" w:firstLine="567"/>
        <w:jc w:val="both"/>
        <w:rPr>
          <w:sz w:val="26"/>
          <w:szCs w:val="26"/>
        </w:rPr>
      </w:pPr>
      <w:r w:rsidRPr="000B68F6">
        <w:rPr>
          <w:sz w:val="26"/>
          <w:szCs w:val="26"/>
        </w:rPr>
        <w:t>Используемые схемы подключения представлены на рисунке ниже.</w:t>
      </w:r>
    </w:p>
    <w:p w14:paraId="554DC843" w14:textId="696B82AB" w:rsidR="003A7325" w:rsidRPr="000B68F6" w:rsidRDefault="003A7325" w:rsidP="00C22502">
      <w:pPr>
        <w:widowControl w:val="0"/>
        <w:autoSpaceDE w:val="0"/>
        <w:autoSpaceDN w:val="0"/>
        <w:adjustRightInd w:val="0"/>
        <w:ind w:left="1125" w:right="13"/>
        <w:rPr>
          <w:sz w:val="20"/>
          <w:szCs w:val="20"/>
        </w:rPr>
      </w:pPr>
      <w:r w:rsidRPr="000B68F6">
        <w:rPr>
          <w:noProof/>
          <w:sz w:val="15"/>
          <w:szCs w:val="15"/>
        </w:rPr>
        <w:drawing>
          <wp:inline distT="0" distB="0" distL="0" distR="0" wp14:anchorId="11250C19" wp14:editId="19BC573D">
            <wp:extent cx="4817745" cy="230632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17745" cy="2306320"/>
                    </a:xfrm>
                    <a:prstGeom prst="rect">
                      <a:avLst/>
                    </a:prstGeom>
                    <a:noFill/>
                    <a:ln>
                      <a:noFill/>
                    </a:ln>
                  </pic:spPr>
                </pic:pic>
              </a:graphicData>
            </a:graphic>
          </wp:inline>
        </w:drawing>
      </w:r>
    </w:p>
    <w:p w14:paraId="2408A07D" w14:textId="77777777" w:rsidR="003A7325" w:rsidRPr="000B68F6" w:rsidRDefault="003A7325" w:rsidP="00C22502">
      <w:pPr>
        <w:widowControl w:val="0"/>
        <w:autoSpaceDE w:val="0"/>
        <w:autoSpaceDN w:val="0"/>
        <w:adjustRightInd w:val="0"/>
        <w:spacing w:before="6" w:line="260" w:lineRule="exact"/>
        <w:ind w:right="13"/>
        <w:rPr>
          <w:sz w:val="26"/>
          <w:szCs w:val="26"/>
        </w:rPr>
      </w:pPr>
    </w:p>
    <w:p w14:paraId="7A018F55" w14:textId="77777777" w:rsidR="003A7325" w:rsidRPr="000B68F6" w:rsidRDefault="003A7325" w:rsidP="00C22502">
      <w:pPr>
        <w:widowControl w:val="0"/>
        <w:autoSpaceDE w:val="0"/>
        <w:autoSpaceDN w:val="0"/>
        <w:adjustRightInd w:val="0"/>
        <w:ind w:left="102" w:right="13"/>
        <w:jc w:val="center"/>
      </w:pPr>
      <w:r w:rsidRPr="000B68F6">
        <w:rPr>
          <w:b/>
          <w:bCs/>
          <w:spacing w:val="-3"/>
        </w:rPr>
        <w:t>Р</w:t>
      </w:r>
      <w:r w:rsidRPr="000B68F6">
        <w:rPr>
          <w:b/>
          <w:bCs/>
          <w:spacing w:val="1"/>
        </w:rPr>
        <w:t>и</w:t>
      </w:r>
      <w:r w:rsidRPr="000B68F6">
        <w:rPr>
          <w:b/>
          <w:bCs/>
          <w:spacing w:val="-1"/>
        </w:rPr>
        <w:t>с</w:t>
      </w:r>
      <w:r w:rsidRPr="000B68F6">
        <w:rPr>
          <w:b/>
          <w:bCs/>
        </w:rPr>
        <w:t>у</w:t>
      </w:r>
      <w:r w:rsidRPr="000B68F6">
        <w:rPr>
          <w:b/>
          <w:bCs/>
          <w:spacing w:val="1"/>
        </w:rPr>
        <w:t>н</w:t>
      </w:r>
      <w:r w:rsidRPr="000B68F6">
        <w:rPr>
          <w:b/>
          <w:bCs/>
        </w:rPr>
        <w:t>ок</w:t>
      </w:r>
      <w:r w:rsidRPr="000B68F6">
        <w:rPr>
          <w:b/>
          <w:bCs/>
          <w:spacing w:val="1"/>
        </w:rPr>
        <w:t xml:space="preserve"> 3 -</w:t>
      </w:r>
      <w:r w:rsidRPr="000B68F6">
        <w:rPr>
          <w:b/>
          <w:bCs/>
        </w:rPr>
        <w:t xml:space="preserve"> Сх</w:t>
      </w:r>
      <w:r w:rsidRPr="000B68F6">
        <w:rPr>
          <w:b/>
          <w:bCs/>
          <w:spacing w:val="-1"/>
        </w:rPr>
        <w:t>е</w:t>
      </w:r>
      <w:r w:rsidRPr="000B68F6">
        <w:rPr>
          <w:b/>
          <w:bCs/>
        </w:rPr>
        <w:t xml:space="preserve">ма </w:t>
      </w:r>
      <w:r w:rsidRPr="000B68F6">
        <w:rPr>
          <w:b/>
          <w:bCs/>
          <w:spacing w:val="1"/>
        </w:rPr>
        <w:t>при</w:t>
      </w:r>
      <w:r w:rsidRPr="000B68F6">
        <w:rPr>
          <w:b/>
          <w:bCs/>
          <w:spacing w:val="-1"/>
        </w:rPr>
        <w:t>с</w:t>
      </w:r>
      <w:r w:rsidRPr="000B68F6">
        <w:rPr>
          <w:b/>
          <w:bCs/>
        </w:rPr>
        <w:t>о</w:t>
      </w:r>
      <w:r w:rsidRPr="000B68F6">
        <w:rPr>
          <w:b/>
          <w:bCs/>
          <w:spacing w:val="-1"/>
        </w:rPr>
        <w:t>е</w:t>
      </w:r>
      <w:r w:rsidRPr="000B68F6">
        <w:rPr>
          <w:b/>
          <w:bCs/>
          <w:spacing w:val="1"/>
        </w:rPr>
        <w:t>дин</w:t>
      </w:r>
      <w:r w:rsidRPr="000B68F6">
        <w:rPr>
          <w:b/>
          <w:bCs/>
          <w:spacing w:val="-1"/>
        </w:rPr>
        <w:t>е</w:t>
      </w:r>
      <w:r w:rsidRPr="000B68F6">
        <w:rPr>
          <w:b/>
          <w:bCs/>
          <w:spacing w:val="1"/>
        </w:rPr>
        <w:t>ни</w:t>
      </w:r>
      <w:r w:rsidRPr="000B68F6">
        <w:rPr>
          <w:b/>
          <w:bCs/>
        </w:rPr>
        <w:t>я п</w:t>
      </w:r>
      <w:r w:rsidRPr="000B68F6">
        <w:rPr>
          <w:b/>
          <w:bCs/>
          <w:spacing w:val="-2"/>
        </w:rPr>
        <w:t>о</w:t>
      </w:r>
      <w:r w:rsidRPr="000B68F6">
        <w:rPr>
          <w:b/>
          <w:bCs/>
          <w:spacing w:val="2"/>
        </w:rPr>
        <w:t>т</w:t>
      </w:r>
      <w:r w:rsidRPr="000B68F6">
        <w:rPr>
          <w:b/>
          <w:bCs/>
          <w:spacing w:val="1"/>
        </w:rPr>
        <w:t>р</w:t>
      </w:r>
      <w:r w:rsidRPr="000B68F6">
        <w:rPr>
          <w:b/>
          <w:bCs/>
          <w:spacing w:val="-1"/>
        </w:rPr>
        <w:t>е</w:t>
      </w:r>
      <w:r w:rsidRPr="000B68F6">
        <w:rPr>
          <w:b/>
          <w:bCs/>
        </w:rPr>
        <w:t>б</w:t>
      </w:r>
      <w:r w:rsidRPr="000B68F6">
        <w:rPr>
          <w:b/>
          <w:bCs/>
          <w:spacing w:val="-1"/>
        </w:rPr>
        <w:t>и</w:t>
      </w:r>
      <w:r w:rsidRPr="000B68F6">
        <w:rPr>
          <w:b/>
          <w:bCs/>
          <w:spacing w:val="2"/>
        </w:rPr>
        <w:t>т</w:t>
      </w:r>
      <w:r w:rsidRPr="000B68F6">
        <w:rPr>
          <w:b/>
          <w:bCs/>
          <w:spacing w:val="-3"/>
        </w:rPr>
        <w:t>е</w:t>
      </w:r>
      <w:r w:rsidRPr="000B68F6">
        <w:rPr>
          <w:b/>
          <w:bCs/>
        </w:rPr>
        <w:t>л</w:t>
      </w:r>
      <w:r w:rsidRPr="000B68F6">
        <w:rPr>
          <w:b/>
          <w:bCs/>
          <w:spacing w:val="-1"/>
        </w:rPr>
        <w:t>е</w:t>
      </w:r>
      <w:r w:rsidRPr="000B68F6">
        <w:rPr>
          <w:b/>
          <w:bCs/>
        </w:rPr>
        <w:t>й</w:t>
      </w:r>
    </w:p>
    <w:p w14:paraId="1FF9675E" w14:textId="77777777" w:rsidR="003A7325" w:rsidRPr="000B68F6" w:rsidRDefault="003A7325" w:rsidP="00C22502">
      <w:pPr>
        <w:pStyle w:val="21"/>
        <w:ind w:right="13"/>
        <w:jc w:val="both"/>
      </w:pPr>
      <w:bookmarkStart w:id="233" w:name="_Toc62629131"/>
      <w:bookmarkStart w:id="234" w:name="_Toc71120112"/>
      <w:r w:rsidRPr="000B68F6">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33"/>
      <w:bookmarkEnd w:id="234"/>
    </w:p>
    <w:p w14:paraId="3685108D" w14:textId="5129C5AB" w:rsidR="003A7325" w:rsidRPr="000B68F6" w:rsidRDefault="003A7325" w:rsidP="00C22502">
      <w:pPr>
        <w:widowControl w:val="0"/>
        <w:spacing w:line="360" w:lineRule="auto"/>
        <w:ind w:right="13" w:firstLine="567"/>
        <w:jc w:val="both"/>
        <w:rPr>
          <w:sz w:val="26"/>
          <w:szCs w:val="26"/>
        </w:rPr>
      </w:pPr>
      <w:r w:rsidRPr="000B68F6">
        <w:rPr>
          <w:sz w:val="26"/>
          <w:szCs w:val="26"/>
        </w:rPr>
        <w:t xml:space="preserve">Информация по количеству приборов учета представлена в таблице ниже. </w:t>
      </w:r>
    </w:p>
    <w:p w14:paraId="298AA829" w14:textId="77777777" w:rsidR="007739C6" w:rsidRPr="000B68F6" w:rsidRDefault="007739C6" w:rsidP="00C22502">
      <w:pPr>
        <w:widowControl w:val="0"/>
        <w:autoSpaceDE w:val="0"/>
        <w:autoSpaceDN w:val="0"/>
        <w:adjustRightInd w:val="0"/>
        <w:spacing w:before="5" w:line="358" w:lineRule="auto"/>
        <w:ind w:right="13" w:firstLine="567"/>
        <w:jc w:val="both"/>
        <w:rPr>
          <w:sz w:val="26"/>
          <w:szCs w:val="26"/>
        </w:rPr>
      </w:pPr>
    </w:p>
    <w:p w14:paraId="7C4C3DFB" w14:textId="2A76C5B0" w:rsidR="003A7325" w:rsidRPr="000B68F6" w:rsidRDefault="003A7325" w:rsidP="00C22502">
      <w:pPr>
        <w:widowControl w:val="0"/>
        <w:autoSpaceDE w:val="0"/>
        <w:autoSpaceDN w:val="0"/>
        <w:adjustRightInd w:val="0"/>
        <w:spacing w:before="5" w:line="358" w:lineRule="auto"/>
        <w:ind w:right="13" w:firstLine="567"/>
        <w:jc w:val="both"/>
        <w:rPr>
          <w:sz w:val="26"/>
          <w:szCs w:val="26"/>
        </w:rPr>
      </w:pPr>
      <w:r w:rsidRPr="000B68F6">
        <w:rPr>
          <w:sz w:val="26"/>
          <w:szCs w:val="26"/>
        </w:rPr>
        <w:t>Таблица 1</w:t>
      </w:r>
      <w:r w:rsidR="004850BC" w:rsidRPr="000B68F6">
        <w:rPr>
          <w:sz w:val="26"/>
          <w:szCs w:val="26"/>
        </w:rPr>
        <w:t>0</w:t>
      </w:r>
      <w:r w:rsidRPr="000B68F6">
        <w:rPr>
          <w:sz w:val="26"/>
          <w:szCs w:val="26"/>
        </w:rPr>
        <w:t xml:space="preserve"> - Информация о приборах учета в СП «</w:t>
      </w:r>
      <w:r w:rsidR="00D7373E" w:rsidRPr="000B68F6">
        <w:rPr>
          <w:sz w:val="26"/>
          <w:szCs w:val="26"/>
        </w:rPr>
        <w:t>Слудка</w:t>
      </w:r>
      <w:r w:rsidRPr="000B68F6">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5"/>
        <w:gridCol w:w="5156"/>
        <w:gridCol w:w="4478"/>
      </w:tblGrid>
      <w:tr w:rsidR="004850BC" w:rsidRPr="000B68F6" w14:paraId="44419E7C" w14:textId="77777777" w:rsidTr="007739C6">
        <w:tc>
          <w:tcPr>
            <w:tcW w:w="282" w:type="pct"/>
            <w:shd w:val="clear" w:color="auto" w:fill="F2F2F2"/>
            <w:tcMar>
              <w:top w:w="120" w:type="dxa"/>
              <w:left w:w="20" w:type="dxa"/>
              <w:bottom w:w="120" w:type="dxa"/>
              <w:right w:w="20" w:type="dxa"/>
            </w:tcMar>
            <w:vAlign w:val="center"/>
          </w:tcPr>
          <w:p w14:paraId="642AFD79" w14:textId="77777777" w:rsidR="004850BC" w:rsidRPr="000B68F6" w:rsidRDefault="004850BC" w:rsidP="003325BE">
            <w:pPr>
              <w:jc w:val="center"/>
              <w:rPr>
                <w:sz w:val="22"/>
                <w:szCs w:val="22"/>
              </w:rPr>
            </w:pPr>
            <w:r w:rsidRPr="000B68F6">
              <w:rPr>
                <w:rFonts w:eastAsia="Calibri"/>
                <w:sz w:val="22"/>
                <w:szCs w:val="22"/>
              </w:rPr>
              <w:t>№</w:t>
            </w:r>
          </w:p>
        </w:tc>
        <w:tc>
          <w:tcPr>
            <w:tcW w:w="2525" w:type="pct"/>
            <w:shd w:val="clear" w:color="auto" w:fill="F2F2F2"/>
            <w:tcMar>
              <w:top w:w="120" w:type="dxa"/>
              <w:left w:w="200" w:type="dxa"/>
              <w:bottom w:w="120" w:type="dxa"/>
              <w:right w:w="200" w:type="dxa"/>
            </w:tcMar>
            <w:vAlign w:val="center"/>
          </w:tcPr>
          <w:p w14:paraId="604AE94A" w14:textId="77777777" w:rsidR="004850BC" w:rsidRPr="000B68F6" w:rsidRDefault="004850BC" w:rsidP="003325BE">
            <w:pPr>
              <w:jc w:val="center"/>
              <w:rPr>
                <w:sz w:val="22"/>
                <w:szCs w:val="22"/>
              </w:rPr>
            </w:pPr>
            <w:r w:rsidRPr="000B68F6">
              <w:rPr>
                <w:rFonts w:eastAsia="Calibri"/>
                <w:sz w:val="22"/>
                <w:szCs w:val="22"/>
              </w:rPr>
              <w:t>Источник тепловой энергии</w:t>
            </w:r>
          </w:p>
        </w:tc>
        <w:tc>
          <w:tcPr>
            <w:tcW w:w="2193" w:type="pct"/>
            <w:shd w:val="clear" w:color="auto" w:fill="F2F2F2"/>
            <w:tcMar>
              <w:top w:w="120" w:type="dxa"/>
              <w:left w:w="200" w:type="dxa"/>
              <w:bottom w:w="120" w:type="dxa"/>
              <w:right w:w="200" w:type="dxa"/>
            </w:tcMar>
            <w:vAlign w:val="center"/>
          </w:tcPr>
          <w:p w14:paraId="34E4B006" w14:textId="77777777" w:rsidR="004850BC" w:rsidRPr="000B68F6" w:rsidRDefault="004850BC" w:rsidP="003325BE">
            <w:pPr>
              <w:jc w:val="center"/>
              <w:rPr>
                <w:sz w:val="22"/>
                <w:szCs w:val="22"/>
              </w:rPr>
            </w:pPr>
            <w:r w:rsidRPr="000B68F6">
              <w:rPr>
                <w:sz w:val="22"/>
                <w:szCs w:val="22"/>
              </w:rPr>
              <w:t>Количество абонентских вводов оборудованных приборами учета</w:t>
            </w:r>
          </w:p>
        </w:tc>
      </w:tr>
      <w:tr w:rsidR="004850BC" w:rsidRPr="000B68F6" w14:paraId="33E22970" w14:textId="77777777" w:rsidTr="007739C6">
        <w:tc>
          <w:tcPr>
            <w:tcW w:w="282" w:type="pct"/>
            <w:shd w:val="clear" w:color="auto" w:fill="FFFFFF"/>
            <w:tcMar>
              <w:top w:w="40" w:type="dxa"/>
              <w:left w:w="20" w:type="dxa"/>
              <w:bottom w:w="40" w:type="dxa"/>
              <w:right w:w="20" w:type="dxa"/>
            </w:tcMar>
            <w:vAlign w:val="center"/>
          </w:tcPr>
          <w:p w14:paraId="2469DFC1" w14:textId="77777777" w:rsidR="004850BC" w:rsidRPr="000B68F6" w:rsidRDefault="004850BC" w:rsidP="003325BE">
            <w:pPr>
              <w:jc w:val="center"/>
              <w:rPr>
                <w:sz w:val="22"/>
                <w:szCs w:val="22"/>
              </w:rPr>
            </w:pPr>
            <w:r w:rsidRPr="000B68F6">
              <w:rPr>
                <w:rFonts w:eastAsia="Calibri"/>
                <w:sz w:val="22"/>
                <w:szCs w:val="22"/>
              </w:rPr>
              <w:t>1</w:t>
            </w:r>
          </w:p>
        </w:tc>
        <w:tc>
          <w:tcPr>
            <w:tcW w:w="2525" w:type="pct"/>
            <w:shd w:val="clear" w:color="auto" w:fill="FFFFFF"/>
            <w:tcMar>
              <w:top w:w="40" w:type="dxa"/>
              <w:left w:w="200" w:type="dxa"/>
              <w:bottom w:w="40" w:type="dxa"/>
              <w:right w:w="200" w:type="dxa"/>
            </w:tcMar>
            <w:vAlign w:val="center"/>
          </w:tcPr>
          <w:p w14:paraId="0CB9A763" w14:textId="03755842" w:rsidR="004850BC" w:rsidRPr="000B68F6" w:rsidRDefault="004850BC" w:rsidP="003325BE">
            <w:pPr>
              <w:jc w:val="center"/>
              <w:rPr>
                <w:sz w:val="22"/>
                <w:szCs w:val="22"/>
              </w:rPr>
            </w:pPr>
            <w:r w:rsidRPr="000B68F6">
              <w:rPr>
                <w:rFonts w:eastAsia="Calibri"/>
                <w:sz w:val="22"/>
                <w:szCs w:val="22"/>
              </w:rPr>
              <w:t>Котельная "</w:t>
            </w:r>
            <w:r w:rsidR="00D7373E" w:rsidRPr="000B68F6">
              <w:rPr>
                <w:rFonts w:eastAsia="Calibri"/>
                <w:sz w:val="22"/>
                <w:szCs w:val="22"/>
              </w:rPr>
              <w:t>Слудка</w:t>
            </w:r>
            <w:r w:rsidRPr="000B68F6">
              <w:rPr>
                <w:rFonts w:eastAsia="Calibri"/>
                <w:sz w:val="22"/>
                <w:szCs w:val="22"/>
              </w:rPr>
              <w:t>"</w:t>
            </w:r>
          </w:p>
        </w:tc>
        <w:tc>
          <w:tcPr>
            <w:tcW w:w="2193" w:type="pct"/>
            <w:shd w:val="clear" w:color="auto" w:fill="FFFFFF"/>
            <w:tcMar>
              <w:top w:w="40" w:type="dxa"/>
              <w:left w:w="200" w:type="dxa"/>
              <w:bottom w:w="40" w:type="dxa"/>
              <w:right w:w="200" w:type="dxa"/>
            </w:tcMar>
            <w:vAlign w:val="center"/>
          </w:tcPr>
          <w:p w14:paraId="49574440" w14:textId="77777777" w:rsidR="004850BC" w:rsidRPr="000B68F6" w:rsidRDefault="004850BC" w:rsidP="003325BE">
            <w:pPr>
              <w:jc w:val="center"/>
              <w:rPr>
                <w:sz w:val="22"/>
                <w:szCs w:val="22"/>
              </w:rPr>
            </w:pPr>
            <w:r w:rsidRPr="000B68F6">
              <w:rPr>
                <w:sz w:val="22"/>
                <w:szCs w:val="22"/>
              </w:rPr>
              <w:t>1</w:t>
            </w:r>
          </w:p>
        </w:tc>
      </w:tr>
    </w:tbl>
    <w:p w14:paraId="687E8E07" w14:textId="699EF03D" w:rsidR="00C7543C" w:rsidRPr="000B68F6" w:rsidRDefault="00C7543C" w:rsidP="00C22502">
      <w:pPr>
        <w:pStyle w:val="21"/>
        <w:ind w:right="13"/>
        <w:jc w:val="both"/>
      </w:pPr>
      <w:bookmarkStart w:id="235" w:name="_Toc71120113"/>
      <w:r w:rsidRPr="000B68F6">
        <w:t>1.3.16.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35"/>
    </w:p>
    <w:p w14:paraId="5A1B8E10" w14:textId="77777777" w:rsidR="00C7543C" w:rsidRPr="000B68F6" w:rsidRDefault="00C7543C" w:rsidP="00C22502">
      <w:pPr>
        <w:widowControl w:val="0"/>
        <w:spacing w:line="360" w:lineRule="auto"/>
        <w:ind w:right="13" w:firstLine="567"/>
        <w:jc w:val="both"/>
        <w:rPr>
          <w:sz w:val="26"/>
          <w:szCs w:val="26"/>
        </w:rPr>
      </w:pPr>
      <w:r w:rsidRPr="000B68F6">
        <w:rPr>
          <w:sz w:val="26"/>
          <w:szCs w:val="26"/>
        </w:rPr>
        <w:t xml:space="preserve">Тепловые сети имеют слабую диспетчеризацию. Диспетчерские теплосетевых </w:t>
      </w:r>
      <w:r w:rsidRPr="000B68F6">
        <w:rPr>
          <w:sz w:val="26"/>
          <w:szCs w:val="26"/>
        </w:rPr>
        <w:lastRenderedPageBreak/>
        <w:t>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14:paraId="6E25EEC0" w14:textId="1A2D88E1" w:rsidR="00C7543C" w:rsidRPr="000B68F6" w:rsidRDefault="00C7543C" w:rsidP="00C22502">
      <w:pPr>
        <w:widowControl w:val="0"/>
        <w:spacing w:line="360" w:lineRule="auto"/>
        <w:ind w:right="13" w:firstLine="567"/>
        <w:jc w:val="both"/>
        <w:rPr>
          <w:sz w:val="26"/>
          <w:szCs w:val="26"/>
        </w:rPr>
      </w:pPr>
      <w:r w:rsidRPr="000B68F6">
        <w:rPr>
          <w:sz w:val="26"/>
          <w:szCs w:val="26"/>
        </w:rPr>
        <w:t>Регулирующие и запорные задвижки в тепловых камерах не имеют средств телемеханизации.</w:t>
      </w:r>
    </w:p>
    <w:p w14:paraId="5FE8DB88" w14:textId="5D8F4ACB" w:rsidR="00180B4D" w:rsidRPr="000B68F6" w:rsidRDefault="00180B4D" w:rsidP="00C22502">
      <w:pPr>
        <w:widowControl w:val="0"/>
        <w:spacing w:line="360" w:lineRule="auto"/>
        <w:ind w:right="13" w:firstLine="567"/>
        <w:jc w:val="both"/>
        <w:rPr>
          <w:sz w:val="26"/>
          <w:szCs w:val="26"/>
        </w:rPr>
      </w:pPr>
      <w:r w:rsidRPr="000B68F6">
        <w:rPr>
          <w:sz w:val="26"/>
          <w:szCs w:val="26"/>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40452E04" w14:textId="77777777" w:rsidR="00C7543C" w:rsidRPr="000B68F6" w:rsidRDefault="00C7543C" w:rsidP="00C22502">
      <w:pPr>
        <w:pStyle w:val="21"/>
        <w:ind w:right="13"/>
        <w:jc w:val="both"/>
      </w:pPr>
      <w:bookmarkStart w:id="236" w:name="_Toc71120114"/>
      <w:r w:rsidRPr="000B68F6">
        <w:t>1.3.17.    Уровень автоматизации и обслуживания центральных тепловых пунктов, насосных станций</w:t>
      </w:r>
      <w:bookmarkEnd w:id="236"/>
    </w:p>
    <w:p w14:paraId="39032971" w14:textId="4E9209E7" w:rsidR="00C7543C" w:rsidRPr="000B68F6" w:rsidRDefault="00C7543C" w:rsidP="00C22502">
      <w:pPr>
        <w:widowControl w:val="0"/>
        <w:spacing w:line="360" w:lineRule="auto"/>
        <w:ind w:right="13" w:firstLine="567"/>
        <w:jc w:val="both"/>
        <w:rPr>
          <w:sz w:val="26"/>
          <w:szCs w:val="26"/>
        </w:rPr>
      </w:pPr>
      <w:r w:rsidRPr="000B68F6">
        <w:rPr>
          <w:sz w:val="26"/>
          <w:szCs w:val="26"/>
        </w:rPr>
        <w:t>На балансе ООО «СТК» насосные станции, ЦТП в СП «</w:t>
      </w:r>
      <w:r w:rsidR="00D7373E" w:rsidRPr="000B68F6">
        <w:rPr>
          <w:sz w:val="26"/>
          <w:szCs w:val="26"/>
        </w:rPr>
        <w:t>Слудка</w:t>
      </w:r>
      <w:r w:rsidRPr="000B68F6">
        <w:rPr>
          <w:sz w:val="26"/>
          <w:szCs w:val="26"/>
        </w:rPr>
        <w:t>» отсутствуют.</w:t>
      </w:r>
    </w:p>
    <w:p w14:paraId="114E2B8C" w14:textId="77777777" w:rsidR="00C7543C" w:rsidRPr="000B68F6" w:rsidRDefault="00C7543C" w:rsidP="00C22502">
      <w:pPr>
        <w:pStyle w:val="21"/>
        <w:ind w:right="13"/>
        <w:jc w:val="both"/>
      </w:pPr>
      <w:bookmarkStart w:id="237" w:name="_Toc71120115"/>
      <w:r w:rsidRPr="000B68F6">
        <w:t>1.3.18. Сведения о наличии защиты тепловых сетей от превышения давления</w:t>
      </w:r>
      <w:bookmarkEnd w:id="237"/>
    </w:p>
    <w:p w14:paraId="7EE94278" w14:textId="77777777" w:rsidR="00C7543C" w:rsidRPr="000B68F6" w:rsidRDefault="00C7543C" w:rsidP="00C22502">
      <w:pPr>
        <w:widowControl w:val="0"/>
        <w:spacing w:line="360" w:lineRule="auto"/>
        <w:ind w:right="13" w:firstLine="567"/>
        <w:jc w:val="both"/>
        <w:rPr>
          <w:sz w:val="26"/>
          <w:szCs w:val="26"/>
        </w:rPr>
      </w:pPr>
      <w:r w:rsidRPr="000B68F6">
        <w:rPr>
          <w:sz w:val="26"/>
          <w:szCs w:val="26"/>
        </w:rPr>
        <w:t>Непосредственно на трубопроводах тепловых сетей устройства, обеспечивающие их защиту от повышения давления сверх допустимого уровня и гидроударов, не предусмотрены.</w:t>
      </w:r>
    </w:p>
    <w:p w14:paraId="55A7E0AA" w14:textId="77777777" w:rsidR="00C7543C" w:rsidRPr="000B68F6" w:rsidRDefault="00C7543C" w:rsidP="00C22502">
      <w:pPr>
        <w:widowControl w:val="0"/>
        <w:spacing w:line="360" w:lineRule="auto"/>
        <w:ind w:right="13" w:firstLine="567"/>
        <w:jc w:val="both"/>
        <w:rPr>
          <w:sz w:val="26"/>
          <w:szCs w:val="26"/>
        </w:rPr>
      </w:pPr>
      <w:r w:rsidRPr="000B68F6">
        <w:rPr>
          <w:sz w:val="26"/>
          <w:szCs w:val="26"/>
        </w:rPr>
        <w:t>Защита тепловых сетей от повышенного давления осуществляется регулирующей арматурой и посредством применения предохранительных клапанов на источниках теплоснабжения.</w:t>
      </w:r>
    </w:p>
    <w:p w14:paraId="7CD260BF" w14:textId="77777777" w:rsidR="00C7543C" w:rsidRPr="000B68F6" w:rsidRDefault="00C7543C" w:rsidP="00C22502">
      <w:pPr>
        <w:pStyle w:val="21"/>
        <w:ind w:right="13"/>
        <w:jc w:val="both"/>
        <w:rPr>
          <w:rStyle w:val="22"/>
          <w:b/>
          <w:bCs/>
          <w:i/>
          <w:iCs/>
        </w:rPr>
      </w:pPr>
      <w:bookmarkStart w:id="238" w:name="_Toc71120116"/>
      <w:r w:rsidRPr="000B68F6">
        <w:lastRenderedPageBreak/>
        <w:t>1</w:t>
      </w:r>
      <w:r w:rsidRPr="000B68F6">
        <w:rPr>
          <w:rStyle w:val="22"/>
          <w:b/>
          <w:bCs/>
          <w:i/>
          <w:iCs/>
        </w:rPr>
        <w:t>.3.19. Перечень выявленных бесхозяйных тепловых сетей и обоснование выбора организации, уполномоченной на их эксплуатацию</w:t>
      </w:r>
      <w:bookmarkEnd w:id="238"/>
    </w:p>
    <w:p w14:paraId="2DD6794C" w14:textId="77777777" w:rsidR="00C7543C" w:rsidRPr="000B68F6" w:rsidRDefault="00C7543C" w:rsidP="00C22502">
      <w:pPr>
        <w:widowControl w:val="0"/>
        <w:spacing w:line="360" w:lineRule="auto"/>
        <w:ind w:right="13" w:firstLine="567"/>
        <w:jc w:val="both"/>
        <w:rPr>
          <w:sz w:val="26"/>
          <w:szCs w:val="26"/>
        </w:rPr>
      </w:pPr>
      <w:r w:rsidRPr="000B68F6">
        <w:rPr>
          <w:sz w:val="26"/>
          <w:szCs w:val="26"/>
        </w:rPr>
        <w:t>Согласно сведениям, полученным в ходе сбора исходных данных, в настоящее время бесхозяйные тепловые сети в муниципальном образовании отсутствуют.</w:t>
      </w:r>
    </w:p>
    <w:p w14:paraId="2502567D" w14:textId="77777777" w:rsidR="00C7543C" w:rsidRPr="000B68F6" w:rsidRDefault="00C7543C" w:rsidP="00C22502">
      <w:pPr>
        <w:pStyle w:val="21"/>
        <w:ind w:right="13"/>
        <w:jc w:val="both"/>
      </w:pPr>
      <w:bookmarkStart w:id="239" w:name="_Toc71120117"/>
      <w:r w:rsidRPr="000B68F6">
        <w:t>1.3.20. Данные энергетических характеристик тепловых сетей (при их наличии).</w:t>
      </w:r>
      <w:bookmarkEnd w:id="239"/>
    </w:p>
    <w:p w14:paraId="65BCCA68" w14:textId="77777777" w:rsidR="00C7543C" w:rsidRPr="000B68F6" w:rsidRDefault="00C7543C" w:rsidP="00C22502">
      <w:pPr>
        <w:widowControl w:val="0"/>
        <w:spacing w:line="360" w:lineRule="auto"/>
        <w:ind w:right="13" w:firstLine="567"/>
        <w:jc w:val="both"/>
        <w:rPr>
          <w:sz w:val="26"/>
          <w:szCs w:val="26"/>
        </w:rPr>
      </w:pPr>
      <w:r w:rsidRPr="000B68F6">
        <w:rPr>
          <w:sz w:val="26"/>
          <w:szCs w:val="26"/>
        </w:rPr>
        <w:t>Пояснительные записки и обосновывающие материалы по расчету и основанию энергетических характеристик по показателям: разность температур сетевой воды в подающих и обратных трубопроводах; удельный расход электроэнергии; удельный расход сетевой воды; потери сетевой воды, разработанные в соответствии с методическими указаниями по составлению энергетических характеристик для систем транспорта тепловой энергии (СО-153-34.20.523-2003, части 1, 2, 3 и 4 утвержденные приказом министерства энергетики Российской Федерации №278 от 30.06.2003 г.) не разрабатываются, за исключением расчета нормативных потерь, представленных в п.1.3.12 и фактических потерь тепловой энергии, представленных в п.1.3.13.</w:t>
      </w:r>
    </w:p>
    <w:p w14:paraId="16ADDF2F" w14:textId="476201B7" w:rsidR="00C7543C" w:rsidRPr="000B68F6" w:rsidRDefault="00C7543C" w:rsidP="00C22502">
      <w:pPr>
        <w:widowControl w:val="0"/>
        <w:spacing w:line="360" w:lineRule="auto"/>
        <w:ind w:right="13" w:firstLine="567"/>
        <w:jc w:val="both"/>
        <w:rPr>
          <w:sz w:val="26"/>
          <w:szCs w:val="26"/>
        </w:rPr>
      </w:pPr>
      <w:r w:rsidRPr="000B68F6">
        <w:rPr>
          <w:sz w:val="26"/>
          <w:szCs w:val="26"/>
        </w:rPr>
        <w:t>Согласно РД 153-34.0-20.523-98 (Методические указания по составлению энергетических характеристик для систем транспорта тепловой энергии) энергетические характеристики разрабатываются для систем теплоснабжения с расчетной тепловой нагрузкой 100 Гкал/ч и более, источниками тепловой энергии для которых служат тепловые электростанции и районные котельные. Так как расчетная тепловая нагрузка менее 100 Гкал/ч, разработка энергетических характеристик для СП «</w:t>
      </w:r>
      <w:r w:rsidR="00D7373E" w:rsidRPr="000B68F6">
        <w:rPr>
          <w:sz w:val="26"/>
          <w:szCs w:val="26"/>
        </w:rPr>
        <w:t>Слудка</w:t>
      </w:r>
      <w:r w:rsidRPr="000B68F6">
        <w:rPr>
          <w:sz w:val="26"/>
          <w:szCs w:val="26"/>
        </w:rPr>
        <w:t>» не требуется.</w:t>
      </w:r>
    </w:p>
    <w:p w14:paraId="15E894A3" w14:textId="169AEBD0" w:rsidR="007739C6" w:rsidRPr="000B68F6" w:rsidRDefault="007739C6" w:rsidP="00C22502">
      <w:pPr>
        <w:widowControl w:val="0"/>
        <w:spacing w:line="360" w:lineRule="auto"/>
        <w:ind w:right="13" w:firstLine="567"/>
        <w:jc w:val="both"/>
        <w:rPr>
          <w:sz w:val="26"/>
          <w:szCs w:val="26"/>
        </w:rPr>
      </w:pPr>
    </w:p>
    <w:p w14:paraId="50553FB0" w14:textId="71791475" w:rsidR="007739C6" w:rsidRPr="000B68F6" w:rsidRDefault="007739C6" w:rsidP="00C22502">
      <w:pPr>
        <w:widowControl w:val="0"/>
        <w:spacing w:line="360" w:lineRule="auto"/>
        <w:ind w:right="13" w:firstLine="567"/>
        <w:jc w:val="both"/>
        <w:rPr>
          <w:sz w:val="26"/>
          <w:szCs w:val="26"/>
        </w:rPr>
      </w:pPr>
    </w:p>
    <w:p w14:paraId="4D12BE52" w14:textId="631C2654" w:rsidR="007739C6" w:rsidRPr="000B68F6" w:rsidRDefault="007739C6" w:rsidP="00C22502">
      <w:pPr>
        <w:widowControl w:val="0"/>
        <w:spacing w:line="360" w:lineRule="auto"/>
        <w:ind w:right="13" w:firstLine="567"/>
        <w:jc w:val="both"/>
        <w:rPr>
          <w:sz w:val="26"/>
          <w:szCs w:val="26"/>
        </w:rPr>
      </w:pPr>
    </w:p>
    <w:p w14:paraId="49F75CDA" w14:textId="31B1E619" w:rsidR="007739C6" w:rsidRPr="000B68F6" w:rsidRDefault="007739C6" w:rsidP="00C22502">
      <w:pPr>
        <w:widowControl w:val="0"/>
        <w:spacing w:line="360" w:lineRule="auto"/>
        <w:ind w:right="13" w:firstLine="567"/>
        <w:jc w:val="both"/>
        <w:rPr>
          <w:sz w:val="26"/>
          <w:szCs w:val="26"/>
        </w:rPr>
      </w:pPr>
    </w:p>
    <w:p w14:paraId="10D50AD3" w14:textId="580D0DE7" w:rsidR="007739C6" w:rsidRPr="000B68F6" w:rsidRDefault="007739C6" w:rsidP="00C22502">
      <w:pPr>
        <w:widowControl w:val="0"/>
        <w:spacing w:line="360" w:lineRule="auto"/>
        <w:ind w:right="13" w:firstLine="567"/>
        <w:jc w:val="both"/>
        <w:rPr>
          <w:sz w:val="26"/>
          <w:szCs w:val="26"/>
        </w:rPr>
      </w:pPr>
    </w:p>
    <w:p w14:paraId="07DB3B2D" w14:textId="0079E22D" w:rsidR="007739C6" w:rsidRPr="000B68F6" w:rsidRDefault="007739C6" w:rsidP="00C22502">
      <w:pPr>
        <w:widowControl w:val="0"/>
        <w:spacing w:line="360" w:lineRule="auto"/>
        <w:ind w:right="13" w:firstLine="567"/>
        <w:jc w:val="both"/>
        <w:rPr>
          <w:sz w:val="26"/>
          <w:szCs w:val="26"/>
        </w:rPr>
      </w:pPr>
    </w:p>
    <w:p w14:paraId="5EE68DFF" w14:textId="4DE24B93" w:rsidR="007739C6" w:rsidRPr="000B68F6" w:rsidRDefault="007739C6" w:rsidP="00C22502">
      <w:pPr>
        <w:widowControl w:val="0"/>
        <w:spacing w:line="360" w:lineRule="auto"/>
        <w:ind w:right="13" w:firstLine="567"/>
        <w:jc w:val="both"/>
        <w:rPr>
          <w:sz w:val="26"/>
          <w:szCs w:val="26"/>
        </w:rPr>
      </w:pPr>
    </w:p>
    <w:p w14:paraId="7D7A26D5" w14:textId="5230B0D0" w:rsidR="007739C6" w:rsidRPr="000B68F6" w:rsidRDefault="007739C6" w:rsidP="00C22502">
      <w:pPr>
        <w:widowControl w:val="0"/>
        <w:spacing w:line="360" w:lineRule="auto"/>
        <w:ind w:right="13" w:firstLine="567"/>
        <w:jc w:val="both"/>
        <w:rPr>
          <w:sz w:val="26"/>
          <w:szCs w:val="26"/>
        </w:rPr>
      </w:pPr>
    </w:p>
    <w:p w14:paraId="30FC0A15" w14:textId="501B9E65" w:rsidR="007739C6" w:rsidRPr="000B68F6" w:rsidRDefault="007739C6" w:rsidP="00C22502">
      <w:pPr>
        <w:widowControl w:val="0"/>
        <w:spacing w:line="360" w:lineRule="auto"/>
        <w:ind w:right="13" w:firstLine="567"/>
        <w:jc w:val="both"/>
        <w:rPr>
          <w:sz w:val="26"/>
          <w:szCs w:val="26"/>
        </w:rPr>
      </w:pPr>
    </w:p>
    <w:p w14:paraId="4E986F91" w14:textId="48FCF693" w:rsidR="007739C6" w:rsidRPr="000B68F6" w:rsidRDefault="007739C6" w:rsidP="00C22502">
      <w:pPr>
        <w:widowControl w:val="0"/>
        <w:spacing w:line="360" w:lineRule="auto"/>
        <w:ind w:right="13" w:firstLine="567"/>
        <w:jc w:val="both"/>
        <w:rPr>
          <w:sz w:val="26"/>
          <w:szCs w:val="26"/>
        </w:rPr>
      </w:pPr>
    </w:p>
    <w:p w14:paraId="2B8C4AA2" w14:textId="4017EB8A" w:rsidR="007739C6" w:rsidRPr="000B68F6" w:rsidRDefault="007739C6" w:rsidP="00C22502">
      <w:pPr>
        <w:widowControl w:val="0"/>
        <w:spacing w:line="360" w:lineRule="auto"/>
        <w:ind w:right="13" w:firstLine="567"/>
        <w:jc w:val="both"/>
        <w:rPr>
          <w:sz w:val="26"/>
          <w:szCs w:val="26"/>
        </w:rPr>
      </w:pPr>
    </w:p>
    <w:p w14:paraId="70B3D9EF" w14:textId="3EBC86A2" w:rsidR="007739C6" w:rsidRPr="000B68F6" w:rsidRDefault="007739C6" w:rsidP="00C22502">
      <w:pPr>
        <w:widowControl w:val="0"/>
        <w:spacing w:line="360" w:lineRule="auto"/>
        <w:ind w:right="13" w:firstLine="567"/>
        <w:jc w:val="both"/>
        <w:rPr>
          <w:sz w:val="26"/>
          <w:szCs w:val="26"/>
        </w:rPr>
      </w:pPr>
    </w:p>
    <w:p w14:paraId="707A63EC" w14:textId="77777777" w:rsidR="00C7543C" w:rsidRPr="000B68F6" w:rsidRDefault="00C7543C" w:rsidP="00C22502">
      <w:pPr>
        <w:pStyle w:val="21"/>
        <w:ind w:right="13"/>
        <w:jc w:val="both"/>
      </w:pPr>
      <w:bookmarkStart w:id="240" w:name="_Toc71120118"/>
      <w:r w:rsidRPr="000B68F6">
        <w:lastRenderedPageBreak/>
        <w:t>1.4. Зоны действия источников тепловой энергии</w:t>
      </w:r>
      <w:bookmarkEnd w:id="240"/>
    </w:p>
    <w:p w14:paraId="0B99F725" w14:textId="0752DF10" w:rsidR="00C7543C" w:rsidRPr="000B68F6" w:rsidRDefault="00C7543C" w:rsidP="00C22502">
      <w:pPr>
        <w:widowControl w:val="0"/>
        <w:spacing w:line="360" w:lineRule="auto"/>
        <w:ind w:right="13" w:firstLine="567"/>
        <w:jc w:val="both"/>
        <w:rPr>
          <w:sz w:val="26"/>
          <w:szCs w:val="26"/>
        </w:rPr>
      </w:pPr>
      <w:r w:rsidRPr="000B68F6">
        <w:rPr>
          <w:sz w:val="26"/>
          <w:szCs w:val="26"/>
        </w:rPr>
        <w:t>Зона действия котельн</w:t>
      </w:r>
      <w:r w:rsidR="00706D5D" w:rsidRPr="000B68F6">
        <w:rPr>
          <w:sz w:val="26"/>
          <w:szCs w:val="26"/>
        </w:rPr>
        <w:t>ой</w:t>
      </w:r>
      <w:r w:rsidRPr="000B68F6">
        <w:rPr>
          <w:sz w:val="26"/>
          <w:szCs w:val="26"/>
        </w:rPr>
        <w:t xml:space="preserve"> ООО «СТК», обеспечивающ</w:t>
      </w:r>
      <w:r w:rsidR="00706D5D" w:rsidRPr="000B68F6">
        <w:rPr>
          <w:sz w:val="26"/>
          <w:szCs w:val="26"/>
        </w:rPr>
        <w:t>ей</w:t>
      </w:r>
      <w:r w:rsidRPr="000B68F6">
        <w:rPr>
          <w:sz w:val="26"/>
          <w:szCs w:val="26"/>
        </w:rPr>
        <w:t xml:space="preserve"> тепловой энергией </w:t>
      </w:r>
      <w:r w:rsidR="00CA6DEA" w:rsidRPr="000B68F6">
        <w:rPr>
          <w:sz w:val="26"/>
          <w:szCs w:val="26"/>
        </w:rPr>
        <w:t>потребителей</w:t>
      </w:r>
      <w:r w:rsidRPr="000B68F6">
        <w:rPr>
          <w:sz w:val="26"/>
          <w:szCs w:val="26"/>
        </w:rPr>
        <w:t xml:space="preserve"> СП «</w:t>
      </w:r>
      <w:r w:rsidR="00D7373E" w:rsidRPr="000B68F6">
        <w:rPr>
          <w:sz w:val="26"/>
          <w:szCs w:val="26"/>
        </w:rPr>
        <w:t>Слудка</w:t>
      </w:r>
      <w:r w:rsidRPr="000B68F6">
        <w:rPr>
          <w:sz w:val="26"/>
          <w:szCs w:val="26"/>
        </w:rPr>
        <w:t>»</w:t>
      </w:r>
      <w:r w:rsidR="00CA6DEA" w:rsidRPr="000B68F6">
        <w:rPr>
          <w:sz w:val="26"/>
          <w:szCs w:val="26"/>
        </w:rPr>
        <w:t xml:space="preserve"> представлен</w:t>
      </w:r>
      <w:r w:rsidR="00706D5D" w:rsidRPr="000B68F6">
        <w:rPr>
          <w:sz w:val="26"/>
          <w:szCs w:val="26"/>
        </w:rPr>
        <w:t>а</w:t>
      </w:r>
      <w:r w:rsidR="00CA6DEA" w:rsidRPr="000B68F6">
        <w:rPr>
          <w:sz w:val="26"/>
          <w:szCs w:val="26"/>
        </w:rPr>
        <w:t xml:space="preserve"> в таблицах ниже.</w:t>
      </w:r>
    </w:p>
    <w:p w14:paraId="1C514BB0" w14:textId="77777777" w:rsidR="007739C6" w:rsidRPr="000B68F6" w:rsidRDefault="007739C6" w:rsidP="00C22502">
      <w:pPr>
        <w:ind w:right="13"/>
        <w:rPr>
          <w:sz w:val="26"/>
          <w:szCs w:val="26"/>
        </w:rPr>
      </w:pPr>
    </w:p>
    <w:p w14:paraId="627AF882" w14:textId="52442BCD" w:rsidR="00CA6DEA" w:rsidRPr="000B68F6" w:rsidRDefault="00CA6DEA" w:rsidP="00C22502">
      <w:pPr>
        <w:ind w:right="13"/>
        <w:rPr>
          <w:sz w:val="26"/>
          <w:szCs w:val="26"/>
        </w:rPr>
      </w:pPr>
      <w:r w:rsidRPr="000B68F6">
        <w:rPr>
          <w:sz w:val="26"/>
          <w:szCs w:val="26"/>
        </w:rPr>
        <w:t>Таблица 1</w:t>
      </w:r>
      <w:r w:rsidR="004850BC" w:rsidRPr="000B68F6">
        <w:rPr>
          <w:sz w:val="26"/>
          <w:szCs w:val="26"/>
        </w:rPr>
        <w:t>1</w:t>
      </w:r>
      <w:r w:rsidRPr="000B68F6">
        <w:rPr>
          <w:sz w:val="26"/>
          <w:szCs w:val="26"/>
        </w:rPr>
        <w:t xml:space="preserve"> - Потребители Котельная «</w:t>
      </w:r>
      <w:r w:rsidR="00D7373E" w:rsidRPr="000B68F6">
        <w:rPr>
          <w:sz w:val="26"/>
          <w:szCs w:val="26"/>
        </w:rPr>
        <w:t>Слудка</w:t>
      </w:r>
      <w:r w:rsidRPr="000B68F6">
        <w:rPr>
          <w:sz w:val="26"/>
          <w:szCs w:val="26"/>
        </w:rPr>
        <w:t>»</w:t>
      </w:r>
    </w:p>
    <w:tbl>
      <w:tblPr>
        <w:tblStyle w:val="af9"/>
        <w:tblW w:w="5000" w:type="pct"/>
        <w:jc w:val="center"/>
        <w:tblLook w:val="04A0" w:firstRow="1" w:lastRow="0" w:firstColumn="1" w:lastColumn="0" w:noHBand="0" w:noVBand="1"/>
      </w:tblPr>
      <w:tblGrid>
        <w:gridCol w:w="400"/>
        <w:gridCol w:w="4213"/>
        <w:gridCol w:w="2507"/>
        <w:gridCol w:w="3089"/>
      </w:tblGrid>
      <w:tr w:rsidR="007F440C" w:rsidRPr="000B68F6" w14:paraId="3657B9C6" w14:textId="77777777" w:rsidTr="007739C6">
        <w:trPr>
          <w:jc w:val="center"/>
        </w:trPr>
        <w:tc>
          <w:tcPr>
            <w:tcW w:w="400" w:type="dxa"/>
            <w:shd w:val="clear" w:color="auto" w:fill="F2F2F2"/>
            <w:tcMar>
              <w:top w:w="120" w:type="dxa"/>
              <w:left w:w="20" w:type="dxa"/>
              <w:bottom w:w="120" w:type="dxa"/>
              <w:right w:w="20" w:type="dxa"/>
            </w:tcMar>
            <w:vAlign w:val="center"/>
          </w:tcPr>
          <w:p w14:paraId="7E01ED00" w14:textId="77777777" w:rsidR="007F440C" w:rsidRPr="000B68F6" w:rsidRDefault="007F440C" w:rsidP="007739C6">
            <w:pPr>
              <w:jc w:val="center"/>
            </w:pPr>
            <w:r w:rsidRPr="000B68F6">
              <w:rPr>
                <w:rFonts w:eastAsia="Calibri"/>
                <w:sz w:val="22"/>
              </w:rPr>
              <w:t>№</w:t>
            </w:r>
          </w:p>
        </w:tc>
        <w:tc>
          <w:tcPr>
            <w:tcW w:w="4213" w:type="dxa"/>
            <w:shd w:val="clear" w:color="auto" w:fill="F2F2F2"/>
            <w:tcMar>
              <w:top w:w="120" w:type="dxa"/>
              <w:left w:w="200" w:type="dxa"/>
              <w:bottom w:w="120" w:type="dxa"/>
              <w:right w:w="200" w:type="dxa"/>
            </w:tcMar>
            <w:vAlign w:val="center"/>
          </w:tcPr>
          <w:p w14:paraId="2AEE159B" w14:textId="77777777" w:rsidR="007F440C" w:rsidRPr="000B68F6" w:rsidRDefault="007F440C" w:rsidP="007739C6">
            <w:pPr>
              <w:jc w:val="center"/>
            </w:pPr>
            <w:r w:rsidRPr="000B68F6">
              <w:rPr>
                <w:rFonts w:eastAsia="Calibri"/>
                <w:sz w:val="22"/>
              </w:rPr>
              <w:t>Адрес потребителя</w:t>
            </w:r>
          </w:p>
        </w:tc>
        <w:tc>
          <w:tcPr>
            <w:tcW w:w="2507" w:type="dxa"/>
            <w:shd w:val="clear" w:color="auto" w:fill="F2F2F2"/>
            <w:tcMar>
              <w:top w:w="120" w:type="dxa"/>
              <w:left w:w="200" w:type="dxa"/>
              <w:bottom w:w="120" w:type="dxa"/>
              <w:right w:w="200" w:type="dxa"/>
            </w:tcMar>
            <w:vAlign w:val="center"/>
          </w:tcPr>
          <w:p w14:paraId="0ABFB7D9" w14:textId="77777777" w:rsidR="007F440C" w:rsidRPr="000B68F6" w:rsidRDefault="007F440C" w:rsidP="007739C6">
            <w:pPr>
              <w:jc w:val="center"/>
            </w:pPr>
            <w:r w:rsidRPr="000B68F6">
              <w:rPr>
                <w:rFonts w:eastAsia="Calibri"/>
                <w:sz w:val="22"/>
              </w:rPr>
              <w:t xml:space="preserve">Тип потребителя </w:t>
            </w:r>
          </w:p>
        </w:tc>
        <w:tc>
          <w:tcPr>
            <w:tcW w:w="3089" w:type="dxa"/>
            <w:shd w:val="clear" w:color="auto" w:fill="F2F2F2"/>
            <w:tcMar>
              <w:top w:w="120" w:type="dxa"/>
              <w:left w:w="200" w:type="dxa"/>
              <w:bottom w:w="120" w:type="dxa"/>
              <w:right w:w="200" w:type="dxa"/>
            </w:tcMar>
            <w:vAlign w:val="center"/>
          </w:tcPr>
          <w:p w14:paraId="77FCBFD1" w14:textId="77777777" w:rsidR="007F440C" w:rsidRPr="000B68F6" w:rsidRDefault="007F440C" w:rsidP="007739C6">
            <w:pPr>
              <w:jc w:val="center"/>
            </w:pPr>
            <w:r w:rsidRPr="000B68F6">
              <w:rPr>
                <w:rFonts w:eastAsia="Calibri"/>
                <w:sz w:val="22"/>
              </w:rPr>
              <w:t>Обеспеченность прибором учета</w:t>
            </w:r>
          </w:p>
        </w:tc>
      </w:tr>
      <w:tr w:rsidR="007F440C" w:rsidRPr="000B68F6" w14:paraId="2265EC47" w14:textId="77777777" w:rsidTr="007739C6">
        <w:trPr>
          <w:jc w:val="center"/>
        </w:trPr>
        <w:tc>
          <w:tcPr>
            <w:tcW w:w="400" w:type="dxa"/>
            <w:shd w:val="clear" w:color="auto" w:fill="FFFFFF"/>
            <w:tcMar>
              <w:top w:w="40" w:type="dxa"/>
              <w:left w:w="20" w:type="dxa"/>
              <w:bottom w:w="40" w:type="dxa"/>
              <w:right w:w="20" w:type="dxa"/>
            </w:tcMar>
            <w:vAlign w:val="center"/>
          </w:tcPr>
          <w:p w14:paraId="5E7EBCB7" w14:textId="77777777" w:rsidR="007F440C" w:rsidRPr="000B68F6" w:rsidRDefault="007F440C" w:rsidP="007739C6">
            <w:pPr>
              <w:jc w:val="center"/>
            </w:pPr>
            <w:r w:rsidRPr="000B68F6">
              <w:rPr>
                <w:rFonts w:eastAsia="Calibri"/>
                <w:sz w:val="22"/>
              </w:rPr>
              <w:t>1</w:t>
            </w:r>
          </w:p>
        </w:tc>
        <w:tc>
          <w:tcPr>
            <w:tcW w:w="4213" w:type="dxa"/>
            <w:shd w:val="clear" w:color="auto" w:fill="FFFFFF"/>
            <w:tcMar>
              <w:top w:w="40" w:type="dxa"/>
              <w:left w:w="200" w:type="dxa"/>
              <w:bottom w:w="40" w:type="dxa"/>
              <w:right w:w="200" w:type="dxa"/>
            </w:tcMar>
            <w:vAlign w:val="center"/>
          </w:tcPr>
          <w:p w14:paraId="3F1AA5E0" w14:textId="77777777" w:rsidR="007F440C" w:rsidRPr="000B68F6" w:rsidRDefault="007F440C" w:rsidP="007739C6">
            <w:pPr>
              <w:jc w:val="center"/>
            </w:pPr>
            <w:r w:rsidRPr="000B68F6">
              <w:rPr>
                <w:rFonts w:eastAsia="Calibri"/>
                <w:sz w:val="22"/>
              </w:rPr>
              <w:t>АТС с.Слудка</w:t>
            </w:r>
          </w:p>
        </w:tc>
        <w:tc>
          <w:tcPr>
            <w:tcW w:w="2507" w:type="dxa"/>
            <w:shd w:val="clear" w:color="auto" w:fill="FFFFFF"/>
            <w:tcMar>
              <w:top w:w="40" w:type="dxa"/>
              <w:left w:w="200" w:type="dxa"/>
              <w:bottom w:w="40" w:type="dxa"/>
              <w:right w:w="200" w:type="dxa"/>
            </w:tcMar>
            <w:vAlign w:val="center"/>
          </w:tcPr>
          <w:p w14:paraId="7C5A63B4" w14:textId="77777777" w:rsidR="007F440C" w:rsidRPr="000B68F6" w:rsidRDefault="007F440C" w:rsidP="007739C6">
            <w:pPr>
              <w:jc w:val="center"/>
            </w:pPr>
            <w:r w:rsidRPr="000B68F6">
              <w:rPr>
                <w:rFonts w:eastAsia="Calibri"/>
                <w:sz w:val="22"/>
              </w:rPr>
              <w:t>Прочие</w:t>
            </w:r>
          </w:p>
        </w:tc>
        <w:tc>
          <w:tcPr>
            <w:tcW w:w="3089" w:type="dxa"/>
            <w:shd w:val="clear" w:color="auto" w:fill="FFFFFF"/>
            <w:tcMar>
              <w:top w:w="40" w:type="dxa"/>
              <w:left w:w="200" w:type="dxa"/>
              <w:bottom w:w="40" w:type="dxa"/>
              <w:right w:w="200" w:type="dxa"/>
            </w:tcMar>
            <w:vAlign w:val="center"/>
          </w:tcPr>
          <w:p w14:paraId="32AFEEB9" w14:textId="77777777" w:rsidR="007F440C" w:rsidRPr="000B68F6" w:rsidRDefault="007F440C" w:rsidP="007739C6">
            <w:pPr>
              <w:jc w:val="center"/>
            </w:pPr>
            <w:r w:rsidRPr="000B68F6">
              <w:rPr>
                <w:rFonts w:eastAsia="Calibri"/>
                <w:sz w:val="22"/>
              </w:rPr>
              <w:t>Нет</w:t>
            </w:r>
          </w:p>
        </w:tc>
      </w:tr>
      <w:tr w:rsidR="007F440C" w:rsidRPr="000B68F6" w14:paraId="3D3AC90B" w14:textId="77777777" w:rsidTr="007739C6">
        <w:trPr>
          <w:jc w:val="center"/>
        </w:trPr>
        <w:tc>
          <w:tcPr>
            <w:tcW w:w="400" w:type="dxa"/>
            <w:shd w:val="clear" w:color="auto" w:fill="FFFFFF"/>
            <w:tcMar>
              <w:top w:w="40" w:type="dxa"/>
              <w:left w:w="20" w:type="dxa"/>
              <w:bottom w:w="40" w:type="dxa"/>
              <w:right w:w="20" w:type="dxa"/>
            </w:tcMar>
            <w:vAlign w:val="center"/>
          </w:tcPr>
          <w:p w14:paraId="3B2614B1" w14:textId="77777777" w:rsidR="007F440C" w:rsidRPr="000B68F6" w:rsidRDefault="007F440C" w:rsidP="007739C6">
            <w:pPr>
              <w:jc w:val="center"/>
            </w:pPr>
            <w:r w:rsidRPr="000B68F6">
              <w:rPr>
                <w:rFonts w:eastAsia="Calibri"/>
                <w:sz w:val="22"/>
              </w:rPr>
              <w:t>2</w:t>
            </w:r>
          </w:p>
        </w:tc>
        <w:tc>
          <w:tcPr>
            <w:tcW w:w="4213" w:type="dxa"/>
            <w:shd w:val="clear" w:color="auto" w:fill="FFFFFF"/>
            <w:tcMar>
              <w:top w:w="40" w:type="dxa"/>
              <w:left w:w="200" w:type="dxa"/>
              <w:bottom w:w="40" w:type="dxa"/>
              <w:right w:w="200" w:type="dxa"/>
            </w:tcMar>
            <w:vAlign w:val="center"/>
          </w:tcPr>
          <w:p w14:paraId="3EF4AD48" w14:textId="77777777" w:rsidR="007F440C" w:rsidRPr="000B68F6" w:rsidRDefault="007F440C" w:rsidP="007739C6">
            <w:pPr>
              <w:jc w:val="center"/>
            </w:pPr>
            <w:r w:rsidRPr="000B68F6">
              <w:rPr>
                <w:rFonts w:eastAsia="Calibri"/>
                <w:sz w:val="22"/>
              </w:rPr>
              <w:t>Среднеобразовательная школа</w:t>
            </w:r>
          </w:p>
        </w:tc>
        <w:tc>
          <w:tcPr>
            <w:tcW w:w="2507" w:type="dxa"/>
            <w:shd w:val="clear" w:color="auto" w:fill="FFFFFF"/>
            <w:tcMar>
              <w:top w:w="40" w:type="dxa"/>
              <w:left w:w="200" w:type="dxa"/>
              <w:bottom w:w="40" w:type="dxa"/>
              <w:right w:w="200" w:type="dxa"/>
            </w:tcMar>
            <w:vAlign w:val="center"/>
          </w:tcPr>
          <w:p w14:paraId="4BA87AF9" w14:textId="77777777" w:rsidR="007F440C" w:rsidRPr="000B68F6" w:rsidRDefault="007F440C" w:rsidP="007739C6">
            <w:pPr>
              <w:jc w:val="center"/>
            </w:pPr>
            <w:r w:rsidRPr="000B68F6">
              <w:rPr>
                <w:rFonts w:eastAsia="Calibri"/>
                <w:sz w:val="22"/>
              </w:rPr>
              <w:t>Бюджет</w:t>
            </w:r>
          </w:p>
        </w:tc>
        <w:tc>
          <w:tcPr>
            <w:tcW w:w="3089" w:type="dxa"/>
            <w:shd w:val="clear" w:color="auto" w:fill="FFFFFF"/>
            <w:tcMar>
              <w:top w:w="40" w:type="dxa"/>
              <w:left w:w="200" w:type="dxa"/>
              <w:bottom w:w="40" w:type="dxa"/>
              <w:right w:w="200" w:type="dxa"/>
            </w:tcMar>
            <w:vAlign w:val="center"/>
          </w:tcPr>
          <w:p w14:paraId="198277CE" w14:textId="77777777" w:rsidR="007F440C" w:rsidRPr="000B68F6" w:rsidRDefault="007F440C" w:rsidP="007739C6">
            <w:pPr>
              <w:jc w:val="center"/>
            </w:pPr>
            <w:r w:rsidRPr="000B68F6">
              <w:rPr>
                <w:rFonts w:eastAsia="Calibri"/>
                <w:sz w:val="22"/>
              </w:rPr>
              <w:t>Да</w:t>
            </w:r>
          </w:p>
        </w:tc>
      </w:tr>
      <w:tr w:rsidR="007F440C" w:rsidRPr="000B68F6" w14:paraId="792DE266" w14:textId="77777777" w:rsidTr="007739C6">
        <w:trPr>
          <w:jc w:val="center"/>
        </w:trPr>
        <w:tc>
          <w:tcPr>
            <w:tcW w:w="400" w:type="dxa"/>
            <w:shd w:val="clear" w:color="auto" w:fill="FFFFFF"/>
            <w:tcMar>
              <w:top w:w="40" w:type="dxa"/>
              <w:left w:w="20" w:type="dxa"/>
              <w:bottom w:w="40" w:type="dxa"/>
              <w:right w:w="20" w:type="dxa"/>
            </w:tcMar>
            <w:vAlign w:val="center"/>
          </w:tcPr>
          <w:p w14:paraId="133F6F1C" w14:textId="77777777" w:rsidR="007F440C" w:rsidRPr="000B68F6" w:rsidRDefault="007F440C" w:rsidP="007739C6">
            <w:pPr>
              <w:jc w:val="center"/>
            </w:pPr>
            <w:r w:rsidRPr="000B68F6">
              <w:rPr>
                <w:rFonts w:eastAsia="Calibri"/>
                <w:sz w:val="22"/>
              </w:rPr>
              <w:t>3</w:t>
            </w:r>
          </w:p>
        </w:tc>
        <w:tc>
          <w:tcPr>
            <w:tcW w:w="4213" w:type="dxa"/>
            <w:shd w:val="clear" w:color="auto" w:fill="FFFFFF"/>
            <w:tcMar>
              <w:top w:w="40" w:type="dxa"/>
              <w:left w:w="200" w:type="dxa"/>
              <w:bottom w:w="40" w:type="dxa"/>
              <w:right w:w="200" w:type="dxa"/>
            </w:tcMar>
            <w:vAlign w:val="center"/>
          </w:tcPr>
          <w:p w14:paraId="03963CEC" w14:textId="77777777" w:rsidR="007F440C" w:rsidRPr="000B68F6" w:rsidRDefault="007F440C" w:rsidP="007739C6">
            <w:pPr>
              <w:jc w:val="center"/>
            </w:pPr>
            <w:r w:rsidRPr="000B68F6">
              <w:rPr>
                <w:rFonts w:eastAsia="Calibri"/>
                <w:sz w:val="22"/>
              </w:rPr>
              <w:t>ул.Новоселов -2</w:t>
            </w:r>
          </w:p>
        </w:tc>
        <w:tc>
          <w:tcPr>
            <w:tcW w:w="2507" w:type="dxa"/>
            <w:shd w:val="clear" w:color="auto" w:fill="FFFFFF"/>
            <w:tcMar>
              <w:top w:w="40" w:type="dxa"/>
              <w:left w:w="200" w:type="dxa"/>
              <w:bottom w:w="40" w:type="dxa"/>
              <w:right w:w="200" w:type="dxa"/>
            </w:tcMar>
            <w:vAlign w:val="center"/>
          </w:tcPr>
          <w:p w14:paraId="35ABE29B" w14:textId="77777777" w:rsidR="007F440C" w:rsidRPr="000B68F6" w:rsidRDefault="007F440C" w:rsidP="007739C6">
            <w:pPr>
              <w:jc w:val="center"/>
            </w:pPr>
            <w:r w:rsidRPr="000B68F6">
              <w:rPr>
                <w:rFonts w:eastAsia="Calibri"/>
                <w:sz w:val="22"/>
              </w:rPr>
              <w:t>Население</w:t>
            </w:r>
          </w:p>
        </w:tc>
        <w:tc>
          <w:tcPr>
            <w:tcW w:w="3089" w:type="dxa"/>
            <w:shd w:val="clear" w:color="auto" w:fill="FFFFFF"/>
            <w:tcMar>
              <w:top w:w="40" w:type="dxa"/>
              <w:left w:w="200" w:type="dxa"/>
              <w:bottom w:w="40" w:type="dxa"/>
              <w:right w:w="200" w:type="dxa"/>
            </w:tcMar>
            <w:vAlign w:val="center"/>
          </w:tcPr>
          <w:p w14:paraId="1E2128FB" w14:textId="77777777" w:rsidR="007F440C" w:rsidRPr="000B68F6" w:rsidRDefault="007F440C" w:rsidP="007739C6">
            <w:pPr>
              <w:jc w:val="center"/>
            </w:pPr>
            <w:r w:rsidRPr="000B68F6">
              <w:rPr>
                <w:rFonts w:eastAsia="Calibri"/>
                <w:sz w:val="22"/>
              </w:rPr>
              <w:t>Нет</w:t>
            </w:r>
          </w:p>
        </w:tc>
      </w:tr>
      <w:tr w:rsidR="007F440C" w:rsidRPr="000B68F6" w14:paraId="15FC0931" w14:textId="77777777" w:rsidTr="007739C6">
        <w:trPr>
          <w:jc w:val="center"/>
        </w:trPr>
        <w:tc>
          <w:tcPr>
            <w:tcW w:w="400" w:type="dxa"/>
            <w:shd w:val="clear" w:color="auto" w:fill="FFFFFF"/>
            <w:tcMar>
              <w:top w:w="40" w:type="dxa"/>
              <w:left w:w="20" w:type="dxa"/>
              <w:bottom w:w="40" w:type="dxa"/>
              <w:right w:w="20" w:type="dxa"/>
            </w:tcMar>
            <w:vAlign w:val="center"/>
          </w:tcPr>
          <w:p w14:paraId="70534C40" w14:textId="77777777" w:rsidR="007F440C" w:rsidRPr="000B68F6" w:rsidRDefault="007F440C" w:rsidP="007739C6">
            <w:pPr>
              <w:jc w:val="center"/>
            </w:pPr>
            <w:r w:rsidRPr="000B68F6">
              <w:rPr>
                <w:rFonts w:eastAsia="Calibri"/>
                <w:sz w:val="22"/>
              </w:rPr>
              <w:t>4</w:t>
            </w:r>
          </w:p>
        </w:tc>
        <w:tc>
          <w:tcPr>
            <w:tcW w:w="4213" w:type="dxa"/>
            <w:shd w:val="clear" w:color="auto" w:fill="FFFFFF"/>
            <w:tcMar>
              <w:top w:w="40" w:type="dxa"/>
              <w:left w:w="200" w:type="dxa"/>
              <w:bottom w:w="40" w:type="dxa"/>
              <w:right w:w="200" w:type="dxa"/>
            </w:tcMar>
            <w:vAlign w:val="center"/>
          </w:tcPr>
          <w:p w14:paraId="46A1345A" w14:textId="77777777" w:rsidR="007F440C" w:rsidRPr="000B68F6" w:rsidRDefault="007F440C" w:rsidP="007739C6">
            <w:pPr>
              <w:jc w:val="center"/>
            </w:pPr>
            <w:r w:rsidRPr="000B68F6">
              <w:rPr>
                <w:rFonts w:eastAsia="Calibri"/>
                <w:sz w:val="22"/>
              </w:rPr>
              <w:t>ул.Новоселов -3</w:t>
            </w:r>
          </w:p>
        </w:tc>
        <w:tc>
          <w:tcPr>
            <w:tcW w:w="2507" w:type="dxa"/>
            <w:shd w:val="clear" w:color="auto" w:fill="FFFFFF"/>
            <w:tcMar>
              <w:top w:w="40" w:type="dxa"/>
              <w:left w:w="200" w:type="dxa"/>
              <w:bottom w:w="40" w:type="dxa"/>
              <w:right w:w="200" w:type="dxa"/>
            </w:tcMar>
            <w:vAlign w:val="center"/>
          </w:tcPr>
          <w:p w14:paraId="31623956" w14:textId="77777777" w:rsidR="007F440C" w:rsidRPr="000B68F6" w:rsidRDefault="007F440C" w:rsidP="007739C6">
            <w:pPr>
              <w:jc w:val="center"/>
            </w:pPr>
            <w:r w:rsidRPr="000B68F6">
              <w:rPr>
                <w:rFonts w:eastAsia="Calibri"/>
                <w:sz w:val="22"/>
              </w:rPr>
              <w:t>Население</w:t>
            </w:r>
          </w:p>
        </w:tc>
        <w:tc>
          <w:tcPr>
            <w:tcW w:w="3089" w:type="dxa"/>
            <w:shd w:val="clear" w:color="auto" w:fill="FFFFFF"/>
            <w:tcMar>
              <w:top w:w="40" w:type="dxa"/>
              <w:left w:w="200" w:type="dxa"/>
              <w:bottom w:w="40" w:type="dxa"/>
              <w:right w:w="200" w:type="dxa"/>
            </w:tcMar>
            <w:vAlign w:val="center"/>
          </w:tcPr>
          <w:p w14:paraId="203E6D83" w14:textId="77777777" w:rsidR="007F440C" w:rsidRPr="000B68F6" w:rsidRDefault="007F440C" w:rsidP="007739C6">
            <w:pPr>
              <w:jc w:val="center"/>
            </w:pPr>
            <w:r w:rsidRPr="000B68F6">
              <w:rPr>
                <w:rFonts w:eastAsia="Calibri"/>
                <w:sz w:val="22"/>
              </w:rPr>
              <w:t>Нет</w:t>
            </w:r>
          </w:p>
        </w:tc>
      </w:tr>
      <w:tr w:rsidR="007F440C" w:rsidRPr="000B68F6" w14:paraId="3D4F1EF5" w14:textId="77777777" w:rsidTr="007739C6">
        <w:trPr>
          <w:jc w:val="center"/>
        </w:trPr>
        <w:tc>
          <w:tcPr>
            <w:tcW w:w="400" w:type="dxa"/>
            <w:shd w:val="clear" w:color="auto" w:fill="FFFFFF"/>
            <w:tcMar>
              <w:top w:w="40" w:type="dxa"/>
              <w:left w:w="20" w:type="dxa"/>
              <w:bottom w:w="40" w:type="dxa"/>
              <w:right w:w="20" w:type="dxa"/>
            </w:tcMar>
            <w:vAlign w:val="center"/>
          </w:tcPr>
          <w:p w14:paraId="00F96509" w14:textId="77777777" w:rsidR="007F440C" w:rsidRPr="000B68F6" w:rsidRDefault="007F440C" w:rsidP="007739C6">
            <w:pPr>
              <w:jc w:val="center"/>
            </w:pPr>
            <w:r w:rsidRPr="000B68F6">
              <w:rPr>
                <w:rFonts w:eastAsia="Calibri"/>
                <w:sz w:val="22"/>
              </w:rPr>
              <w:t>5</w:t>
            </w:r>
          </w:p>
        </w:tc>
        <w:tc>
          <w:tcPr>
            <w:tcW w:w="4213" w:type="dxa"/>
            <w:shd w:val="clear" w:color="auto" w:fill="FFFFFF"/>
            <w:tcMar>
              <w:top w:w="40" w:type="dxa"/>
              <w:left w:w="200" w:type="dxa"/>
              <w:bottom w:w="40" w:type="dxa"/>
              <w:right w:w="200" w:type="dxa"/>
            </w:tcMar>
            <w:vAlign w:val="center"/>
          </w:tcPr>
          <w:p w14:paraId="7AA5C1A3" w14:textId="77777777" w:rsidR="007F440C" w:rsidRPr="000B68F6" w:rsidRDefault="007F440C" w:rsidP="007739C6">
            <w:pPr>
              <w:jc w:val="center"/>
            </w:pPr>
            <w:r w:rsidRPr="000B68F6">
              <w:rPr>
                <w:rFonts w:eastAsia="Calibri"/>
                <w:sz w:val="22"/>
              </w:rPr>
              <w:t>ул.Новоселов -5</w:t>
            </w:r>
          </w:p>
        </w:tc>
        <w:tc>
          <w:tcPr>
            <w:tcW w:w="2507" w:type="dxa"/>
            <w:shd w:val="clear" w:color="auto" w:fill="FFFFFF"/>
            <w:tcMar>
              <w:top w:w="40" w:type="dxa"/>
              <w:left w:w="200" w:type="dxa"/>
              <w:bottom w:w="40" w:type="dxa"/>
              <w:right w:w="200" w:type="dxa"/>
            </w:tcMar>
            <w:vAlign w:val="center"/>
          </w:tcPr>
          <w:p w14:paraId="44029356" w14:textId="77777777" w:rsidR="007F440C" w:rsidRPr="000B68F6" w:rsidRDefault="007F440C" w:rsidP="007739C6">
            <w:pPr>
              <w:jc w:val="center"/>
            </w:pPr>
            <w:r w:rsidRPr="000B68F6">
              <w:rPr>
                <w:rFonts w:eastAsia="Calibri"/>
                <w:sz w:val="22"/>
              </w:rPr>
              <w:t>Население</w:t>
            </w:r>
          </w:p>
        </w:tc>
        <w:tc>
          <w:tcPr>
            <w:tcW w:w="3089" w:type="dxa"/>
            <w:shd w:val="clear" w:color="auto" w:fill="FFFFFF"/>
            <w:tcMar>
              <w:top w:w="40" w:type="dxa"/>
              <w:left w:w="200" w:type="dxa"/>
              <w:bottom w:w="40" w:type="dxa"/>
              <w:right w:w="200" w:type="dxa"/>
            </w:tcMar>
            <w:vAlign w:val="center"/>
          </w:tcPr>
          <w:p w14:paraId="31DB18B1" w14:textId="77777777" w:rsidR="007F440C" w:rsidRPr="000B68F6" w:rsidRDefault="007F440C" w:rsidP="007739C6">
            <w:pPr>
              <w:jc w:val="center"/>
            </w:pPr>
            <w:r w:rsidRPr="000B68F6">
              <w:rPr>
                <w:rFonts w:eastAsia="Calibri"/>
                <w:sz w:val="22"/>
              </w:rPr>
              <w:t>Нет</w:t>
            </w:r>
          </w:p>
        </w:tc>
      </w:tr>
      <w:tr w:rsidR="007F440C" w:rsidRPr="000B68F6" w14:paraId="7E2186D1" w14:textId="77777777" w:rsidTr="007739C6">
        <w:trPr>
          <w:jc w:val="center"/>
        </w:trPr>
        <w:tc>
          <w:tcPr>
            <w:tcW w:w="400" w:type="dxa"/>
            <w:shd w:val="clear" w:color="auto" w:fill="FFFFFF"/>
            <w:tcMar>
              <w:top w:w="40" w:type="dxa"/>
              <w:left w:w="20" w:type="dxa"/>
              <w:bottom w:w="40" w:type="dxa"/>
              <w:right w:w="20" w:type="dxa"/>
            </w:tcMar>
            <w:vAlign w:val="center"/>
          </w:tcPr>
          <w:p w14:paraId="1F6382FC" w14:textId="77777777" w:rsidR="007F440C" w:rsidRPr="000B68F6" w:rsidRDefault="007F440C" w:rsidP="007739C6">
            <w:pPr>
              <w:jc w:val="center"/>
            </w:pPr>
            <w:r w:rsidRPr="000B68F6">
              <w:rPr>
                <w:rFonts w:eastAsia="Calibri"/>
                <w:sz w:val="22"/>
              </w:rPr>
              <w:t>6</w:t>
            </w:r>
          </w:p>
        </w:tc>
        <w:tc>
          <w:tcPr>
            <w:tcW w:w="4213" w:type="dxa"/>
            <w:shd w:val="clear" w:color="auto" w:fill="FFFFFF"/>
            <w:tcMar>
              <w:top w:w="40" w:type="dxa"/>
              <w:left w:w="200" w:type="dxa"/>
              <w:bottom w:w="40" w:type="dxa"/>
              <w:right w:w="200" w:type="dxa"/>
            </w:tcMar>
            <w:vAlign w:val="center"/>
          </w:tcPr>
          <w:p w14:paraId="47A4B931" w14:textId="77777777" w:rsidR="007F440C" w:rsidRPr="000B68F6" w:rsidRDefault="007F440C" w:rsidP="007739C6">
            <w:pPr>
              <w:jc w:val="center"/>
            </w:pPr>
            <w:r w:rsidRPr="000B68F6">
              <w:rPr>
                <w:rFonts w:eastAsia="Calibri"/>
                <w:sz w:val="22"/>
              </w:rPr>
              <w:t>ул.Новоселов -6</w:t>
            </w:r>
          </w:p>
        </w:tc>
        <w:tc>
          <w:tcPr>
            <w:tcW w:w="2507" w:type="dxa"/>
            <w:shd w:val="clear" w:color="auto" w:fill="FFFFFF"/>
            <w:tcMar>
              <w:top w:w="40" w:type="dxa"/>
              <w:left w:w="200" w:type="dxa"/>
              <w:bottom w:w="40" w:type="dxa"/>
              <w:right w:w="200" w:type="dxa"/>
            </w:tcMar>
            <w:vAlign w:val="center"/>
          </w:tcPr>
          <w:p w14:paraId="156156C2" w14:textId="77777777" w:rsidR="007F440C" w:rsidRPr="000B68F6" w:rsidRDefault="007F440C" w:rsidP="007739C6">
            <w:pPr>
              <w:jc w:val="center"/>
            </w:pPr>
            <w:r w:rsidRPr="000B68F6">
              <w:rPr>
                <w:rFonts w:eastAsia="Calibri"/>
                <w:sz w:val="22"/>
              </w:rPr>
              <w:t>Население</w:t>
            </w:r>
          </w:p>
        </w:tc>
        <w:tc>
          <w:tcPr>
            <w:tcW w:w="3089" w:type="dxa"/>
            <w:shd w:val="clear" w:color="auto" w:fill="FFFFFF"/>
            <w:tcMar>
              <w:top w:w="40" w:type="dxa"/>
              <w:left w:w="200" w:type="dxa"/>
              <w:bottom w:w="40" w:type="dxa"/>
              <w:right w:w="200" w:type="dxa"/>
            </w:tcMar>
            <w:vAlign w:val="center"/>
          </w:tcPr>
          <w:p w14:paraId="524A0EAB" w14:textId="77777777" w:rsidR="007F440C" w:rsidRPr="000B68F6" w:rsidRDefault="007F440C" w:rsidP="007739C6">
            <w:pPr>
              <w:jc w:val="center"/>
            </w:pPr>
            <w:r w:rsidRPr="000B68F6">
              <w:rPr>
                <w:rFonts w:eastAsia="Calibri"/>
                <w:sz w:val="22"/>
              </w:rPr>
              <w:t>Нет</w:t>
            </w:r>
          </w:p>
        </w:tc>
      </w:tr>
      <w:tr w:rsidR="007F440C" w:rsidRPr="000B68F6" w14:paraId="169F012A" w14:textId="77777777" w:rsidTr="007739C6">
        <w:trPr>
          <w:jc w:val="center"/>
        </w:trPr>
        <w:tc>
          <w:tcPr>
            <w:tcW w:w="400" w:type="dxa"/>
            <w:shd w:val="clear" w:color="auto" w:fill="FFFFFF"/>
            <w:tcMar>
              <w:top w:w="40" w:type="dxa"/>
              <w:left w:w="20" w:type="dxa"/>
              <w:bottom w:w="40" w:type="dxa"/>
              <w:right w:w="20" w:type="dxa"/>
            </w:tcMar>
            <w:vAlign w:val="center"/>
          </w:tcPr>
          <w:p w14:paraId="673DF1D1" w14:textId="77777777" w:rsidR="007F440C" w:rsidRPr="000B68F6" w:rsidRDefault="007F440C" w:rsidP="007739C6">
            <w:pPr>
              <w:jc w:val="center"/>
            </w:pPr>
            <w:r w:rsidRPr="000B68F6">
              <w:rPr>
                <w:rFonts w:eastAsia="Calibri"/>
                <w:sz w:val="22"/>
              </w:rPr>
              <w:t>7</w:t>
            </w:r>
          </w:p>
        </w:tc>
        <w:tc>
          <w:tcPr>
            <w:tcW w:w="4213" w:type="dxa"/>
            <w:shd w:val="clear" w:color="auto" w:fill="FFFFFF"/>
            <w:tcMar>
              <w:top w:w="40" w:type="dxa"/>
              <w:left w:w="200" w:type="dxa"/>
              <w:bottom w:w="40" w:type="dxa"/>
              <w:right w:w="200" w:type="dxa"/>
            </w:tcMar>
            <w:vAlign w:val="center"/>
          </w:tcPr>
          <w:p w14:paraId="4E72BC5C" w14:textId="77777777" w:rsidR="007F440C" w:rsidRPr="000B68F6" w:rsidRDefault="007F440C" w:rsidP="007739C6">
            <w:pPr>
              <w:jc w:val="center"/>
            </w:pPr>
            <w:r w:rsidRPr="000B68F6">
              <w:rPr>
                <w:rFonts w:eastAsia="Calibri"/>
                <w:sz w:val="22"/>
              </w:rPr>
              <w:t>ул.Новоселов -7</w:t>
            </w:r>
          </w:p>
        </w:tc>
        <w:tc>
          <w:tcPr>
            <w:tcW w:w="2507" w:type="dxa"/>
            <w:shd w:val="clear" w:color="auto" w:fill="FFFFFF"/>
            <w:tcMar>
              <w:top w:w="40" w:type="dxa"/>
              <w:left w:w="200" w:type="dxa"/>
              <w:bottom w:w="40" w:type="dxa"/>
              <w:right w:w="200" w:type="dxa"/>
            </w:tcMar>
            <w:vAlign w:val="center"/>
          </w:tcPr>
          <w:p w14:paraId="22B102AB" w14:textId="77777777" w:rsidR="007F440C" w:rsidRPr="000B68F6" w:rsidRDefault="007F440C" w:rsidP="007739C6">
            <w:pPr>
              <w:jc w:val="center"/>
            </w:pPr>
            <w:r w:rsidRPr="000B68F6">
              <w:rPr>
                <w:rFonts w:eastAsia="Calibri"/>
                <w:sz w:val="22"/>
              </w:rPr>
              <w:t>Население</w:t>
            </w:r>
          </w:p>
        </w:tc>
        <w:tc>
          <w:tcPr>
            <w:tcW w:w="3089" w:type="dxa"/>
            <w:shd w:val="clear" w:color="auto" w:fill="FFFFFF"/>
            <w:tcMar>
              <w:top w:w="40" w:type="dxa"/>
              <w:left w:w="200" w:type="dxa"/>
              <w:bottom w:w="40" w:type="dxa"/>
              <w:right w:w="200" w:type="dxa"/>
            </w:tcMar>
            <w:vAlign w:val="center"/>
          </w:tcPr>
          <w:p w14:paraId="7BC02D83" w14:textId="77777777" w:rsidR="007F440C" w:rsidRPr="000B68F6" w:rsidRDefault="007F440C" w:rsidP="007739C6">
            <w:pPr>
              <w:jc w:val="center"/>
            </w:pPr>
            <w:r w:rsidRPr="000B68F6">
              <w:rPr>
                <w:rFonts w:eastAsia="Calibri"/>
                <w:sz w:val="22"/>
              </w:rPr>
              <w:t>Нет</w:t>
            </w:r>
          </w:p>
        </w:tc>
      </w:tr>
      <w:tr w:rsidR="007F440C" w:rsidRPr="000B68F6" w14:paraId="763241C4" w14:textId="77777777" w:rsidTr="007739C6">
        <w:trPr>
          <w:jc w:val="center"/>
        </w:trPr>
        <w:tc>
          <w:tcPr>
            <w:tcW w:w="400" w:type="dxa"/>
            <w:shd w:val="clear" w:color="auto" w:fill="FFFFFF"/>
            <w:tcMar>
              <w:top w:w="40" w:type="dxa"/>
              <w:left w:w="20" w:type="dxa"/>
              <w:bottom w:w="40" w:type="dxa"/>
              <w:right w:w="20" w:type="dxa"/>
            </w:tcMar>
            <w:vAlign w:val="center"/>
          </w:tcPr>
          <w:p w14:paraId="6CFC646C" w14:textId="77777777" w:rsidR="007F440C" w:rsidRPr="000B68F6" w:rsidRDefault="007F440C" w:rsidP="007739C6">
            <w:pPr>
              <w:jc w:val="center"/>
            </w:pPr>
            <w:r w:rsidRPr="000B68F6">
              <w:rPr>
                <w:rFonts w:eastAsia="Calibri"/>
                <w:sz w:val="22"/>
              </w:rPr>
              <w:t>8</w:t>
            </w:r>
          </w:p>
        </w:tc>
        <w:tc>
          <w:tcPr>
            <w:tcW w:w="4213" w:type="dxa"/>
            <w:shd w:val="clear" w:color="auto" w:fill="FFFFFF"/>
            <w:tcMar>
              <w:top w:w="40" w:type="dxa"/>
              <w:left w:w="200" w:type="dxa"/>
              <w:bottom w:w="40" w:type="dxa"/>
              <w:right w:w="200" w:type="dxa"/>
            </w:tcMar>
            <w:vAlign w:val="center"/>
          </w:tcPr>
          <w:p w14:paraId="29A57DF8" w14:textId="77777777" w:rsidR="007F440C" w:rsidRPr="000B68F6" w:rsidRDefault="007F440C" w:rsidP="007739C6">
            <w:pPr>
              <w:jc w:val="center"/>
            </w:pPr>
            <w:r w:rsidRPr="000B68F6">
              <w:rPr>
                <w:rFonts w:eastAsia="Calibri"/>
                <w:sz w:val="22"/>
              </w:rPr>
              <w:t>ул.Новоселов -9</w:t>
            </w:r>
          </w:p>
        </w:tc>
        <w:tc>
          <w:tcPr>
            <w:tcW w:w="2507" w:type="dxa"/>
            <w:shd w:val="clear" w:color="auto" w:fill="FFFFFF"/>
            <w:tcMar>
              <w:top w:w="40" w:type="dxa"/>
              <w:left w:w="200" w:type="dxa"/>
              <w:bottom w:w="40" w:type="dxa"/>
              <w:right w:w="200" w:type="dxa"/>
            </w:tcMar>
            <w:vAlign w:val="center"/>
          </w:tcPr>
          <w:p w14:paraId="4CDE5AF3" w14:textId="77777777" w:rsidR="007F440C" w:rsidRPr="000B68F6" w:rsidRDefault="007F440C" w:rsidP="007739C6">
            <w:pPr>
              <w:jc w:val="center"/>
            </w:pPr>
            <w:r w:rsidRPr="000B68F6">
              <w:rPr>
                <w:rFonts w:eastAsia="Calibri"/>
                <w:sz w:val="22"/>
              </w:rPr>
              <w:t>Население</w:t>
            </w:r>
          </w:p>
        </w:tc>
        <w:tc>
          <w:tcPr>
            <w:tcW w:w="3089" w:type="dxa"/>
            <w:shd w:val="clear" w:color="auto" w:fill="FFFFFF"/>
            <w:tcMar>
              <w:top w:w="40" w:type="dxa"/>
              <w:left w:w="200" w:type="dxa"/>
              <w:bottom w:w="40" w:type="dxa"/>
              <w:right w:w="200" w:type="dxa"/>
            </w:tcMar>
            <w:vAlign w:val="center"/>
          </w:tcPr>
          <w:p w14:paraId="0953FD8A" w14:textId="77777777" w:rsidR="007F440C" w:rsidRPr="000B68F6" w:rsidRDefault="007F440C" w:rsidP="007739C6">
            <w:pPr>
              <w:jc w:val="center"/>
            </w:pPr>
            <w:r w:rsidRPr="000B68F6">
              <w:rPr>
                <w:rFonts w:eastAsia="Calibri"/>
                <w:sz w:val="22"/>
              </w:rPr>
              <w:t>Нет</w:t>
            </w:r>
          </w:p>
        </w:tc>
      </w:tr>
    </w:tbl>
    <w:p w14:paraId="2C97C669" w14:textId="0FAA1459" w:rsidR="007F440C" w:rsidRPr="000B68F6" w:rsidRDefault="007F440C" w:rsidP="00C22502">
      <w:pPr>
        <w:ind w:right="13"/>
        <w:rPr>
          <w:sz w:val="26"/>
          <w:szCs w:val="26"/>
        </w:rPr>
      </w:pPr>
    </w:p>
    <w:p w14:paraId="0ADB4532" w14:textId="18FA3EBF" w:rsidR="007739C6" w:rsidRPr="000B68F6" w:rsidRDefault="007739C6" w:rsidP="00C22502">
      <w:pPr>
        <w:ind w:right="13"/>
        <w:rPr>
          <w:sz w:val="26"/>
          <w:szCs w:val="26"/>
        </w:rPr>
      </w:pPr>
    </w:p>
    <w:p w14:paraId="5345E5F9" w14:textId="3B947153" w:rsidR="007739C6" w:rsidRPr="000B68F6" w:rsidRDefault="007739C6" w:rsidP="00C22502">
      <w:pPr>
        <w:ind w:right="13"/>
        <w:rPr>
          <w:sz w:val="26"/>
          <w:szCs w:val="26"/>
        </w:rPr>
      </w:pPr>
    </w:p>
    <w:p w14:paraId="48CC5E42" w14:textId="6348F366" w:rsidR="007739C6" w:rsidRPr="000B68F6" w:rsidRDefault="007739C6" w:rsidP="00C22502">
      <w:pPr>
        <w:ind w:right="13"/>
        <w:rPr>
          <w:sz w:val="26"/>
          <w:szCs w:val="26"/>
        </w:rPr>
      </w:pPr>
    </w:p>
    <w:p w14:paraId="00AE7FB4" w14:textId="4165C23B" w:rsidR="007739C6" w:rsidRPr="000B68F6" w:rsidRDefault="007739C6" w:rsidP="00C22502">
      <w:pPr>
        <w:ind w:right="13"/>
        <w:rPr>
          <w:sz w:val="26"/>
          <w:szCs w:val="26"/>
        </w:rPr>
      </w:pPr>
    </w:p>
    <w:p w14:paraId="77D920DB" w14:textId="5FCE6B8A" w:rsidR="007739C6" w:rsidRPr="000B68F6" w:rsidRDefault="007739C6" w:rsidP="00C22502">
      <w:pPr>
        <w:ind w:right="13"/>
        <w:rPr>
          <w:sz w:val="26"/>
          <w:szCs w:val="26"/>
        </w:rPr>
      </w:pPr>
    </w:p>
    <w:p w14:paraId="0D008240" w14:textId="6791810D" w:rsidR="007739C6" w:rsidRPr="000B68F6" w:rsidRDefault="007739C6" w:rsidP="00C22502">
      <w:pPr>
        <w:ind w:right="13"/>
        <w:rPr>
          <w:sz w:val="26"/>
          <w:szCs w:val="26"/>
        </w:rPr>
      </w:pPr>
    </w:p>
    <w:p w14:paraId="5410CB94" w14:textId="235ED046" w:rsidR="007739C6" w:rsidRPr="000B68F6" w:rsidRDefault="007739C6" w:rsidP="00C22502">
      <w:pPr>
        <w:ind w:right="13"/>
        <w:rPr>
          <w:sz w:val="26"/>
          <w:szCs w:val="26"/>
        </w:rPr>
      </w:pPr>
    </w:p>
    <w:p w14:paraId="0768C94D" w14:textId="59FF4778" w:rsidR="007739C6" w:rsidRPr="000B68F6" w:rsidRDefault="007739C6" w:rsidP="00C22502">
      <w:pPr>
        <w:ind w:right="13"/>
        <w:rPr>
          <w:sz w:val="26"/>
          <w:szCs w:val="26"/>
        </w:rPr>
      </w:pPr>
    </w:p>
    <w:p w14:paraId="31659EC9" w14:textId="228956D8" w:rsidR="007739C6" w:rsidRPr="000B68F6" w:rsidRDefault="007739C6" w:rsidP="00C22502">
      <w:pPr>
        <w:ind w:right="13"/>
        <w:rPr>
          <w:sz w:val="26"/>
          <w:szCs w:val="26"/>
        </w:rPr>
      </w:pPr>
    </w:p>
    <w:p w14:paraId="09D55D6F" w14:textId="596E314E" w:rsidR="007739C6" w:rsidRPr="000B68F6" w:rsidRDefault="007739C6" w:rsidP="00C22502">
      <w:pPr>
        <w:ind w:right="13"/>
        <w:rPr>
          <w:sz w:val="26"/>
          <w:szCs w:val="26"/>
        </w:rPr>
      </w:pPr>
    </w:p>
    <w:p w14:paraId="73667033" w14:textId="3BEB3FD3" w:rsidR="007739C6" w:rsidRPr="000B68F6" w:rsidRDefault="007739C6" w:rsidP="00C22502">
      <w:pPr>
        <w:ind w:right="13"/>
        <w:rPr>
          <w:sz w:val="26"/>
          <w:szCs w:val="26"/>
        </w:rPr>
      </w:pPr>
    </w:p>
    <w:p w14:paraId="4AFC5FB0" w14:textId="4EEFBB34" w:rsidR="007739C6" w:rsidRPr="000B68F6" w:rsidRDefault="007739C6" w:rsidP="00C22502">
      <w:pPr>
        <w:ind w:right="13"/>
        <w:rPr>
          <w:sz w:val="26"/>
          <w:szCs w:val="26"/>
        </w:rPr>
      </w:pPr>
    </w:p>
    <w:p w14:paraId="5DED92AE" w14:textId="7E21006A" w:rsidR="007739C6" w:rsidRPr="000B68F6" w:rsidRDefault="007739C6" w:rsidP="00C22502">
      <w:pPr>
        <w:ind w:right="13"/>
        <w:rPr>
          <w:sz w:val="26"/>
          <w:szCs w:val="26"/>
        </w:rPr>
      </w:pPr>
    </w:p>
    <w:p w14:paraId="5319CF3A" w14:textId="202FD37E" w:rsidR="007739C6" w:rsidRPr="000B68F6" w:rsidRDefault="007739C6" w:rsidP="00C22502">
      <w:pPr>
        <w:ind w:right="13"/>
        <w:rPr>
          <w:sz w:val="26"/>
          <w:szCs w:val="26"/>
        </w:rPr>
      </w:pPr>
    </w:p>
    <w:p w14:paraId="65D14012" w14:textId="2793CE54" w:rsidR="007739C6" w:rsidRPr="000B68F6" w:rsidRDefault="007739C6" w:rsidP="00C22502">
      <w:pPr>
        <w:ind w:right="13"/>
        <w:rPr>
          <w:sz w:val="26"/>
          <w:szCs w:val="26"/>
        </w:rPr>
      </w:pPr>
    </w:p>
    <w:p w14:paraId="6C5F338C" w14:textId="1B496332" w:rsidR="007739C6" w:rsidRPr="000B68F6" w:rsidRDefault="007739C6" w:rsidP="00C22502">
      <w:pPr>
        <w:ind w:right="13"/>
        <w:rPr>
          <w:sz w:val="26"/>
          <w:szCs w:val="26"/>
        </w:rPr>
      </w:pPr>
    </w:p>
    <w:p w14:paraId="696F26D7" w14:textId="6831F05A" w:rsidR="007739C6" w:rsidRPr="000B68F6" w:rsidRDefault="007739C6" w:rsidP="00C22502">
      <w:pPr>
        <w:ind w:right="13"/>
        <w:rPr>
          <w:sz w:val="26"/>
          <w:szCs w:val="26"/>
        </w:rPr>
      </w:pPr>
    </w:p>
    <w:p w14:paraId="5EDE9C43" w14:textId="1D1DA1F0" w:rsidR="007739C6" w:rsidRPr="000B68F6" w:rsidRDefault="007739C6" w:rsidP="00C22502">
      <w:pPr>
        <w:ind w:right="13"/>
        <w:rPr>
          <w:sz w:val="26"/>
          <w:szCs w:val="26"/>
        </w:rPr>
      </w:pPr>
    </w:p>
    <w:p w14:paraId="14DA47BC" w14:textId="14FEBF15" w:rsidR="007739C6" w:rsidRPr="000B68F6" w:rsidRDefault="007739C6" w:rsidP="00C22502">
      <w:pPr>
        <w:ind w:right="13"/>
        <w:rPr>
          <w:sz w:val="26"/>
          <w:szCs w:val="26"/>
        </w:rPr>
      </w:pPr>
    </w:p>
    <w:p w14:paraId="0BF53C8F" w14:textId="5A20E8B4" w:rsidR="007739C6" w:rsidRPr="000B68F6" w:rsidRDefault="007739C6" w:rsidP="00C22502">
      <w:pPr>
        <w:ind w:right="13"/>
        <w:rPr>
          <w:sz w:val="26"/>
          <w:szCs w:val="26"/>
        </w:rPr>
      </w:pPr>
    </w:p>
    <w:p w14:paraId="3B8C286B" w14:textId="0AF76159" w:rsidR="007739C6" w:rsidRPr="000B68F6" w:rsidRDefault="007739C6" w:rsidP="00C22502">
      <w:pPr>
        <w:ind w:right="13"/>
        <w:rPr>
          <w:sz w:val="26"/>
          <w:szCs w:val="26"/>
        </w:rPr>
      </w:pPr>
    </w:p>
    <w:p w14:paraId="4F5E49F4" w14:textId="6F47FF70" w:rsidR="007739C6" w:rsidRPr="000B68F6" w:rsidRDefault="007739C6" w:rsidP="00C22502">
      <w:pPr>
        <w:ind w:right="13"/>
        <w:rPr>
          <w:sz w:val="26"/>
          <w:szCs w:val="26"/>
        </w:rPr>
      </w:pPr>
    </w:p>
    <w:p w14:paraId="381F57CF" w14:textId="25787E3C" w:rsidR="007739C6" w:rsidRPr="000B68F6" w:rsidRDefault="007739C6" w:rsidP="00C22502">
      <w:pPr>
        <w:ind w:right="13"/>
        <w:rPr>
          <w:sz w:val="26"/>
          <w:szCs w:val="26"/>
        </w:rPr>
      </w:pPr>
    </w:p>
    <w:p w14:paraId="1A8F9C11" w14:textId="1262EA9B" w:rsidR="007739C6" w:rsidRPr="000B68F6" w:rsidRDefault="007739C6" w:rsidP="00C22502">
      <w:pPr>
        <w:ind w:right="13"/>
        <w:rPr>
          <w:sz w:val="26"/>
          <w:szCs w:val="26"/>
        </w:rPr>
      </w:pPr>
    </w:p>
    <w:p w14:paraId="77CEF926" w14:textId="5A391386" w:rsidR="007739C6" w:rsidRPr="000B68F6" w:rsidRDefault="007739C6" w:rsidP="00C22502">
      <w:pPr>
        <w:ind w:right="13"/>
        <w:rPr>
          <w:sz w:val="26"/>
          <w:szCs w:val="26"/>
        </w:rPr>
      </w:pPr>
    </w:p>
    <w:p w14:paraId="5AAEEB19" w14:textId="037DFBBF" w:rsidR="007739C6" w:rsidRPr="000B68F6" w:rsidRDefault="007739C6" w:rsidP="00C22502">
      <w:pPr>
        <w:ind w:right="13"/>
        <w:rPr>
          <w:sz w:val="26"/>
          <w:szCs w:val="26"/>
        </w:rPr>
      </w:pPr>
    </w:p>
    <w:p w14:paraId="132F83D0" w14:textId="77777777" w:rsidR="007739C6" w:rsidRPr="000B68F6" w:rsidRDefault="007739C6" w:rsidP="00C22502">
      <w:pPr>
        <w:ind w:right="13"/>
        <w:rPr>
          <w:sz w:val="26"/>
          <w:szCs w:val="26"/>
        </w:rPr>
      </w:pPr>
    </w:p>
    <w:p w14:paraId="0C403D2C" w14:textId="77777777" w:rsidR="00C7543C" w:rsidRPr="000B68F6" w:rsidRDefault="00C7543C" w:rsidP="00C22502">
      <w:pPr>
        <w:pStyle w:val="21"/>
        <w:ind w:right="13"/>
        <w:jc w:val="both"/>
        <w:rPr>
          <w:rStyle w:val="22"/>
          <w:b/>
          <w:bCs/>
          <w:i/>
          <w:iCs/>
        </w:rPr>
      </w:pPr>
      <w:bookmarkStart w:id="241" w:name="_Toc71120119"/>
      <w:r w:rsidRPr="000B68F6">
        <w:lastRenderedPageBreak/>
        <w:t>1</w:t>
      </w:r>
      <w:r w:rsidRPr="000B68F6">
        <w:rPr>
          <w:rStyle w:val="22"/>
          <w:b/>
          <w:bCs/>
          <w:i/>
          <w:iCs/>
        </w:rPr>
        <w:t>.5. Тепловые нагрузки потребителей тепловой энергии, групп</w:t>
      </w:r>
      <w:r w:rsidRPr="000B68F6">
        <w:rPr>
          <w:rStyle w:val="22"/>
          <w:b/>
          <w:bCs/>
          <w:i/>
          <w:iCs/>
        </w:rPr>
        <w:tab/>
        <w:t>потребителей тепловой энергии в зонах действия источников тепловой энергии</w:t>
      </w:r>
      <w:bookmarkEnd w:id="241"/>
    </w:p>
    <w:p w14:paraId="177784CC" w14:textId="77777777" w:rsidR="00C7543C" w:rsidRPr="000B68F6" w:rsidRDefault="00C7543C" w:rsidP="00C22502">
      <w:pPr>
        <w:pStyle w:val="21"/>
        <w:ind w:right="13"/>
        <w:jc w:val="both"/>
      </w:pPr>
      <w:bookmarkStart w:id="242" w:name="_Toc71120120"/>
      <w:r w:rsidRPr="000B68F6">
        <w:t>1.5.1. Описание значений спроса на тепловую мощность в расчетных элементах территориального деления</w:t>
      </w:r>
      <w:bookmarkEnd w:id="242"/>
    </w:p>
    <w:p w14:paraId="1E4CD037" w14:textId="6AA8BA62" w:rsidR="00C7543C" w:rsidRPr="000B68F6" w:rsidRDefault="00C7543C" w:rsidP="007739C6">
      <w:pPr>
        <w:widowControl w:val="0"/>
        <w:spacing w:line="360" w:lineRule="auto"/>
        <w:ind w:right="13" w:firstLine="567"/>
        <w:jc w:val="both"/>
        <w:rPr>
          <w:sz w:val="26"/>
          <w:szCs w:val="26"/>
        </w:rPr>
      </w:pPr>
      <w:r w:rsidRPr="000B68F6">
        <w:rPr>
          <w:sz w:val="26"/>
          <w:szCs w:val="26"/>
        </w:rPr>
        <w:t>Присоединенная нагрузка потребителей в 20</w:t>
      </w:r>
      <w:r w:rsidR="006963A9" w:rsidRPr="000B68F6">
        <w:rPr>
          <w:sz w:val="26"/>
          <w:szCs w:val="26"/>
        </w:rPr>
        <w:t>2</w:t>
      </w:r>
      <w:r w:rsidR="00051873" w:rsidRPr="000B68F6">
        <w:rPr>
          <w:sz w:val="26"/>
          <w:szCs w:val="26"/>
        </w:rPr>
        <w:t>4</w:t>
      </w:r>
      <w:r w:rsidRPr="000B68F6">
        <w:rPr>
          <w:sz w:val="26"/>
          <w:szCs w:val="26"/>
        </w:rPr>
        <w:t xml:space="preserve"> году, подключенных к источник</w:t>
      </w:r>
      <w:r w:rsidR="007739C6" w:rsidRPr="000B68F6">
        <w:rPr>
          <w:sz w:val="26"/>
          <w:szCs w:val="26"/>
        </w:rPr>
        <w:t>у</w:t>
      </w:r>
      <w:r w:rsidRPr="000B68F6">
        <w:rPr>
          <w:sz w:val="26"/>
          <w:szCs w:val="26"/>
        </w:rPr>
        <w:t xml:space="preserve"> теплоснабжения, составляет</w:t>
      </w:r>
      <w:r w:rsidR="007739C6" w:rsidRPr="000B68F6">
        <w:rPr>
          <w:sz w:val="26"/>
          <w:szCs w:val="26"/>
        </w:rPr>
        <w:t xml:space="preserve"> </w:t>
      </w:r>
      <w:r w:rsidRPr="000B68F6">
        <w:rPr>
          <w:sz w:val="26"/>
          <w:szCs w:val="26"/>
        </w:rPr>
        <w:t xml:space="preserve">по котельной </w:t>
      </w:r>
      <w:r w:rsidR="006963A9" w:rsidRPr="000B68F6">
        <w:rPr>
          <w:sz w:val="26"/>
          <w:szCs w:val="26"/>
        </w:rPr>
        <w:t>«</w:t>
      </w:r>
      <w:r w:rsidR="00D7373E" w:rsidRPr="000B68F6">
        <w:rPr>
          <w:sz w:val="26"/>
          <w:szCs w:val="26"/>
        </w:rPr>
        <w:t>Слудка</w:t>
      </w:r>
      <w:r w:rsidR="006963A9" w:rsidRPr="000B68F6">
        <w:rPr>
          <w:sz w:val="26"/>
          <w:szCs w:val="26"/>
        </w:rPr>
        <w:t>»</w:t>
      </w:r>
      <w:r w:rsidRPr="000B68F6">
        <w:rPr>
          <w:sz w:val="26"/>
          <w:szCs w:val="26"/>
        </w:rPr>
        <w:t xml:space="preserve"> </w:t>
      </w:r>
      <w:r w:rsidR="006963A9" w:rsidRPr="000B68F6">
        <w:rPr>
          <w:sz w:val="26"/>
          <w:szCs w:val="26"/>
        </w:rPr>
        <w:t>0</w:t>
      </w:r>
      <w:r w:rsidR="00CE5554" w:rsidRPr="000B68F6">
        <w:rPr>
          <w:sz w:val="26"/>
          <w:szCs w:val="26"/>
        </w:rPr>
        <w:t>,3</w:t>
      </w:r>
      <w:r w:rsidR="00317D53" w:rsidRPr="000B68F6">
        <w:rPr>
          <w:sz w:val="26"/>
          <w:szCs w:val="26"/>
        </w:rPr>
        <w:t>737</w:t>
      </w:r>
      <w:r w:rsidRPr="000B68F6">
        <w:rPr>
          <w:sz w:val="26"/>
          <w:szCs w:val="26"/>
        </w:rPr>
        <w:t xml:space="preserve"> Гкал/час (отопление)</w:t>
      </w:r>
      <w:r w:rsidR="009F7E41" w:rsidRPr="000B68F6">
        <w:rPr>
          <w:sz w:val="26"/>
          <w:szCs w:val="26"/>
        </w:rPr>
        <w:t>.</w:t>
      </w:r>
    </w:p>
    <w:p w14:paraId="03DC92C5" w14:textId="77777777" w:rsidR="00C7543C" w:rsidRPr="000B68F6" w:rsidRDefault="00C7543C" w:rsidP="00C22502">
      <w:pPr>
        <w:pStyle w:val="21"/>
        <w:ind w:right="13"/>
        <w:jc w:val="both"/>
      </w:pPr>
      <w:bookmarkStart w:id="243" w:name="_Toc71120121"/>
      <w:r w:rsidRPr="000B68F6">
        <w:t>1.5.2. Описание значений расчетных тепловых нагрузок на коллекторах источников тепловой энергии.</w:t>
      </w:r>
      <w:bookmarkEnd w:id="243"/>
    </w:p>
    <w:p w14:paraId="3FF7394D" w14:textId="77777777" w:rsidR="00C7543C" w:rsidRPr="000B68F6" w:rsidRDefault="00C7543C" w:rsidP="007739C6">
      <w:pPr>
        <w:widowControl w:val="0"/>
        <w:spacing w:line="360" w:lineRule="auto"/>
        <w:ind w:right="13" w:firstLine="567"/>
        <w:jc w:val="both"/>
        <w:rPr>
          <w:sz w:val="26"/>
          <w:szCs w:val="26"/>
        </w:rPr>
      </w:pPr>
      <w:r w:rsidRPr="000B68F6">
        <w:rPr>
          <w:sz w:val="26"/>
          <w:szCs w:val="26"/>
        </w:rPr>
        <w:t>Данные с приборов учета, достаточные для определения расчетной тепловой нагрузки на коллекторах источников тепловой энергии, отсутствуют.</w:t>
      </w:r>
    </w:p>
    <w:p w14:paraId="0A5E1F7C" w14:textId="77777777" w:rsidR="00C7543C" w:rsidRPr="000B68F6" w:rsidRDefault="00C7543C" w:rsidP="00C22502">
      <w:pPr>
        <w:pStyle w:val="21"/>
        <w:ind w:right="13"/>
        <w:jc w:val="both"/>
      </w:pPr>
      <w:bookmarkStart w:id="244" w:name="_Toc71120122"/>
      <w:r w:rsidRPr="000B68F6">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44"/>
    </w:p>
    <w:p w14:paraId="57EA89B9" w14:textId="6698DEE0" w:rsidR="00C7543C" w:rsidRPr="000B68F6" w:rsidRDefault="00C7543C" w:rsidP="007739C6">
      <w:pPr>
        <w:widowControl w:val="0"/>
        <w:spacing w:line="360" w:lineRule="auto"/>
        <w:ind w:right="13" w:firstLine="567"/>
        <w:jc w:val="both"/>
        <w:rPr>
          <w:sz w:val="26"/>
          <w:szCs w:val="26"/>
        </w:rPr>
      </w:pPr>
      <w:r w:rsidRPr="000B68F6">
        <w:rPr>
          <w:sz w:val="26"/>
          <w:szCs w:val="26"/>
        </w:rPr>
        <w:t xml:space="preserve">Применение поквартирного отопления на территории </w:t>
      </w:r>
      <w:r w:rsidR="005A796A" w:rsidRPr="000B68F6">
        <w:rPr>
          <w:sz w:val="26"/>
          <w:szCs w:val="26"/>
        </w:rPr>
        <w:t>сельского</w:t>
      </w:r>
      <w:r w:rsidRPr="000B68F6">
        <w:rPr>
          <w:sz w:val="26"/>
          <w:szCs w:val="26"/>
        </w:rPr>
        <w:t xml:space="preserve"> поселения не распространено. Перевод встроенных помещений в домах, отопление которых осуществляется централизованно, на поквартирные источники тепловой энергии прямо запрещается ФЗ № 190 «О теплоснабжении».  </w:t>
      </w:r>
    </w:p>
    <w:p w14:paraId="5BB26874" w14:textId="33E907A9" w:rsidR="00C7543C" w:rsidRPr="000B68F6" w:rsidRDefault="00C7543C" w:rsidP="007739C6">
      <w:pPr>
        <w:widowControl w:val="0"/>
        <w:spacing w:line="360" w:lineRule="auto"/>
        <w:ind w:right="13" w:firstLine="567"/>
        <w:jc w:val="both"/>
        <w:rPr>
          <w:sz w:val="26"/>
          <w:szCs w:val="26"/>
        </w:rPr>
      </w:pPr>
      <w:r w:rsidRPr="000B68F6">
        <w:rPr>
          <w:sz w:val="26"/>
          <w:szCs w:val="26"/>
        </w:rPr>
        <w:t>Опыта перевода многоквартирных жилых домов на использование поквартирных источников не ожидается.</w:t>
      </w:r>
    </w:p>
    <w:p w14:paraId="665E19B5" w14:textId="77777777" w:rsidR="00C7543C" w:rsidRPr="000B68F6" w:rsidRDefault="00C7543C" w:rsidP="00C22502">
      <w:pPr>
        <w:pStyle w:val="21"/>
        <w:ind w:right="13"/>
        <w:jc w:val="both"/>
      </w:pPr>
      <w:bookmarkStart w:id="245" w:name="_Toc71120123"/>
      <w:r w:rsidRPr="000B68F6">
        <w:t>1.5.4.</w:t>
      </w:r>
      <w:r w:rsidRPr="000B68F6">
        <w:tab/>
        <w:t>Описание величины потребления тепловой энергии в расчетных элементах территориального деления за отопительный период и за год в целом</w:t>
      </w:r>
      <w:bookmarkEnd w:id="245"/>
    </w:p>
    <w:p w14:paraId="362CD1E6" w14:textId="220C7B08" w:rsidR="003A7325" w:rsidRPr="000B68F6" w:rsidRDefault="00C7543C" w:rsidP="007739C6">
      <w:pPr>
        <w:widowControl w:val="0"/>
        <w:spacing w:line="360" w:lineRule="auto"/>
        <w:ind w:right="13" w:firstLine="567"/>
        <w:jc w:val="both"/>
        <w:rPr>
          <w:sz w:val="26"/>
          <w:szCs w:val="26"/>
        </w:rPr>
      </w:pPr>
      <w:r w:rsidRPr="000B68F6">
        <w:rPr>
          <w:sz w:val="26"/>
          <w:szCs w:val="26"/>
        </w:rPr>
        <w:t>Потребление тепловой энергии в СП «</w:t>
      </w:r>
      <w:r w:rsidR="00D7373E" w:rsidRPr="000B68F6">
        <w:rPr>
          <w:sz w:val="26"/>
          <w:szCs w:val="26"/>
        </w:rPr>
        <w:t>Слудка</w:t>
      </w:r>
      <w:r w:rsidRPr="000B68F6">
        <w:rPr>
          <w:sz w:val="26"/>
          <w:szCs w:val="26"/>
        </w:rPr>
        <w:t>» за 20</w:t>
      </w:r>
      <w:r w:rsidR="006963A9" w:rsidRPr="000B68F6">
        <w:rPr>
          <w:sz w:val="26"/>
          <w:szCs w:val="26"/>
        </w:rPr>
        <w:t>2</w:t>
      </w:r>
      <w:r w:rsidR="00051873" w:rsidRPr="000B68F6">
        <w:rPr>
          <w:sz w:val="26"/>
          <w:szCs w:val="26"/>
        </w:rPr>
        <w:t>4</w:t>
      </w:r>
      <w:r w:rsidRPr="000B68F6">
        <w:rPr>
          <w:sz w:val="26"/>
          <w:szCs w:val="26"/>
        </w:rPr>
        <w:t xml:space="preserve"> год представлено в таблице ниже</w:t>
      </w:r>
      <w:r w:rsidR="007739C6" w:rsidRPr="000B68F6">
        <w:rPr>
          <w:sz w:val="26"/>
          <w:szCs w:val="26"/>
        </w:rPr>
        <w:t>.</w:t>
      </w:r>
    </w:p>
    <w:p w14:paraId="3EF53C0E" w14:textId="77777777" w:rsidR="007739C6" w:rsidRPr="000B68F6" w:rsidRDefault="007739C6" w:rsidP="00C22502">
      <w:pPr>
        <w:widowControl w:val="0"/>
        <w:autoSpaceDE w:val="0"/>
        <w:autoSpaceDN w:val="0"/>
        <w:adjustRightInd w:val="0"/>
        <w:spacing w:before="5" w:line="358" w:lineRule="auto"/>
        <w:ind w:right="13" w:firstLine="567"/>
        <w:jc w:val="both"/>
        <w:rPr>
          <w:sz w:val="26"/>
          <w:szCs w:val="26"/>
        </w:rPr>
      </w:pPr>
      <w:bookmarkStart w:id="246" w:name="_Hlk34486479"/>
    </w:p>
    <w:p w14:paraId="1513A944" w14:textId="1228B6B0" w:rsidR="006963A9" w:rsidRPr="000B68F6" w:rsidRDefault="006963A9" w:rsidP="00C22502">
      <w:pPr>
        <w:widowControl w:val="0"/>
        <w:autoSpaceDE w:val="0"/>
        <w:autoSpaceDN w:val="0"/>
        <w:adjustRightInd w:val="0"/>
        <w:spacing w:before="5" w:line="358" w:lineRule="auto"/>
        <w:ind w:right="13" w:firstLine="567"/>
        <w:jc w:val="both"/>
        <w:rPr>
          <w:sz w:val="26"/>
          <w:szCs w:val="26"/>
        </w:rPr>
      </w:pPr>
      <w:r w:rsidRPr="000B68F6">
        <w:rPr>
          <w:sz w:val="26"/>
          <w:szCs w:val="26"/>
        </w:rPr>
        <w:t>Таблица 1</w:t>
      </w:r>
      <w:r w:rsidR="009F7E41" w:rsidRPr="000B68F6">
        <w:rPr>
          <w:sz w:val="26"/>
          <w:szCs w:val="26"/>
        </w:rPr>
        <w:t>2</w:t>
      </w:r>
      <w:r w:rsidRPr="000B68F6">
        <w:rPr>
          <w:sz w:val="26"/>
          <w:szCs w:val="26"/>
        </w:rPr>
        <w:t xml:space="preserve"> - Полезный отпуск тепловой энергии потребителям</w:t>
      </w:r>
    </w:p>
    <w:tbl>
      <w:tblPr>
        <w:tblW w:w="5000" w:type="pct"/>
        <w:tblLook w:val="04A0" w:firstRow="1" w:lastRow="0" w:firstColumn="1" w:lastColumn="0" w:noHBand="0" w:noVBand="1"/>
      </w:tblPr>
      <w:tblGrid>
        <w:gridCol w:w="4094"/>
        <w:gridCol w:w="1311"/>
        <w:gridCol w:w="1829"/>
        <w:gridCol w:w="1693"/>
        <w:gridCol w:w="1282"/>
      </w:tblGrid>
      <w:tr w:rsidR="006963A9" w:rsidRPr="000B68F6" w14:paraId="0981FE00" w14:textId="77777777" w:rsidTr="003C39C0">
        <w:trPr>
          <w:trHeight w:val="390"/>
        </w:trPr>
        <w:tc>
          <w:tcPr>
            <w:tcW w:w="20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5156AB" w14:textId="77777777" w:rsidR="006963A9" w:rsidRPr="000B68F6" w:rsidRDefault="006963A9" w:rsidP="00C22502">
            <w:pPr>
              <w:ind w:right="13"/>
              <w:jc w:val="center"/>
              <w:rPr>
                <w:b/>
                <w:bCs/>
                <w:sz w:val="22"/>
                <w:szCs w:val="22"/>
              </w:rPr>
            </w:pPr>
            <w:r w:rsidRPr="000B68F6">
              <w:rPr>
                <w:b/>
                <w:bCs/>
                <w:sz w:val="22"/>
                <w:szCs w:val="22"/>
              </w:rPr>
              <w:t>Наименование системы теплоснабжения</w:t>
            </w:r>
          </w:p>
        </w:tc>
        <w:tc>
          <w:tcPr>
            <w:tcW w:w="64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76A41C" w14:textId="77777777" w:rsidR="006963A9" w:rsidRPr="000B68F6" w:rsidRDefault="006963A9" w:rsidP="00C22502">
            <w:pPr>
              <w:ind w:right="13"/>
              <w:jc w:val="center"/>
              <w:rPr>
                <w:b/>
                <w:bCs/>
                <w:sz w:val="22"/>
                <w:szCs w:val="22"/>
              </w:rPr>
            </w:pPr>
            <w:r w:rsidRPr="000B68F6">
              <w:rPr>
                <w:b/>
                <w:bCs/>
                <w:sz w:val="22"/>
                <w:szCs w:val="22"/>
              </w:rPr>
              <w:t>Период</w:t>
            </w:r>
          </w:p>
        </w:tc>
        <w:tc>
          <w:tcPr>
            <w:tcW w:w="2353" w:type="pct"/>
            <w:gridSpan w:val="3"/>
            <w:tcBorders>
              <w:top w:val="single" w:sz="4" w:space="0" w:color="auto"/>
              <w:left w:val="nil"/>
              <w:bottom w:val="single" w:sz="4" w:space="0" w:color="auto"/>
              <w:right w:val="single" w:sz="4" w:space="0" w:color="auto"/>
            </w:tcBorders>
            <w:shd w:val="clear" w:color="auto" w:fill="auto"/>
            <w:vAlign w:val="center"/>
            <w:hideMark/>
          </w:tcPr>
          <w:p w14:paraId="3F826C50" w14:textId="77777777" w:rsidR="006963A9" w:rsidRPr="000B68F6" w:rsidRDefault="006963A9" w:rsidP="00C22502">
            <w:pPr>
              <w:ind w:right="13"/>
              <w:jc w:val="center"/>
              <w:rPr>
                <w:b/>
                <w:bCs/>
                <w:sz w:val="22"/>
                <w:szCs w:val="22"/>
              </w:rPr>
            </w:pPr>
            <w:r w:rsidRPr="000B68F6">
              <w:rPr>
                <w:b/>
                <w:bCs/>
                <w:sz w:val="22"/>
                <w:szCs w:val="22"/>
              </w:rPr>
              <w:t>Полезный отпуск тепловой энергии</w:t>
            </w:r>
          </w:p>
        </w:tc>
      </w:tr>
      <w:tr w:rsidR="006963A9" w:rsidRPr="000B68F6" w14:paraId="50662265" w14:textId="77777777" w:rsidTr="003C39C0">
        <w:trPr>
          <w:trHeight w:val="410"/>
        </w:trPr>
        <w:tc>
          <w:tcPr>
            <w:tcW w:w="200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AFA0922" w14:textId="77777777" w:rsidR="006963A9" w:rsidRPr="000B68F6" w:rsidRDefault="006963A9" w:rsidP="00C22502">
            <w:pPr>
              <w:ind w:right="13"/>
              <w:rPr>
                <w:b/>
                <w:bCs/>
                <w:sz w:val="22"/>
                <w:szCs w:val="22"/>
              </w:rPr>
            </w:pPr>
          </w:p>
        </w:tc>
        <w:tc>
          <w:tcPr>
            <w:tcW w:w="64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53D53F7" w14:textId="77777777" w:rsidR="006963A9" w:rsidRPr="000B68F6" w:rsidRDefault="006963A9" w:rsidP="00C22502">
            <w:pPr>
              <w:ind w:right="13"/>
              <w:rPr>
                <w:b/>
                <w:bCs/>
                <w:sz w:val="22"/>
                <w:szCs w:val="22"/>
              </w:rPr>
            </w:pPr>
          </w:p>
        </w:tc>
        <w:tc>
          <w:tcPr>
            <w:tcW w:w="896" w:type="pct"/>
            <w:tcBorders>
              <w:top w:val="nil"/>
              <w:left w:val="nil"/>
              <w:bottom w:val="single" w:sz="4" w:space="0" w:color="auto"/>
              <w:right w:val="single" w:sz="4" w:space="0" w:color="auto"/>
            </w:tcBorders>
            <w:shd w:val="clear" w:color="auto" w:fill="auto"/>
            <w:vAlign w:val="center"/>
            <w:hideMark/>
          </w:tcPr>
          <w:p w14:paraId="5CCAF2CF" w14:textId="77777777" w:rsidR="006963A9" w:rsidRPr="000B68F6" w:rsidRDefault="006963A9" w:rsidP="00C22502">
            <w:pPr>
              <w:ind w:right="13"/>
              <w:jc w:val="center"/>
              <w:rPr>
                <w:sz w:val="22"/>
                <w:szCs w:val="22"/>
              </w:rPr>
            </w:pPr>
            <w:r w:rsidRPr="000B68F6">
              <w:rPr>
                <w:sz w:val="22"/>
                <w:szCs w:val="22"/>
              </w:rPr>
              <w:t>Всего</w:t>
            </w:r>
          </w:p>
        </w:tc>
        <w:tc>
          <w:tcPr>
            <w:tcW w:w="829" w:type="pct"/>
            <w:tcBorders>
              <w:top w:val="nil"/>
              <w:left w:val="nil"/>
              <w:bottom w:val="single" w:sz="4" w:space="0" w:color="auto"/>
              <w:right w:val="single" w:sz="4" w:space="0" w:color="auto"/>
            </w:tcBorders>
            <w:shd w:val="clear" w:color="auto" w:fill="auto"/>
            <w:vAlign w:val="center"/>
            <w:hideMark/>
          </w:tcPr>
          <w:p w14:paraId="70D1E55C" w14:textId="77777777" w:rsidR="006963A9" w:rsidRPr="000B68F6" w:rsidRDefault="006963A9" w:rsidP="00C22502">
            <w:pPr>
              <w:ind w:right="13"/>
              <w:jc w:val="center"/>
              <w:rPr>
                <w:sz w:val="22"/>
                <w:szCs w:val="22"/>
              </w:rPr>
            </w:pPr>
            <w:r w:rsidRPr="000B68F6">
              <w:rPr>
                <w:sz w:val="22"/>
                <w:szCs w:val="22"/>
              </w:rPr>
              <w:t>Отопление, вентиляция</w:t>
            </w:r>
          </w:p>
        </w:tc>
        <w:tc>
          <w:tcPr>
            <w:tcW w:w="628" w:type="pct"/>
            <w:tcBorders>
              <w:top w:val="nil"/>
              <w:left w:val="nil"/>
              <w:bottom w:val="single" w:sz="4" w:space="0" w:color="auto"/>
              <w:right w:val="single" w:sz="4" w:space="0" w:color="auto"/>
            </w:tcBorders>
            <w:shd w:val="clear" w:color="auto" w:fill="auto"/>
            <w:vAlign w:val="center"/>
            <w:hideMark/>
          </w:tcPr>
          <w:p w14:paraId="3F58E56B" w14:textId="77777777" w:rsidR="006963A9" w:rsidRPr="000B68F6" w:rsidRDefault="006963A9" w:rsidP="00C22502">
            <w:pPr>
              <w:ind w:right="13"/>
              <w:jc w:val="center"/>
              <w:rPr>
                <w:sz w:val="22"/>
                <w:szCs w:val="22"/>
              </w:rPr>
            </w:pPr>
            <w:r w:rsidRPr="000B68F6">
              <w:rPr>
                <w:sz w:val="22"/>
                <w:szCs w:val="22"/>
              </w:rPr>
              <w:t>ГВС</w:t>
            </w:r>
          </w:p>
        </w:tc>
      </w:tr>
      <w:tr w:rsidR="00B60122" w:rsidRPr="000B68F6" w14:paraId="7E019BA9" w14:textId="77777777" w:rsidTr="006963A9">
        <w:trPr>
          <w:trHeight w:val="300"/>
        </w:trPr>
        <w:tc>
          <w:tcPr>
            <w:tcW w:w="2005" w:type="pct"/>
            <w:tcBorders>
              <w:top w:val="nil"/>
              <w:left w:val="single" w:sz="4" w:space="0" w:color="auto"/>
              <w:bottom w:val="single" w:sz="4" w:space="0" w:color="auto"/>
              <w:right w:val="single" w:sz="4" w:space="0" w:color="auto"/>
            </w:tcBorders>
            <w:shd w:val="clear" w:color="auto" w:fill="auto"/>
            <w:vAlign w:val="center"/>
          </w:tcPr>
          <w:p w14:paraId="79426570" w14:textId="14001FE8" w:rsidR="00B60122" w:rsidRPr="000B68F6" w:rsidRDefault="00B60122" w:rsidP="00B60122">
            <w:pPr>
              <w:ind w:right="13"/>
              <w:jc w:val="center"/>
              <w:rPr>
                <w:sz w:val="22"/>
                <w:szCs w:val="22"/>
              </w:rPr>
            </w:pPr>
            <w:r w:rsidRPr="000B68F6">
              <w:rPr>
                <w:sz w:val="22"/>
                <w:szCs w:val="22"/>
              </w:rPr>
              <w:t xml:space="preserve">Котельная </w:t>
            </w:r>
            <w:r w:rsidR="00D7373E" w:rsidRPr="000B68F6">
              <w:rPr>
                <w:sz w:val="22"/>
                <w:szCs w:val="22"/>
              </w:rPr>
              <w:t>Слудка</w:t>
            </w:r>
          </w:p>
        </w:tc>
        <w:tc>
          <w:tcPr>
            <w:tcW w:w="642" w:type="pct"/>
            <w:tcBorders>
              <w:top w:val="nil"/>
              <w:left w:val="nil"/>
              <w:bottom w:val="single" w:sz="4" w:space="0" w:color="auto"/>
              <w:right w:val="single" w:sz="4" w:space="0" w:color="auto"/>
            </w:tcBorders>
            <w:shd w:val="clear" w:color="auto" w:fill="auto"/>
            <w:vAlign w:val="center"/>
          </w:tcPr>
          <w:p w14:paraId="033A7759" w14:textId="3B822D40" w:rsidR="00B60122" w:rsidRPr="000B68F6" w:rsidRDefault="00B60122" w:rsidP="00051873">
            <w:pPr>
              <w:ind w:right="13"/>
              <w:jc w:val="center"/>
              <w:rPr>
                <w:sz w:val="22"/>
                <w:szCs w:val="22"/>
              </w:rPr>
            </w:pPr>
            <w:r w:rsidRPr="000B68F6">
              <w:rPr>
                <w:sz w:val="22"/>
                <w:szCs w:val="22"/>
              </w:rPr>
              <w:t>20</w:t>
            </w:r>
            <w:r w:rsidR="006F0E29" w:rsidRPr="000B68F6">
              <w:rPr>
                <w:sz w:val="22"/>
                <w:szCs w:val="22"/>
              </w:rPr>
              <w:t>2</w:t>
            </w:r>
            <w:r w:rsidR="00051873" w:rsidRPr="000B68F6">
              <w:rPr>
                <w:sz w:val="22"/>
                <w:szCs w:val="22"/>
              </w:rPr>
              <w:t>4</w:t>
            </w:r>
          </w:p>
        </w:tc>
        <w:tc>
          <w:tcPr>
            <w:tcW w:w="896" w:type="pct"/>
            <w:tcBorders>
              <w:top w:val="nil"/>
              <w:left w:val="nil"/>
              <w:bottom w:val="single" w:sz="4" w:space="0" w:color="auto"/>
              <w:right w:val="single" w:sz="4" w:space="0" w:color="auto"/>
            </w:tcBorders>
            <w:shd w:val="clear" w:color="auto" w:fill="auto"/>
            <w:vAlign w:val="center"/>
          </w:tcPr>
          <w:p w14:paraId="750135F8" w14:textId="4C874CAB" w:rsidR="00051873" w:rsidRPr="000B68F6" w:rsidRDefault="00051873" w:rsidP="00051873">
            <w:pPr>
              <w:ind w:right="13"/>
              <w:jc w:val="center"/>
              <w:rPr>
                <w:sz w:val="22"/>
                <w:szCs w:val="22"/>
              </w:rPr>
            </w:pPr>
            <w:r w:rsidRPr="000B68F6">
              <w:rPr>
                <w:sz w:val="22"/>
                <w:szCs w:val="22"/>
              </w:rPr>
              <w:t>834,45</w:t>
            </w:r>
          </w:p>
        </w:tc>
        <w:tc>
          <w:tcPr>
            <w:tcW w:w="829" w:type="pct"/>
            <w:tcBorders>
              <w:top w:val="nil"/>
              <w:left w:val="nil"/>
              <w:bottom w:val="single" w:sz="4" w:space="0" w:color="auto"/>
              <w:right w:val="single" w:sz="4" w:space="0" w:color="auto"/>
            </w:tcBorders>
            <w:shd w:val="clear" w:color="auto" w:fill="auto"/>
            <w:vAlign w:val="center"/>
          </w:tcPr>
          <w:p w14:paraId="4A80647B" w14:textId="2C0F47B4" w:rsidR="00B60122" w:rsidRPr="000B68F6" w:rsidRDefault="00051873" w:rsidP="00B60122">
            <w:pPr>
              <w:ind w:right="13"/>
              <w:jc w:val="center"/>
              <w:rPr>
                <w:sz w:val="22"/>
                <w:szCs w:val="22"/>
              </w:rPr>
            </w:pPr>
            <w:r w:rsidRPr="000B68F6">
              <w:rPr>
                <w:sz w:val="22"/>
                <w:szCs w:val="22"/>
              </w:rPr>
              <w:t>834,45</w:t>
            </w:r>
          </w:p>
        </w:tc>
        <w:tc>
          <w:tcPr>
            <w:tcW w:w="628" w:type="pct"/>
            <w:tcBorders>
              <w:top w:val="nil"/>
              <w:left w:val="nil"/>
              <w:bottom w:val="single" w:sz="4" w:space="0" w:color="auto"/>
              <w:right w:val="single" w:sz="4" w:space="0" w:color="auto"/>
            </w:tcBorders>
            <w:shd w:val="clear" w:color="auto" w:fill="auto"/>
            <w:vAlign w:val="center"/>
          </w:tcPr>
          <w:p w14:paraId="3A9B9721" w14:textId="20161E9D" w:rsidR="00B60122" w:rsidRPr="000B68F6" w:rsidRDefault="00CE5554" w:rsidP="00B60122">
            <w:pPr>
              <w:ind w:right="13"/>
              <w:jc w:val="center"/>
              <w:rPr>
                <w:sz w:val="22"/>
                <w:szCs w:val="22"/>
              </w:rPr>
            </w:pPr>
            <w:r w:rsidRPr="000B68F6">
              <w:rPr>
                <w:sz w:val="22"/>
                <w:szCs w:val="22"/>
              </w:rPr>
              <w:t>0</w:t>
            </w:r>
          </w:p>
        </w:tc>
      </w:tr>
      <w:bookmarkEnd w:id="246"/>
    </w:tbl>
    <w:p w14:paraId="0AE802AD" w14:textId="77777777" w:rsidR="006963A9" w:rsidRPr="000B68F6" w:rsidRDefault="006963A9" w:rsidP="00C22502">
      <w:pPr>
        <w:ind w:right="13"/>
      </w:pPr>
    </w:p>
    <w:p w14:paraId="369A791C" w14:textId="77777777" w:rsidR="004D569F" w:rsidRPr="000B68F6" w:rsidRDefault="004D569F" w:rsidP="00C22502">
      <w:pPr>
        <w:pStyle w:val="21"/>
        <w:ind w:right="13"/>
        <w:jc w:val="both"/>
      </w:pPr>
      <w:bookmarkStart w:id="247" w:name="_Toc62629143"/>
      <w:bookmarkStart w:id="248" w:name="_Toc71120124"/>
      <w:bookmarkStart w:id="249" w:name="_Hlk34486577"/>
      <w:r w:rsidRPr="000B68F6">
        <w:t>1.5.5. Описание существующих нормативов потребления тепловой энергии для населения на отопление и горячее водоснабжение</w:t>
      </w:r>
      <w:bookmarkEnd w:id="247"/>
      <w:bookmarkEnd w:id="248"/>
    </w:p>
    <w:p w14:paraId="5F250B33" w14:textId="73AB8F08" w:rsidR="004D569F" w:rsidRPr="000B68F6" w:rsidRDefault="004D569F" w:rsidP="00C22502">
      <w:pPr>
        <w:widowControl w:val="0"/>
        <w:spacing w:line="360" w:lineRule="auto"/>
        <w:ind w:right="13" w:firstLine="567"/>
        <w:jc w:val="both"/>
        <w:rPr>
          <w:sz w:val="26"/>
          <w:szCs w:val="26"/>
        </w:rPr>
      </w:pPr>
      <w:r w:rsidRPr="000B68F6">
        <w:rPr>
          <w:sz w:val="26"/>
          <w:szCs w:val="26"/>
        </w:rPr>
        <w:t>В таблицах ниже представлен норматив потребления коммунальных услуг для населения СП «</w:t>
      </w:r>
      <w:r w:rsidR="00D7373E" w:rsidRPr="000B68F6">
        <w:rPr>
          <w:sz w:val="26"/>
          <w:szCs w:val="26"/>
        </w:rPr>
        <w:t>Слудка</w:t>
      </w:r>
      <w:r w:rsidRPr="000B68F6">
        <w:rPr>
          <w:sz w:val="26"/>
          <w:szCs w:val="26"/>
        </w:rPr>
        <w:t>».</w:t>
      </w:r>
    </w:p>
    <w:p w14:paraId="4146D05C" w14:textId="1275B7E7" w:rsidR="004D569F" w:rsidRPr="000B68F6" w:rsidRDefault="004D569F" w:rsidP="00C22502">
      <w:pPr>
        <w:widowControl w:val="0"/>
        <w:autoSpaceDE w:val="0"/>
        <w:autoSpaceDN w:val="0"/>
        <w:adjustRightInd w:val="0"/>
        <w:spacing w:before="5" w:line="358" w:lineRule="auto"/>
        <w:ind w:right="13" w:firstLine="567"/>
        <w:jc w:val="both"/>
        <w:rPr>
          <w:sz w:val="26"/>
          <w:szCs w:val="26"/>
        </w:rPr>
      </w:pPr>
      <w:r w:rsidRPr="000B68F6">
        <w:rPr>
          <w:sz w:val="26"/>
          <w:szCs w:val="26"/>
        </w:rPr>
        <w:lastRenderedPageBreak/>
        <w:t>Таблица 1</w:t>
      </w:r>
      <w:r w:rsidR="009F7E41" w:rsidRPr="000B68F6">
        <w:rPr>
          <w:sz w:val="26"/>
          <w:szCs w:val="26"/>
        </w:rPr>
        <w:t>3</w:t>
      </w:r>
      <w:r w:rsidRPr="000B68F6">
        <w:rPr>
          <w:sz w:val="26"/>
          <w:szCs w:val="26"/>
        </w:rPr>
        <w:t xml:space="preserve"> - Норматив потребления коммунальных услуг для населения (ГВС)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8"/>
        <w:gridCol w:w="3389"/>
        <w:gridCol w:w="1325"/>
        <w:gridCol w:w="1288"/>
        <w:gridCol w:w="2030"/>
        <w:gridCol w:w="1619"/>
      </w:tblGrid>
      <w:tr w:rsidR="004D569F" w:rsidRPr="000B68F6" w14:paraId="657C03CB" w14:textId="77777777" w:rsidTr="00051873">
        <w:trPr>
          <w:trHeight w:hRule="exact" w:val="1558"/>
          <w:jc w:val="center"/>
        </w:trPr>
        <w:tc>
          <w:tcPr>
            <w:tcW w:w="273" w:type="pct"/>
            <w:vMerge w:val="restart"/>
            <w:shd w:val="clear" w:color="auto" w:fill="F2F2F2" w:themeFill="background1" w:themeFillShade="F2"/>
            <w:vAlign w:val="center"/>
            <w:hideMark/>
          </w:tcPr>
          <w:p w14:paraId="17BA4EEC" w14:textId="77777777" w:rsidR="004D569F" w:rsidRPr="000B68F6" w:rsidRDefault="004D569F" w:rsidP="00C22502">
            <w:pPr>
              <w:ind w:right="13"/>
              <w:jc w:val="center"/>
              <w:rPr>
                <w:color w:val="000000"/>
                <w:sz w:val="22"/>
                <w:szCs w:val="22"/>
              </w:rPr>
            </w:pPr>
            <w:r w:rsidRPr="000B68F6">
              <w:rPr>
                <w:color w:val="000000"/>
                <w:sz w:val="22"/>
                <w:szCs w:val="22"/>
                <w:lang w:val="en-US"/>
              </w:rPr>
              <w:t>№ п/п</w:t>
            </w:r>
          </w:p>
        </w:tc>
        <w:tc>
          <w:tcPr>
            <w:tcW w:w="1660" w:type="pct"/>
            <w:vMerge w:val="restart"/>
            <w:shd w:val="clear" w:color="auto" w:fill="F2F2F2" w:themeFill="background1" w:themeFillShade="F2"/>
            <w:vAlign w:val="center"/>
            <w:hideMark/>
          </w:tcPr>
          <w:p w14:paraId="61726EC7"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Категория жилых помещений</w:t>
            </w:r>
          </w:p>
        </w:tc>
        <w:tc>
          <w:tcPr>
            <w:tcW w:w="649" w:type="pct"/>
            <w:vMerge w:val="restart"/>
            <w:shd w:val="clear" w:color="auto" w:fill="F2F2F2" w:themeFill="background1" w:themeFillShade="F2"/>
            <w:vAlign w:val="center"/>
            <w:hideMark/>
          </w:tcPr>
          <w:p w14:paraId="7E10A739"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Единица измерения</w:t>
            </w:r>
          </w:p>
        </w:tc>
        <w:tc>
          <w:tcPr>
            <w:tcW w:w="631" w:type="pct"/>
            <w:vMerge w:val="restart"/>
            <w:shd w:val="clear" w:color="auto" w:fill="F2F2F2" w:themeFill="background1" w:themeFillShade="F2"/>
            <w:vAlign w:val="center"/>
            <w:hideMark/>
          </w:tcPr>
          <w:p w14:paraId="5FEC3B3A"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Этажность</w:t>
            </w:r>
          </w:p>
        </w:tc>
        <w:tc>
          <w:tcPr>
            <w:tcW w:w="1789" w:type="pct"/>
            <w:gridSpan w:val="2"/>
            <w:shd w:val="clear" w:color="auto" w:fill="F2F2F2" w:themeFill="background1" w:themeFillShade="F2"/>
            <w:vAlign w:val="center"/>
            <w:hideMark/>
          </w:tcPr>
          <w:p w14:paraId="04A9144A" w14:textId="77777777" w:rsidR="004D569F" w:rsidRPr="000B68F6" w:rsidRDefault="004D569F" w:rsidP="00C22502">
            <w:pPr>
              <w:ind w:right="13"/>
              <w:jc w:val="center"/>
              <w:rPr>
                <w:color w:val="000000"/>
                <w:sz w:val="22"/>
                <w:szCs w:val="22"/>
              </w:rPr>
            </w:pPr>
            <w:r w:rsidRPr="000B68F6">
              <w:rPr>
                <w:color w:val="000000"/>
                <w:sz w:val="22"/>
                <w:szCs w:val="22"/>
              </w:rPr>
              <w:t>Нормативы потребления коммунальных ресурсов в целях содержания общего имущества в многоквартирном доме, куб.м в месяц на 1 кв.м общей площади помещений &lt;*&gt;, входящих в состав общего имущества в многоквартирном доме</w:t>
            </w:r>
          </w:p>
        </w:tc>
      </w:tr>
      <w:tr w:rsidR="004D569F" w:rsidRPr="000B68F6" w14:paraId="5BF95973" w14:textId="77777777" w:rsidTr="00051873">
        <w:trPr>
          <w:trHeight w:val="300"/>
          <w:jc w:val="center"/>
        </w:trPr>
        <w:tc>
          <w:tcPr>
            <w:tcW w:w="273" w:type="pct"/>
            <w:vMerge/>
            <w:shd w:val="clear" w:color="auto" w:fill="F2F2F2" w:themeFill="background1" w:themeFillShade="F2"/>
            <w:vAlign w:val="center"/>
            <w:hideMark/>
          </w:tcPr>
          <w:p w14:paraId="61AA6354" w14:textId="77777777" w:rsidR="004D569F" w:rsidRPr="000B68F6" w:rsidRDefault="004D569F" w:rsidP="00C22502">
            <w:pPr>
              <w:ind w:right="13"/>
              <w:rPr>
                <w:color w:val="000000"/>
                <w:sz w:val="22"/>
                <w:szCs w:val="22"/>
              </w:rPr>
            </w:pPr>
          </w:p>
        </w:tc>
        <w:tc>
          <w:tcPr>
            <w:tcW w:w="1660" w:type="pct"/>
            <w:vMerge/>
            <w:shd w:val="clear" w:color="auto" w:fill="F2F2F2" w:themeFill="background1" w:themeFillShade="F2"/>
            <w:vAlign w:val="center"/>
            <w:hideMark/>
          </w:tcPr>
          <w:p w14:paraId="60B16C86" w14:textId="77777777" w:rsidR="004D569F" w:rsidRPr="000B68F6" w:rsidRDefault="004D569F" w:rsidP="00C22502">
            <w:pPr>
              <w:ind w:right="13"/>
              <w:rPr>
                <w:color w:val="000000"/>
                <w:sz w:val="22"/>
                <w:szCs w:val="22"/>
              </w:rPr>
            </w:pPr>
          </w:p>
        </w:tc>
        <w:tc>
          <w:tcPr>
            <w:tcW w:w="649" w:type="pct"/>
            <w:vMerge/>
            <w:shd w:val="clear" w:color="auto" w:fill="F2F2F2" w:themeFill="background1" w:themeFillShade="F2"/>
            <w:vAlign w:val="center"/>
            <w:hideMark/>
          </w:tcPr>
          <w:p w14:paraId="119D36CF" w14:textId="77777777" w:rsidR="004D569F" w:rsidRPr="000B68F6" w:rsidRDefault="004D569F" w:rsidP="00C22502">
            <w:pPr>
              <w:ind w:right="13"/>
              <w:rPr>
                <w:color w:val="000000"/>
                <w:sz w:val="22"/>
                <w:szCs w:val="22"/>
              </w:rPr>
            </w:pPr>
          </w:p>
        </w:tc>
        <w:tc>
          <w:tcPr>
            <w:tcW w:w="631" w:type="pct"/>
            <w:vMerge/>
            <w:shd w:val="clear" w:color="auto" w:fill="F2F2F2" w:themeFill="background1" w:themeFillShade="F2"/>
            <w:vAlign w:val="center"/>
            <w:hideMark/>
          </w:tcPr>
          <w:p w14:paraId="574C6CC7" w14:textId="77777777" w:rsidR="004D569F" w:rsidRPr="000B68F6" w:rsidRDefault="004D569F" w:rsidP="00C22502">
            <w:pPr>
              <w:ind w:right="13"/>
              <w:rPr>
                <w:color w:val="000000"/>
                <w:sz w:val="22"/>
                <w:szCs w:val="22"/>
              </w:rPr>
            </w:pPr>
          </w:p>
        </w:tc>
        <w:tc>
          <w:tcPr>
            <w:tcW w:w="1789" w:type="pct"/>
            <w:gridSpan w:val="2"/>
            <w:shd w:val="clear" w:color="auto" w:fill="F2F2F2" w:themeFill="background1" w:themeFillShade="F2"/>
            <w:vAlign w:val="center"/>
            <w:hideMark/>
          </w:tcPr>
          <w:p w14:paraId="29F5F65F" w14:textId="77777777" w:rsidR="004D569F" w:rsidRPr="000B68F6" w:rsidRDefault="004D569F" w:rsidP="00C22502">
            <w:pPr>
              <w:ind w:right="13"/>
              <w:jc w:val="center"/>
              <w:rPr>
                <w:color w:val="000000"/>
                <w:sz w:val="22"/>
                <w:szCs w:val="22"/>
              </w:rPr>
            </w:pPr>
            <w:r w:rsidRPr="000B68F6">
              <w:rPr>
                <w:color w:val="000000"/>
                <w:sz w:val="22"/>
                <w:szCs w:val="22"/>
              </w:rPr>
              <w:t>Горячее водоснабжение</w:t>
            </w:r>
          </w:p>
        </w:tc>
      </w:tr>
      <w:tr w:rsidR="004D569F" w:rsidRPr="000B68F6" w14:paraId="37C577B1" w14:textId="77777777" w:rsidTr="00051873">
        <w:trPr>
          <w:trHeight w:val="690"/>
          <w:jc w:val="center"/>
        </w:trPr>
        <w:tc>
          <w:tcPr>
            <w:tcW w:w="273" w:type="pct"/>
            <w:vMerge/>
            <w:shd w:val="clear" w:color="auto" w:fill="F2F2F2" w:themeFill="background1" w:themeFillShade="F2"/>
            <w:vAlign w:val="center"/>
            <w:hideMark/>
          </w:tcPr>
          <w:p w14:paraId="07E980CD" w14:textId="77777777" w:rsidR="004D569F" w:rsidRPr="000B68F6" w:rsidRDefault="004D569F" w:rsidP="00C22502">
            <w:pPr>
              <w:ind w:right="13"/>
              <w:rPr>
                <w:color w:val="000000"/>
                <w:sz w:val="22"/>
                <w:szCs w:val="22"/>
              </w:rPr>
            </w:pPr>
          </w:p>
        </w:tc>
        <w:tc>
          <w:tcPr>
            <w:tcW w:w="1660" w:type="pct"/>
            <w:vMerge/>
            <w:shd w:val="clear" w:color="auto" w:fill="F2F2F2" w:themeFill="background1" w:themeFillShade="F2"/>
            <w:vAlign w:val="center"/>
            <w:hideMark/>
          </w:tcPr>
          <w:p w14:paraId="23FEDACB" w14:textId="77777777" w:rsidR="004D569F" w:rsidRPr="000B68F6" w:rsidRDefault="004D569F" w:rsidP="00C22502">
            <w:pPr>
              <w:ind w:right="13"/>
              <w:rPr>
                <w:color w:val="000000"/>
                <w:sz w:val="22"/>
                <w:szCs w:val="22"/>
              </w:rPr>
            </w:pPr>
          </w:p>
        </w:tc>
        <w:tc>
          <w:tcPr>
            <w:tcW w:w="649" w:type="pct"/>
            <w:vMerge/>
            <w:shd w:val="clear" w:color="auto" w:fill="F2F2F2" w:themeFill="background1" w:themeFillShade="F2"/>
            <w:vAlign w:val="center"/>
            <w:hideMark/>
          </w:tcPr>
          <w:p w14:paraId="031C5892" w14:textId="77777777" w:rsidR="004D569F" w:rsidRPr="000B68F6" w:rsidRDefault="004D569F" w:rsidP="00C22502">
            <w:pPr>
              <w:ind w:right="13"/>
              <w:rPr>
                <w:color w:val="000000"/>
                <w:sz w:val="22"/>
                <w:szCs w:val="22"/>
              </w:rPr>
            </w:pPr>
          </w:p>
        </w:tc>
        <w:tc>
          <w:tcPr>
            <w:tcW w:w="631" w:type="pct"/>
            <w:vMerge/>
            <w:shd w:val="clear" w:color="auto" w:fill="F2F2F2" w:themeFill="background1" w:themeFillShade="F2"/>
            <w:vAlign w:val="center"/>
            <w:hideMark/>
          </w:tcPr>
          <w:p w14:paraId="717E7CB4" w14:textId="77777777" w:rsidR="004D569F" w:rsidRPr="000B68F6" w:rsidRDefault="004D569F" w:rsidP="00C22502">
            <w:pPr>
              <w:ind w:right="13"/>
              <w:rPr>
                <w:color w:val="000000"/>
                <w:sz w:val="22"/>
                <w:szCs w:val="22"/>
              </w:rPr>
            </w:pPr>
          </w:p>
        </w:tc>
        <w:tc>
          <w:tcPr>
            <w:tcW w:w="994" w:type="pct"/>
            <w:shd w:val="clear" w:color="auto" w:fill="F2F2F2" w:themeFill="background1" w:themeFillShade="F2"/>
            <w:vAlign w:val="center"/>
            <w:hideMark/>
          </w:tcPr>
          <w:p w14:paraId="1C82F0EB" w14:textId="77777777" w:rsidR="004D569F" w:rsidRPr="000B68F6" w:rsidRDefault="004D569F" w:rsidP="00C22502">
            <w:pPr>
              <w:ind w:right="13"/>
              <w:jc w:val="center"/>
              <w:rPr>
                <w:color w:val="000000"/>
                <w:sz w:val="22"/>
                <w:szCs w:val="22"/>
              </w:rPr>
            </w:pPr>
            <w:r w:rsidRPr="000B68F6">
              <w:rPr>
                <w:color w:val="000000"/>
                <w:sz w:val="22"/>
                <w:szCs w:val="22"/>
              </w:rPr>
              <w:t>за исключением общежитий</w:t>
            </w:r>
          </w:p>
        </w:tc>
        <w:tc>
          <w:tcPr>
            <w:tcW w:w="794" w:type="pct"/>
            <w:shd w:val="clear" w:color="auto" w:fill="F2F2F2" w:themeFill="background1" w:themeFillShade="F2"/>
            <w:vAlign w:val="center"/>
            <w:hideMark/>
          </w:tcPr>
          <w:p w14:paraId="66612496" w14:textId="77777777" w:rsidR="004D569F" w:rsidRPr="000B68F6" w:rsidRDefault="004D569F" w:rsidP="00C22502">
            <w:pPr>
              <w:ind w:right="13"/>
              <w:jc w:val="center"/>
              <w:rPr>
                <w:color w:val="000000"/>
                <w:sz w:val="22"/>
                <w:szCs w:val="22"/>
              </w:rPr>
            </w:pPr>
            <w:r w:rsidRPr="000B68F6">
              <w:rPr>
                <w:color w:val="000000"/>
                <w:sz w:val="22"/>
                <w:szCs w:val="22"/>
              </w:rPr>
              <w:t>для общежитий</w:t>
            </w:r>
          </w:p>
        </w:tc>
      </w:tr>
      <w:tr w:rsidR="004D569F" w:rsidRPr="000B68F6" w14:paraId="3B6170C4" w14:textId="77777777" w:rsidTr="00051873">
        <w:trPr>
          <w:trHeight w:hRule="exact" w:val="293"/>
          <w:jc w:val="center"/>
        </w:trPr>
        <w:tc>
          <w:tcPr>
            <w:tcW w:w="273" w:type="pct"/>
            <w:vMerge w:val="restart"/>
            <w:shd w:val="clear" w:color="auto" w:fill="auto"/>
            <w:vAlign w:val="center"/>
            <w:hideMark/>
          </w:tcPr>
          <w:p w14:paraId="2D8D9C0A" w14:textId="77777777" w:rsidR="004D569F" w:rsidRPr="000B68F6" w:rsidRDefault="004D569F" w:rsidP="00C22502">
            <w:pPr>
              <w:ind w:right="13"/>
              <w:jc w:val="center"/>
              <w:rPr>
                <w:color w:val="000000"/>
                <w:sz w:val="22"/>
                <w:szCs w:val="22"/>
              </w:rPr>
            </w:pPr>
            <w:r w:rsidRPr="000B68F6">
              <w:rPr>
                <w:color w:val="000000"/>
                <w:sz w:val="22"/>
                <w:szCs w:val="22"/>
                <w:lang w:val="en-US"/>
              </w:rPr>
              <w:t>1.</w:t>
            </w:r>
          </w:p>
        </w:tc>
        <w:tc>
          <w:tcPr>
            <w:tcW w:w="1660" w:type="pct"/>
            <w:vMerge w:val="restart"/>
            <w:shd w:val="clear" w:color="auto" w:fill="auto"/>
            <w:vAlign w:val="center"/>
            <w:hideMark/>
          </w:tcPr>
          <w:p w14:paraId="2CA80433" w14:textId="77777777" w:rsidR="004D569F" w:rsidRPr="000B68F6" w:rsidRDefault="004D569F" w:rsidP="00C22502">
            <w:pPr>
              <w:ind w:right="13"/>
              <w:jc w:val="center"/>
              <w:rPr>
                <w:color w:val="000000"/>
                <w:sz w:val="22"/>
                <w:szCs w:val="22"/>
              </w:rPr>
            </w:pPr>
            <w:r w:rsidRPr="000B68F6">
              <w:rPr>
                <w:color w:val="000000"/>
                <w:sz w:val="22"/>
                <w:szCs w:val="22"/>
              </w:rPr>
              <w:t>Многоквартирные дома с централизованным холодным и горячим водоснабжением (а также с горячим водоснабжением, произведенным и предоставленным с использованием внутридомовых инженерных систем, включающих оборудование,  входящее в состав общего имущества собственников помещений в многоквартирном   доме), водоотведением</w:t>
            </w:r>
          </w:p>
        </w:tc>
        <w:tc>
          <w:tcPr>
            <w:tcW w:w="649" w:type="pct"/>
            <w:vMerge w:val="restart"/>
            <w:shd w:val="clear" w:color="auto" w:fill="auto"/>
            <w:vAlign w:val="center"/>
            <w:hideMark/>
          </w:tcPr>
          <w:p w14:paraId="44B5E6D4" w14:textId="77777777" w:rsidR="004D569F" w:rsidRPr="000B68F6" w:rsidRDefault="004D569F" w:rsidP="00C22502">
            <w:pPr>
              <w:ind w:right="13"/>
              <w:jc w:val="center"/>
              <w:rPr>
                <w:color w:val="000000"/>
                <w:sz w:val="22"/>
                <w:szCs w:val="22"/>
              </w:rPr>
            </w:pPr>
            <w:r w:rsidRPr="000B68F6">
              <w:rPr>
                <w:color w:val="000000"/>
                <w:sz w:val="22"/>
                <w:szCs w:val="22"/>
              </w:rPr>
              <w:t>куб. метр в месяц на кв. метр общей площади</w:t>
            </w:r>
          </w:p>
        </w:tc>
        <w:tc>
          <w:tcPr>
            <w:tcW w:w="631" w:type="pct"/>
            <w:shd w:val="clear" w:color="auto" w:fill="auto"/>
            <w:vAlign w:val="center"/>
            <w:hideMark/>
          </w:tcPr>
          <w:p w14:paraId="116525BD" w14:textId="77777777" w:rsidR="004D569F" w:rsidRPr="000B68F6" w:rsidRDefault="004D569F" w:rsidP="00C22502">
            <w:pPr>
              <w:ind w:right="13"/>
              <w:jc w:val="center"/>
              <w:rPr>
                <w:color w:val="000000"/>
                <w:sz w:val="22"/>
                <w:szCs w:val="22"/>
              </w:rPr>
            </w:pPr>
            <w:r w:rsidRPr="000B68F6">
              <w:rPr>
                <w:color w:val="000000"/>
                <w:sz w:val="22"/>
                <w:szCs w:val="22"/>
                <w:lang w:val="en-US"/>
              </w:rPr>
              <w:t>от 1 до 5</w:t>
            </w:r>
          </w:p>
        </w:tc>
        <w:tc>
          <w:tcPr>
            <w:tcW w:w="994" w:type="pct"/>
            <w:shd w:val="clear" w:color="auto" w:fill="auto"/>
            <w:vAlign w:val="center"/>
            <w:hideMark/>
          </w:tcPr>
          <w:p w14:paraId="70658B84"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0,02</w:t>
            </w:r>
          </w:p>
        </w:tc>
        <w:tc>
          <w:tcPr>
            <w:tcW w:w="794" w:type="pct"/>
            <w:shd w:val="clear" w:color="auto" w:fill="auto"/>
            <w:vAlign w:val="center"/>
            <w:hideMark/>
          </w:tcPr>
          <w:p w14:paraId="02A62837"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0,012</w:t>
            </w:r>
          </w:p>
        </w:tc>
      </w:tr>
      <w:tr w:rsidR="004D569F" w:rsidRPr="000B68F6" w14:paraId="14750013" w14:textId="77777777" w:rsidTr="00051873">
        <w:trPr>
          <w:trHeight w:val="645"/>
          <w:jc w:val="center"/>
        </w:trPr>
        <w:tc>
          <w:tcPr>
            <w:tcW w:w="273" w:type="pct"/>
            <w:vMerge/>
            <w:vAlign w:val="center"/>
            <w:hideMark/>
          </w:tcPr>
          <w:p w14:paraId="242FDE2F" w14:textId="77777777" w:rsidR="004D569F" w:rsidRPr="000B68F6" w:rsidRDefault="004D569F" w:rsidP="00C22502">
            <w:pPr>
              <w:ind w:right="13"/>
              <w:rPr>
                <w:color w:val="000000"/>
                <w:sz w:val="22"/>
                <w:szCs w:val="22"/>
              </w:rPr>
            </w:pPr>
          </w:p>
        </w:tc>
        <w:tc>
          <w:tcPr>
            <w:tcW w:w="1660" w:type="pct"/>
            <w:vMerge/>
            <w:vAlign w:val="center"/>
            <w:hideMark/>
          </w:tcPr>
          <w:p w14:paraId="5B6B666C" w14:textId="77777777" w:rsidR="004D569F" w:rsidRPr="000B68F6" w:rsidRDefault="004D569F" w:rsidP="00C22502">
            <w:pPr>
              <w:ind w:right="13"/>
              <w:rPr>
                <w:color w:val="000000"/>
                <w:sz w:val="22"/>
                <w:szCs w:val="22"/>
              </w:rPr>
            </w:pPr>
          </w:p>
        </w:tc>
        <w:tc>
          <w:tcPr>
            <w:tcW w:w="649" w:type="pct"/>
            <w:vMerge/>
            <w:vAlign w:val="center"/>
            <w:hideMark/>
          </w:tcPr>
          <w:p w14:paraId="424523A9" w14:textId="77777777" w:rsidR="004D569F" w:rsidRPr="000B68F6" w:rsidRDefault="004D569F" w:rsidP="00C22502">
            <w:pPr>
              <w:ind w:right="13"/>
              <w:rPr>
                <w:color w:val="000000"/>
                <w:sz w:val="22"/>
                <w:szCs w:val="22"/>
              </w:rPr>
            </w:pPr>
          </w:p>
        </w:tc>
        <w:tc>
          <w:tcPr>
            <w:tcW w:w="631" w:type="pct"/>
            <w:shd w:val="clear" w:color="auto" w:fill="auto"/>
            <w:vAlign w:val="center"/>
            <w:hideMark/>
          </w:tcPr>
          <w:p w14:paraId="7175EFD8" w14:textId="77777777" w:rsidR="004D569F" w:rsidRPr="000B68F6" w:rsidRDefault="004D569F" w:rsidP="00C22502">
            <w:pPr>
              <w:ind w:right="13"/>
              <w:jc w:val="center"/>
              <w:rPr>
                <w:color w:val="000000"/>
                <w:sz w:val="22"/>
                <w:szCs w:val="22"/>
              </w:rPr>
            </w:pPr>
            <w:r w:rsidRPr="000B68F6">
              <w:rPr>
                <w:color w:val="000000"/>
                <w:sz w:val="22"/>
                <w:szCs w:val="22"/>
                <w:lang w:val="en-US"/>
              </w:rPr>
              <w:t>от 6 до 9</w:t>
            </w:r>
          </w:p>
        </w:tc>
        <w:tc>
          <w:tcPr>
            <w:tcW w:w="994" w:type="pct"/>
            <w:shd w:val="clear" w:color="auto" w:fill="auto"/>
            <w:vAlign w:val="center"/>
            <w:hideMark/>
          </w:tcPr>
          <w:p w14:paraId="547F2F6C"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0,02</w:t>
            </w:r>
          </w:p>
        </w:tc>
        <w:tc>
          <w:tcPr>
            <w:tcW w:w="794" w:type="pct"/>
            <w:shd w:val="clear" w:color="auto" w:fill="auto"/>
            <w:vAlign w:val="center"/>
            <w:hideMark/>
          </w:tcPr>
          <w:p w14:paraId="2E4B291D"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0,012</w:t>
            </w:r>
          </w:p>
        </w:tc>
      </w:tr>
      <w:tr w:rsidR="004D569F" w:rsidRPr="000B68F6" w14:paraId="09B98512" w14:textId="77777777" w:rsidTr="00051873">
        <w:trPr>
          <w:trHeight w:val="325"/>
          <w:jc w:val="center"/>
        </w:trPr>
        <w:tc>
          <w:tcPr>
            <w:tcW w:w="273" w:type="pct"/>
            <w:vMerge/>
            <w:vAlign w:val="center"/>
            <w:hideMark/>
          </w:tcPr>
          <w:p w14:paraId="679097C4" w14:textId="77777777" w:rsidR="004D569F" w:rsidRPr="000B68F6" w:rsidRDefault="004D569F" w:rsidP="00C22502">
            <w:pPr>
              <w:ind w:right="13"/>
              <w:rPr>
                <w:color w:val="000000"/>
                <w:sz w:val="22"/>
                <w:szCs w:val="22"/>
              </w:rPr>
            </w:pPr>
          </w:p>
        </w:tc>
        <w:tc>
          <w:tcPr>
            <w:tcW w:w="1660" w:type="pct"/>
            <w:vMerge/>
            <w:vAlign w:val="center"/>
            <w:hideMark/>
          </w:tcPr>
          <w:p w14:paraId="311B2341" w14:textId="77777777" w:rsidR="004D569F" w:rsidRPr="000B68F6" w:rsidRDefault="004D569F" w:rsidP="00C22502">
            <w:pPr>
              <w:ind w:right="13"/>
              <w:rPr>
                <w:color w:val="000000"/>
                <w:sz w:val="22"/>
                <w:szCs w:val="22"/>
              </w:rPr>
            </w:pPr>
          </w:p>
        </w:tc>
        <w:tc>
          <w:tcPr>
            <w:tcW w:w="649" w:type="pct"/>
            <w:vMerge/>
            <w:vAlign w:val="center"/>
            <w:hideMark/>
          </w:tcPr>
          <w:p w14:paraId="79244169" w14:textId="77777777" w:rsidR="004D569F" w:rsidRPr="000B68F6" w:rsidRDefault="004D569F" w:rsidP="00C22502">
            <w:pPr>
              <w:ind w:right="13"/>
              <w:rPr>
                <w:color w:val="000000"/>
                <w:sz w:val="22"/>
                <w:szCs w:val="22"/>
              </w:rPr>
            </w:pPr>
          </w:p>
        </w:tc>
        <w:tc>
          <w:tcPr>
            <w:tcW w:w="631" w:type="pct"/>
            <w:shd w:val="clear" w:color="auto" w:fill="auto"/>
            <w:vAlign w:val="center"/>
            <w:hideMark/>
          </w:tcPr>
          <w:p w14:paraId="7EEE6050" w14:textId="77777777" w:rsidR="004D569F" w:rsidRPr="000B68F6" w:rsidRDefault="004D569F" w:rsidP="00C22502">
            <w:pPr>
              <w:ind w:right="13"/>
              <w:jc w:val="center"/>
              <w:rPr>
                <w:color w:val="000000"/>
                <w:sz w:val="22"/>
                <w:szCs w:val="22"/>
              </w:rPr>
            </w:pPr>
            <w:r w:rsidRPr="000B68F6">
              <w:rPr>
                <w:color w:val="000000"/>
                <w:sz w:val="22"/>
                <w:szCs w:val="22"/>
                <w:lang w:val="en-US"/>
              </w:rPr>
              <w:t>от 10 до 16</w:t>
            </w:r>
          </w:p>
        </w:tc>
        <w:tc>
          <w:tcPr>
            <w:tcW w:w="994" w:type="pct"/>
            <w:shd w:val="clear" w:color="auto" w:fill="auto"/>
            <w:vAlign w:val="center"/>
            <w:hideMark/>
          </w:tcPr>
          <w:p w14:paraId="19F1D0FB"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0,02</w:t>
            </w:r>
          </w:p>
        </w:tc>
        <w:tc>
          <w:tcPr>
            <w:tcW w:w="794" w:type="pct"/>
            <w:shd w:val="clear" w:color="auto" w:fill="auto"/>
            <w:vAlign w:val="center"/>
            <w:hideMark/>
          </w:tcPr>
          <w:p w14:paraId="6CEAE0A8"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0,012</w:t>
            </w:r>
          </w:p>
        </w:tc>
      </w:tr>
      <w:tr w:rsidR="004D569F" w:rsidRPr="000B68F6" w14:paraId="233B2705" w14:textId="77777777" w:rsidTr="00051873">
        <w:trPr>
          <w:trHeight w:val="645"/>
          <w:jc w:val="center"/>
        </w:trPr>
        <w:tc>
          <w:tcPr>
            <w:tcW w:w="273" w:type="pct"/>
            <w:vMerge/>
            <w:vAlign w:val="center"/>
            <w:hideMark/>
          </w:tcPr>
          <w:p w14:paraId="2D32B6B7" w14:textId="77777777" w:rsidR="004D569F" w:rsidRPr="000B68F6" w:rsidRDefault="004D569F" w:rsidP="00C22502">
            <w:pPr>
              <w:ind w:right="13"/>
              <w:rPr>
                <w:color w:val="000000"/>
                <w:sz w:val="22"/>
                <w:szCs w:val="22"/>
              </w:rPr>
            </w:pPr>
          </w:p>
        </w:tc>
        <w:tc>
          <w:tcPr>
            <w:tcW w:w="1660" w:type="pct"/>
            <w:vMerge/>
            <w:vAlign w:val="center"/>
            <w:hideMark/>
          </w:tcPr>
          <w:p w14:paraId="0D9866A5" w14:textId="77777777" w:rsidR="004D569F" w:rsidRPr="000B68F6" w:rsidRDefault="004D569F" w:rsidP="00C22502">
            <w:pPr>
              <w:ind w:right="13"/>
              <w:rPr>
                <w:color w:val="000000"/>
                <w:sz w:val="22"/>
                <w:szCs w:val="22"/>
              </w:rPr>
            </w:pPr>
          </w:p>
        </w:tc>
        <w:tc>
          <w:tcPr>
            <w:tcW w:w="649" w:type="pct"/>
            <w:vMerge/>
            <w:vAlign w:val="center"/>
            <w:hideMark/>
          </w:tcPr>
          <w:p w14:paraId="2AA68B74" w14:textId="77777777" w:rsidR="004D569F" w:rsidRPr="000B68F6" w:rsidRDefault="004D569F" w:rsidP="00C22502">
            <w:pPr>
              <w:ind w:right="13"/>
              <w:rPr>
                <w:color w:val="000000"/>
                <w:sz w:val="22"/>
                <w:szCs w:val="22"/>
              </w:rPr>
            </w:pPr>
          </w:p>
        </w:tc>
        <w:tc>
          <w:tcPr>
            <w:tcW w:w="631" w:type="pct"/>
            <w:shd w:val="clear" w:color="auto" w:fill="auto"/>
            <w:vAlign w:val="center"/>
            <w:hideMark/>
          </w:tcPr>
          <w:p w14:paraId="5240ADDE"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более 16</w:t>
            </w:r>
          </w:p>
        </w:tc>
        <w:tc>
          <w:tcPr>
            <w:tcW w:w="994" w:type="pct"/>
            <w:shd w:val="clear" w:color="auto" w:fill="auto"/>
            <w:vAlign w:val="center"/>
            <w:hideMark/>
          </w:tcPr>
          <w:p w14:paraId="165AF77E" w14:textId="77777777" w:rsidR="004D569F" w:rsidRPr="000B68F6" w:rsidRDefault="004D569F" w:rsidP="00C22502">
            <w:pPr>
              <w:ind w:right="13"/>
              <w:jc w:val="center"/>
              <w:rPr>
                <w:color w:val="000000"/>
                <w:sz w:val="22"/>
                <w:szCs w:val="22"/>
              </w:rPr>
            </w:pPr>
            <w:r w:rsidRPr="000B68F6">
              <w:rPr>
                <w:color w:val="000000"/>
                <w:sz w:val="22"/>
                <w:szCs w:val="22"/>
                <w:lang w:val="en-US"/>
              </w:rPr>
              <w:t>X</w:t>
            </w:r>
          </w:p>
        </w:tc>
        <w:tc>
          <w:tcPr>
            <w:tcW w:w="794" w:type="pct"/>
            <w:shd w:val="clear" w:color="auto" w:fill="auto"/>
            <w:vAlign w:val="center"/>
            <w:hideMark/>
          </w:tcPr>
          <w:p w14:paraId="3AD54815" w14:textId="77777777" w:rsidR="004D569F" w:rsidRPr="000B68F6" w:rsidRDefault="004D569F" w:rsidP="00C22502">
            <w:pPr>
              <w:ind w:right="13"/>
              <w:jc w:val="center"/>
              <w:rPr>
                <w:color w:val="000000"/>
                <w:sz w:val="22"/>
                <w:szCs w:val="22"/>
              </w:rPr>
            </w:pPr>
            <w:r w:rsidRPr="000B68F6">
              <w:rPr>
                <w:color w:val="000000"/>
                <w:sz w:val="22"/>
                <w:szCs w:val="22"/>
                <w:lang w:val="en-US"/>
              </w:rPr>
              <w:t>X</w:t>
            </w:r>
          </w:p>
        </w:tc>
      </w:tr>
      <w:tr w:rsidR="004D569F" w:rsidRPr="000B68F6" w14:paraId="309A64B6" w14:textId="77777777" w:rsidTr="00051873">
        <w:trPr>
          <w:trHeight w:hRule="exact" w:val="268"/>
          <w:jc w:val="center"/>
        </w:trPr>
        <w:tc>
          <w:tcPr>
            <w:tcW w:w="273" w:type="pct"/>
            <w:vMerge w:val="restart"/>
            <w:shd w:val="clear" w:color="auto" w:fill="auto"/>
            <w:vAlign w:val="center"/>
            <w:hideMark/>
          </w:tcPr>
          <w:p w14:paraId="2F54B90B" w14:textId="77777777" w:rsidR="004D569F" w:rsidRPr="000B68F6" w:rsidRDefault="004D569F" w:rsidP="00C22502">
            <w:pPr>
              <w:ind w:right="13"/>
              <w:jc w:val="center"/>
              <w:rPr>
                <w:color w:val="000000"/>
                <w:sz w:val="22"/>
                <w:szCs w:val="22"/>
              </w:rPr>
            </w:pPr>
            <w:r w:rsidRPr="000B68F6">
              <w:rPr>
                <w:color w:val="000000"/>
                <w:sz w:val="22"/>
                <w:szCs w:val="22"/>
                <w:lang w:val="en-US"/>
              </w:rPr>
              <w:t>2.</w:t>
            </w:r>
          </w:p>
        </w:tc>
        <w:tc>
          <w:tcPr>
            <w:tcW w:w="1660" w:type="pct"/>
            <w:vMerge w:val="restart"/>
            <w:shd w:val="clear" w:color="auto" w:fill="auto"/>
            <w:vAlign w:val="center"/>
            <w:hideMark/>
          </w:tcPr>
          <w:p w14:paraId="604BA6BF" w14:textId="77777777" w:rsidR="004D569F" w:rsidRPr="000B68F6" w:rsidRDefault="004D569F" w:rsidP="00C22502">
            <w:pPr>
              <w:ind w:right="13"/>
              <w:jc w:val="center"/>
              <w:rPr>
                <w:color w:val="000000"/>
                <w:sz w:val="22"/>
                <w:szCs w:val="22"/>
              </w:rPr>
            </w:pPr>
            <w:r w:rsidRPr="000B68F6">
              <w:rPr>
                <w:color w:val="000000"/>
                <w:sz w:val="22"/>
                <w:szCs w:val="22"/>
              </w:rPr>
              <w:t>Многоквартирные дома с централизованным холодным и горячим водоснабжением, без централизованного водоотведения</w:t>
            </w:r>
          </w:p>
        </w:tc>
        <w:tc>
          <w:tcPr>
            <w:tcW w:w="649" w:type="pct"/>
            <w:vMerge w:val="restart"/>
            <w:shd w:val="clear" w:color="auto" w:fill="auto"/>
            <w:vAlign w:val="center"/>
            <w:hideMark/>
          </w:tcPr>
          <w:p w14:paraId="5148DFBA" w14:textId="77777777" w:rsidR="004D569F" w:rsidRPr="000B68F6" w:rsidRDefault="004D569F" w:rsidP="00C22502">
            <w:pPr>
              <w:ind w:right="13"/>
              <w:jc w:val="center"/>
              <w:rPr>
                <w:color w:val="000000"/>
                <w:sz w:val="22"/>
                <w:szCs w:val="22"/>
              </w:rPr>
            </w:pPr>
            <w:r w:rsidRPr="000B68F6">
              <w:rPr>
                <w:color w:val="000000"/>
                <w:sz w:val="22"/>
                <w:szCs w:val="22"/>
              </w:rPr>
              <w:t>куб. метр в месяц на кв. метр общей площади</w:t>
            </w:r>
          </w:p>
        </w:tc>
        <w:tc>
          <w:tcPr>
            <w:tcW w:w="631" w:type="pct"/>
            <w:shd w:val="clear" w:color="auto" w:fill="auto"/>
            <w:vAlign w:val="center"/>
            <w:hideMark/>
          </w:tcPr>
          <w:p w14:paraId="73BBC373" w14:textId="77777777" w:rsidR="004D569F" w:rsidRPr="000B68F6" w:rsidRDefault="004D569F" w:rsidP="00C22502">
            <w:pPr>
              <w:ind w:right="13"/>
              <w:jc w:val="center"/>
              <w:rPr>
                <w:color w:val="000000"/>
                <w:sz w:val="22"/>
                <w:szCs w:val="22"/>
              </w:rPr>
            </w:pPr>
            <w:r w:rsidRPr="000B68F6">
              <w:rPr>
                <w:color w:val="000000"/>
                <w:sz w:val="22"/>
                <w:szCs w:val="22"/>
                <w:lang w:val="en-US"/>
              </w:rPr>
              <w:t>от 1 до 5</w:t>
            </w:r>
          </w:p>
        </w:tc>
        <w:tc>
          <w:tcPr>
            <w:tcW w:w="994" w:type="pct"/>
            <w:shd w:val="clear" w:color="auto" w:fill="auto"/>
            <w:vAlign w:val="center"/>
            <w:hideMark/>
          </w:tcPr>
          <w:p w14:paraId="05460DAA"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0,02</w:t>
            </w:r>
          </w:p>
        </w:tc>
        <w:tc>
          <w:tcPr>
            <w:tcW w:w="794" w:type="pct"/>
            <w:shd w:val="clear" w:color="auto" w:fill="auto"/>
            <w:vAlign w:val="center"/>
            <w:hideMark/>
          </w:tcPr>
          <w:p w14:paraId="6B86E209"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0,012</w:t>
            </w:r>
          </w:p>
        </w:tc>
      </w:tr>
      <w:tr w:rsidR="004D569F" w:rsidRPr="000B68F6" w14:paraId="50D76BCA" w14:textId="77777777" w:rsidTr="00051873">
        <w:trPr>
          <w:trHeight w:val="300"/>
          <w:jc w:val="center"/>
        </w:trPr>
        <w:tc>
          <w:tcPr>
            <w:tcW w:w="273" w:type="pct"/>
            <w:vMerge/>
            <w:vAlign w:val="center"/>
            <w:hideMark/>
          </w:tcPr>
          <w:p w14:paraId="2E167442" w14:textId="77777777" w:rsidR="004D569F" w:rsidRPr="000B68F6" w:rsidRDefault="004D569F" w:rsidP="00C22502">
            <w:pPr>
              <w:ind w:right="13"/>
              <w:rPr>
                <w:color w:val="000000"/>
                <w:sz w:val="22"/>
                <w:szCs w:val="22"/>
              </w:rPr>
            </w:pPr>
          </w:p>
        </w:tc>
        <w:tc>
          <w:tcPr>
            <w:tcW w:w="1660" w:type="pct"/>
            <w:vMerge/>
            <w:vAlign w:val="center"/>
            <w:hideMark/>
          </w:tcPr>
          <w:p w14:paraId="2E76CF29" w14:textId="77777777" w:rsidR="004D569F" w:rsidRPr="000B68F6" w:rsidRDefault="004D569F" w:rsidP="00C22502">
            <w:pPr>
              <w:ind w:right="13"/>
              <w:rPr>
                <w:color w:val="000000"/>
                <w:sz w:val="22"/>
                <w:szCs w:val="22"/>
              </w:rPr>
            </w:pPr>
          </w:p>
        </w:tc>
        <w:tc>
          <w:tcPr>
            <w:tcW w:w="649" w:type="pct"/>
            <w:vMerge/>
            <w:vAlign w:val="center"/>
            <w:hideMark/>
          </w:tcPr>
          <w:p w14:paraId="1EF620CD" w14:textId="77777777" w:rsidR="004D569F" w:rsidRPr="000B68F6" w:rsidRDefault="004D569F" w:rsidP="00C22502">
            <w:pPr>
              <w:ind w:right="13"/>
              <w:rPr>
                <w:color w:val="000000"/>
                <w:sz w:val="22"/>
                <w:szCs w:val="22"/>
              </w:rPr>
            </w:pPr>
          </w:p>
        </w:tc>
        <w:tc>
          <w:tcPr>
            <w:tcW w:w="631" w:type="pct"/>
            <w:shd w:val="clear" w:color="auto" w:fill="auto"/>
            <w:vAlign w:val="center"/>
            <w:hideMark/>
          </w:tcPr>
          <w:p w14:paraId="63552832" w14:textId="77777777" w:rsidR="004D569F" w:rsidRPr="000B68F6" w:rsidRDefault="004D569F" w:rsidP="00C22502">
            <w:pPr>
              <w:ind w:right="13"/>
              <w:jc w:val="center"/>
              <w:rPr>
                <w:color w:val="000000"/>
                <w:sz w:val="22"/>
                <w:szCs w:val="22"/>
              </w:rPr>
            </w:pPr>
            <w:r w:rsidRPr="000B68F6">
              <w:rPr>
                <w:color w:val="000000"/>
                <w:sz w:val="22"/>
                <w:szCs w:val="22"/>
                <w:lang w:val="en-US"/>
              </w:rPr>
              <w:t>от 6 до 9</w:t>
            </w:r>
          </w:p>
        </w:tc>
        <w:tc>
          <w:tcPr>
            <w:tcW w:w="994" w:type="pct"/>
            <w:shd w:val="clear" w:color="auto" w:fill="auto"/>
            <w:vAlign w:val="center"/>
            <w:hideMark/>
          </w:tcPr>
          <w:p w14:paraId="54F3EA31" w14:textId="77777777" w:rsidR="004D569F" w:rsidRPr="000B68F6" w:rsidRDefault="004D569F" w:rsidP="00C22502">
            <w:pPr>
              <w:ind w:right="13"/>
              <w:jc w:val="center"/>
              <w:rPr>
                <w:color w:val="000000"/>
                <w:sz w:val="22"/>
                <w:szCs w:val="22"/>
              </w:rPr>
            </w:pPr>
            <w:r w:rsidRPr="000B68F6">
              <w:rPr>
                <w:color w:val="000000"/>
                <w:sz w:val="22"/>
                <w:szCs w:val="22"/>
                <w:lang w:val="en-US"/>
              </w:rPr>
              <w:t>X</w:t>
            </w:r>
          </w:p>
        </w:tc>
        <w:tc>
          <w:tcPr>
            <w:tcW w:w="794" w:type="pct"/>
            <w:shd w:val="clear" w:color="auto" w:fill="auto"/>
            <w:vAlign w:val="center"/>
            <w:hideMark/>
          </w:tcPr>
          <w:p w14:paraId="2C6C4673" w14:textId="77777777" w:rsidR="004D569F" w:rsidRPr="000B68F6" w:rsidRDefault="004D569F" w:rsidP="00C22502">
            <w:pPr>
              <w:ind w:right="13"/>
              <w:jc w:val="center"/>
              <w:rPr>
                <w:color w:val="000000"/>
                <w:sz w:val="22"/>
                <w:szCs w:val="22"/>
              </w:rPr>
            </w:pPr>
            <w:r w:rsidRPr="000B68F6">
              <w:rPr>
                <w:color w:val="000000"/>
                <w:sz w:val="22"/>
                <w:szCs w:val="22"/>
                <w:lang w:val="en-US"/>
              </w:rPr>
              <w:t>X</w:t>
            </w:r>
          </w:p>
        </w:tc>
      </w:tr>
      <w:tr w:rsidR="004D569F" w:rsidRPr="000B68F6" w14:paraId="6363C530" w14:textId="77777777" w:rsidTr="00051873">
        <w:trPr>
          <w:trHeight w:val="300"/>
          <w:jc w:val="center"/>
        </w:trPr>
        <w:tc>
          <w:tcPr>
            <w:tcW w:w="273" w:type="pct"/>
            <w:vMerge/>
            <w:vAlign w:val="center"/>
            <w:hideMark/>
          </w:tcPr>
          <w:p w14:paraId="734EFF31" w14:textId="77777777" w:rsidR="004D569F" w:rsidRPr="000B68F6" w:rsidRDefault="004D569F" w:rsidP="00C22502">
            <w:pPr>
              <w:ind w:right="13"/>
              <w:rPr>
                <w:color w:val="000000"/>
                <w:sz w:val="22"/>
                <w:szCs w:val="22"/>
              </w:rPr>
            </w:pPr>
          </w:p>
        </w:tc>
        <w:tc>
          <w:tcPr>
            <w:tcW w:w="1660" w:type="pct"/>
            <w:vMerge/>
            <w:vAlign w:val="center"/>
            <w:hideMark/>
          </w:tcPr>
          <w:p w14:paraId="38A100B3" w14:textId="77777777" w:rsidR="004D569F" w:rsidRPr="000B68F6" w:rsidRDefault="004D569F" w:rsidP="00C22502">
            <w:pPr>
              <w:ind w:right="13"/>
              <w:rPr>
                <w:color w:val="000000"/>
                <w:sz w:val="22"/>
                <w:szCs w:val="22"/>
              </w:rPr>
            </w:pPr>
          </w:p>
        </w:tc>
        <w:tc>
          <w:tcPr>
            <w:tcW w:w="649" w:type="pct"/>
            <w:vMerge/>
            <w:vAlign w:val="center"/>
            <w:hideMark/>
          </w:tcPr>
          <w:p w14:paraId="13A49D49" w14:textId="77777777" w:rsidR="004D569F" w:rsidRPr="000B68F6" w:rsidRDefault="004D569F" w:rsidP="00C22502">
            <w:pPr>
              <w:ind w:right="13"/>
              <w:rPr>
                <w:color w:val="000000"/>
                <w:sz w:val="22"/>
                <w:szCs w:val="22"/>
              </w:rPr>
            </w:pPr>
          </w:p>
        </w:tc>
        <w:tc>
          <w:tcPr>
            <w:tcW w:w="631" w:type="pct"/>
            <w:shd w:val="clear" w:color="auto" w:fill="auto"/>
            <w:vAlign w:val="center"/>
            <w:hideMark/>
          </w:tcPr>
          <w:p w14:paraId="2D32AD39" w14:textId="77777777" w:rsidR="004D569F" w:rsidRPr="000B68F6" w:rsidRDefault="004D569F" w:rsidP="00C22502">
            <w:pPr>
              <w:ind w:right="13"/>
              <w:jc w:val="center"/>
              <w:rPr>
                <w:color w:val="000000"/>
                <w:sz w:val="22"/>
                <w:szCs w:val="22"/>
              </w:rPr>
            </w:pPr>
            <w:r w:rsidRPr="000B68F6">
              <w:rPr>
                <w:color w:val="000000"/>
                <w:sz w:val="22"/>
                <w:szCs w:val="22"/>
                <w:lang w:val="en-US"/>
              </w:rPr>
              <w:t>от 10 до 16</w:t>
            </w:r>
          </w:p>
        </w:tc>
        <w:tc>
          <w:tcPr>
            <w:tcW w:w="994" w:type="pct"/>
            <w:shd w:val="clear" w:color="auto" w:fill="auto"/>
            <w:vAlign w:val="center"/>
            <w:hideMark/>
          </w:tcPr>
          <w:p w14:paraId="0C2C23ED" w14:textId="77777777" w:rsidR="004D569F" w:rsidRPr="000B68F6" w:rsidRDefault="004D569F" w:rsidP="00C22502">
            <w:pPr>
              <w:ind w:right="13"/>
              <w:jc w:val="center"/>
              <w:rPr>
                <w:color w:val="000000"/>
                <w:sz w:val="22"/>
                <w:szCs w:val="22"/>
              </w:rPr>
            </w:pPr>
            <w:r w:rsidRPr="000B68F6">
              <w:rPr>
                <w:color w:val="000000"/>
                <w:sz w:val="22"/>
                <w:szCs w:val="22"/>
                <w:lang w:val="en-US"/>
              </w:rPr>
              <w:t>X</w:t>
            </w:r>
          </w:p>
        </w:tc>
        <w:tc>
          <w:tcPr>
            <w:tcW w:w="794" w:type="pct"/>
            <w:shd w:val="clear" w:color="auto" w:fill="auto"/>
            <w:vAlign w:val="center"/>
            <w:hideMark/>
          </w:tcPr>
          <w:p w14:paraId="146AE1C3" w14:textId="77777777" w:rsidR="004D569F" w:rsidRPr="000B68F6" w:rsidRDefault="004D569F" w:rsidP="00C22502">
            <w:pPr>
              <w:ind w:right="13"/>
              <w:jc w:val="center"/>
              <w:rPr>
                <w:color w:val="000000"/>
                <w:sz w:val="22"/>
                <w:szCs w:val="22"/>
              </w:rPr>
            </w:pPr>
            <w:r w:rsidRPr="000B68F6">
              <w:rPr>
                <w:color w:val="000000"/>
                <w:sz w:val="22"/>
                <w:szCs w:val="22"/>
                <w:lang w:val="en-US"/>
              </w:rPr>
              <w:t>X</w:t>
            </w:r>
          </w:p>
        </w:tc>
      </w:tr>
      <w:tr w:rsidR="004D569F" w:rsidRPr="000B68F6" w14:paraId="76A45784" w14:textId="77777777" w:rsidTr="00051873">
        <w:trPr>
          <w:trHeight w:val="300"/>
          <w:jc w:val="center"/>
        </w:trPr>
        <w:tc>
          <w:tcPr>
            <w:tcW w:w="273" w:type="pct"/>
            <w:vMerge/>
            <w:vAlign w:val="center"/>
            <w:hideMark/>
          </w:tcPr>
          <w:p w14:paraId="0590A9FE" w14:textId="77777777" w:rsidR="004D569F" w:rsidRPr="000B68F6" w:rsidRDefault="004D569F" w:rsidP="00C22502">
            <w:pPr>
              <w:ind w:right="13"/>
              <w:rPr>
                <w:color w:val="000000"/>
                <w:sz w:val="22"/>
                <w:szCs w:val="22"/>
              </w:rPr>
            </w:pPr>
          </w:p>
        </w:tc>
        <w:tc>
          <w:tcPr>
            <w:tcW w:w="1660" w:type="pct"/>
            <w:vMerge/>
            <w:vAlign w:val="center"/>
            <w:hideMark/>
          </w:tcPr>
          <w:p w14:paraId="19D629CD" w14:textId="77777777" w:rsidR="004D569F" w:rsidRPr="000B68F6" w:rsidRDefault="004D569F" w:rsidP="00C22502">
            <w:pPr>
              <w:ind w:right="13"/>
              <w:rPr>
                <w:color w:val="000000"/>
                <w:sz w:val="22"/>
                <w:szCs w:val="22"/>
              </w:rPr>
            </w:pPr>
          </w:p>
        </w:tc>
        <w:tc>
          <w:tcPr>
            <w:tcW w:w="649" w:type="pct"/>
            <w:vMerge/>
            <w:vAlign w:val="center"/>
            <w:hideMark/>
          </w:tcPr>
          <w:p w14:paraId="480E5D9C" w14:textId="77777777" w:rsidR="004D569F" w:rsidRPr="000B68F6" w:rsidRDefault="004D569F" w:rsidP="00C22502">
            <w:pPr>
              <w:ind w:right="13"/>
              <w:rPr>
                <w:color w:val="000000"/>
                <w:sz w:val="22"/>
                <w:szCs w:val="22"/>
              </w:rPr>
            </w:pPr>
          </w:p>
        </w:tc>
        <w:tc>
          <w:tcPr>
            <w:tcW w:w="631" w:type="pct"/>
            <w:shd w:val="clear" w:color="auto" w:fill="auto"/>
            <w:vAlign w:val="center"/>
            <w:hideMark/>
          </w:tcPr>
          <w:p w14:paraId="6A2A1617" w14:textId="77777777" w:rsidR="004D569F" w:rsidRPr="000B68F6" w:rsidRDefault="004D569F" w:rsidP="00C22502">
            <w:pPr>
              <w:ind w:right="13"/>
              <w:jc w:val="center"/>
              <w:rPr>
                <w:color w:val="000000"/>
                <w:sz w:val="22"/>
                <w:szCs w:val="22"/>
              </w:rPr>
            </w:pPr>
            <w:r w:rsidRPr="000B68F6">
              <w:rPr>
                <w:color w:val="000000"/>
                <w:spacing w:val="-1"/>
                <w:sz w:val="22"/>
                <w:szCs w:val="22"/>
                <w:lang w:val="en-US"/>
              </w:rPr>
              <w:t>более 16</w:t>
            </w:r>
          </w:p>
        </w:tc>
        <w:tc>
          <w:tcPr>
            <w:tcW w:w="994" w:type="pct"/>
            <w:shd w:val="clear" w:color="auto" w:fill="auto"/>
            <w:vAlign w:val="center"/>
            <w:hideMark/>
          </w:tcPr>
          <w:p w14:paraId="6B9E6A30" w14:textId="77777777" w:rsidR="004D569F" w:rsidRPr="000B68F6" w:rsidRDefault="004D569F" w:rsidP="00C22502">
            <w:pPr>
              <w:ind w:right="13"/>
              <w:jc w:val="center"/>
              <w:rPr>
                <w:color w:val="000000"/>
                <w:sz w:val="22"/>
                <w:szCs w:val="22"/>
              </w:rPr>
            </w:pPr>
            <w:r w:rsidRPr="000B68F6">
              <w:rPr>
                <w:color w:val="000000"/>
                <w:sz w:val="22"/>
                <w:szCs w:val="22"/>
                <w:lang w:val="en-US"/>
              </w:rPr>
              <w:t>X</w:t>
            </w:r>
          </w:p>
        </w:tc>
        <w:tc>
          <w:tcPr>
            <w:tcW w:w="794" w:type="pct"/>
            <w:shd w:val="clear" w:color="auto" w:fill="auto"/>
            <w:vAlign w:val="center"/>
            <w:hideMark/>
          </w:tcPr>
          <w:p w14:paraId="375C9A9D" w14:textId="77777777" w:rsidR="004D569F" w:rsidRPr="000B68F6" w:rsidRDefault="004D569F" w:rsidP="00C22502">
            <w:pPr>
              <w:ind w:right="13"/>
              <w:jc w:val="center"/>
              <w:rPr>
                <w:color w:val="000000"/>
                <w:sz w:val="22"/>
                <w:szCs w:val="22"/>
              </w:rPr>
            </w:pPr>
            <w:r w:rsidRPr="000B68F6">
              <w:rPr>
                <w:color w:val="000000"/>
                <w:sz w:val="22"/>
                <w:szCs w:val="22"/>
                <w:lang w:val="en-US"/>
              </w:rPr>
              <w:t>X</w:t>
            </w:r>
          </w:p>
        </w:tc>
      </w:tr>
    </w:tbl>
    <w:p w14:paraId="3AA03590" w14:textId="19BE6508" w:rsidR="004D569F" w:rsidRPr="000B68F6" w:rsidRDefault="004D569F" w:rsidP="00C22502">
      <w:pPr>
        <w:widowControl w:val="0"/>
        <w:autoSpaceDE w:val="0"/>
        <w:autoSpaceDN w:val="0"/>
        <w:adjustRightInd w:val="0"/>
        <w:ind w:left="222" w:right="13"/>
        <w:rPr>
          <w:b/>
          <w:bCs/>
        </w:rPr>
      </w:pPr>
    </w:p>
    <w:p w14:paraId="0E66FE28" w14:textId="6F72C087" w:rsidR="004D569F" w:rsidRPr="000B68F6" w:rsidRDefault="004D569F" w:rsidP="00C22502">
      <w:pPr>
        <w:widowControl w:val="0"/>
        <w:autoSpaceDE w:val="0"/>
        <w:autoSpaceDN w:val="0"/>
        <w:adjustRightInd w:val="0"/>
        <w:spacing w:before="5" w:line="358" w:lineRule="auto"/>
        <w:ind w:right="13" w:firstLine="567"/>
        <w:jc w:val="both"/>
        <w:rPr>
          <w:sz w:val="26"/>
          <w:szCs w:val="26"/>
        </w:rPr>
      </w:pPr>
      <w:r w:rsidRPr="000B68F6">
        <w:rPr>
          <w:sz w:val="26"/>
          <w:szCs w:val="26"/>
        </w:rPr>
        <w:t>Таблица 1</w:t>
      </w:r>
      <w:r w:rsidR="009F7E41" w:rsidRPr="000B68F6">
        <w:rPr>
          <w:sz w:val="26"/>
          <w:szCs w:val="26"/>
        </w:rPr>
        <w:t>4</w:t>
      </w:r>
      <w:r w:rsidRPr="000B68F6">
        <w:rPr>
          <w:sz w:val="26"/>
          <w:szCs w:val="26"/>
        </w:rPr>
        <w:t xml:space="preserve"> - Норматив потребления коммунальных услуг для населения (Отопление)</w:t>
      </w:r>
    </w:p>
    <w:tbl>
      <w:tblPr>
        <w:tblW w:w="5000" w:type="pct"/>
        <w:tblLook w:val="04A0" w:firstRow="1" w:lastRow="0" w:firstColumn="1" w:lastColumn="0" w:noHBand="0" w:noVBand="1"/>
      </w:tblPr>
      <w:tblGrid>
        <w:gridCol w:w="1003"/>
        <w:gridCol w:w="5656"/>
        <w:gridCol w:w="1774"/>
        <w:gridCol w:w="1776"/>
      </w:tblGrid>
      <w:tr w:rsidR="004D569F" w:rsidRPr="000B68F6" w14:paraId="6DD3751C" w14:textId="77777777" w:rsidTr="007739C6">
        <w:trPr>
          <w:trHeight w:val="300"/>
          <w:tblHeader/>
        </w:trPr>
        <w:tc>
          <w:tcPr>
            <w:tcW w:w="491"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41C72EB" w14:textId="77777777" w:rsidR="004D569F" w:rsidRPr="000B68F6" w:rsidRDefault="004D569F" w:rsidP="00C22502">
            <w:pPr>
              <w:ind w:right="13"/>
              <w:jc w:val="center"/>
              <w:rPr>
                <w:color w:val="000000"/>
                <w:sz w:val="22"/>
              </w:rPr>
            </w:pPr>
            <w:r w:rsidRPr="000B68F6">
              <w:rPr>
                <w:color w:val="000000"/>
                <w:sz w:val="22"/>
              </w:rPr>
              <w:t>№ группы</w:t>
            </w:r>
          </w:p>
        </w:tc>
        <w:tc>
          <w:tcPr>
            <w:tcW w:w="2770"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2716FAC" w14:textId="77777777" w:rsidR="004D569F" w:rsidRPr="000B68F6" w:rsidRDefault="004D569F" w:rsidP="00C22502">
            <w:pPr>
              <w:ind w:right="13"/>
              <w:jc w:val="center"/>
              <w:rPr>
                <w:color w:val="000000"/>
                <w:sz w:val="22"/>
              </w:rPr>
            </w:pPr>
            <w:r w:rsidRPr="000B68F6">
              <w:rPr>
                <w:color w:val="000000"/>
                <w:sz w:val="22"/>
              </w:rPr>
              <w:t>Наименование группы домов</w:t>
            </w:r>
          </w:p>
        </w:tc>
        <w:tc>
          <w:tcPr>
            <w:tcW w:w="1739" w:type="pct"/>
            <w:gridSpan w:val="2"/>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14D5EC35" w14:textId="77777777" w:rsidR="004D569F" w:rsidRPr="000B68F6" w:rsidRDefault="004D569F" w:rsidP="00C22502">
            <w:pPr>
              <w:ind w:right="13"/>
              <w:jc w:val="center"/>
              <w:rPr>
                <w:color w:val="000000"/>
                <w:sz w:val="22"/>
              </w:rPr>
            </w:pPr>
            <w:r w:rsidRPr="000B68F6">
              <w:rPr>
                <w:color w:val="000000"/>
                <w:sz w:val="22"/>
              </w:rPr>
              <w:t>Норматив тепловой энергии на отопление в Гкал на 1 кв. м. общей площади для жилых помещений</w:t>
            </w:r>
          </w:p>
        </w:tc>
      </w:tr>
      <w:tr w:rsidR="004D569F" w:rsidRPr="000B68F6" w14:paraId="726F8D15" w14:textId="77777777" w:rsidTr="007739C6">
        <w:trPr>
          <w:trHeight w:val="300"/>
          <w:tblHeader/>
        </w:trPr>
        <w:tc>
          <w:tcPr>
            <w:tcW w:w="491"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440946D" w14:textId="77777777" w:rsidR="004D569F" w:rsidRPr="000B68F6" w:rsidRDefault="004D569F" w:rsidP="00C22502">
            <w:pPr>
              <w:ind w:right="13"/>
              <w:rPr>
                <w:color w:val="000000"/>
                <w:sz w:val="22"/>
              </w:rPr>
            </w:pPr>
          </w:p>
        </w:tc>
        <w:tc>
          <w:tcPr>
            <w:tcW w:w="2770"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C8B111C" w14:textId="77777777" w:rsidR="004D569F" w:rsidRPr="000B68F6" w:rsidRDefault="004D569F" w:rsidP="00C22502">
            <w:pPr>
              <w:ind w:right="13"/>
              <w:rPr>
                <w:color w:val="000000"/>
                <w:sz w:val="22"/>
              </w:rPr>
            </w:pPr>
          </w:p>
        </w:tc>
        <w:tc>
          <w:tcPr>
            <w:tcW w:w="869" w:type="pct"/>
            <w:tcBorders>
              <w:top w:val="nil"/>
              <w:left w:val="nil"/>
              <w:bottom w:val="single" w:sz="4" w:space="0" w:color="auto"/>
              <w:right w:val="single" w:sz="4" w:space="0" w:color="auto"/>
            </w:tcBorders>
            <w:shd w:val="clear" w:color="auto" w:fill="F2F2F2" w:themeFill="background1" w:themeFillShade="F2"/>
            <w:vAlign w:val="center"/>
            <w:hideMark/>
          </w:tcPr>
          <w:p w14:paraId="1E1C2E26" w14:textId="77777777" w:rsidR="004D569F" w:rsidRPr="000B68F6" w:rsidRDefault="004D569F" w:rsidP="00C22502">
            <w:pPr>
              <w:ind w:right="13"/>
              <w:jc w:val="center"/>
              <w:rPr>
                <w:color w:val="000000"/>
                <w:sz w:val="22"/>
              </w:rPr>
            </w:pPr>
            <w:r w:rsidRPr="000B68F6">
              <w:rPr>
                <w:color w:val="000000"/>
                <w:sz w:val="22"/>
              </w:rPr>
              <w:t>в год</w:t>
            </w:r>
          </w:p>
        </w:tc>
        <w:tc>
          <w:tcPr>
            <w:tcW w:w="870" w:type="pct"/>
            <w:tcBorders>
              <w:top w:val="nil"/>
              <w:left w:val="nil"/>
              <w:bottom w:val="single" w:sz="4" w:space="0" w:color="auto"/>
              <w:right w:val="single" w:sz="4" w:space="0" w:color="auto"/>
            </w:tcBorders>
            <w:shd w:val="clear" w:color="auto" w:fill="F2F2F2" w:themeFill="background1" w:themeFillShade="F2"/>
            <w:vAlign w:val="center"/>
            <w:hideMark/>
          </w:tcPr>
          <w:p w14:paraId="3A232C84" w14:textId="77777777" w:rsidR="004D569F" w:rsidRPr="000B68F6" w:rsidRDefault="004D569F" w:rsidP="00C22502">
            <w:pPr>
              <w:ind w:right="13"/>
              <w:jc w:val="center"/>
              <w:rPr>
                <w:color w:val="000000"/>
                <w:sz w:val="22"/>
              </w:rPr>
            </w:pPr>
            <w:r w:rsidRPr="000B68F6">
              <w:rPr>
                <w:color w:val="000000"/>
                <w:sz w:val="22"/>
              </w:rPr>
              <w:t>в месяц</w:t>
            </w:r>
          </w:p>
        </w:tc>
      </w:tr>
      <w:tr w:rsidR="004D569F" w:rsidRPr="000B68F6" w14:paraId="03C42615" w14:textId="77777777" w:rsidTr="007739C6">
        <w:trPr>
          <w:trHeight w:val="625"/>
        </w:trPr>
        <w:tc>
          <w:tcPr>
            <w:tcW w:w="491" w:type="pct"/>
            <w:tcBorders>
              <w:top w:val="nil"/>
              <w:left w:val="single" w:sz="4" w:space="0" w:color="auto"/>
              <w:bottom w:val="single" w:sz="4" w:space="0" w:color="auto"/>
              <w:right w:val="single" w:sz="4" w:space="0" w:color="auto"/>
            </w:tcBorders>
            <w:shd w:val="clear" w:color="auto" w:fill="auto"/>
            <w:vAlign w:val="center"/>
            <w:hideMark/>
          </w:tcPr>
          <w:p w14:paraId="3C844342" w14:textId="77777777" w:rsidR="004D569F" w:rsidRPr="000B68F6" w:rsidRDefault="004D569F" w:rsidP="00C22502">
            <w:pPr>
              <w:ind w:right="13"/>
              <w:jc w:val="center"/>
              <w:rPr>
                <w:color w:val="000000"/>
                <w:sz w:val="22"/>
              </w:rPr>
            </w:pPr>
            <w:r w:rsidRPr="000B68F6">
              <w:rPr>
                <w:color w:val="000000"/>
                <w:sz w:val="22"/>
              </w:rPr>
              <w:t>1.</w:t>
            </w:r>
          </w:p>
        </w:tc>
        <w:tc>
          <w:tcPr>
            <w:tcW w:w="2770" w:type="pct"/>
            <w:tcBorders>
              <w:top w:val="nil"/>
              <w:left w:val="nil"/>
              <w:bottom w:val="single" w:sz="4" w:space="0" w:color="auto"/>
              <w:right w:val="single" w:sz="4" w:space="0" w:color="auto"/>
            </w:tcBorders>
            <w:shd w:val="clear" w:color="auto" w:fill="auto"/>
            <w:vAlign w:val="center"/>
            <w:hideMark/>
          </w:tcPr>
          <w:p w14:paraId="391512B8" w14:textId="77777777" w:rsidR="004D569F" w:rsidRPr="000B68F6" w:rsidRDefault="004D569F" w:rsidP="00C22502">
            <w:pPr>
              <w:ind w:right="13"/>
              <w:rPr>
                <w:color w:val="000000"/>
                <w:sz w:val="22"/>
              </w:rPr>
            </w:pPr>
            <w:r w:rsidRPr="000B68F6">
              <w:rPr>
                <w:color w:val="000000"/>
                <w:sz w:val="22"/>
              </w:rPr>
              <w:t>Отопление в жилых домах с централизованной системой теплоснабжения:</w:t>
            </w:r>
          </w:p>
        </w:tc>
        <w:tc>
          <w:tcPr>
            <w:tcW w:w="869" w:type="pct"/>
            <w:tcBorders>
              <w:top w:val="nil"/>
              <w:left w:val="nil"/>
              <w:bottom w:val="single" w:sz="4" w:space="0" w:color="auto"/>
              <w:right w:val="single" w:sz="4" w:space="0" w:color="auto"/>
            </w:tcBorders>
            <w:shd w:val="clear" w:color="auto" w:fill="auto"/>
            <w:vAlign w:val="center"/>
            <w:hideMark/>
          </w:tcPr>
          <w:p w14:paraId="787BEB37" w14:textId="77777777" w:rsidR="004D569F" w:rsidRPr="000B68F6" w:rsidRDefault="004D569F" w:rsidP="00C22502">
            <w:pPr>
              <w:ind w:right="13"/>
              <w:jc w:val="center"/>
              <w:rPr>
                <w:color w:val="000000"/>
                <w:sz w:val="22"/>
              </w:rPr>
            </w:pPr>
            <w:r w:rsidRPr="000B68F6">
              <w:rPr>
                <w:color w:val="000000"/>
                <w:sz w:val="22"/>
              </w:rPr>
              <w:t> </w:t>
            </w:r>
          </w:p>
        </w:tc>
        <w:tc>
          <w:tcPr>
            <w:tcW w:w="870" w:type="pct"/>
            <w:tcBorders>
              <w:top w:val="nil"/>
              <w:left w:val="nil"/>
              <w:bottom w:val="single" w:sz="4" w:space="0" w:color="auto"/>
              <w:right w:val="single" w:sz="4" w:space="0" w:color="auto"/>
            </w:tcBorders>
            <w:shd w:val="clear" w:color="auto" w:fill="auto"/>
            <w:vAlign w:val="center"/>
            <w:hideMark/>
          </w:tcPr>
          <w:p w14:paraId="44FB9D08" w14:textId="77777777" w:rsidR="004D569F" w:rsidRPr="000B68F6" w:rsidRDefault="004D569F" w:rsidP="00C22502">
            <w:pPr>
              <w:ind w:right="13"/>
              <w:jc w:val="center"/>
              <w:rPr>
                <w:color w:val="000000"/>
                <w:sz w:val="22"/>
              </w:rPr>
            </w:pPr>
            <w:r w:rsidRPr="000B68F6">
              <w:rPr>
                <w:color w:val="000000"/>
                <w:sz w:val="22"/>
              </w:rPr>
              <w:t> </w:t>
            </w:r>
          </w:p>
        </w:tc>
      </w:tr>
      <w:tr w:rsidR="004D569F" w:rsidRPr="000B68F6" w14:paraId="47C9142D" w14:textId="77777777" w:rsidTr="007739C6">
        <w:trPr>
          <w:trHeight w:val="600"/>
        </w:trPr>
        <w:tc>
          <w:tcPr>
            <w:tcW w:w="491" w:type="pct"/>
            <w:tcBorders>
              <w:top w:val="nil"/>
              <w:left w:val="single" w:sz="4" w:space="0" w:color="auto"/>
              <w:bottom w:val="single" w:sz="4" w:space="0" w:color="auto"/>
              <w:right w:val="single" w:sz="4" w:space="0" w:color="auto"/>
            </w:tcBorders>
            <w:shd w:val="clear" w:color="auto" w:fill="auto"/>
            <w:vAlign w:val="center"/>
            <w:hideMark/>
          </w:tcPr>
          <w:p w14:paraId="16F5B5DE" w14:textId="77777777" w:rsidR="004D569F" w:rsidRPr="000B68F6" w:rsidRDefault="004D569F" w:rsidP="00C22502">
            <w:pPr>
              <w:ind w:right="13"/>
              <w:jc w:val="center"/>
              <w:rPr>
                <w:color w:val="000000"/>
                <w:sz w:val="22"/>
              </w:rPr>
            </w:pPr>
            <w:r w:rsidRPr="000B68F6">
              <w:rPr>
                <w:color w:val="000000"/>
                <w:sz w:val="22"/>
              </w:rPr>
              <w:t>1.1</w:t>
            </w:r>
          </w:p>
        </w:tc>
        <w:tc>
          <w:tcPr>
            <w:tcW w:w="2770" w:type="pct"/>
            <w:tcBorders>
              <w:top w:val="nil"/>
              <w:left w:val="nil"/>
              <w:bottom w:val="single" w:sz="4" w:space="0" w:color="auto"/>
              <w:right w:val="single" w:sz="4" w:space="0" w:color="auto"/>
            </w:tcBorders>
            <w:shd w:val="clear" w:color="auto" w:fill="auto"/>
            <w:vAlign w:val="center"/>
            <w:hideMark/>
          </w:tcPr>
          <w:p w14:paraId="6B4ECF00" w14:textId="77777777" w:rsidR="004D569F" w:rsidRPr="000B68F6" w:rsidRDefault="004D569F" w:rsidP="00C22502">
            <w:pPr>
              <w:ind w:right="13"/>
              <w:rPr>
                <w:color w:val="000000"/>
                <w:sz w:val="22"/>
              </w:rPr>
            </w:pPr>
            <w:r w:rsidRPr="000B68F6">
              <w:rPr>
                <w:color w:val="000000"/>
                <w:sz w:val="22"/>
              </w:rPr>
              <w:t>1-2-этажные деревянные, кирпичные без одного и более видов благоустройства</w:t>
            </w:r>
          </w:p>
        </w:tc>
        <w:tc>
          <w:tcPr>
            <w:tcW w:w="869" w:type="pct"/>
            <w:tcBorders>
              <w:top w:val="nil"/>
              <w:left w:val="nil"/>
              <w:bottom w:val="single" w:sz="4" w:space="0" w:color="auto"/>
              <w:right w:val="single" w:sz="4" w:space="0" w:color="auto"/>
            </w:tcBorders>
            <w:shd w:val="clear" w:color="auto" w:fill="auto"/>
            <w:vAlign w:val="center"/>
            <w:hideMark/>
          </w:tcPr>
          <w:p w14:paraId="49682C89" w14:textId="77777777" w:rsidR="004D569F" w:rsidRPr="000B68F6" w:rsidRDefault="004D569F" w:rsidP="00C22502">
            <w:pPr>
              <w:ind w:right="13"/>
              <w:jc w:val="center"/>
              <w:rPr>
                <w:color w:val="000000"/>
                <w:sz w:val="22"/>
              </w:rPr>
            </w:pPr>
            <w:r w:rsidRPr="000B68F6">
              <w:rPr>
                <w:color w:val="000000"/>
                <w:sz w:val="22"/>
              </w:rPr>
              <w:t>0,282</w:t>
            </w:r>
          </w:p>
        </w:tc>
        <w:tc>
          <w:tcPr>
            <w:tcW w:w="870" w:type="pct"/>
            <w:tcBorders>
              <w:top w:val="nil"/>
              <w:left w:val="nil"/>
              <w:bottom w:val="single" w:sz="4" w:space="0" w:color="auto"/>
              <w:right w:val="single" w:sz="4" w:space="0" w:color="auto"/>
            </w:tcBorders>
            <w:shd w:val="clear" w:color="auto" w:fill="auto"/>
            <w:vAlign w:val="center"/>
            <w:hideMark/>
          </w:tcPr>
          <w:p w14:paraId="3C814F39" w14:textId="77777777" w:rsidR="004D569F" w:rsidRPr="000B68F6" w:rsidRDefault="004D569F" w:rsidP="00C22502">
            <w:pPr>
              <w:ind w:right="13"/>
              <w:jc w:val="center"/>
              <w:rPr>
                <w:color w:val="000000"/>
                <w:sz w:val="22"/>
              </w:rPr>
            </w:pPr>
            <w:r w:rsidRPr="000B68F6">
              <w:rPr>
                <w:color w:val="000000"/>
                <w:sz w:val="22"/>
              </w:rPr>
              <w:t>0,0235</w:t>
            </w:r>
          </w:p>
        </w:tc>
      </w:tr>
      <w:tr w:rsidR="004D569F" w:rsidRPr="000B68F6" w14:paraId="52FFCED3" w14:textId="77777777" w:rsidTr="007739C6">
        <w:trPr>
          <w:trHeight w:val="657"/>
        </w:trPr>
        <w:tc>
          <w:tcPr>
            <w:tcW w:w="491" w:type="pct"/>
            <w:tcBorders>
              <w:top w:val="nil"/>
              <w:left w:val="single" w:sz="4" w:space="0" w:color="auto"/>
              <w:bottom w:val="single" w:sz="4" w:space="0" w:color="auto"/>
              <w:right w:val="single" w:sz="4" w:space="0" w:color="auto"/>
            </w:tcBorders>
            <w:shd w:val="clear" w:color="auto" w:fill="auto"/>
            <w:vAlign w:val="center"/>
            <w:hideMark/>
          </w:tcPr>
          <w:p w14:paraId="0817CD5B" w14:textId="77777777" w:rsidR="004D569F" w:rsidRPr="000B68F6" w:rsidRDefault="004D569F" w:rsidP="00C22502">
            <w:pPr>
              <w:ind w:right="13"/>
              <w:jc w:val="center"/>
              <w:rPr>
                <w:color w:val="000000"/>
                <w:sz w:val="22"/>
              </w:rPr>
            </w:pPr>
            <w:r w:rsidRPr="000B68F6">
              <w:rPr>
                <w:color w:val="000000"/>
                <w:sz w:val="22"/>
              </w:rPr>
              <w:t>1.2</w:t>
            </w:r>
          </w:p>
        </w:tc>
        <w:tc>
          <w:tcPr>
            <w:tcW w:w="2770" w:type="pct"/>
            <w:tcBorders>
              <w:top w:val="nil"/>
              <w:left w:val="nil"/>
              <w:bottom w:val="single" w:sz="4" w:space="0" w:color="auto"/>
              <w:right w:val="single" w:sz="4" w:space="0" w:color="auto"/>
            </w:tcBorders>
            <w:shd w:val="clear" w:color="auto" w:fill="auto"/>
            <w:vAlign w:val="center"/>
            <w:hideMark/>
          </w:tcPr>
          <w:p w14:paraId="142DC8B8" w14:textId="77777777" w:rsidR="004D569F" w:rsidRPr="000B68F6" w:rsidRDefault="004D569F" w:rsidP="00C22502">
            <w:pPr>
              <w:ind w:right="13"/>
              <w:rPr>
                <w:color w:val="000000"/>
                <w:sz w:val="22"/>
              </w:rPr>
            </w:pPr>
            <w:r w:rsidRPr="000B68F6">
              <w:rPr>
                <w:color w:val="000000"/>
                <w:sz w:val="22"/>
              </w:rPr>
              <w:t>1-2-этажные деревянные, кирпичные, панельные со всеми видами благоустройства</w:t>
            </w:r>
          </w:p>
        </w:tc>
        <w:tc>
          <w:tcPr>
            <w:tcW w:w="869" w:type="pct"/>
            <w:tcBorders>
              <w:top w:val="nil"/>
              <w:left w:val="nil"/>
              <w:bottom w:val="single" w:sz="4" w:space="0" w:color="auto"/>
              <w:right w:val="single" w:sz="4" w:space="0" w:color="auto"/>
            </w:tcBorders>
            <w:shd w:val="clear" w:color="auto" w:fill="auto"/>
            <w:vAlign w:val="center"/>
            <w:hideMark/>
          </w:tcPr>
          <w:p w14:paraId="3B79F836" w14:textId="77777777" w:rsidR="004D569F" w:rsidRPr="000B68F6" w:rsidRDefault="004D569F" w:rsidP="00C22502">
            <w:pPr>
              <w:ind w:right="13"/>
              <w:jc w:val="center"/>
              <w:rPr>
                <w:color w:val="000000"/>
                <w:sz w:val="22"/>
              </w:rPr>
            </w:pPr>
            <w:r w:rsidRPr="000B68F6">
              <w:rPr>
                <w:color w:val="000000"/>
                <w:sz w:val="22"/>
              </w:rPr>
              <w:t>0,294</w:t>
            </w:r>
          </w:p>
        </w:tc>
        <w:tc>
          <w:tcPr>
            <w:tcW w:w="870" w:type="pct"/>
            <w:tcBorders>
              <w:top w:val="nil"/>
              <w:left w:val="nil"/>
              <w:bottom w:val="single" w:sz="4" w:space="0" w:color="auto"/>
              <w:right w:val="single" w:sz="4" w:space="0" w:color="auto"/>
            </w:tcBorders>
            <w:shd w:val="clear" w:color="auto" w:fill="auto"/>
            <w:vAlign w:val="center"/>
            <w:hideMark/>
          </w:tcPr>
          <w:p w14:paraId="51340064" w14:textId="77777777" w:rsidR="004D569F" w:rsidRPr="000B68F6" w:rsidRDefault="004D569F" w:rsidP="00C22502">
            <w:pPr>
              <w:ind w:right="13"/>
              <w:jc w:val="center"/>
              <w:rPr>
                <w:color w:val="000000"/>
                <w:sz w:val="22"/>
              </w:rPr>
            </w:pPr>
            <w:r w:rsidRPr="000B68F6">
              <w:rPr>
                <w:color w:val="000000"/>
                <w:sz w:val="22"/>
              </w:rPr>
              <w:t>0,0245</w:t>
            </w:r>
          </w:p>
        </w:tc>
      </w:tr>
      <w:tr w:rsidR="004D569F" w:rsidRPr="000B68F6" w14:paraId="5A9131FB" w14:textId="77777777" w:rsidTr="007739C6">
        <w:trPr>
          <w:trHeight w:val="600"/>
        </w:trPr>
        <w:tc>
          <w:tcPr>
            <w:tcW w:w="491" w:type="pct"/>
            <w:tcBorders>
              <w:top w:val="nil"/>
              <w:left w:val="single" w:sz="4" w:space="0" w:color="auto"/>
              <w:bottom w:val="single" w:sz="4" w:space="0" w:color="auto"/>
              <w:right w:val="single" w:sz="4" w:space="0" w:color="auto"/>
            </w:tcBorders>
            <w:shd w:val="clear" w:color="auto" w:fill="auto"/>
            <w:vAlign w:val="center"/>
            <w:hideMark/>
          </w:tcPr>
          <w:p w14:paraId="3AAE4DF8" w14:textId="77777777" w:rsidR="004D569F" w:rsidRPr="000B68F6" w:rsidRDefault="004D569F" w:rsidP="00C22502">
            <w:pPr>
              <w:ind w:right="13"/>
              <w:jc w:val="center"/>
              <w:rPr>
                <w:color w:val="000000"/>
                <w:sz w:val="22"/>
              </w:rPr>
            </w:pPr>
            <w:r w:rsidRPr="000B68F6">
              <w:rPr>
                <w:color w:val="000000"/>
                <w:sz w:val="22"/>
              </w:rPr>
              <w:t> 1.3</w:t>
            </w:r>
          </w:p>
        </w:tc>
        <w:tc>
          <w:tcPr>
            <w:tcW w:w="2770" w:type="pct"/>
            <w:tcBorders>
              <w:top w:val="nil"/>
              <w:left w:val="nil"/>
              <w:bottom w:val="single" w:sz="4" w:space="0" w:color="auto"/>
              <w:right w:val="single" w:sz="4" w:space="0" w:color="auto"/>
            </w:tcBorders>
            <w:shd w:val="clear" w:color="auto" w:fill="auto"/>
            <w:vAlign w:val="center"/>
            <w:hideMark/>
          </w:tcPr>
          <w:p w14:paraId="4BF1EA5A" w14:textId="77777777" w:rsidR="004D569F" w:rsidRPr="000B68F6" w:rsidRDefault="004D569F" w:rsidP="00C22502">
            <w:pPr>
              <w:ind w:right="13"/>
              <w:rPr>
                <w:color w:val="000000"/>
                <w:sz w:val="22"/>
              </w:rPr>
            </w:pPr>
            <w:r w:rsidRPr="000B68F6">
              <w:rPr>
                <w:color w:val="000000"/>
                <w:sz w:val="22"/>
              </w:rPr>
              <w:t>4-5-этажные кирпичные, панельные дома со всеми видами благоустройства</w:t>
            </w:r>
          </w:p>
        </w:tc>
        <w:tc>
          <w:tcPr>
            <w:tcW w:w="869" w:type="pct"/>
            <w:tcBorders>
              <w:top w:val="nil"/>
              <w:left w:val="nil"/>
              <w:bottom w:val="single" w:sz="4" w:space="0" w:color="auto"/>
              <w:right w:val="single" w:sz="4" w:space="0" w:color="auto"/>
            </w:tcBorders>
            <w:shd w:val="clear" w:color="auto" w:fill="auto"/>
            <w:vAlign w:val="center"/>
            <w:hideMark/>
          </w:tcPr>
          <w:p w14:paraId="1AB84E92" w14:textId="77777777" w:rsidR="004D569F" w:rsidRPr="000B68F6" w:rsidRDefault="004D569F" w:rsidP="00C22502">
            <w:pPr>
              <w:ind w:right="13"/>
              <w:jc w:val="center"/>
              <w:rPr>
                <w:color w:val="000000"/>
                <w:sz w:val="22"/>
              </w:rPr>
            </w:pPr>
            <w:r w:rsidRPr="000B68F6">
              <w:rPr>
                <w:color w:val="000000"/>
                <w:sz w:val="22"/>
              </w:rPr>
              <w:t>0,258</w:t>
            </w:r>
          </w:p>
        </w:tc>
        <w:tc>
          <w:tcPr>
            <w:tcW w:w="870" w:type="pct"/>
            <w:tcBorders>
              <w:top w:val="nil"/>
              <w:left w:val="nil"/>
              <w:bottom w:val="single" w:sz="4" w:space="0" w:color="auto"/>
              <w:right w:val="single" w:sz="4" w:space="0" w:color="auto"/>
            </w:tcBorders>
            <w:shd w:val="clear" w:color="auto" w:fill="auto"/>
            <w:vAlign w:val="center"/>
            <w:hideMark/>
          </w:tcPr>
          <w:p w14:paraId="2BAB02A5" w14:textId="77777777" w:rsidR="004D569F" w:rsidRPr="000B68F6" w:rsidRDefault="004D569F" w:rsidP="00C22502">
            <w:pPr>
              <w:ind w:right="13"/>
              <w:jc w:val="center"/>
              <w:rPr>
                <w:color w:val="000000"/>
                <w:sz w:val="22"/>
              </w:rPr>
            </w:pPr>
            <w:r w:rsidRPr="000B68F6">
              <w:rPr>
                <w:color w:val="000000"/>
                <w:sz w:val="22"/>
              </w:rPr>
              <w:t>0,022</w:t>
            </w:r>
          </w:p>
        </w:tc>
      </w:tr>
    </w:tbl>
    <w:p w14:paraId="3836A3F9" w14:textId="7FFEDC2E" w:rsidR="004D569F" w:rsidRPr="000B68F6" w:rsidRDefault="004D569F" w:rsidP="00C22502">
      <w:pPr>
        <w:widowControl w:val="0"/>
        <w:autoSpaceDE w:val="0"/>
        <w:autoSpaceDN w:val="0"/>
        <w:adjustRightInd w:val="0"/>
        <w:ind w:left="222" w:right="13"/>
        <w:rPr>
          <w:b/>
          <w:bCs/>
        </w:rPr>
      </w:pPr>
    </w:p>
    <w:p w14:paraId="25173FEA" w14:textId="77777777" w:rsidR="007739C6" w:rsidRPr="000B68F6" w:rsidRDefault="007739C6" w:rsidP="00C22502">
      <w:pPr>
        <w:widowControl w:val="0"/>
        <w:autoSpaceDE w:val="0"/>
        <w:autoSpaceDN w:val="0"/>
        <w:adjustRightInd w:val="0"/>
        <w:ind w:left="222" w:right="13"/>
        <w:rPr>
          <w:b/>
          <w:bCs/>
        </w:rPr>
      </w:pPr>
    </w:p>
    <w:p w14:paraId="2F339D3F" w14:textId="77777777" w:rsidR="004D569F" w:rsidRPr="000B68F6" w:rsidRDefault="004D569F" w:rsidP="00C22502">
      <w:pPr>
        <w:pStyle w:val="21"/>
        <w:ind w:right="13"/>
        <w:jc w:val="both"/>
      </w:pPr>
      <w:bookmarkStart w:id="250" w:name="_Toc7451947"/>
      <w:bookmarkStart w:id="251" w:name="_Toc62629144"/>
      <w:bookmarkStart w:id="252" w:name="_Toc71120125"/>
      <w:r w:rsidRPr="000B68F6">
        <w:t>1.5.6. Описание значений тепловых нагрузок, указанных в договорах теплоснабжения.</w:t>
      </w:r>
      <w:bookmarkEnd w:id="250"/>
      <w:bookmarkEnd w:id="251"/>
      <w:bookmarkEnd w:id="252"/>
    </w:p>
    <w:p w14:paraId="6A243BBF" w14:textId="6F0DE2C4" w:rsidR="004D569F" w:rsidRPr="000B68F6" w:rsidRDefault="004D569F" w:rsidP="00C22502">
      <w:pPr>
        <w:widowControl w:val="0"/>
        <w:autoSpaceDE w:val="0"/>
        <w:autoSpaceDN w:val="0"/>
        <w:adjustRightInd w:val="0"/>
        <w:spacing w:before="5" w:line="358" w:lineRule="auto"/>
        <w:ind w:right="13" w:firstLine="567"/>
        <w:jc w:val="both"/>
        <w:rPr>
          <w:sz w:val="26"/>
          <w:szCs w:val="26"/>
        </w:rPr>
      </w:pPr>
      <w:r w:rsidRPr="000B68F6">
        <w:rPr>
          <w:sz w:val="26"/>
          <w:szCs w:val="26"/>
        </w:rPr>
        <w:t xml:space="preserve">Подключенная тепловая нагрузка потребителей и </w:t>
      </w:r>
      <w:r w:rsidR="00FB5F3C" w:rsidRPr="000B68F6">
        <w:rPr>
          <w:sz w:val="26"/>
          <w:szCs w:val="26"/>
        </w:rPr>
        <w:t>установленная мощность</w:t>
      </w:r>
      <w:r w:rsidRPr="000B68F6">
        <w:rPr>
          <w:sz w:val="26"/>
          <w:szCs w:val="26"/>
        </w:rPr>
        <w:t xml:space="preserve"> представлены в таблице ниже.</w:t>
      </w:r>
    </w:p>
    <w:bookmarkEnd w:id="249"/>
    <w:p w14:paraId="3FEC3EE7" w14:textId="173ED87A" w:rsidR="004D569F" w:rsidRPr="000B68F6" w:rsidRDefault="004D569F" w:rsidP="00C22502">
      <w:pPr>
        <w:widowControl w:val="0"/>
        <w:autoSpaceDE w:val="0"/>
        <w:autoSpaceDN w:val="0"/>
        <w:adjustRightInd w:val="0"/>
        <w:spacing w:before="5" w:line="358" w:lineRule="auto"/>
        <w:ind w:right="13" w:firstLine="567"/>
        <w:jc w:val="both"/>
        <w:rPr>
          <w:sz w:val="26"/>
          <w:szCs w:val="26"/>
        </w:rPr>
      </w:pPr>
      <w:r w:rsidRPr="000B68F6">
        <w:rPr>
          <w:sz w:val="26"/>
          <w:szCs w:val="26"/>
        </w:rPr>
        <w:lastRenderedPageBreak/>
        <w:t>Таблица 1</w:t>
      </w:r>
      <w:r w:rsidR="00E550F8" w:rsidRPr="000B68F6">
        <w:rPr>
          <w:sz w:val="26"/>
          <w:szCs w:val="26"/>
        </w:rPr>
        <w:t>5</w:t>
      </w:r>
      <w:r w:rsidRPr="000B68F6">
        <w:rPr>
          <w:sz w:val="26"/>
          <w:szCs w:val="26"/>
        </w:rPr>
        <w:t xml:space="preserve"> – Подключенная тепловая нагрузка потребителей </w:t>
      </w:r>
      <w:r w:rsidR="00D33D61" w:rsidRPr="000B68F6">
        <w:rPr>
          <w:sz w:val="26"/>
          <w:szCs w:val="26"/>
        </w:rPr>
        <w:t>за 2023 год</w:t>
      </w:r>
      <w:r w:rsidRPr="000B68F6">
        <w:rPr>
          <w:sz w:val="26"/>
          <w:szCs w:val="26"/>
        </w:rPr>
        <w:t xml:space="preserve"> </w:t>
      </w:r>
      <w:r w:rsidR="007739C6" w:rsidRPr="000B68F6">
        <w:rPr>
          <w:sz w:val="26"/>
          <w:szCs w:val="26"/>
        </w:rPr>
        <w:t>в с.</w:t>
      </w:r>
      <w:r w:rsidRPr="000B68F6">
        <w:rPr>
          <w:sz w:val="26"/>
          <w:szCs w:val="26"/>
        </w:rPr>
        <w:t xml:space="preserve"> «</w:t>
      </w:r>
      <w:r w:rsidR="00D7373E" w:rsidRPr="000B68F6">
        <w:rPr>
          <w:sz w:val="26"/>
          <w:szCs w:val="26"/>
        </w:rPr>
        <w:t>Слудка</w:t>
      </w:r>
      <w:r w:rsidRPr="000B68F6">
        <w:rPr>
          <w:sz w:val="26"/>
          <w:szCs w:val="26"/>
        </w:rPr>
        <w:t>»</w:t>
      </w:r>
    </w:p>
    <w:tbl>
      <w:tblPr>
        <w:tblStyle w:val="af9"/>
        <w:tblW w:w="5000" w:type="pct"/>
        <w:jc w:val="center"/>
        <w:tblLook w:val="04A0" w:firstRow="1" w:lastRow="0" w:firstColumn="1" w:lastColumn="0" w:noHBand="0" w:noVBand="1"/>
      </w:tblPr>
      <w:tblGrid>
        <w:gridCol w:w="439"/>
        <w:gridCol w:w="3126"/>
        <w:gridCol w:w="3189"/>
        <w:gridCol w:w="3455"/>
      </w:tblGrid>
      <w:tr w:rsidR="00567203" w:rsidRPr="000B68F6" w14:paraId="1AEF07B2" w14:textId="77777777" w:rsidTr="00FB5F3C">
        <w:trPr>
          <w:jc w:val="center"/>
        </w:trPr>
        <w:tc>
          <w:tcPr>
            <w:tcW w:w="215" w:type="pct"/>
            <w:shd w:val="clear" w:color="auto" w:fill="F2F2F2"/>
            <w:tcMar>
              <w:top w:w="120" w:type="dxa"/>
              <w:left w:w="20" w:type="dxa"/>
              <w:bottom w:w="120" w:type="dxa"/>
              <w:right w:w="20" w:type="dxa"/>
            </w:tcMar>
            <w:vAlign w:val="center"/>
          </w:tcPr>
          <w:p w14:paraId="7DC60FA1" w14:textId="77777777" w:rsidR="00567203" w:rsidRPr="000B68F6" w:rsidRDefault="00567203" w:rsidP="00C22502">
            <w:pPr>
              <w:ind w:right="13"/>
              <w:jc w:val="center"/>
            </w:pPr>
            <w:bookmarkStart w:id="253" w:name="_Hlk71475316"/>
            <w:r w:rsidRPr="000B68F6">
              <w:rPr>
                <w:rFonts w:eastAsia="Calibri"/>
                <w:sz w:val="22"/>
              </w:rPr>
              <w:t>№</w:t>
            </w:r>
          </w:p>
        </w:tc>
        <w:tc>
          <w:tcPr>
            <w:tcW w:w="1531" w:type="pct"/>
            <w:shd w:val="clear" w:color="auto" w:fill="F2F2F2"/>
            <w:tcMar>
              <w:top w:w="120" w:type="dxa"/>
              <w:left w:w="200" w:type="dxa"/>
              <w:bottom w:w="120" w:type="dxa"/>
              <w:right w:w="200" w:type="dxa"/>
            </w:tcMar>
            <w:vAlign w:val="center"/>
          </w:tcPr>
          <w:p w14:paraId="32529018" w14:textId="77777777" w:rsidR="00567203" w:rsidRPr="000B68F6" w:rsidRDefault="00567203" w:rsidP="00C22502">
            <w:pPr>
              <w:ind w:right="13"/>
              <w:jc w:val="center"/>
            </w:pPr>
            <w:r w:rsidRPr="000B68F6">
              <w:rPr>
                <w:rFonts w:eastAsia="Calibri"/>
                <w:sz w:val="22"/>
              </w:rPr>
              <w:t>Наименование источника</w:t>
            </w:r>
          </w:p>
        </w:tc>
        <w:tc>
          <w:tcPr>
            <w:tcW w:w="1562" w:type="pct"/>
            <w:shd w:val="clear" w:color="auto" w:fill="F2F2F2"/>
            <w:tcMar>
              <w:top w:w="120" w:type="dxa"/>
              <w:left w:w="200" w:type="dxa"/>
              <w:bottom w:w="120" w:type="dxa"/>
              <w:right w:w="200" w:type="dxa"/>
            </w:tcMar>
            <w:vAlign w:val="center"/>
          </w:tcPr>
          <w:p w14:paraId="246EC542" w14:textId="77777777" w:rsidR="00567203" w:rsidRPr="000B68F6" w:rsidRDefault="00567203" w:rsidP="00C22502">
            <w:pPr>
              <w:ind w:right="13"/>
              <w:jc w:val="center"/>
            </w:pPr>
            <w:r w:rsidRPr="000B68F6">
              <w:rPr>
                <w:rFonts w:eastAsia="Calibri"/>
                <w:sz w:val="22"/>
              </w:rPr>
              <w:t>Установленная мощность, Гкал/ч</w:t>
            </w:r>
          </w:p>
        </w:tc>
        <w:tc>
          <w:tcPr>
            <w:tcW w:w="1692" w:type="pct"/>
            <w:shd w:val="clear" w:color="auto" w:fill="F2F2F2"/>
            <w:tcMar>
              <w:top w:w="120" w:type="dxa"/>
              <w:left w:w="200" w:type="dxa"/>
              <w:bottom w:w="120" w:type="dxa"/>
              <w:right w:w="200" w:type="dxa"/>
            </w:tcMar>
            <w:vAlign w:val="center"/>
          </w:tcPr>
          <w:p w14:paraId="489234F7" w14:textId="77777777" w:rsidR="00567203" w:rsidRPr="000B68F6" w:rsidRDefault="00567203" w:rsidP="00C22502">
            <w:pPr>
              <w:ind w:right="13"/>
              <w:jc w:val="center"/>
            </w:pPr>
            <w:r w:rsidRPr="000B68F6">
              <w:rPr>
                <w:rFonts w:eastAsia="Calibri"/>
                <w:sz w:val="22"/>
              </w:rPr>
              <w:t>Присоединенная нагрузка, Гкал/ч</w:t>
            </w:r>
          </w:p>
        </w:tc>
      </w:tr>
      <w:tr w:rsidR="00567203" w:rsidRPr="000B68F6" w14:paraId="6505FD9D" w14:textId="77777777" w:rsidTr="00FB5F3C">
        <w:trPr>
          <w:jc w:val="center"/>
        </w:trPr>
        <w:tc>
          <w:tcPr>
            <w:tcW w:w="215" w:type="pct"/>
            <w:shd w:val="clear" w:color="auto" w:fill="FFFFFF"/>
            <w:tcMar>
              <w:top w:w="40" w:type="dxa"/>
              <w:left w:w="20" w:type="dxa"/>
              <w:bottom w:w="40" w:type="dxa"/>
              <w:right w:w="20" w:type="dxa"/>
            </w:tcMar>
            <w:vAlign w:val="center"/>
          </w:tcPr>
          <w:p w14:paraId="5F06F7BA" w14:textId="77777777" w:rsidR="00567203" w:rsidRPr="000B68F6" w:rsidRDefault="00567203" w:rsidP="00C22502">
            <w:pPr>
              <w:ind w:right="13"/>
              <w:jc w:val="center"/>
            </w:pPr>
            <w:r w:rsidRPr="000B68F6">
              <w:rPr>
                <w:rFonts w:eastAsia="Calibri"/>
                <w:sz w:val="22"/>
              </w:rPr>
              <w:t>1</w:t>
            </w:r>
          </w:p>
        </w:tc>
        <w:tc>
          <w:tcPr>
            <w:tcW w:w="1531" w:type="pct"/>
            <w:shd w:val="clear" w:color="auto" w:fill="FFFFFF"/>
            <w:tcMar>
              <w:top w:w="40" w:type="dxa"/>
              <w:left w:w="200" w:type="dxa"/>
              <w:bottom w:w="40" w:type="dxa"/>
              <w:right w:w="200" w:type="dxa"/>
            </w:tcMar>
            <w:vAlign w:val="center"/>
          </w:tcPr>
          <w:p w14:paraId="295A8006" w14:textId="4247B276" w:rsidR="00567203" w:rsidRPr="000B68F6" w:rsidRDefault="00567203" w:rsidP="00C22502">
            <w:pPr>
              <w:ind w:right="13"/>
              <w:jc w:val="center"/>
            </w:pPr>
            <w:r w:rsidRPr="000B68F6">
              <w:rPr>
                <w:rFonts w:eastAsia="Calibri"/>
                <w:sz w:val="22"/>
              </w:rPr>
              <w:t>Котельная "</w:t>
            </w:r>
            <w:r w:rsidR="00D7373E" w:rsidRPr="000B68F6">
              <w:rPr>
                <w:rFonts w:eastAsia="Calibri"/>
                <w:sz w:val="22"/>
              </w:rPr>
              <w:t>Слудка</w:t>
            </w:r>
            <w:r w:rsidRPr="000B68F6">
              <w:rPr>
                <w:rFonts w:eastAsia="Calibri"/>
                <w:sz w:val="22"/>
              </w:rPr>
              <w:t>"</w:t>
            </w:r>
          </w:p>
        </w:tc>
        <w:tc>
          <w:tcPr>
            <w:tcW w:w="1562" w:type="pct"/>
            <w:shd w:val="clear" w:color="auto" w:fill="FFFFFF"/>
            <w:tcMar>
              <w:top w:w="40" w:type="dxa"/>
              <w:left w:w="200" w:type="dxa"/>
              <w:bottom w:w="40" w:type="dxa"/>
              <w:right w:w="200" w:type="dxa"/>
            </w:tcMar>
            <w:vAlign w:val="center"/>
          </w:tcPr>
          <w:p w14:paraId="0FEE3DC6" w14:textId="4BFC1AA2" w:rsidR="00567203" w:rsidRPr="000B68F6" w:rsidRDefault="00D33D61" w:rsidP="00C22502">
            <w:pPr>
              <w:ind w:right="13"/>
              <w:jc w:val="center"/>
            </w:pPr>
            <w:r w:rsidRPr="000B68F6">
              <w:t>1,06</w:t>
            </w:r>
            <w:r w:rsidR="003D354F" w:rsidRPr="000B68F6">
              <w:t>0</w:t>
            </w:r>
          </w:p>
        </w:tc>
        <w:tc>
          <w:tcPr>
            <w:tcW w:w="1692" w:type="pct"/>
            <w:shd w:val="clear" w:color="auto" w:fill="FFFFFF"/>
            <w:tcMar>
              <w:top w:w="40" w:type="dxa"/>
              <w:left w:w="200" w:type="dxa"/>
              <w:bottom w:w="40" w:type="dxa"/>
              <w:right w:w="200" w:type="dxa"/>
            </w:tcMar>
            <w:vAlign w:val="center"/>
          </w:tcPr>
          <w:p w14:paraId="41C4955E" w14:textId="5B012F50" w:rsidR="00567203" w:rsidRPr="000B68F6" w:rsidRDefault="00CE5554" w:rsidP="00C22502">
            <w:pPr>
              <w:ind w:right="13"/>
              <w:jc w:val="center"/>
            </w:pPr>
            <w:r w:rsidRPr="000B68F6">
              <w:t>0,3</w:t>
            </w:r>
            <w:r w:rsidR="006376AA" w:rsidRPr="000B68F6">
              <w:t>737</w:t>
            </w:r>
          </w:p>
        </w:tc>
      </w:tr>
      <w:bookmarkEnd w:id="253"/>
    </w:tbl>
    <w:p w14:paraId="22D092BF" w14:textId="2AF6F535" w:rsidR="004D569F" w:rsidRPr="000B68F6" w:rsidRDefault="004D569F" w:rsidP="00C22502">
      <w:pPr>
        <w:ind w:right="13"/>
      </w:pPr>
    </w:p>
    <w:p w14:paraId="62F93769" w14:textId="77777777" w:rsidR="00567203" w:rsidRPr="000B68F6" w:rsidRDefault="00567203" w:rsidP="00C22502">
      <w:pPr>
        <w:pStyle w:val="21"/>
        <w:ind w:right="13"/>
        <w:jc w:val="both"/>
      </w:pPr>
      <w:bookmarkStart w:id="254" w:name="_Toc7451948"/>
      <w:bookmarkStart w:id="255" w:name="_Toc62629145"/>
      <w:bookmarkStart w:id="256" w:name="_Toc71120126"/>
      <w:bookmarkStart w:id="257" w:name="_Hlk34486712"/>
      <w:r w:rsidRPr="000B68F6">
        <w:t>1.5.7. Описание сравнения величины договорной и расчетной тепловой нагрузки по зоне действия каждого источника тепловой энергии.</w:t>
      </w:r>
      <w:bookmarkEnd w:id="254"/>
      <w:bookmarkEnd w:id="255"/>
      <w:bookmarkEnd w:id="256"/>
    </w:p>
    <w:p w14:paraId="0DCF9E8D" w14:textId="4A510D77" w:rsidR="00567203" w:rsidRPr="000B68F6" w:rsidRDefault="00567203" w:rsidP="00C22502">
      <w:pPr>
        <w:widowControl w:val="0"/>
        <w:spacing w:line="360" w:lineRule="auto"/>
        <w:ind w:right="13" w:firstLine="567"/>
        <w:jc w:val="both"/>
        <w:rPr>
          <w:sz w:val="26"/>
          <w:szCs w:val="26"/>
        </w:rPr>
      </w:pPr>
      <w:r w:rsidRPr="000B68F6">
        <w:rPr>
          <w:sz w:val="26"/>
          <w:szCs w:val="26"/>
        </w:rPr>
        <w:t>Анализ значения фактических тепловых нагрузок, соответствующих величине потребления тепловой энергии невозможно сопоставить так как приборы учета отсутствуют.</w:t>
      </w:r>
    </w:p>
    <w:p w14:paraId="227E7004" w14:textId="77777777" w:rsidR="00567203" w:rsidRPr="000B68F6" w:rsidRDefault="00567203" w:rsidP="00C22502">
      <w:pPr>
        <w:widowControl w:val="0"/>
        <w:spacing w:line="360" w:lineRule="auto"/>
        <w:ind w:right="13" w:firstLine="567"/>
        <w:jc w:val="both"/>
        <w:rPr>
          <w:sz w:val="26"/>
          <w:szCs w:val="26"/>
        </w:rPr>
      </w:pPr>
    </w:p>
    <w:bookmarkEnd w:id="257"/>
    <w:p w14:paraId="71022DCF" w14:textId="77777777" w:rsidR="00567203" w:rsidRPr="000B68F6" w:rsidRDefault="00567203" w:rsidP="00C22502">
      <w:pPr>
        <w:widowControl w:val="0"/>
        <w:autoSpaceDE w:val="0"/>
        <w:autoSpaceDN w:val="0"/>
        <w:adjustRightInd w:val="0"/>
        <w:ind w:right="13"/>
        <w:jc w:val="both"/>
        <w:rPr>
          <w:sz w:val="26"/>
          <w:szCs w:val="26"/>
        </w:rPr>
      </w:pPr>
      <w:r w:rsidRPr="000B68F6">
        <w:rPr>
          <w:sz w:val="26"/>
          <w:szCs w:val="26"/>
        </w:rPr>
        <w:t xml:space="preserve"> </w:t>
      </w:r>
    </w:p>
    <w:p w14:paraId="7BA44CF1" w14:textId="77777777" w:rsidR="00567203" w:rsidRPr="000B68F6" w:rsidRDefault="00567203" w:rsidP="00C22502">
      <w:pPr>
        <w:widowControl w:val="0"/>
        <w:autoSpaceDE w:val="0"/>
        <w:autoSpaceDN w:val="0"/>
        <w:adjustRightInd w:val="0"/>
        <w:ind w:right="13"/>
        <w:sectPr w:rsidR="00567203" w:rsidRPr="000B68F6" w:rsidSect="00501C52">
          <w:footerReference w:type="default" r:id="rId13"/>
          <w:type w:val="nextColumn"/>
          <w:pgSz w:w="11920" w:h="16840"/>
          <w:pgMar w:top="1134" w:right="567" w:bottom="1134" w:left="1134" w:header="0" w:footer="759" w:gutter="0"/>
          <w:pgNumType w:start="49"/>
          <w:cols w:space="720"/>
          <w:noEndnote/>
        </w:sectPr>
      </w:pPr>
    </w:p>
    <w:p w14:paraId="6928A55F" w14:textId="77777777" w:rsidR="00567203" w:rsidRPr="000B68F6" w:rsidRDefault="00567203" w:rsidP="00C22502">
      <w:pPr>
        <w:pStyle w:val="21"/>
        <w:ind w:right="13"/>
        <w:jc w:val="both"/>
      </w:pPr>
      <w:bookmarkStart w:id="258" w:name="_Toc62629146"/>
      <w:bookmarkStart w:id="259" w:name="_Toc71120127"/>
      <w:r w:rsidRPr="000B68F6">
        <w:lastRenderedPageBreak/>
        <w:t>1.6. Балансы тепловой мощности и тепловой нагрузки в зонах действия источников тепловой энергии</w:t>
      </w:r>
      <w:bookmarkEnd w:id="258"/>
      <w:bookmarkEnd w:id="259"/>
    </w:p>
    <w:p w14:paraId="575D1609" w14:textId="77777777" w:rsidR="00567203" w:rsidRPr="000B68F6" w:rsidRDefault="00567203" w:rsidP="00C22502">
      <w:pPr>
        <w:pStyle w:val="21"/>
        <w:ind w:right="13"/>
        <w:jc w:val="both"/>
      </w:pPr>
      <w:bookmarkStart w:id="260" w:name="_Toc62629147"/>
      <w:bookmarkStart w:id="261" w:name="_Toc71120128"/>
      <w:r w:rsidRPr="000B68F6">
        <w:t xml:space="preserve">1.6.1. </w:t>
      </w:r>
      <w:bookmarkStart w:id="262" w:name="_Toc7451950"/>
      <w:r w:rsidRPr="000B68F6">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260"/>
      <w:bookmarkEnd w:id="261"/>
      <w:bookmarkEnd w:id="262"/>
    </w:p>
    <w:p w14:paraId="485BD71C" w14:textId="77777777" w:rsidR="00567203" w:rsidRPr="000B68F6" w:rsidRDefault="00567203" w:rsidP="00C22502">
      <w:pPr>
        <w:widowControl w:val="0"/>
        <w:spacing w:line="360" w:lineRule="auto"/>
        <w:ind w:right="13" w:firstLine="567"/>
        <w:jc w:val="both"/>
        <w:rPr>
          <w:sz w:val="26"/>
          <w:szCs w:val="26"/>
        </w:rPr>
      </w:pPr>
      <w:r w:rsidRPr="000B68F6">
        <w:rPr>
          <w:sz w:val="26"/>
          <w:szCs w:val="26"/>
        </w:rPr>
        <w:t>Постановление Правительства РФ от 22.02.2012 г. № 154 «О требованиях к схемам теплоснабжения, порядку их разработки и утверждения» вводит следующие понятия:</w:t>
      </w:r>
    </w:p>
    <w:p w14:paraId="0658181B" w14:textId="77777777" w:rsidR="00567203" w:rsidRPr="000B68F6" w:rsidRDefault="00567203" w:rsidP="00C22502">
      <w:pPr>
        <w:widowControl w:val="0"/>
        <w:autoSpaceDE w:val="0"/>
        <w:autoSpaceDN w:val="0"/>
        <w:adjustRightInd w:val="0"/>
        <w:spacing w:line="360" w:lineRule="auto"/>
        <w:ind w:left="102" w:right="13" w:firstLine="465"/>
        <w:jc w:val="both"/>
        <w:rPr>
          <w:sz w:val="26"/>
          <w:szCs w:val="26"/>
        </w:rPr>
      </w:pPr>
      <w:r w:rsidRPr="000B68F6">
        <w:rPr>
          <w:sz w:val="26"/>
          <w:szCs w:val="26"/>
        </w:rPr>
        <w:t>1)</w:t>
      </w:r>
      <w:r w:rsidRPr="000B68F6">
        <w:rPr>
          <w:spacing w:val="9"/>
          <w:sz w:val="26"/>
          <w:szCs w:val="26"/>
        </w:rPr>
        <w:t xml:space="preserve"> </w:t>
      </w:r>
      <w:r w:rsidRPr="000B68F6">
        <w:rPr>
          <w:spacing w:val="-1"/>
          <w:sz w:val="26"/>
          <w:szCs w:val="26"/>
        </w:rPr>
        <w:t>У</w:t>
      </w:r>
      <w:r w:rsidRPr="000B68F6">
        <w:rPr>
          <w:spacing w:val="2"/>
          <w:sz w:val="26"/>
          <w:szCs w:val="26"/>
        </w:rPr>
        <w:t>с</w:t>
      </w:r>
      <w:r w:rsidRPr="000B68F6">
        <w:rPr>
          <w:sz w:val="26"/>
          <w:szCs w:val="26"/>
        </w:rPr>
        <w:t>тановле</w:t>
      </w:r>
      <w:r w:rsidRPr="000B68F6">
        <w:rPr>
          <w:spacing w:val="1"/>
          <w:sz w:val="26"/>
          <w:szCs w:val="26"/>
        </w:rPr>
        <w:t>н</w:t>
      </w:r>
      <w:r w:rsidRPr="000B68F6">
        <w:rPr>
          <w:sz w:val="26"/>
          <w:szCs w:val="26"/>
        </w:rPr>
        <w:t>ная</w:t>
      </w:r>
      <w:r w:rsidRPr="000B68F6">
        <w:rPr>
          <w:spacing w:val="1"/>
          <w:sz w:val="26"/>
          <w:szCs w:val="26"/>
        </w:rPr>
        <w:t xml:space="preserve"> </w:t>
      </w:r>
      <w:r w:rsidRPr="000B68F6">
        <w:rPr>
          <w:spacing w:val="-1"/>
          <w:sz w:val="26"/>
          <w:szCs w:val="26"/>
        </w:rPr>
        <w:t>м</w:t>
      </w:r>
      <w:r w:rsidRPr="000B68F6">
        <w:rPr>
          <w:sz w:val="26"/>
          <w:szCs w:val="26"/>
        </w:rPr>
        <w:t>ощно</w:t>
      </w:r>
      <w:r w:rsidRPr="000B68F6">
        <w:rPr>
          <w:spacing w:val="2"/>
          <w:sz w:val="26"/>
          <w:szCs w:val="26"/>
        </w:rPr>
        <w:t>с</w:t>
      </w:r>
      <w:r w:rsidRPr="000B68F6">
        <w:rPr>
          <w:sz w:val="26"/>
          <w:szCs w:val="26"/>
        </w:rPr>
        <w:t>ть</w:t>
      </w:r>
      <w:r w:rsidRPr="000B68F6">
        <w:rPr>
          <w:spacing w:val="1"/>
          <w:sz w:val="26"/>
          <w:szCs w:val="26"/>
        </w:rPr>
        <w:t xml:space="preserve"> </w:t>
      </w:r>
      <w:r w:rsidRPr="000B68F6">
        <w:rPr>
          <w:sz w:val="26"/>
          <w:szCs w:val="26"/>
        </w:rPr>
        <w:t>ист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ик</w:t>
      </w:r>
      <w:r w:rsidRPr="000B68F6">
        <w:rPr>
          <w:sz w:val="26"/>
          <w:szCs w:val="26"/>
        </w:rPr>
        <w:t>а тепло</w:t>
      </w:r>
      <w:r w:rsidRPr="000B68F6">
        <w:rPr>
          <w:spacing w:val="3"/>
          <w:sz w:val="26"/>
          <w:szCs w:val="26"/>
        </w:rPr>
        <w:t>в</w:t>
      </w:r>
      <w:r w:rsidRPr="000B68F6">
        <w:rPr>
          <w:sz w:val="26"/>
          <w:szCs w:val="26"/>
        </w:rPr>
        <w:t>ой</w:t>
      </w:r>
      <w:r w:rsidRPr="000B68F6">
        <w:rPr>
          <w:spacing w:val="2"/>
          <w:sz w:val="26"/>
          <w:szCs w:val="26"/>
        </w:rPr>
        <w:t xml:space="preserve"> </w:t>
      </w:r>
      <w:r w:rsidRPr="000B68F6">
        <w:rPr>
          <w:spacing w:val="-1"/>
          <w:sz w:val="26"/>
          <w:szCs w:val="26"/>
        </w:rPr>
        <w:t>э</w:t>
      </w:r>
      <w:r w:rsidRPr="000B68F6">
        <w:rPr>
          <w:sz w:val="26"/>
          <w:szCs w:val="26"/>
        </w:rPr>
        <w:t>н</w:t>
      </w:r>
      <w:r w:rsidRPr="000B68F6">
        <w:rPr>
          <w:spacing w:val="3"/>
          <w:sz w:val="26"/>
          <w:szCs w:val="26"/>
        </w:rPr>
        <w:t>е</w:t>
      </w:r>
      <w:r w:rsidRPr="000B68F6">
        <w:rPr>
          <w:sz w:val="26"/>
          <w:szCs w:val="26"/>
        </w:rPr>
        <w:t>рг</w:t>
      </w:r>
      <w:r w:rsidRPr="000B68F6">
        <w:rPr>
          <w:spacing w:val="2"/>
          <w:sz w:val="26"/>
          <w:szCs w:val="26"/>
        </w:rPr>
        <w:t>и</w:t>
      </w:r>
      <w:r w:rsidRPr="000B68F6">
        <w:rPr>
          <w:sz w:val="26"/>
          <w:szCs w:val="26"/>
        </w:rPr>
        <w:t>и</w:t>
      </w:r>
      <w:r w:rsidRPr="000B68F6">
        <w:rPr>
          <w:spacing w:val="9"/>
          <w:sz w:val="26"/>
          <w:szCs w:val="26"/>
        </w:rPr>
        <w:t xml:space="preserve"> </w:t>
      </w:r>
      <w:r w:rsidRPr="000B68F6">
        <w:rPr>
          <w:sz w:val="26"/>
          <w:szCs w:val="26"/>
        </w:rPr>
        <w:t>—</w:t>
      </w:r>
      <w:r w:rsidRPr="000B68F6">
        <w:rPr>
          <w:spacing w:val="10"/>
          <w:sz w:val="26"/>
          <w:szCs w:val="26"/>
        </w:rPr>
        <w:t xml:space="preserve"> </w:t>
      </w:r>
      <w:r w:rsidRPr="000B68F6">
        <w:rPr>
          <w:spacing w:val="5"/>
          <w:sz w:val="26"/>
          <w:szCs w:val="26"/>
        </w:rPr>
        <w:t>с</w:t>
      </w:r>
      <w:r w:rsidRPr="000B68F6">
        <w:rPr>
          <w:spacing w:val="-5"/>
          <w:sz w:val="26"/>
          <w:szCs w:val="26"/>
        </w:rPr>
        <w:t>у</w:t>
      </w:r>
      <w:r w:rsidRPr="000B68F6">
        <w:rPr>
          <w:spacing w:val="1"/>
          <w:sz w:val="26"/>
          <w:szCs w:val="26"/>
        </w:rPr>
        <w:t>мм</w:t>
      </w:r>
      <w:r w:rsidRPr="000B68F6">
        <w:rPr>
          <w:sz w:val="26"/>
          <w:szCs w:val="26"/>
        </w:rPr>
        <w:t>а номин</w:t>
      </w:r>
      <w:r w:rsidRPr="000B68F6">
        <w:rPr>
          <w:spacing w:val="1"/>
          <w:sz w:val="26"/>
          <w:szCs w:val="26"/>
        </w:rPr>
        <w:t>а</w:t>
      </w:r>
      <w:r w:rsidRPr="000B68F6">
        <w:rPr>
          <w:sz w:val="26"/>
          <w:szCs w:val="26"/>
        </w:rPr>
        <w:t>льн</w:t>
      </w:r>
      <w:r w:rsidRPr="000B68F6">
        <w:rPr>
          <w:spacing w:val="1"/>
          <w:sz w:val="26"/>
          <w:szCs w:val="26"/>
        </w:rPr>
        <w:t>ы</w:t>
      </w:r>
      <w:r w:rsidRPr="000B68F6">
        <w:rPr>
          <w:sz w:val="26"/>
          <w:szCs w:val="26"/>
        </w:rPr>
        <w:t>х</w:t>
      </w:r>
      <w:r w:rsidRPr="000B68F6">
        <w:rPr>
          <w:spacing w:val="32"/>
          <w:sz w:val="26"/>
          <w:szCs w:val="26"/>
        </w:rPr>
        <w:t xml:space="preserve"> </w:t>
      </w:r>
      <w:r w:rsidRPr="000B68F6">
        <w:rPr>
          <w:sz w:val="26"/>
          <w:szCs w:val="26"/>
        </w:rPr>
        <w:t>теп</w:t>
      </w:r>
      <w:r w:rsidRPr="000B68F6">
        <w:rPr>
          <w:spacing w:val="3"/>
          <w:sz w:val="26"/>
          <w:szCs w:val="26"/>
        </w:rPr>
        <w:t>л</w:t>
      </w:r>
      <w:r w:rsidRPr="000B68F6">
        <w:rPr>
          <w:sz w:val="26"/>
          <w:szCs w:val="26"/>
        </w:rPr>
        <w:t>о</w:t>
      </w:r>
      <w:r w:rsidRPr="000B68F6">
        <w:rPr>
          <w:spacing w:val="2"/>
          <w:sz w:val="26"/>
          <w:szCs w:val="26"/>
        </w:rPr>
        <w:t>в</w:t>
      </w:r>
      <w:r w:rsidRPr="000B68F6">
        <w:rPr>
          <w:spacing w:val="1"/>
          <w:sz w:val="26"/>
          <w:szCs w:val="26"/>
        </w:rPr>
        <w:t>ы</w:t>
      </w:r>
      <w:r w:rsidRPr="000B68F6">
        <w:rPr>
          <w:sz w:val="26"/>
          <w:szCs w:val="26"/>
        </w:rPr>
        <w:t>х</w:t>
      </w:r>
      <w:r w:rsidRPr="000B68F6">
        <w:rPr>
          <w:spacing w:val="36"/>
          <w:sz w:val="26"/>
          <w:szCs w:val="26"/>
        </w:rPr>
        <w:t xml:space="preserve"> </w:t>
      </w:r>
      <w:r w:rsidRPr="000B68F6">
        <w:rPr>
          <w:spacing w:val="-1"/>
          <w:sz w:val="26"/>
          <w:szCs w:val="26"/>
        </w:rPr>
        <w:t>м</w:t>
      </w:r>
      <w:r w:rsidRPr="000B68F6">
        <w:rPr>
          <w:sz w:val="26"/>
          <w:szCs w:val="26"/>
        </w:rPr>
        <w:t>ощностей</w:t>
      </w:r>
      <w:r w:rsidRPr="000B68F6">
        <w:rPr>
          <w:spacing w:val="36"/>
          <w:sz w:val="26"/>
          <w:szCs w:val="26"/>
        </w:rPr>
        <w:t xml:space="preserve"> </w:t>
      </w:r>
      <w:r w:rsidRPr="000B68F6">
        <w:rPr>
          <w:sz w:val="26"/>
          <w:szCs w:val="26"/>
        </w:rPr>
        <w:t>в</w:t>
      </w:r>
      <w:r w:rsidRPr="000B68F6">
        <w:rPr>
          <w:spacing w:val="2"/>
          <w:sz w:val="26"/>
          <w:szCs w:val="26"/>
        </w:rPr>
        <w:t>с</w:t>
      </w:r>
      <w:r w:rsidRPr="000B68F6">
        <w:rPr>
          <w:sz w:val="26"/>
          <w:szCs w:val="26"/>
        </w:rPr>
        <w:t>его</w:t>
      </w:r>
      <w:r w:rsidRPr="000B68F6">
        <w:rPr>
          <w:spacing w:val="43"/>
          <w:sz w:val="26"/>
          <w:szCs w:val="26"/>
        </w:rPr>
        <w:t xml:space="preserve"> </w:t>
      </w:r>
      <w:r w:rsidRPr="000B68F6">
        <w:rPr>
          <w:sz w:val="26"/>
          <w:szCs w:val="26"/>
        </w:rPr>
        <w:t>пр</w:t>
      </w:r>
      <w:r w:rsidRPr="000B68F6">
        <w:rPr>
          <w:spacing w:val="1"/>
          <w:sz w:val="26"/>
          <w:szCs w:val="26"/>
        </w:rPr>
        <w:t>и</w:t>
      </w:r>
      <w:r w:rsidRPr="000B68F6">
        <w:rPr>
          <w:sz w:val="26"/>
          <w:szCs w:val="26"/>
        </w:rPr>
        <w:t>н</w:t>
      </w:r>
      <w:r w:rsidRPr="000B68F6">
        <w:rPr>
          <w:spacing w:val="1"/>
          <w:sz w:val="26"/>
          <w:szCs w:val="26"/>
        </w:rPr>
        <w:t>я</w:t>
      </w:r>
      <w:r w:rsidRPr="000B68F6">
        <w:rPr>
          <w:sz w:val="26"/>
          <w:szCs w:val="26"/>
        </w:rPr>
        <w:t>то</w:t>
      </w:r>
      <w:r w:rsidRPr="000B68F6">
        <w:rPr>
          <w:spacing w:val="-1"/>
          <w:sz w:val="26"/>
          <w:szCs w:val="26"/>
        </w:rPr>
        <w:t>г</w:t>
      </w:r>
      <w:r w:rsidRPr="000B68F6">
        <w:rPr>
          <w:sz w:val="26"/>
          <w:szCs w:val="26"/>
        </w:rPr>
        <w:t>о</w:t>
      </w:r>
      <w:r w:rsidRPr="000B68F6">
        <w:rPr>
          <w:spacing w:val="36"/>
          <w:sz w:val="26"/>
          <w:szCs w:val="26"/>
        </w:rPr>
        <w:t xml:space="preserve"> </w:t>
      </w:r>
      <w:r w:rsidRPr="000B68F6">
        <w:rPr>
          <w:sz w:val="26"/>
          <w:szCs w:val="26"/>
        </w:rPr>
        <w:t>по</w:t>
      </w:r>
      <w:r w:rsidRPr="000B68F6">
        <w:rPr>
          <w:spacing w:val="45"/>
          <w:sz w:val="26"/>
          <w:szCs w:val="26"/>
        </w:rPr>
        <w:t xml:space="preserve"> </w:t>
      </w:r>
      <w:r w:rsidRPr="000B68F6">
        <w:rPr>
          <w:sz w:val="26"/>
          <w:szCs w:val="26"/>
        </w:rPr>
        <w:t>а</w:t>
      </w:r>
      <w:r w:rsidRPr="000B68F6">
        <w:rPr>
          <w:spacing w:val="-1"/>
          <w:sz w:val="26"/>
          <w:szCs w:val="26"/>
        </w:rPr>
        <w:t>к</w:t>
      </w:r>
      <w:r w:rsidRPr="000B68F6">
        <w:rPr>
          <w:spacing w:val="4"/>
          <w:sz w:val="26"/>
          <w:szCs w:val="26"/>
        </w:rPr>
        <w:t>т</w:t>
      </w:r>
      <w:r w:rsidRPr="000B68F6">
        <w:rPr>
          <w:sz w:val="26"/>
          <w:szCs w:val="26"/>
        </w:rPr>
        <w:t>у</w:t>
      </w:r>
      <w:r w:rsidRPr="000B68F6">
        <w:rPr>
          <w:spacing w:val="40"/>
          <w:sz w:val="26"/>
          <w:szCs w:val="26"/>
        </w:rPr>
        <w:t xml:space="preserve"> </w:t>
      </w:r>
      <w:r w:rsidRPr="000B68F6">
        <w:rPr>
          <w:sz w:val="26"/>
          <w:szCs w:val="26"/>
        </w:rPr>
        <w:t>ввода</w:t>
      </w:r>
      <w:r w:rsidRPr="000B68F6">
        <w:rPr>
          <w:spacing w:val="42"/>
          <w:sz w:val="26"/>
          <w:szCs w:val="26"/>
        </w:rPr>
        <w:t xml:space="preserve"> </w:t>
      </w:r>
      <w:r w:rsidRPr="000B68F6">
        <w:rPr>
          <w:sz w:val="26"/>
          <w:szCs w:val="26"/>
        </w:rPr>
        <w:t>в</w:t>
      </w:r>
      <w:r w:rsidRPr="000B68F6">
        <w:rPr>
          <w:spacing w:val="46"/>
          <w:sz w:val="26"/>
          <w:szCs w:val="26"/>
        </w:rPr>
        <w:t xml:space="preserve"> </w:t>
      </w:r>
      <w:r w:rsidRPr="000B68F6">
        <w:rPr>
          <w:spacing w:val="-1"/>
          <w:sz w:val="26"/>
          <w:szCs w:val="26"/>
        </w:rPr>
        <w:t>эк</w:t>
      </w:r>
      <w:r w:rsidRPr="000B68F6">
        <w:rPr>
          <w:sz w:val="26"/>
          <w:szCs w:val="26"/>
        </w:rPr>
        <w:t>с</w:t>
      </w:r>
      <w:r w:rsidRPr="000B68F6">
        <w:rPr>
          <w:spacing w:val="3"/>
          <w:sz w:val="26"/>
          <w:szCs w:val="26"/>
        </w:rPr>
        <w:t>п</w:t>
      </w:r>
      <w:r w:rsidRPr="000B68F6">
        <w:rPr>
          <w:spacing w:val="5"/>
          <w:sz w:val="26"/>
          <w:szCs w:val="26"/>
        </w:rPr>
        <w:t>л</w:t>
      </w:r>
      <w:r w:rsidRPr="000B68F6">
        <w:rPr>
          <w:spacing w:val="-5"/>
          <w:sz w:val="26"/>
          <w:szCs w:val="26"/>
        </w:rPr>
        <w:t>у</w:t>
      </w:r>
      <w:r w:rsidRPr="000B68F6">
        <w:rPr>
          <w:sz w:val="26"/>
          <w:szCs w:val="26"/>
        </w:rPr>
        <w:t>атац</w:t>
      </w:r>
      <w:r w:rsidRPr="000B68F6">
        <w:rPr>
          <w:spacing w:val="3"/>
          <w:sz w:val="26"/>
          <w:szCs w:val="26"/>
        </w:rPr>
        <w:t>и</w:t>
      </w:r>
      <w:r w:rsidRPr="000B68F6">
        <w:rPr>
          <w:sz w:val="26"/>
          <w:szCs w:val="26"/>
        </w:rPr>
        <w:t>ю обо</w:t>
      </w:r>
      <w:r w:rsidRPr="000B68F6">
        <w:rPr>
          <w:spacing w:val="5"/>
          <w:sz w:val="26"/>
          <w:szCs w:val="26"/>
        </w:rPr>
        <w:t>р</w:t>
      </w:r>
      <w:r w:rsidRPr="000B68F6">
        <w:rPr>
          <w:spacing w:val="-5"/>
          <w:sz w:val="26"/>
          <w:szCs w:val="26"/>
        </w:rPr>
        <w:t>у</w:t>
      </w:r>
      <w:r w:rsidRPr="000B68F6">
        <w:rPr>
          <w:sz w:val="26"/>
          <w:szCs w:val="26"/>
        </w:rPr>
        <w:t>дован</w:t>
      </w:r>
      <w:r w:rsidRPr="000B68F6">
        <w:rPr>
          <w:spacing w:val="1"/>
          <w:sz w:val="26"/>
          <w:szCs w:val="26"/>
        </w:rPr>
        <w:t>и</w:t>
      </w:r>
      <w:r w:rsidRPr="000B68F6">
        <w:rPr>
          <w:sz w:val="26"/>
          <w:szCs w:val="26"/>
        </w:rPr>
        <w:t>я,</w:t>
      </w:r>
      <w:r w:rsidRPr="000B68F6">
        <w:rPr>
          <w:spacing w:val="5"/>
          <w:sz w:val="26"/>
          <w:szCs w:val="26"/>
        </w:rPr>
        <w:t xml:space="preserve"> </w:t>
      </w:r>
      <w:r w:rsidRPr="000B68F6">
        <w:rPr>
          <w:sz w:val="26"/>
          <w:szCs w:val="26"/>
        </w:rPr>
        <w:t>пред</w:t>
      </w:r>
      <w:r w:rsidRPr="000B68F6">
        <w:rPr>
          <w:spacing w:val="3"/>
          <w:sz w:val="26"/>
          <w:szCs w:val="26"/>
        </w:rPr>
        <w:t>н</w:t>
      </w:r>
      <w:r w:rsidRPr="000B68F6">
        <w:rPr>
          <w:sz w:val="26"/>
          <w:szCs w:val="26"/>
        </w:rPr>
        <w:t>а</w:t>
      </w:r>
      <w:r w:rsidRPr="000B68F6">
        <w:rPr>
          <w:spacing w:val="1"/>
          <w:sz w:val="26"/>
          <w:szCs w:val="26"/>
        </w:rPr>
        <w:t>з</w:t>
      </w:r>
      <w:r w:rsidRPr="000B68F6">
        <w:rPr>
          <w:sz w:val="26"/>
          <w:szCs w:val="26"/>
        </w:rPr>
        <w:t>начен</w:t>
      </w:r>
      <w:r w:rsidRPr="000B68F6">
        <w:rPr>
          <w:spacing w:val="1"/>
          <w:sz w:val="26"/>
          <w:szCs w:val="26"/>
        </w:rPr>
        <w:t>н</w:t>
      </w:r>
      <w:r w:rsidRPr="000B68F6">
        <w:rPr>
          <w:sz w:val="26"/>
          <w:szCs w:val="26"/>
        </w:rPr>
        <w:t xml:space="preserve">ого </w:t>
      </w:r>
      <w:r w:rsidRPr="000B68F6">
        <w:rPr>
          <w:spacing w:val="2"/>
          <w:sz w:val="26"/>
          <w:szCs w:val="26"/>
        </w:rPr>
        <w:t>д</w:t>
      </w:r>
      <w:r w:rsidRPr="000B68F6">
        <w:rPr>
          <w:sz w:val="26"/>
          <w:szCs w:val="26"/>
        </w:rPr>
        <w:t>ля</w:t>
      </w:r>
      <w:r w:rsidRPr="000B68F6">
        <w:rPr>
          <w:spacing w:val="17"/>
          <w:sz w:val="26"/>
          <w:szCs w:val="26"/>
        </w:rPr>
        <w:t xml:space="preserve"> </w:t>
      </w:r>
      <w:r w:rsidRPr="000B68F6">
        <w:rPr>
          <w:sz w:val="26"/>
          <w:szCs w:val="26"/>
        </w:rPr>
        <w:t>от</w:t>
      </w:r>
      <w:r w:rsidRPr="000B68F6">
        <w:rPr>
          <w:spacing w:val="2"/>
          <w:sz w:val="26"/>
          <w:szCs w:val="26"/>
        </w:rPr>
        <w:t>п</w:t>
      </w:r>
      <w:r w:rsidRPr="000B68F6">
        <w:rPr>
          <w:spacing w:val="-5"/>
          <w:sz w:val="26"/>
          <w:szCs w:val="26"/>
        </w:rPr>
        <w:t>у</w:t>
      </w:r>
      <w:r w:rsidRPr="000B68F6">
        <w:rPr>
          <w:spacing w:val="2"/>
          <w:sz w:val="26"/>
          <w:szCs w:val="26"/>
        </w:rPr>
        <w:t>с</w:t>
      </w:r>
      <w:r w:rsidRPr="000B68F6">
        <w:rPr>
          <w:spacing w:val="1"/>
          <w:sz w:val="26"/>
          <w:szCs w:val="26"/>
        </w:rPr>
        <w:t>к</w:t>
      </w:r>
      <w:r w:rsidRPr="000B68F6">
        <w:rPr>
          <w:sz w:val="26"/>
          <w:szCs w:val="26"/>
        </w:rPr>
        <w:t>а</w:t>
      </w:r>
      <w:r w:rsidRPr="000B68F6">
        <w:rPr>
          <w:spacing w:val="12"/>
          <w:sz w:val="26"/>
          <w:szCs w:val="26"/>
        </w:rPr>
        <w:t xml:space="preserve"> </w:t>
      </w:r>
      <w:r w:rsidRPr="000B68F6">
        <w:rPr>
          <w:sz w:val="26"/>
          <w:szCs w:val="26"/>
        </w:rPr>
        <w:t>тепл</w:t>
      </w:r>
      <w:r w:rsidRPr="000B68F6">
        <w:rPr>
          <w:spacing w:val="3"/>
          <w:sz w:val="26"/>
          <w:szCs w:val="26"/>
        </w:rPr>
        <w:t>о</w:t>
      </w:r>
      <w:r w:rsidRPr="000B68F6">
        <w:rPr>
          <w:sz w:val="26"/>
          <w:szCs w:val="26"/>
        </w:rPr>
        <w:t>вой</w:t>
      </w:r>
      <w:r w:rsidRPr="000B68F6">
        <w:rPr>
          <w:spacing w:val="11"/>
          <w:sz w:val="26"/>
          <w:szCs w:val="26"/>
        </w:rPr>
        <w:t xml:space="preserve"> </w:t>
      </w:r>
      <w:r w:rsidRPr="000B68F6">
        <w:rPr>
          <w:spacing w:val="-1"/>
          <w:sz w:val="26"/>
          <w:szCs w:val="26"/>
        </w:rPr>
        <w:t>э</w:t>
      </w:r>
      <w:r w:rsidRPr="000B68F6">
        <w:rPr>
          <w:sz w:val="26"/>
          <w:szCs w:val="26"/>
        </w:rPr>
        <w:t>не</w:t>
      </w:r>
      <w:r w:rsidRPr="000B68F6">
        <w:rPr>
          <w:spacing w:val="3"/>
          <w:sz w:val="26"/>
          <w:szCs w:val="26"/>
        </w:rPr>
        <w:t>р</w:t>
      </w:r>
      <w:r w:rsidRPr="000B68F6">
        <w:rPr>
          <w:spacing w:val="2"/>
          <w:sz w:val="26"/>
          <w:szCs w:val="26"/>
        </w:rPr>
        <w:t>г</w:t>
      </w:r>
      <w:r w:rsidRPr="000B68F6">
        <w:rPr>
          <w:sz w:val="26"/>
          <w:szCs w:val="26"/>
        </w:rPr>
        <w:t>ии</w:t>
      </w:r>
      <w:r w:rsidRPr="000B68F6">
        <w:rPr>
          <w:spacing w:val="12"/>
          <w:sz w:val="26"/>
          <w:szCs w:val="26"/>
        </w:rPr>
        <w:t xml:space="preserve"> </w:t>
      </w:r>
      <w:r w:rsidRPr="000B68F6">
        <w:rPr>
          <w:sz w:val="26"/>
          <w:szCs w:val="26"/>
        </w:rPr>
        <w:t>потребител</w:t>
      </w:r>
      <w:r w:rsidRPr="000B68F6">
        <w:rPr>
          <w:spacing w:val="4"/>
          <w:sz w:val="26"/>
          <w:szCs w:val="26"/>
        </w:rPr>
        <w:t>я</w:t>
      </w:r>
      <w:r w:rsidRPr="000B68F6">
        <w:rPr>
          <w:spacing w:val="3"/>
          <w:sz w:val="26"/>
          <w:szCs w:val="26"/>
        </w:rPr>
        <w:t>м</w:t>
      </w:r>
      <w:r w:rsidRPr="000B68F6">
        <w:rPr>
          <w:sz w:val="26"/>
          <w:szCs w:val="26"/>
        </w:rPr>
        <w:t>,</w:t>
      </w:r>
      <w:r w:rsidRPr="000B68F6">
        <w:rPr>
          <w:spacing w:val="5"/>
          <w:sz w:val="26"/>
          <w:szCs w:val="26"/>
        </w:rPr>
        <w:t xml:space="preserve"> </w:t>
      </w:r>
      <w:r w:rsidRPr="000B68F6">
        <w:rPr>
          <w:sz w:val="26"/>
          <w:szCs w:val="26"/>
        </w:rPr>
        <w:t>на собствен</w:t>
      </w:r>
      <w:r w:rsidRPr="000B68F6">
        <w:rPr>
          <w:spacing w:val="1"/>
          <w:sz w:val="26"/>
          <w:szCs w:val="26"/>
        </w:rPr>
        <w:t>ны</w:t>
      </w:r>
      <w:r w:rsidRPr="000B68F6">
        <w:rPr>
          <w:sz w:val="26"/>
          <w:szCs w:val="26"/>
        </w:rPr>
        <w:t>е</w:t>
      </w:r>
      <w:r w:rsidRPr="000B68F6">
        <w:rPr>
          <w:spacing w:val="-14"/>
          <w:sz w:val="26"/>
          <w:szCs w:val="26"/>
        </w:rPr>
        <w:t xml:space="preserve"> </w:t>
      </w:r>
      <w:r w:rsidRPr="000B68F6">
        <w:rPr>
          <w:sz w:val="26"/>
          <w:szCs w:val="26"/>
        </w:rPr>
        <w:t>и</w:t>
      </w:r>
      <w:r w:rsidRPr="000B68F6">
        <w:rPr>
          <w:spacing w:val="-1"/>
          <w:sz w:val="26"/>
          <w:szCs w:val="26"/>
        </w:rPr>
        <w:t xml:space="preserve"> </w:t>
      </w:r>
      <w:r w:rsidRPr="000B68F6">
        <w:rPr>
          <w:sz w:val="26"/>
          <w:szCs w:val="26"/>
        </w:rPr>
        <w:t>хо</w:t>
      </w:r>
      <w:r w:rsidRPr="000B68F6">
        <w:rPr>
          <w:spacing w:val="1"/>
          <w:sz w:val="26"/>
          <w:szCs w:val="26"/>
        </w:rPr>
        <w:t>з</w:t>
      </w:r>
      <w:r w:rsidRPr="000B68F6">
        <w:rPr>
          <w:sz w:val="26"/>
          <w:szCs w:val="26"/>
        </w:rPr>
        <w:t>я</w:t>
      </w:r>
      <w:r w:rsidRPr="000B68F6">
        <w:rPr>
          <w:spacing w:val="1"/>
          <w:sz w:val="26"/>
          <w:szCs w:val="26"/>
        </w:rPr>
        <w:t>й</w:t>
      </w:r>
      <w:r w:rsidRPr="000B68F6">
        <w:rPr>
          <w:spacing w:val="2"/>
          <w:sz w:val="26"/>
          <w:szCs w:val="26"/>
        </w:rPr>
        <w:t>с</w:t>
      </w:r>
      <w:r w:rsidRPr="000B68F6">
        <w:rPr>
          <w:sz w:val="26"/>
          <w:szCs w:val="26"/>
        </w:rPr>
        <w:t>твенн</w:t>
      </w:r>
      <w:r w:rsidRPr="000B68F6">
        <w:rPr>
          <w:spacing w:val="2"/>
          <w:sz w:val="26"/>
          <w:szCs w:val="26"/>
        </w:rPr>
        <w:t>ы</w:t>
      </w:r>
      <w:r w:rsidRPr="000B68F6">
        <w:rPr>
          <w:sz w:val="26"/>
          <w:szCs w:val="26"/>
        </w:rPr>
        <w:t>е</w:t>
      </w:r>
      <w:r w:rsidRPr="000B68F6">
        <w:rPr>
          <w:spacing w:val="-17"/>
          <w:sz w:val="26"/>
          <w:szCs w:val="26"/>
        </w:rPr>
        <w:t xml:space="preserve"> </w:t>
      </w:r>
      <w:r w:rsidRPr="000B68F6">
        <w:rPr>
          <w:spacing w:val="5"/>
          <w:sz w:val="26"/>
          <w:szCs w:val="26"/>
        </w:rPr>
        <w:t>н</w:t>
      </w:r>
      <w:r w:rsidRPr="000B68F6">
        <w:rPr>
          <w:spacing w:val="-5"/>
          <w:sz w:val="26"/>
          <w:szCs w:val="26"/>
        </w:rPr>
        <w:t>у</w:t>
      </w:r>
      <w:r w:rsidRPr="000B68F6">
        <w:rPr>
          <w:spacing w:val="1"/>
          <w:sz w:val="26"/>
          <w:szCs w:val="26"/>
        </w:rPr>
        <w:t>ж</w:t>
      </w:r>
      <w:r w:rsidRPr="000B68F6">
        <w:rPr>
          <w:sz w:val="26"/>
          <w:szCs w:val="26"/>
        </w:rPr>
        <w:t>д</w:t>
      </w:r>
      <w:r w:rsidRPr="000B68F6">
        <w:rPr>
          <w:spacing w:val="1"/>
          <w:sz w:val="26"/>
          <w:szCs w:val="26"/>
        </w:rPr>
        <w:t>ы</w:t>
      </w:r>
      <w:r w:rsidRPr="000B68F6">
        <w:rPr>
          <w:sz w:val="26"/>
          <w:szCs w:val="26"/>
        </w:rPr>
        <w:t>;</w:t>
      </w:r>
    </w:p>
    <w:p w14:paraId="7CA1697F" w14:textId="77777777" w:rsidR="00567203" w:rsidRPr="000B68F6" w:rsidRDefault="00567203" w:rsidP="00C22502">
      <w:pPr>
        <w:widowControl w:val="0"/>
        <w:autoSpaceDE w:val="0"/>
        <w:autoSpaceDN w:val="0"/>
        <w:adjustRightInd w:val="0"/>
        <w:spacing w:line="360" w:lineRule="auto"/>
        <w:ind w:left="102" w:right="13" w:firstLine="465"/>
        <w:jc w:val="both"/>
        <w:rPr>
          <w:sz w:val="26"/>
          <w:szCs w:val="26"/>
        </w:rPr>
      </w:pPr>
      <w:r w:rsidRPr="000B68F6">
        <w:rPr>
          <w:sz w:val="26"/>
          <w:szCs w:val="26"/>
        </w:rPr>
        <w:t>2)</w:t>
      </w:r>
      <w:r w:rsidRPr="000B68F6">
        <w:rPr>
          <w:spacing w:val="36"/>
          <w:sz w:val="26"/>
          <w:szCs w:val="26"/>
        </w:rPr>
        <w:t xml:space="preserve"> </w:t>
      </w:r>
      <w:r w:rsidRPr="000B68F6">
        <w:rPr>
          <w:sz w:val="26"/>
          <w:szCs w:val="26"/>
        </w:rPr>
        <w:t>Распо</w:t>
      </w:r>
      <w:r w:rsidRPr="000B68F6">
        <w:rPr>
          <w:spacing w:val="1"/>
          <w:sz w:val="26"/>
          <w:szCs w:val="26"/>
        </w:rPr>
        <w:t>л</w:t>
      </w:r>
      <w:r w:rsidRPr="000B68F6">
        <w:rPr>
          <w:sz w:val="26"/>
          <w:szCs w:val="26"/>
        </w:rPr>
        <w:t>а</w:t>
      </w:r>
      <w:r w:rsidRPr="000B68F6">
        <w:rPr>
          <w:spacing w:val="2"/>
          <w:sz w:val="26"/>
          <w:szCs w:val="26"/>
        </w:rPr>
        <w:t>г</w:t>
      </w:r>
      <w:r w:rsidRPr="000B68F6">
        <w:rPr>
          <w:sz w:val="26"/>
          <w:szCs w:val="26"/>
        </w:rPr>
        <w:t>аемая</w:t>
      </w:r>
      <w:r w:rsidRPr="000B68F6">
        <w:rPr>
          <w:spacing w:val="24"/>
          <w:sz w:val="26"/>
          <w:szCs w:val="26"/>
        </w:rPr>
        <w:t xml:space="preserve"> </w:t>
      </w:r>
      <w:r w:rsidRPr="000B68F6">
        <w:rPr>
          <w:spacing w:val="-1"/>
          <w:sz w:val="26"/>
          <w:szCs w:val="26"/>
        </w:rPr>
        <w:t>м</w:t>
      </w:r>
      <w:r w:rsidRPr="000B68F6">
        <w:rPr>
          <w:spacing w:val="2"/>
          <w:sz w:val="26"/>
          <w:szCs w:val="26"/>
        </w:rPr>
        <w:t>о</w:t>
      </w:r>
      <w:r w:rsidRPr="000B68F6">
        <w:rPr>
          <w:sz w:val="26"/>
          <w:szCs w:val="26"/>
        </w:rPr>
        <w:t>щность</w:t>
      </w:r>
      <w:r w:rsidRPr="000B68F6">
        <w:rPr>
          <w:spacing w:val="26"/>
          <w:sz w:val="26"/>
          <w:szCs w:val="26"/>
        </w:rPr>
        <w:t xml:space="preserve"> </w:t>
      </w:r>
      <w:r w:rsidRPr="000B68F6">
        <w:rPr>
          <w:sz w:val="26"/>
          <w:szCs w:val="26"/>
        </w:rPr>
        <w:t>и</w:t>
      </w:r>
      <w:r w:rsidRPr="000B68F6">
        <w:rPr>
          <w:spacing w:val="3"/>
          <w:sz w:val="26"/>
          <w:szCs w:val="26"/>
        </w:rPr>
        <w:t>с</w:t>
      </w:r>
      <w:r w:rsidRPr="000B68F6">
        <w:rPr>
          <w:sz w:val="26"/>
          <w:szCs w:val="26"/>
        </w:rPr>
        <w:t>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z w:val="26"/>
          <w:szCs w:val="26"/>
        </w:rPr>
        <w:t>а</w:t>
      </w:r>
      <w:r w:rsidRPr="000B68F6">
        <w:rPr>
          <w:spacing w:val="28"/>
          <w:sz w:val="26"/>
          <w:szCs w:val="26"/>
        </w:rPr>
        <w:t xml:space="preserve"> </w:t>
      </w:r>
      <w:r w:rsidRPr="000B68F6">
        <w:rPr>
          <w:sz w:val="26"/>
          <w:szCs w:val="26"/>
        </w:rPr>
        <w:t>т</w:t>
      </w:r>
      <w:r w:rsidRPr="000B68F6">
        <w:rPr>
          <w:spacing w:val="2"/>
          <w:sz w:val="26"/>
          <w:szCs w:val="26"/>
        </w:rPr>
        <w:t>е</w:t>
      </w:r>
      <w:r w:rsidRPr="000B68F6">
        <w:rPr>
          <w:sz w:val="26"/>
          <w:szCs w:val="26"/>
        </w:rPr>
        <w:t>п</w:t>
      </w:r>
      <w:r w:rsidRPr="000B68F6">
        <w:rPr>
          <w:spacing w:val="1"/>
          <w:sz w:val="26"/>
          <w:szCs w:val="26"/>
        </w:rPr>
        <w:t>л</w:t>
      </w:r>
      <w:r w:rsidRPr="000B68F6">
        <w:rPr>
          <w:sz w:val="26"/>
          <w:szCs w:val="26"/>
        </w:rPr>
        <w:t>овой</w:t>
      </w:r>
      <w:r w:rsidRPr="000B68F6">
        <w:rPr>
          <w:spacing w:val="28"/>
          <w:sz w:val="26"/>
          <w:szCs w:val="26"/>
        </w:rPr>
        <w:t xml:space="preserve"> </w:t>
      </w:r>
      <w:r w:rsidRPr="000B68F6">
        <w:rPr>
          <w:spacing w:val="-1"/>
          <w:sz w:val="26"/>
          <w:szCs w:val="26"/>
        </w:rPr>
        <w:t>э</w:t>
      </w:r>
      <w:r w:rsidRPr="000B68F6">
        <w:rPr>
          <w:sz w:val="26"/>
          <w:szCs w:val="26"/>
        </w:rPr>
        <w:t>не</w:t>
      </w:r>
      <w:r w:rsidRPr="000B68F6">
        <w:rPr>
          <w:spacing w:val="3"/>
          <w:sz w:val="26"/>
          <w:szCs w:val="26"/>
        </w:rPr>
        <w:t>р</w:t>
      </w:r>
      <w:r w:rsidRPr="000B68F6">
        <w:rPr>
          <w:sz w:val="26"/>
          <w:szCs w:val="26"/>
        </w:rPr>
        <w:t>гии</w:t>
      </w:r>
      <w:r w:rsidRPr="000B68F6">
        <w:rPr>
          <w:spacing w:val="35"/>
          <w:sz w:val="26"/>
          <w:szCs w:val="26"/>
        </w:rPr>
        <w:t xml:space="preserve"> </w:t>
      </w:r>
      <w:r w:rsidRPr="000B68F6">
        <w:rPr>
          <w:sz w:val="26"/>
          <w:szCs w:val="26"/>
        </w:rPr>
        <w:t>—</w:t>
      </w:r>
      <w:r w:rsidRPr="000B68F6">
        <w:rPr>
          <w:spacing w:val="35"/>
          <w:sz w:val="26"/>
          <w:szCs w:val="26"/>
        </w:rPr>
        <w:t xml:space="preserve"> </w:t>
      </w:r>
      <w:r w:rsidRPr="000B68F6">
        <w:rPr>
          <w:spacing w:val="2"/>
          <w:sz w:val="26"/>
          <w:szCs w:val="26"/>
        </w:rPr>
        <w:t>в</w:t>
      </w:r>
      <w:r w:rsidRPr="000B68F6">
        <w:rPr>
          <w:sz w:val="26"/>
          <w:szCs w:val="26"/>
        </w:rPr>
        <w:t>ел</w:t>
      </w:r>
      <w:r w:rsidRPr="000B68F6">
        <w:rPr>
          <w:spacing w:val="1"/>
          <w:sz w:val="26"/>
          <w:szCs w:val="26"/>
        </w:rPr>
        <w:t>и</w:t>
      </w:r>
      <w:r w:rsidRPr="000B68F6">
        <w:rPr>
          <w:spacing w:val="-1"/>
          <w:sz w:val="26"/>
          <w:szCs w:val="26"/>
        </w:rPr>
        <w:t>ч</w:t>
      </w:r>
      <w:r w:rsidRPr="000B68F6">
        <w:rPr>
          <w:sz w:val="26"/>
          <w:szCs w:val="26"/>
        </w:rPr>
        <w:t>и</w:t>
      </w:r>
      <w:r w:rsidRPr="000B68F6">
        <w:rPr>
          <w:spacing w:val="1"/>
          <w:sz w:val="26"/>
          <w:szCs w:val="26"/>
        </w:rPr>
        <w:t>н</w:t>
      </w:r>
      <w:r w:rsidRPr="000B68F6">
        <w:rPr>
          <w:sz w:val="26"/>
          <w:szCs w:val="26"/>
        </w:rPr>
        <w:t>а,</w:t>
      </w:r>
      <w:r w:rsidRPr="000B68F6">
        <w:rPr>
          <w:spacing w:val="27"/>
          <w:sz w:val="26"/>
          <w:szCs w:val="26"/>
        </w:rPr>
        <w:t xml:space="preserve"> </w:t>
      </w:r>
      <w:r w:rsidRPr="000B68F6">
        <w:rPr>
          <w:sz w:val="26"/>
          <w:szCs w:val="26"/>
        </w:rPr>
        <w:t>равн</w:t>
      </w:r>
      <w:r w:rsidRPr="000B68F6">
        <w:rPr>
          <w:spacing w:val="1"/>
          <w:sz w:val="26"/>
          <w:szCs w:val="26"/>
        </w:rPr>
        <w:t>а</w:t>
      </w:r>
      <w:r w:rsidRPr="000B68F6">
        <w:rPr>
          <w:sz w:val="26"/>
          <w:szCs w:val="26"/>
        </w:rPr>
        <w:t xml:space="preserve">я </w:t>
      </w:r>
      <w:r w:rsidRPr="000B68F6">
        <w:rPr>
          <w:spacing w:val="-5"/>
          <w:sz w:val="26"/>
          <w:szCs w:val="26"/>
        </w:rPr>
        <w:t>у</w:t>
      </w:r>
      <w:r w:rsidRPr="000B68F6">
        <w:rPr>
          <w:spacing w:val="2"/>
          <w:sz w:val="26"/>
          <w:szCs w:val="26"/>
        </w:rPr>
        <w:t>ст</w:t>
      </w:r>
      <w:r w:rsidRPr="000B68F6">
        <w:rPr>
          <w:sz w:val="26"/>
          <w:szCs w:val="26"/>
        </w:rPr>
        <w:t>анов</w:t>
      </w:r>
      <w:r w:rsidRPr="000B68F6">
        <w:rPr>
          <w:spacing w:val="1"/>
          <w:sz w:val="26"/>
          <w:szCs w:val="26"/>
        </w:rPr>
        <w:t>л</w:t>
      </w:r>
      <w:r w:rsidRPr="000B68F6">
        <w:rPr>
          <w:sz w:val="26"/>
          <w:szCs w:val="26"/>
        </w:rPr>
        <w:t>ен</w:t>
      </w:r>
      <w:r w:rsidRPr="000B68F6">
        <w:rPr>
          <w:spacing w:val="1"/>
          <w:sz w:val="26"/>
          <w:szCs w:val="26"/>
        </w:rPr>
        <w:t>н</w:t>
      </w:r>
      <w:r w:rsidRPr="000B68F6">
        <w:rPr>
          <w:sz w:val="26"/>
          <w:szCs w:val="26"/>
        </w:rPr>
        <w:t xml:space="preserve">ой </w:t>
      </w:r>
      <w:r w:rsidRPr="000B68F6">
        <w:rPr>
          <w:spacing w:val="-1"/>
          <w:sz w:val="26"/>
          <w:szCs w:val="26"/>
        </w:rPr>
        <w:t>м</w:t>
      </w:r>
      <w:r w:rsidRPr="000B68F6">
        <w:rPr>
          <w:sz w:val="26"/>
          <w:szCs w:val="26"/>
        </w:rPr>
        <w:t>о</w:t>
      </w:r>
      <w:r w:rsidRPr="000B68F6">
        <w:rPr>
          <w:spacing w:val="2"/>
          <w:sz w:val="26"/>
          <w:szCs w:val="26"/>
        </w:rPr>
        <w:t>щ</w:t>
      </w:r>
      <w:r w:rsidRPr="000B68F6">
        <w:rPr>
          <w:sz w:val="26"/>
          <w:szCs w:val="26"/>
        </w:rPr>
        <w:t>ности ист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z w:val="26"/>
          <w:szCs w:val="26"/>
        </w:rPr>
        <w:t xml:space="preserve">а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 xml:space="preserve">овой </w:t>
      </w:r>
      <w:r w:rsidRPr="000B68F6">
        <w:rPr>
          <w:spacing w:val="-1"/>
          <w:sz w:val="26"/>
          <w:szCs w:val="26"/>
        </w:rPr>
        <w:t>э</w:t>
      </w:r>
      <w:r w:rsidRPr="000B68F6">
        <w:rPr>
          <w:sz w:val="26"/>
          <w:szCs w:val="26"/>
        </w:rPr>
        <w:t>не</w:t>
      </w:r>
      <w:r w:rsidRPr="000B68F6">
        <w:rPr>
          <w:spacing w:val="3"/>
          <w:sz w:val="26"/>
          <w:szCs w:val="26"/>
        </w:rPr>
        <w:t>р</w:t>
      </w:r>
      <w:r w:rsidRPr="000B68F6">
        <w:rPr>
          <w:sz w:val="26"/>
          <w:szCs w:val="26"/>
        </w:rPr>
        <w:t xml:space="preserve">гии </w:t>
      </w:r>
      <w:r w:rsidRPr="000B68F6">
        <w:rPr>
          <w:spacing w:val="3"/>
          <w:sz w:val="26"/>
          <w:szCs w:val="26"/>
        </w:rPr>
        <w:t>з</w:t>
      </w:r>
      <w:r w:rsidRPr="000B68F6">
        <w:rPr>
          <w:sz w:val="26"/>
          <w:szCs w:val="26"/>
        </w:rPr>
        <w:t>а в</w:t>
      </w:r>
      <w:r w:rsidRPr="000B68F6">
        <w:rPr>
          <w:spacing w:val="1"/>
          <w:sz w:val="26"/>
          <w:szCs w:val="26"/>
        </w:rPr>
        <w:t>ы</w:t>
      </w:r>
      <w:r w:rsidRPr="000B68F6">
        <w:rPr>
          <w:spacing w:val="-1"/>
          <w:sz w:val="26"/>
          <w:szCs w:val="26"/>
        </w:rPr>
        <w:t>ч</w:t>
      </w:r>
      <w:r w:rsidRPr="000B68F6">
        <w:rPr>
          <w:sz w:val="26"/>
          <w:szCs w:val="26"/>
        </w:rPr>
        <w:t>ет</w:t>
      </w:r>
      <w:r w:rsidRPr="000B68F6">
        <w:rPr>
          <w:spacing w:val="2"/>
          <w:sz w:val="26"/>
          <w:szCs w:val="26"/>
        </w:rPr>
        <w:t>о</w:t>
      </w:r>
      <w:r w:rsidRPr="000B68F6">
        <w:rPr>
          <w:sz w:val="26"/>
          <w:szCs w:val="26"/>
        </w:rPr>
        <w:t>м объ</w:t>
      </w:r>
      <w:r w:rsidRPr="000B68F6">
        <w:rPr>
          <w:spacing w:val="3"/>
          <w:sz w:val="26"/>
          <w:szCs w:val="26"/>
        </w:rPr>
        <w:t>е</w:t>
      </w:r>
      <w:r w:rsidRPr="000B68F6">
        <w:rPr>
          <w:spacing w:val="-1"/>
          <w:sz w:val="26"/>
          <w:szCs w:val="26"/>
        </w:rPr>
        <w:t>м</w:t>
      </w:r>
      <w:r w:rsidRPr="000B68F6">
        <w:rPr>
          <w:spacing w:val="2"/>
          <w:sz w:val="26"/>
          <w:szCs w:val="26"/>
        </w:rPr>
        <w:t>о</w:t>
      </w:r>
      <w:r w:rsidRPr="000B68F6">
        <w:rPr>
          <w:sz w:val="26"/>
          <w:szCs w:val="26"/>
        </w:rPr>
        <w:t xml:space="preserve">в </w:t>
      </w:r>
      <w:r w:rsidRPr="000B68F6">
        <w:rPr>
          <w:spacing w:val="-1"/>
          <w:sz w:val="26"/>
          <w:szCs w:val="26"/>
        </w:rPr>
        <w:t>м</w:t>
      </w:r>
      <w:r w:rsidRPr="000B68F6">
        <w:rPr>
          <w:sz w:val="26"/>
          <w:szCs w:val="26"/>
        </w:rPr>
        <w:t>ощно</w:t>
      </w:r>
      <w:r w:rsidRPr="000B68F6">
        <w:rPr>
          <w:spacing w:val="2"/>
          <w:sz w:val="26"/>
          <w:szCs w:val="26"/>
        </w:rPr>
        <w:t>с</w:t>
      </w:r>
      <w:r w:rsidRPr="000B68F6">
        <w:rPr>
          <w:sz w:val="26"/>
          <w:szCs w:val="26"/>
        </w:rPr>
        <w:t>ти,</w:t>
      </w:r>
      <w:r w:rsidRPr="000B68F6">
        <w:rPr>
          <w:spacing w:val="2"/>
          <w:sz w:val="26"/>
          <w:szCs w:val="26"/>
        </w:rPr>
        <w:t xml:space="preserve"> </w:t>
      </w:r>
      <w:r w:rsidRPr="000B68F6">
        <w:rPr>
          <w:sz w:val="26"/>
          <w:szCs w:val="26"/>
        </w:rPr>
        <w:t>не</w:t>
      </w:r>
      <w:r w:rsidRPr="000B68F6">
        <w:rPr>
          <w:spacing w:val="12"/>
          <w:sz w:val="26"/>
          <w:szCs w:val="26"/>
        </w:rPr>
        <w:t xml:space="preserve"> </w:t>
      </w:r>
      <w:r w:rsidRPr="000B68F6">
        <w:rPr>
          <w:sz w:val="26"/>
          <w:szCs w:val="26"/>
        </w:rPr>
        <w:t>реал</w:t>
      </w:r>
      <w:r w:rsidRPr="000B68F6">
        <w:rPr>
          <w:spacing w:val="3"/>
          <w:sz w:val="26"/>
          <w:szCs w:val="26"/>
        </w:rPr>
        <w:t>из</w:t>
      </w:r>
      <w:r w:rsidRPr="000B68F6">
        <w:rPr>
          <w:spacing w:val="-5"/>
          <w:sz w:val="26"/>
          <w:szCs w:val="26"/>
        </w:rPr>
        <w:t>у</w:t>
      </w:r>
      <w:r w:rsidRPr="000B68F6">
        <w:rPr>
          <w:spacing w:val="2"/>
          <w:sz w:val="26"/>
          <w:szCs w:val="26"/>
        </w:rPr>
        <w:t>е</w:t>
      </w:r>
      <w:r w:rsidRPr="000B68F6">
        <w:rPr>
          <w:spacing w:val="-1"/>
          <w:sz w:val="26"/>
          <w:szCs w:val="26"/>
        </w:rPr>
        <w:t>м</w:t>
      </w:r>
      <w:r w:rsidRPr="000B68F6">
        <w:rPr>
          <w:sz w:val="26"/>
          <w:szCs w:val="26"/>
        </w:rPr>
        <w:t>ой по</w:t>
      </w:r>
      <w:r w:rsidRPr="000B68F6">
        <w:rPr>
          <w:spacing w:val="12"/>
          <w:sz w:val="26"/>
          <w:szCs w:val="26"/>
        </w:rPr>
        <w:t xml:space="preserve"> </w:t>
      </w:r>
      <w:r w:rsidRPr="000B68F6">
        <w:rPr>
          <w:sz w:val="26"/>
          <w:szCs w:val="26"/>
        </w:rPr>
        <w:t>технич</w:t>
      </w:r>
      <w:r w:rsidRPr="000B68F6">
        <w:rPr>
          <w:spacing w:val="3"/>
          <w:sz w:val="26"/>
          <w:szCs w:val="26"/>
        </w:rPr>
        <w:t>е</w:t>
      </w:r>
      <w:r w:rsidRPr="000B68F6">
        <w:rPr>
          <w:spacing w:val="2"/>
          <w:sz w:val="26"/>
          <w:szCs w:val="26"/>
        </w:rPr>
        <w:t>с</w:t>
      </w:r>
      <w:r w:rsidRPr="000B68F6">
        <w:rPr>
          <w:spacing w:val="-1"/>
          <w:sz w:val="26"/>
          <w:szCs w:val="26"/>
        </w:rPr>
        <w:t>к</w:t>
      </w:r>
      <w:r w:rsidRPr="000B68F6">
        <w:rPr>
          <w:sz w:val="26"/>
          <w:szCs w:val="26"/>
        </w:rPr>
        <w:t>им пр</w:t>
      </w:r>
      <w:r w:rsidRPr="000B68F6">
        <w:rPr>
          <w:spacing w:val="1"/>
          <w:sz w:val="26"/>
          <w:szCs w:val="26"/>
        </w:rPr>
        <w:t>и</w:t>
      </w:r>
      <w:r w:rsidRPr="000B68F6">
        <w:rPr>
          <w:spacing w:val="-1"/>
          <w:sz w:val="26"/>
          <w:szCs w:val="26"/>
        </w:rPr>
        <w:t>ч</w:t>
      </w:r>
      <w:r w:rsidRPr="000B68F6">
        <w:rPr>
          <w:sz w:val="26"/>
          <w:szCs w:val="26"/>
        </w:rPr>
        <w:t>и</w:t>
      </w:r>
      <w:r w:rsidRPr="000B68F6">
        <w:rPr>
          <w:spacing w:val="1"/>
          <w:sz w:val="26"/>
          <w:szCs w:val="26"/>
        </w:rPr>
        <w:t>н</w:t>
      </w:r>
      <w:r w:rsidRPr="000B68F6">
        <w:rPr>
          <w:spacing w:val="2"/>
          <w:sz w:val="26"/>
          <w:szCs w:val="26"/>
        </w:rPr>
        <w:t>а</w:t>
      </w:r>
      <w:r w:rsidRPr="000B68F6">
        <w:rPr>
          <w:spacing w:val="-1"/>
          <w:sz w:val="26"/>
          <w:szCs w:val="26"/>
        </w:rPr>
        <w:t>м</w:t>
      </w:r>
      <w:r w:rsidRPr="000B68F6">
        <w:rPr>
          <w:sz w:val="26"/>
          <w:szCs w:val="26"/>
        </w:rPr>
        <w:t>,</w:t>
      </w:r>
      <w:r w:rsidRPr="000B68F6">
        <w:rPr>
          <w:spacing w:val="3"/>
          <w:sz w:val="26"/>
          <w:szCs w:val="26"/>
        </w:rPr>
        <w:t xml:space="preserve"> </w:t>
      </w:r>
      <w:r w:rsidRPr="000B68F6">
        <w:rPr>
          <w:sz w:val="26"/>
          <w:szCs w:val="26"/>
        </w:rPr>
        <w:t>в</w:t>
      </w:r>
      <w:r w:rsidRPr="000B68F6">
        <w:rPr>
          <w:spacing w:val="13"/>
          <w:sz w:val="26"/>
          <w:szCs w:val="26"/>
        </w:rPr>
        <w:t xml:space="preserve"> </w:t>
      </w:r>
      <w:r w:rsidRPr="000B68F6">
        <w:rPr>
          <w:sz w:val="26"/>
          <w:szCs w:val="26"/>
        </w:rPr>
        <w:t>т</w:t>
      </w:r>
      <w:r w:rsidRPr="000B68F6">
        <w:rPr>
          <w:spacing w:val="2"/>
          <w:sz w:val="26"/>
          <w:szCs w:val="26"/>
        </w:rPr>
        <w:t>о</w:t>
      </w:r>
      <w:r w:rsidRPr="000B68F6">
        <w:rPr>
          <w:sz w:val="26"/>
          <w:szCs w:val="26"/>
        </w:rPr>
        <w:t>м</w:t>
      </w:r>
      <w:r w:rsidRPr="000B68F6">
        <w:rPr>
          <w:spacing w:val="9"/>
          <w:sz w:val="26"/>
          <w:szCs w:val="26"/>
        </w:rPr>
        <w:t xml:space="preserve"> </w:t>
      </w:r>
      <w:r w:rsidRPr="000B68F6">
        <w:rPr>
          <w:spacing w:val="-1"/>
          <w:sz w:val="26"/>
          <w:szCs w:val="26"/>
        </w:rPr>
        <w:t>ч</w:t>
      </w:r>
      <w:r w:rsidRPr="000B68F6">
        <w:rPr>
          <w:sz w:val="26"/>
          <w:szCs w:val="26"/>
        </w:rPr>
        <w:t>ис</w:t>
      </w:r>
      <w:r w:rsidRPr="000B68F6">
        <w:rPr>
          <w:spacing w:val="1"/>
          <w:sz w:val="26"/>
          <w:szCs w:val="26"/>
        </w:rPr>
        <w:t>л</w:t>
      </w:r>
      <w:r w:rsidRPr="000B68F6">
        <w:rPr>
          <w:sz w:val="26"/>
          <w:szCs w:val="26"/>
        </w:rPr>
        <w:t>е</w:t>
      </w:r>
      <w:r w:rsidRPr="000B68F6">
        <w:rPr>
          <w:spacing w:val="8"/>
          <w:sz w:val="26"/>
          <w:szCs w:val="26"/>
        </w:rPr>
        <w:t xml:space="preserve"> </w:t>
      </w:r>
      <w:r w:rsidRPr="000B68F6">
        <w:rPr>
          <w:sz w:val="26"/>
          <w:szCs w:val="26"/>
        </w:rPr>
        <w:t>по</w:t>
      </w:r>
      <w:r w:rsidRPr="000B68F6">
        <w:rPr>
          <w:spacing w:val="12"/>
          <w:sz w:val="26"/>
          <w:szCs w:val="26"/>
        </w:rPr>
        <w:t xml:space="preserve"> </w:t>
      </w:r>
      <w:r w:rsidRPr="000B68F6">
        <w:rPr>
          <w:sz w:val="26"/>
          <w:szCs w:val="26"/>
        </w:rPr>
        <w:t>пр</w:t>
      </w:r>
      <w:r w:rsidRPr="000B68F6">
        <w:rPr>
          <w:spacing w:val="1"/>
          <w:sz w:val="26"/>
          <w:szCs w:val="26"/>
        </w:rPr>
        <w:t>и</w:t>
      </w:r>
      <w:r w:rsidRPr="000B68F6">
        <w:rPr>
          <w:spacing w:val="-1"/>
          <w:sz w:val="26"/>
          <w:szCs w:val="26"/>
        </w:rPr>
        <w:t>ч</w:t>
      </w:r>
      <w:r w:rsidRPr="000B68F6">
        <w:rPr>
          <w:sz w:val="26"/>
          <w:szCs w:val="26"/>
        </w:rPr>
        <w:t>и</w:t>
      </w:r>
      <w:r w:rsidRPr="000B68F6">
        <w:rPr>
          <w:spacing w:val="3"/>
          <w:sz w:val="26"/>
          <w:szCs w:val="26"/>
        </w:rPr>
        <w:t>н</w:t>
      </w:r>
      <w:r w:rsidRPr="000B68F6">
        <w:rPr>
          <w:sz w:val="26"/>
          <w:szCs w:val="26"/>
        </w:rPr>
        <w:t>е сн</w:t>
      </w:r>
      <w:r w:rsidRPr="000B68F6">
        <w:rPr>
          <w:spacing w:val="1"/>
          <w:sz w:val="26"/>
          <w:szCs w:val="26"/>
        </w:rPr>
        <w:t>иж</w:t>
      </w:r>
      <w:r w:rsidRPr="000B68F6">
        <w:rPr>
          <w:sz w:val="26"/>
          <w:szCs w:val="26"/>
        </w:rPr>
        <w:t>ен</w:t>
      </w:r>
      <w:r w:rsidRPr="000B68F6">
        <w:rPr>
          <w:spacing w:val="1"/>
          <w:sz w:val="26"/>
          <w:szCs w:val="26"/>
        </w:rPr>
        <w:t>и</w:t>
      </w:r>
      <w:r w:rsidRPr="000B68F6">
        <w:rPr>
          <w:sz w:val="26"/>
          <w:szCs w:val="26"/>
        </w:rPr>
        <w:t>я</w:t>
      </w:r>
      <w:r w:rsidRPr="000B68F6">
        <w:rPr>
          <w:spacing w:val="5"/>
          <w:sz w:val="26"/>
          <w:szCs w:val="26"/>
        </w:rPr>
        <w:t xml:space="preserve"> </w:t>
      </w:r>
      <w:r w:rsidRPr="000B68F6">
        <w:rPr>
          <w:sz w:val="26"/>
          <w:szCs w:val="26"/>
        </w:rPr>
        <w:t>тепловой</w:t>
      </w:r>
      <w:r w:rsidRPr="000B68F6">
        <w:rPr>
          <w:spacing w:val="8"/>
          <w:sz w:val="26"/>
          <w:szCs w:val="26"/>
        </w:rPr>
        <w:t xml:space="preserve"> </w:t>
      </w:r>
      <w:r w:rsidRPr="000B68F6">
        <w:rPr>
          <w:spacing w:val="-1"/>
          <w:sz w:val="26"/>
          <w:szCs w:val="26"/>
        </w:rPr>
        <w:t>м</w:t>
      </w:r>
      <w:r w:rsidRPr="000B68F6">
        <w:rPr>
          <w:spacing w:val="2"/>
          <w:sz w:val="26"/>
          <w:szCs w:val="26"/>
        </w:rPr>
        <w:t>о</w:t>
      </w:r>
      <w:r w:rsidRPr="000B68F6">
        <w:rPr>
          <w:sz w:val="26"/>
          <w:szCs w:val="26"/>
        </w:rPr>
        <w:t>щности</w:t>
      </w:r>
      <w:r w:rsidRPr="000B68F6">
        <w:rPr>
          <w:spacing w:val="6"/>
          <w:sz w:val="26"/>
          <w:szCs w:val="26"/>
        </w:rPr>
        <w:t xml:space="preserve"> </w:t>
      </w:r>
      <w:r w:rsidRPr="000B68F6">
        <w:rPr>
          <w:sz w:val="26"/>
          <w:szCs w:val="26"/>
        </w:rPr>
        <w:t>обо</w:t>
      </w:r>
      <w:r w:rsidRPr="000B68F6">
        <w:rPr>
          <w:spacing w:val="5"/>
          <w:sz w:val="26"/>
          <w:szCs w:val="26"/>
        </w:rPr>
        <w:t>р</w:t>
      </w:r>
      <w:r w:rsidRPr="000B68F6">
        <w:rPr>
          <w:spacing w:val="-5"/>
          <w:sz w:val="26"/>
          <w:szCs w:val="26"/>
        </w:rPr>
        <w:t>у</w:t>
      </w:r>
      <w:r w:rsidRPr="000B68F6">
        <w:rPr>
          <w:spacing w:val="5"/>
          <w:sz w:val="26"/>
          <w:szCs w:val="26"/>
        </w:rPr>
        <w:t>д</w:t>
      </w:r>
      <w:r w:rsidRPr="000B68F6">
        <w:rPr>
          <w:sz w:val="26"/>
          <w:szCs w:val="26"/>
        </w:rPr>
        <w:t>ован</w:t>
      </w:r>
      <w:r w:rsidRPr="000B68F6">
        <w:rPr>
          <w:spacing w:val="1"/>
          <w:sz w:val="26"/>
          <w:szCs w:val="26"/>
        </w:rPr>
        <w:t>и</w:t>
      </w:r>
      <w:r w:rsidRPr="000B68F6">
        <w:rPr>
          <w:sz w:val="26"/>
          <w:szCs w:val="26"/>
        </w:rPr>
        <w:t>я в</w:t>
      </w:r>
      <w:r w:rsidRPr="000B68F6">
        <w:rPr>
          <w:spacing w:val="16"/>
          <w:sz w:val="26"/>
          <w:szCs w:val="26"/>
        </w:rPr>
        <w:t xml:space="preserve"> </w:t>
      </w:r>
      <w:r w:rsidRPr="000B68F6">
        <w:rPr>
          <w:sz w:val="26"/>
          <w:szCs w:val="26"/>
        </w:rPr>
        <w:t>ре</w:t>
      </w:r>
      <w:r w:rsidRPr="000B68F6">
        <w:rPr>
          <w:spacing w:val="5"/>
          <w:sz w:val="26"/>
          <w:szCs w:val="26"/>
        </w:rPr>
        <w:t>з</w:t>
      </w:r>
      <w:r w:rsidRPr="000B68F6">
        <w:rPr>
          <w:spacing w:val="-5"/>
          <w:sz w:val="26"/>
          <w:szCs w:val="26"/>
        </w:rPr>
        <w:t>у</w:t>
      </w:r>
      <w:r w:rsidRPr="000B68F6">
        <w:rPr>
          <w:sz w:val="26"/>
          <w:szCs w:val="26"/>
        </w:rPr>
        <w:t>л</w:t>
      </w:r>
      <w:r w:rsidRPr="000B68F6">
        <w:rPr>
          <w:spacing w:val="2"/>
          <w:sz w:val="26"/>
          <w:szCs w:val="26"/>
        </w:rPr>
        <w:t>ь</w:t>
      </w:r>
      <w:r w:rsidRPr="000B68F6">
        <w:rPr>
          <w:sz w:val="26"/>
          <w:szCs w:val="26"/>
        </w:rPr>
        <w:t>т</w:t>
      </w:r>
      <w:r w:rsidRPr="000B68F6">
        <w:rPr>
          <w:spacing w:val="2"/>
          <w:sz w:val="26"/>
          <w:szCs w:val="26"/>
        </w:rPr>
        <w:t>а</w:t>
      </w:r>
      <w:r w:rsidRPr="000B68F6">
        <w:rPr>
          <w:sz w:val="26"/>
          <w:szCs w:val="26"/>
        </w:rPr>
        <w:t>те</w:t>
      </w:r>
      <w:r w:rsidRPr="000B68F6">
        <w:rPr>
          <w:spacing w:val="3"/>
          <w:sz w:val="26"/>
          <w:szCs w:val="26"/>
        </w:rPr>
        <w:t xml:space="preserve"> </w:t>
      </w:r>
      <w:r w:rsidRPr="000B68F6">
        <w:rPr>
          <w:spacing w:val="1"/>
          <w:sz w:val="26"/>
          <w:szCs w:val="26"/>
        </w:rPr>
        <w:t>э</w:t>
      </w:r>
      <w:r w:rsidRPr="000B68F6">
        <w:rPr>
          <w:spacing w:val="-1"/>
          <w:sz w:val="26"/>
          <w:szCs w:val="26"/>
        </w:rPr>
        <w:t>к</w:t>
      </w:r>
      <w:r w:rsidRPr="000B68F6">
        <w:rPr>
          <w:sz w:val="26"/>
          <w:szCs w:val="26"/>
        </w:rPr>
        <w:t>сп</w:t>
      </w:r>
      <w:r w:rsidRPr="000B68F6">
        <w:rPr>
          <w:spacing w:val="5"/>
          <w:sz w:val="26"/>
          <w:szCs w:val="26"/>
        </w:rPr>
        <w:t>л</w:t>
      </w:r>
      <w:r w:rsidRPr="000B68F6">
        <w:rPr>
          <w:spacing w:val="-5"/>
          <w:sz w:val="26"/>
          <w:szCs w:val="26"/>
        </w:rPr>
        <w:t>у</w:t>
      </w:r>
      <w:r w:rsidRPr="000B68F6">
        <w:rPr>
          <w:spacing w:val="2"/>
          <w:sz w:val="26"/>
          <w:szCs w:val="26"/>
        </w:rPr>
        <w:t>а</w:t>
      </w:r>
      <w:r w:rsidRPr="000B68F6">
        <w:rPr>
          <w:sz w:val="26"/>
          <w:szCs w:val="26"/>
        </w:rPr>
        <w:t>тации</w:t>
      </w:r>
      <w:r w:rsidRPr="000B68F6">
        <w:rPr>
          <w:spacing w:val="1"/>
          <w:sz w:val="26"/>
          <w:szCs w:val="26"/>
        </w:rPr>
        <w:t xml:space="preserve"> </w:t>
      </w:r>
      <w:r w:rsidRPr="000B68F6">
        <w:rPr>
          <w:spacing w:val="3"/>
          <w:sz w:val="26"/>
          <w:szCs w:val="26"/>
        </w:rPr>
        <w:t>н</w:t>
      </w:r>
      <w:r w:rsidRPr="000B68F6">
        <w:rPr>
          <w:sz w:val="26"/>
          <w:szCs w:val="26"/>
        </w:rPr>
        <w:t>а прод</w:t>
      </w:r>
      <w:r w:rsidRPr="000B68F6">
        <w:rPr>
          <w:spacing w:val="1"/>
          <w:sz w:val="26"/>
          <w:szCs w:val="26"/>
        </w:rPr>
        <w:t>л</w:t>
      </w:r>
      <w:r w:rsidRPr="000B68F6">
        <w:rPr>
          <w:sz w:val="26"/>
          <w:szCs w:val="26"/>
        </w:rPr>
        <w:t>ен</w:t>
      </w:r>
      <w:r w:rsidRPr="000B68F6">
        <w:rPr>
          <w:spacing w:val="1"/>
          <w:sz w:val="26"/>
          <w:szCs w:val="26"/>
        </w:rPr>
        <w:t>н</w:t>
      </w:r>
      <w:r w:rsidRPr="000B68F6">
        <w:rPr>
          <w:sz w:val="26"/>
          <w:szCs w:val="26"/>
        </w:rPr>
        <w:t>ом</w:t>
      </w:r>
      <w:r w:rsidRPr="000B68F6">
        <w:rPr>
          <w:spacing w:val="1"/>
          <w:sz w:val="26"/>
          <w:szCs w:val="26"/>
        </w:rPr>
        <w:t xml:space="preserve"> </w:t>
      </w:r>
      <w:r w:rsidRPr="000B68F6">
        <w:rPr>
          <w:sz w:val="26"/>
          <w:szCs w:val="26"/>
        </w:rPr>
        <w:t>т</w:t>
      </w:r>
      <w:r w:rsidRPr="000B68F6">
        <w:rPr>
          <w:spacing w:val="2"/>
          <w:sz w:val="26"/>
          <w:szCs w:val="26"/>
        </w:rPr>
        <w:t>е</w:t>
      </w:r>
      <w:r w:rsidRPr="000B68F6">
        <w:rPr>
          <w:sz w:val="26"/>
          <w:szCs w:val="26"/>
        </w:rPr>
        <w:t>хн</w:t>
      </w:r>
      <w:r w:rsidRPr="000B68F6">
        <w:rPr>
          <w:spacing w:val="1"/>
          <w:sz w:val="26"/>
          <w:szCs w:val="26"/>
        </w:rPr>
        <w:t>и</w:t>
      </w:r>
      <w:r w:rsidRPr="000B68F6">
        <w:rPr>
          <w:spacing w:val="-1"/>
          <w:sz w:val="26"/>
          <w:szCs w:val="26"/>
        </w:rPr>
        <w:t>ч</w:t>
      </w:r>
      <w:r w:rsidRPr="000B68F6">
        <w:rPr>
          <w:spacing w:val="2"/>
          <w:sz w:val="26"/>
          <w:szCs w:val="26"/>
        </w:rPr>
        <w:t>е</w:t>
      </w:r>
      <w:r w:rsidRPr="000B68F6">
        <w:rPr>
          <w:sz w:val="26"/>
          <w:szCs w:val="26"/>
        </w:rPr>
        <w:t>с</w:t>
      </w:r>
      <w:r w:rsidRPr="000B68F6">
        <w:rPr>
          <w:spacing w:val="-1"/>
          <w:sz w:val="26"/>
          <w:szCs w:val="26"/>
        </w:rPr>
        <w:t>к</w:t>
      </w:r>
      <w:r w:rsidRPr="000B68F6">
        <w:rPr>
          <w:sz w:val="26"/>
          <w:szCs w:val="26"/>
        </w:rPr>
        <w:t>ом ре</w:t>
      </w:r>
      <w:r w:rsidRPr="000B68F6">
        <w:rPr>
          <w:spacing w:val="5"/>
          <w:sz w:val="26"/>
          <w:szCs w:val="26"/>
        </w:rPr>
        <w:t>с</w:t>
      </w:r>
      <w:r w:rsidRPr="000B68F6">
        <w:rPr>
          <w:spacing w:val="-5"/>
          <w:sz w:val="26"/>
          <w:szCs w:val="26"/>
        </w:rPr>
        <w:t>у</w:t>
      </w:r>
      <w:r w:rsidRPr="000B68F6">
        <w:rPr>
          <w:spacing w:val="2"/>
          <w:sz w:val="26"/>
          <w:szCs w:val="26"/>
        </w:rPr>
        <w:t>р</w:t>
      </w:r>
      <w:r w:rsidRPr="000B68F6">
        <w:rPr>
          <w:sz w:val="26"/>
          <w:szCs w:val="26"/>
        </w:rPr>
        <w:t>се</w:t>
      </w:r>
      <w:r w:rsidRPr="000B68F6">
        <w:rPr>
          <w:spacing w:val="7"/>
          <w:sz w:val="26"/>
          <w:szCs w:val="26"/>
        </w:rPr>
        <w:t xml:space="preserve"> </w:t>
      </w:r>
      <w:r w:rsidRPr="000B68F6">
        <w:rPr>
          <w:sz w:val="26"/>
          <w:szCs w:val="26"/>
        </w:rPr>
        <w:t>(сн</w:t>
      </w:r>
      <w:r w:rsidRPr="000B68F6">
        <w:rPr>
          <w:spacing w:val="1"/>
          <w:sz w:val="26"/>
          <w:szCs w:val="26"/>
        </w:rPr>
        <w:t>и</w:t>
      </w:r>
      <w:r w:rsidRPr="000B68F6">
        <w:rPr>
          <w:spacing w:val="3"/>
          <w:sz w:val="26"/>
          <w:szCs w:val="26"/>
        </w:rPr>
        <w:t>ж</w:t>
      </w:r>
      <w:r w:rsidRPr="000B68F6">
        <w:rPr>
          <w:sz w:val="26"/>
          <w:szCs w:val="26"/>
        </w:rPr>
        <w:t>ен</w:t>
      </w:r>
      <w:r w:rsidRPr="000B68F6">
        <w:rPr>
          <w:spacing w:val="1"/>
          <w:sz w:val="26"/>
          <w:szCs w:val="26"/>
        </w:rPr>
        <w:t>и</w:t>
      </w:r>
      <w:r w:rsidRPr="000B68F6">
        <w:rPr>
          <w:sz w:val="26"/>
          <w:szCs w:val="26"/>
        </w:rPr>
        <w:t>е</w:t>
      </w:r>
      <w:r w:rsidRPr="000B68F6">
        <w:rPr>
          <w:spacing w:val="3"/>
          <w:sz w:val="26"/>
          <w:szCs w:val="26"/>
        </w:rPr>
        <w:t xml:space="preserve"> </w:t>
      </w:r>
      <w:r w:rsidRPr="000B68F6">
        <w:rPr>
          <w:sz w:val="26"/>
          <w:szCs w:val="26"/>
        </w:rPr>
        <w:t>параметр</w:t>
      </w:r>
      <w:r w:rsidRPr="000B68F6">
        <w:rPr>
          <w:spacing w:val="2"/>
          <w:sz w:val="26"/>
          <w:szCs w:val="26"/>
        </w:rPr>
        <w:t>о</w:t>
      </w:r>
      <w:r w:rsidRPr="000B68F6">
        <w:rPr>
          <w:sz w:val="26"/>
          <w:szCs w:val="26"/>
        </w:rPr>
        <w:t>в</w:t>
      </w:r>
      <w:r w:rsidRPr="000B68F6">
        <w:rPr>
          <w:spacing w:val="2"/>
          <w:sz w:val="26"/>
          <w:szCs w:val="26"/>
        </w:rPr>
        <w:t xml:space="preserve"> </w:t>
      </w:r>
      <w:r w:rsidRPr="000B68F6">
        <w:rPr>
          <w:sz w:val="26"/>
          <w:szCs w:val="26"/>
        </w:rPr>
        <w:t>пара</w:t>
      </w:r>
      <w:r w:rsidRPr="000B68F6">
        <w:rPr>
          <w:spacing w:val="11"/>
          <w:sz w:val="26"/>
          <w:szCs w:val="26"/>
        </w:rPr>
        <w:t xml:space="preserve"> </w:t>
      </w:r>
      <w:r w:rsidRPr="000B68F6">
        <w:rPr>
          <w:sz w:val="26"/>
          <w:szCs w:val="26"/>
        </w:rPr>
        <w:t>перед</w:t>
      </w:r>
      <w:r w:rsidRPr="000B68F6">
        <w:rPr>
          <w:spacing w:val="10"/>
          <w:sz w:val="26"/>
          <w:szCs w:val="26"/>
        </w:rPr>
        <w:t xml:space="preserve"> </w:t>
      </w:r>
      <w:r w:rsidRPr="000B68F6">
        <w:rPr>
          <w:spacing w:val="4"/>
          <w:sz w:val="26"/>
          <w:szCs w:val="26"/>
        </w:rPr>
        <w:t>т</w:t>
      </w:r>
      <w:r w:rsidRPr="000B68F6">
        <w:rPr>
          <w:spacing w:val="-5"/>
          <w:sz w:val="26"/>
          <w:szCs w:val="26"/>
        </w:rPr>
        <w:t>у</w:t>
      </w:r>
      <w:r w:rsidRPr="000B68F6">
        <w:rPr>
          <w:sz w:val="26"/>
          <w:szCs w:val="26"/>
        </w:rPr>
        <w:t>рби</w:t>
      </w:r>
      <w:r w:rsidRPr="000B68F6">
        <w:rPr>
          <w:spacing w:val="1"/>
          <w:sz w:val="26"/>
          <w:szCs w:val="26"/>
        </w:rPr>
        <w:t>н</w:t>
      </w:r>
      <w:r w:rsidRPr="000B68F6">
        <w:rPr>
          <w:sz w:val="26"/>
          <w:szCs w:val="26"/>
        </w:rPr>
        <w:t>ой, от</w:t>
      </w:r>
      <w:r w:rsidRPr="000B68F6">
        <w:rPr>
          <w:spacing w:val="4"/>
          <w:sz w:val="26"/>
          <w:szCs w:val="26"/>
        </w:rPr>
        <w:t>с</w:t>
      </w:r>
      <w:r w:rsidRPr="000B68F6">
        <w:rPr>
          <w:spacing w:val="-5"/>
          <w:sz w:val="26"/>
          <w:szCs w:val="26"/>
        </w:rPr>
        <w:t>у</w:t>
      </w:r>
      <w:r w:rsidRPr="000B68F6">
        <w:rPr>
          <w:sz w:val="26"/>
          <w:szCs w:val="26"/>
        </w:rPr>
        <w:t>т</w:t>
      </w:r>
      <w:r w:rsidRPr="000B68F6">
        <w:rPr>
          <w:spacing w:val="2"/>
          <w:sz w:val="26"/>
          <w:szCs w:val="26"/>
        </w:rPr>
        <w:t>с</w:t>
      </w:r>
      <w:r w:rsidRPr="000B68F6">
        <w:rPr>
          <w:sz w:val="26"/>
          <w:szCs w:val="26"/>
        </w:rPr>
        <w:t>твие</w:t>
      </w:r>
      <w:r w:rsidRPr="000B68F6">
        <w:rPr>
          <w:spacing w:val="-12"/>
          <w:sz w:val="26"/>
          <w:szCs w:val="26"/>
        </w:rPr>
        <w:t xml:space="preserve"> </w:t>
      </w:r>
      <w:r w:rsidRPr="000B68F6">
        <w:rPr>
          <w:sz w:val="26"/>
          <w:szCs w:val="26"/>
        </w:rPr>
        <w:t>ре</w:t>
      </w:r>
      <w:r w:rsidRPr="000B68F6">
        <w:rPr>
          <w:spacing w:val="1"/>
          <w:sz w:val="26"/>
          <w:szCs w:val="26"/>
        </w:rPr>
        <w:t>ц</w:t>
      </w:r>
      <w:r w:rsidRPr="000B68F6">
        <w:rPr>
          <w:sz w:val="26"/>
          <w:szCs w:val="26"/>
        </w:rPr>
        <w:t>и</w:t>
      </w:r>
      <w:r w:rsidRPr="000B68F6">
        <w:rPr>
          <w:spacing w:val="3"/>
          <w:sz w:val="26"/>
          <w:szCs w:val="26"/>
        </w:rPr>
        <w:t>рк</w:t>
      </w:r>
      <w:r w:rsidRPr="000B68F6">
        <w:rPr>
          <w:spacing w:val="-5"/>
          <w:sz w:val="26"/>
          <w:szCs w:val="26"/>
        </w:rPr>
        <w:t>у</w:t>
      </w:r>
      <w:r w:rsidRPr="000B68F6">
        <w:rPr>
          <w:sz w:val="26"/>
          <w:szCs w:val="26"/>
        </w:rPr>
        <w:t>л</w:t>
      </w:r>
      <w:r w:rsidRPr="000B68F6">
        <w:rPr>
          <w:spacing w:val="3"/>
          <w:sz w:val="26"/>
          <w:szCs w:val="26"/>
        </w:rPr>
        <w:t>я</w:t>
      </w:r>
      <w:r w:rsidRPr="000B68F6">
        <w:rPr>
          <w:sz w:val="26"/>
          <w:szCs w:val="26"/>
        </w:rPr>
        <w:t>ц</w:t>
      </w:r>
      <w:r w:rsidRPr="000B68F6">
        <w:rPr>
          <w:spacing w:val="1"/>
          <w:sz w:val="26"/>
          <w:szCs w:val="26"/>
        </w:rPr>
        <w:t>и</w:t>
      </w:r>
      <w:r w:rsidRPr="000B68F6">
        <w:rPr>
          <w:sz w:val="26"/>
          <w:szCs w:val="26"/>
        </w:rPr>
        <w:t>и</w:t>
      </w:r>
      <w:r w:rsidRPr="000B68F6">
        <w:rPr>
          <w:spacing w:val="-16"/>
          <w:sz w:val="26"/>
          <w:szCs w:val="26"/>
        </w:rPr>
        <w:t xml:space="preserve"> </w:t>
      </w:r>
      <w:r w:rsidRPr="000B68F6">
        <w:rPr>
          <w:sz w:val="26"/>
          <w:szCs w:val="26"/>
        </w:rPr>
        <w:t>в</w:t>
      </w:r>
      <w:r w:rsidRPr="000B68F6">
        <w:rPr>
          <w:spacing w:val="-1"/>
          <w:sz w:val="26"/>
          <w:szCs w:val="26"/>
        </w:rPr>
        <w:t xml:space="preserve"> </w:t>
      </w:r>
      <w:r w:rsidRPr="000B68F6">
        <w:rPr>
          <w:spacing w:val="1"/>
          <w:sz w:val="26"/>
          <w:szCs w:val="26"/>
        </w:rPr>
        <w:t>п</w:t>
      </w:r>
      <w:r w:rsidRPr="000B68F6">
        <w:rPr>
          <w:sz w:val="26"/>
          <w:szCs w:val="26"/>
        </w:rPr>
        <w:t>иковых</w:t>
      </w:r>
      <w:r w:rsidRPr="000B68F6">
        <w:rPr>
          <w:spacing w:val="-10"/>
          <w:sz w:val="26"/>
          <w:szCs w:val="26"/>
        </w:rPr>
        <w:t xml:space="preserve"> </w:t>
      </w:r>
      <w:r w:rsidRPr="000B68F6">
        <w:rPr>
          <w:spacing w:val="3"/>
          <w:sz w:val="26"/>
          <w:szCs w:val="26"/>
        </w:rPr>
        <w:t>в</w:t>
      </w:r>
      <w:r w:rsidRPr="000B68F6">
        <w:rPr>
          <w:sz w:val="26"/>
          <w:szCs w:val="26"/>
        </w:rPr>
        <w:t>одог</w:t>
      </w:r>
      <w:r w:rsidRPr="000B68F6">
        <w:rPr>
          <w:spacing w:val="2"/>
          <w:sz w:val="26"/>
          <w:szCs w:val="26"/>
        </w:rPr>
        <w:t>р</w:t>
      </w:r>
      <w:r w:rsidRPr="000B68F6">
        <w:rPr>
          <w:sz w:val="26"/>
          <w:szCs w:val="26"/>
        </w:rPr>
        <w:t>ей</w:t>
      </w:r>
      <w:r w:rsidRPr="000B68F6">
        <w:rPr>
          <w:spacing w:val="1"/>
          <w:sz w:val="26"/>
          <w:szCs w:val="26"/>
        </w:rPr>
        <w:t>ны</w:t>
      </w:r>
      <w:r w:rsidRPr="000B68F6">
        <w:rPr>
          <w:sz w:val="26"/>
          <w:szCs w:val="26"/>
        </w:rPr>
        <w:t>х</w:t>
      </w:r>
      <w:r w:rsidRPr="000B68F6">
        <w:rPr>
          <w:spacing w:val="-14"/>
          <w:sz w:val="26"/>
          <w:szCs w:val="26"/>
        </w:rPr>
        <w:t xml:space="preserve"> </w:t>
      </w:r>
      <w:r w:rsidRPr="000B68F6">
        <w:rPr>
          <w:spacing w:val="-1"/>
          <w:sz w:val="26"/>
          <w:szCs w:val="26"/>
        </w:rPr>
        <w:t>к</w:t>
      </w:r>
      <w:r w:rsidRPr="000B68F6">
        <w:rPr>
          <w:sz w:val="26"/>
          <w:szCs w:val="26"/>
        </w:rPr>
        <w:t>отл</w:t>
      </w:r>
      <w:r w:rsidRPr="000B68F6">
        <w:rPr>
          <w:spacing w:val="2"/>
          <w:sz w:val="26"/>
          <w:szCs w:val="26"/>
        </w:rPr>
        <w:t>о</w:t>
      </w:r>
      <w:r w:rsidRPr="000B68F6">
        <w:rPr>
          <w:sz w:val="26"/>
          <w:szCs w:val="26"/>
        </w:rPr>
        <w:t>агр</w:t>
      </w:r>
      <w:r w:rsidRPr="000B68F6">
        <w:rPr>
          <w:spacing w:val="2"/>
          <w:sz w:val="26"/>
          <w:szCs w:val="26"/>
        </w:rPr>
        <w:t>е</w:t>
      </w:r>
      <w:r w:rsidRPr="000B68F6">
        <w:rPr>
          <w:sz w:val="26"/>
          <w:szCs w:val="26"/>
        </w:rPr>
        <w:t>га</w:t>
      </w:r>
      <w:r w:rsidRPr="000B68F6">
        <w:rPr>
          <w:spacing w:val="-1"/>
          <w:sz w:val="26"/>
          <w:szCs w:val="26"/>
        </w:rPr>
        <w:t>т</w:t>
      </w:r>
      <w:r w:rsidRPr="000B68F6">
        <w:rPr>
          <w:sz w:val="26"/>
          <w:szCs w:val="26"/>
        </w:rPr>
        <w:t>ах</w:t>
      </w:r>
      <w:r w:rsidRPr="000B68F6">
        <w:rPr>
          <w:spacing w:val="-15"/>
          <w:sz w:val="26"/>
          <w:szCs w:val="26"/>
        </w:rPr>
        <w:t xml:space="preserve"> </w:t>
      </w:r>
      <w:r w:rsidRPr="000B68F6">
        <w:rPr>
          <w:sz w:val="26"/>
          <w:szCs w:val="26"/>
        </w:rPr>
        <w:t>и</w:t>
      </w:r>
      <w:r w:rsidRPr="000B68F6">
        <w:rPr>
          <w:spacing w:val="-1"/>
          <w:sz w:val="26"/>
          <w:szCs w:val="26"/>
        </w:rPr>
        <w:t xml:space="preserve"> </w:t>
      </w:r>
      <w:r w:rsidRPr="000B68F6">
        <w:rPr>
          <w:sz w:val="26"/>
          <w:szCs w:val="26"/>
        </w:rPr>
        <w:t>др.);</w:t>
      </w:r>
    </w:p>
    <w:p w14:paraId="575914FC" w14:textId="77777777" w:rsidR="00567203" w:rsidRPr="000B68F6" w:rsidRDefault="00567203" w:rsidP="00C22502">
      <w:pPr>
        <w:widowControl w:val="0"/>
        <w:autoSpaceDE w:val="0"/>
        <w:autoSpaceDN w:val="0"/>
        <w:adjustRightInd w:val="0"/>
        <w:spacing w:line="360" w:lineRule="auto"/>
        <w:ind w:left="102" w:right="13" w:firstLine="465"/>
        <w:jc w:val="both"/>
        <w:rPr>
          <w:sz w:val="26"/>
          <w:szCs w:val="26"/>
        </w:rPr>
      </w:pPr>
      <w:r w:rsidRPr="000B68F6">
        <w:rPr>
          <w:sz w:val="26"/>
          <w:szCs w:val="26"/>
        </w:rPr>
        <w:t>3)</w:t>
      </w:r>
      <w:r w:rsidRPr="000B68F6">
        <w:rPr>
          <w:spacing w:val="11"/>
          <w:sz w:val="26"/>
          <w:szCs w:val="26"/>
        </w:rPr>
        <w:t xml:space="preserve"> </w:t>
      </w:r>
      <w:r w:rsidRPr="000B68F6">
        <w:rPr>
          <w:sz w:val="26"/>
          <w:szCs w:val="26"/>
        </w:rPr>
        <w:t>М</w:t>
      </w:r>
      <w:r w:rsidRPr="000B68F6">
        <w:rPr>
          <w:spacing w:val="2"/>
          <w:sz w:val="26"/>
          <w:szCs w:val="26"/>
        </w:rPr>
        <w:t>о</w:t>
      </w:r>
      <w:r w:rsidRPr="000B68F6">
        <w:rPr>
          <w:sz w:val="26"/>
          <w:szCs w:val="26"/>
        </w:rPr>
        <w:t>щ</w:t>
      </w:r>
      <w:r w:rsidRPr="000B68F6">
        <w:rPr>
          <w:spacing w:val="1"/>
          <w:sz w:val="26"/>
          <w:szCs w:val="26"/>
        </w:rPr>
        <w:t>н</w:t>
      </w:r>
      <w:r w:rsidRPr="000B68F6">
        <w:rPr>
          <w:sz w:val="26"/>
          <w:szCs w:val="26"/>
        </w:rPr>
        <w:t>ос</w:t>
      </w:r>
      <w:r w:rsidRPr="000B68F6">
        <w:rPr>
          <w:spacing w:val="2"/>
          <w:sz w:val="26"/>
          <w:szCs w:val="26"/>
        </w:rPr>
        <w:t>т</w:t>
      </w:r>
      <w:r w:rsidRPr="000B68F6">
        <w:rPr>
          <w:sz w:val="26"/>
          <w:szCs w:val="26"/>
        </w:rPr>
        <w:t>ь ис</w:t>
      </w:r>
      <w:r w:rsidRPr="000B68F6">
        <w:rPr>
          <w:spacing w:val="2"/>
          <w:sz w:val="26"/>
          <w:szCs w:val="26"/>
        </w:rPr>
        <w:t>то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z w:val="26"/>
          <w:szCs w:val="26"/>
        </w:rPr>
        <w:t>а</w:t>
      </w:r>
      <w:r w:rsidRPr="000B68F6">
        <w:rPr>
          <w:spacing w:val="3"/>
          <w:sz w:val="26"/>
          <w:szCs w:val="26"/>
        </w:rPr>
        <w:t xml:space="preserve"> </w:t>
      </w:r>
      <w:r w:rsidRPr="000B68F6">
        <w:rPr>
          <w:sz w:val="26"/>
          <w:szCs w:val="26"/>
        </w:rPr>
        <w:t>тепло</w:t>
      </w:r>
      <w:r w:rsidRPr="000B68F6">
        <w:rPr>
          <w:spacing w:val="3"/>
          <w:sz w:val="26"/>
          <w:szCs w:val="26"/>
        </w:rPr>
        <w:t>в</w:t>
      </w:r>
      <w:r w:rsidRPr="000B68F6">
        <w:rPr>
          <w:sz w:val="26"/>
          <w:szCs w:val="26"/>
        </w:rPr>
        <w:t>ой</w:t>
      </w:r>
      <w:r w:rsidRPr="000B68F6">
        <w:rPr>
          <w:spacing w:val="3"/>
          <w:sz w:val="26"/>
          <w:szCs w:val="26"/>
        </w:rPr>
        <w:t xml:space="preserve"> </w:t>
      </w:r>
      <w:r w:rsidRPr="000B68F6">
        <w:rPr>
          <w:spacing w:val="-1"/>
          <w:sz w:val="26"/>
          <w:szCs w:val="26"/>
        </w:rPr>
        <w:t>э</w:t>
      </w:r>
      <w:r w:rsidRPr="000B68F6">
        <w:rPr>
          <w:spacing w:val="3"/>
          <w:sz w:val="26"/>
          <w:szCs w:val="26"/>
        </w:rPr>
        <w:t>н</w:t>
      </w:r>
      <w:r w:rsidRPr="000B68F6">
        <w:rPr>
          <w:sz w:val="26"/>
          <w:szCs w:val="26"/>
        </w:rPr>
        <w:t>ергии</w:t>
      </w:r>
      <w:r w:rsidRPr="000B68F6">
        <w:rPr>
          <w:spacing w:val="4"/>
          <w:sz w:val="26"/>
          <w:szCs w:val="26"/>
        </w:rPr>
        <w:t xml:space="preserve"> </w:t>
      </w:r>
      <w:r w:rsidRPr="000B68F6">
        <w:rPr>
          <w:sz w:val="26"/>
          <w:szCs w:val="26"/>
        </w:rPr>
        <w:t>не</w:t>
      </w:r>
      <w:r w:rsidRPr="000B68F6">
        <w:rPr>
          <w:spacing w:val="2"/>
          <w:sz w:val="26"/>
          <w:szCs w:val="26"/>
        </w:rPr>
        <w:t>т</w:t>
      </w:r>
      <w:r w:rsidRPr="000B68F6">
        <w:rPr>
          <w:sz w:val="26"/>
          <w:szCs w:val="26"/>
        </w:rPr>
        <w:t>то</w:t>
      </w:r>
      <w:r w:rsidRPr="000B68F6">
        <w:rPr>
          <w:spacing w:val="13"/>
          <w:sz w:val="26"/>
          <w:szCs w:val="26"/>
        </w:rPr>
        <w:t xml:space="preserve"> </w:t>
      </w:r>
      <w:r w:rsidRPr="000B68F6">
        <w:rPr>
          <w:sz w:val="26"/>
          <w:szCs w:val="26"/>
        </w:rPr>
        <w:t>—</w:t>
      </w:r>
      <w:r w:rsidRPr="000B68F6">
        <w:rPr>
          <w:spacing w:val="10"/>
          <w:sz w:val="26"/>
          <w:szCs w:val="26"/>
        </w:rPr>
        <w:t xml:space="preserve"> </w:t>
      </w:r>
      <w:r w:rsidRPr="000B68F6">
        <w:rPr>
          <w:sz w:val="26"/>
          <w:szCs w:val="26"/>
        </w:rPr>
        <w:t>в</w:t>
      </w:r>
      <w:r w:rsidRPr="000B68F6">
        <w:rPr>
          <w:spacing w:val="2"/>
          <w:sz w:val="26"/>
          <w:szCs w:val="26"/>
        </w:rPr>
        <w:t>е</w:t>
      </w:r>
      <w:r w:rsidRPr="000B68F6">
        <w:rPr>
          <w:sz w:val="26"/>
          <w:szCs w:val="26"/>
        </w:rPr>
        <w:t>л</w:t>
      </w:r>
      <w:r w:rsidRPr="000B68F6">
        <w:rPr>
          <w:spacing w:val="1"/>
          <w:sz w:val="26"/>
          <w:szCs w:val="26"/>
        </w:rPr>
        <w:t>и</w:t>
      </w:r>
      <w:r w:rsidRPr="000B68F6">
        <w:rPr>
          <w:spacing w:val="-1"/>
          <w:sz w:val="26"/>
          <w:szCs w:val="26"/>
        </w:rPr>
        <w:t>ч</w:t>
      </w:r>
      <w:r w:rsidRPr="000B68F6">
        <w:rPr>
          <w:sz w:val="26"/>
          <w:szCs w:val="26"/>
        </w:rPr>
        <w:t>и</w:t>
      </w:r>
      <w:r w:rsidRPr="000B68F6">
        <w:rPr>
          <w:spacing w:val="1"/>
          <w:sz w:val="26"/>
          <w:szCs w:val="26"/>
        </w:rPr>
        <w:t>н</w:t>
      </w:r>
      <w:r w:rsidRPr="000B68F6">
        <w:rPr>
          <w:sz w:val="26"/>
          <w:szCs w:val="26"/>
        </w:rPr>
        <w:t>а,</w:t>
      </w:r>
      <w:r w:rsidRPr="000B68F6">
        <w:rPr>
          <w:spacing w:val="2"/>
          <w:sz w:val="26"/>
          <w:szCs w:val="26"/>
        </w:rPr>
        <w:t xml:space="preserve"> </w:t>
      </w:r>
      <w:r w:rsidRPr="000B68F6">
        <w:rPr>
          <w:sz w:val="26"/>
          <w:szCs w:val="26"/>
        </w:rPr>
        <w:t>рав</w:t>
      </w:r>
      <w:r w:rsidRPr="000B68F6">
        <w:rPr>
          <w:spacing w:val="3"/>
          <w:sz w:val="26"/>
          <w:szCs w:val="26"/>
        </w:rPr>
        <w:t>н</w:t>
      </w:r>
      <w:r w:rsidRPr="000B68F6">
        <w:rPr>
          <w:sz w:val="26"/>
          <w:szCs w:val="26"/>
        </w:rPr>
        <w:t>ая распо</w:t>
      </w:r>
      <w:r w:rsidRPr="000B68F6">
        <w:rPr>
          <w:spacing w:val="1"/>
          <w:sz w:val="26"/>
          <w:szCs w:val="26"/>
        </w:rPr>
        <w:t>л</w:t>
      </w:r>
      <w:r w:rsidRPr="000B68F6">
        <w:rPr>
          <w:sz w:val="26"/>
          <w:szCs w:val="26"/>
        </w:rPr>
        <w:t>ага</w:t>
      </w:r>
      <w:r w:rsidRPr="000B68F6">
        <w:rPr>
          <w:spacing w:val="2"/>
          <w:sz w:val="26"/>
          <w:szCs w:val="26"/>
        </w:rPr>
        <w:t>е</w:t>
      </w:r>
      <w:r w:rsidRPr="000B68F6">
        <w:rPr>
          <w:spacing w:val="-1"/>
          <w:sz w:val="26"/>
          <w:szCs w:val="26"/>
        </w:rPr>
        <w:t>м</w:t>
      </w:r>
      <w:r w:rsidRPr="000B68F6">
        <w:rPr>
          <w:sz w:val="26"/>
          <w:szCs w:val="26"/>
        </w:rPr>
        <w:t>ой</w:t>
      </w:r>
      <w:r w:rsidRPr="000B68F6">
        <w:rPr>
          <w:spacing w:val="-1"/>
          <w:sz w:val="26"/>
          <w:szCs w:val="26"/>
        </w:rPr>
        <w:t xml:space="preserve"> </w:t>
      </w:r>
      <w:r w:rsidRPr="000B68F6">
        <w:rPr>
          <w:spacing w:val="1"/>
          <w:sz w:val="26"/>
          <w:szCs w:val="26"/>
        </w:rPr>
        <w:t>м</w:t>
      </w:r>
      <w:r w:rsidRPr="000B68F6">
        <w:rPr>
          <w:sz w:val="26"/>
          <w:szCs w:val="26"/>
        </w:rPr>
        <w:t>ощ</w:t>
      </w:r>
      <w:r w:rsidRPr="000B68F6">
        <w:rPr>
          <w:spacing w:val="2"/>
          <w:sz w:val="26"/>
          <w:szCs w:val="26"/>
        </w:rPr>
        <w:t>н</w:t>
      </w:r>
      <w:r w:rsidRPr="000B68F6">
        <w:rPr>
          <w:sz w:val="26"/>
          <w:szCs w:val="26"/>
        </w:rPr>
        <w:t>ости</w:t>
      </w:r>
      <w:r w:rsidRPr="000B68F6">
        <w:rPr>
          <w:spacing w:val="3"/>
          <w:sz w:val="26"/>
          <w:szCs w:val="26"/>
        </w:rPr>
        <w:t xml:space="preserve"> </w:t>
      </w:r>
      <w:r w:rsidRPr="000B68F6">
        <w:rPr>
          <w:sz w:val="26"/>
          <w:szCs w:val="26"/>
        </w:rPr>
        <w:t>ист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z w:val="26"/>
          <w:szCs w:val="26"/>
        </w:rPr>
        <w:t>а</w:t>
      </w:r>
      <w:r w:rsidRPr="000B68F6">
        <w:rPr>
          <w:spacing w:val="2"/>
          <w:sz w:val="26"/>
          <w:szCs w:val="26"/>
        </w:rPr>
        <w:t xml:space="preserve"> т</w:t>
      </w:r>
      <w:r w:rsidRPr="000B68F6">
        <w:rPr>
          <w:sz w:val="26"/>
          <w:szCs w:val="26"/>
        </w:rPr>
        <w:t>еп</w:t>
      </w:r>
      <w:r w:rsidRPr="000B68F6">
        <w:rPr>
          <w:spacing w:val="1"/>
          <w:sz w:val="26"/>
          <w:szCs w:val="26"/>
        </w:rPr>
        <w:t>л</w:t>
      </w:r>
      <w:r w:rsidRPr="000B68F6">
        <w:rPr>
          <w:spacing w:val="2"/>
          <w:sz w:val="26"/>
          <w:szCs w:val="26"/>
        </w:rPr>
        <w:t>о</w:t>
      </w:r>
      <w:r w:rsidRPr="000B68F6">
        <w:rPr>
          <w:sz w:val="26"/>
          <w:szCs w:val="26"/>
        </w:rPr>
        <w:t>вой</w:t>
      </w:r>
      <w:r w:rsidRPr="000B68F6">
        <w:rPr>
          <w:spacing w:val="5"/>
          <w:sz w:val="26"/>
          <w:szCs w:val="26"/>
        </w:rPr>
        <w:t xml:space="preserve"> </w:t>
      </w:r>
      <w:r w:rsidRPr="000B68F6">
        <w:rPr>
          <w:spacing w:val="-1"/>
          <w:sz w:val="26"/>
          <w:szCs w:val="26"/>
        </w:rPr>
        <w:t>э</w:t>
      </w:r>
      <w:r w:rsidRPr="000B68F6">
        <w:rPr>
          <w:sz w:val="26"/>
          <w:szCs w:val="26"/>
        </w:rPr>
        <w:t>нергии</w:t>
      </w:r>
      <w:r w:rsidRPr="000B68F6">
        <w:rPr>
          <w:spacing w:val="6"/>
          <w:sz w:val="26"/>
          <w:szCs w:val="26"/>
        </w:rPr>
        <w:t xml:space="preserve"> </w:t>
      </w:r>
      <w:r w:rsidRPr="000B68F6">
        <w:rPr>
          <w:spacing w:val="1"/>
          <w:sz w:val="26"/>
          <w:szCs w:val="26"/>
        </w:rPr>
        <w:t>з</w:t>
      </w:r>
      <w:r w:rsidRPr="000B68F6">
        <w:rPr>
          <w:sz w:val="26"/>
          <w:szCs w:val="26"/>
        </w:rPr>
        <w:t>а</w:t>
      </w:r>
      <w:r w:rsidRPr="000B68F6">
        <w:rPr>
          <w:spacing w:val="12"/>
          <w:sz w:val="26"/>
          <w:szCs w:val="26"/>
        </w:rPr>
        <w:t xml:space="preserve"> </w:t>
      </w:r>
      <w:r w:rsidRPr="000B68F6">
        <w:rPr>
          <w:sz w:val="26"/>
          <w:szCs w:val="26"/>
        </w:rPr>
        <w:t>в</w:t>
      </w:r>
      <w:r w:rsidRPr="000B68F6">
        <w:rPr>
          <w:spacing w:val="1"/>
          <w:sz w:val="26"/>
          <w:szCs w:val="26"/>
        </w:rPr>
        <w:t>ы</w:t>
      </w:r>
      <w:r w:rsidRPr="000B68F6">
        <w:rPr>
          <w:spacing w:val="-1"/>
          <w:sz w:val="26"/>
          <w:szCs w:val="26"/>
        </w:rPr>
        <w:t>ч</w:t>
      </w:r>
      <w:r w:rsidRPr="000B68F6">
        <w:rPr>
          <w:spacing w:val="2"/>
          <w:sz w:val="26"/>
          <w:szCs w:val="26"/>
        </w:rPr>
        <w:t>ет</w:t>
      </w:r>
      <w:r w:rsidRPr="000B68F6">
        <w:rPr>
          <w:sz w:val="26"/>
          <w:szCs w:val="26"/>
        </w:rPr>
        <w:t>ом</w:t>
      </w:r>
      <w:r w:rsidRPr="000B68F6">
        <w:rPr>
          <w:spacing w:val="3"/>
          <w:sz w:val="26"/>
          <w:szCs w:val="26"/>
        </w:rPr>
        <w:t xml:space="preserve"> </w:t>
      </w:r>
      <w:r w:rsidRPr="000B68F6">
        <w:rPr>
          <w:sz w:val="26"/>
          <w:szCs w:val="26"/>
        </w:rPr>
        <w:t>тепло</w:t>
      </w:r>
      <w:r w:rsidRPr="000B68F6">
        <w:rPr>
          <w:spacing w:val="3"/>
          <w:sz w:val="26"/>
          <w:szCs w:val="26"/>
        </w:rPr>
        <w:t>в</w:t>
      </w:r>
      <w:r w:rsidRPr="000B68F6">
        <w:rPr>
          <w:sz w:val="26"/>
          <w:szCs w:val="26"/>
        </w:rPr>
        <w:t>ой</w:t>
      </w:r>
      <w:r w:rsidRPr="000B68F6">
        <w:rPr>
          <w:spacing w:val="5"/>
          <w:sz w:val="26"/>
          <w:szCs w:val="26"/>
        </w:rPr>
        <w:t xml:space="preserve"> </w:t>
      </w:r>
      <w:r w:rsidRPr="000B68F6">
        <w:rPr>
          <w:sz w:val="26"/>
          <w:szCs w:val="26"/>
        </w:rPr>
        <w:t>наг</w:t>
      </w:r>
      <w:r w:rsidRPr="000B68F6">
        <w:rPr>
          <w:spacing w:val="4"/>
          <w:sz w:val="26"/>
          <w:szCs w:val="26"/>
        </w:rPr>
        <w:t>р</w:t>
      </w:r>
      <w:r w:rsidRPr="000B68F6">
        <w:rPr>
          <w:spacing w:val="-5"/>
          <w:sz w:val="26"/>
          <w:szCs w:val="26"/>
        </w:rPr>
        <w:t>у</w:t>
      </w:r>
      <w:r w:rsidRPr="000B68F6">
        <w:rPr>
          <w:spacing w:val="3"/>
          <w:sz w:val="26"/>
          <w:szCs w:val="26"/>
        </w:rPr>
        <w:t>з</w:t>
      </w:r>
      <w:r w:rsidRPr="000B68F6">
        <w:rPr>
          <w:spacing w:val="1"/>
          <w:sz w:val="26"/>
          <w:szCs w:val="26"/>
        </w:rPr>
        <w:t>к</w:t>
      </w:r>
      <w:r w:rsidRPr="000B68F6">
        <w:rPr>
          <w:sz w:val="26"/>
          <w:szCs w:val="26"/>
        </w:rPr>
        <w:t>и на</w:t>
      </w:r>
      <w:r w:rsidRPr="000B68F6">
        <w:rPr>
          <w:spacing w:val="-3"/>
          <w:sz w:val="26"/>
          <w:szCs w:val="26"/>
        </w:rPr>
        <w:t xml:space="preserve"> </w:t>
      </w:r>
      <w:r w:rsidRPr="000B68F6">
        <w:rPr>
          <w:sz w:val="26"/>
          <w:szCs w:val="26"/>
        </w:rPr>
        <w:t>со</w:t>
      </w:r>
      <w:r w:rsidRPr="000B68F6">
        <w:rPr>
          <w:spacing w:val="1"/>
          <w:sz w:val="26"/>
          <w:szCs w:val="26"/>
        </w:rPr>
        <w:t>б</w:t>
      </w:r>
      <w:r w:rsidRPr="000B68F6">
        <w:rPr>
          <w:sz w:val="26"/>
          <w:szCs w:val="26"/>
        </w:rPr>
        <w:t>ствен</w:t>
      </w:r>
      <w:r w:rsidRPr="000B68F6">
        <w:rPr>
          <w:spacing w:val="1"/>
          <w:sz w:val="26"/>
          <w:szCs w:val="26"/>
        </w:rPr>
        <w:t>ны</w:t>
      </w:r>
      <w:r w:rsidRPr="000B68F6">
        <w:rPr>
          <w:sz w:val="26"/>
          <w:szCs w:val="26"/>
        </w:rPr>
        <w:t>е</w:t>
      </w:r>
      <w:r w:rsidRPr="000B68F6">
        <w:rPr>
          <w:spacing w:val="-14"/>
          <w:sz w:val="26"/>
          <w:szCs w:val="26"/>
        </w:rPr>
        <w:t xml:space="preserve"> </w:t>
      </w:r>
      <w:r w:rsidRPr="000B68F6">
        <w:rPr>
          <w:sz w:val="26"/>
          <w:szCs w:val="26"/>
        </w:rPr>
        <w:t>и</w:t>
      </w:r>
      <w:r w:rsidRPr="000B68F6">
        <w:rPr>
          <w:spacing w:val="-1"/>
          <w:sz w:val="26"/>
          <w:szCs w:val="26"/>
        </w:rPr>
        <w:t xml:space="preserve"> </w:t>
      </w:r>
      <w:r w:rsidRPr="000B68F6">
        <w:rPr>
          <w:spacing w:val="3"/>
          <w:sz w:val="26"/>
          <w:szCs w:val="26"/>
        </w:rPr>
        <w:t>х</w:t>
      </w:r>
      <w:r w:rsidRPr="000B68F6">
        <w:rPr>
          <w:sz w:val="26"/>
          <w:szCs w:val="26"/>
        </w:rPr>
        <w:t>о</w:t>
      </w:r>
      <w:r w:rsidRPr="000B68F6">
        <w:rPr>
          <w:spacing w:val="1"/>
          <w:sz w:val="26"/>
          <w:szCs w:val="26"/>
        </w:rPr>
        <w:t>з</w:t>
      </w:r>
      <w:r w:rsidRPr="000B68F6">
        <w:rPr>
          <w:sz w:val="26"/>
          <w:szCs w:val="26"/>
        </w:rPr>
        <w:t>я</w:t>
      </w:r>
      <w:r w:rsidRPr="000B68F6">
        <w:rPr>
          <w:spacing w:val="1"/>
          <w:sz w:val="26"/>
          <w:szCs w:val="26"/>
        </w:rPr>
        <w:t>й</w:t>
      </w:r>
      <w:r w:rsidRPr="000B68F6">
        <w:rPr>
          <w:sz w:val="26"/>
          <w:szCs w:val="26"/>
        </w:rPr>
        <w:t>ствен</w:t>
      </w:r>
      <w:r w:rsidRPr="000B68F6">
        <w:rPr>
          <w:spacing w:val="1"/>
          <w:sz w:val="26"/>
          <w:szCs w:val="26"/>
        </w:rPr>
        <w:t>ны</w:t>
      </w:r>
      <w:r w:rsidRPr="000B68F6">
        <w:rPr>
          <w:sz w:val="26"/>
          <w:szCs w:val="26"/>
        </w:rPr>
        <w:t>е</w:t>
      </w:r>
      <w:r w:rsidRPr="000B68F6">
        <w:rPr>
          <w:spacing w:val="-17"/>
          <w:sz w:val="26"/>
          <w:szCs w:val="26"/>
        </w:rPr>
        <w:t xml:space="preserve"> </w:t>
      </w:r>
      <w:r w:rsidRPr="000B68F6">
        <w:rPr>
          <w:spacing w:val="5"/>
          <w:sz w:val="26"/>
          <w:szCs w:val="26"/>
        </w:rPr>
        <w:t>н</w:t>
      </w:r>
      <w:r w:rsidRPr="000B68F6">
        <w:rPr>
          <w:spacing w:val="-7"/>
          <w:sz w:val="26"/>
          <w:szCs w:val="26"/>
        </w:rPr>
        <w:t>у</w:t>
      </w:r>
      <w:r w:rsidRPr="000B68F6">
        <w:rPr>
          <w:spacing w:val="3"/>
          <w:sz w:val="26"/>
          <w:szCs w:val="26"/>
        </w:rPr>
        <w:t>ж</w:t>
      </w:r>
      <w:r w:rsidRPr="000B68F6">
        <w:rPr>
          <w:sz w:val="26"/>
          <w:szCs w:val="26"/>
        </w:rPr>
        <w:t>д</w:t>
      </w:r>
      <w:r w:rsidRPr="000B68F6">
        <w:rPr>
          <w:spacing w:val="1"/>
          <w:sz w:val="26"/>
          <w:szCs w:val="26"/>
        </w:rPr>
        <w:t>ы</w:t>
      </w:r>
      <w:r w:rsidRPr="000B68F6">
        <w:rPr>
          <w:sz w:val="26"/>
          <w:szCs w:val="26"/>
        </w:rPr>
        <w:t>.</w:t>
      </w:r>
    </w:p>
    <w:p w14:paraId="0F86FE76" w14:textId="77777777" w:rsidR="00567203" w:rsidRPr="000B68F6" w:rsidRDefault="00567203" w:rsidP="00C22502">
      <w:pPr>
        <w:widowControl w:val="0"/>
        <w:spacing w:line="360" w:lineRule="auto"/>
        <w:ind w:right="13" w:firstLine="567"/>
        <w:jc w:val="both"/>
        <w:rPr>
          <w:sz w:val="26"/>
          <w:szCs w:val="26"/>
        </w:rPr>
      </w:pPr>
      <w:r w:rsidRPr="000B68F6">
        <w:rPr>
          <w:sz w:val="26"/>
          <w:szCs w:val="26"/>
        </w:rPr>
        <w:t>В ходе проведения работ по сбору и анализу исходных данных для разработки схемы теплоснабжения муниципального образования были сформированы балансы установленной, располагаемой тепловой мощности, тепловой мощности нетто, потерь тепловой мощности в тепловых сетях и присоединенной тепловой нагрузки по источнику тепловой энергии.</w:t>
      </w:r>
    </w:p>
    <w:p w14:paraId="48DCB275" w14:textId="38C32E4A" w:rsidR="00567203" w:rsidRPr="000B68F6" w:rsidRDefault="00567203" w:rsidP="00C22502">
      <w:pPr>
        <w:widowControl w:val="0"/>
        <w:spacing w:line="360" w:lineRule="auto"/>
        <w:ind w:right="13" w:firstLine="567"/>
        <w:jc w:val="both"/>
        <w:rPr>
          <w:sz w:val="26"/>
          <w:szCs w:val="26"/>
        </w:rPr>
      </w:pPr>
      <w:r w:rsidRPr="000B68F6">
        <w:rPr>
          <w:sz w:val="26"/>
          <w:szCs w:val="26"/>
        </w:rPr>
        <w:t>Указанные балансы сведены в таблицу ниже.</w:t>
      </w:r>
    </w:p>
    <w:p w14:paraId="32D39351" w14:textId="220A94F4" w:rsidR="00BF3DE5" w:rsidRPr="000B68F6" w:rsidRDefault="00BF3DE5" w:rsidP="00C22502">
      <w:pPr>
        <w:widowControl w:val="0"/>
        <w:spacing w:line="360" w:lineRule="auto"/>
        <w:ind w:right="13" w:firstLine="567"/>
        <w:jc w:val="both"/>
        <w:rPr>
          <w:sz w:val="26"/>
          <w:szCs w:val="26"/>
        </w:rPr>
      </w:pPr>
    </w:p>
    <w:p w14:paraId="0B01093E" w14:textId="41CC56A1" w:rsidR="00EC74EB" w:rsidRPr="000B68F6" w:rsidRDefault="00EC74EB" w:rsidP="00C22502">
      <w:pPr>
        <w:widowControl w:val="0"/>
        <w:spacing w:line="360" w:lineRule="auto"/>
        <w:ind w:right="13" w:firstLine="567"/>
        <w:jc w:val="both"/>
        <w:rPr>
          <w:sz w:val="26"/>
          <w:szCs w:val="26"/>
        </w:rPr>
      </w:pPr>
    </w:p>
    <w:p w14:paraId="572446CA" w14:textId="25BC873B" w:rsidR="00EC74EB" w:rsidRPr="000B68F6" w:rsidRDefault="00EC74EB" w:rsidP="00C22502">
      <w:pPr>
        <w:widowControl w:val="0"/>
        <w:spacing w:line="360" w:lineRule="auto"/>
        <w:ind w:right="13" w:firstLine="567"/>
        <w:jc w:val="both"/>
        <w:rPr>
          <w:sz w:val="26"/>
          <w:szCs w:val="26"/>
        </w:rPr>
      </w:pPr>
    </w:p>
    <w:p w14:paraId="4C9C9FB9" w14:textId="28BCAC16" w:rsidR="00EC74EB" w:rsidRPr="000B68F6" w:rsidRDefault="00EC74EB" w:rsidP="00C22502">
      <w:pPr>
        <w:widowControl w:val="0"/>
        <w:spacing w:line="360" w:lineRule="auto"/>
        <w:ind w:right="13" w:firstLine="567"/>
        <w:jc w:val="both"/>
        <w:rPr>
          <w:sz w:val="26"/>
          <w:szCs w:val="26"/>
        </w:rPr>
      </w:pPr>
    </w:p>
    <w:p w14:paraId="69229C49" w14:textId="77777777" w:rsidR="00C22502" w:rsidRPr="000B68F6" w:rsidRDefault="00C22502" w:rsidP="00C22502">
      <w:pPr>
        <w:widowControl w:val="0"/>
        <w:spacing w:line="360" w:lineRule="auto"/>
        <w:ind w:right="13" w:firstLine="567"/>
        <w:jc w:val="both"/>
        <w:rPr>
          <w:sz w:val="26"/>
          <w:szCs w:val="26"/>
        </w:rPr>
      </w:pPr>
    </w:p>
    <w:p w14:paraId="6B52757D" w14:textId="55723BB6" w:rsidR="00EC74EB" w:rsidRPr="000B68F6" w:rsidRDefault="00EC74EB" w:rsidP="00C22502">
      <w:pPr>
        <w:widowControl w:val="0"/>
        <w:spacing w:line="360" w:lineRule="auto"/>
        <w:ind w:right="13" w:firstLine="567"/>
        <w:jc w:val="both"/>
        <w:rPr>
          <w:sz w:val="26"/>
          <w:szCs w:val="26"/>
        </w:rPr>
      </w:pPr>
    </w:p>
    <w:p w14:paraId="0A339809" w14:textId="77CABA4F" w:rsidR="00BF3DE5" w:rsidRPr="000B68F6" w:rsidRDefault="00BF3DE5" w:rsidP="00C22502">
      <w:pPr>
        <w:widowControl w:val="0"/>
        <w:spacing w:line="360" w:lineRule="auto"/>
        <w:ind w:right="13" w:firstLine="567"/>
        <w:jc w:val="both"/>
        <w:rPr>
          <w:sz w:val="26"/>
          <w:szCs w:val="26"/>
        </w:rPr>
      </w:pPr>
      <w:r w:rsidRPr="000B68F6">
        <w:rPr>
          <w:sz w:val="26"/>
          <w:szCs w:val="26"/>
        </w:rPr>
        <w:lastRenderedPageBreak/>
        <w:t>Таблица 1</w:t>
      </w:r>
      <w:r w:rsidR="00E550F8" w:rsidRPr="000B68F6">
        <w:rPr>
          <w:sz w:val="26"/>
          <w:szCs w:val="26"/>
        </w:rPr>
        <w:t>6</w:t>
      </w:r>
      <w:r w:rsidRPr="000B68F6">
        <w:rPr>
          <w:sz w:val="26"/>
          <w:szCs w:val="26"/>
        </w:rPr>
        <w:t xml:space="preserve"> – Балансы тепловой мощности</w:t>
      </w:r>
    </w:p>
    <w:tbl>
      <w:tblPr>
        <w:tblStyle w:val="af9"/>
        <w:tblW w:w="5000" w:type="pct"/>
        <w:tblLook w:val="04A0" w:firstRow="1" w:lastRow="0" w:firstColumn="1" w:lastColumn="0" w:noHBand="0" w:noVBand="1"/>
      </w:tblPr>
      <w:tblGrid>
        <w:gridCol w:w="1521"/>
        <w:gridCol w:w="1559"/>
        <w:gridCol w:w="1523"/>
        <w:gridCol w:w="994"/>
        <w:gridCol w:w="1216"/>
        <w:gridCol w:w="1132"/>
        <w:gridCol w:w="1116"/>
        <w:gridCol w:w="1143"/>
      </w:tblGrid>
      <w:tr w:rsidR="00F013DC" w:rsidRPr="000B68F6" w14:paraId="27F21D5C" w14:textId="4C74510E" w:rsidTr="003D354F">
        <w:tc>
          <w:tcPr>
            <w:tcW w:w="745" w:type="pct"/>
            <w:shd w:val="clear" w:color="auto" w:fill="F2F2F2"/>
            <w:tcMar>
              <w:top w:w="120" w:type="dxa"/>
              <w:left w:w="200" w:type="dxa"/>
              <w:bottom w:w="120" w:type="dxa"/>
              <w:right w:w="200" w:type="dxa"/>
            </w:tcMar>
            <w:vAlign w:val="center"/>
          </w:tcPr>
          <w:p w14:paraId="3DDA9CAE" w14:textId="77777777" w:rsidR="00EC74EB" w:rsidRPr="000B68F6" w:rsidRDefault="00EC74EB" w:rsidP="00C22502">
            <w:pPr>
              <w:ind w:right="13"/>
              <w:jc w:val="center"/>
              <w:rPr>
                <w:sz w:val="22"/>
                <w:szCs w:val="22"/>
              </w:rPr>
            </w:pPr>
            <w:bookmarkStart w:id="263" w:name="_Hlk71112310"/>
            <w:r w:rsidRPr="000B68F6">
              <w:rPr>
                <w:rFonts w:eastAsia="Calibri"/>
                <w:sz w:val="22"/>
                <w:szCs w:val="22"/>
              </w:rPr>
              <w:t>Наименование</w:t>
            </w:r>
          </w:p>
        </w:tc>
        <w:tc>
          <w:tcPr>
            <w:tcW w:w="764" w:type="pct"/>
            <w:shd w:val="clear" w:color="auto" w:fill="F2F2F2"/>
            <w:tcMar>
              <w:top w:w="120" w:type="dxa"/>
              <w:left w:w="200" w:type="dxa"/>
              <w:bottom w:w="120" w:type="dxa"/>
              <w:right w:w="200" w:type="dxa"/>
            </w:tcMar>
            <w:vAlign w:val="center"/>
          </w:tcPr>
          <w:p w14:paraId="06B9A232" w14:textId="77777777" w:rsidR="00EC74EB" w:rsidRPr="000B68F6" w:rsidRDefault="00EC74EB" w:rsidP="00C22502">
            <w:pPr>
              <w:ind w:right="13"/>
              <w:jc w:val="center"/>
              <w:rPr>
                <w:sz w:val="22"/>
                <w:szCs w:val="22"/>
              </w:rPr>
            </w:pPr>
            <w:r w:rsidRPr="000B68F6">
              <w:rPr>
                <w:rFonts w:eastAsia="Calibri"/>
                <w:sz w:val="22"/>
                <w:szCs w:val="22"/>
              </w:rPr>
              <w:t>Установленная мощность, Гкал/ч</w:t>
            </w:r>
          </w:p>
        </w:tc>
        <w:tc>
          <w:tcPr>
            <w:tcW w:w="746" w:type="pct"/>
            <w:shd w:val="clear" w:color="auto" w:fill="F2F2F2"/>
            <w:tcMar>
              <w:top w:w="120" w:type="dxa"/>
              <w:left w:w="200" w:type="dxa"/>
              <w:bottom w:w="120" w:type="dxa"/>
              <w:right w:w="200" w:type="dxa"/>
            </w:tcMar>
            <w:vAlign w:val="center"/>
          </w:tcPr>
          <w:p w14:paraId="1A90099F" w14:textId="77777777" w:rsidR="00EC74EB" w:rsidRPr="000B68F6" w:rsidRDefault="00EC74EB" w:rsidP="00C22502">
            <w:pPr>
              <w:ind w:right="13"/>
              <w:jc w:val="center"/>
              <w:rPr>
                <w:sz w:val="22"/>
                <w:szCs w:val="22"/>
              </w:rPr>
            </w:pPr>
            <w:r w:rsidRPr="000B68F6">
              <w:rPr>
                <w:rFonts w:eastAsia="Calibri"/>
                <w:sz w:val="22"/>
                <w:szCs w:val="22"/>
              </w:rPr>
              <w:t>Располагаемая мощность, Гкал/ч</w:t>
            </w:r>
          </w:p>
        </w:tc>
        <w:tc>
          <w:tcPr>
            <w:tcW w:w="487" w:type="pct"/>
            <w:shd w:val="clear" w:color="auto" w:fill="F2F2F2"/>
            <w:tcMar>
              <w:top w:w="120" w:type="dxa"/>
              <w:left w:w="200" w:type="dxa"/>
              <w:bottom w:w="120" w:type="dxa"/>
              <w:right w:w="200" w:type="dxa"/>
            </w:tcMar>
            <w:vAlign w:val="center"/>
          </w:tcPr>
          <w:p w14:paraId="22CDC7BE" w14:textId="7C6CF088" w:rsidR="00EC74EB" w:rsidRPr="000B68F6" w:rsidRDefault="00EC74EB" w:rsidP="00C22502">
            <w:pPr>
              <w:ind w:right="13"/>
              <w:jc w:val="center"/>
              <w:rPr>
                <w:sz w:val="22"/>
                <w:szCs w:val="22"/>
              </w:rPr>
            </w:pPr>
            <w:r w:rsidRPr="000B68F6">
              <w:rPr>
                <w:rFonts w:eastAsia="Calibri"/>
                <w:sz w:val="22"/>
                <w:szCs w:val="22"/>
              </w:rPr>
              <w:t>Собств</w:t>
            </w:r>
            <w:r w:rsidR="00F013DC" w:rsidRPr="000B68F6">
              <w:rPr>
                <w:rFonts w:eastAsia="Calibri"/>
                <w:sz w:val="22"/>
                <w:szCs w:val="22"/>
              </w:rPr>
              <w:t>.</w:t>
            </w:r>
            <w:r w:rsidRPr="000B68F6">
              <w:rPr>
                <w:rFonts w:eastAsia="Calibri"/>
                <w:sz w:val="22"/>
                <w:szCs w:val="22"/>
              </w:rPr>
              <w:t xml:space="preserve"> нужды, Гкал/ч</w:t>
            </w:r>
          </w:p>
        </w:tc>
        <w:tc>
          <w:tcPr>
            <w:tcW w:w="596" w:type="pct"/>
            <w:shd w:val="clear" w:color="auto" w:fill="F2F2F2"/>
            <w:tcMar>
              <w:top w:w="120" w:type="dxa"/>
              <w:left w:w="200" w:type="dxa"/>
              <w:bottom w:w="120" w:type="dxa"/>
              <w:right w:w="200" w:type="dxa"/>
            </w:tcMar>
            <w:vAlign w:val="center"/>
          </w:tcPr>
          <w:p w14:paraId="4B749997" w14:textId="77777777" w:rsidR="00EC74EB" w:rsidRPr="000B68F6" w:rsidRDefault="00EC74EB" w:rsidP="00C22502">
            <w:pPr>
              <w:ind w:right="13"/>
              <w:jc w:val="center"/>
              <w:rPr>
                <w:sz w:val="22"/>
                <w:szCs w:val="22"/>
              </w:rPr>
            </w:pPr>
            <w:r w:rsidRPr="000B68F6">
              <w:rPr>
                <w:rFonts w:eastAsia="Calibri"/>
                <w:sz w:val="22"/>
                <w:szCs w:val="22"/>
              </w:rPr>
              <w:t>Мощность нетто, Гкал/ч</w:t>
            </w:r>
          </w:p>
        </w:tc>
        <w:tc>
          <w:tcPr>
            <w:tcW w:w="555" w:type="pct"/>
            <w:shd w:val="clear" w:color="auto" w:fill="F2F2F2"/>
            <w:tcMar>
              <w:top w:w="120" w:type="dxa"/>
              <w:left w:w="200" w:type="dxa"/>
              <w:bottom w:w="120" w:type="dxa"/>
              <w:right w:w="200" w:type="dxa"/>
            </w:tcMar>
            <w:vAlign w:val="center"/>
          </w:tcPr>
          <w:p w14:paraId="53352054" w14:textId="77777777" w:rsidR="00EC74EB" w:rsidRPr="000B68F6" w:rsidRDefault="00EC74EB" w:rsidP="00C22502">
            <w:pPr>
              <w:ind w:right="13"/>
              <w:jc w:val="center"/>
              <w:rPr>
                <w:sz w:val="22"/>
                <w:szCs w:val="22"/>
              </w:rPr>
            </w:pPr>
            <w:r w:rsidRPr="000B68F6">
              <w:rPr>
                <w:rFonts w:eastAsia="Calibri"/>
                <w:sz w:val="22"/>
                <w:szCs w:val="22"/>
              </w:rPr>
              <w:t>Потери в тепловых сетях, Гкал/ч</w:t>
            </w:r>
          </w:p>
        </w:tc>
        <w:tc>
          <w:tcPr>
            <w:tcW w:w="547" w:type="pct"/>
            <w:shd w:val="clear" w:color="auto" w:fill="F2F2F2"/>
            <w:tcMar>
              <w:top w:w="120" w:type="dxa"/>
              <w:left w:w="200" w:type="dxa"/>
              <w:bottom w:w="120" w:type="dxa"/>
              <w:right w:w="200" w:type="dxa"/>
            </w:tcMar>
            <w:vAlign w:val="center"/>
          </w:tcPr>
          <w:p w14:paraId="382614A0" w14:textId="6474C7A2" w:rsidR="00EC74EB" w:rsidRPr="000B68F6" w:rsidRDefault="00EC74EB" w:rsidP="00C22502">
            <w:pPr>
              <w:ind w:right="13"/>
              <w:jc w:val="center"/>
              <w:rPr>
                <w:sz w:val="22"/>
                <w:szCs w:val="22"/>
              </w:rPr>
            </w:pPr>
            <w:r w:rsidRPr="000B68F6">
              <w:rPr>
                <w:rFonts w:eastAsia="Calibri"/>
                <w:sz w:val="22"/>
                <w:szCs w:val="22"/>
              </w:rPr>
              <w:t>Присоед</w:t>
            </w:r>
            <w:r w:rsidR="00F013DC" w:rsidRPr="000B68F6">
              <w:rPr>
                <w:rFonts w:eastAsia="Calibri"/>
                <w:sz w:val="22"/>
                <w:szCs w:val="22"/>
              </w:rPr>
              <w:t>.</w:t>
            </w:r>
            <w:r w:rsidRPr="000B68F6">
              <w:rPr>
                <w:rFonts w:eastAsia="Calibri"/>
                <w:sz w:val="22"/>
                <w:szCs w:val="22"/>
              </w:rPr>
              <w:t xml:space="preserve"> нагрузка, Гкал/ч</w:t>
            </w:r>
          </w:p>
        </w:tc>
        <w:tc>
          <w:tcPr>
            <w:tcW w:w="560" w:type="pct"/>
            <w:shd w:val="clear" w:color="auto" w:fill="F2F2F2"/>
          </w:tcPr>
          <w:p w14:paraId="2556573C" w14:textId="3009B66D" w:rsidR="00EC74EB" w:rsidRPr="000B68F6" w:rsidRDefault="00EC74EB" w:rsidP="00C22502">
            <w:pPr>
              <w:ind w:right="13"/>
              <w:jc w:val="center"/>
              <w:rPr>
                <w:rFonts w:eastAsia="Calibri"/>
                <w:sz w:val="22"/>
                <w:szCs w:val="22"/>
              </w:rPr>
            </w:pPr>
            <w:r w:rsidRPr="000B68F6">
              <w:rPr>
                <w:rFonts w:eastAsia="Calibri"/>
                <w:sz w:val="22"/>
                <w:szCs w:val="22"/>
              </w:rPr>
              <w:t>Резерв (+)/дефицит (-) тепловой мощности источников тепла, Гкал/ч</w:t>
            </w:r>
          </w:p>
        </w:tc>
      </w:tr>
      <w:tr w:rsidR="003D354F" w:rsidRPr="000B68F6" w14:paraId="77C160C2" w14:textId="7C5D67C5" w:rsidTr="003D354F">
        <w:tc>
          <w:tcPr>
            <w:tcW w:w="745" w:type="pct"/>
            <w:shd w:val="clear" w:color="auto" w:fill="FFFFFF"/>
            <w:tcMar>
              <w:top w:w="40" w:type="dxa"/>
              <w:left w:w="200" w:type="dxa"/>
              <w:bottom w:w="40" w:type="dxa"/>
              <w:right w:w="200" w:type="dxa"/>
            </w:tcMar>
            <w:vAlign w:val="center"/>
          </w:tcPr>
          <w:p w14:paraId="26B180F0" w14:textId="43638417" w:rsidR="003D354F" w:rsidRPr="000B68F6" w:rsidRDefault="003D354F" w:rsidP="003D354F">
            <w:pPr>
              <w:ind w:right="13"/>
              <w:jc w:val="center"/>
              <w:rPr>
                <w:sz w:val="22"/>
                <w:szCs w:val="22"/>
              </w:rPr>
            </w:pPr>
            <w:r w:rsidRPr="000B68F6">
              <w:rPr>
                <w:rFonts w:eastAsia="Calibri"/>
                <w:sz w:val="22"/>
                <w:szCs w:val="22"/>
              </w:rPr>
              <w:t>Котельная «Слудка»</w:t>
            </w:r>
          </w:p>
        </w:tc>
        <w:tc>
          <w:tcPr>
            <w:tcW w:w="764" w:type="pct"/>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2AC3A07" w14:textId="2A23BAF3" w:rsidR="003D354F" w:rsidRPr="000B68F6" w:rsidRDefault="003D354F" w:rsidP="003D354F">
            <w:pPr>
              <w:ind w:right="13"/>
              <w:jc w:val="center"/>
              <w:rPr>
                <w:sz w:val="22"/>
                <w:szCs w:val="22"/>
              </w:rPr>
            </w:pPr>
            <w:r w:rsidRPr="000B68F6">
              <w:rPr>
                <w:color w:val="000000"/>
                <w:sz w:val="22"/>
                <w:szCs w:val="22"/>
              </w:rPr>
              <w:t>1,06</w:t>
            </w:r>
          </w:p>
        </w:tc>
        <w:tc>
          <w:tcPr>
            <w:tcW w:w="746" w:type="pct"/>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43AD2EB" w14:textId="06AAC2E1" w:rsidR="003D354F" w:rsidRPr="000B68F6" w:rsidRDefault="003D354F" w:rsidP="003D354F">
            <w:pPr>
              <w:ind w:right="13"/>
              <w:jc w:val="center"/>
              <w:rPr>
                <w:sz w:val="22"/>
                <w:szCs w:val="22"/>
              </w:rPr>
            </w:pPr>
            <w:r w:rsidRPr="000B68F6">
              <w:rPr>
                <w:color w:val="000000"/>
                <w:sz w:val="22"/>
                <w:szCs w:val="22"/>
              </w:rPr>
              <w:t>1,054</w:t>
            </w:r>
          </w:p>
        </w:tc>
        <w:tc>
          <w:tcPr>
            <w:tcW w:w="487" w:type="pct"/>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7FBA59EF" w14:textId="6948AA59" w:rsidR="003D354F" w:rsidRPr="000B68F6" w:rsidRDefault="003D354F" w:rsidP="003D354F">
            <w:pPr>
              <w:ind w:right="13"/>
              <w:jc w:val="center"/>
              <w:rPr>
                <w:sz w:val="22"/>
                <w:szCs w:val="22"/>
              </w:rPr>
            </w:pPr>
            <w:r w:rsidRPr="000B68F6">
              <w:rPr>
                <w:color w:val="000000"/>
                <w:sz w:val="22"/>
                <w:szCs w:val="22"/>
              </w:rPr>
              <w:t>0,012</w:t>
            </w:r>
          </w:p>
        </w:tc>
        <w:tc>
          <w:tcPr>
            <w:tcW w:w="596" w:type="pct"/>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B19317E" w14:textId="02482E79" w:rsidR="003D354F" w:rsidRPr="000B68F6" w:rsidRDefault="003D354F" w:rsidP="003D354F">
            <w:pPr>
              <w:ind w:right="13"/>
              <w:jc w:val="center"/>
              <w:rPr>
                <w:sz w:val="22"/>
                <w:szCs w:val="22"/>
              </w:rPr>
            </w:pPr>
            <w:r w:rsidRPr="000B68F6">
              <w:rPr>
                <w:color w:val="000000"/>
                <w:sz w:val="22"/>
                <w:szCs w:val="22"/>
              </w:rPr>
              <w:t>1,042</w:t>
            </w:r>
          </w:p>
        </w:tc>
        <w:tc>
          <w:tcPr>
            <w:tcW w:w="555" w:type="pct"/>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08C786F" w14:textId="6CCAF2F1" w:rsidR="003D354F" w:rsidRPr="000B68F6" w:rsidRDefault="003D354F" w:rsidP="003D354F">
            <w:pPr>
              <w:ind w:right="13"/>
              <w:jc w:val="center"/>
              <w:rPr>
                <w:sz w:val="22"/>
                <w:szCs w:val="22"/>
              </w:rPr>
            </w:pPr>
            <w:r w:rsidRPr="000B68F6">
              <w:rPr>
                <w:color w:val="000000"/>
                <w:sz w:val="22"/>
                <w:szCs w:val="22"/>
              </w:rPr>
              <w:t>0,052</w:t>
            </w:r>
          </w:p>
        </w:tc>
        <w:tc>
          <w:tcPr>
            <w:tcW w:w="547" w:type="pct"/>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7F4DCA5" w14:textId="0F43C30F" w:rsidR="003D354F" w:rsidRPr="000B68F6" w:rsidRDefault="003D354F" w:rsidP="003D354F">
            <w:pPr>
              <w:ind w:right="13"/>
              <w:jc w:val="center"/>
              <w:rPr>
                <w:sz w:val="22"/>
                <w:szCs w:val="22"/>
              </w:rPr>
            </w:pPr>
            <w:r w:rsidRPr="000B68F6">
              <w:rPr>
                <w:color w:val="000000"/>
                <w:sz w:val="22"/>
                <w:szCs w:val="22"/>
              </w:rPr>
              <w:t>0,3737</w:t>
            </w:r>
          </w:p>
        </w:tc>
        <w:tc>
          <w:tcPr>
            <w:tcW w:w="560" w:type="pct"/>
            <w:tcBorders>
              <w:top w:val="nil"/>
              <w:left w:val="nil"/>
              <w:bottom w:val="single" w:sz="8" w:space="0" w:color="auto"/>
              <w:right w:val="single" w:sz="8" w:space="0" w:color="auto"/>
            </w:tcBorders>
            <w:shd w:val="clear" w:color="auto" w:fill="auto"/>
            <w:vAlign w:val="center"/>
          </w:tcPr>
          <w:p w14:paraId="2662DBA4" w14:textId="2AA39904" w:rsidR="003D354F" w:rsidRPr="000B68F6" w:rsidRDefault="003D354F" w:rsidP="003D354F">
            <w:pPr>
              <w:ind w:right="13"/>
              <w:jc w:val="center"/>
              <w:rPr>
                <w:color w:val="000000"/>
                <w:sz w:val="22"/>
                <w:szCs w:val="22"/>
              </w:rPr>
            </w:pPr>
            <w:r w:rsidRPr="000B68F6">
              <w:rPr>
                <w:color w:val="000000"/>
                <w:sz w:val="22"/>
                <w:szCs w:val="22"/>
              </w:rPr>
              <w:t>0,6163</w:t>
            </w:r>
          </w:p>
        </w:tc>
      </w:tr>
      <w:bookmarkEnd w:id="263"/>
    </w:tbl>
    <w:p w14:paraId="100A47C4" w14:textId="2CDA7B37" w:rsidR="00BF3DE5" w:rsidRPr="000B68F6" w:rsidRDefault="00BF3DE5" w:rsidP="00C22502">
      <w:pPr>
        <w:widowControl w:val="0"/>
        <w:spacing w:line="360" w:lineRule="auto"/>
        <w:ind w:right="13" w:firstLine="567"/>
        <w:jc w:val="both"/>
        <w:rPr>
          <w:sz w:val="26"/>
          <w:szCs w:val="26"/>
        </w:rPr>
      </w:pPr>
    </w:p>
    <w:p w14:paraId="77702C7E" w14:textId="77777777" w:rsidR="00EC74EB" w:rsidRPr="000B68F6" w:rsidRDefault="00EC74EB" w:rsidP="00C22502">
      <w:pPr>
        <w:pStyle w:val="21"/>
        <w:ind w:right="13"/>
        <w:jc w:val="both"/>
      </w:pPr>
      <w:bookmarkStart w:id="264" w:name="_Toc7451951"/>
      <w:bookmarkStart w:id="265" w:name="_Toc62629148"/>
      <w:bookmarkStart w:id="266" w:name="_Toc71120129"/>
      <w:bookmarkStart w:id="267" w:name="_Hlk34486889"/>
      <w:r w:rsidRPr="000B68F6">
        <w:t>1.6.2. Описание резервов и дефицитов тепловой мощности нетто по каждому источнику тепловой энергии</w:t>
      </w:r>
      <w:bookmarkEnd w:id="264"/>
      <w:bookmarkEnd w:id="265"/>
      <w:bookmarkEnd w:id="266"/>
    </w:p>
    <w:p w14:paraId="2567E4DF" w14:textId="2CAE38C8" w:rsidR="00EC74EB" w:rsidRPr="000B68F6" w:rsidRDefault="00EC74EB" w:rsidP="00C22502">
      <w:pPr>
        <w:widowControl w:val="0"/>
        <w:spacing w:line="360" w:lineRule="auto"/>
        <w:ind w:right="13" w:firstLine="567"/>
        <w:jc w:val="both"/>
        <w:rPr>
          <w:sz w:val="26"/>
          <w:szCs w:val="26"/>
        </w:rPr>
      </w:pPr>
      <w:r w:rsidRPr="000B68F6">
        <w:rPr>
          <w:sz w:val="26"/>
          <w:szCs w:val="26"/>
        </w:rPr>
        <w:t>Резерв мощности котельн</w:t>
      </w:r>
      <w:r w:rsidR="005277B4" w:rsidRPr="000B68F6">
        <w:rPr>
          <w:sz w:val="26"/>
          <w:szCs w:val="26"/>
        </w:rPr>
        <w:t>ой</w:t>
      </w:r>
      <w:r w:rsidRPr="000B68F6">
        <w:rPr>
          <w:sz w:val="26"/>
          <w:szCs w:val="26"/>
        </w:rPr>
        <w:t xml:space="preserve"> составляет </w:t>
      </w:r>
      <w:r w:rsidR="003D354F" w:rsidRPr="000B68F6">
        <w:rPr>
          <w:sz w:val="26"/>
          <w:szCs w:val="26"/>
        </w:rPr>
        <w:t>58,5</w:t>
      </w:r>
      <w:r w:rsidR="00FB5F3C" w:rsidRPr="000B68F6">
        <w:rPr>
          <w:sz w:val="26"/>
          <w:szCs w:val="26"/>
        </w:rPr>
        <w:t xml:space="preserve"> </w:t>
      </w:r>
      <w:r w:rsidRPr="000B68F6">
        <w:rPr>
          <w:sz w:val="26"/>
          <w:szCs w:val="26"/>
        </w:rPr>
        <w:t>% от мощности источников тепловой энергии, что свидетельствует о возможности в полном объеме обеспечить тепловой энергией потребителей во всем диапазоне температур наружного воздуха.</w:t>
      </w:r>
    </w:p>
    <w:p w14:paraId="1DC405AC" w14:textId="77777777" w:rsidR="00EC74EB" w:rsidRPr="000B68F6" w:rsidRDefault="00EC74EB" w:rsidP="00C22502">
      <w:pPr>
        <w:pStyle w:val="21"/>
        <w:ind w:right="13"/>
        <w:jc w:val="both"/>
      </w:pPr>
      <w:bookmarkStart w:id="268" w:name="_Toc62629149"/>
      <w:bookmarkStart w:id="269" w:name="_Toc71120130"/>
      <w:r w:rsidRPr="000B68F6">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bookmarkEnd w:id="268"/>
      <w:bookmarkEnd w:id="269"/>
    </w:p>
    <w:p w14:paraId="041A55FB" w14:textId="664A521E" w:rsidR="00EC74EB" w:rsidRPr="000B68F6" w:rsidRDefault="00EC74EB" w:rsidP="00C22502">
      <w:pPr>
        <w:widowControl w:val="0"/>
        <w:spacing w:line="360" w:lineRule="auto"/>
        <w:ind w:right="13" w:firstLine="567"/>
        <w:jc w:val="both"/>
        <w:rPr>
          <w:sz w:val="26"/>
          <w:szCs w:val="26"/>
        </w:rPr>
      </w:pPr>
      <w:r w:rsidRPr="000B68F6">
        <w:rPr>
          <w:sz w:val="26"/>
          <w:szCs w:val="26"/>
        </w:rPr>
        <w:t>Гидравлические режимы тепловых сетей, обеспечивающие передачу тепловой энергии от источника тепловой энергии до самого удаленного потребителя, можно охарактеризовать как удовлетворительные. В</w:t>
      </w:r>
      <w:r w:rsidR="00C24C1F" w:rsidRPr="000B68F6">
        <w:rPr>
          <w:sz w:val="26"/>
          <w:szCs w:val="26"/>
        </w:rPr>
        <w:t xml:space="preserve"> </w:t>
      </w:r>
      <w:r w:rsidRPr="000B68F6">
        <w:rPr>
          <w:sz w:val="26"/>
          <w:szCs w:val="26"/>
        </w:rPr>
        <w:t>целом, резервы по пропускной способности достаточны для удовлетворения текущих потребностей потребителей.</w:t>
      </w:r>
    </w:p>
    <w:p w14:paraId="01611E08" w14:textId="77777777" w:rsidR="00EC74EB" w:rsidRPr="000B68F6" w:rsidRDefault="00EC74EB" w:rsidP="00C22502">
      <w:pPr>
        <w:pStyle w:val="21"/>
        <w:ind w:right="13"/>
        <w:jc w:val="both"/>
      </w:pPr>
      <w:bookmarkStart w:id="270" w:name="_Toc62629150"/>
      <w:bookmarkStart w:id="271" w:name="_Toc71120131"/>
      <w:r w:rsidRPr="000B68F6">
        <w:t>1.6.4. Описание причин возникновения   дефицитов   тепловой   мощности   и последствий влияния дефицитов на качество теплоснабжения</w:t>
      </w:r>
      <w:bookmarkEnd w:id="270"/>
      <w:bookmarkEnd w:id="271"/>
    </w:p>
    <w:p w14:paraId="05C9D3F4" w14:textId="2C197767" w:rsidR="00EC74EB" w:rsidRPr="000B68F6" w:rsidRDefault="00EC74EB" w:rsidP="00C22502">
      <w:pPr>
        <w:widowControl w:val="0"/>
        <w:spacing w:line="360" w:lineRule="auto"/>
        <w:ind w:right="13" w:firstLine="567"/>
        <w:jc w:val="both"/>
        <w:rPr>
          <w:sz w:val="26"/>
          <w:szCs w:val="26"/>
        </w:rPr>
      </w:pPr>
      <w:r w:rsidRPr="000B68F6">
        <w:rPr>
          <w:sz w:val="26"/>
          <w:szCs w:val="26"/>
        </w:rPr>
        <w:t>Дефициты тепловой мощности отсутствуют.</w:t>
      </w:r>
    </w:p>
    <w:p w14:paraId="2AD4F037" w14:textId="77777777" w:rsidR="00EC74EB" w:rsidRPr="000B68F6" w:rsidRDefault="00EC74EB" w:rsidP="00C22502">
      <w:pPr>
        <w:widowControl w:val="0"/>
        <w:autoSpaceDE w:val="0"/>
        <w:autoSpaceDN w:val="0"/>
        <w:adjustRightInd w:val="0"/>
        <w:spacing w:before="5" w:line="150" w:lineRule="exact"/>
        <w:ind w:right="13"/>
        <w:rPr>
          <w:sz w:val="15"/>
          <w:szCs w:val="15"/>
        </w:rPr>
      </w:pPr>
    </w:p>
    <w:p w14:paraId="46103246" w14:textId="77777777" w:rsidR="00EC74EB" w:rsidRPr="000B68F6" w:rsidRDefault="00EC74EB" w:rsidP="00C22502">
      <w:pPr>
        <w:pStyle w:val="21"/>
        <w:ind w:right="13"/>
        <w:jc w:val="both"/>
      </w:pPr>
      <w:bookmarkStart w:id="272" w:name="_Toc62629151"/>
      <w:bookmarkStart w:id="273" w:name="_Toc71120132"/>
      <w:r w:rsidRPr="000B68F6">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bookmarkEnd w:id="272"/>
      <w:bookmarkEnd w:id="273"/>
    </w:p>
    <w:p w14:paraId="2E581EA3" w14:textId="414A93B7" w:rsidR="00EC74EB" w:rsidRPr="000B68F6" w:rsidRDefault="00EC74EB" w:rsidP="00C22502">
      <w:pPr>
        <w:widowControl w:val="0"/>
        <w:spacing w:line="360" w:lineRule="auto"/>
        <w:ind w:right="13" w:firstLine="567"/>
        <w:jc w:val="both"/>
        <w:rPr>
          <w:sz w:val="26"/>
          <w:szCs w:val="26"/>
        </w:rPr>
      </w:pPr>
      <w:r w:rsidRPr="000B68F6">
        <w:rPr>
          <w:sz w:val="26"/>
          <w:szCs w:val="26"/>
        </w:rPr>
        <w:t>Балансы тепловой мощности представлены в пункте 1.6.1.</w:t>
      </w:r>
    </w:p>
    <w:p w14:paraId="059C177A" w14:textId="77777777" w:rsidR="00EC74EB" w:rsidRPr="000B68F6" w:rsidRDefault="00EC74EB" w:rsidP="00C22502">
      <w:pPr>
        <w:widowControl w:val="0"/>
        <w:spacing w:line="360" w:lineRule="auto"/>
        <w:ind w:right="13" w:firstLine="567"/>
        <w:jc w:val="both"/>
        <w:rPr>
          <w:sz w:val="26"/>
          <w:szCs w:val="26"/>
        </w:rPr>
        <w:sectPr w:rsidR="00EC74EB" w:rsidRPr="000B68F6" w:rsidSect="00501C52">
          <w:footerReference w:type="default" r:id="rId14"/>
          <w:type w:val="nextColumn"/>
          <w:pgSz w:w="11920" w:h="16840"/>
          <w:pgMar w:top="1134" w:right="567" w:bottom="1134" w:left="1134" w:header="0" w:footer="759" w:gutter="0"/>
          <w:pgNumType w:start="52"/>
          <w:cols w:space="720"/>
          <w:noEndnote/>
        </w:sectPr>
      </w:pPr>
    </w:p>
    <w:p w14:paraId="503D6901" w14:textId="77777777" w:rsidR="00EC74EB" w:rsidRPr="000B68F6" w:rsidRDefault="00EC74EB" w:rsidP="00C22502">
      <w:pPr>
        <w:pStyle w:val="21"/>
        <w:tabs>
          <w:tab w:val="left" w:pos="9781"/>
        </w:tabs>
        <w:ind w:right="296"/>
        <w:jc w:val="both"/>
        <w:rPr>
          <w:w w:val="99"/>
        </w:rPr>
      </w:pPr>
      <w:bookmarkStart w:id="274" w:name="_Toc62629152"/>
      <w:bookmarkStart w:id="275" w:name="_Toc71120133"/>
      <w:bookmarkStart w:id="276" w:name="_Hlk34487365"/>
      <w:bookmarkEnd w:id="267"/>
      <w:r w:rsidRPr="000B68F6">
        <w:rPr>
          <w:w w:val="99"/>
        </w:rPr>
        <w:lastRenderedPageBreak/>
        <w:t>1.7. Балансы теплоносителя</w:t>
      </w:r>
      <w:bookmarkEnd w:id="274"/>
      <w:bookmarkEnd w:id="275"/>
    </w:p>
    <w:p w14:paraId="0A1CD27B" w14:textId="77777777" w:rsidR="00EC74EB" w:rsidRPr="000B68F6" w:rsidRDefault="00EC74EB" w:rsidP="00C22502">
      <w:pPr>
        <w:pStyle w:val="21"/>
        <w:tabs>
          <w:tab w:val="left" w:pos="9781"/>
        </w:tabs>
        <w:ind w:right="296"/>
        <w:jc w:val="both"/>
      </w:pPr>
      <w:bookmarkStart w:id="277" w:name="_Toc62629153"/>
      <w:bookmarkStart w:id="278" w:name="_Toc71120134"/>
      <w:r w:rsidRPr="000B68F6">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77"/>
      <w:bookmarkEnd w:id="278"/>
    </w:p>
    <w:p w14:paraId="0EC36EDC" w14:textId="097A9CB0" w:rsidR="00EC74EB" w:rsidRPr="000B68F6" w:rsidRDefault="00EC74EB" w:rsidP="00C22502">
      <w:pPr>
        <w:widowControl w:val="0"/>
        <w:tabs>
          <w:tab w:val="left" w:pos="9781"/>
        </w:tabs>
        <w:spacing w:line="360" w:lineRule="auto"/>
        <w:ind w:right="296" w:firstLine="567"/>
        <w:jc w:val="both"/>
        <w:rPr>
          <w:sz w:val="26"/>
          <w:szCs w:val="26"/>
        </w:rPr>
      </w:pPr>
      <w:r w:rsidRPr="000B68F6">
        <w:rPr>
          <w:sz w:val="26"/>
          <w:szCs w:val="26"/>
        </w:rPr>
        <w:t>Водоснабжение котельн</w:t>
      </w:r>
      <w:r w:rsidR="005277B4" w:rsidRPr="000B68F6">
        <w:rPr>
          <w:sz w:val="26"/>
          <w:szCs w:val="26"/>
        </w:rPr>
        <w:t>ой</w:t>
      </w:r>
      <w:r w:rsidRPr="000B68F6">
        <w:rPr>
          <w:sz w:val="26"/>
          <w:szCs w:val="26"/>
        </w:rPr>
        <w:t xml:space="preserve"> осуществляется из сельского водопровода.</w:t>
      </w:r>
    </w:p>
    <w:p w14:paraId="7A80ADE8" w14:textId="39EFA38D" w:rsidR="00EC74EB" w:rsidRPr="000B68F6" w:rsidRDefault="00951AAD" w:rsidP="00C22502">
      <w:pPr>
        <w:widowControl w:val="0"/>
        <w:tabs>
          <w:tab w:val="left" w:pos="9781"/>
        </w:tabs>
        <w:spacing w:line="360" w:lineRule="auto"/>
        <w:ind w:right="296" w:firstLine="567"/>
        <w:jc w:val="both"/>
        <w:rPr>
          <w:sz w:val="26"/>
          <w:szCs w:val="26"/>
        </w:rPr>
      </w:pPr>
      <w:r w:rsidRPr="000B68F6">
        <w:rPr>
          <w:sz w:val="26"/>
          <w:szCs w:val="26"/>
        </w:rPr>
        <w:t xml:space="preserve">По данным ООО «СТК» химподготовка </w:t>
      </w:r>
      <w:r w:rsidR="00C24C1F" w:rsidRPr="000B68F6">
        <w:rPr>
          <w:sz w:val="26"/>
          <w:szCs w:val="26"/>
        </w:rPr>
        <w:t>теплоносителя на котельн</w:t>
      </w:r>
      <w:r w:rsidR="005277B4" w:rsidRPr="000B68F6">
        <w:rPr>
          <w:sz w:val="26"/>
          <w:szCs w:val="26"/>
        </w:rPr>
        <w:t>ой</w:t>
      </w:r>
      <w:r w:rsidR="00C24C1F" w:rsidRPr="000B68F6">
        <w:rPr>
          <w:sz w:val="26"/>
          <w:szCs w:val="26"/>
        </w:rPr>
        <w:t xml:space="preserve"> СП «</w:t>
      </w:r>
      <w:r w:rsidR="00D7373E" w:rsidRPr="000B68F6">
        <w:rPr>
          <w:sz w:val="26"/>
          <w:szCs w:val="26"/>
        </w:rPr>
        <w:t>Слудка</w:t>
      </w:r>
      <w:r w:rsidR="00C24C1F" w:rsidRPr="000B68F6">
        <w:rPr>
          <w:sz w:val="26"/>
          <w:szCs w:val="26"/>
        </w:rPr>
        <w:t>» отсутствует.</w:t>
      </w:r>
      <w:r w:rsidR="00EC74EB" w:rsidRPr="000B68F6">
        <w:rPr>
          <w:sz w:val="26"/>
          <w:szCs w:val="26"/>
        </w:rPr>
        <w:t xml:space="preserve"> </w:t>
      </w:r>
    </w:p>
    <w:p w14:paraId="359CA221" w14:textId="46C71B01" w:rsidR="00EC74EB" w:rsidRPr="000B68F6" w:rsidRDefault="00EC74EB" w:rsidP="00C22502">
      <w:pPr>
        <w:widowControl w:val="0"/>
        <w:tabs>
          <w:tab w:val="left" w:pos="9781"/>
        </w:tabs>
        <w:spacing w:line="360" w:lineRule="auto"/>
        <w:ind w:right="296" w:firstLine="567"/>
        <w:jc w:val="both"/>
        <w:rPr>
          <w:sz w:val="26"/>
          <w:szCs w:val="26"/>
        </w:rPr>
      </w:pPr>
      <w:r w:rsidRPr="000B68F6">
        <w:rPr>
          <w:sz w:val="26"/>
          <w:szCs w:val="26"/>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источника тепловой энергии отсутствуют.</w:t>
      </w:r>
    </w:p>
    <w:p w14:paraId="5504A7C6" w14:textId="77777777" w:rsidR="00EC74EB" w:rsidRPr="000B68F6" w:rsidRDefault="00EC74EB" w:rsidP="00C22502">
      <w:pPr>
        <w:pStyle w:val="21"/>
        <w:tabs>
          <w:tab w:val="left" w:pos="9781"/>
        </w:tabs>
        <w:ind w:right="296"/>
        <w:jc w:val="both"/>
      </w:pPr>
      <w:bookmarkStart w:id="279" w:name="_Toc62629154"/>
      <w:bookmarkStart w:id="280" w:name="_Toc71120135"/>
      <w:r w:rsidRPr="000B68F6">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79"/>
      <w:bookmarkEnd w:id="280"/>
    </w:p>
    <w:p w14:paraId="2EA54454" w14:textId="77777777" w:rsidR="00EC74EB" w:rsidRPr="000B68F6" w:rsidRDefault="00EC74EB" w:rsidP="00C22502">
      <w:pPr>
        <w:widowControl w:val="0"/>
        <w:tabs>
          <w:tab w:val="left" w:pos="9781"/>
        </w:tabs>
        <w:spacing w:line="360" w:lineRule="auto"/>
        <w:ind w:right="296" w:firstLine="567"/>
        <w:jc w:val="both"/>
        <w:rPr>
          <w:sz w:val="26"/>
          <w:szCs w:val="26"/>
        </w:rPr>
      </w:pPr>
      <w:r w:rsidRPr="000B68F6">
        <w:rPr>
          <w:sz w:val="26"/>
          <w:szCs w:val="26"/>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отсутствуют.</w:t>
      </w:r>
    </w:p>
    <w:p w14:paraId="153B057D" w14:textId="77777777" w:rsidR="00EC74EB" w:rsidRPr="000B68F6" w:rsidRDefault="00EC74EB" w:rsidP="00C22502">
      <w:pPr>
        <w:widowControl w:val="0"/>
        <w:spacing w:line="360" w:lineRule="auto"/>
        <w:ind w:right="13" w:firstLine="567"/>
        <w:jc w:val="both"/>
        <w:rPr>
          <w:sz w:val="26"/>
          <w:szCs w:val="26"/>
        </w:rPr>
        <w:sectPr w:rsidR="00EC74EB" w:rsidRPr="000B68F6" w:rsidSect="00501C52">
          <w:type w:val="nextColumn"/>
          <w:pgSz w:w="11920" w:h="16840"/>
          <w:pgMar w:top="1134" w:right="567" w:bottom="1134" w:left="1134" w:header="0" w:footer="759" w:gutter="0"/>
          <w:cols w:space="720"/>
          <w:noEndnote/>
        </w:sectPr>
      </w:pPr>
    </w:p>
    <w:p w14:paraId="46377FA9" w14:textId="6756DCC3" w:rsidR="00EC74EB" w:rsidRPr="000B68F6" w:rsidRDefault="00EC74EB" w:rsidP="00C22502">
      <w:pPr>
        <w:pStyle w:val="21"/>
        <w:ind w:right="13"/>
        <w:jc w:val="both"/>
      </w:pPr>
      <w:bookmarkStart w:id="281" w:name="_Toc71120136"/>
      <w:bookmarkEnd w:id="276"/>
      <w:r w:rsidRPr="000B68F6">
        <w:lastRenderedPageBreak/>
        <w:t>1.8 Топливные балансы источников тепловой энергии и система обеспечения топливом</w:t>
      </w:r>
      <w:bookmarkEnd w:id="281"/>
    </w:p>
    <w:p w14:paraId="18ADDC5F" w14:textId="77777777" w:rsidR="00EC74EB" w:rsidRPr="000B68F6" w:rsidRDefault="00EC74EB" w:rsidP="00C22502">
      <w:pPr>
        <w:pStyle w:val="21"/>
        <w:ind w:right="13"/>
        <w:jc w:val="both"/>
      </w:pPr>
      <w:bookmarkStart w:id="282" w:name="_Toc62629156"/>
      <w:bookmarkStart w:id="283" w:name="_Toc71120137"/>
      <w:bookmarkStart w:id="284" w:name="_Hlk34495126"/>
      <w:r w:rsidRPr="000B68F6">
        <w:t>1.8.1. Описание видов и количества используемого основного топлива для каждого источника тепловой энергии</w:t>
      </w:r>
      <w:bookmarkEnd w:id="282"/>
      <w:bookmarkEnd w:id="283"/>
    </w:p>
    <w:bookmarkEnd w:id="284"/>
    <w:p w14:paraId="60EBF5D6" w14:textId="071A8467" w:rsidR="00EC74EB" w:rsidRPr="000B68F6" w:rsidRDefault="00EC74EB" w:rsidP="00C22502">
      <w:pPr>
        <w:widowControl w:val="0"/>
        <w:spacing w:line="360" w:lineRule="auto"/>
        <w:ind w:right="13" w:firstLine="567"/>
        <w:jc w:val="both"/>
        <w:rPr>
          <w:sz w:val="26"/>
          <w:szCs w:val="26"/>
        </w:rPr>
      </w:pPr>
      <w:r w:rsidRPr="000B68F6">
        <w:rPr>
          <w:sz w:val="26"/>
          <w:szCs w:val="26"/>
        </w:rPr>
        <w:t>В качестве основного вида топлива на котельн</w:t>
      </w:r>
      <w:r w:rsidR="005277B4" w:rsidRPr="000B68F6">
        <w:rPr>
          <w:sz w:val="26"/>
          <w:szCs w:val="26"/>
        </w:rPr>
        <w:t>ой</w:t>
      </w:r>
      <w:r w:rsidRPr="000B68F6">
        <w:rPr>
          <w:sz w:val="26"/>
          <w:szCs w:val="26"/>
        </w:rPr>
        <w:t xml:space="preserve"> используется уголь</w:t>
      </w:r>
      <w:r w:rsidR="00060FFF" w:rsidRPr="000B68F6">
        <w:rPr>
          <w:sz w:val="26"/>
          <w:szCs w:val="26"/>
        </w:rPr>
        <w:t xml:space="preserve"> (брикеты).</w:t>
      </w:r>
      <w:r w:rsidRPr="000B68F6">
        <w:rPr>
          <w:sz w:val="26"/>
          <w:szCs w:val="26"/>
        </w:rPr>
        <w:t xml:space="preserve"> </w:t>
      </w:r>
    </w:p>
    <w:p w14:paraId="5742FDF7" w14:textId="4E933624" w:rsidR="00EC74EB" w:rsidRPr="000B68F6" w:rsidRDefault="00EC74EB" w:rsidP="00C22502">
      <w:pPr>
        <w:widowControl w:val="0"/>
        <w:spacing w:line="360" w:lineRule="auto"/>
        <w:ind w:right="13" w:firstLine="567"/>
        <w:jc w:val="both"/>
        <w:rPr>
          <w:sz w:val="26"/>
          <w:szCs w:val="26"/>
        </w:rPr>
      </w:pPr>
      <w:bookmarkStart w:id="285" w:name="_Hlk34495157"/>
      <w:r w:rsidRPr="000B68F6">
        <w:rPr>
          <w:sz w:val="26"/>
          <w:szCs w:val="26"/>
        </w:rPr>
        <w:t>Доставка топлива осуществляется автомобильным транспортом, беспрерывно в течение года.</w:t>
      </w:r>
    </w:p>
    <w:bookmarkEnd w:id="285"/>
    <w:p w14:paraId="4015C3CC" w14:textId="1F478798" w:rsidR="00EC74EB" w:rsidRPr="000B68F6" w:rsidRDefault="00EC74EB" w:rsidP="00C22502">
      <w:pPr>
        <w:widowControl w:val="0"/>
        <w:spacing w:line="360" w:lineRule="auto"/>
        <w:ind w:right="13" w:firstLine="567"/>
        <w:jc w:val="both"/>
        <w:rPr>
          <w:sz w:val="26"/>
          <w:szCs w:val="26"/>
        </w:rPr>
      </w:pPr>
      <w:r w:rsidRPr="000B68F6">
        <w:rPr>
          <w:sz w:val="26"/>
          <w:szCs w:val="26"/>
        </w:rPr>
        <w:t>Сведения о годовом расходе топлива</w:t>
      </w:r>
      <w:r w:rsidR="00FB5F3C" w:rsidRPr="000B68F6">
        <w:rPr>
          <w:sz w:val="26"/>
          <w:szCs w:val="26"/>
        </w:rPr>
        <w:t xml:space="preserve"> </w:t>
      </w:r>
      <w:r w:rsidRPr="000B68F6">
        <w:rPr>
          <w:sz w:val="26"/>
          <w:szCs w:val="26"/>
        </w:rPr>
        <w:t>на</w:t>
      </w:r>
      <w:r w:rsidR="00FB5F3C" w:rsidRPr="000B68F6">
        <w:rPr>
          <w:sz w:val="26"/>
          <w:szCs w:val="26"/>
        </w:rPr>
        <w:t xml:space="preserve"> </w:t>
      </w:r>
      <w:r w:rsidRPr="000B68F6">
        <w:rPr>
          <w:sz w:val="26"/>
          <w:szCs w:val="26"/>
        </w:rPr>
        <w:t>источник</w:t>
      </w:r>
      <w:r w:rsidR="005277B4" w:rsidRPr="000B68F6">
        <w:rPr>
          <w:sz w:val="26"/>
          <w:szCs w:val="26"/>
        </w:rPr>
        <w:t>е</w:t>
      </w:r>
      <w:r w:rsidR="00FB5F3C" w:rsidRPr="000B68F6">
        <w:rPr>
          <w:sz w:val="26"/>
          <w:szCs w:val="26"/>
        </w:rPr>
        <w:t xml:space="preserve"> </w:t>
      </w:r>
      <w:r w:rsidRPr="000B68F6">
        <w:rPr>
          <w:sz w:val="26"/>
          <w:szCs w:val="26"/>
        </w:rPr>
        <w:t>тепловой энергии муниципального образования представлены в таблице ниже.</w:t>
      </w:r>
    </w:p>
    <w:p w14:paraId="4A51CC64" w14:textId="737BFDB3" w:rsidR="00EC74EB" w:rsidRPr="000B68F6" w:rsidRDefault="00EC74EB" w:rsidP="00C22502">
      <w:pPr>
        <w:widowControl w:val="0"/>
        <w:spacing w:line="360" w:lineRule="auto"/>
        <w:ind w:right="13" w:firstLine="567"/>
        <w:jc w:val="both"/>
        <w:rPr>
          <w:sz w:val="26"/>
          <w:szCs w:val="26"/>
        </w:rPr>
      </w:pPr>
    </w:p>
    <w:p w14:paraId="76C0B7A8" w14:textId="3D0BF561" w:rsidR="00EC74EB" w:rsidRPr="000B68F6" w:rsidRDefault="00EC74EB" w:rsidP="00C22502">
      <w:pPr>
        <w:widowControl w:val="0"/>
        <w:spacing w:line="360" w:lineRule="auto"/>
        <w:ind w:right="13" w:firstLine="567"/>
        <w:jc w:val="both"/>
        <w:rPr>
          <w:sz w:val="26"/>
          <w:szCs w:val="26"/>
        </w:rPr>
      </w:pPr>
      <w:r w:rsidRPr="000B68F6">
        <w:rPr>
          <w:sz w:val="26"/>
          <w:szCs w:val="26"/>
        </w:rPr>
        <w:t xml:space="preserve">Таблица </w:t>
      </w:r>
      <w:r w:rsidR="000A0968" w:rsidRPr="000B68F6">
        <w:rPr>
          <w:sz w:val="26"/>
          <w:szCs w:val="26"/>
        </w:rPr>
        <w:t>1</w:t>
      </w:r>
      <w:r w:rsidR="00E550F8" w:rsidRPr="000B68F6">
        <w:rPr>
          <w:sz w:val="26"/>
          <w:szCs w:val="26"/>
        </w:rPr>
        <w:t>7</w:t>
      </w:r>
      <w:r w:rsidRPr="000B68F6">
        <w:rPr>
          <w:sz w:val="26"/>
          <w:szCs w:val="26"/>
        </w:rPr>
        <w:t xml:space="preserve"> - Топливно-энергетический баланс источников теплоснабжения СП «</w:t>
      </w:r>
      <w:r w:rsidR="00D7373E" w:rsidRPr="000B68F6">
        <w:rPr>
          <w:sz w:val="26"/>
          <w:szCs w:val="26"/>
        </w:rPr>
        <w:t>Слудка</w:t>
      </w:r>
      <w:r w:rsidRPr="000B68F6">
        <w:rPr>
          <w:sz w:val="26"/>
          <w:szCs w:val="26"/>
        </w:rPr>
        <w:t>» в 202</w:t>
      </w:r>
      <w:r w:rsidR="003D354F" w:rsidRPr="000B68F6">
        <w:rPr>
          <w:sz w:val="26"/>
          <w:szCs w:val="26"/>
        </w:rPr>
        <w:t>4</w:t>
      </w:r>
      <w:r w:rsidR="00D33D61" w:rsidRPr="000B68F6">
        <w:rPr>
          <w:sz w:val="26"/>
          <w:szCs w:val="26"/>
        </w:rPr>
        <w:t>3</w:t>
      </w:r>
      <w:r w:rsidRPr="000B68F6">
        <w:rPr>
          <w:sz w:val="26"/>
          <w:szCs w:val="26"/>
        </w:rPr>
        <w:t xml:space="preserve"> году</w:t>
      </w:r>
    </w:p>
    <w:tbl>
      <w:tblPr>
        <w:tblStyle w:val="af9"/>
        <w:tblW w:w="5000" w:type="pct"/>
        <w:jc w:val="center"/>
        <w:tblLook w:val="04A0" w:firstRow="1" w:lastRow="0" w:firstColumn="1" w:lastColumn="0" w:noHBand="0" w:noVBand="1"/>
      </w:tblPr>
      <w:tblGrid>
        <w:gridCol w:w="975"/>
        <w:gridCol w:w="2857"/>
        <w:gridCol w:w="1854"/>
        <w:gridCol w:w="1947"/>
        <w:gridCol w:w="2571"/>
      </w:tblGrid>
      <w:tr w:rsidR="00EC74EB" w:rsidRPr="000B68F6" w14:paraId="61B220C0" w14:textId="77777777" w:rsidTr="005277B4">
        <w:trPr>
          <w:jc w:val="center"/>
        </w:trPr>
        <w:tc>
          <w:tcPr>
            <w:tcW w:w="976" w:type="dxa"/>
            <w:vMerge w:val="restart"/>
            <w:shd w:val="clear" w:color="auto" w:fill="F2F2F2"/>
            <w:tcMar>
              <w:top w:w="120" w:type="dxa"/>
              <w:left w:w="200" w:type="dxa"/>
              <w:bottom w:w="120" w:type="dxa"/>
              <w:right w:w="200" w:type="dxa"/>
            </w:tcMar>
            <w:vAlign w:val="center"/>
          </w:tcPr>
          <w:p w14:paraId="1300024A" w14:textId="77777777" w:rsidR="00EC74EB" w:rsidRPr="000B68F6" w:rsidRDefault="00EC74EB" w:rsidP="00C22502">
            <w:pPr>
              <w:ind w:right="13"/>
              <w:jc w:val="center"/>
            </w:pPr>
            <w:bookmarkStart w:id="286" w:name="_Hlk75114327"/>
            <w:r w:rsidRPr="000B68F6">
              <w:rPr>
                <w:rFonts w:eastAsia="Calibri"/>
                <w:sz w:val="22"/>
              </w:rPr>
              <w:t>№</w:t>
            </w:r>
          </w:p>
        </w:tc>
        <w:tc>
          <w:tcPr>
            <w:tcW w:w="2858" w:type="dxa"/>
            <w:vMerge w:val="restart"/>
            <w:shd w:val="clear" w:color="auto" w:fill="F2F2F2"/>
            <w:tcMar>
              <w:top w:w="120" w:type="dxa"/>
              <w:left w:w="200" w:type="dxa"/>
              <w:bottom w:w="120" w:type="dxa"/>
              <w:right w:w="200" w:type="dxa"/>
            </w:tcMar>
            <w:vAlign w:val="center"/>
          </w:tcPr>
          <w:p w14:paraId="02649346" w14:textId="77777777" w:rsidR="00EC74EB" w:rsidRPr="000B68F6" w:rsidRDefault="00EC74EB" w:rsidP="00C22502">
            <w:pPr>
              <w:ind w:right="13"/>
              <w:jc w:val="center"/>
            </w:pPr>
            <w:r w:rsidRPr="000B68F6">
              <w:rPr>
                <w:rFonts w:eastAsia="Calibri"/>
                <w:sz w:val="22"/>
              </w:rPr>
              <w:t>Наименование теплового источника</w:t>
            </w:r>
          </w:p>
        </w:tc>
        <w:tc>
          <w:tcPr>
            <w:tcW w:w="1855" w:type="dxa"/>
            <w:vMerge w:val="restart"/>
            <w:shd w:val="clear" w:color="auto" w:fill="F2F2F2"/>
            <w:tcMar>
              <w:top w:w="120" w:type="dxa"/>
              <w:left w:w="200" w:type="dxa"/>
              <w:bottom w:w="120" w:type="dxa"/>
              <w:right w:w="200" w:type="dxa"/>
            </w:tcMar>
            <w:vAlign w:val="center"/>
          </w:tcPr>
          <w:p w14:paraId="6772955B" w14:textId="77777777" w:rsidR="00EC74EB" w:rsidRPr="000B68F6" w:rsidRDefault="00EC74EB" w:rsidP="00C22502">
            <w:pPr>
              <w:ind w:right="13"/>
              <w:jc w:val="center"/>
            </w:pPr>
            <w:r w:rsidRPr="000B68F6">
              <w:rPr>
                <w:rFonts w:eastAsia="Calibri"/>
                <w:sz w:val="22"/>
              </w:rPr>
              <w:t>Вид топлива</w:t>
            </w:r>
          </w:p>
        </w:tc>
        <w:tc>
          <w:tcPr>
            <w:tcW w:w="4520" w:type="dxa"/>
            <w:gridSpan w:val="2"/>
            <w:shd w:val="clear" w:color="auto" w:fill="F2F2F2"/>
            <w:tcMar>
              <w:top w:w="120" w:type="dxa"/>
              <w:left w:w="200" w:type="dxa"/>
              <w:bottom w:w="120" w:type="dxa"/>
              <w:right w:w="200" w:type="dxa"/>
            </w:tcMar>
            <w:vAlign w:val="center"/>
          </w:tcPr>
          <w:p w14:paraId="31D8B55B" w14:textId="4CA96D99" w:rsidR="00EC74EB" w:rsidRPr="000B68F6" w:rsidRDefault="00EC74EB" w:rsidP="003D354F">
            <w:pPr>
              <w:ind w:right="13"/>
              <w:jc w:val="center"/>
            </w:pPr>
            <w:r w:rsidRPr="000B68F6">
              <w:rPr>
                <w:rFonts w:eastAsia="Calibri"/>
                <w:sz w:val="22"/>
              </w:rPr>
              <w:t>Фактический расход за 202</w:t>
            </w:r>
            <w:r w:rsidR="003D354F" w:rsidRPr="000B68F6">
              <w:rPr>
                <w:rFonts w:eastAsia="Calibri"/>
                <w:sz w:val="22"/>
              </w:rPr>
              <w:t>4</w:t>
            </w:r>
            <w:r w:rsidR="00FB5F3C" w:rsidRPr="000B68F6">
              <w:rPr>
                <w:rFonts w:eastAsia="Calibri"/>
                <w:sz w:val="22"/>
              </w:rPr>
              <w:t xml:space="preserve"> год</w:t>
            </w:r>
          </w:p>
        </w:tc>
      </w:tr>
      <w:tr w:rsidR="00EC74EB" w:rsidRPr="000B68F6" w14:paraId="727BF79F" w14:textId="77777777" w:rsidTr="005277B4">
        <w:trPr>
          <w:jc w:val="center"/>
        </w:trPr>
        <w:tc>
          <w:tcPr>
            <w:tcW w:w="976" w:type="dxa"/>
            <w:vMerge/>
          </w:tcPr>
          <w:p w14:paraId="099F448A" w14:textId="77777777" w:rsidR="00EC74EB" w:rsidRPr="000B68F6" w:rsidRDefault="00EC74EB" w:rsidP="00C22502">
            <w:pPr>
              <w:ind w:right="13"/>
            </w:pPr>
          </w:p>
        </w:tc>
        <w:tc>
          <w:tcPr>
            <w:tcW w:w="2858" w:type="dxa"/>
            <w:vMerge/>
          </w:tcPr>
          <w:p w14:paraId="3E150CFE" w14:textId="77777777" w:rsidR="00EC74EB" w:rsidRPr="000B68F6" w:rsidRDefault="00EC74EB" w:rsidP="00C22502">
            <w:pPr>
              <w:ind w:right="13"/>
            </w:pPr>
          </w:p>
        </w:tc>
        <w:tc>
          <w:tcPr>
            <w:tcW w:w="1855" w:type="dxa"/>
            <w:vMerge/>
          </w:tcPr>
          <w:p w14:paraId="48A04237" w14:textId="77777777" w:rsidR="00EC74EB" w:rsidRPr="000B68F6" w:rsidRDefault="00EC74EB" w:rsidP="00C22502">
            <w:pPr>
              <w:ind w:right="13"/>
            </w:pPr>
          </w:p>
        </w:tc>
        <w:tc>
          <w:tcPr>
            <w:tcW w:w="1947" w:type="dxa"/>
            <w:shd w:val="clear" w:color="auto" w:fill="F2F2F2"/>
            <w:tcMar>
              <w:top w:w="120" w:type="dxa"/>
              <w:left w:w="200" w:type="dxa"/>
              <w:bottom w:w="120" w:type="dxa"/>
              <w:right w:w="200" w:type="dxa"/>
            </w:tcMar>
            <w:vAlign w:val="center"/>
          </w:tcPr>
          <w:p w14:paraId="47191EEF" w14:textId="4D401A32" w:rsidR="00EC74EB" w:rsidRPr="000B68F6" w:rsidRDefault="00D33D61" w:rsidP="00C22502">
            <w:pPr>
              <w:ind w:right="13"/>
              <w:jc w:val="center"/>
            </w:pPr>
            <w:r w:rsidRPr="000B68F6">
              <w:rPr>
                <w:rFonts w:eastAsia="Calibri"/>
                <w:sz w:val="22"/>
              </w:rPr>
              <w:t xml:space="preserve">В натуральном выражении </w:t>
            </w:r>
          </w:p>
        </w:tc>
        <w:tc>
          <w:tcPr>
            <w:tcW w:w="2573" w:type="dxa"/>
            <w:shd w:val="clear" w:color="auto" w:fill="F2F2F2"/>
            <w:tcMar>
              <w:top w:w="120" w:type="dxa"/>
              <w:left w:w="200" w:type="dxa"/>
              <w:bottom w:w="120" w:type="dxa"/>
              <w:right w:w="200" w:type="dxa"/>
            </w:tcMar>
            <w:vAlign w:val="center"/>
          </w:tcPr>
          <w:p w14:paraId="29C48055" w14:textId="2F39CDAD" w:rsidR="00EC74EB" w:rsidRPr="000B68F6" w:rsidRDefault="00D33D61" w:rsidP="00C22502">
            <w:pPr>
              <w:ind w:right="13"/>
              <w:jc w:val="center"/>
            </w:pPr>
            <w:r w:rsidRPr="000B68F6">
              <w:rPr>
                <w:rFonts w:eastAsia="Calibri"/>
                <w:sz w:val="22"/>
              </w:rPr>
              <w:t>в  т.у.т.</w:t>
            </w:r>
          </w:p>
        </w:tc>
      </w:tr>
      <w:tr w:rsidR="00D33D61" w:rsidRPr="000B68F6" w14:paraId="19FC177C" w14:textId="77777777" w:rsidTr="007739C6">
        <w:trPr>
          <w:jc w:val="center"/>
        </w:trPr>
        <w:tc>
          <w:tcPr>
            <w:tcW w:w="976" w:type="dxa"/>
            <w:shd w:val="clear" w:color="auto" w:fill="FFFFFF"/>
            <w:tcMar>
              <w:top w:w="40" w:type="dxa"/>
              <w:left w:w="20" w:type="dxa"/>
              <w:bottom w:w="40" w:type="dxa"/>
              <w:right w:w="20" w:type="dxa"/>
            </w:tcMar>
            <w:vAlign w:val="center"/>
          </w:tcPr>
          <w:p w14:paraId="18D77830" w14:textId="77777777" w:rsidR="00D33D61" w:rsidRPr="000B68F6" w:rsidRDefault="00D33D61" w:rsidP="00D33D61">
            <w:pPr>
              <w:ind w:right="13"/>
              <w:jc w:val="center"/>
            </w:pPr>
            <w:r w:rsidRPr="000B68F6">
              <w:rPr>
                <w:rFonts w:eastAsia="Calibri"/>
                <w:sz w:val="22"/>
              </w:rPr>
              <w:t>1</w:t>
            </w:r>
          </w:p>
        </w:tc>
        <w:tc>
          <w:tcPr>
            <w:tcW w:w="2858" w:type="dxa"/>
            <w:shd w:val="clear" w:color="auto" w:fill="FFFFFF"/>
            <w:tcMar>
              <w:top w:w="40" w:type="dxa"/>
              <w:left w:w="200" w:type="dxa"/>
              <w:bottom w:w="40" w:type="dxa"/>
              <w:right w:w="200" w:type="dxa"/>
            </w:tcMar>
            <w:vAlign w:val="center"/>
          </w:tcPr>
          <w:p w14:paraId="1D2A92CB" w14:textId="414DEF68" w:rsidR="00D33D61" w:rsidRPr="000B68F6" w:rsidRDefault="00D33D61" w:rsidP="00D33D61">
            <w:pPr>
              <w:ind w:right="13"/>
              <w:jc w:val="center"/>
            </w:pPr>
            <w:r w:rsidRPr="000B68F6">
              <w:rPr>
                <w:rFonts w:eastAsia="Calibri"/>
                <w:sz w:val="22"/>
              </w:rPr>
              <w:t>Котельная "Слудка"</w:t>
            </w:r>
          </w:p>
        </w:tc>
        <w:tc>
          <w:tcPr>
            <w:tcW w:w="1855" w:type="dxa"/>
            <w:shd w:val="clear" w:color="auto" w:fill="FFFFFF"/>
            <w:tcMar>
              <w:top w:w="40" w:type="dxa"/>
              <w:left w:w="200" w:type="dxa"/>
              <w:bottom w:w="40" w:type="dxa"/>
              <w:right w:w="200" w:type="dxa"/>
            </w:tcMar>
            <w:vAlign w:val="center"/>
          </w:tcPr>
          <w:p w14:paraId="054E48EC" w14:textId="3A35E836" w:rsidR="00D33D61" w:rsidRPr="000B68F6" w:rsidRDefault="00D33D61" w:rsidP="00D33D61">
            <w:pPr>
              <w:ind w:right="13"/>
              <w:jc w:val="center"/>
            </w:pPr>
            <w:r w:rsidRPr="000B68F6">
              <w:rPr>
                <w:rFonts w:eastAsia="Calibri"/>
                <w:sz w:val="22"/>
              </w:rPr>
              <w:t>Брикеты, уголь</w:t>
            </w:r>
          </w:p>
        </w:tc>
        <w:tc>
          <w:tcPr>
            <w:tcW w:w="1947" w:type="dxa"/>
            <w:tcBorders>
              <w:top w:val="nil"/>
              <w:left w:val="nil"/>
              <w:bottom w:val="single" w:sz="8" w:space="0" w:color="auto"/>
              <w:right w:val="single" w:sz="8" w:space="0" w:color="auto"/>
            </w:tcBorders>
            <w:shd w:val="clear" w:color="000000" w:fill="FFFFFF"/>
            <w:tcMar>
              <w:top w:w="40" w:type="dxa"/>
              <w:left w:w="200" w:type="dxa"/>
              <w:bottom w:w="40" w:type="dxa"/>
              <w:right w:w="200" w:type="dxa"/>
            </w:tcMar>
            <w:vAlign w:val="center"/>
          </w:tcPr>
          <w:p w14:paraId="27502AAD" w14:textId="3B570E22" w:rsidR="00D33D61" w:rsidRPr="000B68F6" w:rsidRDefault="003D354F" w:rsidP="00D33D61">
            <w:pPr>
              <w:ind w:right="13"/>
              <w:jc w:val="center"/>
            </w:pPr>
            <w:r w:rsidRPr="000B68F6">
              <w:rPr>
                <w:color w:val="000000"/>
                <w:sz w:val="22"/>
                <w:szCs w:val="22"/>
              </w:rPr>
              <w:t>348,52</w:t>
            </w:r>
          </w:p>
        </w:tc>
        <w:tc>
          <w:tcPr>
            <w:tcW w:w="2573" w:type="dxa"/>
            <w:tcBorders>
              <w:top w:val="nil"/>
              <w:left w:val="nil"/>
              <w:bottom w:val="single" w:sz="8" w:space="0" w:color="auto"/>
              <w:right w:val="single" w:sz="8" w:space="0" w:color="auto"/>
            </w:tcBorders>
            <w:shd w:val="clear" w:color="000000" w:fill="FFFFFF"/>
            <w:tcMar>
              <w:top w:w="40" w:type="dxa"/>
              <w:left w:w="200" w:type="dxa"/>
              <w:bottom w:w="40" w:type="dxa"/>
              <w:right w:w="200" w:type="dxa"/>
            </w:tcMar>
            <w:vAlign w:val="center"/>
          </w:tcPr>
          <w:p w14:paraId="4981F761" w14:textId="2BB4401A" w:rsidR="00D33D61" w:rsidRPr="000B68F6" w:rsidRDefault="003D354F" w:rsidP="00D33D61">
            <w:pPr>
              <w:ind w:right="13"/>
              <w:jc w:val="center"/>
            </w:pPr>
            <w:r w:rsidRPr="000B68F6">
              <w:rPr>
                <w:color w:val="000000"/>
                <w:sz w:val="22"/>
                <w:szCs w:val="22"/>
              </w:rPr>
              <w:t>200,15</w:t>
            </w:r>
          </w:p>
        </w:tc>
      </w:tr>
    </w:tbl>
    <w:p w14:paraId="02776B41" w14:textId="06EFDE05" w:rsidR="00EC74EB" w:rsidRPr="000B68F6" w:rsidRDefault="00EC74EB" w:rsidP="00C22502">
      <w:pPr>
        <w:pStyle w:val="21"/>
        <w:ind w:right="13"/>
        <w:jc w:val="both"/>
      </w:pPr>
      <w:bookmarkStart w:id="287" w:name="_Toc71120138"/>
      <w:bookmarkEnd w:id="286"/>
      <w:r w:rsidRPr="000B68F6">
        <w:t>1.8.2. Описание видов и количества используемого резервного и аварийного топлива для каждого источника тепловой энергии.</w:t>
      </w:r>
      <w:bookmarkEnd w:id="287"/>
    </w:p>
    <w:p w14:paraId="3A5A4FB7" w14:textId="604155CD" w:rsidR="00EC74EB" w:rsidRPr="000B68F6" w:rsidRDefault="00EC74EB" w:rsidP="00C22502">
      <w:pPr>
        <w:widowControl w:val="0"/>
        <w:spacing w:line="360" w:lineRule="auto"/>
        <w:ind w:right="13" w:firstLine="567"/>
        <w:jc w:val="both"/>
        <w:rPr>
          <w:sz w:val="26"/>
          <w:szCs w:val="26"/>
        </w:rPr>
      </w:pPr>
      <w:r w:rsidRPr="000B68F6">
        <w:rPr>
          <w:sz w:val="26"/>
          <w:szCs w:val="26"/>
        </w:rPr>
        <w:t xml:space="preserve">Резервное топливо отсутствует. Аварийное топливо не предусмотрено. </w:t>
      </w:r>
    </w:p>
    <w:p w14:paraId="35B0F4AD" w14:textId="77777777" w:rsidR="00EC74EB" w:rsidRPr="000B68F6" w:rsidRDefault="00EC74EB" w:rsidP="00C22502">
      <w:pPr>
        <w:pStyle w:val="21"/>
        <w:ind w:right="13"/>
        <w:jc w:val="both"/>
      </w:pPr>
      <w:bookmarkStart w:id="288" w:name="_Toc7451962"/>
      <w:bookmarkStart w:id="289" w:name="_Toc62629158"/>
      <w:bookmarkStart w:id="290" w:name="_Toc71120139"/>
      <w:r w:rsidRPr="000B68F6">
        <w:t>1.8.3. Описание особенностей характеристик видов топлива в зависимости от мест поставки.</w:t>
      </w:r>
      <w:bookmarkEnd w:id="288"/>
      <w:bookmarkEnd w:id="289"/>
      <w:bookmarkEnd w:id="290"/>
    </w:p>
    <w:p w14:paraId="60A76F7B" w14:textId="77777777" w:rsidR="00EC74EB" w:rsidRPr="000B68F6" w:rsidRDefault="00EC74EB" w:rsidP="00C22502">
      <w:pPr>
        <w:widowControl w:val="0"/>
        <w:spacing w:line="360" w:lineRule="auto"/>
        <w:ind w:right="13" w:firstLine="567"/>
        <w:jc w:val="both"/>
        <w:rPr>
          <w:sz w:val="26"/>
          <w:szCs w:val="26"/>
        </w:rPr>
      </w:pPr>
      <w:r w:rsidRPr="000B68F6">
        <w:rPr>
          <w:sz w:val="26"/>
          <w:szCs w:val="26"/>
        </w:rPr>
        <w:t xml:space="preserve">Особенные характеристик топлива отсутствуют. </w:t>
      </w:r>
      <w:bookmarkStart w:id="291" w:name="_Toc7451963"/>
    </w:p>
    <w:p w14:paraId="126CAB56" w14:textId="77777777" w:rsidR="00EC74EB" w:rsidRPr="000B68F6" w:rsidRDefault="00EC74EB" w:rsidP="00C22502">
      <w:pPr>
        <w:pStyle w:val="21"/>
        <w:ind w:right="13"/>
        <w:jc w:val="both"/>
      </w:pPr>
      <w:bookmarkStart w:id="292" w:name="_Toc62629159"/>
      <w:bookmarkStart w:id="293" w:name="_Toc71120140"/>
      <w:r w:rsidRPr="000B68F6">
        <w:t>1.8.4. Описание использования местных видов топлива.</w:t>
      </w:r>
      <w:bookmarkEnd w:id="291"/>
      <w:bookmarkEnd w:id="292"/>
      <w:bookmarkEnd w:id="293"/>
    </w:p>
    <w:p w14:paraId="6DF5BA10" w14:textId="77777777" w:rsidR="00EC74EB" w:rsidRPr="000B68F6" w:rsidRDefault="00EC74EB" w:rsidP="00C22502">
      <w:pPr>
        <w:widowControl w:val="0"/>
        <w:spacing w:line="360" w:lineRule="auto"/>
        <w:ind w:right="13" w:firstLine="567"/>
        <w:jc w:val="both"/>
        <w:rPr>
          <w:sz w:val="26"/>
          <w:szCs w:val="26"/>
        </w:rPr>
      </w:pPr>
      <w:r w:rsidRPr="000B68F6">
        <w:rPr>
          <w:sz w:val="26"/>
          <w:szCs w:val="26"/>
        </w:rPr>
        <w:t>Местные виды топлива не используются.</w:t>
      </w:r>
    </w:p>
    <w:p w14:paraId="54B5B8BB" w14:textId="62E8A6E5" w:rsidR="00EC74EB" w:rsidRPr="000B68F6" w:rsidRDefault="00EC74EB" w:rsidP="00C22502">
      <w:pPr>
        <w:widowControl w:val="0"/>
        <w:spacing w:line="360" w:lineRule="auto"/>
        <w:ind w:right="13" w:firstLine="567"/>
        <w:jc w:val="both"/>
        <w:rPr>
          <w:sz w:val="26"/>
          <w:szCs w:val="26"/>
        </w:rPr>
      </w:pPr>
    </w:p>
    <w:p w14:paraId="12577A28" w14:textId="5B818BCC" w:rsidR="00F013DC" w:rsidRPr="000B68F6" w:rsidRDefault="00F013DC" w:rsidP="00C22502">
      <w:pPr>
        <w:widowControl w:val="0"/>
        <w:spacing w:line="360" w:lineRule="auto"/>
        <w:ind w:right="13" w:firstLine="567"/>
        <w:jc w:val="both"/>
        <w:rPr>
          <w:sz w:val="26"/>
          <w:szCs w:val="26"/>
        </w:rPr>
      </w:pPr>
    </w:p>
    <w:p w14:paraId="13DCF4C4" w14:textId="45859481" w:rsidR="00F013DC" w:rsidRPr="000B68F6" w:rsidRDefault="00F013DC" w:rsidP="00C22502">
      <w:pPr>
        <w:widowControl w:val="0"/>
        <w:spacing w:line="360" w:lineRule="auto"/>
        <w:ind w:right="13" w:firstLine="567"/>
        <w:jc w:val="both"/>
        <w:rPr>
          <w:sz w:val="26"/>
          <w:szCs w:val="26"/>
        </w:rPr>
      </w:pPr>
    </w:p>
    <w:p w14:paraId="309EFC72" w14:textId="77777777" w:rsidR="00FB5F3C" w:rsidRPr="000B68F6" w:rsidRDefault="00FB5F3C" w:rsidP="00C22502">
      <w:pPr>
        <w:widowControl w:val="0"/>
        <w:spacing w:line="360" w:lineRule="auto"/>
        <w:ind w:right="13" w:firstLine="567"/>
        <w:jc w:val="both"/>
        <w:rPr>
          <w:sz w:val="26"/>
          <w:szCs w:val="26"/>
        </w:rPr>
      </w:pPr>
    </w:p>
    <w:p w14:paraId="05E4D626" w14:textId="36F81665" w:rsidR="00DF7515" w:rsidRPr="000B68F6" w:rsidRDefault="00DF7515" w:rsidP="00C22502">
      <w:pPr>
        <w:widowControl w:val="0"/>
        <w:spacing w:line="360" w:lineRule="auto"/>
        <w:ind w:right="13" w:firstLine="567"/>
        <w:jc w:val="both"/>
        <w:rPr>
          <w:sz w:val="26"/>
          <w:szCs w:val="26"/>
        </w:rPr>
      </w:pPr>
    </w:p>
    <w:p w14:paraId="667FE912" w14:textId="77777777" w:rsidR="00DF7515" w:rsidRPr="000B68F6" w:rsidRDefault="00DF7515" w:rsidP="00C22502">
      <w:pPr>
        <w:widowControl w:val="0"/>
        <w:spacing w:line="360" w:lineRule="auto"/>
        <w:ind w:right="13" w:firstLine="567"/>
        <w:jc w:val="both"/>
        <w:rPr>
          <w:sz w:val="26"/>
          <w:szCs w:val="26"/>
        </w:rPr>
      </w:pPr>
    </w:p>
    <w:p w14:paraId="3E66196D" w14:textId="77777777" w:rsidR="00F013DC" w:rsidRPr="000B68F6" w:rsidRDefault="00F013DC" w:rsidP="00C22502">
      <w:pPr>
        <w:widowControl w:val="0"/>
        <w:spacing w:line="360" w:lineRule="auto"/>
        <w:ind w:right="13" w:firstLine="567"/>
        <w:jc w:val="both"/>
        <w:rPr>
          <w:sz w:val="26"/>
          <w:szCs w:val="26"/>
        </w:rPr>
      </w:pPr>
    </w:p>
    <w:p w14:paraId="3B665CCD" w14:textId="77777777" w:rsidR="003C39C0" w:rsidRPr="000B68F6" w:rsidRDefault="003C39C0" w:rsidP="00C22502">
      <w:pPr>
        <w:pStyle w:val="21"/>
        <w:jc w:val="both"/>
        <w:rPr>
          <w:w w:val="99"/>
        </w:rPr>
      </w:pPr>
      <w:bookmarkStart w:id="294" w:name="_Toc62629160"/>
      <w:bookmarkStart w:id="295" w:name="_Toc71120141"/>
      <w:r w:rsidRPr="000B68F6">
        <w:rPr>
          <w:w w:val="99"/>
        </w:rPr>
        <w:lastRenderedPageBreak/>
        <w:t>1.9. Надежность системы теплоснабжения</w:t>
      </w:r>
      <w:bookmarkEnd w:id="294"/>
      <w:bookmarkEnd w:id="295"/>
    </w:p>
    <w:p w14:paraId="49BDE1ED" w14:textId="77777777" w:rsidR="003C39C0" w:rsidRPr="000B68F6" w:rsidRDefault="003C39C0" w:rsidP="00C22502">
      <w:pPr>
        <w:pStyle w:val="21"/>
        <w:jc w:val="both"/>
      </w:pPr>
      <w:bookmarkStart w:id="296" w:name="_Toc62629161"/>
      <w:bookmarkStart w:id="297" w:name="_Toc71120142"/>
      <w:r w:rsidRPr="000B68F6">
        <w:t>1.9.1. Методика оценки надежности и показатели надежности</w:t>
      </w:r>
      <w:bookmarkEnd w:id="296"/>
      <w:bookmarkEnd w:id="297"/>
    </w:p>
    <w:p w14:paraId="149118D7" w14:textId="77777777" w:rsidR="003C39C0" w:rsidRPr="000B68F6" w:rsidRDefault="003C39C0" w:rsidP="00C22502">
      <w:pPr>
        <w:widowControl w:val="0"/>
        <w:autoSpaceDE w:val="0"/>
        <w:autoSpaceDN w:val="0"/>
        <w:adjustRightInd w:val="0"/>
        <w:spacing w:before="3" w:line="140" w:lineRule="exact"/>
        <w:rPr>
          <w:color w:val="000000"/>
          <w:sz w:val="14"/>
          <w:szCs w:val="14"/>
        </w:rPr>
      </w:pPr>
    </w:p>
    <w:p w14:paraId="1D72BE7C" w14:textId="3F870641" w:rsidR="003C39C0" w:rsidRPr="000B68F6" w:rsidRDefault="003C39C0" w:rsidP="00C22502">
      <w:pPr>
        <w:widowControl w:val="0"/>
        <w:spacing w:line="360" w:lineRule="auto"/>
        <w:ind w:firstLine="567"/>
        <w:jc w:val="both"/>
        <w:rPr>
          <w:sz w:val="26"/>
          <w:szCs w:val="26"/>
        </w:rPr>
      </w:pPr>
      <w:r w:rsidRPr="000B68F6">
        <w:rPr>
          <w:sz w:val="26"/>
          <w:szCs w:val="26"/>
        </w:rPr>
        <w:t xml:space="preserve">Методика по анализу показателей, используемых для оценки надёжности систем теплоснабжения, разработана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(Собрание законодательства Российской Федерации, 2012, </w:t>
      </w:r>
      <w:r w:rsidR="00C22502" w:rsidRPr="000B68F6">
        <w:rPr>
          <w:sz w:val="26"/>
          <w:szCs w:val="26"/>
        </w:rPr>
        <w:t xml:space="preserve">  </w:t>
      </w:r>
      <w:r w:rsidRPr="000B68F6">
        <w:rPr>
          <w:sz w:val="26"/>
          <w:szCs w:val="26"/>
        </w:rPr>
        <w:t>№ 34, ст. 4734).</w:t>
      </w:r>
    </w:p>
    <w:p w14:paraId="56024E5F" w14:textId="77777777" w:rsidR="003C39C0" w:rsidRPr="000B68F6" w:rsidRDefault="003C39C0" w:rsidP="00C22502">
      <w:pPr>
        <w:widowControl w:val="0"/>
        <w:spacing w:line="360" w:lineRule="auto"/>
        <w:ind w:firstLine="567"/>
        <w:jc w:val="both"/>
        <w:rPr>
          <w:sz w:val="26"/>
          <w:szCs w:val="26"/>
        </w:rPr>
      </w:pPr>
      <w:r w:rsidRPr="000B68F6">
        <w:rPr>
          <w:sz w:val="26"/>
          <w:szCs w:val="26"/>
        </w:rPr>
        <w:t>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 утверждённым постановлением Правительства Российской Федерации от 8 августа 2012 г. № 808:</w:t>
      </w:r>
    </w:p>
    <w:p w14:paraId="31857C9D" w14:textId="77777777" w:rsidR="003C39C0" w:rsidRPr="000B68F6" w:rsidRDefault="003C39C0" w:rsidP="00C22502">
      <w:pPr>
        <w:widowControl w:val="0"/>
        <w:tabs>
          <w:tab w:val="left" w:pos="1220"/>
        </w:tabs>
        <w:autoSpaceDE w:val="0"/>
        <w:autoSpaceDN w:val="0"/>
        <w:adjustRightInd w:val="0"/>
        <w:spacing w:before="6"/>
        <w:ind w:firstLine="567"/>
        <w:rPr>
          <w:color w:val="000000"/>
          <w:sz w:val="26"/>
          <w:szCs w:val="26"/>
        </w:rPr>
      </w:pPr>
      <w:r w:rsidRPr="000B68F6">
        <w:rPr>
          <w:rFonts w:ascii="Symbol" w:hAnsi="Symbol" w:cs="Symbol"/>
          <w:color w:val="000000"/>
          <w:sz w:val="26"/>
          <w:szCs w:val="26"/>
        </w:rPr>
        <w:t></w:t>
      </w:r>
      <w:r w:rsidRPr="000B68F6">
        <w:rPr>
          <w:color w:val="000000"/>
          <w:spacing w:val="-64"/>
          <w:sz w:val="26"/>
          <w:szCs w:val="26"/>
        </w:rPr>
        <w:t xml:space="preserve"> </w:t>
      </w:r>
      <w:r w:rsidRPr="000B68F6">
        <w:rPr>
          <w:color w:val="000000"/>
          <w:sz w:val="26"/>
          <w:szCs w:val="26"/>
        </w:rPr>
        <w:tab/>
        <w:t>показате</w:t>
      </w:r>
      <w:r w:rsidRPr="000B68F6">
        <w:rPr>
          <w:color w:val="000000"/>
          <w:spacing w:val="2"/>
          <w:sz w:val="26"/>
          <w:szCs w:val="26"/>
        </w:rPr>
        <w:t>л</w:t>
      </w:r>
      <w:r w:rsidRPr="000B68F6">
        <w:rPr>
          <w:color w:val="000000"/>
          <w:sz w:val="26"/>
          <w:szCs w:val="26"/>
        </w:rPr>
        <w:t>ь</w:t>
      </w:r>
      <w:r w:rsidRPr="000B68F6">
        <w:rPr>
          <w:color w:val="000000"/>
          <w:spacing w:val="-12"/>
          <w:sz w:val="26"/>
          <w:szCs w:val="26"/>
        </w:rPr>
        <w:t xml:space="preserve"> </w:t>
      </w:r>
      <w:r w:rsidRPr="000B68F6">
        <w:rPr>
          <w:color w:val="000000"/>
          <w:sz w:val="26"/>
          <w:szCs w:val="26"/>
        </w:rPr>
        <w:t>надё</w:t>
      </w:r>
      <w:r w:rsidRPr="000B68F6">
        <w:rPr>
          <w:color w:val="000000"/>
          <w:spacing w:val="1"/>
          <w:sz w:val="26"/>
          <w:szCs w:val="26"/>
        </w:rPr>
        <w:t>ж</w:t>
      </w:r>
      <w:r w:rsidRPr="000B68F6">
        <w:rPr>
          <w:color w:val="000000"/>
          <w:sz w:val="26"/>
          <w:szCs w:val="26"/>
        </w:rPr>
        <w:t>нос</w:t>
      </w:r>
      <w:r w:rsidRPr="000B68F6">
        <w:rPr>
          <w:color w:val="000000"/>
          <w:spacing w:val="2"/>
          <w:sz w:val="26"/>
          <w:szCs w:val="26"/>
        </w:rPr>
        <w:t>т</w:t>
      </w:r>
      <w:r w:rsidRPr="000B68F6">
        <w:rPr>
          <w:color w:val="000000"/>
          <w:sz w:val="26"/>
          <w:szCs w:val="26"/>
        </w:rPr>
        <w:t>и</w:t>
      </w:r>
      <w:r w:rsidRPr="000B68F6">
        <w:rPr>
          <w:color w:val="000000"/>
          <w:spacing w:val="-13"/>
          <w:sz w:val="26"/>
          <w:szCs w:val="26"/>
        </w:rPr>
        <w:t xml:space="preserve"> </w:t>
      </w:r>
      <w:r w:rsidRPr="000B68F6">
        <w:rPr>
          <w:color w:val="000000"/>
          <w:sz w:val="26"/>
          <w:szCs w:val="26"/>
        </w:rPr>
        <w:t>эле</w:t>
      </w:r>
      <w:r w:rsidRPr="000B68F6">
        <w:rPr>
          <w:color w:val="000000"/>
          <w:spacing w:val="1"/>
          <w:sz w:val="26"/>
          <w:szCs w:val="26"/>
        </w:rPr>
        <w:t>к</w:t>
      </w:r>
      <w:r w:rsidRPr="000B68F6">
        <w:rPr>
          <w:color w:val="000000"/>
          <w:sz w:val="26"/>
          <w:szCs w:val="26"/>
        </w:rPr>
        <w:t>троснаб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18"/>
          <w:sz w:val="26"/>
          <w:szCs w:val="26"/>
        </w:rPr>
        <w:t xml:space="preserve"> </w:t>
      </w:r>
      <w:r w:rsidRPr="000B68F6">
        <w:rPr>
          <w:color w:val="000000"/>
          <w:sz w:val="26"/>
          <w:szCs w:val="26"/>
        </w:rPr>
        <w:t>источн</w:t>
      </w:r>
      <w:r w:rsidRPr="000B68F6">
        <w:rPr>
          <w:color w:val="000000"/>
          <w:spacing w:val="3"/>
          <w:sz w:val="26"/>
          <w:szCs w:val="26"/>
        </w:rPr>
        <w:t>и</w:t>
      </w:r>
      <w:r w:rsidRPr="000B68F6">
        <w:rPr>
          <w:color w:val="000000"/>
          <w:spacing w:val="-1"/>
          <w:sz w:val="26"/>
          <w:szCs w:val="26"/>
        </w:rPr>
        <w:t>к</w:t>
      </w:r>
      <w:r w:rsidRPr="000B68F6">
        <w:rPr>
          <w:color w:val="000000"/>
          <w:sz w:val="26"/>
          <w:szCs w:val="26"/>
        </w:rPr>
        <w:t>ов</w:t>
      </w:r>
      <w:r w:rsidRPr="000B68F6">
        <w:rPr>
          <w:color w:val="000000"/>
          <w:spacing w:val="-13"/>
          <w:sz w:val="26"/>
          <w:szCs w:val="26"/>
        </w:rPr>
        <w:t xml:space="preserve"> </w:t>
      </w:r>
      <w:r w:rsidRPr="000B68F6">
        <w:rPr>
          <w:color w:val="000000"/>
          <w:spacing w:val="2"/>
          <w:sz w:val="26"/>
          <w:szCs w:val="26"/>
        </w:rPr>
        <w:t>т</w:t>
      </w:r>
      <w:r w:rsidRPr="000B68F6">
        <w:rPr>
          <w:color w:val="000000"/>
          <w:sz w:val="26"/>
          <w:szCs w:val="26"/>
        </w:rPr>
        <w:t>еп</w:t>
      </w:r>
      <w:r w:rsidRPr="000B68F6">
        <w:rPr>
          <w:color w:val="000000"/>
          <w:spacing w:val="1"/>
          <w:sz w:val="26"/>
          <w:szCs w:val="26"/>
        </w:rPr>
        <w:t>л</w:t>
      </w:r>
      <w:r w:rsidRPr="000B68F6">
        <w:rPr>
          <w:color w:val="000000"/>
          <w:sz w:val="26"/>
          <w:szCs w:val="26"/>
        </w:rPr>
        <w:t>овой</w:t>
      </w:r>
      <w:r w:rsidRPr="000B68F6">
        <w:rPr>
          <w:color w:val="000000"/>
          <w:spacing w:val="-7"/>
          <w:sz w:val="26"/>
          <w:szCs w:val="26"/>
        </w:rPr>
        <w:t xml:space="preserve"> </w:t>
      </w:r>
      <w:r w:rsidRPr="000B68F6">
        <w:rPr>
          <w:color w:val="000000"/>
          <w:spacing w:val="-1"/>
          <w:sz w:val="26"/>
          <w:szCs w:val="26"/>
        </w:rPr>
        <w:t>э</w:t>
      </w:r>
      <w:r w:rsidRPr="000B68F6">
        <w:rPr>
          <w:color w:val="000000"/>
          <w:sz w:val="26"/>
          <w:szCs w:val="26"/>
        </w:rPr>
        <w:t>нерги</w:t>
      </w:r>
      <w:r w:rsidRPr="000B68F6">
        <w:rPr>
          <w:color w:val="000000"/>
          <w:spacing w:val="1"/>
          <w:sz w:val="26"/>
          <w:szCs w:val="26"/>
        </w:rPr>
        <w:t>и</w:t>
      </w:r>
      <w:r w:rsidRPr="000B68F6">
        <w:rPr>
          <w:color w:val="000000"/>
          <w:sz w:val="26"/>
          <w:szCs w:val="26"/>
        </w:rPr>
        <w:t>;</w:t>
      </w:r>
    </w:p>
    <w:p w14:paraId="690A4E4D" w14:textId="77777777" w:rsidR="003C39C0" w:rsidRPr="000B68F6" w:rsidRDefault="003C39C0" w:rsidP="00C22502">
      <w:pPr>
        <w:widowControl w:val="0"/>
        <w:autoSpaceDE w:val="0"/>
        <w:autoSpaceDN w:val="0"/>
        <w:adjustRightInd w:val="0"/>
        <w:spacing w:before="7" w:line="140" w:lineRule="exact"/>
        <w:ind w:firstLine="567"/>
        <w:rPr>
          <w:color w:val="000000"/>
          <w:sz w:val="14"/>
          <w:szCs w:val="14"/>
        </w:rPr>
      </w:pPr>
    </w:p>
    <w:p w14:paraId="4B6AD3D0" w14:textId="77777777" w:rsidR="003C39C0" w:rsidRPr="000B68F6" w:rsidRDefault="003C39C0" w:rsidP="00C22502">
      <w:pPr>
        <w:widowControl w:val="0"/>
        <w:tabs>
          <w:tab w:val="left" w:pos="1220"/>
        </w:tabs>
        <w:autoSpaceDE w:val="0"/>
        <w:autoSpaceDN w:val="0"/>
        <w:adjustRightInd w:val="0"/>
        <w:ind w:firstLine="567"/>
        <w:rPr>
          <w:color w:val="000000"/>
          <w:sz w:val="26"/>
          <w:szCs w:val="26"/>
        </w:rPr>
      </w:pPr>
      <w:r w:rsidRPr="000B68F6">
        <w:rPr>
          <w:rFonts w:ascii="Symbol" w:hAnsi="Symbol" w:cs="Symbol"/>
          <w:color w:val="000000"/>
          <w:sz w:val="26"/>
          <w:szCs w:val="26"/>
        </w:rPr>
        <w:t></w:t>
      </w:r>
      <w:r w:rsidRPr="000B68F6">
        <w:rPr>
          <w:color w:val="000000"/>
          <w:spacing w:val="-64"/>
          <w:sz w:val="26"/>
          <w:szCs w:val="26"/>
        </w:rPr>
        <w:t xml:space="preserve"> </w:t>
      </w:r>
      <w:r w:rsidRPr="000B68F6">
        <w:rPr>
          <w:color w:val="000000"/>
          <w:sz w:val="26"/>
          <w:szCs w:val="26"/>
        </w:rPr>
        <w:tab/>
        <w:t>показате</w:t>
      </w:r>
      <w:r w:rsidRPr="000B68F6">
        <w:rPr>
          <w:color w:val="000000"/>
          <w:spacing w:val="2"/>
          <w:sz w:val="26"/>
          <w:szCs w:val="26"/>
        </w:rPr>
        <w:t>л</w:t>
      </w:r>
      <w:r w:rsidRPr="000B68F6">
        <w:rPr>
          <w:color w:val="000000"/>
          <w:sz w:val="26"/>
          <w:szCs w:val="26"/>
        </w:rPr>
        <w:t>ь</w:t>
      </w:r>
      <w:r w:rsidRPr="000B68F6">
        <w:rPr>
          <w:color w:val="000000"/>
          <w:spacing w:val="-12"/>
          <w:sz w:val="26"/>
          <w:szCs w:val="26"/>
        </w:rPr>
        <w:t xml:space="preserve"> </w:t>
      </w:r>
      <w:r w:rsidRPr="000B68F6">
        <w:rPr>
          <w:color w:val="000000"/>
          <w:sz w:val="26"/>
          <w:szCs w:val="26"/>
        </w:rPr>
        <w:t>надё</w:t>
      </w:r>
      <w:r w:rsidRPr="000B68F6">
        <w:rPr>
          <w:color w:val="000000"/>
          <w:spacing w:val="1"/>
          <w:sz w:val="26"/>
          <w:szCs w:val="26"/>
        </w:rPr>
        <w:t>ж</w:t>
      </w:r>
      <w:r w:rsidRPr="000B68F6">
        <w:rPr>
          <w:color w:val="000000"/>
          <w:sz w:val="26"/>
          <w:szCs w:val="26"/>
        </w:rPr>
        <w:t>нос</w:t>
      </w:r>
      <w:r w:rsidRPr="000B68F6">
        <w:rPr>
          <w:color w:val="000000"/>
          <w:spacing w:val="2"/>
          <w:sz w:val="26"/>
          <w:szCs w:val="26"/>
        </w:rPr>
        <w:t>т</w:t>
      </w:r>
      <w:r w:rsidRPr="000B68F6">
        <w:rPr>
          <w:color w:val="000000"/>
          <w:sz w:val="26"/>
          <w:szCs w:val="26"/>
        </w:rPr>
        <w:t>и</w:t>
      </w:r>
      <w:r w:rsidRPr="000B68F6">
        <w:rPr>
          <w:color w:val="000000"/>
          <w:spacing w:val="-13"/>
          <w:sz w:val="26"/>
          <w:szCs w:val="26"/>
        </w:rPr>
        <w:t xml:space="preserve"> </w:t>
      </w:r>
      <w:r w:rsidRPr="000B68F6">
        <w:rPr>
          <w:color w:val="000000"/>
          <w:sz w:val="26"/>
          <w:szCs w:val="26"/>
        </w:rPr>
        <w:t>водос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17"/>
          <w:sz w:val="26"/>
          <w:szCs w:val="26"/>
        </w:rPr>
        <w:t xml:space="preserve"> </w:t>
      </w:r>
      <w:r w:rsidRPr="000B68F6">
        <w:rPr>
          <w:color w:val="000000"/>
          <w:spacing w:val="1"/>
          <w:sz w:val="26"/>
          <w:szCs w:val="26"/>
        </w:rPr>
        <w:t>и</w:t>
      </w:r>
      <w:r w:rsidRPr="000B68F6">
        <w:rPr>
          <w:color w:val="000000"/>
          <w:sz w:val="26"/>
          <w:szCs w:val="26"/>
        </w:rPr>
        <w:t>с</w:t>
      </w:r>
      <w:r w:rsidRPr="000B68F6">
        <w:rPr>
          <w:color w:val="000000"/>
          <w:spacing w:val="2"/>
          <w:sz w:val="26"/>
          <w:szCs w:val="26"/>
        </w:rPr>
        <w:t>т</w:t>
      </w:r>
      <w:r w:rsidRPr="000B68F6">
        <w:rPr>
          <w:color w:val="000000"/>
          <w:sz w:val="26"/>
          <w:szCs w:val="26"/>
        </w:rPr>
        <w:t>о</w:t>
      </w:r>
      <w:r w:rsidRPr="000B68F6">
        <w:rPr>
          <w:color w:val="000000"/>
          <w:spacing w:val="-1"/>
          <w:sz w:val="26"/>
          <w:szCs w:val="26"/>
        </w:rPr>
        <w:t>ч</w:t>
      </w:r>
      <w:r w:rsidRPr="000B68F6">
        <w:rPr>
          <w:color w:val="000000"/>
          <w:sz w:val="26"/>
          <w:szCs w:val="26"/>
        </w:rPr>
        <w:t>н</w:t>
      </w:r>
      <w:r w:rsidRPr="000B68F6">
        <w:rPr>
          <w:color w:val="000000"/>
          <w:spacing w:val="1"/>
          <w:sz w:val="26"/>
          <w:szCs w:val="26"/>
        </w:rPr>
        <w:t>и</w:t>
      </w:r>
      <w:r w:rsidRPr="000B68F6">
        <w:rPr>
          <w:color w:val="000000"/>
          <w:spacing w:val="-1"/>
          <w:sz w:val="26"/>
          <w:szCs w:val="26"/>
        </w:rPr>
        <w:t>к</w:t>
      </w:r>
      <w:r w:rsidRPr="000B68F6">
        <w:rPr>
          <w:color w:val="000000"/>
          <w:spacing w:val="2"/>
          <w:sz w:val="26"/>
          <w:szCs w:val="26"/>
        </w:rPr>
        <w:t>о</w:t>
      </w:r>
      <w:r w:rsidRPr="000B68F6">
        <w:rPr>
          <w:color w:val="000000"/>
          <w:sz w:val="26"/>
          <w:szCs w:val="26"/>
        </w:rPr>
        <w:t>в</w:t>
      </w:r>
      <w:r w:rsidRPr="000B68F6">
        <w:rPr>
          <w:color w:val="000000"/>
          <w:spacing w:val="-13"/>
          <w:sz w:val="26"/>
          <w:szCs w:val="26"/>
        </w:rPr>
        <w:t xml:space="preserve"> </w:t>
      </w:r>
      <w:r w:rsidRPr="000B68F6">
        <w:rPr>
          <w:color w:val="000000"/>
          <w:sz w:val="26"/>
          <w:szCs w:val="26"/>
        </w:rPr>
        <w:t>тепло</w:t>
      </w:r>
      <w:r w:rsidRPr="000B68F6">
        <w:rPr>
          <w:color w:val="000000"/>
          <w:spacing w:val="3"/>
          <w:sz w:val="26"/>
          <w:szCs w:val="26"/>
        </w:rPr>
        <w:t>в</w:t>
      </w:r>
      <w:r w:rsidRPr="000B68F6">
        <w:rPr>
          <w:color w:val="000000"/>
          <w:sz w:val="26"/>
          <w:szCs w:val="26"/>
        </w:rPr>
        <w:t>ой</w:t>
      </w:r>
      <w:r w:rsidRPr="000B68F6">
        <w:rPr>
          <w:color w:val="000000"/>
          <w:spacing w:val="-10"/>
          <w:sz w:val="26"/>
          <w:szCs w:val="26"/>
        </w:rPr>
        <w:t xml:space="preserve"> </w:t>
      </w:r>
      <w:r w:rsidRPr="000B68F6">
        <w:rPr>
          <w:color w:val="000000"/>
          <w:sz w:val="26"/>
          <w:szCs w:val="26"/>
        </w:rPr>
        <w:t>эн</w:t>
      </w:r>
      <w:r w:rsidRPr="000B68F6">
        <w:rPr>
          <w:color w:val="000000"/>
          <w:spacing w:val="3"/>
          <w:sz w:val="26"/>
          <w:szCs w:val="26"/>
        </w:rPr>
        <w:t>е</w:t>
      </w:r>
      <w:r w:rsidRPr="000B68F6">
        <w:rPr>
          <w:color w:val="000000"/>
          <w:sz w:val="26"/>
          <w:szCs w:val="26"/>
        </w:rPr>
        <w:t>ргии;</w:t>
      </w:r>
    </w:p>
    <w:p w14:paraId="5C4CA55B" w14:textId="77777777" w:rsidR="003C39C0" w:rsidRPr="000B68F6" w:rsidRDefault="003C39C0" w:rsidP="00C22502">
      <w:pPr>
        <w:widowControl w:val="0"/>
        <w:autoSpaceDE w:val="0"/>
        <w:autoSpaceDN w:val="0"/>
        <w:adjustRightInd w:val="0"/>
        <w:spacing w:before="9" w:line="140" w:lineRule="exact"/>
        <w:ind w:right="13" w:firstLine="567"/>
        <w:rPr>
          <w:color w:val="000000"/>
          <w:sz w:val="14"/>
          <w:szCs w:val="14"/>
        </w:rPr>
      </w:pPr>
    </w:p>
    <w:p w14:paraId="03708940" w14:textId="77777777" w:rsidR="003C39C0" w:rsidRPr="000B68F6" w:rsidRDefault="003C39C0" w:rsidP="00C22502">
      <w:pPr>
        <w:widowControl w:val="0"/>
        <w:tabs>
          <w:tab w:val="left" w:pos="1220"/>
        </w:tabs>
        <w:autoSpaceDE w:val="0"/>
        <w:autoSpaceDN w:val="0"/>
        <w:adjustRightInd w:val="0"/>
        <w:ind w:right="13" w:firstLine="567"/>
        <w:rPr>
          <w:color w:val="000000"/>
          <w:sz w:val="26"/>
          <w:szCs w:val="26"/>
        </w:rPr>
      </w:pPr>
      <w:r w:rsidRPr="000B68F6">
        <w:rPr>
          <w:rFonts w:ascii="Symbol" w:hAnsi="Symbol" w:cs="Symbol"/>
          <w:color w:val="000000"/>
          <w:sz w:val="26"/>
          <w:szCs w:val="26"/>
        </w:rPr>
        <w:t></w:t>
      </w:r>
      <w:r w:rsidRPr="000B68F6">
        <w:rPr>
          <w:color w:val="000000"/>
          <w:spacing w:val="-64"/>
          <w:sz w:val="26"/>
          <w:szCs w:val="26"/>
        </w:rPr>
        <w:t xml:space="preserve"> </w:t>
      </w:r>
      <w:r w:rsidRPr="000B68F6">
        <w:rPr>
          <w:color w:val="000000"/>
          <w:sz w:val="26"/>
          <w:szCs w:val="26"/>
        </w:rPr>
        <w:tab/>
        <w:t>показате</w:t>
      </w:r>
      <w:r w:rsidRPr="000B68F6">
        <w:rPr>
          <w:color w:val="000000"/>
          <w:spacing w:val="2"/>
          <w:sz w:val="26"/>
          <w:szCs w:val="26"/>
        </w:rPr>
        <w:t>л</w:t>
      </w:r>
      <w:r w:rsidRPr="000B68F6">
        <w:rPr>
          <w:color w:val="000000"/>
          <w:sz w:val="26"/>
          <w:szCs w:val="26"/>
        </w:rPr>
        <w:t>ь</w:t>
      </w:r>
      <w:r w:rsidRPr="000B68F6">
        <w:rPr>
          <w:color w:val="000000"/>
          <w:spacing w:val="-12"/>
          <w:sz w:val="26"/>
          <w:szCs w:val="26"/>
        </w:rPr>
        <w:t xml:space="preserve"> </w:t>
      </w:r>
      <w:r w:rsidRPr="000B68F6">
        <w:rPr>
          <w:color w:val="000000"/>
          <w:sz w:val="26"/>
          <w:szCs w:val="26"/>
        </w:rPr>
        <w:t>надё</w:t>
      </w:r>
      <w:r w:rsidRPr="000B68F6">
        <w:rPr>
          <w:color w:val="000000"/>
          <w:spacing w:val="1"/>
          <w:sz w:val="26"/>
          <w:szCs w:val="26"/>
        </w:rPr>
        <w:t>ж</w:t>
      </w:r>
      <w:r w:rsidRPr="000B68F6">
        <w:rPr>
          <w:color w:val="000000"/>
          <w:sz w:val="26"/>
          <w:szCs w:val="26"/>
        </w:rPr>
        <w:t>нос</w:t>
      </w:r>
      <w:r w:rsidRPr="000B68F6">
        <w:rPr>
          <w:color w:val="000000"/>
          <w:spacing w:val="2"/>
          <w:sz w:val="26"/>
          <w:szCs w:val="26"/>
        </w:rPr>
        <w:t>т</w:t>
      </w:r>
      <w:r w:rsidRPr="000B68F6">
        <w:rPr>
          <w:color w:val="000000"/>
          <w:sz w:val="26"/>
          <w:szCs w:val="26"/>
        </w:rPr>
        <w:t>и</w:t>
      </w:r>
      <w:r w:rsidRPr="000B68F6">
        <w:rPr>
          <w:color w:val="000000"/>
          <w:spacing w:val="-13"/>
          <w:sz w:val="26"/>
          <w:szCs w:val="26"/>
        </w:rPr>
        <w:t xml:space="preserve"> </w:t>
      </w:r>
      <w:r w:rsidRPr="000B68F6">
        <w:rPr>
          <w:color w:val="000000"/>
          <w:sz w:val="26"/>
          <w:szCs w:val="26"/>
        </w:rPr>
        <w:t>топ</w:t>
      </w:r>
      <w:r w:rsidRPr="000B68F6">
        <w:rPr>
          <w:color w:val="000000"/>
          <w:spacing w:val="1"/>
          <w:sz w:val="26"/>
          <w:szCs w:val="26"/>
        </w:rPr>
        <w:t>л</w:t>
      </w:r>
      <w:r w:rsidRPr="000B68F6">
        <w:rPr>
          <w:color w:val="000000"/>
          <w:sz w:val="26"/>
          <w:szCs w:val="26"/>
        </w:rPr>
        <w:t>ивос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18"/>
          <w:sz w:val="26"/>
          <w:szCs w:val="26"/>
        </w:rPr>
        <w:t xml:space="preserve"> </w:t>
      </w:r>
      <w:r w:rsidRPr="000B68F6">
        <w:rPr>
          <w:color w:val="000000"/>
          <w:sz w:val="26"/>
          <w:szCs w:val="26"/>
        </w:rPr>
        <w:t>источн</w:t>
      </w:r>
      <w:r w:rsidRPr="000B68F6">
        <w:rPr>
          <w:color w:val="000000"/>
          <w:spacing w:val="3"/>
          <w:sz w:val="26"/>
          <w:szCs w:val="26"/>
        </w:rPr>
        <w:t>и</w:t>
      </w:r>
      <w:r w:rsidRPr="000B68F6">
        <w:rPr>
          <w:color w:val="000000"/>
          <w:spacing w:val="-1"/>
          <w:sz w:val="26"/>
          <w:szCs w:val="26"/>
        </w:rPr>
        <w:t>к</w:t>
      </w:r>
      <w:r w:rsidRPr="000B68F6">
        <w:rPr>
          <w:color w:val="000000"/>
          <w:sz w:val="26"/>
          <w:szCs w:val="26"/>
        </w:rPr>
        <w:t>ов</w:t>
      </w:r>
      <w:r w:rsidRPr="000B68F6">
        <w:rPr>
          <w:color w:val="000000"/>
          <w:spacing w:val="-13"/>
          <w:sz w:val="26"/>
          <w:szCs w:val="26"/>
        </w:rPr>
        <w:t xml:space="preserve"> </w:t>
      </w:r>
      <w:r w:rsidRPr="000B68F6">
        <w:rPr>
          <w:color w:val="000000"/>
          <w:spacing w:val="2"/>
          <w:sz w:val="26"/>
          <w:szCs w:val="26"/>
        </w:rPr>
        <w:t>т</w:t>
      </w:r>
      <w:r w:rsidRPr="000B68F6">
        <w:rPr>
          <w:color w:val="000000"/>
          <w:sz w:val="26"/>
          <w:szCs w:val="26"/>
        </w:rPr>
        <w:t>еп</w:t>
      </w:r>
      <w:r w:rsidRPr="000B68F6">
        <w:rPr>
          <w:color w:val="000000"/>
          <w:spacing w:val="1"/>
          <w:sz w:val="26"/>
          <w:szCs w:val="26"/>
        </w:rPr>
        <w:t>л</w:t>
      </w:r>
      <w:r w:rsidRPr="000B68F6">
        <w:rPr>
          <w:color w:val="000000"/>
          <w:sz w:val="26"/>
          <w:szCs w:val="26"/>
        </w:rPr>
        <w:t>овой</w:t>
      </w:r>
      <w:r w:rsidRPr="000B68F6">
        <w:rPr>
          <w:color w:val="000000"/>
          <w:spacing w:val="-7"/>
          <w:sz w:val="26"/>
          <w:szCs w:val="26"/>
        </w:rPr>
        <w:t xml:space="preserve"> </w:t>
      </w:r>
      <w:r w:rsidRPr="000B68F6">
        <w:rPr>
          <w:color w:val="000000"/>
          <w:spacing w:val="-1"/>
          <w:sz w:val="26"/>
          <w:szCs w:val="26"/>
        </w:rPr>
        <w:t>э</w:t>
      </w:r>
      <w:r w:rsidRPr="000B68F6">
        <w:rPr>
          <w:color w:val="000000"/>
          <w:sz w:val="26"/>
          <w:szCs w:val="26"/>
        </w:rPr>
        <w:t>нерги</w:t>
      </w:r>
      <w:r w:rsidRPr="000B68F6">
        <w:rPr>
          <w:color w:val="000000"/>
          <w:spacing w:val="1"/>
          <w:sz w:val="26"/>
          <w:szCs w:val="26"/>
        </w:rPr>
        <w:t>и</w:t>
      </w:r>
      <w:r w:rsidRPr="000B68F6">
        <w:rPr>
          <w:color w:val="000000"/>
          <w:sz w:val="26"/>
          <w:szCs w:val="26"/>
        </w:rPr>
        <w:t>;</w:t>
      </w:r>
    </w:p>
    <w:p w14:paraId="0F4E1307" w14:textId="77777777" w:rsidR="003C39C0" w:rsidRPr="000B68F6" w:rsidRDefault="003C39C0" w:rsidP="00C22502">
      <w:pPr>
        <w:widowControl w:val="0"/>
        <w:autoSpaceDE w:val="0"/>
        <w:autoSpaceDN w:val="0"/>
        <w:adjustRightInd w:val="0"/>
        <w:spacing w:before="7" w:line="140" w:lineRule="exact"/>
        <w:ind w:right="13" w:firstLine="567"/>
        <w:rPr>
          <w:color w:val="000000"/>
          <w:sz w:val="14"/>
          <w:szCs w:val="14"/>
        </w:rPr>
      </w:pPr>
    </w:p>
    <w:p w14:paraId="413C9E8D" w14:textId="77777777" w:rsidR="003C39C0" w:rsidRPr="000B68F6" w:rsidRDefault="003C39C0" w:rsidP="00C22502">
      <w:pPr>
        <w:widowControl w:val="0"/>
        <w:autoSpaceDE w:val="0"/>
        <w:autoSpaceDN w:val="0"/>
        <w:adjustRightInd w:val="0"/>
        <w:spacing w:line="356" w:lineRule="auto"/>
        <w:ind w:right="13" w:firstLine="567"/>
        <w:jc w:val="both"/>
        <w:rPr>
          <w:color w:val="000000"/>
          <w:sz w:val="26"/>
          <w:szCs w:val="26"/>
        </w:rPr>
      </w:pPr>
      <w:r w:rsidRPr="000B68F6">
        <w:rPr>
          <w:rFonts w:ascii="Symbol" w:hAnsi="Symbol" w:cs="Symbol"/>
          <w:color w:val="000000"/>
          <w:sz w:val="26"/>
          <w:szCs w:val="26"/>
        </w:rPr>
        <w:t></w:t>
      </w:r>
      <w:r w:rsidRPr="000B68F6">
        <w:rPr>
          <w:color w:val="000000"/>
          <w:sz w:val="26"/>
          <w:szCs w:val="26"/>
        </w:rPr>
        <w:t xml:space="preserve">   </w:t>
      </w:r>
      <w:r w:rsidRPr="000B68F6">
        <w:rPr>
          <w:color w:val="000000"/>
          <w:spacing w:val="21"/>
          <w:sz w:val="26"/>
          <w:szCs w:val="26"/>
        </w:rPr>
        <w:t xml:space="preserve"> </w:t>
      </w:r>
      <w:r w:rsidRPr="000B68F6">
        <w:rPr>
          <w:color w:val="000000"/>
          <w:sz w:val="26"/>
          <w:szCs w:val="26"/>
        </w:rPr>
        <w:t>показате</w:t>
      </w:r>
      <w:r w:rsidRPr="000B68F6">
        <w:rPr>
          <w:color w:val="000000"/>
          <w:spacing w:val="2"/>
          <w:sz w:val="26"/>
          <w:szCs w:val="26"/>
        </w:rPr>
        <w:t>л</w:t>
      </w:r>
      <w:r w:rsidRPr="000B68F6">
        <w:rPr>
          <w:color w:val="000000"/>
          <w:sz w:val="26"/>
          <w:szCs w:val="26"/>
        </w:rPr>
        <w:t>ь</w:t>
      </w:r>
      <w:r w:rsidRPr="000B68F6">
        <w:rPr>
          <w:color w:val="000000"/>
          <w:spacing w:val="6"/>
          <w:sz w:val="26"/>
          <w:szCs w:val="26"/>
        </w:rPr>
        <w:t xml:space="preserve"> </w:t>
      </w:r>
      <w:r w:rsidRPr="000B68F6">
        <w:rPr>
          <w:color w:val="000000"/>
          <w:sz w:val="26"/>
          <w:szCs w:val="26"/>
        </w:rPr>
        <w:t>со</w:t>
      </w:r>
      <w:r w:rsidRPr="000B68F6">
        <w:rPr>
          <w:color w:val="000000"/>
          <w:spacing w:val="2"/>
          <w:sz w:val="26"/>
          <w:szCs w:val="26"/>
        </w:rPr>
        <w:t>о</w:t>
      </w:r>
      <w:r w:rsidRPr="000B68F6">
        <w:rPr>
          <w:color w:val="000000"/>
          <w:sz w:val="26"/>
          <w:szCs w:val="26"/>
        </w:rPr>
        <w:t>твет</w:t>
      </w:r>
      <w:r w:rsidRPr="000B68F6">
        <w:rPr>
          <w:color w:val="000000"/>
          <w:spacing w:val="2"/>
          <w:sz w:val="26"/>
          <w:szCs w:val="26"/>
        </w:rPr>
        <w:t>ст</w:t>
      </w:r>
      <w:r w:rsidRPr="000B68F6">
        <w:rPr>
          <w:color w:val="000000"/>
          <w:sz w:val="26"/>
          <w:szCs w:val="26"/>
        </w:rPr>
        <w:t>вия</w:t>
      </w:r>
      <w:r w:rsidRPr="000B68F6">
        <w:rPr>
          <w:color w:val="000000"/>
          <w:spacing w:val="5"/>
          <w:sz w:val="26"/>
          <w:szCs w:val="26"/>
        </w:rPr>
        <w:t xml:space="preserve"> </w:t>
      </w:r>
      <w:r w:rsidRPr="000B68F6">
        <w:rPr>
          <w:color w:val="000000"/>
          <w:sz w:val="26"/>
          <w:szCs w:val="26"/>
        </w:rPr>
        <w:t>тепловой</w:t>
      </w:r>
      <w:r w:rsidRPr="000B68F6">
        <w:rPr>
          <w:color w:val="000000"/>
          <w:spacing w:val="12"/>
          <w:sz w:val="26"/>
          <w:szCs w:val="26"/>
        </w:rPr>
        <w:t xml:space="preserve"> </w:t>
      </w:r>
      <w:r w:rsidRPr="000B68F6">
        <w:rPr>
          <w:color w:val="000000"/>
          <w:spacing w:val="-1"/>
          <w:sz w:val="26"/>
          <w:szCs w:val="26"/>
        </w:rPr>
        <w:t>м</w:t>
      </w:r>
      <w:r w:rsidRPr="000B68F6">
        <w:rPr>
          <w:color w:val="000000"/>
          <w:spacing w:val="2"/>
          <w:sz w:val="26"/>
          <w:szCs w:val="26"/>
        </w:rPr>
        <w:t>о</w:t>
      </w:r>
      <w:r w:rsidRPr="000B68F6">
        <w:rPr>
          <w:color w:val="000000"/>
          <w:sz w:val="26"/>
          <w:szCs w:val="26"/>
        </w:rPr>
        <w:t>щно</w:t>
      </w:r>
      <w:r w:rsidRPr="000B68F6">
        <w:rPr>
          <w:color w:val="000000"/>
          <w:spacing w:val="2"/>
          <w:sz w:val="26"/>
          <w:szCs w:val="26"/>
        </w:rPr>
        <w:t>с</w:t>
      </w:r>
      <w:r w:rsidRPr="000B68F6">
        <w:rPr>
          <w:color w:val="000000"/>
          <w:sz w:val="26"/>
          <w:szCs w:val="26"/>
        </w:rPr>
        <w:t>ти</w:t>
      </w:r>
      <w:r w:rsidRPr="000B68F6">
        <w:rPr>
          <w:color w:val="000000"/>
          <w:spacing w:val="8"/>
          <w:sz w:val="26"/>
          <w:szCs w:val="26"/>
        </w:rPr>
        <w:t xml:space="preserve"> </w:t>
      </w:r>
      <w:r w:rsidRPr="000B68F6">
        <w:rPr>
          <w:color w:val="000000"/>
          <w:sz w:val="26"/>
          <w:szCs w:val="26"/>
        </w:rPr>
        <w:t>ист</w:t>
      </w:r>
      <w:r w:rsidRPr="000B68F6">
        <w:rPr>
          <w:color w:val="000000"/>
          <w:spacing w:val="2"/>
          <w:sz w:val="26"/>
          <w:szCs w:val="26"/>
        </w:rPr>
        <w:t>о</w:t>
      </w:r>
      <w:r w:rsidRPr="000B68F6">
        <w:rPr>
          <w:color w:val="000000"/>
          <w:spacing w:val="-1"/>
          <w:sz w:val="26"/>
          <w:szCs w:val="26"/>
        </w:rPr>
        <w:t>ч</w:t>
      </w:r>
      <w:r w:rsidRPr="000B68F6">
        <w:rPr>
          <w:color w:val="000000"/>
          <w:sz w:val="26"/>
          <w:szCs w:val="26"/>
        </w:rPr>
        <w:t>н</w:t>
      </w:r>
      <w:r w:rsidRPr="000B68F6">
        <w:rPr>
          <w:color w:val="000000"/>
          <w:spacing w:val="1"/>
          <w:sz w:val="26"/>
          <w:szCs w:val="26"/>
        </w:rPr>
        <w:t>и</w:t>
      </w:r>
      <w:r w:rsidRPr="000B68F6">
        <w:rPr>
          <w:color w:val="000000"/>
          <w:spacing w:val="-1"/>
          <w:sz w:val="26"/>
          <w:szCs w:val="26"/>
        </w:rPr>
        <w:t>к</w:t>
      </w:r>
      <w:r w:rsidRPr="000B68F6">
        <w:rPr>
          <w:color w:val="000000"/>
          <w:spacing w:val="2"/>
          <w:sz w:val="26"/>
          <w:szCs w:val="26"/>
        </w:rPr>
        <w:t>о</w:t>
      </w:r>
      <w:r w:rsidRPr="000B68F6">
        <w:rPr>
          <w:color w:val="000000"/>
          <w:sz w:val="26"/>
          <w:szCs w:val="26"/>
        </w:rPr>
        <w:t>в</w:t>
      </w:r>
      <w:r w:rsidRPr="000B68F6">
        <w:rPr>
          <w:color w:val="000000"/>
          <w:spacing w:val="6"/>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вой</w:t>
      </w:r>
      <w:r w:rsidRPr="000B68F6">
        <w:rPr>
          <w:color w:val="000000"/>
          <w:spacing w:val="9"/>
          <w:sz w:val="26"/>
          <w:szCs w:val="26"/>
        </w:rPr>
        <w:t xml:space="preserve"> </w:t>
      </w:r>
      <w:r w:rsidRPr="000B68F6">
        <w:rPr>
          <w:color w:val="000000"/>
          <w:spacing w:val="-1"/>
          <w:sz w:val="26"/>
          <w:szCs w:val="26"/>
        </w:rPr>
        <w:t>э</w:t>
      </w:r>
      <w:r w:rsidRPr="000B68F6">
        <w:rPr>
          <w:color w:val="000000"/>
          <w:sz w:val="26"/>
          <w:szCs w:val="26"/>
        </w:rPr>
        <w:t>не</w:t>
      </w:r>
      <w:r w:rsidRPr="000B68F6">
        <w:rPr>
          <w:color w:val="000000"/>
          <w:spacing w:val="3"/>
          <w:sz w:val="26"/>
          <w:szCs w:val="26"/>
        </w:rPr>
        <w:t>р</w:t>
      </w:r>
      <w:r w:rsidRPr="000B68F6">
        <w:rPr>
          <w:color w:val="000000"/>
          <w:sz w:val="26"/>
          <w:szCs w:val="26"/>
        </w:rPr>
        <w:t>гии и</w:t>
      </w:r>
      <w:r w:rsidRPr="000B68F6">
        <w:rPr>
          <w:color w:val="000000"/>
          <w:spacing w:val="13"/>
          <w:sz w:val="26"/>
          <w:szCs w:val="26"/>
        </w:rPr>
        <w:t xml:space="preserve"> </w:t>
      </w:r>
      <w:r w:rsidRPr="000B68F6">
        <w:rPr>
          <w:color w:val="000000"/>
          <w:sz w:val="26"/>
          <w:szCs w:val="26"/>
        </w:rPr>
        <w:t>про</w:t>
      </w:r>
      <w:r w:rsidRPr="000B68F6">
        <w:rPr>
          <w:color w:val="000000"/>
          <w:spacing w:val="3"/>
          <w:sz w:val="26"/>
          <w:szCs w:val="26"/>
        </w:rPr>
        <w:t>п</w:t>
      </w:r>
      <w:r w:rsidRPr="000B68F6">
        <w:rPr>
          <w:color w:val="000000"/>
          <w:spacing w:val="-5"/>
          <w:sz w:val="26"/>
          <w:szCs w:val="26"/>
        </w:rPr>
        <w:t>у</w:t>
      </w:r>
      <w:r w:rsidRPr="000B68F6">
        <w:rPr>
          <w:color w:val="000000"/>
          <w:spacing w:val="2"/>
          <w:sz w:val="26"/>
          <w:szCs w:val="26"/>
        </w:rPr>
        <w:t>с</w:t>
      </w:r>
      <w:r w:rsidRPr="000B68F6">
        <w:rPr>
          <w:color w:val="000000"/>
          <w:spacing w:val="-1"/>
          <w:sz w:val="26"/>
          <w:szCs w:val="26"/>
        </w:rPr>
        <w:t>к</w:t>
      </w:r>
      <w:r w:rsidRPr="000B68F6">
        <w:rPr>
          <w:color w:val="000000"/>
          <w:sz w:val="26"/>
          <w:szCs w:val="26"/>
        </w:rPr>
        <w:t>ной</w:t>
      </w:r>
      <w:r w:rsidRPr="000B68F6">
        <w:rPr>
          <w:color w:val="000000"/>
          <w:spacing w:val="1"/>
          <w:sz w:val="26"/>
          <w:szCs w:val="26"/>
        </w:rPr>
        <w:t xml:space="preserve"> </w:t>
      </w:r>
      <w:r w:rsidRPr="000B68F6">
        <w:rPr>
          <w:color w:val="000000"/>
          <w:sz w:val="26"/>
          <w:szCs w:val="26"/>
        </w:rPr>
        <w:t>спо</w:t>
      </w:r>
      <w:r w:rsidRPr="000B68F6">
        <w:rPr>
          <w:color w:val="000000"/>
          <w:spacing w:val="3"/>
          <w:sz w:val="26"/>
          <w:szCs w:val="26"/>
        </w:rPr>
        <w:t>с</w:t>
      </w:r>
      <w:r w:rsidRPr="000B68F6">
        <w:rPr>
          <w:color w:val="000000"/>
          <w:sz w:val="26"/>
          <w:szCs w:val="26"/>
        </w:rPr>
        <w:t>обности теплов</w:t>
      </w:r>
      <w:r w:rsidRPr="000B68F6">
        <w:rPr>
          <w:color w:val="000000"/>
          <w:spacing w:val="1"/>
          <w:sz w:val="26"/>
          <w:szCs w:val="26"/>
        </w:rPr>
        <w:t>ы</w:t>
      </w:r>
      <w:r w:rsidRPr="000B68F6">
        <w:rPr>
          <w:color w:val="000000"/>
          <w:sz w:val="26"/>
          <w:szCs w:val="26"/>
        </w:rPr>
        <w:t>х</w:t>
      </w:r>
      <w:r w:rsidRPr="000B68F6">
        <w:rPr>
          <w:color w:val="000000"/>
          <w:spacing w:val="5"/>
          <w:sz w:val="26"/>
          <w:szCs w:val="26"/>
        </w:rPr>
        <w:t xml:space="preserve"> </w:t>
      </w:r>
      <w:r w:rsidRPr="000B68F6">
        <w:rPr>
          <w:color w:val="000000"/>
          <w:sz w:val="26"/>
          <w:szCs w:val="26"/>
        </w:rPr>
        <w:t>сетей</w:t>
      </w:r>
      <w:r w:rsidRPr="000B68F6">
        <w:rPr>
          <w:color w:val="000000"/>
          <w:spacing w:val="8"/>
          <w:sz w:val="26"/>
          <w:szCs w:val="26"/>
        </w:rPr>
        <w:t xml:space="preserve"> </w:t>
      </w:r>
      <w:r w:rsidRPr="000B68F6">
        <w:rPr>
          <w:color w:val="000000"/>
          <w:sz w:val="26"/>
          <w:szCs w:val="26"/>
        </w:rPr>
        <w:t>расч</w:t>
      </w:r>
      <w:r w:rsidRPr="000B68F6">
        <w:rPr>
          <w:color w:val="000000"/>
          <w:spacing w:val="2"/>
          <w:sz w:val="26"/>
          <w:szCs w:val="26"/>
        </w:rPr>
        <w:t>ё</w:t>
      </w:r>
      <w:r w:rsidRPr="000B68F6">
        <w:rPr>
          <w:color w:val="000000"/>
          <w:sz w:val="26"/>
          <w:szCs w:val="26"/>
        </w:rPr>
        <w:t>тн</w:t>
      </w:r>
      <w:r w:rsidRPr="000B68F6">
        <w:rPr>
          <w:color w:val="000000"/>
          <w:spacing w:val="1"/>
          <w:sz w:val="26"/>
          <w:szCs w:val="26"/>
        </w:rPr>
        <w:t>ы</w:t>
      </w:r>
      <w:r w:rsidRPr="000B68F6">
        <w:rPr>
          <w:color w:val="000000"/>
          <w:sz w:val="26"/>
          <w:szCs w:val="26"/>
        </w:rPr>
        <w:t>м</w:t>
      </w:r>
      <w:r w:rsidRPr="000B68F6">
        <w:rPr>
          <w:color w:val="000000"/>
          <w:spacing w:val="1"/>
          <w:sz w:val="26"/>
          <w:szCs w:val="26"/>
        </w:rPr>
        <w:t xml:space="preserve"> </w:t>
      </w:r>
      <w:r w:rsidRPr="000B68F6">
        <w:rPr>
          <w:color w:val="000000"/>
          <w:spacing w:val="2"/>
          <w:sz w:val="26"/>
          <w:szCs w:val="26"/>
        </w:rPr>
        <w:t>т</w:t>
      </w:r>
      <w:r w:rsidRPr="000B68F6">
        <w:rPr>
          <w:color w:val="000000"/>
          <w:sz w:val="26"/>
          <w:szCs w:val="26"/>
        </w:rPr>
        <w:t>еп</w:t>
      </w:r>
      <w:r w:rsidRPr="000B68F6">
        <w:rPr>
          <w:color w:val="000000"/>
          <w:spacing w:val="1"/>
          <w:sz w:val="26"/>
          <w:szCs w:val="26"/>
        </w:rPr>
        <w:t>л</w:t>
      </w:r>
      <w:r w:rsidRPr="000B68F6">
        <w:rPr>
          <w:color w:val="000000"/>
          <w:sz w:val="26"/>
          <w:szCs w:val="26"/>
        </w:rPr>
        <w:t>ов</w:t>
      </w:r>
      <w:r w:rsidRPr="000B68F6">
        <w:rPr>
          <w:color w:val="000000"/>
          <w:spacing w:val="1"/>
          <w:sz w:val="26"/>
          <w:szCs w:val="26"/>
        </w:rPr>
        <w:t>ы</w:t>
      </w:r>
      <w:r w:rsidRPr="000B68F6">
        <w:rPr>
          <w:color w:val="000000"/>
          <w:sz w:val="26"/>
          <w:szCs w:val="26"/>
        </w:rPr>
        <w:t>м</w:t>
      </w:r>
      <w:r w:rsidRPr="000B68F6">
        <w:rPr>
          <w:color w:val="000000"/>
          <w:spacing w:val="2"/>
          <w:sz w:val="26"/>
          <w:szCs w:val="26"/>
        </w:rPr>
        <w:t xml:space="preserve"> </w:t>
      </w:r>
      <w:r w:rsidRPr="000B68F6">
        <w:rPr>
          <w:color w:val="000000"/>
          <w:sz w:val="26"/>
          <w:szCs w:val="26"/>
        </w:rPr>
        <w:t>наг</w:t>
      </w:r>
      <w:r w:rsidRPr="000B68F6">
        <w:rPr>
          <w:color w:val="000000"/>
          <w:spacing w:val="4"/>
          <w:sz w:val="26"/>
          <w:szCs w:val="26"/>
        </w:rPr>
        <w:t>р</w:t>
      </w:r>
      <w:r w:rsidRPr="000B68F6">
        <w:rPr>
          <w:color w:val="000000"/>
          <w:spacing w:val="-5"/>
          <w:sz w:val="26"/>
          <w:szCs w:val="26"/>
        </w:rPr>
        <w:t>у</w:t>
      </w:r>
      <w:r w:rsidRPr="000B68F6">
        <w:rPr>
          <w:color w:val="000000"/>
          <w:spacing w:val="3"/>
          <w:sz w:val="26"/>
          <w:szCs w:val="26"/>
        </w:rPr>
        <w:t>з</w:t>
      </w:r>
      <w:r w:rsidRPr="000B68F6">
        <w:rPr>
          <w:color w:val="000000"/>
          <w:spacing w:val="-1"/>
          <w:sz w:val="26"/>
          <w:szCs w:val="26"/>
        </w:rPr>
        <w:t>к</w:t>
      </w:r>
      <w:r w:rsidRPr="000B68F6">
        <w:rPr>
          <w:color w:val="000000"/>
          <w:sz w:val="26"/>
          <w:szCs w:val="26"/>
        </w:rPr>
        <w:t>ам потребител</w:t>
      </w:r>
      <w:r w:rsidRPr="000B68F6">
        <w:rPr>
          <w:color w:val="000000"/>
          <w:spacing w:val="1"/>
          <w:sz w:val="26"/>
          <w:szCs w:val="26"/>
        </w:rPr>
        <w:t>е</w:t>
      </w:r>
      <w:r w:rsidRPr="000B68F6">
        <w:rPr>
          <w:color w:val="000000"/>
          <w:spacing w:val="3"/>
          <w:sz w:val="26"/>
          <w:szCs w:val="26"/>
        </w:rPr>
        <w:t>й</w:t>
      </w:r>
      <w:r w:rsidRPr="000B68F6">
        <w:rPr>
          <w:color w:val="000000"/>
          <w:sz w:val="26"/>
          <w:szCs w:val="26"/>
        </w:rPr>
        <w:t>;</w:t>
      </w:r>
    </w:p>
    <w:p w14:paraId="4D9B6B1A" w14:textId="77777777" w:rsidR="003C39C0" w:rsidRPr="000B68F6" w:rsidRDefault="003C39C0" w:rsidP="00C22502">
      <w:pPr>
        <w:widowControl w:val="0"/>
        <w:autoSpaceDE w:val="0"/>
        <w:autoSpaceDN w:val="0"/>
        <w:adjustRightInd w:val="0"/>
        <w:spacing w:before="11" w:line="350" w:lineRule="auto"/>
        <w:ind w:right="13" w:firstLine="567"/>
        <w:jc w:val="both"/>
        <w:rPr>
          <w:color w:val="000000"/>
          <w:sz w:val="26"/>
          <w:szCs w:val="26"/>
        </w:rPr>
      </w:pPr>
      <w:r w:rsidRPr="000B68F6">
        <w:rPr>
          <w:rFonts w:ascii="Symbol" w:hAnsi="Symbol" w:cs="Symbol"/>
          <w:color w:val="000000"/>
          <w:sz w:val="26"/>
          <w:szCs w:val="26"/>
        </w:rPr>
        <w:t></w:t>
      </w:r>
      <w:r w:rsidRPr="000B68F6">
        <w:rPr>
          <w:color w:val="000000"/>
          <w:sz w:val="26"/>
          <w:szCs w:val="26"/>
        </w:rPr>
        <w:t xml:space="preserve"> </w:t>
      </w:r>
      <w:r w:rsidRPr="000B68F6">
        <w:rPr>
          <w:color w:val="000000"/>
          <w:spacing w:val="53"/>
          <w:sz w:val="26"/>
          <w:szCs w:val="26"/>
        </w:rPr>
        <w:t xml:space="preserve"> </w:t>
      </w:r>
      <w:r w:rsidRPr="000B68F6">
        <w:rPr>
          <w:color w:val="000000"/>
          <w:sz w:val="26"/>
          <w:szCs w:val="26"/>
        </w:rPr>
        <w:t>показате</w:t>
      </w:r>
      <w:r w:rsidRPr="000B68F6">
        <w:rPr>
          <w:color w:val="000000"/>
          <w:spacing w:val="2"/>
          <w:sz w:val="26"/>
          <w:szCs w:val="26"/>
        </w:rPr>
        <w:t>л</w:t>
      </w:r>
      <w:r w:rsidRPr="000B68F6">
        <w:rPr>
          <w:color w:val="000000"/>
          <w:sz w:val="26"/>
          <w:szCs w:val="26"/>
        </w:rPr>
        <w:t xml:space="preserve">ь </w:t>
      </w:r>
      <w:r w:rsidRPr="000B68F6">
        <w:rPr>
          <w:color w:val="000000"/>
          <w:spacing w:val="-5"/>
          <w:sz w:val="26"/>
          <w:szCs w:val="26"/>
        </w:rPr>
        <w:t>у</w:t>
      </w:r>
      <w:r w:rsidRPr="000B68F6">
        <w:rPr>
          <w:color w:val="000000"/>
          <w:spacing w:val="2"/>
          <w:sz w:val="26"/>
          <w:szCs w:val="26"/>
        </w:rPr>
        <w:t>р</w:t>
      </w:r>
      <w:r w:rsidRPr="000B68F6">
        <w:rPr>
          <w:color w:val="000000"/>
          <w:sz w:val="26"/>
          <w:szCs w:val="26"/>
        </w:rPr>
        <w:t>овня ре</w:t>
      </w:r>
      <w:r w:rsidRPr="000B68F6">
        <w:rPr>
          <w:color w:val="000000"/>
          <w:spacing w:val="1"/>
          <w:sz w:val="26"/>
          <w:szCs w:val="26"/>
        </w:rPr>
        <w:t>з</w:t>
      </w:r>
      <w:r w:rsidRPr="000B68F6">
        <w:rPr>
          <w:color w:val="000000"/>
          <w:sz w:val="26"/>
          <w:szCs w:val="26"/>
        </w:rPr>
        <w:t>ервиров</w:t>
      </w:r>
      <w:r w:rsidRPr="000B68F6">
        <w:rPr>
          <w:color w:val="000000"/>
          <w:spacing w:val="1"/>
          <w:sz w:val="26"/>
          <w:szCs w:val="26"/>
        </w:rPr>
        <w:t>а</w:t>
      </w:r>
      <w:r w:rsidRPr="000B68F6">
        <w:rPr>
          <w:color w:val="000000"/>
          <w:sz w:val="26"/>
          <w:szCs w:val="26"/>
        </w:rPr>
        <w:t>н</w:t>
      </w:r>
      <w:r w:rsidRPr="000B68F6">
        <w:rPr>
          <w:color w:val="000000"/>
          <w:spacing w:val="1"/>
          <w:sz w:val="26"/>
          <w:szCs w:val="26"/>
        </w:rPr>
        <w:t>и</w:t>
      </w:r>
      <w:r w:rsidRPr="000B68F6">
        <w:rPr>
          <w:color w:val="000000"/>
          <w:sz w:val="26"/>
          <w:szCs w:val="26"/>
        </w:rPr>
        <w:t>я</w:t>
      </w:r>
      <w:r w:rsidRPr="000B68F6">
        <w:rPr>
          <w:color w:val="000000"/>
          <w:spacing w:val="61"/>
          <w:sz w:val="26"/>
          <w:szCs w:val="26"/>
        </w:rPr>
        <w:t xml:space="preserve"> </w:t>
      </w:r>
      <w:r w:rsidRPr="000B68F6">
        <w:rPr>
          <w:color w:val="000000"/>
          <w:sz w:val="26"/>
          <w:szCs w:val="26"/>
        </w:rPr>
        <w:t>источн</w:t>
      </w:r>
      <w:r w:rsidRPr="000B68F6">
        <w:rPr>
          <w:color w:val="000000"/>
          <w:spacing w:val="3"/>
          <w:sz w:val="26"/>
          <w:szCs w:val="26"/>
        </w:rPr>
        <w:t>ик</w:t>
      </w:r>
      <w:r w:rsidRPr="000B68F6">
        <w:rPr>
          <w:color w:val="000000"/>
          <w:sz w:val="26"/>
          <w:szCs w:val="26"/>
        </w:rPr>
        <w:t>ов тепло</w:t>
      </w:r>
      <w:r w:rsidRPr="000B68F6">
        <w:rPr>
          <w:color w:val="000000"/>
          <w:spacing w:val="3"/>
          <w:sz w:val="26"/>
          <w:szCs w:val="26"/>
        </w:rPr>
        <w:t>в</w:t>
      </w:r>
      <w:r w:rsidRPr="000B68F6">
        <w:rPr>
          <w:color w:val="000000"/>
          <w:sz w:val="26"/>
          <w:szCs w:val="26"/>
        </w:rPr>
        <w:t xml:space="preserve">ой </w:t>
      </w:r>
      <w:r w:rsidRPr="000B68F6">
        <w:rPr>
          <w:color w:val="000000"/>
          <w:spacing w:val="-1"/>
          <w:sz w:val="26"/>
          <w:szCs w:val="26"/>
        </w:rPr>
        <w:t>э</w:t>
      </w:r>
      <w:r w:rsidRPr="000B68F6">
        <w:rPr>
          <w:color w:val="000000"/>
          <w:sz w:val="26"/>
          <w:szCs w:val="26"/>
        </w:rPr>
        <w:t xml:space="preserve">нергии и </w:t>
      </w:r>
      <w:r w:rsidRPr="000B68F6">
        <w:rPr>
          <w:color w:val="000000"/>
          <w:spacing w:val="-1"/>
          <w:sz w:val="26"/>
          <w:szCs w:val="26"/>
        </w:rPr>
        <w:t>э</w:t>
      </w:r>
      <w:r w:rsidRPr="000B68F6">
        <w:rPr>
          <w:color w:val="000000"/>
          <w:sz w:val="26"/>
          <w:szCs w:val="26"/>
        </w:rPr>
        <w:t>леме</w:t>
      </w:r>
      <w:r w:rsidRPr="000B68F6">
        <w:rPr>
          <w:color w:val="000000"/>
          <w:spacing w:val="2"/>
          <w:sz w:val="26"/>
          <w:szCs w:val="26"/>
        </w:rPr>
        <w:t>н</w:t>
      </w:r>
      <w:r w:rsidRPr="000B68F6">
        <w:rPr>
          <w:color w:val="000000"/>
          <w:sz w:val="26"/>
          <w:szCs w:val="26"/>
        </w:rPr>
        <w:t>тов</w:t>
      </w:r>
      <w:r w:rsidRPr="000B68F6">
        <w:rPr>
          <w:color w:val="000000"/>
          <w:spacing w:val="-11"/>
          <w:sz w:val="26"/>
          <w:szCs w:val="26"/>
        </w:rPr>
        <w:t xml:space="preserve"> </w:t>
      </w:r>
      <w:r w:rsidRPr="000B68F6">
        <w:rPr>
          <w:color w:val="000000"/>
          <w:spacing w:val="-1"/>
          <w:sz w:val="26"/>
          <w:szCs w:val="26"/>
        </w:rPr>
        <w:t>т</w:t>
      </w:r>
      <w:r w:rsidRPr="000B68F6">
        <w:rPr>
          <w:color w:val="000000"/>
          <w:sz w:val="26"/>
          <w:szCs w:val="26"/>
        </w:rPr>
        <w:t>е</w:t>
      </w:r>
      <w:r w:rsidRPr="000B68F6">
        <w:rPr>
          <w:color w:val="000000"/>
          <w:spacing w:val="3"/>
          <w:sz w:val="26"/>
          <w:szCs w:val="26"/>
        </w:rPr>
        <w:t>п</w:t>
      </w:r>
      <w:r w:rsidRPr="000B68F6">
        <w:rPr>
          <w:color w:val="000000"/>
          <w:sz w:val="26"/>
          <w:szCs w:val="26"/>
        </w:rPr>
        <w:t>ловой</w:t>
      </w:r>
      <w:r w:rsidRPr="000B68F6">
        <w:rPr>
          <w:color w:val="000000"/>
          <w:spacing w:val="-10"/>
          <w:sz w:val="26"/>
          <w:szCs w:val="26"/>
        </w:rPr>
        <w:t xml:space="preserve"> </w:t>
      </w:r>
      <w:r w:rsidRPr="000B68F6">
        <w:rPr>
          <w:color w:val="000000"/>
          <w:spacing w:val="2"/>
          <w:sz w:val="26"/>
          <w:szCs w:val="26"/>
        </w:rPr>
        <w:t>с</w:t>
      </w:r>
      <w:r w:rsidRPr="000B68F6">
        <w:rPr>
          <w:color w:val="000000"/>
          <w:sz w:val="26"/>
          <w:szCs w:val="26"/>
        </w:rPr>
        <w:t>ети</w:t>
      </w:r>
      <w:r w:rsidRPr="000B68F6">
        <w:rPr>
          <w:color w:val="000000"/>
          <w:spacing w:val="-5"/>
          <w:sz w:val="26"/>
          <w:szCs w:val="26"/>
        </w:rPr>
        <w:t xml:space="preserve"> </w:t>
      </w:r>
      <w:r w:rsidRPr="000B68F6">
        <w:rPr>
          <w:color w:val="000000"/>
          <w:spacing w:val="5"/>
          <w:sz w:val="26"/>
          <w:szCs w:val="26"/>
        </w:rPr>
        <w:t>п</w:t>
      </w:r>
      <w:r w:rsidRPr="000B68F6">
        <w:rPr>
          <w:color w:val="000000"/>
          <w:spacing w:val="-5"/>
          <w:sz w:val="26"/>
          <w:szCs w:val="26"/>
        </w:rPr>
        <w:t>у</w:t>
      </w:r>
      <w:r w:rsidRPr="000B68F6">
        <w:rPr>
          <w:color w:val="000000"/>
          <w:sz w:val="26"/>
          <w:szCs w:val="26"/>
        </w:rPr>
        <w:t>т</w:t>
      </w:r>
      <w:r w:rsidRPr="000B68F6">
        <w:rPr>
          <w:color w:val="000000"/>
          <w:spacing w:val="2"/>
          <w:sz w:val="26"/>
          <w:szCs w:val="26"/>
        </w:rPr>
        <w:t>ё</w:t>
      </w:r>
      <w:r w:rsidRPr="000B68F6">
        <w:rPr>
          <w:color w:val="000000"/>
          <w:sz w:val="26"/>
          <w:szCs w:val="26"/>
        </w:rPr>
        <w:t>м</w:t>
      </w:r>
      <w:r w:rsidRPr="000B68F6">
        <w:rPr>
          <w:color w:val="000000"/>
          <w:spacing w:val="-8"/>
          <w:sz w:val="26"/>
          <w:szCs w:val="26"/>
        </w:rPr>
        <w:t xml:space="preserve"> </w:t>
      </w:r>
      <w:r w:rsidRPr="000B68F6">
        <w:rPr>
          <w:color w:val="000000"/>
          <w:sz w:val="26"/>
          <w:szCs w:val="26"/>
        </w:rPr>
        <w:t>их</w:t>
      </w:r>
      <w:r w:rsidRPr="000B68F6">
        <w:rPr>
          <w:color w:val="000000"/>
          <w:spacing w:val="-1"/>
          <w:sz w:val="26"/>
          <w:szCs w:val="26"/>
        </w:rPr>
        <w:t xml:space="preserve"> к</w:t>
      </w:r>
      <w:r w:rsidRPr="000B68F6">
        <w:rPr>
          <w:color w:val="000000"/>
          <w:sz w:val="26"/>
          <w:szCs w:val="26"/>
        </w:rPr>
        <w:t>ольце</w:t>
      </w:r>
      <w:r w:rsidRPr="000B68F6">
        <w:rPr>
          <w:color w:val="000000"/>
          <w:spacing w:val="3"/>
          <w:sz w:val="26"/>
          <w:szCs w:val="26"/>
        </w:rPr>
        <w:t>в</w:t>
      </w:r>
      <w:r w:rsidRPr="000B68F6">
        <w:rPr>
          <w:color w:val="000000"/>
          <w:sz w:val="26"/>
          <w:szCs w:val="26"/>
        </w:rPr>
        <w:t>ан</w:t>
      </w:r>
      <w:r w:rsidRPr="000B68F6">
        <w:rPr>
          <w:color w:val="000000"/>
          <w:spacing w:val="1"/>
          <w:sz w:val="26"/>
          <w:szCs w:val="26"/>
        </w:rPr>
        <w:t>и</w:t>
      </w:r>
      <w:r w:rsidRPr="000B68F6">
        <w:rPr>
          <w:color w:val="000000"/>
          <w:sz w:val="26"/>
          <w:szCs w:val="26"/>
        </w:rPr>
        <w:t>я</w:t>
      </w:r>
      <w:r w:rsidRPr="000B68F6">
        <w:rPr>
          <w:color w:val="000000"/>
          <w:spacing w:val="-14"/>
          <w:sz w:val="26"/>
          <w:szCs w:val="26"/>
        </w:rPr>
        <w:t xml:space="preserve"> </w:t>
      </w:r>
      <w:r w:rsidRPr="000B68F6">
        <w:rPr>
          <w:color w:val="000000"/>
          <w:sz w:val="26"/>
          <w:szCs w:val="26"/>
        </w:rPr>
        <w:t>и</w:t>
      </w:r>
      <w:r w:rsidRPr="000B68F6">
        <w:rPr>
          <w:color w:val="000000"/>
          <w:spacing w:val="2"/>
          <w:sz w:val="26"/>
          <w:szCs w:val="26"/>
        </w:rPr>
        <w:t xml:space="preserve"> </w:t>
      </w:r>
      <w:r w:rsidRPr="000B68F6">
        <w:rPr>
          <w:color w:val="000000"/>
          <w:spacing w:val="-5"/>
          <w:sz w:val="26"/>
          <w:szCs w:val="26"/>
        </w:rPr>
        <w:t>у</w:t>
      </w:r>
      <w:r w:rsidRPr="000B68F6">
        <w:rPr>
          <w:color w:val="000000"/>
          <w:spacing w:val="2"/>
          <w:sz w:val="26"/>
          <w:szCs w:val="26"/>
        </w:rPr>
        <w:t>с</w:t>
      </w:r>
      <w:r w:rsidRPr="000B68F6">
        <w:rPr>
          <w:color w:val="000000"/>
          <w:sz w:val="26"/>
          <w:szCs w:val="26"/>
        </w:rPr>
        <w:t>тройс</w:t>
      </w:r>
      <w:r w:rsidRPr="000B68F6">
        <w:rPr>
          <w:color w:val="000000"/>
          <w:spacing w:val="2"/>
          <w:sz w:val="26"/>
          <w:szCs w:val="26"/>
        </w:rPr>
        <w:t>т</w:t>
      </w:r>
      <w:r w:rsidRPr="000B68F6">
        <w:rPr>
          <w:color w:val="000000"/>
          <w:sz w:val="26"/>
          <w:szCs w:val="26"/>
        </w:rPr>
        <w:t>в</w:t>
      </w:r>
      <w:r w:rsidRPr="000B68F6">
        <w:rPr>
          <w:color w:val="000000"/>
          <w:spacing w:val="-11"/>
          <w:sz w:val="26"/>
          <w:szCs w:val="26"/>
        </w:rPr>
        <w:t xml:space="preserve"> </w:t>
      </w:r>
      <w:r w:rsidRPr="000B68F6">
        <w:rPr>
          <w:color w:val="000000"/>
          <w:sz w:val="26"/>
          <w:szCs w:val="26"/>
        </w:rPr>
        <w:t>пе</w:t>
      </w:r>
      <w:r w:rsidRPr="000B68F6">
        <w:rPr>
          <w:color w:val="000000"/>
          <w:spacing w:val="3"/>
          <w:sz w:val="26"/>
          <w:szCs w:val="26"/>
        </w:rPr>
        <w:t>р</w:t>
      </w:r>
      <w:r w:rsidRPr="000B68F6">
        <w:rPr>
          <w:color w:val="000000"/>
          <w:sz w:val="26"/>
          <w:szCs w:val="26"/>
        </w:rPr>
        <w:t>емыч</w:t>
      </w:r>
      <w:r w:rsidRPr="000B68F6">
        <w:rPr>
          <w:color w:val="000000"/>
          <w:spacing w:val="2"/>
          <w:sz w:val="26"/>
          <w:szCs w:val="26"/>
        </w:rPr>
        <w:t>е</w:t>
      </w:r>
      <w:r w:rsidRPr="000B68F6">
        <w:rPr>
          <w:color w:val="000000"/>
          <w:spacing w:val="-1"/>
          <w:sz w:val="26"/>
          <w:szCs w:val="26"/>
        </w:rPr>
        <w:t>к</w:t>
      </w:r>
      <w:r w:rsidRPr="000B68F6">
        <w:rPr>
          <w:color w:val="000000"/>
          <w:sz w:val="26"/>
          <w:szCs w:val="26"/>
        </w:rPr>
        <w:t>;</w:t>
      </w:r>
    </w:p>
    <w:p w14:paraId="5E68A327" w14:textId="77777777" w:rsidR="003C39C0" w:rsidRPr="000B68F6" w:rsidRDefault="003C39C0" w:rsidP="00C22502">
      <w:pPr>
        <w:widowControl w:val="0"/>
        <w:autoSpaceDE w:val="0"/>
        <w:autoSpaceDN w:val="0"/>
        <w:adjustRightInd w:val="0"/>
        <w:spacing w:before="18" w:line="352" w:lineRule="auto"/>
        <w:ind w:right="13" w:firstLine="567"/>
        <w:jc w:val="both"/>
        <w:rPr>
          <w:color w:val="000000"/>
          <w:sz w:val="26"/>
          <w:szCs w:val="26"/>
        </w:rPr>
      </w:pPr>
      <w:r w:rsidRPr="000B68F6">
        <w:rPr>
          <w:rFonts w:ascii="Symbol" w:hAnsi="Symbol" w:cs="Symbol"/>
          <w:color w:val="000000"/>
          <w:sz w:val="26"/>
          <w:szCs w:val="26"/>
        </w:rPr>
        <w:t></w:t>
      </w:r>
      <w:r w:rsidRPr="000B68F6">
        <w:rPr>
          <w:color w:val="000000"/>
          <w:sz w:val="26"/>
          <w:szCs w:val="26"/>
        </w:rPr>
        <w:t xml:space="preserve"> </w:t>
      </w:r>
      <w:r w:rsidRPr="000B68F6">
        <w:rPr>
          <w:color w:val="000000"/>
          <w:spacing w:val="27"/>
          <w:sz w:val="26"/>
          <w:szCs w:val="26"/>
        </w:rPr>
        <w:t xml:space="preserve"> </w:t>
      </w:r>
      <w:r w:rsidRPr="000B68F6">
        <w:rPr>
          <w:color w:val="000000"/>
          <w:sz w:val="26"/>
          <w:szCs w:val="26"/>
        </w:rPr>
        <w:t>показате</w:t>
      </w:r>
      <w:r w:rsidRPr="000B68F6">
        <w:rPr>
          <w:color w:val="000000"/>
          <w:spacing w:val="2"/>
          <w:sz w:val="26"/>
          <w:szCs w:val="26"/>
        </w:rPr>
        <w:t>л</w:t>
      </w:r>
      <w:r w:rsidRPr="000B68F6">
        <w:rPr>
          <w:color w:val="000000"/>
          <w:sz w:val="26"/>
          <w:szCs w:val="26"/>
        </w:rPr>
        <w:t>ь</w:t>
      </w:r>
      <w:r w:rsidRPr="000B68F6">
        <w:rPr>
          <w:color w:val="000000"/>
          <w:spacing w:val="1"/>
          <w:sz w:val="26"/>
          <w:szCs w:val="26"/>
        </w:rPr>
        <w:t xml:space="preserve"> </w:t>
      </w:r>
      <w:r w:rsidRPr="000B68F6">
        <w:rPr>
          <w:color w:val="000000"/>
          <w:sz w:val="26"/>
          <w:szCs w:val="26"/>
        </w:rPr>
        <w:t>т</w:t>
      </w:r>
      <w:r w:rsidRPr="000B68F6">
        <w:rPr>
          <w:color w:val="000000"/>
          <w:spacing w:val="2"/>
          <w:sz w:val="26"/>
          <w:szCs w:val="26"/>
        </w:rPr>
        <w:t>е</w:t>
      </w:r>
      <w:r w:rsidRPr="000B68F6">
        <w:rPr>
          <w:color w:val="000000"/>
          <w:sz w:val="26"/>
          <w:szCs w:val="26"/>
        </w:rPr>
        <w:t>хн</w:t>
      </w:r>
      <w:r w:rsidRPr="000B68F6">
        <w:rPr>
          <w:color w:val="000000"/>
          <w:spacing w:val="1"/>
          <w:sz w:val="26"/>
          <w:szCs w:val="26"/>
        </w:rPr>
        <w:t>и</w:t>
      </w:r>
      <w:r w:rsidRPr="000B68F6">
        <w:rPr>
          <w:color w:val="000000"/>
          <w:spacing w:val="-1"/>
          <w:sz w:val="26"/>
          <w:szCs w:val="26"/>
        </w:rPr>
        <w:t>ч</w:t>
      </w:r>
      <w:r w:rsidRPr="000B68F6">
        <w:rPr>
          <w:color w:val="000000"/>
          <w:sz w:val="26"/>
          <w:szCs w:val="26"/>
        </w:rPr>
        <w:t>е</w:t>
      </w:r>
      <w:r w:rsidRPr="000B68F6">
        <w:rPr>
          <w:color w:val="000000"/>
          <w:spacing w:val="2"/>
          <w:sz w:val="26"/>
          <w:szCs w:val="26"/>
        </w:rPr>
        <w:t>с</w:t>
      </w:r>
      <w:r w:rsidRPr="000B68F6">
        <w:rPr>
          <w:color w:val="000000"/>
          <w:spacing w:val="-1"/>
          <w:sz w:val="26"/>
          <w:szCs w:val="26"/>
        </w:rPr>
        <w:t>к</w:t>
      </w:r>
      <w:r w:rsidRPr="000B68F6">
        <w:rPr>
          <w:color w:val="000000"/>
          <w:sz w:val="26"/>
          <w:szCs w:val="26"/>
        </w:rPr>
        <w:t>ого сос</w:t>
      </w:r>
      <w:r w:rsidRPr="000B68F6">
        <w:rPr>
          <w:color w:val="000000"/>
          <w:spacing w:val="2"/>
          <w:sz w:val="26"/>
          <w:szCs w:val="26"/>
        </w:rPr>
        <w:t>т</w:t>
      </w:r>
      <w:r w:rsidRPr="000B68F6">
        <w:rPr>
          <w:color w:val="000000"/>
          <w:sz w:val="26"/>
          <w:szCs w:val="26"/>
        </w:rPr>
        <w:t>оя</w:t>
      </w:r>
      <w:r w:rsidRPr="000B68F6">
        <w:rPr>
          <w:color w:val="000000"/>
          <w:spacing w:val="1"/>
          <w:sz w:val="26"/>
          <w:szCs w:val="26"/>
        </w:rPr>
        <w:t>н</w:t>
      </w:r>
      <w:r w:rsidRPr="000B68F6">
        <w:rPr>
          <w:color w:val="000000"/>
          <w:sz w:val="26"/>
          <w:szCs w:val="26"/>
        </w:rPr>
        <w:t>ия</w:t>
      </w:r>
      <w:r w:rsidRPr="000B68F6">
        <w:rPr>
          <w:color w:val="000000"/>
          <w:spacing w:val="4"/>
          <w:sz w:val="26"/>
          <w:szCs w:val="26"/>
        </w:rPr>
        <w:t xml:space="preserve"> </w:t>
      </w:r>
      <w:r w:rsidRPr="000B68F6">
        <w:rPr>
          <w:color w:val="000000"/>
          <w:sz w:val="26"/>
          <w:szCs w:val="26"/>
        </w:rPr>
        <w:t>те</w:t>
      </w:r>
      <w:r w:rsidRPr="000B68F6">
        <w:rPr>
          <w:color w:val="000000"/>
          <w:spacing w:val="2"/>
          <w:sz w:val="26"/>
          <w:szCs w:val="26"/>
        </w:rPr>
        <w:t>п</w:t>
      </w:r>
      <w:r w:rsidRPr="000B68F6">
        <w:rPr>
          <w:color w:val="000000"/>
          <w:sz w:val="26"/>
          <w:szCs w:val="26"/>
        </w:rPr>
        <w:t>лов</w:t>
      </w:r>
      <w:r w:rsidRPr="000B68F6">
        <w:rPr>
          <w:color w:val="000000"/>
          <w:spacing w:val="1"/>
          <w:sz w:val="26"/>
          <w:szCs w:val="26"/>
        </w:rPr>
        <w:t>ы</w:t>
      </w:r>
      <w:r w:rsidRPr="000B68F6">
        <w:rPr>
          <w:color w:val="000000"/>
          <w:sz w:val="26"/>
          <w:szCs w:val="26"/>
        </w:rPr>
        <w:t>х</w:t>
      </w:r>
      <w:r w:rsidRPr="000B68F6">
        <w:rPr>
          <w:color w:val="000000"/>
          <w:spacing w:val="3"/>
          <w:sz w:val="26"/>
          <w:szCs w:val="26"/>
        </w:rPr>
        <w:t xml:space="preserve"> </w:t>
      </w:r>
      <w:r w:rsidRPr="000B68F6">
        <w:rPr>
          <w:color w:val="000000"/>
          <w:sz w:val="26"/>
          <w:szCs w:val="26"/>
        </w:rPr>
        <w:t>сетей,</w:t>
      </w:r>
      <w:r w:rsidRPr="000B68F6">
        <w:rPr>
          <w:color w:val="000000"/>
          <w:spacing w:val="9"/>
          <w:sz w:val="26"/>
          <w:szCs w:val="26"/>
        </w:rPr>
        <w:t xml:space="preserve"> </w:t>
      </w:r>
      <w:r w:rsidRPr="000B68F6">
        <w:rPr>
          <w:color w:val="000000"/>
          <w:sz w:val="26"/>
          <w:szCs w:val="26"/>
        </w:rPr>
        <w:t>хар</w:t>
      </w:r>
      <w:r w:rsidRPr="000B68F6">
        <w:rPr>
          <w:color w:val="000000"/>
          <w:spacing w:val="2"/>
          <w:sz w:val="26"/>
          <w:szCs w:val="26"/>
        </w:rPr>
        <w:t>а</w:t>
      </w:r>
      <w:r w:rsidRPr="000B68F6">
        <w:rPr>
          <w:color w:val="000000"/>
          <w:spacing w:val="1"/>
          <w:sz w:val="26"/>
          <w:szCs w:val="26"/>
        </w:rPr>
        <w:t>к</w:t>
      </w:r>
      <w:r w:rsidRPr="000B68F6">
        <w:rPr>
          <w:color w:val="000000"/>
          <w:sz w:val="26"/>
          <w:szCs w:val="26"/>
        </w:rPr>
        <w:t>тери</w:t>
      </w:r>
      <w:r w:rsidRPr="000B68F6">
        <w:rPr>
          <w:color w:val="000000"/>
          <w:spacing w:val="5"/>
          <w:sz w:val="26"/>
          <w:szCs w:val="26"/>
        </w:rPr>
        <w:t>з</w:t>
      </w:r>
      <w:r w:rsidRPr="000B68F6">
        <w:rPr>
          <w:color w:val="000000"/>
          <w:spacing w:val="-5"/>
          <w:sz w:val="26"/>
          <w:szCs w:val="26"/>
        </w:rPr>
        <w:t>у</w:t>
      </w:r>
      <w:r w:rsidRPr="000B68F6">
        <w:rPr>
          <w:color w:val="000000"/>
          <w:sz w:val="26"/>
          <w:szCs w:val="26"/>
        </w:rPr>
        <w:t>емый на</w:t>
      </w:r>
      <w:r w:rsidRPr="000B68F6">
        <w:rPr>
          <w:color w:val="000000"/>
          <w:spacing w:val="1"/>
          <w:sz w:val="26"/>
          <w:szCs w:val="26"/>
        </w:rPr>
        <w:t>л</w:t>
      </w:r>
      <w:r w:rsidRPr="000B68F6">
        <w:rPr>
          <w:color w:val="000000"/>
          <w:sz w:val="26"/>
          <w:szCs w:val="26"/>
        </w:rPr>
        <w:t>ичием</w:t>
      </w:r>
      <w:r w:rsidRPr="000B68F6">
        <w:rPr>
          <w:color w:val="000000"/>
          <w:spacing w:val="-11"/>
          <w:sz w:val="26"/>
          <w:szCs w:val="26"/>
        </w:rPr>
        <w:t xml:space="preserve"> </w:t>
      </w:r>
      <w:r w:rsidRPr="000B68F6">
        <w:rPr>
          <w:color w:val="000000"/>
          <w:spacing w:val="2"/>
          <w:sz w:val="26"/>
          <w:szCs w:val="26"/>
        </w:rPr>
        <w:t>в</w:t>
      </w:r>
      <w:r w:rsidRPr="000B68F6">
        <w:rPr>
          <w:color w:val="000000"/>
          <w:sz w:val="26"/>
          <w:szCs w:val="26"/>
        </w:rPr>
        <w:t>етхих,</w:t>
      </w:r>
      <w:r w:rsidRPr="000B68F6">
        <w:rPr>
          <w:color w:val="000000"/>
          <w:spacing w:val="-8"/>
          <w:sz w:val="26"/>
          <w:szCs w:val="26"/>
        </w:rPr>
        <w:t xml:space="preserve"> </w:t>
      </w:r>
      <w:r w:rsidRPr="000B68F6">
        <w:rPr>
          <w:color w:val="000000"/>
          <w:spacing w:val="3"/>
          <w:sz w:val="26"/>
          <w:szCs w:val="26"/>
        </w:rPr>
        <w:t>п</w:t>
      </w:r>
      <w:r w:rsidRPr="000B68F6">
        <w:rPr>
          <w:color w:val="000000"/>
          <w:sz w:val="26"/>
          <w:szCs w:val="26"/>
        </w:rPr>
        <w:t>о</w:t>
      </w:r>
      <w:r w:rsidRPr="000B68F6">
        <w:rPr>
          <w:color w:val="000000"/>
          <w:spacing w:val="2"/>
          <w:sz w:val="26"/>
          <w:szCs w:val="26"/>
        </w:rPr>
        <w:t>д</w:t>
      </w:r>
      <w:r w:rsidRPr="000B68F6">
        <w:rPr>
          <w:color w:val="000000"/>
          <w:sz w:val="26"/>
          <w:szCs w:val="26"/>
        </w:rPr>
        <w:t>ле</w:t>
      </w:r>
      <w:r w:rsidRPr="000B68F6">
        <w:rPr>
          <w:color w:val="000000"/>
          <w:spacing w:val="1"/>
          <w:sz w:val="26"/>
          <w:szCs w:val="26"/>
        </w:rPr>
        <w:t>ж</w:t>
      </w:r>
      <w:r w:rsidRPr="000B68F6">
        <w:rPr>
          <w:color w:val="000000"/>
          <w:sz w:val="26"/>
          <w:szCs w:val="26"/>
        </w:rPr>
        <w:t>ащих</w:t>
      </w:r>
      <w:r w:rsidRPr="000B68F6">
        <w:rPr>
          <w:color w:val="000000"/>
          <w:spacing w:val="-14"/>
          <w:sz w:val="26"/>
          <w:szCs w:val="26"/>
        </w:rPr>
        <w:t xml:space="preserve"> </w:t>
      </w:r>
      <w:r w:rsidRPr="000B68F6">
        <w:rPr>
          <w:color w:val="000000"/>
          <w:spacing w:val="1"/>
          <w:sz w:val="26"/>
          <w:szCs w:val="26"/>
        </w:rPr>
        <w:t>з</w:t>
      </w:r>
      <w:r w:rsidRPr="000B68F6">
        <w:rPr>
          <w:color w:val="000000"/>
          <w:sz w:val="26"/>
          <w:szCs w:val="26"/>
        </w:rPr>
        <w:t>амене</w:t>
      </w:r>
      <w:r w:rsidRPr="000B68F6">
        <w:rPr>
          <w:color w:val="000000"/>
          <w:spacing w:val="-6"/>
          <w:sz w:val="26"/>
          <w:szCs w:val="26"/>
        </w:rPr>
        <w:t xml:space="preserve"> </w:t>
      </w:r>
      <w:r w:rsidRPr="000B68F6">
        <w:rPr>
          <w:color w:val="000000"/>
          <w:sz w:val="26"/>
          <w:szCs w:val="26"/>
        </w:rPr>
        <w:t>т</w:t>
      </w:r>
      <w:r w:rsidRPr="000B68F6">
        <w:rPr>
          <w:color w:val="000000"/>
          <w:spacing w:val="4"/>
          <w:sz w:val="26"/>
          <w:szCs w:val="26"/>
        </w:rPr>
        <w:t>р</w:t>
      </w:r>
      <w:r w:rsidRPr="000B68F6">
        <w:rPr>
          <w:color w:val="000000"/>
          <w:spacing w:val="-5"/>
          <w:sz w:val="26"/>
          <w:szCs w:val="26"/>
        </w:rPr>
        <w:t>у</w:t>
      </w:r>
      <w:r w:rsidRPr="000B68F6">
        <w:rPr>
          <w:color w:val="000000"/>
          <w:spacing w:val="2"/>
          <w:sz w:val="26"/>
          <w:szCs w:val="26"/>
        </w:rPr>
        <w:t>б</w:t>
      </w:r>
      <w:r w:rsidRPr="000B68F6">
        <w:rPr>
          <w:color w:val="000000"/>
          <w:sz w:val="26"/>
          <w:szCs w:val="26"/>
        </w:rPr>
        <w:t>опроводов;</w:t>
      </w:r>
    </w:p>
    <w:p w14:paraId="6F47FFC8" w14:textId="77777777" w:rsidR="003C39C0" w:rsidRPr="000B68F6" w:rsidRDefault="003C39C0" w:rsidP="00C22502">
      <w:pPr>
        <w:widowControl w:val="0"/>
        <w:tabs>
          <w:tab w:val="left" w:pos="1220"/>
        </w:tabs>
        <w:autoSpaceDE w:val="0"/>
        <w:autoSpaceDN w:val="0"/>
        <w:adjustRightInd w:val="0"/>
        <w:spacing w:before="15"/>
        <w:ind w:right="13" w:firstLine="567"/>
        <w:rPr>
          <w:color w:val="000000"/>
          <w:sz w:val="26"/>
          <w:szCs w:val="26"/>
        </w:rPr>
      </w:pPr>
      <w:r w:rsidRPr="000B68F6">
        <w:rPr>
          <w:rFonts w:ascii="Symbol" w:hAnsi="Symbol" w:cs="Symbol"/>
          <w:color w:val="000000"/>
          <w:sz w:val="26"/>
          <w:szCs w:val="26"/>
        </w:rPr>
        <w:t></w:t>
      </w:r>
      <w:r w:rsidRPr="000B68F6">
        <w:rPr>
          <w:color w:val="000000"/>
          <w:spacing w:val="-64"/>
          <w:sz w:val="26"/>
          <w:szCs w:val="26"/>
        </w:rPr>
        <w:t xml:space="preserve"> </w:t>
      </w:r>
      <w:r w:rsidRPr="000B68F6">
        <w:rPr>
          <w:color w:val="000000"/>
          <w:sz w:val="26"/>
          <w:szCs w:val="26"/>
        </w:rPr>
        <w:tab/>
        <w:t>показате</w:t>
      </w:r>
      <w:r w:rsidRPr="000B68F6">
        <w:rPr>
          <w:color w:val="000000"/>
          <w:spacing w:val="2"/>
          <w:sz w:val="26"/>
          <w:szCs w:val="26"/>
        </w:rPr>
        <w:t>л</w:t>
      </w:r>
      <w:r w:rsidRPr="000B68F6">
        <w:rPr>
          <w:color w:val="000000"/>
          <w:sz w:val="26"/>
          <w:szCs w:val="26"/>
        </w:rPr>
        <w:t>ь</w:t>
      </w:r>
      <w:r w:rsidRPr="000B68F6">
        <w:rPr>
          <w:color w:val="000000"/>
          <w:spacing w:val="-12"/>
          <w:sz w:val="26"/>
          <w:szCs w:val="26"/>
        </w:rPr>
        <w:t xml:space="preserve"> </w:t>
      </w:r>
      <w:r w:rsidRPr="000B68F6">
        <w:rPr>
          <w:color w:val="000000"/>
          <w:sz w:val="26"/>
          <w:szCs w:val="26"/>
        </w:rPr>
        <w:t>интенс</w:t>
      </w:r>
      <w:r w:rsidRPr="000B68F6">
        <w:rPr>
          <w:color w:val="000000"/>
          <w:spacing w:val="1"/>
          <w:sz w:val="26"/>
          <w:szCs w:val="26"/>
        </w:rPr>
        <w:t>и</w:t>
      </w:r>
      <w:r w:rsidRPr="000B68F6">
        <w:rPr>
          <w:color w:val="000000"/>
          <w:sz w:val="26"/>
          <w:szCs w:val="26"/>
        </w:rPr>
        <w:t>в</w:t>
      </w:r>
      <w:r w:rsidRPr="000B68F6">
        <w:rPr>
          <w:color w:val="000000"/>
          <w:spacing w:val="3"/>
          <w:sz w:val="26"/>
          <w:szCs w:val="26"/>
        </w:rPr>
        <w:t>н</w:t>
      </w:r>
      <w:r w:rsidRPr="000B68F6">
        <w:rPr>
          <w:color w:val="000000"/>
          <w:sz w:val="26"/>
          <w:szCs w:val="26"/>
        </w:rPr>
        <w:t>ости</w:t>
      </w:r>
      <w:r w:rsidRPr="000B68F6">
        <w:rPr>
          <w:color w:val="000000"/>
          <w:spacing w:val="-17"/>
          <w:sz w:val="26"/>
          <w:szCs w:val="26"/>
        </w:rPr>
        <w:t xml:space="preserve"> </w:t>
      </w:r>
      <w:r w:rsidRPr="000B68F6">
        <w:rPr>
          <w:color w:val="000000"/>
          <w:sz w:val="26"/>
          <w:szCs w:val="26"/>
        </w:rPr>
        <w:t>о</w:t>
      </w:r>
      <w:r w:rsidRPr="000B68F6">
        <w:rPr>
          <w:color w:val="000000"/>
          <w:spacing w:val="2"/>
          <w:sz w:val="26"/>
          <w:szCs w:val="26"/>
        </w:rPr>
        <w:t>т</w:t>
      </w:r>
      <w:r w:rsidRPr="000B68F6">
        <w:rPr>
          <w:color w:val="000000"/>
          <w:spacing w:val="-1"/>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ов</w:t>
      </w:r>
      <w:r w:rsidRPr="000B68F6">
        <w:rPr>
          <w:color w:val="000000"/>
          <w:spacing w:val="-8"/>
          <w:sz w:val="26"/>
          <w:szCs w:val="26"/>
        </w:rPr>
        <w:t xml:space="preserve"> </w:t>
      </w:r>
      <w:r w:rsidRPr="000B68F6">
        <w:rPr>
          <w:color w:val="000000"/>
          <w:sz w:val="26"/>
          <w:szCs w:val="26"/>
        </w:rPr>
        <w:t>си</w:t>
      </w:r>
      <w:r w:rsidRPr="000B68F6">
        <w:rPr>
          <w:color w:val="000000"/>
          <w:spacing w:val="3"/>
          <w:sz w:val="26"/>
          <w:szCs w:val="26"/>
        </w:rPr>
        <w:t>с</w:t>
      </w:r>
      <w:r w:rsidRPr="000B68F6">
        <w:rPr>
          <w:color w:val="000000"/>
          <w:sz w:val="26"/>
          <w:szCs w:val="26"/>
        </w:rPr>
        <w:t>тем</w:t>
      </w:r>
      <w:r w:rsidRPr="000B68F6">
        <w:rPr>
          <w:color w:val="000000"/>
          <w:spacing w:val="-4"/>
          <w:sz w:val="26"/>
          <w:szCs w:val="26"/>
        </w:rPr>
        <w:t xml:space="preserve"> </w:t>
      </w:r>
      <w:r w:rsidRPr="000B68F6">
        <w:rPr>
          <w:color w:val="000000"/>
          <w:spacing w:val="2"/>
          <w:sz w:val="26"/>
          <w:szCs w:val="26"/>
        </w:rPr>
        <w:t>т</w:t>
      </w:r>
      <w:r w:rsidRPr="000B68F6">
        <w:rPr>
          <w:color w:val="000000"/>
          <w:sz w:val="26"/>
          <w:szCs w:val="26"/>
        </w:rPr>
        <w:t>еп</w:t>
      </w:r>
      <w:r w:rsidRPr="000B68F6">
        <w:rPr>
          <w:color w:val="000000"/>
          <w:spacing w:val="1"/>
          <w:sz w:val="26"/>
          <w:szCs w:val="26"/>
        </w:rPr>
        <w:t>л</w:t>
      </w:r>
      <w:r w:rsidRPr="000B68F6">
        <w:rPr>
          <w:color w:val="000000"/>
          <w:sz w:val="26"/>
          <w:szCs w:val="26"/>
        </w:rPr>
        <w:t>осна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z w:val="26"/>
          <w:szCs w:val="26"/>
        </w:rPr>
        <w:t>я;</w:t>
      </w:r>
    </w:p>
    <w:p w14:paraId="382C9C16" w14:textId="77777777" w:rsidR="003C39C0" w:rsidRPr="000B68F6" w:rsidRDefault="003C39C0" w:rsidP="00C22502">
      <w:pPr>
        <w:widowControl w:val="0"/>
        <w:autoSpaceDE w:val="0"/>
        <w:autoSpaceDN w:val="0"/>
        <w:adjustRightInd w:val="0"/>
        <w:spacing w:before="7" w:line="140" w:lineRule="exact"/>
        <w:ind w:right="13" w:firstLine="567"/>
        <w:rPr>
          <w:color w:val="000000"/>
          <w:sz w:val="14"/>
          <w:szCs w:val="14"/>
        </w:rPr>
      </w:pPr>
    </w:p>
    <w:p w14:paraId="226CB85C" w14:textId="77777777" w:rsidR="003C39C0" w:rsidRPr="000B68F6" w:rsidRDefault="003C39C0" w:rsidP="00C22502">
      <w:pPr>
        <w:widowControl w:val="0"/>
        <w:tabs>
          <w:tab w:val="left" w:pos="1220"/>
        </w:tabs>
        <w:autoSpaceDE w:val="0"/>
        <w:autoSpaceDN w:val="0"/>
        <w:adjustRightInd w:val="0"/>
        <w:ind w:right="13" w:firstLine="567"/>
        <w:rPr>
          <w:color w:val="000000"/>
          <w:sz w:val="26"/>
          <w:szCs w:val="26"/>
        </w:rPr>
      </w:pPr>
      <w:r w:rsidRPr="000B68F6">
        <w:rPr>
          <w:rFonts w:ascii="Symbol" w:hAnsi="Symbol" w:cs="Symbol"/>
          <w:color w:val="000000"/>
          <w:sz w:val="26"/>
          <w:szCs w:val="26"/>
        </w:rPr>
        <w:t></w:t>
      </w:r>
      <w:r w:rsidRPr="000B68F6">
        <w:rPr>
          <w:color w:val="000000"/>
          <w:spacing w:val="-64"/>
          <w:sz w:val="26"/>
          <w:szCs w:val="26"/>
        </w:rPr>
        <w:t xml:space="preserve"> </w:t>
      </w:r>
      <w:r w:rsidRPr="000B68F6">
        <w:rPr>
          <w:color w:val="000000"/>
          <w:sz w:val="26"/>
          <w:szCs w:val="26"/>
        </w:rPr>
        <w:tab/>
        <w:t>показате</w:t>
      </w:r>
      <w:r w:rsidRPr="000B68F6">
        <w:rPr>
          <w:color w:val="000000"/>
          <w:spacing w:val="2"/>
          <w:sz w:val="26"/>
          <w:szCs w:val="26"/>
        </w:rPr>
        <w:t>л</w:t>
      </w:r>
      <w:r w:rsidRPr="000B68F6">
        <w:rPr>
          <w:color w:val="000000"/>
          <w:sz w:val="26"/>
          <w:szCs w:val="26"/>
        </w:rPr>
        <w:t>ь</w:t>
      </w:r>
      <w:r w:rsidRPr="000B68F6">
        <w:rPr>
          <w:color w:val="000000"/>
          <w:spacing w:val="-12"/>
          <w:sz w:val="26"/>
          <w:szCs w:val="26"/>
        </w:rPr>
        <w:t xml:space="preserve"> </w:t>
      </w:r>
      <w:r w:rsidRPr="000B68F6">
        <w:rPr>
          <w:color w:val="000000"/>
          <w:sz w:val="26"/>
          <w:szCs w:val="26"/>
        </w:rPr>
        <w:t>о</w:t>
      </w:r>
      <w:r w:rsidRPr="000B68F6">
        <w:rPr>
          <w:color w:val="000000"/>
          <w:spacing w:val="-1"/>
          <w:sz w:val="26"/>
          <w:szCs w:val="26"/>
        </w:rPr>
        <w:t>т</w:t>
      </w:r>
      <w:r w:rsidRPr="000B68F6">
        <w:rPr>
          <w:color w:val="000000"/>
          <w:sz w:val="26"/>
          <w:szCs w:val="26"/>
        </w:rPr>
        <w:t>н</w:t>
      </w:r>
      <w:r w:rsidRPr="000B68F6">
        <w:rPr>
          <w:color w:val="000000"/>
          <w:spacing w:val="3"/>
          <w:sz w:val="26"/>
          <w:szCs w:val="26"/>
        </w:rPr>
        <w:t>о</w:t>
      </w:r>
      <w:r w:rsidRPr="000B68F6">
        <w:rPr>
          <w:color w:val="000000"/>
          <w:sz w:val="26"/>
          <w:szCs w:val="26"/>
        </w:rPr>
        <w:t>сите</w:t>
      </w:r>
      <w:r w:rsidRPr="000B68F6">
        <w:rPr>
          <w:color w:val="000000"/>
          <w:spacing w:val="3"/>
          <w:sz w:val="26"/>
          <w:szCs w:val="26"/>
        </w:rPr>
        <w:t>л</w:t>
      </w:r>
      <w:r w:rsidRPr="000B68F6">
        <w:rPr>
          <w:color w:val="000000"/>
          <w:sz w:val="26"/>
          <w:szCs w:val="26"/>
        </w:rPr>
        <w:t>ьного</w:t>
      </w:r>
      <w:r w:rsidRPr="000B68F6">
        <w:rPr>
          <w:color w:val="000000"/>
          <w:spacing w:val="-18"/>
          <w:sz w:val="26"/>
          <w:szCs w:val="26"/>
        </w:rPr>
        <w:t xml:space="preserve"> </w:t>
      </w:r>
      <w:r w:rsidRPr="000B68F6">
        <w:rPr>
          <w:color w:val="000000"/>
          <w:sz w:val="26"/>
          <w:szCs w:val="26"/>
        </w:rPr>
        <w:t>а</w:t>
      </w:r>
      <w:r w:rsidRPr="000B68F6">
        <w:rPr>
          <w:color w:val="000000"/>
          <w:spacing w:val="2"/>
          <w:sz w:val="26"/>
          <w:szCs w:val="26"/>
        </w:rPr>
        <w:t>в</w:t>
      </w:r>
      <w:r w:rsidRPr="000B68F6">
        <w:rPr>
          <w:color w:val="000000"/>
          <w:sz w:val="26"/>
          <w:szCs w:val="26"/>
        </w:rPr>
        <w:t>ари</w:t>
      </w:r>
      <w:r w:rsidRPr="000B68F6">
        <w:rPr>
          <w:color w:val="000000"/>
          <w:spacing w:val="1"/>
          <w:sz w:val="26"/>
          <w:szCs w:val="26"/>
        </w:rPr>
        <w:t>й</w:t>
      </w:r>
      <w:r w:rsidRPr="000B68F6">
        <w:rPr>
          <w:color w:val="000000"/>
          <w:sz w:val="26"/>
          <w:szCs w:val="26"/>
        </w:rPr>
        <w:t>ного</w:t>
      </w:r>
      <w:r w:rsidRPr="000B68F6">
        <w:rPr>
          <w:color w:val="000000"/>
          <w:spacing w:val="-11"/>
          <w:sz w:val="26"/>
          <w:szCs w:val="26"/>
        </w:rPr>
        <w:t xml:space="preserve"> </w:t>
      </w:r>
      <w:r w:rsidRPr="000B68F6">
        <w:rPr>
          <w:color w:val="000000"/>
          <w:sz w:val="26"/>
          <w:szCs w:val="26"/>
        </w:rPr>
        <w:t>не</w:t>
      </w:r>
      <w:r w:rsidRPr="000B68F6">
        <w:rPr>
          <w:color w:val="000000"/>
          <w:spacing w:val="3"/>
          <w:sz w:val="26"/>
          <w:szCs w:val="26"/>
        </w:rPr>
        <w:t>д</w:t>
      </w:r>
      <w:r w:rsidRPr="000B68F6">
        <w:rPr>
          <w:color w:val="000000"/>
          <w:sz w:val="26"/>
          <w:szCs w:val="26"/>
        </w:rPr>
        <w:t>оот</w:t>
      </w:r>
      <w:r w:rsidRPr="000B68F6">
        <w:rPr>
          <w:color w:val="000000"/>
          <w:spacing w:val="5"/>
          <w:sz w:val="26"/>
          <w:szCs w:val="26"/>
        </w:rPr>
        <w:t>п</w:t>
      </w:r>
      <w:r w:rsidRPr="000B68F6">
        <w:rPr>
          <w:color w:val="000000"/>
          <w:spacing w:val="-5"/>
          <w:sz w:val="26"/>
          <w:szCs w:val="26"/>
        </w:rPr>
        <w:t>у</w:t>
      </w:r>
      <w:r w:rsidRPr="000B68F6">
        <w:rPr>
          <w:color w:val="000000"/>
          <w:spacing w:val="2"/>
          <w:sz w:val="26"/>
          <w:szCs w:val="26"/>
        </w:rPr>
        <w:t>с</w:t>
      </w:r>
      <w:r w:rsidRPr="000B68F6">
        <w:rPr>
          <w:color w:val="000000"/>
          <w:spacing w:val="-1"/>
          <w:sz w:val="26"/>
          <w:szCs w:val="26"/>
        </w:rPr>
        <w:t>к</w:t>
      </w:r>
      <w:r w:rsidRPr="000B68F6">
        <w:rPr>
          <w:color w:val="000000"/>
          <w:sz w:val="26"/>
          <w:szCs w:val="26"/>
        </w:rPr>
        <w:t>а</w:t>
      </w:r>
      <w:r w:rsidRPr="000B68F6">
        <w:rPr>
          <w:color w:val="000000"/>
          <w:spacing w:val="-14"/>
          <w:sz w:val="26"/>
          <w:szCs w:val="26"/>
        </w:rPr>
        <w:t xml:space="preserve"> </w:t>
      </w:r>
      <w:r w:rsidRPr="000B68F6">
        <w:rPr>
          <w:color w:val="000000"/>
          <w:sz w:val="26"/>
          <w:szCs w:val="26"/>
        </w:rPr>
        <w:t>тепла;</w:t>
      </w:r>
    </w:p>
    <w:p w14:paraId="3FE95606" w14:textId="77777777" w:rsidR="003C39C0" w:rsidRPr="000B68F6" w:rsidRDefault="003C39C0" w:rsidP="00C22502">
      <w:pPr>
        <w:widowControl w:val="0"/>
        <w:autoSpaceDE w:val="0"/>
        <w:autoSpaceDN w:val="0"/>
        <w:adjustRightInd w:val="0"/>
        <w:spacing w:before="9" w:line="140" w:lineRule="exact"/>
        <w:ind w:right="13" w:firstLine="567"/>
        <w:rPr>
          <w:color w:val="000000"/>
          <w:sz w:val="14"/>
          <w:szCs w:val="14"/>
        </w:rPr>
      </w:pPr>
    </w:p>
    <w:p w14:paraId="7595EB49" w14:textId="77777777" w:rsidR="003C39C0" w:rsidRPr="000B68F6" w:rsidRDefault="003C39C0" w:rsidP="00C22502">
      <w:pPr>
        <w:widowControl w:val="0"/>
        <w:autoSpaceDE w:val="0"/>
        <w:autoSpaceDN w:val="0"/>
        <w:adjustRightInd w:val="0"/>
        <w:spacing w:line="356" w:lineRule="auto"/>
        <w:ind w:right="13" w:firstLine="567"/>
        <w:jc w:val="both"/>
        <w:rPr>
          <w:color w:val="000000"/>
          <w:sz w:val="26"/>
          <w:szCs w:val="26"/>
        </w:rPr>
      </w:pPr>
      <w:r w:rsidRPr="000B68F6">
        <w:rPr>
          <w:rFonts w:ascii="Symbol" w:hAnsi="Symbol" w:cs="Symbol"/>
          <w:color w:val="000000"/>
          <w:sz w:val="26"/>
          <w:szCs w:val="26"/>
        </w:rPr>
        <w:t></w:t>
      </w:r>
      <w:r w:rsidRPr="000B68F6">
        <w:rPr>
          <w:color w:val="000000"/>
          <w:sz w:val="26"/>
          <w:szCs w:val="26"/>
        </w:rPr>
        <w:t xml:space="preserve"> </w:t>
      </w:r>
      <w:r w:rsidRPr="000B68F6">
        <w:rPr>
          <w:color w:val="000000"/>
          <w:spacing w:val="20"/>
          <w:sz w:val="26"/>
          <w:szCs w:val="26"/>
        </w:rPr>
        <w:t xml:space="preserve"> </w:t>
      </w:r>
      <w:r w:rsidRPr="000B68F6">
        <w:rPr>
          <w:color w:val="000000"/>
          <w:sz w:val="26"/>
          <w:szCs w:val="26"/>
        </w:rPr>
        <w:t>показате</w:t>
      </w:r>
      <w:r w:rsidRPr="000B68F6">
        <w:rPr>
          <w:color w:val="000000"/>
          <w:spacing w:val="2"/>
          <w:sz w:val="26"/>
          <w:szCs w:val="26"/>
        </w:rPr>
        <w:t>л</w:t>
      </w:r>
      <w:r w:rsidRPr="000B68F6">
        <w:rPr>
          <w:color w:val="000000"/>
          <w:sz w:val="26"/>
          <w:szCs w:val="26"/>
        </w:rPr>
        <w:t>ь</w:t>
      </w:r>
      <w:r w:rsidRPr="000B68F6">
        <w:rPr>
          <w:color w:val="000000"/>
          <w:spacing w:val="8"/>
          <w:sz w:val="26"/>
          <w:szCs w:val="26"/>
        </w:rPr>
        <w:t xml:space="preserve"> </w:t>
      </w:r>
      <w:r w:rsidRPr="000B68F6">
        <w:rPr>
          <w:color w:val="000000"/>
          <w:sz w:val="26"/>
          <w:szCs w:val="26"/>
        </w:rPr>
        <w:t>го</w:t>
      </w:r>
      <w:r w:rsidRPr="000B68F6">
        <w:rPr>
          <w:color w:val="000000"/>
          <w:spacing w:val="1"/>
          <w:sz w:val="26"/>
          <w:szCs w:val="26"/>
        </w:rPr>
        <w:t>т</w:t>
      </w:r>
      <w:r w:rsidRPr="000B68F6">
        <w:rPr>
          <w:color w:val="000000"/>
          <w:sz w:val="26"/>
          <w:szCs w:val="26"/>
        </w:rPr>
        <w:t>овно</w:t>
      </w:r>
      <w:r w:rsidRPr="000B68F6">
        <w:rPr>
          <w:color w:val="000000"/>
          <w:spacing w:val="3"/>
          <w:sz w:val="26"/>
          <w:szCs w:val="26"/>
        </w:rPr>
        <w:t>с</w:t>
      </w:r>
      <w:r w:rsidRPr="000B68F6">
        <w:rPr>
          <w:color w:val="000000"/>
          <w:sz w:val="26"/>
          <w:szCs w:val="26"/>
        </w:rPr>
        <w:t>ти</w:t>
      </w:r>
      <w:r w:rsidRPr="000B68F6">
        <w:rPr>
          <w:color w:val="000000"/>
          <w:spacing w:val="8"/>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z w:val="26"/>
          <w:szCs w:val="26"/>
        </w:rPr>
        <w:t>щ</w:t>
      </w:r>
      <w:r w:rsidRPr="000B68F6">
        <w:rPr>
          <w:color w:val="000000"/>
          <w:spacing w:val="2"/>
          <w:sz w:val="26"/>
          <w:szCs w:val="26"/>
        </w:rPr>
        <w:t>и</w:t>
      </w:r>
      <w:r w:rsidRPr="000B68F6">
        <w:rPr>
          <w:color w:val="000000"/>
          <w:sz w:val="26"/>
          <w:szCs w:val="26"/>
        </w:rPr>
        <w:t>х 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й</w:t>
      </w:r>
      <w:r w:rsidRPr="000B68F6">
        <w:rPr>
          <w:color w:val="000000"/>
          <w:spacing w:val="8"/>
          <w:sz w:val="26"/>
          <w:szCs w:val="26"/>
        </w:rPr>
        <w:t xml:space="preserve"> </w:t>
      </w:r>
      <w:r w:rsidRPr="000B68F6">
        <w:rPr>
          <w:color w:val="000000"/>
          <w:sz w:val="26"/>
          <w:szCs w:val="26"/>
        </w:rPr>
        <w:t>к</w:t>
      </w:r>
      <w:r w:rsidRPr="000B68F6">
        <w:rPr>
          <w:color w:val="000000"/>
          <w:spacing w:val="19"/>
          <w:sz w:val="26"/>
          <w:szCs w:val="26"/>
        </w:rPr>
        <w:t xml:space="preserve"> </w:t>
      </w:r>
      <w:r w:rsidRPr="000B68F6">
        <w:rPr>
          <w:color w:val="000000"/>
          <w:spacing w:val="3"/>
          <w:sz w:val="26"/>
          <w:szCs w:val="26"/>
        </w:rPr>
        <w:t>п</w:t>
      </w:r>
      <w:r w:rsidRPr="000B68F6">
        <w:rPr>
          <w:color w:val="000000"/>
          <w:sz w:val="26"/>
          <w:szCs w:val="26"/>
        </w:rPr>
        <w:t>роведе</w:t>
      </w:r>
      <w:r w:rsidRPr="000B68F6">
        <w:rPr>
          <w:color w:val="000000"/>
          <w:spacing w:val="1"/>
          <w:sz w:val="26"/>
          <w:szCs w:val="26"/>
        </w:rPr>
        <w:t>н</w:t>
      </w:r>
      <w:r w:rsidRPr="000B68F6">
        <w:rPr>
          <w:color w:val="000000"/>
          <w:sz w:val="26"/>
          <w:szCs w:val="26"/>
        </w:rPr>
        <w:t>ию авар</w:t>
      </w:r>
      <w:r w:rsidRPr="000B68F6">
        <w:rPr>
          <w:color w:val="000000"/>
          <w:spacing w:val="1"/>
          <w:sz w:val="26"/>
          <w:szCs w:val="26"/>
        </w:rPr>
        <w:t>и</w:t>
      </w:r>
      <w:r w:rsidRPr="000B68F6">
        <w:rPr>
          <w:color w:val="000000"/>
          <w:sz w:val="26"/>
          <w:szCs w:val="26"/>
        </w:rPr>
        <w:t>й</w:t>
      </w:r>
      <w:r w:rsidRPr="000B68F6">
        <w:rPr>
          <w:color w:val="000000"/>
          <w:spacing w:val="1"/>
          <w:sz w:val="26"/>
          <w:szCs w:val="26"/>
        </w:rPr>
        <w:t>н</w:t>
      </w:r>
      <w:r w:rsidRPr="000B68F6">
        <w:rPr>
          <w:color w:val="000000"/>
          <w:sz w:val="26"/>
          <w:szCs w:val="26"/>
        </w:rPr>
        <w:t>о-вос</w:t>
      </w:r>
      <w:r w:rsidRPr="000B68F6">
        <w:rPr>
          <w:color w:val="000000"/>
          <w:spacing w:val="2"/>
          <w:sz w:val="26"/>
          <w:szCs w:val="26"/>
        </w:rPr>
        <w:t>с</w:t>
      </w:r>
      <w:r w:rsidRPr="000B68F6">
        <w:rPr>
          <w:color w:val="000000"/>
          <w:sz w:val="26"/>
          <w:szCs w:val="26"/>
        </w:rPr>
        <w:t>танов</w:t>
      </w:r>
      <w:r w:rsidRPr="000B68F6">
        <w:rPr>
          <w:color w:val="000000"/>
          <w:spacing w:val="3"/>
          <w:sz w:val="26"/>
          <w:szCs w:val="26"/>
        </w:rPr>
        <w:t>и</w:t>
      </w:r>
      <w:r w:rsidRPr="000B68F6">
        <w:rPr>
          <w:color w:val="000000"/>
          <w:sz w:val="26"/>
          <w:szCs w:val="26"/>
        </w:rPr>
        <w:t>тельн</w:t>
      </w:r>
      <w:r w:rsidRPr="000B68F6">
        <w:rPr>
          <w:color w:val="000000"/>
          <w:spacing w:val="1"/>
          <w:sz w:val="26"/>
          <w:szCs w:val="26"/>
        </w:rPr>
        <w:t>ы</w:t>
      </w:r>
      <w:r w:rsidRPr="000B68F6">
        <w:rPr>
          <w:color w:val="000000"/>
          <w:sz w:val="26"/>
          <w:szCs w:val="26"/>
        </w:rPr>
        <w:t xml:space="preserve">х </w:t>
      </w:r>
      <w:r w:rsidRPr="000B68F6">
        <w:rPr>
          <w:color w:val="000000"/>
          <w:spacing w:val="2"/>
          <w:sz w:val="26"/>
          <w:szCs w:val="26"/>
        </w:rPr>
        <w:t>р</w:t>
      </w:r>
      <w:r w:rsidRPr="000B68F6">
        <w:rPr>
          <w:color w:val="000000"/>
          <w:sz w:val="26"/>
          <w:szCs w:val="26"/>
        </w:rPr>
        <w:t>абот</w:t>
      </w:r>
      <w:r w:rsidRPr="000B68F6">
        <w:rPr>
          <w:color w:val="000000"/>
          <w:spacing w:val="29"/>
          <w:sz w:val="26"/>
          <w:szCs w:val="26"/>
        </w:rPr>
        <w:t xml:space="preserve"> </w:t>
      </w:r>
      <w:r w:rsidRPr="000B68F6">
        <w:rPr>
          <w:color w:val="000000"/>
          <w:sz w:val="26"/>
          <w:szCs w:val="26"/>
        </w:rPr>
        <w:t>в</w:t>
      </w:r>
      <w:r w:rsidRPr="000B68F6">
        <w:rPr>
          <w:color w:val="000000"/>
          <w:spacing w:val="34"/>
          <w:sz w:val="26"/>
          <w:szCs w:val="26"/>
        </w:rPr>
        <w:t xml:space="preserve"> </w:t>
      </w:r>
      <w:r w:rsidRPr="000B68F6">
        <w:rPr>
          <w:color w:val="000000"/>
          <w:sz w:val="26"/>
          <w:szCs w:val="26"/>
        </w:rPr>
        <w:t>сист</w:t>
      </w:r>
      <w:r w:rsidRPr="000B68F6">
        <w:rPr>
          <w:color w:val="000000"/>
          <w:spacing w:val="3"/>
          <w:sz w:val="26"/>
          <w:szCs w:val="26"/>
        </w:rPr>
        <w:t>е</w:t>
      </w:r>
      <w:r w:rsidRPr="000B68F6">
        <w:rPr>
          <w:color w:val="000000"/>
          <w:spacing w:val="-1"/>
          <w:sz w:val="26"/>
          <w:szCs w:val="26"/>
        </w:rPr>
        <w:t>м</w:t>
      </w:r>
      <w:r w:rsidRPr="000B68F6">
        <w:rPr>
          <w:color w:val="000000"/>
          <w:sz w:val="26"/>
          <w:szCs w:val="26"/>
        </w:rPr>
        <w:t>ах</w:t>
      </w:r>
      <w:r w:rsidRPr="000B68F6">
        <w:rPr>
          <w:color w:val="000000"/>
          <w:spacing w:val="26"/>
          <w:sz w:val="26"/>
          <w:szCs w:val="26"/>
        </w:rPr>
        <w:t xml:space="preserve"> </w:t>
      </w:r>
      <w:r w:rsidRPr="000B68F6">
        <w:rPr>
          <w:color w:val="000000"/>
          <w:sz w:val="26"/>
          <w:szCs w:val="26"/>
        </w:rPr>
        <w:t>тепло</w:t>
      </w:r>
      <w:r w:rsidRPr="000B68F6">
        <w:rPr>
          <w:color w:val="000000"/>
          <w:spacing w:val="3"/>
          <w:sz w:val="26"/>
          <w:szCs w:val="26"/>
        </w:rPr>
        <w:t>с</w:t>
      </w:r>
      <w:r w:rsidRPr="000B68F6">
        <w:rPr>
          <w:color w:val="000000"/>
          <w:sz w:val="26"/>
          <w:szCs w:val="26"/>
        </w:rPr>
        <w:t>наб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16"/>
          <w:sz w:val="26"/>
          <w:szCs w:val="26"/>
        </w:rPr>
        <w:t xml:space="preserve"> </w:t>
      </w:r>
      <w:r w:rsidRPr="000B68F6">
        <w:rPr>
          <w:color w:val="000000"/>
          <w:sz w:val="26"/>
          <w:szCs w:val="26"/>
        </w:rPr>
        <w:t>(ито</w:t>
      </w:r>
      <w:r w:rsidRPr="000B68F6">
        <w:rPr>
          <w:color w:val="000000"/>
          <w:spacing w:val="2"/>
          <w:sz w:val="26"/>
          <w:szCs w:val="26"/>
        </w:rPr>
        <w:t>г</w:t>
      </w:r>
      <w:r w:rsidRPr="000B68F6">
        <w:rPr>
          <w:color w:val="000000"/>
          <w:sz w:val="26"/>
          <w:szCs w:val="26"/>
        </w:rPr>
        <w:t>ов</w:t>
      </w:r>
      <w:r w:rsidRPr="000B68F6">
        <w:rPr>
          <w:color w:val="000000"/>
          <w:spacing w:val="1"/>
          <w:sz w:val="26"/>
          <w:szCs w:val="26"/>
        </w:rPr>
        <w:t>ы</w:t>
      </w:r>
      <w:r w:rsidRPr="000B68F6">
        <w:rPr>
          <w:color w:val="000000"/>
          <w:sz w:val="26"/>
          <w:szCs w:val="26"/>
        </w:rPr>
        <w:t>й показате</w:t>
      </w:r>
      <w:r w:rsidRPr="000B68F6">
        <w:rPr>
          <w:color w:val="000000"/>
          <w:spacing w:val="2"/>
          <w:sz w:val="26"/>
          <w:szCs w:val="26"/>
        </w:rPr>
        <w:t>л</w:t>
      </w:r>
      <w:r w:rsidRPr="000B68F6">
        <w:rPr>
          <w:color w:val="000000"/>
          <w:sz w:val="26"/>
          <w:szCs w:val="26"/>
        </w:rPr>
        <w:t>ь);</w:t>
      </w:r>
    </w:p>
    <w:p w14:paraId="137037D3" w14:textId="77777777" w:rsidR="003C39C0" w:rsidRPr="000B68F6" w:rsidRDefault="003C39C0" w:rsidP="00C22502">
      <w:pPr>
        <w:widowControl w:val="0"/>
        <w:autoSpaceDE w:val="0"/>
        <w:autoSpaceDN w:val="0"/>
        <w:adjustRightInd w:val="0"/>
        <w:spacing w:before="9" w:line="352" w:lineRule="auto"/>
        <w:ind w:right="13" w:firstLine="567"/>
        <w:jc w:val="both"/>
        <w:rPr>
          <w:color w:val="000000"/>
          <w:sz w:val="26"/>
          <w:szCs w:val="26"/>
        </w:rPr>
      </w:pPr>
      <w:r w:rsidRPr="000B68F6">
        <w:rPr>
          <w:rFonts w:ascii="Symbol" w:hAnsi="Symbol" w:cs="Symbol"/>
          <w:color w:val="000000"/>
          <w:sz w:val="26"/>
          <w:szCs w:val="26"/>
        </w:rPr>
        <w:t></w:t>
      </w:r>
      <w:r w:rsidRPr="000B68F6">
        <w:rPr>
          <w:color w:val="000000"/>
          <w:sz w:val="26"/>
          <w:szCs w:val="26"/>
        </w:rPr>
        <w:t xml:space="preserve"> </w:t>
      </w:r>
      <w:r w:rsidRPr="000B68F6">
        <w:rPr>
          <w:color w:val="000000"/>
          <w:spacing w:val="5"/>
          <w:sz w:val="26"/>
          <w:szCs w:val="26"/>
        </w:rPr>
        <w:t xml:space="preserve"> </w:t>
      </w:r>
      <w:r w:rsidRPr="000B68F6">
        <w:rPr>
          <w:color w:val="000000"/>
          <w:sz w:val="26"/>
          <w:szCs w:val="26"/>
        </w:rPr>
        <w:t>показате</w:t>
      </w:r>
      <w:r w:rsidRPr="000B68F6">
        <w:rPr>
          <w:color w:val="000000"/>
          <w:spacing w:val="2"/>
          <w:sz w:val="26"/>
          <w:szCs w:val="26"/>
        </w:rPr>
        <w:t>л</w:t>
      </w:r>
      <w:r w:rsidRPr="000B68F6">
        <w:rPr>
          <w:color w:val="000000"/>
          <w:sz w:val="26"/>
          <w:szCs w:val="26"/>
        </w:rPr>
        <w:t>ь</w:t>
      </w:r>
      <w:r w:rsidRPr="000B68F6">
        <w:rPr>
          <w:color w:val="000000"/>
          <w:spacing w:val="13"/>
          <w:sz w:val="26"/>
          <w:szCs w:val="26"/>
        </w:rPr>
        <w:t xml:space="preserve"> </w:t>
      </w:r>
      <w:r w:rsidRPr="000B68F6">
        <w:rPr>
          <w:color w:val="000000"/>
          <w:spacing w:val="-5"/>
          <w:sz w:val="26"/>
          <w:szCs w:val="26"/>
        </w:rPr>
        <w:t>у</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z w:val="26"/>
          <w:szCs w:val="26"/>
        </w:rPr>
        <w:t>п</w:t>
      </w:r>
      <w:r w:rsidRPr="000B68F6">
        <w:rPr>
          <w:color w:val="000000"/>
          <w:spacing w:val="1"/>
          <w:sz w:val="26"/>
          <w:szCs w:val="26"/>
        </w:rPr>
        <w:t>л</w:t>
      </w:r>
      <w:r w:rsidRPr="000B68F6">
        <w:rPr>
          <w:color w:val="000000"/>
          <w:spacing w:val="2"/>
          <w:sz w:val="26"/>
          <w:szCs w:val="26"/>
        </w:rPr>
        <w:t>е</w:t>
      </w:r>
      <w:r w:rsidRPr="000B68F6">
        <w:rPr>
          <w:color w:val="000000"/>
          <w:spacing w:val="-1"/>
          <w:sz w:val="26"/>
          <w:szCs w:val="26"/>
        </w:rPr>
        <w:t>к</w:t>
      </w:r>
      <w:r w:rsidRPr="000B68F6">
        <w:rPr>
          <w:color w:val="000000"/>
          <w:sz w:val="26"/>
          <w:szCs w:val="26"/>
        </w:rPr>
        <w:t>тован</w:t>
      </w:r>
      <w:r w:rsidRPr="000B68F6">
        <w:rPr>
          <w:color w:val="000000"/>
          <w:spacing w:val="3"/>
          <w:sz w:val="26"/>
          <w:szCs w:val="26"/>
        </w:rPr>
        <w:t>н</w:t>
      </w:r>
      <w:r w:rsidRPr="000B68F6">
        <w:rPr>
          <w:color w:val="000000"/>
          <w:sz w:val="26"/>
          <w:szCs w:val="26"/>
        </w:rPr>
        <w:t>ости ремо</w:t>
      </w:r>
      <w:r w:rsidRPr="000B68F6">
        <w:rPr>
          <w:color w:val="000000"/>
          <w:spacing w:val="2"/>
          <w:sz w:val="26"/>
          <w:szCs w:val="26"/>
        </w:rPr>
        <w:t>нт</w:t>
      </w:r>
      <w:r w:rsidRPr="000B68F6">
        <w:rPr>
          <w:color w:val="000000"/>
          <w:sz w:val="26"/>
          <w:szCs w:val="26"/>
        </w:rPr>
        <w:t>н</w:t>
      </w:r>
      <w:r w:rsidRPr="000B68F6">
        <w:rPr>
          <w:color w:val="000000"/>
          <w:spacing w:val="1"/>
          <w:sz w:val="26"/>
          <w:szCs w:val="26"/>
        </w:rPr>
        <w:t>ы</w:t>
      </w:r>
      <w:r w:rsidRPr="000B68F6">
        <w:rPr>
          <w:color w:val="000000"/>
          <w:sz w:val="26"/>
          <w:szCs w:val="26"/>
        </w:rPr>
        <w:t>м</w:t>
      </w:r>
      <w:r w:rsidRPr="000B68F6">
        <w:rPr>
          <w:color w:val="000000"/>
          <w:spacing w:val="11"/>
          <w:sz w:val="26"/>
          <w:szCs w:val="26"/>
        </w:rPr>
        <w:t xml:space="preserve"> </w:t>
      </w:r>
      <w:r w:rsidRPr="000B68F6">
        <w:rPr>
          <w:color w:val="000000"/>
          <w:sz w:val="26"/>
          <w:szCs w:val="26"/>
        </w:rPr>
        <w:t>и</w:t>
      </w:r>
      <w:r w:rsidRPr="000B68F6">
        <w:rPr>
          <w:color w:val="000000"/>
          <w:spacing w:val="20"/>
          <w:sz w:val="26"/>
          <w:szCs w:val="26"/>
        </w:rPr>
        <w:t xml:space="preserve"> </w:t>
      </w:r>
      <w:r w:rsidRPr="000B68F6">
        <w:rPr>
          <w:color w:val="000000"/>
          <w:sz w:val="26"/>
          <w:szCs w:val="26"/>
        </w:rPr>
        <w:t>оп</w:t>
      </w:r>
      <w:r w:rsidRPr="000B68F6">
        <w:rPr>
          <w:color w:val="000000"/>
          <w:spacing w:val="3"/>
          <w:sz w:val="26"/>
          <w:szCs w:val="26"/>
        </w:rPr>
        <w:t>е</w:t>
      </w:r>
      <w:r w:rsidRPr="000B68F6">
        <w:rPr>
          <w:color w:val="000000"/>
          <w:sz w:val="26"/>
          <w:szCs w:val="26"/>
        </w:rPr>
        <w:t>ративн</w:t>
      </w:r>
      <w:r w:rsidRPr="000B68F6">
        <w:rPr>
          <w:color w:val="000000"/>
          <w:spacing w:val="2"/>
          <w:sz w:val="26"/>
          <w:szCs w:val="26"/>
        </w:rPr>
        <w:t>о-</w:t>
      </w:r>
      <w:r w:rsidRPr="000B68F6">
        <w:rPr>
          <w:color w:val="000000"/>
          <w:sz w:val="26"/>
          <w:szCs w:val="26"/>
        </w:rPr>
        <w:t>ремонтн</w:t>
      </w:r>
      <w:r w:rsidRPr="000B68F6">
        <w:rPr>
          <w:color w:val="000000"/>
          <w:spacing w:val="3"/>
          <w:sz w:val="26"/>
          <w:szCs w:val="26"/>
        </w:rPr>
        <w:t>ы</w:t>
      </w:r>
      <w:r w:rsidRPr="000B68F6">
        <w:rPr>
          <w:color w:val="000000"/>
          <w:sz w:val="26"/>
          <w:szCs w:val="26"/>
        </w:rPr>
        <w:t>м персо</w:t>
      </w:r>
      <w:r w:rsidRPr="000B68F6">
        <w:rPr>
          <w:color w:val="000000"/>
          <w:spacing w:val="1"/>
          <w:sz w:val="26"/>
          <w:szCs w:val="26"/>
        </w:rPr>
        <w:t>н</w:t>
      </w:r>
      <w:r w:rsidRPr="000B68F6">
        <w:rPr>
          <w:color w:val="000000"/>
          <w:sz w:val="26"/>
          <w:szCs w:val="26"/>
        </w:rPr>
        <w:t>алом;</w:t>
      </w:r>
    </w:p>
    <w:p w14:paraId="531A4722" w14:textId="77777777" w:rsidR="003C39C0" w:rsidRPr="000B68F6" w:rsidRDefault="003C39C0" w:rsidP="00C22502">
      <w:pPr>
        <w:widowControl w:val="0"/>
        <w:autoSpaceDE w:val="0"/>
        <w:autoSpaceDN w:val="0"/>
        <w:adjustRightInd w:val="0"/>
        <w:spacing w:before="15" w:line="352" w:lineRule="auto"/>
        <w:ind w:right="13" w:firstLine="567"/>
        <w:jc w:val="both"/>
        <w:rPr>
          <w:color w:val="000000"/>
          <w:sz w:val="26"/>
          <w:szCs w:val="26"/>
        </w:rPr>
      </w:pPr>
      <w:r w:rsidRPr="000B68F6">
        <w:rPr>
          <w:rFonts w:ascii="Symbol" w:hAnsi="Symbol" w:cs="Symbol"/>
          <w:color w:val="000000"/>
          <w:sz w:val="26"/>
          <w:szCs w:val="26"/>
        </w:rPr>
        <w:t></w:t>
      </w:r>
      <w:r w:rsidRPr="000B68F6">
        <w:rPr>
          <w:color w:val="000000"/>
          <w:spacing w:val="55"/>
          <w:sz w:val="26"/>
          <w:szCs w:val="26"/>
        </w:rPr>
        <w:t xml:space="preserve"> </w:t>
      </w:r>
      <w:r w:rsidRPr="000B68F6">
        <w:rPr>
          <w:color w:val="000000"/>
          <w:sz w:val="26"/>
          <w:szCs w:val="26"/>
        </w:rPr>
        <w:t>показате</w:t>
      </w:r>
      <w:r w:rsidRPr="000B68F6">
        <w:rPr>
          <w:color w:val="000000"/>
          <w:spacing w:val="2"/>
          <w:sz w:val="26"/>
          <w:szCs w:val="26"/>
        </w:rPr>
        <w:t>л</w:t>
      </w:r>
      <w:r w:rsidRPr="000B68F6">
        <w:rPr>
          <w:color w:val="000000"/>
          <w:sz w:val="26"/>
          <w:szCs w:val="26"/>
        </w:rPr>
        <w:t>ь осн</w:t>
      </w:r>
      <w:r w:rsidRPr="000B68F6">
        <w:rPr>
          <w:color w:val="000000"/>
          <w:spacing w:val="3"/>
          <w:sz w:val="26"/>
          <w:szCs w:val="26"/>
        </w:rPr>
        <w:t>а</w:t>
      </w:r>
      <w:r w:rsidRPr="000B68F6">
        <w:rPr>
          <w:color w:val="000000"/>
          <w:sz w:val="26"/>
          <w:szCs w:val="26"/>
        </w:rPr>
        <w:t>щё</w:t>
      </w:r>
      <w:r w:rsidRPr="000B68F6">
        <w:rPr>
          <w:color w:val="000000"/>
          <w:spacing w:val="2"/>
          <w:sz w:val="26"/>
          <w:szCs w:val="26"/>
        </w:rPr>
        <w:t>н</w:t>
      </w:r>
      <w:r w:rsidRPr="000B68F6">
        <w:rPr>
          <w:color w:val="000000"/>
          <w:sz w:val="26"/>
          <w:szCs w:val="26"/>
        </w:rPr>
        <w:t xml:space="preserve">ности </w:t>
      </w:r>
      <w:r w:rsidRPr="000B68F6">
        <w:rPr>
          <w:color w:val="000000"/>
          <w:spacing w:val="-1"/>
          <w:sz w:val="26"/>
          <w:szCs w:val="26"/>
        </w:rPr>
        <w:t>м</w:t>
      </w:r>
      <w:r w:rsidRPr="000B68F6">
        <w:rPr>
          <w:color w:val="000000"/>
          <w:sz w:val="26"/>
          <w:szCs w:val="26"/>
        </w:rPr>
        <w:t>аши</w:t>
      </w:r>
      <w:r w:rsidRPr="000B68F6">
        <w:rPr>
          <w:color w:val="000000"/>
          <w:spacing w:val="1"/>
          <w:sz w:val="26"/>
          <w:szCs w:val="26"/>
        </w:rPr>
        <w:t>н</w:t>
      </w:r>
      <w:r w:rsidRPr="000B68F6">
        <w:rPr>
          <w:color w:val="000000"/>
          <w:spacing w:val="2"/>
          <w:sz w:val="26"/>
          <w:szCs w:val="26"/>
        </w:rPr>
        <w:t>а</w:t>
      </w:r>
      <w:r w:rsidRPr="000B68F6">
        <w:rPr>
          <w:color w:val="000000"/>
          <w:spacing w:val="-1"/>
          <w:sz w:val="26"/>
          <w:szCs w:val="26"/>
        </w:rPr>
        <w:t>м</w:t>
      </w:r>
      <w:r w:rsidRPr="000B68F6">
        <w:rPr>
          <w:color w:val="000000"/>
          <w:sz w:val="26"/>
          <w:szCs w:val="26"/>
        </w:rPr>
        <w:t>и,</w:t>
      </w:r>
      <w:r w:rsidRPr="000B68F6">
        <w:rPr>
          <w:color w:val="000000"/>
          <w:spacing w:val="4"/>
          <w:sz w:val="26"/>
          <w:szCs w:val="26"/>
        </w:rPr>
        <w:t xml:space="preserve"> </w:t>
      </w:r>
      <w:r w:rsidRPr="000B68F6">
        <w:rPr>
          <w:color w:val="000000"/>
          <w:sz w:val="26"/>
          <w:szCs w:val="26"/>
        </w:rPr>
        <w:t>спе</w:t>
      </w:r>
      <w:r w:rsidRPr="000B68F6">
        <w:rPr>
          <w:color w:val="000000"/>
          <w:spacing w:val="1"/>
          <w:sz w:val="26"/>
          <w:szCs w:val="26"/>
        </w:rPr>
        <w:t>ц</w:t>
      </w:r>
      <w:r w:rsidRPr="000B68F6">
        <w:rPr>
          <w:color w:val="000000"/>
          <w:sz w:val="26"/>
          <w:szCs w:val="26"/>
        </w:rPr>
        <w:t>иа</w:t>
      </w:r>
      <w:r w:rsidRPr="000B68F6">
        <w:rPr>
          <w:color w:val="000000"/>
          <w:spacing w:val="1"/>
          <w:sz w:val="26"/>
          <w:szCs w:val="26"/>
        </w:rPr>
        <w:t>л</w:t>
      </w:r>
      <w:r w:rsidRPr="000B68F6">
        <w:rPr>
          <w:color w:val="000000"/>
          <w:sz w:val="26"/>
          <w:szCs w:val="26"/>
        </w:rPr>
        <w:t>ьн</w:t>
      </w:r>
      <w:r w:rsidRPr="000B68F6">
        <w:rPr>
          <w:color w:val="000000"/>
          <w:spacing w:val="1"/>
          <w:sz w:val="26"/>
          <w:szCs w:val="26"/>
        </w:rPr>
        <w:t>ы</w:t>
      </w:r>
      <w:r w:rsidRPr="000B68F6">
        <w:rPr>
          <w:color w:val="000000"/>
          <w:spacing w:val="-1"/>
          <w:sz w:val="26"/>
          <w:szCs w:val="26"/>
        </w:rPr>
        <w:t>м</w:t>
      </w:r>
      <w:r w:rsidRPr="000B68F6">
        <w:rPr>
          <w:color w:val="000000"/>
          <w:sz w:val="26"/>
          <w:szCs w:val="26"/>
        </w:rPr>
        <w:t xml:space="preserve">и </w:t>
      </w:r>
      <w:r w:rsidRPr="000B68F6">
        <w:rPr>
          <w:color w:val="000000"/>
          <w:spacing w:val="-1"/>
          <w:sz w:val="26"/>
          <w:szCs w:val="26"/>
        </w:rPr>
        <w:t>м</w:t>
      </w:r>
      <w:r w:rsidRPr="000B68F6">
        <w:rPr>
          <w:color w:val="000000"/>
          <w:sz w:val="26"/>
          <w:szCs w:val="26"/>
        </w:rPr>
        <w:t>ех</w:t>
      </w:r>
      <w:r w:rsidRPr="000B68F6">
        <w:rPr>
          <w:color w:val="000000"/>
          <w:spacing w:val="2"/>
          <w:sz w:val="26"/>
          <w:szCs w:val="26"/>
        </w:rPr>
        <w:t>а</w:t>
      </w:r>
      <w:r w:rsidRPr="000B68F6">
        <w:rPr>
          <w:color w:val="000000"/>
          <w:sz w:val="26"/>
          <w:szCs w:val="26"/>
        </w:rPr>
        <w:t>н</w:t>
      </w:r>
      <w:r w:rsidRPr="000B68F6">
        <w:rPr>
          <w:color w:val="000000"/>
          <w:spacing w:val="1"/>
          <w:sz w:val="26"/>
          <w:szCs w:val="26"/>
        </w:rPr>
        <w:t>из</w:t>
      </w:r>
      <w:r w:rsidRPr="000B68F6">
        <w:rPr>
          <w:color w:val="000000"/>
          <w:spacing w:val="-1"/>
          <w:sz w:val="26"/>
          <w:szCs w:val="26"/>
        </w:rPr>
        <w:t>м</w:t>
      </w:r>
      <w:r w:rsidRPr="000B68F6">
        <w:rPr>
          <w:color w:val="000000"/>
          <w:sz w:val="26"/>
          <w:szCs w:val="26"/>
        </w:rPr>
        <w:t>ами и обо</w:t>
      </w:r>
      <w:r w:rsidRPr="000B68F6">
        <w:rPr>
          <w:color w:val="000000"/>
          <w:spacing w:val="5"/>
          <w:sz w:val="26"/>
          <w:szCs w:val="26"/>
        </w:rPr>
        <w:t>р</w:t>
      </w:r>
      <w:r w:rsidRPr="000B68F6">
        <w:rPr>
          <w:color w:val="000000"/>
          <w:spacing w:val="-5"/>
          <w:sz w:val="26"/>
          <w:szCs w:val="26"/>
        </w:rPr>
        <w:t>у</w:t>
      </w:r>
      <w:r w:rsidRPr="000B68F6">
        <w:rPr>
          <w:color w:val="000000"/>
          <w:sz w:val="26"/>
          <w:szCs w:val="26"/>
        </w:rPr>
        <w:t>дован</w:t>
      </w:r>
      <w:r w:rsidRPr="000B68F6">
        <w:rPr>
          <w:color w:val="000000"/>
          <w:spacing w:val="1"/>
          <w:sz w:val="26"/>
          <w:szCs w:val="26"/>
        </w:rPr>
        <w:t>и</w:t>
      </w:r>
      <w:r w:rsidRPr="000B68F6">
        <w:rPr>
          <w:color w:val="000000"/>
          <w:spacing w:val="2"/>
          <w:sz w:val="26"/>
          <w:szCs w:val="26"/>
        </w:rPr>
        <w:t>е</w:t>
      </w:r>
      <w:r w:rsidRPr="000B68F6">
        <w:rPr>
          <w:color w:val="000000"/>
          <w:spacing w:val="-1"/>
          <w:sz w:val="26"/>
          <w:szCs w:val="26"/>
        </w:rPr>
        <w:t>м</w:t>
      </w:r>
      <w:r w:rsidRPr="000B68F6">
        <w:rPr>
          <w:color w:val="000000"/>
          <w:sz w:val="26"/>
          <w:szCs w:val="26"/>
        </w:rPr>
        <w:t>;</w:t>
      </w:r>
    </w:p>
    <w:p w14:paraId="3227C702" w14:textId="77777777" w:rsidR="003C39C0" w:rsidRPr="000B68F6" w:rsidRDefault="003C39C0" w:rsidP="00C22502">
      <w:pPr>
        <w:widowControl w:val="0"/>
        <w:tabs>
          <w:tab w:val="left" w:pos="1220"/>
        </w:tabs>
        <w:autoSpaceDE w:val="0"/>
        <w:autoSpaceDN w:val="0"/>
        <w:adjustRightInd w:val="0"/>
        <w:spacing w:before="13"/>
        <w:ind w:right="13" w:firstLine="567"/>
        <w:rPr>
          <w:color w:val="000000"/>
          <w:sz w:val="26"/>
          <w:szCs w:val="26"/>
        </w:rPr>
      </w:pPr>
      <w:r w:rsidRPr="000B68F6">
        <w:rPr>
          <w:rFonts w:ascii="Symbol" w:hAnsi="Symbol" w:cs="Symbol"/>
          <w:color w:val="000000"/>
          <w:sz w:val="26"/>
          <w:szCs w:val="26"/>
        </w:rPr>
        <w:t></w:t>
      </w:r>
      <w:r w:rsidRPr="000B68F6">
        <w:rPr>
          <w:color w:val="000000"/>
          <w:spacing w:val="-64"/>
          <w:sz w:val="26"/>
          <w:szCs w:val="26"/>
        </w:rPr>
        <w:t xml:space="preserve"> </w:t>
      </w:r>
      <w:r w:rsidRPr="000B68F6">
        <w:rPr>
          <w:color w:val="000000"/>
          <w:sz w:val="26"/>
          <w:szCs w:val="26"/>
        </w:rPr>
        <w:tab/>
        <w:t>показате</w:t>
      </w:r>
      <w:r w:rsidRPr="000B68F6">
        <w:rPr>
          <w:color w:val="000000"/>
          <w:spacing w:val="2"/>
          <w:sz w:val="26"/>
          <w:szCs w:val="26"/>
        </w:rPr>
        <w:t>л</w:t>
      </w:r>
      <w:r w:rsidRPr="000B68F6">
        <w:rPr>
          <w:color w:val="000000"/>
          <w:sz w:val="26"/>
          <w:szCs w:val="26"/>
        </w:rPr>
        <w:t>ь</w:t>
      </w:r>
      <w:r w:rsidRPr="000B68F6">
        <w:rPr>
          <w:color w:val="000000"/>
          <w:spacing w:val="-12"/>
          <w:sz w:val="26"/>
          <w:szCs w:val="26"/>
        </w:rPr>
        <w:t xml:space="preserve"> </w:t>
      </w:r>
      <w:r w:rsidRPr="000B68F6">
        <w:rPr>
          <w:color w:val="000000"/>
          <w:sz w:val="26"/>
          <w:szCs w:val="26"/>
        </w:rPr>
        <w:t>нал</w:t>
      </w:r>
      <w:r w:rsidRPr="000B68F6">
        <w:rPr>
          <w:color w:val="000000"/>
          <w:spacing w:val="1"/>
          <w:sz w:val="26"/>
          <w:szCs w:val="26"/>
        </w:rPr>
        <w:t>и</w:t>
      </w:r>
      <w:r w:rsidRPr="000B68F6">
        <w:rPr>
          <w:color w:val="000000"/>
          <w:spacing w:val="-1"/>
          <w:sz w:val="26"/>
          <w:szCs w:val="26"/>
        </w:rPr>
        <w:t>ч</w:t>
      </w:r>
      <w:r w:rsidRPr="000B68F6">
        <w:rPr>
          <w:color w:val="000000"/>
          <w:sz w:val="26"/>
          <w:szCs w:val="26"/>
        </w:rPr>
        <w:t>ия</w:t>
      </w:r>
      <w:r w:rsidRPr="000B68F6">
        <w:rPr>
          <w:color w:val="000000"/>
          <w:spacing w:val="-8"/>
          <w:sz w:val="26"/>
          <w:szCs w:val="26"/>
        </w:rPr>
        <w:t xml:space="preserve"> </w:t>
      </w:r>
      <w:r w:rsidRPr="000B68F6">
        <w:rPr>
          <w:color w:val="000000"/>
          <w:spacing w:val="2"/>
          <w:sz w:val="26"/>
          <w:szCs w:val="26"/>
        </w:rPr>
        <w:t>о</w:t>
      </w:r>
      <w:r w:rsidRPr="000B68F6">
        <w:rPr>
          <w:color w:val="000000"/>
          <w:sz w:val="26"/>
          <w:szCs w:val="26"/>
        </w:rPr>
        <w:t>снов</w:t>
      </w:r>
      <w:r w:rsidRPr="000B68F6">
        <w:rPr>
          <w:color w:val="000000"/>
          <w:spacing w:val="1"/>
          <w:sz w:val="26"/>
          <w:szCs w:val="26"/>
        </w:rPr>
        <w:t>ны</w:t>
      </w:r>
      <w:r w:rsidRPr="000B68F6">
        <w:rPr>
          <w:color w:val="000000"/>
          <w:sz w:val="26"/>
          <w:szCs w:val="26"/>
        </w:rPr>
        <w:t>х</w:t>
      </w:r>
      <w:r w:rsidRPr="000B68F6">
        <w:rPr>
          <w:color w:val="000000"/>
          <w:spacing w:val="-11"/>
          <w:sz w:val="26"/>
          <w:szCs w:val="26"/>
        </w:rPr>
        <w:t xml:space="preserve"> </w:t>
      </w:r>
      <w:r w:rsidRPr="000B68F6">
        <w:rPr>
          <w:color w:val="000000"/>
          <w:spacing w:val="-1"/>
          <w:w w:val="99"/>
          <w:sz w:val="26"/>
          <w:szCs w:val="26"/>
        </w:rPr>
        <w:t>м</w:t>
      </w:r>
      <w:r w:rsidRPr="000B68F6">
        <w:rPr>
          <w:color w:val="000000"/>
          <w:w w:val="99"/>
          <w:sz w:val="26"/>
          <w:szCs w:val="26"/>
        </w:rPr>
        <w:t>а</w:t>
      </w:r>
      <w:r w:rsidRPr="000B68F6">
        <w:rPr>
          <w:color w:val="000000"/>
          <w:spacing w:val="2"/>
          <w:w w:val="99"/>
          <w:sz w:val="26"/>
          <w:szCs w:val="26"/>
        </w:rPr>
        <w:t>т</w:t>
      </w:r>
      <w:r w:rsidRPr="000B68F6">
        <w:rPr>
          <w:color w:val="000000"/>
          <w:w w:val="99"/>
          <w:sz w:val="26"/>
          <w:szCs w:val="26"/>
        </w:rPr>
        <w:t>ериа</w:t>
      </w:r>
      <w:r w:rsidRPr="000B68F6">
        <w:rPr>
          <w:color w:val="000000"/>
          <w:spacing w:val="1"/>
          <w:w w:val="99"/>
          <w:sz w:val="26"/>
          <w:szCs w:val="26"/>
        </w:rPr>
        <w:t>л</w:t>
      </w:r>
      <w:r w:rsidRPr="000B68F6">
        <w:rPr>
          <w:color w:val="000000"/>
          <w:w w:val="99"/>
          <w:sz w:val="26"/>
          <w:szCs w:val="26"/>
        </w:rPr>
        <w:t>ьн</w:t>
      </w:r>
      <w:r w:rsidRPr="000B68F6">
        <w:rPr>
          <w:color w:val="000000"/>
          <w:spacing w:val="5"/>
          <w:w w:val="99"/>
          <w:sz w:val="26"/>
          <w:szCs w:val="26"/>
        </w:rPr>
        <w:t>о</w:t>
      </w:r>
      <w:r w:rsidRPr="000B68F6">
        <w:rPr>
          <w:color w:val="000000"/>
          <w:w w:val="99"/>
          <w:sz w:val="26"/>
          <w:szCs w:val="26"/>
        </w:rPr>
        <w:t>-техниче</w:t>
      </w:r>
      <w:r w:rsidRPr="000B68F6">
        <w:rPr>
          <w:color w:val="000000"/>
          <w:spacing w:val="2"/>
          <w:w w:val="99"/>
          <w:sz w:val="26"/>
          <w:szCs w:val="26"/>
        </w:rPr>
        <w:t>с</w:t>
      </w:r>
      <w:r w:rsidRPr="000B68F6">
        <w:rPr>
          <w:color w:val="000000"/>
          <w:spacing w:val="-1"/>
          <w:w w:val="99"/>
          <w:sz w:val="26"/>
          <w:szCs w:val="26"/>
        </w:rPr>
        <w:t>к</w:t>
      </w:r>
      <w:r w:rsidRPr="000B68F6">
        <w:rPr>
          <w:color w:val="000000"/>
          <w:w w:val="99"/>
          <w:sz w:val="26"/>
          <w:szCs w:val="26"/>
        </w:rPr>
        <w:t>их</w:t>
      </w:r>
      <w:r w:rsidRPr="000B68F6">
        <w:rPr>
          <w:color w:val="000000"/>
          <w:spacing w:val="1"/>
          <w:w w:val="99"/>
          <w:sz w:val="26"/>
          <w:szCs w:val="26"/>
        </w:rPr>
        <w:t xml:space="preserve"> </w:t>
      </w:r>
      <w:r w:rsidRPr="000B68F6">
        <w:rPr>
          <w:color w:val="000000"/>
          <w:sz w:val="26"/>
          <w:szCs w:val="26"/>
        </w:rPr>
        <w:t>р</w:t>
      </w:r>
      <w:r w:rsidRPr="000B68F6">
        <w:rPr>
          <w:color w:val="000000"/>
          <w:spacing w:val="3"/>
          <w:sz w:val="26"/>
          <w:szCs w:val="26"/>
        </w:rPr>
        <w:t>е</w:t>
      </w:r>
      <w:r w:rsidRPr="000B68F6">
        <w:rPr>
          <w:color w:val="000000"/>
          <w:spacing w:val="5"/>
          <w:sz w:val="26"/>
          <w:szCs w:val="26"/>
        </w:rPr>
        <w:t>с</w:t>
      </w:r>
      <w:r w:rsidRPr="000B68F6">
        <w:rPr>
          <w:color w:val="000000"/>
          <w:spacing w:val="-5"/>
          <w:sz w:val="26"/>
          <w:szCs w:val="26"/>
        </w:rPr>
        <w:t>у</w:t>
      </w:r>
      <w:r w:rsidRPr="000B68F6">
        <w:rPr>
          <w:color w:val="000000"/>
          <w:sz w:val="26"/>
          <w:szCs w:val="26"/>
        </w:rPr>
        <w:t>рс</w:t>
      </w:r>
      <w:r w:rsidRPr="000B68F6">
        <w:rPr>
          <w:color w:val="000000"/>
          <w:spacing w:val="2"/>
          <w:sz w:val="26"/>
          <w:szCs w:val="26"/>
        </w:rPr>
        <w:t>о</w:t>
      </w:r>
      <w:r w:rsidRPr="000B68F6">
        <w:rPr>
          <w:color w:val="000000"/>
          <w:sz w:val="26"/>
          <w:szCs w:val="26"/>
        </w:rPr>
        <w:t>в;</w:t>
      </w:r>
    </w:p>
    <w:p w14:paraId="3B0A6188" w14:textId="77777777" w:rsidR="003C39C0" w:rsidRPr="000B68F6" w:rsidRDefault="003C39C0" w:rsidP="00C22502">
      <w:pPr>
        <w:widowControl w:val="0"/>
        <w:autoSpaceDE w:val="0"/>
        <w:autoSpaceDN w:val="0"/>
        <w:adjustRightInd w:val="0"/>
        <w:spacing w:before="47" w:line="352" w:lineRule="auto"/>
        <w:ind w:right="13" w:firstLine="567"/>
        <w:jc w:val="both"/>
        <w:rPr>
          <w:color w:val="000000"/>
          <w:sz w:val="26"/>
          <w:szCs w:val="26"/>
        </w:rPr>
      </w:pPr>
      <w:r w:rsidRPr="000B68F6">
        <w:rPr>
          <w:rFonts w:ascii="Symbol" w:hAnsi="Symbol" w:cs="Symbol"/>
          <w:color w:val="000000"/>
          <w:sz w:val="26"/>
          <w:szCs w:val="26"/>
        </w:rPr>
        <w:t></w:t>
      </w:r>
      <w:r w:rsidRPr="000B68F6">
        <w:rPr>
          <w:color w:val="000000"/>
          <w:sz w:val="26"/>
          <w:szCs w:val="26"/>
        </w:rPr>
        <w:t xml:space="preserve">   </w:t>
      </w:r>
      <w:r w:rsidRPr="000B68F6">
        <w:rPr>
          <w:color w:val="000000"/>
          <w:spacing w:val="21"/>
          <w:sz w:val="26"/>
          <w:szCs w:val="26"/>
        </w:rPr>
        <w:t xml:space="preserve"> </w:t>
      </w:r>
      <w:r w:rsidRPr="000B68F6">
        <w:rPr>
          <w:color w:val="000000"/>
          <w:sz w:val="26"/>
          <w:szCs w:val="26"/>
        </w:rPr>
        <w:t>показате</w:t>
      </w:r>
      <w:r w:rsidRPr="000B68F6">
        <w:rPr>
          <w:color w:val="000000"/>
          <w:spacing w:val="2"/>
          <w:sz w:val="26"/>
          <w:szCs w:val="26"/>
        </w:rPr>
        <w:t>л</w:t>
      </w:r>
      <w:r w:rsidRPr="000B68F6">
        <w:rPr>
          <w:color w:val="000000"/>
          <w:sz w:val="26"/>
          <w:szCs w:val="26"/>
        </w:rPr>
        <w:t>ь</w:t>
      </w:r>
      <w:r w:rsidRPr="000B68F6">
        <w:rPr>
          <w:color w:val="000000"/>
          <w:spacing w:val="1"/>
          <w:sz w:val="26"/>
          <w:szCs w:val="26"/>
        </w:rPr>
        <w:t xml:space="preserve"> </w:t>
      </w:r>
      <w:r w:rsidRPr="000B68F6">
        <w:rPr>
          <w:color w:val="000000"/>
          <w:spacing w:val="-5"/>
          <w:sz w:val="26"/>
          <w:szCs w:val="26"/>
        </w:rPr>
        <w:t>у</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z w:val="26"/>
          <w:szCs w:val="26"/>
        </w:rPr>
        <w:t>п</w:t>
      </w:r>
      <w:r w:rsidRPr="000B68F6">
        <w:rPr>
          <w:color w:val="000000"/>
          <w:spacing w:val="1"/>
          <w:sz w:val="26"/>
          <w:szCs w:val="26"/>
        </w:rPr>
        <w:t>л</w:t>
      </w:r>
      <w:r w:rsidRPr="000B68F6">
        <w:rPr>
          <w:color w:val="000000"/>
          <w:sz w:val="26"/>
          <w:szCs w:val="26"/>
        </w:rPr>
        <w:t>е</w:t>
      </w:r>
      <w:r w:rsidRPr="000B68F6">
        <w:rPr>
          <w:color w:val="000000"/>
          <w:spacing w:val="1"/>
          <w:sz w:val="26"/>
          <w:szCs w:val="26"/>
        </w:rPr>
        <w:t>к</w:t>
      </w:r>
      <w:r w:rsidRPr="000B68F6">
        <w:rPr>
          <w:color w:val="000000"/>
          <w:sz w:val="26"/>
          <w:szCs w:val="26"/>
        </w:rPr>
        <w:t>тованно</w:t>
      </w:r>
      <w:r w:rsidRPr="000B68F6">
        <w:rPr>
          <w:color w:val="000000"/>
          <w:spacing w:val="1"/>
          <w:sz w:val="26"/>
          <w:szCs w:val="26"/>
        </w:rPr>
        <w:t>с</w:t>
      </w:r>
      <w:r w:rsidRPr="000B68F6">
        <w:rPr>
          <w:color w:val="000000"/>
          <w:sz w:val="26"/>
          <w:szCs w:val="26"/>
        </w:rPr>
        <w:t>ти</w:t>
      </w:r>
      <w:r w:rsidRPr="000B68F6">
        <w:rPr>
          <w:color w:val="000000"/>
          <w:spacing w:val="-12"/>
          <w:sz w:val="26"/>
          <w:szCs w:val="26"/>
        </w:rPr>
        <w:t xml:space="preserve"> </w:t>
      </w:r>
      <w:r w:rsidRPr="000B68F6">
        <w:rPr>
          <w:color w:val="000000"/>
          <w:sz w:val="26"/>
          <w:szCs w:val="26"/>
        </w:rPr>
        <w:t>пере</w:t>
      </w:r>
      <w:r w:rsidRPr="000B68F6">
        <w:rPr>
          <w:color w:val="000000"/>
          <w:spacing w:val="1"/>
          <w:sz w:val="26"/>
          <w:szCs w:val="26"/>
        </w:rPr>
        <w:t>д</w:t>
      </w:r>
      <w:r w:rsidRPr="000B68F6">
        <w:rPr>
          <w:color w:val="000000"/>
          <w:sz w:val="26"/>
          <w:szCs w:val="26"/>
        </w:rPr>
        <w:t>ви</w:t>
      </w:r>
      <w:r w:rsidRPr="000B68F6">
        <w:rPr>
          <w:color w:val="000000"/>
          <w:spacing w:val="4"/>
          <w:sz w:val="26"/>
          <w:szCs w:val="26"/>
        </w:rPr>
        <w:t>ж</w:t>
      </w:r>
      <w:r w:rsidRPr="000B68F6">
        <w:rPr>
          <w:color w:val="000000"/>
          <w:sz w:val="26"/>
          <w:szCs w:val="26"/>
        </w:rPr>
        <w:t>н</w:t>
      </w:r>
      <w:r w:rsidRPr="000B68F6">
        <w:rPr>
          <w:color w:val="000000"/>
          <w:spacing w:val="1"/>
          <w:sz w:val="26"/>
          <w:szCs w:val="26"/>
        </w:rPr>
        <w:t>ы</w:t>
      </w:r>
      <w:r w:rsidRPr="000B68F6">
        <w:rPr>
          <w:color w:val="000000"/>
          <w:spacing w:val="-1"/>
          <w:sz w:val="26"/>
          <w:szCs w:val="26"/>
        </w:rPr>
        <w:t>м</w:t>
      </w:r>
      <w:r w:rsidRPr="000B68F6">
        <w:rPr>
          <w:color w:val="000000"/>
          <w:sz w:val="26"/>
          <w:szCs w:val="26"/>
        </w:rPr>
        <w:t>и</w:t>
      </w:r>
      <w:r w:rsidRPr="000B68F6">
        <w:rPr>
          <w:color w:val="000000"/>
          <w:spacing w:val="-7"/>
          <w:sz w:val="26"/>
          <w:szCs w:val="26"/>
        </w:rPr>
        <w:t xml:space="preserve"> </w:t>
      </w:r>
      <w:r w:rsidRPr="000B68F6">
        <w:rPr>
          <w:color w:val="000000"/>
          <w:sz w:val="26"/>
          <w:szCs w:val="26"/>
        </w:rPr>
        <w:t>авто</w:t>
      </w:r>
      <w:r w:rsidRPr="000B68F6">
        <w:rPr>
          <w:color w:val="000000"/>
          <w:spacing w:val="2"/>
          <w:sz w:val="26"/>
          <w:szCs w:val="26"/>
        </w:rPr>
        <w:t>н</w:t>
      </w:r>
      <w:r w:rsidRPr="000B68F6">
        <w:rPr>
          <w:color w:val="000000"/>
          <w:sz w:val="26"/>
          <w:szCs w:val="26"/>
        </w:rPr>
        <w:t>о</w:t>
      </w:r>
      <w:r w:rsidRPr="000B68F6">
        <w:rPr>
          <w:color w:val="000000"/>
          <w:spacing w:val="-1"/>
          <w:sz w:val="26"/>
          <w:szCs w:val="26"/>
        </w:rPr>
        <w:t>м</w:t>
      </w:r>
      <w:r w:rsidRPr="000B68F6">
        <w:rPr>
          <w:color w:val="000000"/>
          <w:sz w:val="26"/>
          <w:szCs w:val="26"/>
        </w:rPr>
        <w:t>н</w:t>
      </w:r>
      <w:r w:rsidRPr="000B68F6">
        <w:rPr>
          <w:color w:val="000000"/>
          <w:spacing w:val="1"/>
          <w:sz w:val="26"/>
          <w:szCs w:val="26"/>
        </w:rPr>
        <w:t>ы</w:t>
      </w:r>
      <w:r w:rsidRPr="000B68F6">
        <w:rPr>
          <w:color w:val="000000"/>
          <w:spacing w:val="-1"/>
          <w:sz w:val="26"/>
          <w:szCs w:val="26"/>
        </w:rPr>
        <w:t>м</w:t>
      </w:r>
      <w:r w:rsidRPr="000B68F6">
        <w:rPr>
          <w:color w:val="000000"/>
          <w:sz w:val="26"/>
          <w:szCs w:val="26"/>
        </w:rPr>
        <w:t>и</w:t>
      </w:r>
      <w:r w:rsidRPr="000B68F6">
        <w:rPr>
          <w:color w:val="000000"/>
          <w:spacing w:val="-3"/>
          <w:sz w:val="26"/>
          <w:szCs w:val="26"/>
        </w:rPr>
        <w:t xml:space="preserve"> </w:t>
      </w:r>
      <w:r w:rsidRPr="000B68F6">
        <w:rPr>
          <w:color w:val="000000"/>
          <w:spacing w:val="3"/>
          <w:sz w:val="26"/>
          <w:szCs w:val="26"/>
        </w:rPr>
        <w:t>и</w:t>
      </w:r>
      <w:r w:rsidRPr="000B68F6">
        <w:rPr>
          <w:color w:val="000000"/>
          <w:sz w:val="26"/>
          <w:szCs w:val="26"/>
        </w:rPr>
        <w:t>сто</w:t>
      </w:r>
      <w:r w:rsidRPr="000B68F6">
        <w:rPr>
          <w:color w:val="000000"/>
          <w:spacing w:val="-1"/>
          <w:sz w:val="26"/>
          <w:szCs w:val="26"/>
        </w:rPr>
        <w:t>ч</w:t>
      </w:r>
      <w:r w:rsidRPr="000B68F6">
        <w:rPr>
          <w:color w:val="000000"/>
          <w:sz w:val="26"/>
          <w:szCs w:val="26"/>
        </w:rPr>
        <w:t>н</w:t>
      </w:r>
      <w:r w:rsidRPr="000B68F6">
        <w:rPr>
          <w:color w:val="000000"/>
          <w:spacing w:val="3"/>
          <w:sz w:val="26"/>
          <w:szCs w:val="26"/>
        </w:rPr>
        <w:t>и</w:t>
      </w:r>
      <w:r w:rsidRPr="000B68F6">
        <w:rPr>
          <w:color w:val="000000"/>
          <w:spacing w:val="-1"/>
          <w:sz w:val="26"/>
          <w:szCs w:val="26"/>
        </w:rPr>
        <w:t>к</w:t>
      </w:r>
      <w:r w:rsidRPr="000B68F6">
        <w:rPr>
          <w:color w:val="000000"/>
          <w:sz w:val="26"/>
          <w:szCs w:val="26"/>
        </w:rPr>
        <w:t>а</w:t>
      </w:r>
      <w:r w:rsidRPr="000B68F6">
        <w:rPr>
          <w:color w:val="000000"/>
          <w:spacing w:val="1"/>
          <w:sz w:val="26"/>
          <w:szCs w:val="26"/>
        </w:rPr>
        <w:t>м</w:t>
      </w:r>
      <w:r w:rsidRPr="000B68F6">
        <w:rPr>
          <w:color w:val="000000"/>
          <w:sz w:val="26"/>
          <w:szCs w:val="26"/>
        </w:rPr>
        <w:t xml:space="preserve">и </w:t>
      </w:r>
      <w:r w:rsidRPr="000B68F6">
        <w:rPr>
          <w:color w:val="000000"/>
          <w:spacing w:val="-1"/>
          <w:sz w:val="26"/>
          <w:szCs w:val="26"/>
        </w:rPr>
        <w:t>э</w:t>
      </w:r>
      <w:r w:rsidRPr="000B68F6">
        <w:rPr>
          <w:color w:val="000000"/>
          <w:sz w:val="26"/>
          <w:szCs w:val="26"/>
        </w:rPr>
        <w:t>ле</w:t>
      </w:r>
      <w:r w:rsidRPr="000B68F6">
        <w:rPr>
          <w:color w:val="000000"/>
          <w:spacing w:val="1"/>
          <w:sz w:val="26"/>
          <w:szCs w:val="26"/>
        </w:rPr>
        <w:t>к</w:t>
      </w:r>
      <w:r w:rsidRPr="000B68F6">
        <w:rPr>
          <w:color w:val="000000"/>
          <w:sz w:val="26"/>
          <w:szCs w:val="26"/>
        </w:rPr>
        <w:t>тропитан</w:t>
      </w:r>
      <w:r w:rsidRPr="000B68F6">
        <w:rPr>
          <w:color w:val="000000"/>
          <w:spacing w:val="1"/>
          <w:sz w:val="26"/>
          <w:szCs w:val="26"/>
        </w:rPr>
        <w:t>и</w:t>
      </w:r>
      <w:r w:rsidRPr="000B68F6">
        <w:rPr>
          <w:color w:val="000000"/>
          <w:sz w:val="26"/>
          <w:szCs w:val="26"/>
        </w:rPr>
        <w:t>я</w:t>
      </w:r>
      <w:r w:rsidRPr="000B68F6">
        <w:rPr>
          <w:color w:val="000000"/>
          <w:spacing w:val="-17"/>
          <w:sz w:val="26"/>
          <w:szCs w:val="26"/>
        </w:rPr>
        <w:t xml:space="preserve"> </w:t>
      </w:r>
      <w:r w:rsidRPr="000B68F6">
        <w:rPr>
          <w:color w:val="000000"/>
          <w:sz w:val="26"/>
          <w:szCs w:val="26"/>
        </w:rPr>
        <w:t>для</w:t>
      </w:r>
      <w:r w:rsidRPr="000B68F6">
        <w:rPr>
          <w:color w:val="000000"/>
          <w:spacing w:val="-1"/>
          <w:sz w:val="26"/>
          <w:szCs w:val="26"/>
        </w:rPr>
        <w:t xml:space="preserve"> </w:t>
      </w:r>
      <w:r w:rsidRPr="000B68F6">
        <w:rPr>
          <w:color w:val="000000"/>
          <w:spacing w:val="2"/>
          <w:sz w:val="26"/>
          <w:szCs w:val="26"/>
        </w:rPr>
        <w:t>в</w:t>
      </w:r>
      <w:r w:rsidRPr="000B68F6">
        <w:rPr>
          <w:color w:val="000000"/>
          <w:sz w:val="26"/>
          <w:szCs w:val="26"/>
        </w:rPr>
        <w:t>еде</w:t>
      </w:r>
      <w:r w:rsidRPr="000B68F6">
        <w:rPr>
          <w:color w:val="000000"/>
          <w:spacing w:val="1"/>
          <w:sz w:val="26"/>
          <w:szCs w:val="26"/>
        </w:rPr>
        <w:t>н</w:t>
      </w:r>
      <w:r w:rsidRPr="000B68F6">
        <w:rPr>
          <w:color w:val="000000"/>
          <w:sz w:val="26"/>
          <w:szCs w:val="26"/>
        </w:rPr>
        <w:t>ия</w:t>
      </w:r>
      <w:r w:rsidRPr="000B68F6">
        <w:rPr>
          <w:color w:val="000000"/>
          <w:spacing w:val="-8"/>
          <w:sz w:val="26"/>
          <w:szCs w:val="26"/>
        </w:rPr>
        <w:t xml:space="preserve"> </w:t>
      </w:r>
      <w:r w:rsidRPr="000B68F6">
        <w:rPr>
          <w:color w:val="000000"/>
          <w:w w:val="99"/>
          <w:sz w:val="26"/>
          <w:szCs w:val="26"/>
        </w:rPr>
        <w:t>авар</w:t>
      </w:r>
      <w:r w:rsidRPr="000B68F6">
        <w:rPr>
          <w:color w:val="000000"/>
          <w:spacing w:val="1"/>
          <w:w w:val="99"/>
          <w:sz w:val="26"/>
          <w:szCs w:val="26"/>
        </w:rPr>
        <w:t>и</w:t>
      </w:r>
      <w:r w:rsidRPr="000B68F6">
        <w:rPr>
          <w:color w:val="000000"/>
          <w:w w:val="99"/>
          <w:sz w:val="26"/>
          <w:szCs w:val="26"/>
        </w:rPr>
        <w:t>й</w:t>
      </w:r>
      <w:r w:rsidRPr="000B68F6">
        <w:rPr>
          <w:color w:val="000000"/>
          <w:spacing w:val="1"/>
          <w:w w:val="99"/>
          <w:sz w:val="26"/>
          <w:szCs w:val="26"/>
        </w:rPr>
        <w:t>н</w:t>
      </w:r>
      <w:r w:rsidRPr="000B68F6">
        <w:rPr>
          <w:color w:val="000000"/>
          <w:spacing w:val="3"/>
          <w:w w:val="99"/>
          <w:sz w:val="26"/>
          <w:szCs w:val="26"/>
        </w:rPr>
        <w:t>о</w:t>
      </w:r>
      <w:r w:rsidRPr="000B68F6">
        <w:rPr>
          <w:color w:val="000000"/>
          <w:w w:val="99"/>
          <w:sz w:val="26"/>
          <w:szCs w:val="26"/>
        </w:rPr>
        <w:t>-вос</w:t>
      </w:r>
      <w:r w:rsidRPr="000B68F6">
        <w:rPr>
          <w:color w:val="000000"/>
          <w:spacing w:val="2"/>
          <w:w w:val="99"/>
          <w:sz w:val="26"/>
          <w:szCs w:val="26"/>
        </w:rPr>
        <w:t>с</w:t>
      </w:r>
      <w:r w:rsidRPr="000B68F6">
        <w:rPr>
          <w:color w:val="000000"/>
          <w:w w:val="99"/>
          <w:sz w:val="26"/>
          <w:szCs w:val="26"/>
        </w:rPr>
        <w:t>тановите</w:t>
      </w:r>
      <w:r w:rsidRPr="000B68F6">
        <w:rPr>
          <w:color w:val="000000"/>
          <w:spacing w:val="3"/>
          <w:w w:val="99"/>
          <w:sz w:val="26"/>
          <w:szCs w:val="26"/>
        </w:rPr>
        <w:t>л</w:t>
      </w:r>
      <w:r w:rsidRPr="000B68F6">
        <w:rPr>
          <w:color w:val="000000"/>
          <w:w w:val="99"/>
          <w:sz w:val="26"/>
          <w:szCs w:val="26"/>
        </w:rPr>
        <w:t>ьн</w:t>
      </w:r>
      <w:r w:rsidRPr="000B68F6">
        <w:rPr>
          <w:color w:val="000000"/>
          <w:spacing w:val="1"/>
          <w:w w:val="99"/>
          <w:sz w:val="26"/>
          <w:szCs w:val="26"/>
        </w:rPr>
        <w:t>ы</w:t>
      </w:r>
      <w:r w:rsidRPr="000B68F6">
        <w:rPr>
          <w:color w:val="000000"/>
          <w:w w:val="99"/>
          <w:sz w:val="26"/>
          <w:szCs w:val="26"/>
        </w:rPr>
        <w:t>х</w:t>
      </w:r>
      <w:r w:rsidRPr="000B68F6">
        <w:rPr>
          <w:color w:val="000000"/>
          <w:spacing w:val="1"/>
          <w:w w:val="99"/>
          <w:sz w:val="26"/>
          <w:szCs w:val="26"/>
        </w:rPr>
        <w:t xml:space="preserve"> </w:t>
      </w:r>
      <w:r w:rsidRPr="000B68F6">
        <w:rPr>
          <w:color w:val="000000"/>
          <w:sz w:val="26"/>
          <w:szCs w:val="26"/>
        </w:rPr>
        <w:t>раб</w:t>
      </w:r>
      <w:r w:rsidRPr="000B68F6">
        <w:rPr>
          <w:color w:val="000000"/>
          <w:spacing w:val="2"/>
          <w:sz w:val="26"/>
          <w:szCs w:val="26"/>
        </w:rPr>
        <w:t>о</w:t>
      </w:r>
      <w:r w:rsidRPr="000B68F6">
        <w:rPr>
          <w:color w:val="000000"/>
          <w:sz w:val="26"/>
          <w:szCs w:val="26"/>
        </w:rPr>
        <w:t>т.</w:t>
      </w:r>
    </w:p>
    <w:p w14:paraId="184C7507" w14:textId="77777777" w:rsidR="003C39C0" w:rsidRPr="000B68F6" w:rsidRDefault="003C39C0" w:rsidP="00C22502">
      <w:pPr>
        <w:widowControl w:val="0"/>
        <w:autoSpaceDE w:val="0"/>
        <w:autoSpaceDN w:val="0"/>
        <w:adjustRightInd w:val="0"/>
        <w:spacing w:before="63"/>
        <w:ind w:right="13" w:firstLine="567"/>
        <w:rPr>
          <w:color w:val="000000"/>
          <w:sz w:val="26"/>
          <w:szCs w:val="26"/>
        </w:rPr>
      </w:pPr>
      <w:r w:rsidRPr="000B68F6">
        <w:rPr>
          <w:b/>
          <w:bCs/>
          <w:color w:val="000000"/>
          <w:sz w:val="26"/>
          <w:szCs w:val="26"/>
        </w:rPr>
        <w:t>Анал</w:t>
      </w:r>
      <w:r w:rsidRPr="000B68F6">
        <w:rPr>
          <w:b/>
          <w:bCs/>
          <w:color w:val="000000"/>
          <w:spacing w:val="2"/>
          <w:sz w:val="26"/>
          <w:szCs w:val="26"/>
        </w:rPr>
        <w:t>и</w:t>
      </w:r>
      <w:r w:rsidRPr="000B68F6">
        <w:rPr>
          <w:b/>
          <w:bCs/>
          <w:color w:val="000000"/>
          <w:sz w:val="26"/>
          <w:szCs w:val="26"/>
        </w:rPr>
        <w:t>з</w:t>
      </w:r>
      <w:r w:rsidRPr="000B68F6">
        <w:rPr>
          <w:b/>
          <w:bCs/>
          <w:color w:val="000000"/>
          <w:spacing w:val="-10"/>
          <w:sz w:val="26"/>
          <w:szCs w:val="26"/>
        </w:rPr>
        <w:t xml:space="preserve"> </w:t>
      </w:r>
      <w:r w:rsidRPr="000B68F6">
        <w:rPr>
          <w:b/>
          <w:bCs/>
          <w:color w:val="000000"/>
          <w:sz w:val="26"/>
          <w:szCs w:val="26"/>
        </w:rPr>
        <w:t>и</w:t>
      </w:r>
      <w:r w:rsidRPr="000B68F6">
        <w:rPr>
          <w:b/>
          <w:bCs/>
          <w:color w:val="000000"/>
          <w:spacing w:val="-1"/>
          <w:sz w:val="26"/>
          <w:szCs w:val="26"/>
        </w:rPr>
        <w:t xml:space="preserve"> </w:t>
      </w:r>
      <w:r w:rsidRPr="000B68F6">
        <w:rPr>
          <w:b/>
          <w:bCs/>
          <w:color w:val="000000"/>
          <w:spacing w:val="2"/>
          <w:sz w:val="26"/>
          <w:szCs w:val="26"/>
        </w:rPr>
        <w:t>о</w:t>
      </w:r>
      <w:r w:rsidRPr="000B68F6">
        <w:rPr>
          <w:b/>
          <w:bCs/>
          <w:color w:val="000000"/>
          <w:sz w:val="26"/>
          <w:szCs w:val="26"/>
        </w:rPr>
        <w:t>це</w:t>
      </w:r>
      <w:r w:rsidRPr="000B68F6">
        <w:rPr>
          <w:b/>
          <w:bCs/>
          <w:color w:val="000000"/>
          <w:spacing w:val="1"/>
          <w:sz w:val="26"/>
          <w:szCs w:val="26"/>
        </w:rPr>
        <w:t>н</w:t>
      </w:r>
      <w:r w:rsidRPr="000B68F6">
        <w:rPr>
          <w:b/>
          <w:bCs/>
          <w:color w:val="000000"/>
          <w:sz w:val="26"/>
          <w:szCs w:val="26"/>
        </w:rPr>
        <w:t>ка</w:t>
      </w:r>
      <w:r w:rsidRPr="000B68F6">
        <w:rPr>
          <w:b/>
          <w:bCs/>
          <w:color w:val="000000"/>
          <w:spacing w:val="-8"/>
          <w:sz w:val="26"/>
          <w:szCs w:val="26"/>
        </w:rPr>
        <w:t xml:space="preserve"> </w:t>
      </w:r>
      <w:r w:rsidRPr="000B68F6">
        <w:rPr>
          <w:b/>
          <w:bCs/>
          <w:color w:val="000000"/>
          <w:spacing w:val="1"/>
          <w:sz w:val="26"/>
          <w:szCs w:val="26"/>
        </w:rPr>
        <w:t>н</w:t>
      </w:r>
      <w:r w:rsidRPr="000B68F6">
        <w:rPr>
          <w:b/>
          <w:bCs/>
          <w:color w:val="000000"/>
          <w:sz w:val="26"/>
          <w:szCs w:val="26"/>
        </w:rPr>
        <w:t>а</w:t>
      </w:r>
      <w:r w:rsidRPr="000B68F6">
        <w:rPr>
          <w:b/>
          <w:bCs/>
          <w:color w:val="000000"/>
          <w:spacing w:val="1"/>
          <w:sz w:val="26"/>
          <w:szCs w:val="26"/>
        </w:rPr>
        <w:t>д</w:t>
      </w:r>
      <w:r w:rsidRPr="000B68F6">
        <w:rPr>
          <w:b/>
          <w:bCs/>
          <w:color w:val="000000"/>
          <w:spacing w:val="2"/>
          <w:sz w:val="26"/>
          <w:szCs w:val="26"/>
        </w:rPr>
        <w:t>ё</w:t>
      </w:r>
      <w:r w:rsidRPr="000B68F6">
        <w:rPr>
          <w:b/>
          <w:bCs/>
          <w:color w:val="000000"/>
          <w:spacing w:val="-3"/>
          <w:sz w:val="26"/>
          <w:szCs w:val="26"/>
        </w:rPr>
        <w:t>ж</w:t>
      </w:r>
      <w:r w:rsidRPr="000B68F6">
        <w:rPr>
          <w:b/>
          <w:bCs/>
          <w:color w:val="000000"/>
          <w:sz w:val="26"/>
          <w:szCs w:val="26"/>
        </w:rPr>
        <w:t>но</w:t>
      </w:r>
      <w:r w:rsidRPr="000B68F6">
        <w:rPr>
          <w:b/>
          <w:bCs/>
          <w:color w:val="000000"/>
          <w:spacing w:val="2"/>
          <w:sz w:val="26"/>
          <w:szCs w:val="26"/>
        </w:rPr>
        <w:t>с</w:t>
      </w:r>
      <w:r w:rsidRPr="000B68F6">
        <w:rPr>
          <w:b/>
          <w:bCs/>
          <w:color w:val="000000"/>
          <w:sz w:val="26"/>
          <w:szCs w:val="26"/>
        </w:rPr>
        <w:t>ти</w:t>
      </w:r>
      <w:r w:rsidRPr="000B68F6">
        <w:rPr>
          <w:b/>
          <w:bCs/>
          <w:color w:val="000000"/>
          <w:spacing w:val="-14"/>
          <w:sz w:val="26"/>
          <w:szCs w:val="26"/>
        </w:rPr>
        <w:t xml:space="preserve"> </w:t>
      </w:r>
      <w:r w:rsidRPr="000B68F6">
        <w:rPr>
          <w:b/>
          <w:bCs/>
          <w:color w:val="000000"/>
          <w:spacing w:val="2"/>
          <w:sz w:val="26"/>
          <w:szCs w:val="26"/>
        </w:rPr>
        <w:t>с</w:t>
      </w:r>
      <w:r w:rsidRPr="000B68F6">
        <w:rPr>
          <w:b/>
          <w:bCs/>
          <w:color w:val="000000"/>
          <w:sz w:val="26"/>
          <w:szCs w:val="26"/>
        </w:rPr>
        <w:t>истемы</w:t>
      </w:r>
      <w:r w:rsidRPr="000B68F6">
        <w:rPr>
          <w:b/>
          <w:bCs/>
          <w:color w:val="000000"/>
          <w:spacing w:val="-8"/>
          <w:sz w:val="26"/>
          <w:szCs w:val="26"/>
        </w:rPr>
        <w:t xml:space="preserve"> </w:t>
      </w:r>
      <w:r w:rsidRPr="000B68F6">
        <w:rPr>
          <w:b/>
          <w:bCs/>
          <w:color w:val="000000"/>
          <w:sz w:val="26"/>
          <w:szCs w:val="26"/>
        </w:rPr>
        <w:t>т</w:t>
      </w:r>
      <w:r w:rsidRPr="000B68F6">
        <w:rPr>
          <w:b/>
          <w:bCs/>
          <w:color w:val="000000"/>
          <w:spacing w:val="2"/>
          <w:sz w:val="26"/>
          <w:szCs w:val="26"/>
        </w:rPr>
        <w:t>е</w:t>
      </w:r>
      <w:r w:rsidRPr="000B68F6">
        <w:rPr>
          <w:b/>
          <w:bCs/>
          <w:color w:val="000000"/>
          <w:sz w:val="26"/>
          <w:szCs w:val="26"/>
        </w:rPr>
        <w:t>плосна</w:t>
      </w:r>
      <w:r w:rsidRPr="000B68F6">
        <w:rPr>
          <w:b/>
          <w:bCs/>
          <w:color w:val="000000"/>
          <w:spacing w:val="2"/>
          <w:sz w:val="26"/>
          <w:szCs w:val="26"/>
        </w:rPr>
        <w:t>б</w:t>
      </w:r>
      <w:r w:rsidRPr="000B68F6">
        <w:rPr>
          <w:b/>
          <w:bCs/>
          <w:color w:val="000000"/>
          <w:sz w:val="26"/>
          <w:szCs w:val="26"/>
        </w:rPr>
        <w:t>же</w:t>
      </w:r>
      <w:r w:rsidRPr="000B68F6">
        <w:rPr>
          <w:b/>
          <w:bCs/>
          <w:color w:val="000000"/>
          <w:spacing w:val="1"/>
          <w:sz w:val="26"/>
          <w:szCs w:val="26"/>
        </w:rPr>
        <w:t>н</w:t>
      </w:r>
      <w:r w:rsidRPr="000B68F6">
        <w:rPr>
          <w:b/>
          <w:bCs/>
          <w:color w:val="000000"/>
          <w:sz w:val="26"/>
          <w:szCs w:val="26"/>
        </w:rPr>
        <w:t>ия</w:t>
      </w:r>
    </w:p>
    <w:p w14:paraId="4832401F" w14:textId="77777777" w:rsidR="003C39C0" w:rsidRPr="000B68F6" w:rsidRDefault="003C39C0" w:rsidP="00C22502">
      <w:pPr>
        <w:widowControl w:val="0"/>
        <w:autoSpaceDE w:val="0"/>
        <w:autoSpaceDN w:val="0"/>
        <w:adjustRightInd w:val="0"/>
        <w:spacing w:before="3" w:line="140" w:lineRule="exact"/>
        <w:ind w:right="13" w:firstLine="567"/>
        <w:rPr>
          <w:color w:val="000000"/>
          <w:sz w:val="14"/>
          <w:szCs w:val="14"/>
        </w:rPr>
      </w:pPr>
    </w:p>
    <w:p w14:paraId="4AD2B00A" w14:textId="77777777" w:rsidR="003C39C0" w:rsidRPr="000B68F6" w:rsidRDefault="003C39C0" w:rsidP="00C22502">
      <w:pPr>
        <w:widowControl w:val="0"/>
        <w:spacing w:line="360" w:lineRule="auto"/>
        <w:ind w:right="13" w:firstLine="567"/>
        <w:jc w:val="both"/>
        <w:rPr>
          <w:sz w:val="26"/>
          <w:szCs w:val="26"/>
        </w:rPr>
      </w:pPr>
      <w:r w:rsidRPr="000B68F6">
        <w:rPr>
          <w:sz w:val="26"/>
          <w:szCs w:val="26"/>
        </w:rPr>
        <w:lastRenderedPageBreak/>
        <w:t>Надёжность системы теплоснабжения обеспечивается надёжной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0FB8541D" w14:textId="77777777" w:rsidR="003C39C0" w:rsidRPr="000B68F6" w:rsidRDefault="003C39C0" w:rsidP="00C22502">
      <w:pPr>
        <w:widowControl w:val="0"/>
        <w:autoSpaceDE w:val="0"/>
        <w:autoSpaceDN w:val="0"/>
        <w:adjustRightInd w:val="0"/>
        <w:spacing w:before="13"/>
        <w:ind w:right="13" w:firstLine="567"/>
        <w:rPr>
          <w:color w:val="000000"/>
          <w:sz w:val="26"/>
          <w:szCs w:val="26"/>
        </w:rPr>
      </w:pPr>
      <w:r w:rsidRPr="000B68F6">
        <w:rPr>
          <w:b/>
          <w:bCs/>
          <w:color w:val="000000"/>
          <w:sz w:val="26"/>
          <w:szCs w:val="26"/>
        </w:rPr>
        <w:t>Пок</w:t>
      </w:r>
      <w:r w:rsidRPr="000B68F6">
        <w:rPr>
          <w:b/>
          <w:bCs/>
          <w:color w:val="000000"/>
          <w:spacing w:val="2"/>
          <w:sz w:val="26"/>
          <w:szCs w:val="26"/>
        </w:rPr>
        <w:t>а</w:t>
      </w:r>
      <w:r w:rsidRPr="000B68F6">
        <w:rPr>
          <w:b/>
          <w:bCs/>
          <w:color w:val="000000"/>
          <w:spacing w:val="-1"/>
          <w:sz w:val="26"/>
          <w:szCs w:val="26"/>
        </w:rPr>
        <w:t>з</w:t>
      </w:r>
      <w:r w:rsidRPr="000B68F6">
        <w:rPr>
          <w:b/>
          <w:bCs/>
          <w:color w:val="000000"/>
          <w:sz w:val="26"/>
          <w:szCs w:val="26"/>
        </w:rPr>
        <w:t>ате</w:t>
      </w:r>
      <w:r w:rsidRPr="000B68F6">
        <w:rPr>
          <w:b/>
          <w:bCs/>
          <w:color w:val="000000"/>
          <w:spacing w:val="1"/>
          <w:sz w:val="26"/>
          <w:szCs w:val="26"/>
        </w:rPr>
        <w:t>л</w:t>
      </w:r>
      <w:r w:rsidRPr="000B68F6">
        <w:rPr>
          <w:b/>
          <w:bCs/>
          <w:color w:val="000000"/>
          <w:sz w:val="26"/>
          <w:szCs w:val="26"/>
        </w:rPr>
        <w:t>и</w:t>
      </w:r>
      <w:r w:rsidRPr="000B68F6">
        <w:rPr>
          <w:b/>
          <w:bCs/>
          <w:color w:val="000000"/>
          <w:spacing w:val="-13"/>
          <w:sz w:val="26"/>
          <w:szCs w:val="26"/>
        </w:rPr>
        <w:t xml:space="preserve"> </w:t>
      </w:r>
      <w:r w:rsidRPr="000B68F6">
        <w:rPr>
          <w:b/>
          <w:bCs/>
          <w:color w:val="000000"/>
          <w:sz w:val="26"/>
          <w:szCs w:val="26"/>
        </w:rPr>
        <w:t>над</w:t>
      </w:r>
      <w:r w:rsidRPr="000B68F6">
        <w:rPr>
          <w:b/>
          <w:bCs/>
          <w:color w:val="000000"/>
          <w:spacing w:val="3"/>
          <w:sz w:val="26"/>
          <w:szCs w:val="26"/>
        </w:rPr>
        <w:t>ё</w:t>
      </w:r>
      <w:r w:rsidRPr="000B68F6">
        <w:rPr>
          <w:b/>
          <w:bCs/>
          <w:color w:val="000000"/>
          <w:sz w:val="26"/>
          <w:szCs w:val="26"/>
        </w:rPr>
        <w:t>ж</w:t>
      </w:r>
      <w:r w:rsidRPr="000B68F6">
        <w:rPr>
          <w:b/>
          <w:bCs/>
          <w:color w:val="000000"/>
          <w:spacing w:val="-1"/>
          <w:sz w:val="26"/>
          <w:szCs w:val="26"/>
        </w:rPr>
        <w:t>н</w:t>
      </w:r>
      <w:r w:rsidRPr="000B68F6">
        <w:rPr>
          <w:b/>
          <w:bCs/>
          <w:color w:val="000000"/>
          <w:spacing w:val="2"/>
          <w:sz w:val="26"/>
          <w:szCs w:val="26"/>
        </w:rPr>
        <w:t>о</w:t>
      </w:r>
      <w:r w:rsidRPr="000B68F6">
        <w:rPr>
          <w:b/>
          <w:bCs/>
          <w:color w:val="000000"/>
          <w:sz w:val="26"/>
          <w:szCs w:val="26"/>
        </w:rPr>
        <w:t>сти</w:t>
      </w:r>
      <w:r w:rsidRPr="000B68F6">
        <w:rPr>
          <w:b/>
          <w:bCs/>
          <w:color w:val="000000"/>
          <w:spacing w:val="-14"/>
          <w:sz w:val="26"/>
          <w:szCs w:val="26"/>
        </w:rPr>
        <w:t xml:space="preserve"> </w:t>
      </w:r>
      <w:r w:rsidRPr="000B68F6">
        <w:rPr>
          <w:b/>
          <w:bCs/>
          <w:color w:val="000000"/>
          <w:sz w:val="26"/>
          <w:szCs w:val="26"/>
        </w:rPr>
        <w:t>с</w:t>
      </w:r>
      <w:r w:rsidRPr="000B68F6">
        <w:rPr>
          <w:b/>
          <w:bCs/>
          <w:color w:val="000000"/>
          <w:spacing w:val="-1"/>
          <w:sz w:val="26"/>
          <w:szCs w:val="26"/>
        </w:rPr>
        <w:t>и</w:t>
      </w:r>
      <w:r w:rsidRPr="000B68F6">
        <w:rPr>
          <w:b/>
          <w:bCs/>
          <w:color w:val="000000"/>
          <w:spacing w:val="2"/>
          <w:sz w:val="26"/>
          <w:szCs w:val="26"/>
        </w:rPr>
        <w:t>с</w:t>
      </w:r>
      <w:r w:rsidRPr="000B68F6">
        <w:rPr>
          <w:b/>
          <w:bCs/>
          <w:color w:val="000000"/>
          <w:sz w:val="26"/>
          <w:szCs w:val="26"/>
        </w:rPr>
        <w:t>те</w:t>
      </w:r>
      <w:r w:rsidRPr="000B68F6">
        <w:rPr>
          <w:b/>
          <w:bCs/>
          <w:color w:val="000000"/>
          <w:spacing w:val="1"/>
          <w:sz w:val="26"/>
          <w:szCs w:val="26"/>
        </w:rPr>
        <w:t>м</w:t>
      </w:r>
      <w:r w:rsidRPr="000B68F6">
        <w:rPr>
          <w:b/>
          <w:bCs/>
          <w:color w:val="000000"/>
          <w:sz w:val="26"/>
          <w:szCs w:val="26"/>
        </w:rPr>
        <w:t>ы</w:t>
      </w:r>
      <w:r w:rsidRPr="000B68F6">
        <w:rPr>
          <w:b/>
          <w:bCs/>
          <w:color w:val="000000"/>
          <w:spacing w:val="-11"/>
          <w:sz w:val="26"/>
          <w:szCs w:val="26"/>
        </w:rPr>
        <w:t xml:space="preserve"> </w:t>
      </w:r>
      <w:r w:rsidRPr="000B68F6">
        <w:rPr>
          <w:b/>
          <w:bCs/>
          <w:color w:val="000000"/>
          <w:sz w:val="26"/>
          <w:szCs w:val="26"/>
        </w:rPr>
        <w:t>т</w:t>
      </w:r>
      <w:r w:rsidRPr="000B68F6">
        <w:rPr>
          <w:b/>
          <w:bCs/>
          <w:color w:val="000000"/>
          <w:spacing w:val="2"/>
          <w:sz w:val="26"/>
          <w:szCs w:val="26"/>
        </w:rPr>
        <w:t>е</w:t>
      </w:r>
      <w:r w:rsidRPr="000B68F6">
        <w:rPr>
          <w:b/>
          <w:bCs/>
          <w:color w:val="000000"/>
          <w:sz w:val="26"/>
          <w:szCs w:val="26"/>
        </w:rPr>
        <w:t>пло</w:t>
      </w:r>
      <w:r w:rsidRPr="000B68F6">
        <w:rPr>
          <w:b/>
          <w:bCs/>
          <w:color w:val="000000"/>
          <w:spacing w:val="3"/>
          <w:sz w:val="26"/>
          <w:szCs w:val="26"/>
        </w:rPr>
        <w:t>с</w:t>
      </w:r>
      <w:r w:rsidRPr="000B68F6">
        <w:rPr>
          <w:b/>
          <w:bCs/>
          <w:color w:val="000000"/>
          <w:sz w:val="26"/>
          <w:szCs w:val="26"/>
        </w:rPr>
        <w:t>на</w:t>
      </w:r>
      <w:r w:rsidRPr="000B68F6">
        <w:rPr>
          <w:b/>
          <w:bCs/>
          <w:color w:val="000000"/>
          <w:spacing w:val="2"/>
          <w:sz w:val="26"/>
          <w:szCs w:val="26"/>
        </w:rPr>
        <w:t>б</w:t>
      </w:r>
      <w:r w:rsidRPr="000B68F6">
        <w:rPr>
          <w:b/>
          <w:bCs/>
          <w:color w:val="000000"/>
          <w:spacing w:val="-3"/>
          <w:sz w:val="26"/>
          <w:szCs w:val="26"/>
        </w:rPr>
        <w:t>ж</w:t>
      </w:r>
      <w:r w:rsidRPr="000B68F6">
        <w:rPr>
          <w:b/>
          <w:bCs/>
          <w:color w:val="000000"/>
          <w:spacing w:val="2"/>
          <w:sz w:val="26"/>
          <w:szCs w:val="26"/>
        </w:rPr>
        <w:t>е</w:t>
      </w:r>
      <w:r w:rsidRPr="000B68F6">
        <w:rPr>
          <w:b/>
          <w:bCs/>
          <w:color w:val="000000"/>
          <w:sz w:val="26"/>
          <w:szCs w:val="26"/>
        </w:rPr>
        <w:t>н</w:t>
      </w:r>
      <w:r w:rsidRPr="000B68F6">
        <w:rPr>
          <w:b/>
          <w:bCs/>
          <w:color w:val="000000"/>
          <w:spacing w:val="1"/>
          <w:sz w:val="26"/>
          <w:szCs w:val="26"/>
        </w:rPr>
        <w:t>и</w:t>
      </w:r>
      <w:r w:rsidRPr="000B68F6">
        <w:rPr>
          <w:b/>
          <w:bCs/>
          <w:color w:val="000000"/>
          <w:spacing w:val="-1"/>
          <w:sz w:val="26"/>
          <w:szCs w:val="26"/>
        </w:rPr>
        <w:t>я</w:t>
      </w:r>
      <w:r w:rsidRPr="000B68F6">
        <w:rPr>
          <w:b/>
          <w:bCs/>
          <w:color w:val="000000"/>
          <w:sz w:val="26"/>
          <w:szCs w:val="26"/>
        </w:rPr>
        <w:t>:</w:t>
      </w:r>
    </w:p>
    <w:p w14:paraId="2D7FA644" w14:textId="77777777" w:rsidR="003C39C0" w:rsidRPr="000B68F6" w:rsidRDefault="003C39C0" w:rsidP="00C22502">
      <w:pPr>
        <w:widowControl w:val="0"/>
        <w:autoSpaceDE w:val="0"/>
        <w:autoSpaceDN w:val="0"/>
        <w:adjustRightInd w:val="0"/>
        <w:spacing w:before="2" w:line="140" w:lineRule="exact"/>
        <w:ind w:right="13" w:firstLine="567"/>
        <w:rPr>
          <w:color w:val="000000"/>
          <w:sz w:val="14"/>
          <w:szCs w:val="14"/>
        </w:rPr>
      </w:pPr>
    </w:p>
    <w:p w14:paraId="151A4E5B"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color w:val="000000"/>
          <w:position w:val="2"/>
          <w:sz w:val="26"/>
          <w:szCs w:val="26"/>
        </w:rPr>
        <w:t>а)</w:t>
      </w:r>
      <w:r w:rsidRPr="000B68F6">
        <w:rPr>
          <w:color w:val="000000"/>
          <w:spacing w:val="10"/>
          <w:position w:val="2"/>
          <w:sz w:val="26"/>
          <w:szCs w:val="26"/>
        </w:rPr>
        <w:t xml:space="preserve"> </w:t>
      </w:r>
      <w:r w:rsidRPr="000B68F6">
        <w:rPr>
          <w:color w:val="000000"/>
          <w:position w:val="2"/>
          <w:sz w:val="26"/>
          <w:szCs w:val="26"/>
        </w:rPr>
        <w:t>показа</w:t>
      </w:r>
      <w:r w:rsidRPr="000B68F6">
        <w:rPr>
          <w:color w:val="000000"/>
          <w:spacing w:val="2"/>
          <w:position w:val="2"/>
          <w:sz w:val="26"/>
          <w:szCs w:val="26"/>
        </w:rPr>
        <w:t>т</w:t>
      </w:r>
      <w:r w:rsidRPr="000B68F6">
        <w:rPr>
          <w:color w:val="000000"/>
          <w:position w:val="2"/>
          <w:sz w:val="26"/>
          <w:szCs w:val="26"/>
        </w:rPr>
        <w:t>ель</w:t>
      </w:r>
      <w:r w:rsidRPr="000B68F6">
        <w:rPr>
          <w:color w:val="000000"/>
          <w:spacing w:val="-1"/>
          <w:position w:val="2"/>
          <w:sz w:val="26"/>
          <w:szCs w:val="26"/>
        </w:rPr>
        <w:t xml:space="preserve"> </w:t>
      </w:r>
      <w:r w:rsidRPr="000B68F6">
        <w:rPr>
          <w:color w:val="000000"/>
          <w:position w:val="2"/>
          <w:sz w:val="26"/>
          <w:szCs w:val="26"/>
        </w:rPr>
        <w:t>на</w:t>
      </w:r>
      <w:r w:rsidRPr="000B68F6">
        <w:rPr>
          <w:color w:val="000000"/>
          <w:spacing w:val="3"/>
          <w:position w:val="2"/>
          <w:sz w:val="26"/>
          <w:szCs w:val="26"/>
        </w:rPr>
        <w:t>д</w:t>
      </w:r>
      <w:r w:rsidRPr="000B68F6">
        <w:rPr>
          <w:color w:val="000000"/>
          <w:position w:val="2"/>
          <w:sz w:val="26"/>
          <w:szCs w:val="26"/>
        </w:rPr>
        <w:t>ё</w:t>
      </w:r>
      <w:r w:rsidRPr="000B68F6">
        <w:rPr>
          <w:color w:val="000000"/>
          <w:spacing w:val="1"/>
          <w:position w:val="2"/>
          <w:sz w:val="26"/>
          <w:szCs w:val="26"/>
        </w:rPr>
        <w:t>ж</w:t>
      </w:r>
      <w:r w:rsidRPr="000B68F6">
        <w:rPr>
          <w:color w:val="000000"/>
          <w:position w:val="2"/>
          <w:sz w:val="26"/>
          <w:szCs w:val="26"/>
        </w:rPr>
        <w:t>ности</w:t>
      </w:r>
      <w:r w:rsidRPr="000B68F6">
        <w:rPr>
          <w:color w:val="000000"/>
          <w:spacing w:val="-1"/>
          <w:position w:val="2"/>
          <w:sz w:val="26"/>
          <w:szCs w:val="26"/>
        </w:rPr>
        <w:t xml:space="preserve"> э</w:t>
      </w:r>
      <w:r w:rsidRPr="000B68F6">
        <w:rPr>
          <w:color w:val="000000"/>
          <w:position w:val="2"/>
          <w:sz w:val="26"/>
          <w:szCs w:val="26"/>
        </w:rPr>
        <w:t>л</w:t>
      </w:r>
      <w:r w:rsidRPr="000B68F6">
        <w:rPr>
          <w:color w:val="000000"/>
          <w:spacing w:val="3"/>
          <w:position w:val="2"/>
          <w:sz w:val="26"/>
          <w:szCs w:val="26"/>
        </w:rPr>
        <w:t>е</w:t>
      </w:r>
      <w:r w:rsidRPr="000B68F6">
        <w:rPr>
          <w:color w:val="000000"/>
          <w:spacing w:val="-1"/>
          <w:position w:val="2"/>
          <w:sz w:val="26"/>
          <w:szCs w:val="26"/>
        </w:rPr>
        <w:t>к</w:t>
      </w:r>
      <w:r w:rsidRPr="000B68F6">
        <w:rPr>
          <w:color w:val="000000"/>
          <w:spacing w:val="2"/>
          <w:position w:val="2"/>
          <w:sz w:val="26"/>
          <w:szCs w:val="26"/>
        </w:rPr>
        <w:t>т</w:t>
      </w:r>
      <w:r w:rsidRPr="000B68F6">
        <w:rPr>
          <w:color w:val="000000"/>
          <w:position w:val="2"/>
          <w:sz w:val="26"/>
          <w:szCs w:val="26"/>
        </w:rPr>
        <w:t>росна</w:t>
      </w:r>
      <w:r w:rsidRPr="000B68F6">
        <w:rPr>
          <w:color w:val="000000"/>
          <w:spacing w:val="1"/>
          <w:position w:val="2"/>
          <w:sz w:val="26"/>
          <w:szCs w:val="26"/>
        </w:rPr>
        <w:t>бж</w:t>
      </w:r>
      <w:r w:rsidRPr="000B68F6">
        <w:rPr>
          <w:color w:val="000000"/>
          <w:position w:val="2"/>
          <w:sz w:val="26"/>
          <w:szCs w:val="26"/>
        </w:rPr>
        <w:t>е</w:t>
      </w:r>
      <w:r w:rsidRPr="000B68F6">
        <w:rPr>
          <w:color w:val="000000"/>
          <w:spacing w:val="3"/>
          <w:position w:val="2"/>
          <w:sz w:val="26"/>
          <w:szCs w:val="26"/>
        </w:rPr>
        <w:t>н</w:t>
      </w:r>
      <w:r w:rsidRPr="000B68F6">
        <w:rPr>
          <w:color w:val="000000"/>
          <w:position w:val="2"/>
          <w:sz w:val="26"/>
          <w:szCs w:val="26"/>
        </w:rPr>
        <w:t>ия</w:t>
      </w:r>
      <w:r w:rsidRPr="000B68F6">
        <w:rPr>
          <w:color w:val="000000"/>
          <w:spacing w:val="-8"/>
          <w:position w:val="2"/>
          <w:sz w:val="26"/>
          <w:szCs w:val="26"/>
        </w:rPr>
        <w:t xml:space="preserve"> </w:t>
      </w:r>
      <w:r w:rsidRPr="000B68F6">
        <w:rPr>
          <w:color w:val="000000"/>
          <w:position w:val="2"/>
          <w:sz w:val="26"/>
          <w:szCs w:val="26"/>
        </w:rPr>
        <w:t>источн</w:t>
      </w:r>
      <w:r w:rsidRPr="000B68F6">
        <w:rPr>
          <w:color w:val="000000"/>
          <w:spacing w:val="3"/>
          <w:position w:val="2"/>
          <w:sz w:val="26"/>
          <w:szCs w:val="26"/>
        </w:rPr>
        <w:t>и</w:t>
      </w:r>
      <w:r w:rsidRPr="000B68F6">
        <w:rPr>
          <w:color w:val="000000"/>
          <w:spacing w:val="-1"/>
          <w:position w:val="2"/>
          <w:sz w:val="26"/>
          <w:szCs w:val="26"/>
        </w:rPr>
        <w:t>к</w:t>
      </w:r>
      <w:r w:rsidRPr="000B68F6">
        <w:rPr>
          <w:color w:val="000000"/>
          <w:position w:val="2"/>
          <w:sz w:val="26"/>
          <w:szCs w:val="26"/>
        </w:rPr>
        <w:t>ов</w:t>
      </w:r>
      <w:r w:rsidRPr="000B68F6">
        <w:rPr>
          <w:color w:val="000000"/>
          <w:spacing w:val="1"/>
          <w:position w:val="2"/>
          <w:sz w:val="26"/>
          <w:szCs w:val="26"/>
        </w:rPr>
        <w:t xml:space="preserve"> </w:t>
      </w:r>
      <w:r w:rsidRPr="000B68F6">
        <w:rPr>
          <w:color w:val="000000"/>
          <w:position w:val="2"/>
          <w:sz w:val="26"/>
          <w:szCs w:val="26"/>
        </w:rPr>
        <w:t>тепло</w:t>
      </w:r>
      <w:r w:rsidRPr="000B68F6">
        <w:rPr>
          <w:color w:val="000000"/>
          <w:spacing w:val="3"/>
          <w:position w:val="2"/>
          <w:sz w:val="26"/>
          <w:szCs w:val="26"/>
        </w:rPr>
        <w:t>в</w:t>
      </w:r>
      <w:r w:rsidRPr="000B68F6">
        <w:rPr>
          <w:color w:val="000000"/>
          <w:position w:val="2"/>
          <w:sz w:val="26"/>
          <w:szCs w:val="26"/>
        </w:rPr>
        <w:t>ой</w:t>
      </w:r>
      <w:r w:rsidRPr="000B68F6">
        <w:rPr>
          <w:color w:val="000000"/>
          <w:spacing w:val="2"/>
          <w:position w:val="2"/>
          <w:sz w:val="26"/>
          <w:szCs w:val="26"/>
        </w:rPr>
        <w:t xml:space="preserve"> </w:t>
      </w:r>
      <w:r w:rsidRPr="000B68F6">
        <w:rPr>
          <w:color w:val="000000"/>
          <w:spacing w:val="-1"/>
          <w:position w:val="2"/>
          <w:sz w:val="26"/>
          <w:szCs w:val="26"/>
        </w:rPr>
        <w:t>э</w:t>
      </w:r>
      <w:r w:rsidRPr="000B68F6">
        <w:rPr>
          <w:color w:val="000000"/>
          <w:position w:val="2"/>
          <w:sz w:val="26"/>
          <w:szCs w:val="26"/>
        </w:rPr>
        <w:t>не</w:t>
      </w:r>
      <w:r w:rsidRPr="000B68F6">
        <w:rPr>
          <w:color w:val="000000"/>
          <w:spacing w:val="3"/>
          <w:position w:val="2"/>
          <w:sz w:val="26"/>
          <w:szCs w:val="26"/>
        </w:rPr>
        <w:t>р</w:t>
      </w:r>
      <w:r w:rsidRPr="000B68F6">
        <w:rPr>
          <w:color w:val="000000"/>
          <w:position w:val="2"/>
          <w:sz w:val="26"/>
          <w:szCs w:val="26"/>
        </w:rPr>
        <w:t>гии</w:t>
      </w:r>
      <w:r w:rsidRPr="000B68F6">
        <w:rPr>
          <w:color w:val="000000"/>
          <w:spacing w:val="3"/>
          <w:position w:val="2"/>
          <w:sz w:val="26"/>
          <w:szCs w:val="26"/>
        </w:rPr>
        <w:t xml:space="preserve"> </w:t>
      </w:r>
      <w:r w:rsidRPr="000B68F6">
        <w:rPr>
          <w:color w:val="000000"/>
          <w:spacing w:val="7"/>
          <w:position w:val="2"/>
          <w:sz w:val="26"/>
          <w:szCs w:val="26"/>
        </w:rPr>
        <w:t>(</w:t>
      </w:r>
      <w:r w:rsidRPr="000B68F6">
        <w:rPr>
          <w:i/>
          <w:iCs/>
          <w:color w:val="000000"/>
          <w:position w:val="2"/>
          <w:sz w:val="26"/>
          <w:szCs w:val="26"/>
        </w:rPr>
        <w:t>K</w:t>
      </w:r>
      <w:r w:rsidRPr="000B68F6">
        <w:rPr>
          <w:i/>
          <w:iCs/>
          <w:color w:val="000000"/>
          <w:spacing w:val="2"/>
          <w:sz w:val="17"/>
          <w:szCs w:val="17"/>
        </w:rPr>
        <w:t>э</w:t>
      </w:r>
      <w:r w:rsidRPr="000B68F6">
        <w:rPr>
          <w:color w:val="000000"/>
          <w:position w:val="2"/>
          <w:sz w:val="26"/>
          <w:szCs w:val="26"/>
        </w:rPr>
        <w:t>)</w:t>
      </w:r>
    </w:p>
    <w:p w14:paraId="2D3CAFC2" w14:textId="77777777" w:rsidR="003C39C0" w:rsidRPr="000B68F6" w:rsidRDefault="003C39C0" w:rsidP="00C22502">
      <w:pPr>
        <w:widowControl w:val="0"/>
        <w:autoSpaceDE w:val="0"/>
        <w:autoSpaceDN w:val="0"/>
        <w:adjustRightInd w:val="0"/>
        <w:spacing w:line="150" w:lineRule="exact"/>
        <w:ind w:right="13" w:firstLine="567"/>
        <w:rPr>
          <w:color w:val="000000"/>
          <w:sz w:val="15"/>
          <w:szCs w:val="15"/>
        </w:rPr>
      </w:pPr>
    </w:p>
    <w:p w14:paraId="0C2F6FE2" w14:textId="77777777" w:rsidR="003C39C0" w:rsidRPr="000B68F6" w:rsidRDefault="003C39C0" w:rsidP="00C22502">
      <w:pPr>
        <w:widowControl w:val="0"/>
        <w:autoSpaceDE w:val="0"/>
        <w:autoSpaceDN w:val="0"/>
        <w:adjustRightInd w:val="0"/>
        <w:ind w:right="13" w:firstLine="567"/>
        <w:jc w:val="center"/>
        <w:rPr>
          <w:color w:val="000000"/>
          <w:sz w:val="26"/>
          <w:szCs w:val="26"/>
        </w:rPr>
      </w:pPr>
      <w:r w:rsidRPr="000B68F6">
        <w:rPr>
          <w:color w:val="000000"/>
          <w:sz w:val="26"/>
          <w:szCs w:val="26"/>
        </w:rPr>
        <w:t>хара</w:t>
      </w:r>
      <w:r w:rsidRPr="000B68F6">
        <w:rPr>
          <w:color w:val="000000"/>
          <w:spacing w:val="-1"/>
          <w:sz w:val="26"/>
          <w:szCs w:val="26"/>
        </w:rPr>
        <w:t>к</w:t>
      </w:r>
      <w:r w:rsidRPr="000B68F6">
        <w:rPr>
          <w:color w:val="000000"/>
          <w:spacing w:val="2"/>
          <w:sz w:val="26"/>
          <w:szCs w:val="26"/>
        </w:rPr>
        <w:t>т</w:t>
      </w:r>
      <w:r w:rsidRPr="000B68F6">
        <w:rPr>
          <w:color w:val="000000"/>
          <w:sz w:val="26"/>
          <w:szCs w:val="26"/>
        </w:rPr>
        <w:t>ери</w:t>
      </w:r>
      <w:r w:rsidRPr="000B68F6">
        <w:rPr>
          <w:color w:val="000000"/>
          <w:spacing w:val="6"/>
          <w:sz w:val="26"/>
          <w:szCs w:val="26"/>
        </w:rPr>
        <w:t>з</w:t>
      </w:r>
      <w:r w:rsidRPr="000B68F6">
        <w:rPr>
          <w:color w:val="000000"/>
          <w:spacing w:val="-5"/>
          <w:sz w:val="26"/>
          <w:szCs w:val="26"/>
        </w:rPr>
        <w:t>у</w:t>
      </w:r>
      <w:r w:rsidRPr="000B68F6">
        <w:rPr>
          <w:color w:val="000000"/>
          <w:sz w:val="26"/>
          <w:szCs w:val="26"/>
        </w:rPr>
        <w:t>ется</w:t>
      </w:r>
      <w:r w:rsidRPr="000B68F6">
        <w:rPr>
          <w:color w:val="000000"/>
          <w:spacing w:val="-18"/>
          <w:sz w:val="26"/>
          <w:szCs w:val="26"/>
        </w:rPr>
        <w:t xml:space="preserve"> </w:t>
      </w:r>
      <w:r w:rsidRPr="000B68F6">
        <w:rPr>
          <w:color w:val="000000"/>
          <w:spacing w:val="1"/>
          <w:sz w:val="26"/>
          <w:szCs w:val="26"/>
        </w:rPr>
        <w:t>н</w:t>
      </w:r>
      <w:r w:rsidRPr="000B68F6">
        <w:rPr>
          <w:color w:val="000000"/>
          <w:sz w:val="26"/>
          <w:szCs w:val="26"/>
        </w:rPr>
        <w:t>ал</w:t>
      </w:r>
      <w:r w:rsidRPr="000B68F6">
        <w:rPr>
          <w:color w:val="000000"/>
          <w:spacing w:val="3"/>
          <w:sz w:val="26"/>
          <w:szCs w:val="26"/>
        </w:rPr>
        <w:t>и</w:t>
      </w:r>
      <w:r w:rsidRPr="000B68F6">
        <w:rPr>
          <w:color w:val="000000"/>
          <w:spacing w:val="-1"/>
          <w:sz w:val="26"/>
          <w:szCs w:val="26"/>
        </w:rPr>
        <w:t>ч</w:t>
      </w:r>
      <w:r w:rsidRPr="000B68F6">
        <w:rPr>
          <w:color w:val="000000"/>
          <w:sz w:val="26"/>
          <w:szCs w:val="26"/>
        </w:rPr>
        <w:t>ием</w:t>
      </w:r>
      <w:r w:rsidRPr="000B68F6">
        <w:rPr>
          <w:color w:val="000000"/>
          <w:spacing w:val="-11"/>
          <w:sz w:val="26"/>
          <w:szCs w:val="26"/>
        </w:rPr>
        <w:t xml:space="preserve"> </w:t>
      </w:r>
      <w:r w:rsidRPr="000B68F6">
        <w:rPr>
          <w:color w:val="000000"/>
          <w:sz w:val="26"/>
          <w:szCs w:val="26"/>
        </w:rPr>
        <w:t>или</w:t>
      </w:r>
      <w:r w:rsidRPr="000B68F6">
        <w:rPr>
          <w:color w:val="000000"/>
          <w:spacing w:val="-4"/>
          <w:sz w:val="26"/>
          <w:szCs w:val="26"/>
        </w:rPr>
        <w:t xml:space="preserve"> </w:t>
      </w:r>
      <w:r w:rsidRPr="000B68F6">
        <w:rPr>
          <w:color w:val="000000"/>
          <w:spacing w:val="2"/>
          <w:sz w:val="26"/>
          <w:szCs w:val="26"/>
        </w:rPr>
        <w:t>о</w:t>
      </w:r>
      <w:r w:rsidRPr="000B68F6">
        <w:rPr>
          <w:color w:val="000000"/>
          <w:sz w:val="26"/>
          <w:szCs w:val="26"/>
        </w:rPr>
        <w:t>т</w:t>
      </w:r>
      <w:r w:rsidRPr="000B68F6">
        <w:rPr>
          <w:color w:val="000000"/>
          <w:spacing w:val="4"/>
          <w:sz w:val="26"/>
          <w:szCs w:val="26"/>
        </w:rPr>
        <w:t>с</w:t>
      </w:r>
      <w:r w:rsidRPr="000B68F6">
        <w:rPr>
          <w:color w:val="000000"/>
          <w:spacing w:val="-5"/>
          <w:sz w:val="26"/>
          <w:szCs w:val="26"/>
        </w:rPr>
        <w:t>у</w:t>
      </w:r>
      <w:r w:rsidRPr="000B68F6">
        <w:rPr>
          <w:color w:val="000000"/>
          <w:spacing w:val="2"/>
          <w:sz w:val="26"/>
          <w:szCs w:val="26"/>
        </w:rPr>
        <w:t>т</w:t>
      </w:r>
      <w:r w:rsidRPr="000B68F6">
        <w:rPr>
          <w:color w:val="000000"/>
          <w:sz w:val="26"/>
          <w:szCs w:val="26"/>
        </w:rPr>
        <w:t>стви</w:t>
      </w:r>
      <w:r w:rsidRPr="000B68F6">
        <w:rPr>
          <w:color w:val="000000"/>
          <w:spacing w:val="3"/>
          <w:sz w:val="26"/>
          <w:szCs w:val="26"/>
        </w:rPr>
        <w:t>е</w:t>
      </w:r>
      <w:r w:rsidRPr="000B68F6">
        <w:rPr>
          <w:color w:val="000000"/>
          <w:sz w:val="26"/>
          <w:szCs w:val="26"/>
        </w:rPr>
        <w:t>м</w:t>
      </w:r>
      <w:r w:rsidRPr="000B68F6">
        <w:rPr>
          <w:color w:val="000000"/>
          <w:spacing w:val="-15"/>
          <w:sz w:val="26"/>
          <w:szCs w:val="26"/>
        </w:rPr>
        <w:t xml:space="preserve"> </w:t>
      </w:r>
      <w:r w:rsidRPr="000B68F6">
        <w:rPr>
          <w:color w:val="000000"/>
          <w:sz w:val="26"/>
          <w:szCs w:val="26"/>
        </w:rPr>
        <w:t>ре</w:t>
      </w:r>
      <w:r w:rsidRPr="000B68F6">
        <w:rPr>
          <w:color w:val="000000"/>
          <w:spacing w:val="1"/>
          <w:sz w:val="26"/>
          <w:szCs w:val="26"/>
        </w:rPr>
        <w:t>з</w:t>
      </w:r>
      <w:r w:rsidRPr="000B68F6">
        <w:rPr>
          <w:color w:val="000000"/>
          <w:sz w:val="26"/>
          <w:szCs w:val="26"/>
        </w:rPr>
        <w:t>ервн</w:t>
      </w:r>
      <w:r w:rsidRPr="000B68F6">
        <w:rPr>
          <w:color w:val="000000"/>
          <w:spacing w:val="3"/>
          <w:sz w:val="26"/>
          <w:szCs w:val="26"/>
        </w:rPr>
        <w:t>о</w:t>
      </w:r>
      <w:r w:rsidRPr="000B68F6">
        <w:rPr>
          <w:color w:val="000000"/>
          <w:sz w:val="26"/>
          <w:szCs w:val="26"/>
        </w:rPr>
        <w:t>го</w:t>
      </w:r>
      <w:r w:rsidRPr="000B68F6">
        <w:rPr>
          <w:color w:val="000000"/>
          <w:spacing w:val="-12"/>
          <w:sz w:val="26"/>
          <w:szCs w:val="26"/>
        </w:rPr>
        <w:t xml:space="preserve"> </w:t>
      </w:r>
      <w:r w:rsidRPr="000B68F6">
        <w:rPr>
          <w:color w:val="000000"/>
          <w:spacing w:val="1"/>
          <w:w w:val="99"/>
          <w:sz w:val="26"/>
          <w:szCs w:val="26"/>
        </w:rPr>
        <w:t>э</w:t>
      </w:r>
      <w:r w:rsidRPr="000B68F6">
        <w:rPr>
          <w:color w:val="000000"/>
          <w:w w:val="99"/>
          <w:sz w:val="26"/>
          <w:szCs w:val="26"/>
        </w:rPr>
        <w:t>ле</w:t>
      </w:r>
      <w:r w:rsidRPr="000B68F6">
        <w:rPr>
          <w:color w:val="000000"/>
          <w:spacing w:val="1"/>
          <w:w w:val="99"/>
          <w:sz w:val="26"/>
          <w:szCs w:val="26"/>
        </w:rPr>
        <w:t>к</w:t>
      </w:r>
      <w:r w:rsidRPr="000B68F6">
        <w:rPr>
          <w:color w:val="000000"/>
          <w:w w:val="99"/>
          <w:sz w:val="26"/>
          <w:szCs w:val="26"/>
        </w:rPr>
        <w:t>тр</w:t>
      </w:r>
      <w:r w:rsidRPr="000B68F6">
        <w:rPr>
          <w:color w:val="000000"/>
          <w:spacing w:val="2"/>
          <w:w w:val="99"/>
          <w:sz w:val="26"/>
          <w:szCs w:val="26"/>
        </w:rPr>
        <w:t>о</w:t>
      </w:r>
      <w:r w:rsidRPr="000B68F6">
        <w:rPr>
          <w:color w:val="000000"/>
          <w:w w:val="99"/>
          <w:sz w:val="26"/>
          <w:szCs w:val="26"/>
        </w:rPr>
        <w:t>п</w:t>
      </w:r>
      <w:r w:rsidRPr="000B68F6">
        <w:rPr>
          <w:color w:val="000000"/>
          <w:spacing w:val="1"/>
          <w:w w:val="99"/>
          <w:sz w:val="26"/>
          <w:szCs w:val="26"/>
        </w:rPr>
        <w:t>и</w:t>
      </w:r>
      <w:r w:rsidRPr="000B68F6">
        <w:rPr>
          <w:color w:val="000000"/>
          <w:w w:val="99"/>
          <w:sz w:val="26"/>
          <w:szCs w:val="26"/>
        </w:rPr>
        <w:t>т</w:t>
      </w:r>
      <w:r w:rsidRPr="000B68F6">
        <w:rPr>
          <w:color w:val="000000"/>
          <w:spacing w:val="6"/>
          <w:w w:val="99"/>
          <w:sz w:val="26"/>
          <w:szCs w:val="26"/>
        </w:rPr>
        <w:t>а</w:t>
      </w:r>
      <w:r w:rsidRPr="000B68F6">
        <w:rPr>
          <w:color w:val="000000"/>
          <w:w w:val="99"/>
          <w:sz w:val="26"/>
          <w:szCs w:val="26"/>
        </w:rPr>
        <w:t>н</w:t>
      </w:r>
      <w:r w:rsidRPr="000B68F6">
        <w:rPr>
          <w:color w:val="000000"/>
          <w:spacing w:val="1"/>
          <w:w w:val="99"/>
          <w:sz w:val="26"/>
          <w:szCs w:val="26"/>
        </w:rPr>
        <w:t>и</w:t>
      </w:r>
      <w:r w:rsidRPr="000B68F6">
        <w:rPr>
          <w:color w:val="000000"/>
          <w:w w:val="99"/>
          <w:sz w:val="26"/>
          <w:szCs w:val="26"/>
        </w:rPr>
        <w:t>я:</w:t>
      </w:r>
    </w:p>
    <w:p w14:paraId="12E3F2BE" w14:textId="77777777" w:rsidR="003C39C0" w:rsidRPr="000B68F6" w:rsidRDefault="003C39C0" w:rsidP="00C22502">
      <w:pPr>
        <w:widowControl w:val="0"/>
        <w:autoSpaceDE w:val="0"/>
        <w:autoSpaceDN w:val="0"/>
        <w:adjustRightInd w:val="0"/>
        <w:spacing w:before="10" w:line="140" w:lineRule="exact"/>
        <w:ind w:right="13" w:firstLine="567"/>
        <w:rPr>
          <w:color w:val="000000"/>
          <w:sz w:val="14"/>
          <w:szCs w:val="14"/>
        </w:rPr>
      </w:pPr>
    </w:p>
    <w:p w14:paraId="4DE41AFF"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i/>
          <w:iCs/>
          <w:color w:val="000000"/>
          <w:position w:val="2"/>
          <w:sz w:val="26"/>
          <w:szCs w:val="26"/>
        </w:rPr>
        <w:t>K</w:t>
      </w:r>
      <w:r w:rsidRPr="000B68F6">
        <w:rPr>
          <w:i/>
          <w:iCs/>
          <w:color w:val="000000"/>
          <w:spacing w:val="-1"/>
          <w:sz w:val="17"/>
          <w:szCs w:val="17"/>
        </w:rPr>
        <w:t>э</w:t>
      </w:r>
      <w:r w:rsidRPr="000B68F6">
        <w:rPr>
          <w:color w:val="000000"/>
          <w:position w:val="2"/>
          <w:sz w:val="26"/>
          <w:szCs w:val="26"/>
        </w:rPr>
        <w:t>=1,0</w:t>
      </w:r>
      <w:r w:rsidRPr="000B68F6">
        <w:rPr>
          <w:color w:val="000000"/>
          <w:spacing w:val="-6"/>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spacing w:val="3"/>
          <w:position w:val="2"/>
          <w:sz w:val="26"/>
          <w:szCs w:val="26"/>
        </w:rPr>
        <w:t>п</w:t>
      </w:r>
      <w:r w:rsidRPr="000B68F6">
        <w:rPr>
          <w:color w:val="000000"/>
          <w:position w:val="2"/>
          <w:sz w:val="26"/>
          <w:szCs w:val="26"/>
        </w:rPr>
        <w:t>ри</w:t>
      </w:r>
      <w:r w:rsidRPr="000B68F6">
        <w:rPr>
          <w:color w:val="000000"/>
          <w:spacing w:val="-4"/>
          <w:position w:val="2"/>
          <w:sz w:val="26"/>
          <w:szCs w:val="26"/>
        </w:rPr>
        <w:t xml:space="preserve"> </w:t>
      </w:r>
      <w:r w:rsidRPr="000B68F6">
        <w:rPr>
          <w:color w:val="000000"/>
          <w:spacing w:val="1"/>
          <w:position w:val="2"/>
          <w:sz w:val="26"/>
          <w:szCs w:val="26"/>
        </w:rPr>
        <w:t>н</w:t>
      </w:r>
      <w:r w:rsidRPr="000B68F6">
        <w:rPr>
          <w:color w:val="000000"/>
          <w:position w:val="2"/>
          <w:sz w:val="26"/>
          <w:szCs w:val="26"/>
        </w:rPr>
        <w:t>ал</w:t>
      </w:r>
      <w:r w:rsidRPr="000B68F6">
        <w:rPr>
          <w:color w:val="000000"/>
          <w:spacing w:val="1"/>
          <w:position w:val="2"/>
          <w:sz w:val="26"/>
          <w:szCs w:val="26"/>
        </w:rPr>
        <w:t>и</w:t>
      </w:r>
      <w:r w:rsidRPr="000B68F6">
        <w:rPr>
          <w:color w:val="000000"/>
          <w:spacing w:val="-1"/>
          <w:position w:val="2"/>
          <w:sz w:val="26"/>
          <w:szCs w:val="26"/>
        </w:rPr>
        <w:t>ч</w:t>
      </w:r>
      <w:r w:rsidRPr="000B68F6">
        <w:rPr>
          <w:color w:val="000000"/>
          <w:position w:val="2"/>
          <w:sz w:val="26"/>
          <w:szCs w:val="26"/>
        </w:rPr>
        <w:t>ии</w:t>
      </w:r>
      <w:r w:rsidRPr="000B68F6">
        <w:rPr>
          <w:color w:val="000000"/>
          <w:spacing w:val="-6"/>
          <w:position w:val="2"/>
          <w:sz w:val="26"/>
          <w:szCs w:val="26"/>
        </w:rPr>
        <w:t xml:space="preserve"> </w:t>
      </w:r>
      <w:r w:rsidRPr="000B68F6">
        <w:rPr>
          <w:color w:val="000000"/>
          <w:position w:val="2"/>
          <w:sz w:val="26"/>
          <w:szCs w:val="26"/>
        </w:rPr>
        <w:t>ре</w:t>
      </w:r>
      <w:r w:rsidRPr="000B68F6">
        <w:rPr>
          <w:color w:val="000000"/>
          <w:spacing w:val="1"/>
          <w:position w:val="2"/>
          <w:sz w:val="26"/>
          <w:szCs w:val="26"/>
        </w:rPr>
        <w:t>з</w:t>
      </w:r>
      <w:r w:rsidRPr="000B68F6">
        <w:rPr>
          <w:color w:val="000000"/>
          <w:position w:val="2"/>
          <w:sz w:val="26"/>
          <w:szCs w:val="26"/>
        </w:rPr>
        <w:t>ервного</w:t>
      </w:r>
      <w:r w:rsidRPr="000B68F6">
        <w:rPr>
          <w:color w:val="000000"/>
          <w:spacing w:val="-10"/>
          <w:position w:val="2"/>
          <w:sz w:val="26"/>
          <w:szCs w:val="26"/>
        </w:rPr>
        <w:t xml:space="preserve"> </w:t>
      </w:r>
      <w:r w:rsidRPr="000B68F6">
        <w:rPr>
          <w:color w:val="000000"/>
          <w:spacing w:val="-1"/>
          <w:position w:val="2"/>
          <w:sz w:val="26"/>
          <w:szCs w:val="26"/>
        </w:rPr>
        <w:t>э</w:t>
      </w:r>
      <w:r w:rsidRPr="000B68F6">
        <w:rPr>
          <w:color w:val="000000"/>
          <w:position w:val="2"/>
          <w:sz w:val="26"/>
          <w:szCs w:val="26"/>
        </w:rPr>
        <w:t>л</w:t>
      </w:r>
      <w:r w:rsidRPr="000B68F6">
        <w:rPr>
          <w:color w:val="000000"/>
          <w:spacing w:val="3"/>
          <w:position w:val="2"/>
          <w:sz w:val="26"/>
          <w:szCs w:val="26"/>
        </w:rPr>
        <w:t>е</w:t>
      </w:r>
      <w:r w:rsidRPr="000B68F6">
        <w:rPr>
          <w:color w:val="000000"/>
          <w:spacing w:val="-1"/>
          <w:position w:val="2"/>
          <w:sz w:val="26"/>
          <w:szCs w:val="26"/>
        </w:rPr>
        <w:t>к</w:t>
      </w:r>
      <w:r w:rsidRPr="000B68F6">
        <w:rPr>
          <w:color w:val="000000"/>
          <w:position w:val="2"/>
          <w:sz w:val="26"/>
          <w:szCs w:val="26"/>
        </w:rPr>
        <w:t>трос</w:t>
      </w:r>
      <w:r w:rsidRPr="000B68F6">
        <w:rPr>
          <w:color w:val="000000"/>
          <w:spacing w:val="2"/>
          <w:position w:val="2"/>
          <w:sz w:val="26"/>
          <w:szCs w:val="26"/>
        </w:rPr>
        <w:t>н</w:t>
      </w:r>
      <w:r w:rsidRPr="000B68F6">
        <w:rPr>
          <w:color w:val="000000"/>
          <w:position w:val="2"/>
          <w:sz w:val="26"/>
          <w:szCs w:val="26"/>
        </w:rPr>
        <w:t>аб</w:t>
      </w:r>
      <w:r w:rsidRPr="000B68F6">
        <w:rPr>
          <w:color w:val="000000"/>
          <w:spacing w:val="1"/>
          <w:position w:val="2"/>
          <w:sz w:val="26"/>
          <w:szCs w:val="26"/>
        </w:rPr>
        <w:t>ж</w:t>
      </w:r>
      <w:r w:rsidRPr="000B68F6">
        <w:rPr>
          <w:color w:val="000000"/>
          <w:position w:val="2"/>
          <w:sz w:val="26"/>
          <w:szCs w:val="26"/>
        </w:rPr>
        <w:t>ен</w:t>
      </w:r>
      <w:r w:rsidRPr="000B68F6">
        <w:rPr>
          <w:color w:val="000000"/>
          <w:spacing w:val="1"/>
          <w:position w:val="2"/>
          <w:sz w:val="26"/>
          <w:szCs w:val="26"/>
        </w:rPr>
        <w:t>и</w:t>
      </w:r>
      <w:r w:rsidRPr="000B68F6">
        <w:rPr>
          <w:color w:val="000000"/>
          <w:position w:val="2"/>
          <w:sz w:val="26"/>
          <w:szCs w:val="26"/>
        </w:rPr>
        <w:t>я;</w:t>
      </w:r>
    </w:p>
    <w:p w14:paraId="42EC766A" w14:textId="77777777" w:rsidR="003C39C0" w:rsidRPr="000B68F6" w:rsidRDefault="003C39C0" w:rsidP="00C22502">
      <w:pPr>
        <w:widowControl w:val="0"/>
        <w:autoSpaceDE w:val="0"/>
        <w:autoSpaceDN w:val="0"/>
        <w:adjustRightInd w:val="0"/>
        <w:spacing w:before="7" w:line="140" w:lineRule="exact"/>
        <w:ind w:right="13" w:firstLine="567"/>
        <w:rPr>
          <w:color w:val="000000"/>
          <w:sz w:val="14"/>
          <w:szCs w:val="14"/>
        </w:rPr>
      </w:pPr>
    </w:p>
    <w:p w14:paraId="048788D1"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i/>
          <w:iCs/>
          <w:color w:val="000000"/>
          <w:position w:val="2"/>
          <w:sz w:val="26"/>
          <w:szCs w:val="26"/>
        </w:rPr>
        <w:t>K</w:t>
      </w:r>
      <w:r w:rsidRPr="000B68F6">
        <w:rPr>
          <w:i/>
          <w:iCs/>
          <w:color w:val="000000"/>
          <w:spacing w:val="-1"/>
          <w:sz w:val="17"/>
          <w:szCs w:val="17"/>
        </w:rPr>
        <w:t>э</w:t>
      </w:r>
      <w:r w:rsidRPr="000B68F6">
        <w:rPr>
          <w:color w:val="000000"/>
          <w:position w:val="2"/>
          <w:sz w:val="26"/>
          <w:szCs w:val="26"/>
        </w:rPr>
        <w:t>=0,6</w:t>
      </w:r>
      <w:r w:rsidRPr="000B68F6">
        <w:rPr>
          <w:color w:val="000000"/>
          <w:spacing w:val="-6"/>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spacing w:val="3"/>
          <w:position w:val="2"/>
          <w:sz w:val="26"/>
          <w:szCs w:val="26"/>
        </w:rPr>
        <w:t>п</w:t>
      </w:r>
      <w:r w:rsidRPr="000B68F6">
        <w:rPr>
          <w:color w:val="000000"/>
          <w:position w:val="2"/>
          <w:sz w:val="26"/>
          <w:szCs w:val="26"/>
        </w:rPr>
        <w:t>ри</w:t>
      </w:r>
      <w:r w:rsidRPr="000B68F6">
        <w:rPr>
          <w:color w:val="000000"/>
          <w:spacing w:val="-4"/>
          <w:position w:val="2"/>
          <w:sz w:val="26"/>
          <w:szCs w:val="26"/>
        </w:rPr>
        <w:t xml:space="preserve"> </w:t>
      </w:r>
      <w:r w:rsidRPr="000B68F6">
        <w:rPr>
          <w:color w:val="000000"/>
          <w:position w:val="2"/>
          <w:sz w:val="26"/>
          <w:szCs w:val="26"/>
        </w:rPr>
        <w:t>от</w:t>
      </w:r>
      <w:r w:rsidRPr="000B68F6">
        <w:rPr>
          <w:color w:val="000000"/>
          <w:spacing w:val="5"/>
          <w:position w:val="2"/>
          <w:sz w:val="26"/>
          <w:szCs w:val="26"/>
        </w:rPr>
        <w:t>с</w:t>
      </w:r>
      <w:r w:rsidRPr="000B68F6">
        <w:rPr>
          <w:color w:val="000000"/>
          <w:spacing w:val="-5"/>
          <w:position w:val="2"/>
          <w:sz w:val="26"/>
          <w:szCs w:val="26"/>
        </w:rPr>
        <w:t>у</w:t>
      </w:r>
      <w:r w:rsidRPr="000B68F6">
        <w:rPr>
          <w:color w:val="000000"/>
          <w:spacing w:val="2"/>
          <w:position w:val="2"/>
          <w:sz w:val="26"/>
          <w:szCs w:val="26"/>
        </w:rPr>
        <w:t>т</w:t>
      </w:r>
      <w:r w:rsidRPr="000B68F6">
        <w:rPr>
          <w:color w:val="000000"/>
          <w:position w:val="2"/>
          <w:sz w:val="26"/>
          <w:szCs w:val="26"/>
        </w:rPr>
        <w:t>ст</w:t>
      </w:r>
      <w:r w:rsidRPr="000B68F6">
        <w:rPr>
          <w:color w:val="000000"/>
          <w:spacing w:val="2"/>
          <w:position w:val="2"/>
          <w:sz w:val="26"/>
          <w:szCs w:val="26"/>
        </w:rPr>
        <w:t>в</w:t>
      </w:r>
      <w:r w:rsidRPr="000B68F6">
        <w:rPr>
          <w:color w:val="000000"/>
          <w:position w:val="2"/>
          <w:sz w:val="26"/>
          <w:szCs w:val="26"/>
        </w:rPr>
        <w:t>ии</w:t>
      </w:r>
      <w:r w:rsidRPr="000B68F6">
        <w:rPr>
          <w:color w:val="000000"/>
          <w:spacing w:val="-12"/>
          <w:position w:val="2"/>
          <w:sz w:val="26"/>
          <w:szCs w:val="26"/>
        </w:rPr>
        <w:t xml:space="preserve"> </w:t>
      </w:r>
      <w:r w:rsidRPr="000B68F6">
        <w:rPr>
          <w:color w:val="000000"/>
          <w:position w:val="2"/>
          <w:sz w:val="26"/>
          <w:szCs w:val="26"/>
        </w:rPr>
        <w:t>ре</w:t>
      </w:r>
      <w:r w:rsidRPr="000B68F6">
        <w:rPr>
          <w:color w:val="000000"/>
          <w:spacing w:val="1"/>
          <w:position w:val="2"/>
          <w:sz w:val="26"/>
          <w:szCs w:val="26"/>
        </w:rPr>
        <w:t>з</w:t>
      </w:r>
      <w:r w:rsidRPr="000B68F6">
        <w:rPr>
          <w:color w:val="000000"/>
          <w:position w:val="2"/>
          <w:sz w:val="26"/>
          <w:szCs w:val="26"/>
        </w:rPr>
        <w:t>ервного</w:t>
      </w:r>
      <w:r w:rsidRPr="000B68F6">
        <w:rPr>
          <w:color w:val="000000"/>
          <w:spacing w:val="-10"/>
          <w:position w:val="2"/>
          <w:sz w:val="26"/>
          <w:szCs w:val="26"/>
        </w:rPr>
        <w:t xml:space="preserve"> </w:t>
      </w:r>
      <w:r w:rsidRPr="000B68F6">
        <w:rPr>
          <w:color w:val="000000"/>
          <w:spacing w:val="-1"/>
          <w:position w:val="2"/>
          <w:sz w:val="26"/>
          <w:szCs w:val="26"/>
        </w:rPr>
        <w:t>э</w:t>
      </w:r>
      <w:r w:rsidRPr="000B68F6">
        <w:rPr>
          <w:color w:val="000000"/>
          <w:position w:val="2"/>
          <w:sz w:val="26"/>
          <w:szCs w:val="26"/>
        </w:rPr>
        <w:t>л</w:t>
      </w:r>
      <w:r w:rsidRPr="000B68F6">
        <w:rPr>
          <w:color w:val="000000"/>
          <w:spacing w:val="3"/>
          <w:position w:val="2"/>
          <w:sz w:val="26"/>
          <w:szCs w:val="26"/>
        </w:rPr>
        <w:t>е</w:t>
      </w:r>
      <w:r w:rsidRPr="000B68F6">
        <w:rPr>
          <w:color w:val="000000"/>
          <w:spacing w:val="-1"/>
          <w:position w:val="2"/>
          <w:sz w:val="26"/>
          <w:szCs w:val="26"/>
        </w:rPr>
        <w:t>к</w:t>
      </w:r>
      <w:r w:rsidRPr="000B68F6">
        <w:rPr>
          <w:color w:val="000000"/>
          <w:position w:val="2"/>
          <w:sz w:val="26"/>
          <w:szCs w:val="26"/>
        </w:rPr>
        <w:t>т</w:t>
      </w:r>
      <w:r w:rsidRPr="000B68F6">
        <w:rPr>
          <w:color w:val="000000"/>
          <w:spacing w:val="2"/>
          <w:position w:val="2"/>
          <w:sz w:val="26"/>
          <w:szCs w:val="26"/>
        </w:rPr>
        <w:t>р</w:t>
      </w:r>
      <w:r w:rsidRPr="000B68F6">
        <w:rPr>
          <w:color w:val="000000"/>
          <w:position w:val="2"/>
          <w:sz w:val="26"/>
          <w:szCs w:val="26"/>
        </w:rPr>
        <w:t>осна</w:t>
      </w:r>
      <w:r w:rsidRPr="000B68F6">
        <w:rPr>
          <w:color w:val="000000"/>
          <w:spacing w:val="1"/>
          <w:position w:val="2"/>
          <w:sz w:val="26"/>
          <w:szCs w:val="26"/>
        </w:rPr>
        <w:t>бж</w:t>
      </w:r>
      <w:r w:rsidRPr="000B68F6">
        <w:rPr>
          <w:color w:val="000000"/>
          <w:position w:val="2"/>
          <w:sz w:val="26"/>
          <w:szCs w:val="26"/>
        </w:rPr>
        <w:t>ен</w:t>
      </w:r>
      <w:r w:rsidRPr="000B68F6">
        <w:rPr>
          <w:color w:val="000000"/>
          <w:spacing w:val="1"/>
          <w:position w:val="2"/>
          <w:sz w:val="26"/>
          <w:szCs w:val="26"/>
        </w:rPr>
        <w:t>и</w:t>
      </w:r>
      <w:r w:rsidRPr="000B68F6">
        <w:rPr>
          <w:color w:val="000000"/>
          <w:position w:val="2"/>
          <w:sz w:val="26"/>
          <w:szCs w:val="26"/>
        </w:rPr>
        <w:t>я;</w:t>
      </w:r>
    </w:p>
    <w:p w14:paraId="5E987844" w14:textId="795A7480" w:rsidR="003C39C0" w:rsidRPr="000B68F6" w:rsidRDefault="003C39C0" w:rsidP="00C22502">
      <w:pPr>
        <w:widowControl w:val="0"/>
        <w:autoSpaceDE w:val="0"/>
        <w:autoSpaceDN w:val="0"/>
        <w:adjustRightInd w:val="0"/>
        <w:spacing w:line="450" w:lineRule="atLeast"/>
        <w:ind w:right="13" w:firstLine="567"/>
        <w:jc w:val="both"/>
        <w:rPr>
          <w:color w:val="000000"/>
          <w:sz w:val="26"/>
          <w:szCs w:val="26"/>
        </w:rPr>
      </w:pPr>
      <w:r w:rsidRPr="000B68F6">
        <w:rPr>
          <w:color w:val="000000"/>
          <w:sz w:val="26"/>
          <w:szCs w:val="26"/>
        </w:rPr>
        <w:t>При</w:t>
      </w:r>
      <w:r w:rsidRPr="000B68F6">
        <w:rPr>
          <w:color w:val="000000"/>
          <w:spacing w:val="14"/>
          <w:sz w:val="26"/>
          <w:szCs w:val="26"/>
        </w:rPr>
        <w:t xml:space="preserve"> </w:t>
      </w:r>
      <w:r w:rsidRPr="000B68F6">
        <w:rPr>
          <w:color w:val="000000"/>
          <w:sz w:val="26"/>
          <w:szCs w:val="26"/>
        </w:rPr>
        <w:t>на</w:t>
      </w:r>
      <w:r w:rsidRPr="000B68F6">
        <w:rPr>
          <w:color w:val="000000"/>
          <w:spacing w:val="1"/>
          <w:sz w:val="26"/>
          <w:szCs w:val="26"/>
        </w:rPr>
        <w:t>л</w:t>
      </w:r>
      <w:r w:rsidRPr="000B68F6">
        <w:rPr>
          <w:color w:val="000000"/>
          <w:sz w:val="26"/>
          <w:szCs w:val="26"/>
        </w:rPr>
        <w:t>ичии</w:t>
      </w:r>
      <w:r w:rsidRPr="000B68F6">
        <w:rPr>
          <w:color w:val="000000"/>
          <w:spacing w:val="9"/>
          <w:sz w:val="26"/>
          <w:szCs w:val="26"/>
        </w:rPr>
        <w:t xml:space="preserve"> </w:t>
      </w:r>
      <w:r w:rsidRPr="000B68F6">
        <w:rPr>
          <w:color w:val="000000"/>
          <w:sz w:val="26"/>
          <w:szCs w:val="26"/>
        </w:rPr>
        <w:t>в</w:t>
      </w:r>
      <w:r w:rsidRPr="000B68F6">
        <w:rPr>
          <w:color w:val="000000"/>
          <w:spacing w:val="16"/>
          <w:sz w:val="26"/>
          <w:szCs w:val="26"/>
        </w:rPr>
        <w:t xml:space="preserve"> </w:t>
      </w:r>
      <w:r w:rsidRPr="000B68F6">
        <w:rPr>
          <w:color w:val="000000"/>
          <w:sz w:val="26"/>
          <w:szCs w:val="26"/>
        </w:rPr>
        <w:t>си</w:t>
      </w:r>
      <w:r w:rsidRPr="000B68F6">
        <w:rPr>
          <w:color w:val="000000"/>
          <w:spacing w:val="3"/>
          <w:sz w:val="26"/>
          <w:szCs w:val="26"/>
        </w:rPr>
        <w:t>с</w:t>
      </w:r>
      <w:r w:rsidRPr="000B68F6">
        <w:rPr>
          <w:color w:val="000000"/>
          <w:sz w:val="26"/>
          <w:szCs w:val="26"/>
        </w:rPr>
        <w:t>те</w:t>
      </w:r>
      <w:r w:rsidRPr="000B68F6">
        <w:rPr>
          <w:color w:val="000000"/>
          <w:spacing w:val="-1"/>
          <w:sz w:val="26"/>
          <w:szCs w:val="26"/>
        </w:rPr>
        <w:t>м</w:t>
      </w:r>
      <w:r w:rsidRPr="000B68F6">
        <w:rPr>
          <w:color w:val="000000"/>
          <w:sz w:val="26"/>
          <w:szCs w:val="26"/>
        </w:rPr>
        <w:t>е</w:t>
      </w:r>
      <w:r w:rsidRPr="000B68F6">
        <w:rPr>
          <w:color w:val="000000"/>
          <w:spacing w:val="8"/>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z w:val="26"/>
          <w:szCs w:val="26"/>
        </w:rPr>
        <w:t>осна</w:t>
      </w:r>
      <w:r w:rsidRPr="000B68F6">
        <w:rPr>
          <w:color w:val="000000"/>
          <w:spacing w:val="1"/>
          <w:sz w:val="26"/>
          <w:szCs w:val="26"/>
        </w:rPr>
        <w:t>бж</w:t>
      </w:r>
      <w:r w:rsidRPr="000B68F6">
        <w:rPr>
          <w:color w:val="000000"/>
          <w:sz w:val="26"/>
          <w:szCs w:val="26"/>
        </w:rPr>
        <w:t>ен</w:t>
      </w:r>
      <w:r w:rsidRPr="000B68F6">
        <w:rPr>
          <w:color w:val="000000"/>
          <w:spacing w:val="3"/>
          <w:sz w:val="26"/>
          <w:szCs w:val="26"/>
        </w:rPr>
        <w:t>и</w:t>
      </w:r>
      <w:r w:rsidRPr="000B68F6">
        <w:rPr>
          <w:color w:val="000000"/>
          <w:sz w:val="26"/>
          <w:szCs w:val="26"/>
        </w:rPr>
        <w:t>я нескол</w:t>
      </w:r>
      <w:r w:rsidRPr="000B68F6">
        <w:rPr>
          <w:color w:val="000000"/>
          <w:spacing w:val="1"/>
          <w:sz w:val="26"/>
          <w:szCs w:val="26"/>
        </w:rPr>
        <w:t>ь</w:t>
      </w:r>
      <w:r w:rsidRPr="000B68F6">
        <w:rPr>
          <w:color w:val="000000"/>
          <w:spacing w:val="-1"/>
          <w:sz w:val="26"/>
          <w:szCs w:val="26"/>
        </w:rPr>
        <w:t>к</w:t>
      </w:r>
      <w:r w:rsidRPr="000B68F6">
        <w:rPr>
          <w:color w:val="000000"/>
          <w:sz w:val="26"/>
          <w:szCs w:val="26"/>
        </w:rPr>
        <w:t>их</w:t>
      </w:r>
      <w:r w:rsidRPr="000B68F6">
        <w:rPr>
          <w:color w:val="000000"/>
          <w:spacing w:val="6"/>
          <w:sz w:val="26"/>
          <w:szCs w:val="26"/>
        </w:rPr>
        <w:t xml:space="preserve"> </w:t>
      </w:r>
      <w:r w:rsidRPr="000B68F6">
        <w:rPr>
          <w:color w:val="000000"/>
          <w:sz w:val="26"/>
          <w:szCs w:val="26"/>
        </w:rPr>
        <w:t>ист</w:t>
      </w:r>
      <w:r w:rsidRPr="000B68F6">
        <w:rPr>
          <w:color w:val="000000"/>
          <w:spacing w:val="2"/>
          <w:sz w:val="26"/>
          <w:szCs w:val="26"/>
        </w:rPr>
        <w:t>о</w:t>
      </w:r>
      <w:r w:rsidRPr="000B68F6">
        <w:rPr>
          <w:color w:val="000000"/>
          <w:spacing w:val="1"/>
          <w:sz w:val="26"/>
          <w:szCs w:val="26"/>
        </w:rPr>
        <w:t>ч</w:t>
      </w:r>
      <w:r w:rsidRPr="000B68F6">
        <w:rPr>
          <w:color w:val="000000"/>
          <w:sz w:val="26"/>
          <w:szCs w:val="26"/>
        </w:rPr>
        <w:t>н</w:t>
      </w:r>
      <w:r w:rsidRPr="000B68F6">
        <w:rPr>
          <w:color w:val="000000"/>
          <w:spacing w:val="1"/>
          <w:sz w:val="26"/>
          <w:szCs w:val="26"/>
        </w:rPr>
        <w:t>и</w:t>
      </w:r>
      <w:r w:rsidRPr="000B68F6">
        <w:rPr>
          <w:color w:val="000000"/>
          <w:spacing w:val="-1"/>
          <w:sz w:val="26"/>
          <w:szCs w:val="26"/>
        </w:rPr>
        <w:t>к</w:t>
      </w:r>
      <w:r w:rsidRPr="000B68F6">
        <w:rPr>
          <w:color w:val="000000"/>
          <w:sz w:val="26"/>
          <w:szCs w:val="26"/>
        </w:rPr>
        <w:t>ов</w:t>
      </w:r>
      <w:r w:rsidRPr="000B68F6">
        <w:rPr>
          <w:color w:val="000000"/>
          <w:spacing w:val="4"/>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 xml:space="preserve">вой </w:t>
      </w:r>
      <w:r w:rsidRPr="000B68F6">
        <w:rPr>
          <w:color w:val="000000"/>
          <w:spacing w:val="-1"/>
          <w:sz w:val="26"/>
          <w:szCs w:val="26"/>
        </w:rPr>
        <w:t>э</w:t>
      </w:r>
      <w:r w:rsidRPr="000B68F6">
        <w:rPr>
          <w:color w:val="000000"/>
          <w:sz w:val="26"/>
          <w:szCs w:val="26"/>
        </w:rPr>
        <w:t>нергии</w:t>
      </w:r>
      <w:r w:rsidRPr="000B68F6">
        <w:rPr>
          <w:color w:val="000000"/>
          <w:spacing w:val="-9"/>
          <w:sz w:val="26"/>
          <w:szCs w:val="26"/>
        </w:rPr>
        <w:t xml:space="preserve"> </w:t>
      </w:r>
      <w:r w:rsidRPr="000B68F6">
        <w:rPr>
          <w:color w:val="000000"/>
          <w:spacing w:val="2"/>
          <w:sz w:val="26"/>
          <w:szCs w:val="26"/>
        </w:rPr>
        <w:t>о</w:t>
      </w:r>
      <w:r w:rsidRPr="000B68F6">
        <w:rPr>
          <w:color w:val="000000"/>
          <w:sz w:val="26"/>
          <w:szCs w:val="26"/>
        </w:rPr>
        <w:t>бщий</w:t>
      </w:r>
      <w:r w:rsidRPr="000B68F6">
        <w:rPr>
          <w:color w:val="000000"/>
          <w:spacing w:val="-7"/>
          <w:sz w:val="26"/>
          <w:szCs w:val="26"/>
        </w:rPr>
        <w:t xml:space="preserve"> </w:t>
      </w:r>
      <w:r w:rsidRPr="000B68F6">
        <w:rPr>
          <w:color w:val="000000"/>
          <w:spacing w:val="1"/>
          <w:sz w:val="26"/>
          <w:szCs w:val="26"/>
        </w:rPr>
        <w:t>п</w:t>
      </w:r>
      <w:r w:rsidRPr="000B68F6">
        <w:rPr>
          <w:color w:val="000000"/>
          <w:spacing w:val="2"/>
          <w:sz w:val="26"/>
          <w:szCs w:val="26"/>
        </w:rPr>
        <w:t>о</w:t>
      </w:r>
      <w:r w:rsidRPr="000B68F6">
        <w:rPr>
          <w:color w:val="000000"/>
          <w:spacing w:val="-1"/>
          <w:sz w:val="26"/>
          <w:szCs w:val="26"/>
        </w:rPr>
        <w:t>к</w:t>
      </w:r>
      <w:r w:rsidRPr="000B68F6">
        <w:rPr>
          <w:color w:val="000000"/>
          <w:sz w:val="26"/>
          <w:szCs w:val="26"/>
        </w:rPr>
        <w:t>а</w:t>
      </w:r>
      <w:r w:rsidRPr="000B68F6">
        <w:rPr>
          <w:color w:val="000000"/>
          <w:spacing w:val="3"/>
          <w:sz w:val="26"/>
          <w:szCs w:val="26"/>
        </w:rPr>
        <w:t>з</w:t>
      </w:r>
      <w:r w:rsidRPr="000B68F6">
        <w:rPr>
          <w:color w:val="000000"/>
          <w:sz w:val="26"/>
          <w:szCs w:val="26"/>
        </w:rPr>
        <w:t>атель</w:t>
      </w:r>
      <w:r w:rsidRPr="000B68F6">
        <w:rPr>
          <w:color w:val="000000"/>
          <w:spacing w:val="-12"/>
          <w:sz w:val="26"/>
          <w:szCs w:val="26"/>
        </w:rPr>
        <w:t xml:space="preserve"> </w:t>
      </w:r>
      <w:r w:rsidRPr="000B68F6">
        <w:rPr>
          <w:color w:val="000000"/>
          <w:sz w:val="26"/>
          <w:szCs w:val="26"/>
        </w:rPr>
        <w:t>опр</w:t>
      </w:r>
      <w:r w:rsidRPr="000B68F6">
        <w:rPr>
          <w:color w:val="000000"/>
          <w:spacing w:val="2"/>
          <w:sz w:val="26"/>
          <w:szCs w:val="26"/>
        </w:rPr>
        <w:t>е</w:t>
      </w:r>
      <w:r w:rsidRPr="000B68F6">
        <w:rPr>
          <w:color w:val="000000"/>
          <w:sz w:val="26"/>
          <w:szCs w:val="26"/>
        </w:rPr>
        <w:t>дел</w:t>
      </w:r>
      <w:r w:rsidRPr="000B68F6">
        <w:rPr>
          <w:color w:val="000000"/>
          <w:spacing w:val="1"/>
          <w:sz w:val="26"/>
          <w:szCs w:val="26"/>
        </w:rPr>
        <w:t>я</w:t>
      </w:r>
      <w:r w:rsidRPr="000B68F6">
        <w:rPr>
          <w:color w:val="000000"/>
          <w:sz w:val="26"/>
          <w:szCs w:val="26"/>
        </w:rPr>
        <w:t>ется</w:t>
      </w:r>
      <w:r w:rsidRPr="000B68F6">
        <w:rPr>
          <w:color w:val="000000"/>
          <w:spacing w:val="-15"/>
          <w:sz w:val="26"/>
          <w:szCs w:val="26"/>
        </w:rPr>
        <w:t xml:space="preserve"> </w:t>
      </w:r>
      <w:r w:rsidRPr="000B68F6">
        <w:rPr>
          <w:color w:val="000000"/>
          <w:spacing w:val="3"/>
          <w:sz w:val="26"/>
          <w:szCs w:val="26"/>
        </w:rPr>
        <w:t>п</w:t>
      </w:r>
      <w:r w:rsidRPr="000B68F6">
        <w:rPr>
          <w:color w:val="000000"/>
          <w:sz w:val="26"/>
          <w:szCs w:val="26"/>
        </w:rPr>
        <w:t>о</w:t>
      </w:r>
      <w:r w:rsidRPr="000B68F6">
        <w:rPr>
          <w:color w:val="000000"/>
          <w:spacing w:val="-3"/>
          <w:sz w:val="26"/>
          <w:szCs w:val="26"/>
        </w:rPr>
        <w:t xml:space="preserve"> </w:t>
      </w:r>
      <w:r w:rsidRPr="000B68F6">
        <w:rPr>
          <w:color w:val="000000"/>
          <w:sz w:val="26"/>
          <w:szCs w:val="26"/>
        </w:rPr>
        <w:t>фор</w:t>
      </w:r>
      <w:r w:rsidRPr="000B68F6">
        <w:rPr>
          <w:color w:val="000000"/>
          <w:spacing w:val="4"/>
          <w:sz w:val="26"/>
          <w:szCs w:val="26"/>
        </w:rPr>
        <w:t>м</w:t>
      </w:r>
      <w:r w:rsidRPr="000B68F6">
        <w:rPr>
          <w:color w:val="000000"/>
          <w:spacing w:val="-5"/>
          <w:sz w:val="26"/>
          <w:szCs w:val="26"/>
        </w:rPr>
        <w:t>у</w:t>
      </w:r>
      <w:r w:rsidRPr="000B68F6">
        <w:rPr>
          <w:color w:val="000000"/>
          <w:spacing w:val="2"/>
          <w:sz w:val="26"/>
          <w:szCs w:val="26"/>
        </w:rPr>
        <w:t>л</w:t>
      </w:r>
      <w:r w:rsidRPr="000B68F6">
        <w:rPr>
          <w:color w:val="000000"/>
          <w:sz w:val="26"/>
          <w:szCs w:val="26"/>
        </w:rPr>
        <w:t>е:</w:t>
      </w:r>
    </w:p>
    <w:p w14:paraId="1E3451CE" w14:textId="583316B0" w:rsidR="00016F54" w:rsidRPr="000B68F6"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3AFA4963" w14:textId="7F9438A8" w:rsidR="00016F54" w:rsidRPr="000B68F6" w:rsidRDefault="0060025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э</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16F54" w:rsidRPr="000B68F6">
        <w:rPr>
          <w:color w:val="000000"/>
          <w:sz w:val="26"/>
          <w:szCs w:val="26"/>
        </w:rPr>
        <w:t xml:space="preserve">      (1)</w:t>
      </w:r>
    </w:p>
    <w:p w14:paraId="1A94776E" w14:textId="77777777" w:rsidR="00016F54" w:rsidRPr="000B68F6"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6D12C39F" w14:textId="6D841938" w:rsidR="00E460A2" w:rsidRPr="000B68F6" w:rsidRDefault="00E460A2" w:rsidP="00C22502">
      <w:pPr>
        <w:widowControl w:val="0"/>
        <w:tabs>
          <w:tab w:val="left" w:pos="2340"/>
        </w:tabs>
        <w:autoSpaceDE w:val="0"/>
        <w:autoSpaceDN w:val="0"/>
        <w:adjustRightInd w:val="0"/>
        <w:spacing w:line="360" w:lineRule="auto"/>
        <w:ind w:right="13" w:firstLine="567"/>
        <w:rPr>
          <w:color w:val="000000"/>
          <w:sz w:val="26"/>
          <w:szCs w:val="26"/>
        </w:rPr>
      </w:pPr>
      <w:r w:rsidRPr="000B68F6">
        <w:rPr>
          <w:color w:val="000000"/>
          <w:position w:val="2"/>
          <w:sz w:val="26"/>
          <w:szCs w:val="26"/>
        </w:rPr>
        <w:t>где</w:t>
      </w:r>
      <w:r w:rsidRPr="000B68F6">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0B68F6">
        <w:rPr>
          <w:i/>
          <w:iCs/>
          <w:color w:val="000000"/>
          <w:sz w:val="17"/>
          <w:szCs w:val="17"/>
        </w:rPr>
        <w:t xml:space="preserve"> </w:t>
      </w:r>
      <w:r w:rsidRPr="000B68F6">
        <w:rPr>
          <w:i/>
          <w:iCs/>
          <w:color w:val="000000"/>
          <w:spacing w:val="20"/>
          <w:sz w:val="17"/>
          <w:szCs w:val="17"/>
        </w:rPr>
        <w:t xml:space="preserve"> </w:t>
      </w:r>
      <w:r w:rsidRPr="000B68F6">
        <w:rPr>
          <w:color w:val="000000"/>
          <w:position w:val="2"/>
          <w:sz w:val="26"/>
          <w:szCs w:val="26"/>
        </w:rPr>
        <w:t>-</w:t>
      </w:r>
      <w:r w:rsidRPr="000B68F6">
        <w:rPr>
          <w:color w:val="000000"/>
          <w:position w:val="2"/>
          <w:sz w:val="26"/>
          <w:szCs w:val="26"/>
        </w:rPr>
        <w:tab/>
        <w:t>значение показателей надежности отдельных источников тепловой энергии</w:t>
      </w:r>
      <w:r w:rsidRPr="000B68F6">
        <w:rPr>
          <w:color w:val="000000"/>
          <w:sz w:val="26"/>
          <w:szCs w:val="26"/>
        </w:rPr>
        <w:t>;</w:t>
      </w:r>
    </w:p>
    <w:p w14:paraId="2AC51273" w14:textId="0C252387" w:rsidR="00E460A2" w:rsidRPr="000B68F6" w:rsidRDefault="00600250"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i</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факт</m:t>
                </m:r>
              </m:sub>
              <m:sup/>
            </m:sSubSup>
          </m:num>
          <m:den>
            <m:sSub>
              <m:sSubPr>
                <m:ctrlPr>
                  <w:rPr>
                    <w:rFonts w:ascii="Cambria Math" w:hAnsi="Cambria Math"/>
                    <w:i/>
                    <w:color w:val="000000"/>
                    <w:sz w:val="26"/>
                    <w:szCs w:val="26"/>
                  </w:rPr>
                </m:ctrlPr>
              </m:sSubPr>
              <m:e>
                <m:r>
                  <w:rPr>
                    <w:rFonts w:ascii="Cambria Math" w:hAnsi="Cambria Math"/>
                    <w:color w:val="000000"/>
                    <w:sz w:val="26"/>
                    <w:szCs w:val="26"/>
                  </w:rPr>
                  <m:t>t</m:t>
                </m:r>
              </m:e>
              <m:sub>
                <m:r>
                  <w:rPr>
                    <w:rFonts w:ascii="Cambria Math" w:hAnsi="Cambria Math"/>
                    <w:color w:val="000000"/>
                    <w:sz w:val="26"/>
                    <w:szCs w:val="26"/>
                  </w:rPr>
                  <m:t>ч</m:t>
                </m:r>
              </m:sub>
            </m:sSub>
          </m:den>
        </m:f>
      </m:oMath>
      <w:r w:rsidR="00E460A2" w:rsidRPr="000B68F6">
        <w:rPr>
          <w:color w:val="000000"/>
          <w:sz w:val="26"/>
          <w:szCs w:val="26"/>
        </w:rPr>
        <w:t xml:space="preserve">    (2)</w:t>
      </w:r>
    </w:p>
    <w:p w14:paraId="1906E4D1" w14:textId="75D941FA" w:rsidR="003C39C0" w:rsidRPr="000B68F6" w:rsidRDefault="003C39C0" w:rsidP="00C22502">
      <w:pPr>
        <w:widowControl w:val="0"/>
        <w:tabs>
          <w:tab w:val="left" w:pos="2340"/>
        </w:tabs>
        <w:autoSpaceDE w:val="0"/>
        <w:autoSpaceDN w:val="0"/>
        <w:adjustRightInd w:val="0"/>
        <w:spacing w:line="360" w:lineRule="auto"/>
        <w:ind w:right="13" w:firstLine="567"/>
        <w:rPr>
          <w:color w:val="000000"/>
          <w:sz w:val="26"/>
          <w:szCs w:val="26"/>
        </w:rPr>
      </w:pPr>
      <w:r w:rsidRPr="000B68F6">
        <w:rPr>
          <w:color w:val="000000"/>
          <w:position w:val="2"/>
          <w:sz w:val="26"/>
          <w:szCs w:val="26"/>
        </w:rPr>
        <w:t>где</w:t>
      </w:r>
      <w:r w:rsidRPr="000B68F6">
        <w:rPr>
          <w:color w:val="000000"/>
          <w:spacing w:val="36"/>
          <w:position w:val="2"/>
          <w:sz w:val="26"/>
          <w:szCs w:val="26"/>
        </w:rPr>
        <w:t xml:space="preserve"> </w:t>
      </w:r>
      <w:r w:rsidRPr="000B68F6">
        <w:rPr>
          <w:i/>
          <w:iCs/>
          <w:color w:val="000000"/>
          <w:position w:val="2"/>
          <w:sz w:val="26"/>
          <w:szCs w:val="26"/>
        </w:rPr>
        <w:t>Q</w:t>
      </w:r>
      <w:r w:rsidRPr="000B68F6">
        <w:rPr>
          <w:i/>
          <w:iCs/>
          <w:color w:val="000000"/>
          <w:spacing w:val="1"/>
          <w:sz w:val="17"/>
          <w:szCs w:val="17"/>
        </w:rPr>
        <w:t>i</w:t>
      </w:r>
      <w:r w:rsidRPr="000B68F6">
        <w:rPr>
          <w:color w:val="000000"/>
          <w:position w:val="2"/>
          <w:sz w:val="26"/>
          <w:szCs w:val="26"/>
        </w:rPr>
        <w:t>,</w:t>
      </w:r>
      <w:r w:rsidRPr="000B68F6">
        <w:rPr>
          <w:color w:val="000000"/>
          <w:spacing w:val="38"/>
          <w:position w:val="2"/>
          <w:sz w:val="26"/>
          <w:szCs w:val="26"/>
        </w:rPr>
        <w:t xml:space="preserve"> </w:t>
      </w:r>
      <w:r w:rsidRPr="000B68F6">
        <w:rPr>
          <w:i/>
          <w:iCs/>
          <w:color w:val="000000"/>
          <w:position w:val="2"/>
          <w:sz w:val="26"/>
          <w:szCs w:val="26"/>
        </w:rPr>
        <w:t>Q</w:t>
      </w:r>
      <w:r w:rsidRPr="000B68F6">
        <w:rPr>
          <w:i/>
          <w:iCs/>
          <w:color w:val="000000"/>
          <w:sz w:val="17"/>
          <w:szCs w:val="17"/>
        </w:rPr>
        <w:t xml:space="preserve">n </w:t>
      </w:r>
      <w:r w:rsidRPr="000B68F6">
        <w:rPr>
          <w:i/>
          <w:iCs/>
          <w:color w:val="000000"/>
          <w:spacing w:val="20"/>
          <w:sz w:val="17"/>
          <w:szCs w:val="17"/>
        </w:rPr>
        <w:t xml:space="preserve"> </w:t>
      </w:r>
      <w:r w:rsidRPr="000B68F6">
        <w:rPr>
          <w:color w:val="000000"/>
          <w:position w:val="2"/>
          <w:sz w:val="26"/>
          <w:szCs w:val="26"/>
        </w:rPr>
        <w:t>-</w:t>
      </w:r>
      <w:r w:rsidRPr="000B68F6">
        <w:rPr>
          <w:color w:val="000000"/>
          <w:position w:val="2"/>
          <w:sz w:val="26"/>
          <w:szCs w:val="26"/>
        </w:rPr>
        <w:tab/>
        <w:t>сред</w:t>
      </w:r>
      <w:r w:rsidRPr="000B68F6">
        <w:rPr>
          <w:color w:val="000000"/>
          <w:spacing w:val="1"/>
          <w:position w:val="2"/>
          <w:sz w:val="26"/>
          <w:szCs w:val="26"/>
        </w:rPr>
        <w:t>н</w:t>
      </w:r>
      <w:r w:rsidRPr="000B68F6">
        <w:rPr>
          <w:color w:val="000000"/>
          <w:position w:val="2"/>
          <w:sz w:val="26"/>
          <w:szCs w:val="26"/>
        </w:rPr>
        <w:t>ие</w:t>
      </w:r>
      <w:r w:rsidRPr="000B68F6">
        <w:rPr>
          <w:color w:val="000000"/>
          <w:spacing w:val="29"/>
          <w:position w:val="2"/>
          <w:sz w:val="26"/>
          <w:szCs w:val="26"/>
        </w:rPr>
        <w:t xml:space="preserve"> </w:t>
      </w:r>
      <w:r w:rsidRPr="000B68F6">
        <w:rPr>
          <w:color w:val="000000"/>
          <w:position w:val="2"/>
          <w:sz w:val="26"/>
          <w:szCs w:val="26"/>
        </w:rPr>
        <w:t>фа</w:t>
      </w:r>
      <w:r w:rsidRPr="000B68F6">
        <w:rPr>
          <w:color w:val="000000"/>
          <w:spacing w:val="-1"/>
          <w:position w:val="2"/>
          <w:sz w:val="26"/>
          <w:szCs w:val="26"/>
        </w:rPr>
        <w:t>к</w:t>
      </w:r>
      <w:r w:rsidRPr="000B68F6">
        <w:rPr>
          <w:color w:val="000000"/>
          <w:position w:val="2"/>
          <w:sz w:val="26"/>
          <w:szCs w:val="26"/>
        </w:rPr>
        <w:t>тич</w:t>
      </w:r>
      <w:r w:rsidRPr="000B68F6">
        <w:rPr>
          <w:color w:val="000000"/>
          <w:spacing w:val="2"/>
          <w:position w:val="2"/>
          <w:sz w:val="26"/>
          <w:szCs w:val="26"/>
        </w:rPr>
        <w:t>е</w:t>
      </w:r>
      <w:r w:rsidRPr="000B68F6">
        <w:rPr>
          <w:color w:val="000000"/>
          <w:position w:val="2"/>
          <w:sz w:val="26"/>
          <w:szCs w:val="26"/>
        </w:rPr>
        <w:t>с</w:t>
      </w:r>
      <w:r w:rsidRPr="000B68F6">
        <w:rPr>
          <w:color w:val="000000"/>
          <w:spacing w:val="-1"/>
          <w:position w:val="2"/>
          <w:sz w:val="26"/>
          <w:szCs w:val="26"/>
        </w:rPr>
        <w:t>к</w:t>
      </w:r>
      <w:r w:rsidRPr="000B68F6">
        <w:rPr>
          <w:color w:val="000000"/>
          <w:position w:val="2"/>
          <w:sz w:val="26"/>
          <w:szCs w:val="26"/>
        </w:rPr>
        <w:t>ие</w:t>
      </w:r>
      <w:r w:rsidRPr="000B68F6">
        <w:rPr>
          <w:color w:val="000000"/>
          <w:spacing w:val="27"/>
          <w:position w:val="2"/>
          <w:sz w:val="26"/>
          <w:szCs w:val="26"/>
        </w:rPr>
        <w:t xml:space="preserve"> </w:t>
      </w:r>
      <w:r w:rsidRPr="000B68F6">
        <w:rPr>
          <w:color w:val="000000"/>
          <w:position w:val="2"/>
          <w:sz w:val="26"/>
          <w:szCs w:val="26"/>
        </w:rPr>
        <w:t>теп</w:t>
      </w:r>
      <w:r w:rsidRPr="000B68F6">
        <w:rPr>
          <w:color w:val="000000"/>
          <w:spacing w:val="3"/>
          <w:position w:val="2"/>
          <w:sz w:val="26"/>
          <w:szCs w:val="26"/>
        </w:rPr>
        <w:t>л</w:t>
      </w:r>
      <w:r w:rsidRPr="000B68F6">
        <w:rPr>
          <w:color w:val="000000"/>
          <w:position w:val="2"/>
          <w:sz w:val="26"/>
          <w:szCs w:val="26"/>
        </w:rPr>
        <w:t>о</w:t>
      </w:r>
      <w:r w:rsidRPr="000B68F6">
        <w:rPr>
          <w:color w:val="000000"/>
          <w:spacing w:val="2"/>
          <w:position w:val="2"/>
          <w:sz w:val="26"/>
          <w:szCs w:val="26"/>
        </w:rPr>
        <w:t>в</w:t>
      </w:r>
      <w:r w:rsidRPr="000B68F6">
        <w:rPr>
          <w:color w:val="000000"/>
          <w:spacing w:val="1"/>
          <w:position w:val="2"/>
          <w:sz w:val="26"/>
          <w:szCs w:val="26"/>
        </w:rPr>
        <w:t>ы</w:t>
      </w:r>
      <w:r w:rsidRPr="000B68F6">
        <w:rPr>
          <w:color w:val="000000"/>
          <w:position w:val="2"/>
          <w:sz w:val="26"/>
          <w:szCs w:val="26"/>
        </w:rPr>
        <w:t>е</w:t>
      </w:r>
      <w:r w:rsidRPr="000B68F6">
        <w:rPr>
          <w:color w:val="000000"/>
          <w:spacing w:val="30"/>
          <w:position w:val="2"/>
          <w:sz w:val="26"/>
          <w:szCs w:val="26"/>
        </w:rPr>
        <w:t xml:space="preserve"> </w:t>
      </w:r>
      <w:r w:rsidRPr="000B68F6">
        <w:rPr>
          <w:color w:val="000000"/>
          <w:position w:val="2"/>
          <w:sz w:val="26"/>
          <w:szCs w:val="26"/>
        </w:rPr>
        <w:t>наг</w:t>
      </w:r>
      <w:r w:rsidRPr="000B68F6">
        <w:rPr>
          <w:color w:val="000000"/>
          <w:spacing w:val="2"/>
          <w:position w:val="2"/>
          <w:sz w:val="26"/>
          <w:szCs w:val="26"/>
        </w:rPr>
        <w:t>р</w:t>
      </w:r>
      <w:r w:rsidRPr="000B68F6">
        <w:rPr>
          <w:color w:val="000000"/>
          <w:spacing w:val="-5"/>
          <w:position w:val="2"/>
          <w:sz w:val="26"/>
          <w:szCs w:val="26"/>
        </w:rPr>
        <w:t>у</w:t>
      </w:r>
      <w:r w:rsidRPr="000B68F6">
        <w:rPr>
          <w:color w:val="000000"/>
          <w:spacing w:val="3"/>
          <w:position w:val="2"/>
          <w:sz w:val="26"/>
          <w:szCs w:val="26"/>
        </w:rPr>
        <w:t>з</w:t>
      </w:r>
      <w:r w:rsidRPr="000B68F6">
        <w:rPr>
          <w:color w:val="000000"/>
          <w:spacing w:val="-1"/>
          <w:position w:val="2"/>
          <w:sz w:val="26"/>
          <w:szCs w:val="26"/>
        </w:rPr>
        <w:t>к</w:t>
      </w:r>
      <w:r w:rsidRPr="000B68F6">
        <w:rPr>
          <w:color w:val="000000"/>
          <w:position w:val="2"/>
          <w:sz w:val="26"/>
          <w:szCs w:val="26"/>
        </w:rPr>
        <w:t>и</w:t>
      </w:r>
      <w:r w:rsidRPr="000B68F6">
        <w:rPr>
          <w:color w:val="000000"/>
          <w:spacing w:val="31"/>
          <w:position w:val="2"/>
          <w:sz w:val="26"/>
          <w:szCs w:val="26"/>
        </w:rPr>
        <w:t xml:space="preserve"> </w:t>
      </w:r>
      <w:r w:rsidRPr="000B68F6">
        <w:rPr>
          <w:color w:val="000000"/>
          <w:spacing w:val="1"/>
          <w:position w:val="2"/>
          <w:sz w:val="26"/>
          <w:szCs w:val="26"/>
        </w:rPr>
        <w:t>з</w:t>
      </w:r>
      <w:r w:rsidRPr="000B68F6">
        <w:rPr>
          <w:color w:val="000000"/>
          <w:position w:val="2"/>
          <w:sz w:val="26"/>
          <w:szCs w:val="26"/>
        </w:rPr>
        <w:t>а</w:t>
      </w:r>
      <w:r w:rsidRPr="000B68F6">
        <w:rPr>
          <w:color w:val="000000"/>
          <w:spacing w:val="38"/>
          <w:position w:val="2"/>
          <w:sz w:val="26"/>
          <w:szCs w:val="26"/>
        </w:rPr>
        <w:t xml:space="preserve"> </w:t>
      </w:r>
      <w:r w:rsidRPr="000B68F6">
        <w:rPr>
          <w:color w:val="000000"/>
          <w:position w:val="2"/>
          <w:sz w:val="26"/>
          <w:szCs w:val="26"/>
        </w:rPr>
        <w:t>предшест</w:t>
      </w:r>
      <w:r w:rsidRPr="000B68F6">
        <w:rPr>
          <w:color w:val="000000"/>
          <w:spacing w:val="5"/>
          <w:position w:val="2"/>
          <w:sz w:val="26"/>
          <w:szCs w:val="26"/>
        </w:rPr>
        <w:t>в</w:t>
      </w:r>
      <w:r w:rsidRPr="000B68F6">
        <w:rPr>
          <w:color w:val="000000"/>
          <w:spacing w:val="-5"/>
          <w:position w:val="2"/>
          <w:sz w:val="26"/>
          <w:szCs w:val="26"/>
        </w:rPr>
        <w:t>у</w:t>
      </w:r>
      <w:r w:rsidRPr="000B68F6">
        <w:rPr>
          <w:color w:val="000000"/>
          <w:spacing w:val="3"/>
          <w:position w:val="2"/>
          <w:sz w:val="26"/>
          <w:szCs w:val="26"/>
        </w:rPr>
        <w:t>ю</w:t>
      </w:r>
      <w:r w:rsidRPr="000B68F6">
        <w:rPr>
          <w:color w:val="000000"/>
          <w:position w:val="2"/>
          <w:sz w:val="26"/>
          <w:szCs w:val="26"/>
        </w:rPr>
        <w:t>щие</w:t>
      </w:r>
      <w:r w:rsidRPr="000B68F6">
        <w:rPr>
          <w:color w:val="000000"/>
          <w:spacing w:val="20"/>
          <w:position w:val="2"/>
          <w:sz w:val="26"/>
          <w:szCs w:val="26"/>
        </w:rPr>
        <w:t xml:space="preserve"> </w:t>
      </w:r>
      <w:r w:rsidRPr="000B68F6">
        <w:rPr>
          <w:color w:val="000000"/>
          <w:position w:val="2"/>
          <w:sz w:val="26"/>
          <w:szCs w:val="26"/>
        </w:rPr>
        <w:t xml:space="preserve">12 </w:t>
      </w:r>
      <w:r w:rsidRPr="000B68F6">
        <w:rPr>
          <w:color w:val="000000"/>
          <w:spacing w:val="-1"/>
          <w:sz w:val="26"/>
          <w:szCs w:val="26"/>
        </w:rPr>
        <w:t>м</w:t>
      </w:r>
      <w:r w:rsidRPr="000B68F6">
        <w:rPr>
          <w:color w:val="000000"/>
          <w:sz w:val="26"/>
          <w:szCs w:val="26"/>
        </w:rPr>
        <w:t>ес</w:t>
      </w:r>
      <w:r w:rsidRPr="000B68F6">
        <w:rPr>
          <w:color w:val="000000"/>
          <w:spacing w:val="1"/>
          <w:sz w:val="26"/>
          <w:szCs w:val="26"/>
        </w:rPr>
        <w:t>я</w:t>
      </w:r>
      <w:r w:rsidRPr="000B68F6">
        <w:rPr>
          <w:color w:val="000000"/>
          <w:sz w:val="26"/>
          <w:szCs w:val="26"/>
        </w:rPr>
        <w:t>цев</w:t>
      </w:r>
      <w:r w:rsidRPr="000B68F6">
        <w:rPr>
          <w:color w:val="000000"/>
          <w:spacing w:val="-9"/>
          <w:sz w:val="26"/>
          <w:szCs w:val="26"/>
        </w:rPr>
        <w:t xml:space="preserve"> </w:t>
      </w:r>
      <w:r w:rsidRPr="000B68F6">
        <w:rPr>
          <w:color w:val="000000"/>
          <w:spacing w:val="1"/>
          <w:sz w:val="26"/>
          <w:szCs w:val="26"/>
        </w:rPr>
        <w:t>п</w:t>
      </w:r>
      <w:r w:rsidRPr="000B68F6">
        <w:rPr>
          <w:color w:val="000000"/>
          <w:sz w:val="26"/>
          <w:szCs w:val="26"/>
        </w:rPr>
        <w:t>о</w:t>
      </w:r>
      <w:r w:rsidRPr="000B68F6">
        <w:rPr>
          <w:color w:val="000000"/>
          <w:spacing w:val="-1"/>
          <w:sz w:val="26"/>
          <w:szCs w:val="26"/>
        </w:rPr>
        <w:t xml:space="preserve"> к</w:t>
      </w:r>
      <w:r w:rsidRPr="000B68F6">
        <w:rPr>
          <w:color w:val="000000"/>
          <w:sz w:val="26"/>
          <w:szCs w:val="26"/>
        </w:rPr>
        <w:t>а</w:t>
      </w:r>
      <w:r w:rsidRPr="000B68F6">
        <w:rPr>
          <w:color w:val="000000"/>
          <w:spacing w:val="1"/>
          <w:sz w:val="26"/>
          <w:szCs w:val="26"/>
        </w:rPr>
        <w:t>ж</w:t>
      </w:r>
      <w:r w:rsidRPr="000B68F6">
        <w:rPr>
          <w:color w:val="000000"/>
          <w:sz w:val="26"/>
          <w:szCs w:val="26"/>
        </w:rPr>
        <w:t>д</w:t>
      </w:r>
      <w:r w:rsidRPr="000B68F6">
        <w:rPr>
          <w:color w:val="000000"/>
          <w:spacing w:val="2"/>
          <w:sz w:val="26"/>
          <w:szCs w:val="26"/>
        </w:rPr>
        <w:t>о</w:t>
      </w:r>
      <w:r w:rsidRPr="000B68F6">
        <w:rPr>
          <w:color w:val="000000"/>
          <w:spacing w:val="4"/>
          <w:sz w:val="26"/>
          <w:szCs w:val="26"/>
        </w:rPr>
        <w:t>м</w:t>
      </w:r>
      <w:r w:rsidRPr="000B68F6">
        <w:rPr>
          <w:color w:val="000000"/>
          <w:sz w:val="26"/>
          <w:szCs w:val="26"/>
        </w:rPr>
        <w:t>у</w:t>
      </w:r>
      <w:r w:rsidRPr="000B68F6">
        <w:rPr>
          <w:color w:val="000000"/>
          <w:spacing w:val="-13"/>
          <w:sz w:val="26"/>
          <w:szCs w:val="26"/>
        </w:rPr>
        <w:t xml:space="preserve"> </w:t>
      </w:r>
      <w:r w:rsidRPr="000B68F6">
        <w:rPr>
          <w:i/>
          <w:iCs/>
          <w:color w:val="000000"/>
          <w:spacing w:val="2"/>
          <w:sz w:val="26"/>
          <w:szCs w:val="26"/>
        </w:rPr>
        <w:t>i</w:t>
      </w:r>
      <w:r w:rsidRPr="000B68F6">
        <w:rPr>
          <w:color w:val="000000"/>
          <w:sz w:val="26"/>
          <w:szCs w:val="26"/>
        </w:rPr>
        <w:t>-</w:t>
      </w:r>
      <w:r w:rsidRPr="000B68F6">
        <w:rPr>
          <w:color w:val="000000"/>
          <w:spacing w:val="4"/>
          <w:sz w:val="26"/>
          <w:szCs w:val="26"/>
        </w:rPr>
        <w:t>м</w:t>
      </w:r>
      <w:r w:rsidRPr="000B68F6">
        <w:rPr>
          <w:color w:val="000000"/>
          <w:sz w:val="26"/>
          <w:szCs w:val="26"/>
        </w:rPr>
        <w:t>у</w:t>
      </w:r>
      <w:r w:rsidRPr="000B68F6">
        <w:rPr>
          <w:color w:val="000000"/>
          <w:spacing w:val="-10"/>
          <w:sz w:val="26"/>
          <w:szCs w:val="26"/>
        </w:rPr>
        <w:t xml:space="preserve"> </w:t>
      </w:r>
      <w:r w:rsidRPr="000B68F6">
        <w:rPr>
          <w:color w:val="000000"/>
          <w:sz w:val="26"/>
          <w:szCs w:val="26"/>
        </w:rPr>
        <w:t>ист</w:t>
      </w:r>
      <w:r w:rsidRPr="000B68F6">
        <w:rPr>
          <w:color w:val="000000"/>
          <w:spacing w:val="2"/>
          <w:sz w:val="26"/>
          <w:szCs w:val="26"/>
        </w:rPr>
        <w:t>о</w:t>
      </w:r>
      <w:r w:rsidRPr="000B68F6">
        <w:rPr>
          <w:color w:val="000000"/>
          <w:spacing w:val="-1"/>
          <w:sz w:val="26"/>
          <w:szCs w:val="26"/>
        </w:rPr>
        <w:t>ч</w:t>
      </w:r>
      <w:r w:rsidRPr="000B68F6">
        <w:rPr>
          <w:color w:val="000000"/>
          <w:sz w:val="26"/>
          <w:szCs w:val="26"/>
        </w:rPr>
        <w:t>н</w:t>
      </w:r>
      <w:r w:rsidRPr="000B68F6">
        <w:rPr>
          <w:color w:val="000000"/>
          <w:spacing w:val="3"/>
          <w:sz w:val="26"/>
          <w:szCs w:val="26"/>
        </w:rPr>
        <w:t>ик</w:t>
      </w:r>
      <w:r w:rsidRPr="000B68F6">
        <w:rPr>
          <w:color w:val="000000"/>
          <w:sz w:val="26"/>
          <w:szCs w:val="26"/>
        </w:rPr>
        <w:t>у</w:t>
      </w:r>
      <w:r w:rsidRPr="000B68F6">
        <w:rPr>
          <w:color w:val="000000"/>
          <w:spacing w:val="-17"/>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pacing w:val="2"/>
          <w:sz w:val="26"/>
          <w:szCs w:val="26"/>
        </w:rPr>
        <w:t>в</w:t>
      </w:r>
      <w:r w:rsidRPr="000B68F6">
        <w:rPr>
          <w:color w:val="000000"/>
          <w:sz w:val="26"/>
          <w:szCs w:val="26"/>
        </w:rPr>
        <w:t>ой</w:t>
      </w:r>
      <w:r w:rsidRPr="000B68F6">
        <w:rPr>
          <w:color w:val="000000"/>
          <w:spacing w:val="-10"/>
          <w:sz w:val="26"/>
          <w:szCs w:val="26"/>
        </w:rPr>
        <w:t xml:space="preserve"> </w:t>
      </w:r>
      <w:r w:rsidRPr="000B68F6">
        <w:rPr>
          <w:color w:val="000000"/>
          <w:sz w:val="26"/>
          <w:szCs w:val="26"/>
        </w:rPr>
        <w:t>энергии;</w:t>
      </w:r>
    </w:p>
    <w:p w14:paraId="3884E58A" w14:textId="77777777" w:rsidR="003C39C0" w:rsidRPr="000B68F6" w:rsidRDefault="003C39C0" w:rsidP="00C22502">
      <w:pPr>
        <w:widowControl w:val="0"/>
        <w:autoSpaceDE w:val="0"/>
        <w:autoSpaceDN w:val="0"/>
        <w:adjustRightInd w:val="0"/>
        <w:spacing w:before="4"/>
        <w:ind w:right="13" w:firstLine="567"/>
        <w:rPr>
          <w:color w:val="000000"/>
          <w:sz w:val="26"/>
          <w:szCs w:val="26"/>
        </w:rPr>
      </w:pPr>
      <w:r w:rsidRPr="000B68F6">
        <w:rPr>
          <w:i/>
          <w:iCs/>
          <w:color w:val="000000"/>
          <w:position w:val="2"/>
          <w:sz w:val="26"/>
          <w:szCs w:val="26"/>
        </w:rPr>
        <w:t>t</w:t>
      </w:r>
      <w:r w:rsidRPr="000B68F6">
        <w:rPr>
          <w:i/>
          <w:iCs/>
          <w:color w:val="000000"/>
          <w:sz w:val="17"/>
          <w:szCs w:val="17"/>
        </w:rPr>
        <w:t xml:space="preserve">ч </w:t>
      </w:r>
      <w:r w:rsidRPr="000B68F6">
        <w:rPr>
          <w:color w:val="000000"/>
          <w:position w:val="2"/>
          <w:sz w:val="26"/>
          <w:szCs w:val="26"/>
        </w:rPr>
        <w:t>–</w:t>
      </w:r>
      <w:r w:rsidRPr="000B68F6">
        <w:rPr>
          <w:color w:val="000000"/>
          <w:spacing w:val="-1"/>
          <w:position w:val="2"/>
          <w:sz w:val="26"/>
          <w:szCs w:val="26"/>
        </w:rPr>
        <w:t xml:space="preserve"> к</w:t>
      </w:r>
      <w:r w:rsidRPr="000B68F6">
        <w:rPr>
          <w:color w:val="000000"/>
          <w:position w:val="2"/>
          <w:sz w:val="26"/>
          <w:szCs w:val="26"/>
        </w:rPr>
        <w:t>ол</w:t>
      </w:r>
      <w:r w:rsidRPr="000B68F6">
        <w:rPr>
          <w:color w:val="000000"/>
          <w:spacing w:val="1"/>
          <w:position w:val="2"/>
          <w:sz w:val="26"/>
          <w:szCs w:val="26"/>
        </w:rPr>
        <w:t>и</w:t>
      </w:r>
      <w:r w:rsidRPr="000B68F6">
        <w:rPr>
          <w:color w:val="000000"/>
          <w:spacing w:val="-1"/>
          <w:position w:val="2"/>
          <w:sz w:val="26"/>
          <w:szCs w:val="26"/>
        </w:rPr>
        <w:t>ч</w:t>
      </w:r>
      <w:r w:rsidRPr="000B68F6">
        <w:rPr>
          <w:color w:val="000000"/>
          <w:position w:val="2"/>
          <w:sz w:val="26"/>
          <w:szCs w:val="26"/>
        </w:rPr>
        <w:t>е</w:t>
      </w:r>
      <w:r w:rsidRPr="000B68F6">
        <w:rPr>
          <w:color w:val="000000"/>
          <w:spacing w:val="2"/>
          <w:position w:val="2"/>
          <w:sz w:val="26"/>
          <w:szCs w:val="26"/>
        </w:rPr>
        <w:t>с</w:t>
      </w:r>
      <w:r w:rsidRPr="000B68F6">
        <w:rPr>
          <w:color w:val="000000"/>
          <w:position w:val="2"/>
          <w:sz w:val="26"/>
          <w:szCs w:val="26"/>
        </w:rPr>
        <w:t>тво</w:t>
      </w:r>
      <w:r w:rsidRPr="000B68F6">
        <w:rPr>
          <w:color w:val="000000"/>
          <w:spacing w:val="-11"/>
          <w:position w:val="2"/>
          <w:sz w:val="26"/>
          <w:szCs w:val="26"/>
        </w:rPr>
        <w:t xml:space="preserve"> </w:t>
      </w:r>
      <w:r w:rsidRPr="000B68F6">
        <w:rPr>
          <w:color w:val="000000"/>
          <w:spacing w:val="-1"/>
          <w:position w:val="2"/>
          <w:sz w:val="26"/>
          <w:szCs w:val="26"/>
        </w:rPr>
        <w:t>ч</w:t>
      </w:r>
      <w:r w:rsidRPr="000B68F6">
        <w:rPr>
          <w:color w:val="000000"/>
          <w:position w:val="2"/>
          <w:sz w:val="26"/>
          <w:szCs w:val="26"/>
        </w:rPr>
        <w:t>асов</w:t>
      </w:r>
      <w:r w:rsidRPr="000B68F6">
        <w:rPr>
          <w:color w:val="000000"/>
          <w:spacing w:val="-4"/>
          <w:position w:val="2"/>
          <w:sz w:val="26"/>
          <w:szCs w:val="26"/>
        </w:rPr>
        <w:t xml:space="preserve"> </w:t>
      </w:r>
      <w:r w:rsidRPr="000B68F6">
        <w:rPr>
          <w:color w:val="000000"/>
          <w:position w:val="2"/>
          <w:sz w:val="26"/>
          <w:szCs w:val="26"/>
        </w:rPr>
        <w:t>отопите</w:t>
      </w:r>
      <w:r w:rsidRPr="000B68F6">
        <w:rPr>
          <w:color w:val="000000"/>
          <w:spacing w:val="3"/>
          <w:position w:val="2"/>
          <w:sz w:val="26"/>
          <w:szCs w:val="26"/>
        </w:rPr>
        <w:t>л</w:t>
      </w:r>
      <w:r w:rsidRPr="000B68F6">
        <w:rPr>
          <w:color w:val="000000"/>
          <w:position w:val="2"/>
          <w:sz w:val="26"/>
          <w:szCs w:val="26"/>
        </w:rPr>
        <w:t>ьного</w:t>
      </w:r>
      <w:r w:rsidRPr="000B68F6">
        <w:rPr>
          <w:color w:val="000000"/>
          <w:spacing w:val="-16"/>
          <w:position w:val="2"/>
          <w:sz w:val="26"/>
          <w:szCs w:val="26"/>
        </w:rPr>
        <w:t xml:space="preserve"> </w:t>
      </w:r>
      <w:r w:rsidRPr="000B68F6">
        <w:rPr>
          <w:color w:val="000000"/>
          <w:position w:val="2"/>
          <w:sz w:val="26"/>
          <w:szCs w:val="26"/>
        </w:rPr>
        <w:t>п</w:t>
      </w:r>
      <w:r w:rsidRPr="000B68F6">
        <w:rPr>
          <w:color w:val="000000"/>
          <w:spacing w:val="2"/>
          <w:position w:val="2"/>
          <w:sz w:val="26"/>
          <w:szCs w:val="26"/>
        </w:rPr>
        <w:t>е</w:t>
      </w:r>
      <w:r w:rsidRPr="000B68F6">
        <w:rPr>
          <w:color w:val="000000"/>
          <w:position w:val="2"/>
          <w:sz w:val="26"/>
          <w:szCs w:val="26"/>
        </w:rPr>
        <w:t>ри</w:t>
      </w:r>
      <w:r w:rsidRPr="000B68F6">
        <w:rPr>
          <w:color w:val="000000"/>
          <w:spacing w:val="3"/>
          <w:position w:val="2"/>
          <w:sz w:val="26"/>
          <w:szCs w:val="26"/>
        </w:rPr>
        <w:t>о</w:t>
      </w:r>
      <w:r w:rsidRPr="000B68F6">
        <w:rPr>
          <w:color w:val="000000"/>
          <w:position w:val="2"/>
          <w:sz w:val="26"/>
          <w:szCs w:val="26"/>
        </w:rPr>
        <w:t>да</w:t>
      </w:r>
      <w:r w:rsidRPr="000B68F6">
        <w:rPr>
          <w:color w:val="000000"/>
          <w:spacing w:val="-9"/>
          <w:position w:val="2"/>
          <w:sz w:val="26"/>
          <w:szCs w:val="26"/>
        </w:rPr>
        <w:t xml:space="preserve"> </w:t>
      </w:r>
      <w:r w:rsidRPr="000B68F6">
        <w:rPr>
          <w:color w:val="000000"/>
          <w:spacing w:val="1"/>
          <w:position w:val="2"/>
          <w:sz w:val="26"/>
          <w:szCs w:val="26"/>
        </w:rPr>
        <w:t>з</w:t>
      </w:r>
      <w:r w:rsidRPr="000B68F6">
        <w:rPr>
          <w:color w:val="000000"/>
          <w:position w:val="2"/>
          <w:sz w:val="26"/>
          <w:szCs w:val="26"/>
        </w:rPr>
        <w:t>а</w:t>
      </w:r>
      <w:r w:rsidRPr="000B68F6">
        <w:rPr>
          <w:color w:val="000000"/>
          <w:spacing w:val="-2"/>
          <w:position w:val="2"/>
          <w:sz w:val="26"/>
          <w:szCs w:val="26"/>
        </w:rPr>
        <w:t xml:space="preserve"> </w:t>
      </w:r>
      <w:r w:rsidRPr="000B68F6">
        <w:rPr>
          <w:color w:val="000000"/>
          <w:position w:val="2"/>
          <w:sz w:val="26"/>
          <w:szCs w:val="26"/>
        </w:rPr>
        <w:t>пре</w:t>
      </w:r>
      <w:r w:rsidRPr="000B68F6">
        <w:rPr>
          <w:color w:val="000000"/>
          <w:spacing w:val="1"/>
          <w:position w:val="2"/>
          <w:sz w:val="26"/>
          <w:szCs w:val="26"/>
        </w:rPr>
        <w:t>д</w:t>
      </w:r>
      <w:r w:rsidRPr="000B68F6">
        <w:rPr>
          <w:color w:val="000000"/>
          <w:position w:val="2"/>
          <w:sz w:val="26"/>
          <w:szCs w:val="26"/>
        </w:rPr>
        <w:t>ше</w:t>
      </w:r>
      <w:r w:rsidRPr="000B68F6">
        <w:rPr>
          <w:color w:val="000000"/>
          <w:spacing w:val="2"/>
          <w:position w:val="2"/>
          <w:sz w:val="26"/>
          <w:szCs w:val="26"/>
        </w:rPr>
        <w:t>с</w:t>
      </w:r>
      <w:r w:rsidRPr="000B68F6">
        <w:rPr>
          <w:color w:val="000000"/>
          <w:position w:val="2"/>
          <w:sz w:val="26"/>
          <w:szCs w:val="26"/>
        </w:rPr>
        <w:t>т</w:t>
      </w:r>
      <w:r w:rsidRPr="000B68F6">
        <w:rPr>
          <w:color w:val="000000"/>
          <w:spacing w:val="4"/>
          <w:position w:val="2"/>
          <w:sz w:val="26"/>
          <w:szCs w:val="26"/>
        </w:rPr>
        <w:t>в</w:t>
      </w:r>
      <w:r w:rsidRPr="000B68F6">
        <w:rPr>
          <w:color w:val="000000"/>
          <w:spacing w:val="-5"/>
          <w:position w:val="2"/>
          <w:sz w:val="26"/>
          <w:szCs w:val="26"/>
        </w:rPr>
        <w:t>у</w:t>
      </w:r>
      <w:r w:rsidRPr="000B68F6">
        <w:rPr>
          <w:color w:val="000000"/>
          <w:position w:val="2"/>
          <w:sz w:val="26"/>
          <w:szCs w:val="26"/>
        </w:rPr>
        <w:t>ющ</w:t>
      </w:r>
      <w:r w:rsidRPr="000B68F6">
        <w:rPr>
          <w:color w:val="000000"/>
          <w:spacing w:val="3"/>
          <w:position w:val="2"/>
          <w:sz w:val="26"/>
          <w:szCs w:val="26"/>
        </w:rPr>
        <w:t>и</w:t>
      </w:r>
      <w:r w:rsidRPr="000B68F6">
        <w:rPr>
          <w:color w:val="000000"/>
          <w:position w:val="2"/>
          <w:sz w:val="26"/>
          <w:szCs w:val="26"/>
        </w:rPr>
        <w:t>е</w:t>
      </w:r>
      <w:r w:rsidRPr="000B68F6">
        <w:rPr>
          <w:color w:val="000000"/>
          <w:spacing w:val="-20"/>
          <w:position w:val="2"/>
          <w:sz w:val="26"/>
          <w:szCs w:val="26"/>
        </w:rPr>
        <w:t xml:space="preserve"> </w:t>
      </w:r>
      <w:r w:rsidRPr="000B68F6">
        <w:rPr>
          <w:color w:val="000000"/>
          <w:position w:val="2"/>
          <w:sz w:val="26"/>
          <w:szCs w:val="26"/>
        </w:rPr>
        <w:t>12</w:t>
      </w:r>
      <w:r w:rsidRPr="000B68F6">
        <w:rPr>
          <w:color w:val="000000"/>
          <w:spacing w:val="-3"/>
          <w:position w:val="2"/>
          <w:sz w:val="26"/>
          <w:szCs w:val="26"/>
        </w:rPr>
        <w:t xml:space="preserve"> </w:t>
      </w:r>
      <w:r w:rsidRPr="000B68F6">
        <w:rPr>
          <w:color w:val="000000"/>
          <w:position w:val="2"/>
          <w:sz w:val="26"/>
          <w:szCs w:val="26"/>
        </w:rPr>
        <w:t>месяц</w:t>
      </w:r>
      <w:r w:rsidRPr="000B68F6">
        <w:rPr>
          <w:color w:val="000000"/>
          <w:spacing w:val="1"/>
          <w:position w:val="2"/>
          <w:sz w:val="26"/>
          <w:szCs w:val="26"/>
        </w:rPr>
        <w:t>е</w:t>
      </w:r>
      <w:r w:rsidRPr="000B68F6">
        <w:rPr>
          <w:color w:val="000000"/>
          <w:position w:val="2"/>
          <w:sz w:val="26"/>
          <w:szCs w:val="26"/>
        </w:rPr>
        <w:t>в.</w:t>
      </w:r>
    </w:p>
    <w:p w14:paraId="5D66C123" w14:textId="77777777" w:rsidR="003C39C0" w:rsidRPr="000B68F6" w:rsidRDefault="003C39C0" w:rsidP="00C22502">
      <w:pPr>
        <w:widowControl w:val="0"/>
        <w:autoSpaceDE w:val="0"/>
        <w:autoSpaceDN w:val="0"/>
        <w:adjustRightInd w:val="0"/>
        <w:spacing w:line="150" w:lineRule="exact"/>
        <w:ind w:right="13" w:firstLine="567"/>
        <w:rPr>
          <w:color w:val="000000"/>
          <w:sz w:val="15"/>
          <w:szCs w:val="15"/>
        </w:rPr>
      </w:pPr>
    </w:p>
    <w:p w14:paraId="4A0C4C08"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i/>
          <w:iCs/>
          <w:color w:val="000000"/>
          <w:sz w:val="26"/>
          <w:szCs w:val="26"/>
        </w:rPr>
        <w:t>n</w:t>
      </w:r>
      <w:r w:rsidRPr="000B68F6">
        <w:rPr>
          <w:i/>
          <w:iCs/>
          <w:color w:val="000000"/>
          <w:spacing w:val="-1"/>
          <w:sz w:val="26"/>
          <w:szCs w:val="26"/>
        </w:rPr>
        <w:t xml:space="preserve"> </w:t>
      </w:r>
      <w:r w:rsidRPr="000B68F6">
        <w:rPr>
          <w:color w:val="000000"/>
          <w:sz w:val="26"/>
          <w:szCs w:val="26"/>
        </w:rPr>
        <w:t>–</w:t>
      </w:r>
      <w:r w:rsidRPr="000B68F6">
        <w:rPr>
          <w:color w:val="000000"/>
          <w:spacing w:val="-1"/>
          <w:sz w:val="26"/>
          <w:szCs w:val="26"/>
        </w:rPr>
        <w:t xml:space="preserve"> к</w:t>
      </w:r>
      <w:r w:rsidRPr="000B68F6">
        <w:rPr>
          <w:color w:val="000000"/>
          <w:sz w:val="26"/>
          <w:szCs w:val="26"/>
        </w:rPr>
        <w:t>ол</w:t>
      </w:r>
      <w:r w:rsidRPr="000B68F6">
        <w:rPr>
          <w:color w:val="000000"/>
          <w:spacing w:val="3"/>
          <w:sz w:val="26"/>
          <w:szCs w:val="26"/>
        </w:rPr>
        <w:t>и</w:t>
      </w:r>
      <w:r w:rsidRPr="000B68F6">
        <w:rPr>
          <w:color w:val="000000"/>
          <w:spacing w:val="-1"/>
          <w:sz w:val="26"/>
          <w:szCs w:val="26"/>
        </w:rPr>
        <w:t>ч</w:t>
      </w:r>
      <w:r w:rsidRPr="000B68F6">
        <w:rPr>
          <w:color w:val="000000"/>
          <w:sz w:val="26"/>
          <w:szCs w:val="26"/>
        </w:rPr>
        <w:t>ес</w:t>
      </w:r>
      <w:r w:rsidRPr="000B68F6">
        <w:rPr>
          <w:color w:val="000000"/>
          <w:spacing w:val="2"/>
          <w:sz w:val="26"/>
          <w:szCs w:val="26"/>
        </w:rPr>
        <w:t>т</w:t>
      </w:r>
      <w:r w:rsidRPr="000B68F6">
        <w:rPr>
          <w:color w:val="000000"/>
          <w:sz w:val="26"/>
          <w:szCs w:val="26"/>
        </w:rPr>
        <w:t>во</w:t>
      </w:r>
      <w:r w:rsidRPr="000B68F6">
        <w:rPr>
          <w:color w:val="000000"/>
          <w:spacing w:val="-13"/>
          <w:sz w:val="26"/>
          <w:szCs w:val="26"/>
        </w:rPr>
        <w:t xml:space="preserve"> </w:t>
      </w:r>
      <w:r w:rsidRPr="000B68F6">
        <w:rPr>
          <w:color w:val="000000"/>
          <w:sz w:val="26"/>
          <w:szCs w:val="26"/>
        </w:rPr>
        <w:t>ист</w:t>
      </w:r>
      <w:r w:rsidRPr="000B68F6">
        <w:rPr>
          <w:color w:val="000000"/>
          <w:spacing w:val="2"/>
          <w:sz w:val="26"/>
          <w:szCs w:val="26"/>
        </w:rPr>
        <w:t>о</w:t>
      </w:r>
      <w:r w:rsidRPr="000B68F6">
        <w:rPr>
          <w:color w:val="000000"/>
          <w:spacing w:val="1"/>
          <w:sz w:val="26"/>
          <w:szCs w:val="26"/>
        </w:rPr>
        <w:t>ч</w:t>
      </w:r>
      <w:r w:rsidRPr="000B68F6">
        <w:rPr>
          <w:color w:val="000000"/>
          <w:sz w:val="26"/>
          <w:szCs w:val="26"/>
        </w:rPr>
        <w:t>н</w:t>
      </w:r>
      <w:r w:rsidRPr="000B68F6">
        <w:rPr>
          <w:color w:val="000000"/>
          <w:spacing w:val="1"/>
          <w:sz w:val="26"/>
          <w:szCs w:val="26"/>
        </w:rPr>
        <w:t>и</w:t>
      </w:r>
      <w:r w:rsidRPr="000B68F6">
        <w:rPr>
          <w:color w:val="000000"/>
          <w:spacing w:val="-1"/>
          <w:sz w:val="26"/>
          <w:szCs w:val="26"/>
        </w:rPr>
        <w:t>к</w:t>
      </w:r>
      <w:r w:rsidRPr="000B68F6">
        <w:rPr>
          <w:color w:val="000000"/>
          <w:sz w:val="26"/>
          <w:szCs w:val="26"/>
        </w:rPr>
        <w:t>ов</w:t>
      </w:r>
      <w:r w:rsidRPr="000B68F6">
        <w:rPr>
          <w:color w:val="000000"/>
          <w:spacing w:val="-13"/>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z w:val="26"/>
          <w:szCs w:val="26"/>
        </w:rPr>
        <w:t>овой</w:t>
      </w:r>
      <w:r w:rsidRPr="000B68F6">
        <w:rPr>
          <w:color w:val="000000"/>
          <w:spacing w:val="-7"/>
          <w:sz w:val="26"/>
          <w:szCs w:val="26"/>
        </w:rPr>
        <w:t xml:space="preserve"> </w:t>
      </w:r>
      <w:r w:rsidRPr="000B68F6">
        <w:rPr>
          <w:color w:val="000000"/>
          <w:spacing w:val="-1"/>
          <w:sz w:val="26"/>
          <w:szCs w:val="26"/>
        </w:rPr>
        <w:t>э</w:t>
      </w:r>
      <w:r w:rsidRPr="000B68F6">
        <w:rPr>
          <w:color w:val="000000"/>
          <w:sz w:val="26"/>
          <w:szCs w:val="26"/>
        </w:rPr>
        <w:t>нер</w:t>
      </w:r>
      <w:r w:rsidRPr="000B68F6">
        <w:rPr>
          <w:color w:val="000000"/>
          <w:spacing w:val="2"/>
          <w:sz w:val="26"/>
          <w:szCs w:val="26"/>
        </w:rPr>
        <w:t>г</w:t>
      </w:r>
      <w:r w:rsidRPr="000B68F6">
        <w:rPr>
          <w:color w:val="000000"/>
          <w:sz w:val="26"/>
          <w:szCs w:val="26"/>
        </w:rPr>
        <w:t>и</w:t>
      </w:r>
      <w:r w:rsidRPr="000B68F6">
        <w:rPr>
          <w:color w:val="000000"/>
          <w:spacing w:val="1"/>
          <w:sz w:val="26"/>
          <w:szCs w:val="26"/>
        </w:rPr>
        <w:t>и</w:t>
      </w:r>
      <w:r w:rsidRPr="000B68F6">
        <w:rPr>
          <w:color w:val="000000"/>
          <w:sz w:val="26"/>
          <w:szCs w:val="26"/>
        </w:rPr>
        <w:t>.</w:t>
      </w:r>
    </w:p>
    <w:p w14:paraId="54CDB376" w14:textId="77777777" w:rsidR="003C39C0" w:rsidRPr="000B68F6" w:rsidRDefault="003C39C0" w:rsidP="00C22502">
      <w:pPr>
        <w:widowControl w:val="0"/>
        <w:autoSpaceDE w:val="0"/>
        <w:autoSpaceDN w:val="0"/>
        <w:adjustRightInd w:val="0"/>
        <w:spacing w:before="9" w:line="140" w:lineRule="exact"/>
        <w:ind w:right="13" w:firstLine="567"/>
        <w:rPr>
          <w:color w:val="000000"/>
          <w:sz w:val="14"/>
          <w:szCs w:val="14"/>
        </w:rPr>
      </w:pPr>
    </w:p>
    <w:p w14:paraId="726A8690"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color w:val="000000"/>
          <w:position w:val="2"/>
          <w:sz w:val="26"/>
          <w:szCs w:val="26"/>
        </w:rPr>
        <w:t>б)</w:t>
      </w:r>
      <w:r w:rsidRPr="000B68F6">
        <w:rPr>
          <w:color w:val="000000"/>
          <w:spacing w:val="58"/>
          <w:position w:val="2"/>
          <w:sz w:val="26"/>
          <w:szCs w:val="26"/>
        </w:rPr>
        <w:t xml:space="preserve"> </w:t>
      </w:r>
      <w:r w:rsidRPr="000B68F6">
        <w:rPr>
          <w:color w:val="000000"/>
          <w:position w:val="2"/>
          <w:sz w:val="26"/>
          <w:szCs w:val="26"/>
        </w:rPr>
        <w:t>показате</w:t>
      </w:r>
      <w:r w:rsidRPr="000B68F6">
        <w:rPr>
          <w:color w:val="000000"/>
          <w:spacing w:val="2"/>
          <w:position w:val="2"/>
          <w:sz w:val="26"/>
          <w:szCs w:val="26"/>
        </w:rPr>
        <w:t>л</w:t>
      </w:r>
      <w:r w:rsidRPr="000B68F6">
        <w:rPr>
          <w:color w:val="000000"/>
          <w:position w:val="2"/>
          <w:sz w:val="26"/>
          <w:szCs w:val="26"/>
        </w:rPr>
        <w:t>ь</w:t>
      </w:r>
      <w:r w:rsidRPr="000B68F6">
        <w:rPr>
          <w:color w:val="000000"/>
          <w:spacing w:val="47"/>
          <w:position w:val="2"/>
          <w:sz w:val="26"/>
          <w:szCs w:val="26"/>
        </w:rPr>
        <w:t xml:space="preserve"> </w:t>
      </w:r>
      <w:r w:rsidRPr="000B68F6">
        <w:rPr>
          <w:color w:val="000000"/>
          <w:position w:val="2"/>
          <w:sz w:val="26"/>
          <w:szCs w:val="26"/>
        </w:rPr>
        <w:t>над</w:t>
      </w:r>
      <w:r w:rsidRPr="000B68F6">
        <w:rPr>
          <w:color w:val="000000"/>
          <w:spacing w:val="2"/>
          <w:position w:val="2"/>
          <w:sz w:val="26"/>
          <w:szCs w:val="26"/>
        </w:rPr>
        <w:t>ё</w:t>
      </w:r>
      <w:r w:rsidRPr="000B68F6">
        <w:rPr>
          <w:color w:val="000000"/>
          <w:spacing w:val="1"/>
          <w:position w:val="2"/>
          <w:sz w:val="26"/>
          <w:szCs w:val="26"/>
        </w:rPr>
        <w:t>ж</w:t>
      </w:r>
      <w:r w:rsidRPr="000B68F6">
        <w:rPr>
          <w:color w:val="000000"/>
          <w:position w:val="2"/>
          <w:sz w:val="26"/>
          <w:szCs w:val="26"/>
        </w:rPr>
        <w:t>ности</w:t>
      </w:r>
      <w:r w:rsidRPr="000B68F6">
        <w:rPr>
          <w:color w:val="000000"/>
          <w:spacing w:val="47"/>
          <w:position w:val="2"/>
          <w:sz w:val="26"/>
          <w:szCs w:val="26"/>
        </w:rPr>
        <w:t xml:space="preserve"> </w:t>
      </w:r>
      <w:r w:rsidRPr="000B68F6">
        <w:rPr>
          <w:color w:val="000000"/>
          <w:position w:val="2"/>
          <w:sz w:val="26"/>
          <w:szCs w:val="26"/>
        </w:rPr>
        <w:t>водосн</w:t>
      </w:r>
      <w:r w:rsidRPr="000B68F6">
        <w:rPr>
          <w:color w:val="000000"/>
          <w:spacing w:val="1"/>
          <w:position w:val="2"/>
          <w:sz w:val="26"/>
          <w:szCs w:val="26"/>
        </w:rPr>
        <w:t>а</w:t>
      </w:r>
      <w:r w:rsidRPr="000B68F6">
        <w:rPr>
          <w:color w:val="000000"/>
          <w:position w:val="2"/>
          <w:sz w:val="26"/>
          <w:szCs w:val="26"/>
        </w:rPr>
        <w:t>б</w:t>
      </w:r>
      <w:r w:rsidRPr="000B68F6">
        <w:rPr>
          <w:color w:val="000000"/>
          <w:spacing w:val="1"/>
          <w:position w:val="2"/>
          <w:sz w:val="26"/>
          <w:szCs w:val="26"/>
        </w:rPr>
        <w:t>ж</w:t>
      </w:r>
      <w:r w:rsidRPr="000B68F6">
        <w:rPr>
          <w:color w:val="000000"/>
          <w:position w:val="2"/>
          <w:sz w:val="26"/>
          <w:szCs w:val="26"/>
        </w:rPr>
        <w:t>ен</w:t>
      </w:r>
      <w:r w:rsidRPr="000B68F6">
        <w:rPr>
          <w:color w:val="000000"/>
          <w:spacing w:val="3"/>
          <w:position w:val="2"/>
          <w:sz w:val="26"/>
          <w:szCs w:val="26"/>
        </w:rPr>
        <w:t>и</w:t>
      </w:r>
      <w:r w:rsidRPr="000B68F6">
        <w:rPr>
          <w:color w:val="000000"/>
          <w:position w:val="2"/>
          <w:sz w:val="26"/>
          <w:szCs w:val="26"/>
        </w:rPr>
        <w:t>я</w:t>
      </w:r>
      <w:r w:rsidRPr="000B68F6">
        <w:rPr>
          <w:color w:val="000000"/>
          <w:spacing w:val="43"/>
          <w:position w:val="2"/>
          <w:sz w:val="26"/>
          <w:szCs w:val="26"/>
        </w:rPr>
        <w:t xml:space="preserve"> </w:t>
      </w:r>
      <w:r w:rsidRPr="000B68F6">
        <w:rPr>
          <w:color w:val="000000"/>
          <w:position w:val="2"/>
          <w:sz w:val="26"/>
          <w:szCs w:val="26"/>
        </w:rPr>
        <w:t>источников</w:t>
      </w:r>
      <w:r w:rsidRPr="000B68F6">
        <w:rPr>
          <w:color w:val="000000"/>
          <w:spacing w:val="46"/>
          <w:position w:val="2"/>
          <w:sz w:val="26"/>
          <w:szCs w:val="26"/>
        </w:rPr>
        <w:t xml:space="preserve"> </w:t>
      </w:r>
      <w:r w:rsidRPr="000B68F6">
        <w:rPr>
          <w:color w:val="000000"/>
          <w:spacing w:val="2"/>
          <w:position w:val="2"/>
          <w:sz w:val="26"/>
          <w:szCs w:val="26"/>
        </w:rPr>
        <w:t>т</w:t>
      </w:r>
      <w:r w:rsidRPr="000B68F6">
        <w:rPr>
          <w:color w:val="000000"/>
          <w:position w:val="2"/>
          <w:sz w:val="26"/>
          <w:szCs w:val="26"/>
        </w:rPr>
        <w:t>еп</w:t>
      </w:r>
      <w:r w:rsidRPr="000B68F6">
        <w:rPr>
          <w:color w:val="000000"/>
          <w:spacing w:val="1"/>
          <w:position w:val="2"/>
          <w:sz w:val="26"/>
          <w:szCs w:val="26"/>
        </w:rPr>
        <w:t>л</w:t>
      </w:r>
      <w:r w:rsidRPr="000B68F6">
        <w:rPr>
          <w:color w:val="000000"/>
          <w:position w:val="2"/>
          <w:sz w:val="26"/>
          <w:szCs w:val="26"/>
        </w:rPr>
        <w:t>о</w:t>
      </w:r>
      <w:r w:rsidRPr="000B68F6">
        <w:rPr>
          <w:color w:val="000000"/>
          <w:spacing w:val="2"/>
          <w:position w:val="2"/>
          <w:sz w:val="26"/>
          <w:szCs w:val="26"/>
        </w:rPr>
        <w:t>в</w:t>
      </w:r>
      <w:r w:rsidRPr="000B68F6">
        <w:rPr>
          <w:color w:val="000000"/>
          <w:position w:val="2"/>
          <w:sz w:val="26"/>
          <w:szCs w:val="26"/>
        </w:rPr>
        <w:t>ой</w:t>
      </w:r>
      <w:r w:rsidRPr="000B68F6">
        <w:rPr>
          <w:color w:val="000000"/>
          <w:spacing w:val="50"/>
          <w:position w:val="2"/>
          <w:sz w:val="26"/>
          <w:szCs w:val="26"/>
        </w:rPr>
        <w:t xml:space="preserve"> </w:t>
      </w:r>
      <w:r w:rsidRPr="000B68F6">
        <w:rPr>
          <w:color w:val="000000"/>
          <w:spacing w:val="-1"/>
          <w:position w:val="2"/>
          <w:sz w:val="26"/>
          <w:szCs w:val="26"/>
        </w:rPr>
        <w:t>э</w:t>
      </w:r>
      <w:r w:rsidRPr="000B68F6">
        <w:rPr>
          <w:color w:val="000000"/>
          <w:position w:val="2"/>
          <w:sz w:val="26"/>
          <w:szCs w:val="26"/>
        </w:rPr>
        <w:t>нергии</w:t>
      </w:r>
      <w:r w:rsidRPr="000B68F6">
        <w:rPr>
          <w:color w:val="000000"/>
          <w:spacing w:val="51"/>
          <w:position w:val="2"/>
          <w:sz w:val="26"/>
          <w:szCs w:val="26"/>
        </w:rPr>
        <w:t xml:space="preserve"> </w:t>
      </w:r>
      <w:r w:rsidRPr="000B68F6">
        <w:rPr>
          <w:color w:val="000000"/>
          <w:spacing w:val="5"/>
          <w:position w:val="2"/>
          <w:sz w:val="26"/>
          <w:szCs w:val="26"/>
        </w:rPr>
        <w:t>(</w:t>
      </w:r>
      <w:r w:rsidRPr="000B68F6">
        <w:rPr>
          <w:i/>
          <w:iCs/>
          <w:color w:val="000000"/>
          <w:spacing w:val="1"/>
          <w:position w:val="2"/>
          <w:sz w:val="26"/>
          <w:szCs w:val="26"/>
        </w:rPr>
        <w:t>К</w:t>
      </w:r>
      <w:r w:rsidRPr="000B68F6">
        <w:rPr>
          <w:i/>
          <w:iCs/>
          <w:color w:val="000000"/>
          <w:sz w:val="17"/>
          <w:szCs w:val="17"/>
        </w:rPr>
        <w:t>в</w:t>
      </w:r>
      <w:r w:rsidRPr="000B68F6">
        <w:rPr>
          <w:color w:val="000000"/>
          <w:position w:val="2"/>
          <w:sz w:val="26"/>
          <w:szCs w:val="26"/>
        </w:rPr>
        <w:t>)</w:t>
      </w:r>
    </w:p>
    <w:p w14:paraId="7BB93433" w14:textId="77777777" w:rsidR="003C39C0" w:rsidRPr="000B68F6" w:rsidRDefault="003C39C0" w:rsidP="00C22502">
      <w:pPr>
        <w:widowControl w:val="0"/>
        <w:autoSpaceDE w:val="0"/>
        <w:autoSpaceDN w:val="0"/>
        <w:adjustRightInd w:val="0"/>
        <w:spacing w:line="150" w:lineRule="exact"/>
        <w:ind w:right="13" w:firstLine="567"/>
        <w:rPr>
          <w:color w:val="000000"/>
          <w:sz w:val="15"/>
          <w:szCs w:val="15"/>
        </w:rPr>
      </w:pPr>
    </w:p>
    <w:p w14:paraId="0B148C54"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color w:val="000000"/>
          <w:sz w:val="26"/>
          <w:szCs w:val="26"/>
        </w:rPr>
        <w:t>хара</w:t>
      </w:r>
      <w:r w:rsidRPr="000B68F6">
        <w:rPr>
          <w:color w:val="000000"/>
          <w:spacing w:val="-1"/>
          <w:sz w:val="26"/>
          <w:szCs w:val="26"/>
        </w:rPr>
        <w:t>к</w:t>
      </w:r>
      <w:r w:rsidRPr="000B68F6">
        <w:rPr>
          <w:color w:val="000000"/>
          <w:spacing w:val="2"/>
          <w:sz w:val="26"/>
          <w:szCs w:val="26"/>
        </w:rPr>
        <w:t>т</w:t>
      </w:r>
      <w:r w:rsidRPr="000B68F6">
        <w:rPr>
          <w:color w:val="000000"/>
          <w:sz w:val="26"/>
          <w:szCs w:val="26"/>
        </w:rPr>
        <w:t>ери</w:t>
      </w:r>
      <w:r w:rsidRPr="000B68F6">
        <w:rPr>
          <w:color w:val="000000"/>
          <w:spacing w:val="6"/>
          <w:sz w:val="26"/>
          <w:szCs w:val="26"/>
        </w:rPr>
        <w:t>з</w:t>
      </w:r>
      <w:r w:rsidRPr="000B68F6">
        <w:rPr>
          <w:color w:val="000000"/>
          <w:spacing w:val="-5"/>
          <w:sz w:val="26"/>
          <w:szCs w:val="26"/>
        </w:rPr>
        <w:t>у</w:t>
      </w:r>
      <w:r w:rsidRPr="000B68F6">
        <w:rPr>
          <w:color w:val="000000"/>
          <w:sz w:val="26"/>
          <w:szCs w:val="26"/>
        </w:rPr>
        <w:t>ется</w:t>
      </w:r>
      <w:r w:rsidRPr="000B68F6">
        <w:rPr>
          <w:color w:val="000000"/>
          <w:spacing w:val="-18"/>
          <w:sz w:val="26"/>
          <w:szCs w:val="26"/>
        </w:rPr>
        <w:t xml:space="preserve"> </w:t>
      </w:r>
      <w:r w:rsidRPr="000B68F6">
        <w:rPr>
          <w:color w:val="000000"/>
          <w:spacing w:val="1"/>
          <w:sz w:val="26"/>
          <w:szCs w:val="26"/>
        </w:rPr>
        <w:t>н</w:t>
      </w:r>
      <w:r w:rsidRPr="000B68F6">
        <w:rPr>
          <w:color w:val="000000"/>
          <w:sz w:val="26"/>
          <w:szCs w:val="26"/>
        </w:rPr>
        <w:t>ал</w:t>
      </w:r>
      <w:r w:rsidRPr="000B68F6">
        <w:rPr>
          <w:color w:val="000000"/>
          <w:spacing w:val="3"/>
          <w:sz w:val="26"/>
          <w:szCs w:val="26"/>
        </w:rPr>
        <w:t>и</w:t>
      </w:r>
      <w:r w:rsidRPr="000B68F6">
        <w:rPr>
          <w:color w:val="000000"/>
          <w:spacing w:val="-1"/>
          <w:sz w:val="26"/>
          <w:szCs w:val="26"/>
        </w:rPr>
        <w:t>ч</w:t>
      </w:r>
      <w:r w:rsidRPr="000B68F6">
        <w:rPr>
          <w:color w:val="000000"/>
          <w:sz w:val="26"/>
          <w:szCs w:val="26"/>
        </w:rPr>
        <w:t>ием</w:t>
      </w:r>
      <w:r w:rsidRPr="000B68F6">
        <w:rPr>
          <w:color w:val="000000"/>
          <w:spacing w:val="-11"/>
          <w:sz w:val="26"/>
          <w:szCs w:val="26"/>
        </w:rPr>
        <w:t xml:space="preserve"> </w:t>
      </w:r>
      <w:r w:rsidRPr="000B68F6">
        <w:rPr>
          <w:color w:val="000000"/>
          <w:sz w:val="26"/>
          <w:szCs w:val="26"/>
        </w:rPr>
        <w:t>или</w:t>
      </w:r>
      <w:r w:rsidRPr="000B68F6">
        <w:rPr>
          <w:color w:val="000000"/>
          <w:spacing w:val="-4"/>
          <w:sz w:val="26"/>
          <w:szCs w:val="26"/>
        </w:rPr>
        <w:t xml:space="preserve"> </w:t>
      </w:r>
      <w:r w:rsidRPr="000B68F6">
        <w:rPr>
          <w:color w:val="000000"/>
          <w:spacing w:val="2"/>
          <w:sz w:val="26"/>
          <w:szCs w:val="26"/>
        </w:rPr>
        <w:t>о</w:t>
      </w:r>
      <w:r w:rsidRPr="000B68F6">
        <w:rPr>
          <w:color w:val="000000"/>
          <w:sz w:val="26"/>
          <w:szCs w:val="26"/>
        </w:rPr>
        <w:t>т</w:t>
      </w:r>
      <w:r w:rsidRPr="000B68F6">
        <w:rPr>
          <w:color w:val="000000"/>
          <w:spacing w:val="4"/>
          <w:sz w:val="26"/>
          <w:szCs w:val="26"/>
        </w:rPr>
        <w:t>с</w:t>
      </w:r>
      <w:r w:rsidRPr="000B68F6">
        <w:rPr>
          <w:color w:val="000000"/>
          <w:spacing w:val="-5"/>
          <w:sz w:val="26"/>
          <w:szCs w:val="26"/>
        </w:rPr>
        <w:t>у</w:t>
      </w:r>
      <w:r w:rsidRPr="000B68F6">
        <w:rPr>
          <w:color w:val="000000"/>
          <w:spacing w:val="2"/>
          <w:sz w:val="26"/>
          <w:szCs w:val="26"/>
        </w:rPr>
        <w:t>т</w:t>
      </w:r>
      <w:r w:rsidRPr="000B68F6">
        <w:rPr>
          <w:color w:val="000000"/>
          <w:sz w:val="26"/>
          <w:szCs w:val="26"/>
        </w:rPr>
        <w:t>стви</w:t>
      </w:r>
      <w:r w:rsidRPr="000B68F6">
        <w:rPr>
          <w:color w:val="000000"/>
          <w:spacing w:val="3"/>
          <w:sz w:val="26"/>
          <w:szCs w:val="26"/>
        </w:rPr>
        <w:t>е</w:t>
      </w:r>
      <w:r w:rsidRPr="000B68F6">
        <w:rPr>
          <w:color w:val="000000"/>
          <w:sz w:val="26"/>
          <w:szCs w:val="26"/>
        </w:rPr>
        <w:t>м</w:t>
      </w:r>
      <w:r w:rsidRPr="000B68F6">
        <w:rPr>
          <w:color w:val="000000"/>
          <w:spacing w:val="-15"/>
          <w:sz w:val="26"/>
          <w:szCs w:val="26"/>
        </w:rPr>
        <w:t xml:space="preserve"> </w:t>
      </w:r>
      <w:r w:rsidRPr="000B68F6">
        <w:rPr>
          <w:color w:val="000000"/>
          <w:sz w:val="26"/>
          <w:szCs w:val="26"/>
        </w:rPr>
        <w:t>ре</w:t>
      </w:r>
      <w:r w:rsidRPr="000B68F6">
        <w:rPr>
          <w:color w:val="000000"/>
          <w:spacing w:val="1"/>
          <w:sz w:val="26"/>
          <w:szCs w:val="26"/>
        </w:rPr>
        <w:t>з</w:t>
      </w:r>
      <w:r w:rsidRPr="000B68F6">
        <w:rPr>
          <w:color w:val="000000"/>
          <w:sz w:val="26"/>
          <w:szCs w:val="26"/>
        </w:rPr>
        <w:t>ервн</w:t>
      </w:r>
      <w:r w:rsidRPr="000B68F6">
        <w:rPr>
          <w:color w:val="000000"/>
          <w:spacing w:val="3"/>
          <w:sz w:val="26"/>
          <w:szCs w:val="26"/>
        </w:rPr>
        <w:t>о</w:t>
      </w:r>
      <w:r w:rsidRPr="000B68F6">
        <w:rPr>
          <w:color w:val="000000"/>
          <w:sz w:val="26"/>
          <w:szCs w:val="26"/>
        </w:rPr>
        <w:t>го</w:t>
      </w:r>
      <w:r w:rsidRPr="000B68F6">
        <w:rPr>
          <w:color w:val="000000"/>
          <w:spacing w:val="-12"/>
          <w:sz w:val="26"/>
          <w:szCs w:val="26"/>
        </w:rPr>
        <w:t xml:space="preserve"> </w:t>
      </w:r>
      <w:r w:rsidRPr="000B68F6">
        <w:rPr>
          <w:color w:val="000000"/>
          <w:sz w:val="26"/>
          <w:szCs w:val="26"/>
        </w:rPr>
        <w:t>во</w:t>
      </w:r>
      <w:r w:rsidRPr="000B68F6">
        <w:rPr>
          <w:color w:val="000000"/>
          <w:spacing w:val="2"/>
          <w:sz w:val="26"/>
          <w:szCs w:val="26"/>
        </w:rPr>
        <w:t>д</w:t>
      </w:r>
      <w:r w:rsidRPr="000B68F6">
        <w:rPr>
          <w:color w:val="000000"/>
          <w:sz w:val="26"/>
          <w:szCs w:val="26"/>
        </w:rPr>
        <w:t>осн</w:t>
      </w:r>
      <w:r w:rsidRPr="000B68F6">
        <w:rPr>
          <w:color w:val="000000"/>
          <w:spacing w:val="3"/>
          <w:sz w:val="26"/>
          <w:szCs w:val="26"/>
        </w:rPr>
        <w:t>а</w:t>
      </w:r>
      <w:r w:rsidRPr="000B68F6">
        <w:rPr>
          <w:color w:val="000000"/>
          <w:sz w:val="26"/>
          <w:szCs w:val="26"/>
        </w:rPr>
        <w:t>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p>
    <w:p w14:paraId="2E583979" w14:textId="77777777" w:rsidR="003C39C0" w:rsidRPr="000B68F6" w:rsidRDefault="003C39C0" w:rsidP="00C22502">
      <w:pPr>
        <w:widowControl w:val="0"/>
        <w:autoSpaceDE w:val="0"/>
        <w:autoSpaceDN w:val="0"/>
        <w:adjustRightInd w:val="0"/>
        <w:spacing w:before="7" w:line="140" w:lineRule="exact"/>
        <w:ind w:right="13" w:firstLine="567"/>
        <w:rPr>
          <w:color w:val="000000"/>
          <w:sz w:val="14"/>
          <w:szCs w:val="14"/>
        </w:rPr>
      </w:pPr>
    </w:p>
    <w:p w14:paraId="09A1B153"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i/>
          <w:iCs/>
          <w:color w:val="000000"/>
          <w:spacing w:val="1"/>
          <w:position w:val="2"/>
          <w:sz w:val="26"/>
          <w:szCs w:val="26"/>
        </w:rPr>
        <w:t>К</w:t>
      </w:r>
      <w:r w:rsidRPr="000B68F6">
        <w:rPr>
          <w:i/>
          <w:iCs/>
          <w:color w:val="000000"/>
          <w:sz w:val="17"/>
          <w:szCs w:val="17"/>
        </w:rPr>
        <w:t>в</w:t>
      </w:r>
      <w:r w:rsidRPr="000B68F6">
        <w:rPr>
          <w:i/>
          <w:iCs/>
          <w:color w:val="000000"/>
          <w:spacing w:val="21"/>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1,0</w:t>
      </w:r>
      <w:r w:rsidRPr="000B68F6">
        <w:rPr>
          <w:color w:val="000000"/>
          <w:spacing w:val="-3"/>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при</w:t>
      </w:r>
      <w:r w:rsidRPr="000B68F6">
        <w:rPr>
          <w:color w:val="000000"/>
          <w:spacing w:val="-4"/>
          <w:position w:val="2"/>
          <w:sz w:val="26"/>
          <w:szCs w:val="26"/>
        </w:rPr>
        <w:t xml:space="preserve"> </w:t>
      </w:r>
      <w:r w:rsidRPr="000B68F6">
        <w:rPr>
          <w:color w:val="000000"/>
          <w:position w:val="2"/>
          <w:sz w:val="26"/>
          <w:szCs w:val="26"/>
        </w:rPr>
        <w:t>на</w:t>
      </w:r>
      <w:r w:rsidRPr="000B68F6">
        <w:rPr>
          <w:color w:val="000000"/>
          <w:spacing w:val="1"/>
          <w:position w:val="2"/>
          <w:sz w:val="26"/>
          <w:szCs w:val="26"/>
        </w:rPr>
        <w:t>л</w:t>
      </w:r>
      <w:r w:rsidRPr="000B68F6">
        <w:rPr>
          <w:color w:val="000000"/>
          <w:spacing w:val="3"/>
          <w:position w:val="2"/>
          <w:sz w:val="26"/>
          <w:szCs w:val="26"/>
        </w:rPr>
        <w:t>и</w:t>
      </w:r>
      <w:r w:rsidRPr="000B68F6">
        <w:rPr>
          <w:color w:val="000000"/>
          <w:spacing w:val="-1"/>
          <w:position w:val="2"/>
          <w:sz w:val="26"/>
          <w:szCs w:val="26"/>
        </w:rPr>
        <w:t>ч</w:t>
      </w:r>
      <w:r w:rsidRPr="000B68F6">
        <w:rPr>
          <w:color w:val="000000"/>
          <w:spacing w:val="3"/>
          <w:position w:val="2"/>
          <w:sz w:val="26"/>
          <w:szCs w:val="26"/>
        </w:rPr>
        <w:t>и</w:t>
      </w:r>
      <w:r w:rsidRPr="000B68F6">
        <w:rPr>
          <w:color w:val="000000"/>
          <w:position w:val="2"/>
          <w:sz w:val="26"/>
          <w:szCs w:val="26"/>
        </w:rPr>
        <w:t>и</w:t>
      </w:r>
      <w:r w:rsidRPr="000B68F6">
        <w:rPr>
          <w:color w:val="000000"/>
          <w:spacing w:val="-9"/>
          <w:position w:val="2"/>
          <w:sz w:val="26"/>
          <w:szCs w:val="26"/>
        </w:rPr>
        <w:t xml:space="preserve"> </w:t>
      </w:r>
      <w:r w:rsidRPr="000B68F6">
        <w:rPr>
          <w:color w:val="000000"/>
          <w:position w:val="2"/>
          <w:sz w:val="26"/>
          <w:szCs w:val="26"/>
        </w:rPr>
        <w:t>ре</w:t>
      </w:r>
      <w:r w:rsidRPr="000B68F6">
        <w:rPr>
          <w:color w:val="000000"/>
          <w:spacing w:val="1"/>
          <w:position w:val="2"/>
          <w:sz w:val="26"/>
          <w:szCs w:val="26"/>
        </w:rPr>
        <w:t>з</w:t>
      </w:r>
      <w:r w:rsidRPr="000B68F6">
        <w:rPr>
          <w:color w:val="000000"/>
          <w:position w:val="2"/>
          <w:sz w:val="26"/>
          <w:szCs w:val="26"/>
        </w:rPr>
        <w:t>ервного</w:t>
      </w:r>
      <w:r w:rsidRPr="000B68F6">
        <w:rPr>
          <w:color w:val="000000"/>
          <w:spacing w:val="-10"/>
          <w:position w:val="2"/>
          <w:sz w:val="26"/>
          <w:szCs w:val="26"/>
        </w:rPr>
        <w:t xml:space="preserve"> </w:t>
      </w:r>
      <w:r w:rsidRPr="000B68F6">
        <w:rPr>
          <w:color w:val="000000"/>
          <w:position w:val="2"/>
          <w:sz w:val="26"/>
          <w:szCs w:val="26"/>
        </w:rPr>
        <w:t>водосн</w:t>
      </w:r>
      <w:r w:rsidRPr="000B68F6">
        <w:rPr>
          <w:color w:val="000000"/>
          <w:spacing w:val="3"/>
          <w:position w:val="2"/>
          <w:sz w:val="26"/>
          <w:szCs w:val="26"/>
        </w:rPr>
        <w:t>а</w:t>
      </w:r>
      <w:r w:rsidRPr="000B68F6">
        <w:rPr>
          <w:color w:val="000000"/>
          <w:position w:val="2"/>
          <w:sz w:val="26"/>
          <w:szCs w:val="26"/>
        </w:rPr>
        <w:t>б</w:t>
      </w:r>
      <w:r w:rsidRPr="000B68F6">
        <w:rPr>
          <w:color w:val="000000"/>
          <w:spacing w:val="1"/>
          <w:position w:val="2"/>
          <w:sz w:val="26"/>
          <w:szCs w:val="26"/>
        </w:rPr>
        <w:t>ж</w:t>
      </w:r>
      <w:r w:rsidRPr="000B68F6">
        <w:rPr>
          <w:color w:val="000000"/>
          <w:position w:val="2"/>
          <w:sz w:val="26"/>
          <w:szCs w:val="26"/>
        </w:rPr>
        <w:t>ен</w:t>
      </w:r>
      <w:r w:rsidRPr="000B68F6">
        <w:rPr>
          <w:color w:val="000000"/>
          <w:spacing w:val="1"/>
          <w:position w:val="2"/>
          <w:sz w:val="26"/>
          <w:szCs w:val="26"/>
        </w:rPr>
        <w:t>и</w:t>
      </w:r>
      <w:r w:rsidRPr="000B68F6">
        <w:rPr>
          <w:color w:val="000000"/>
          <w:position w:val="2"/>
          <w:sz w:val="26"/>
          <w:szCs w:val="26"/>
        </w:rPr>
        <w:t>я;</w:t>
      </w:r>
    </w:p>
    <w:p w14:paraId="1B1C72E1" w14:textId="77777777" w:rsidR="003C39C0" w:rsidRPr="000B68F6" w:rsidRDefault="003C39C0" w:rsidP="00C22502">
      <w:pPr>
        <w:widowControl w:val="0"/>
        <w:autoSpaceDE w:val="0"/>
        <w:autoSpaceDN w:val="0"/>
        <w:adjustRightInd w:val="0"/>
        <w:spacing w:before="10" w:line="140" w:lineRule="exact"/>
        <w:ind w:right="13" w:firstLine="567"/>
        <w:rPr>
          <w:color w:val="000000"/>
          <w:sz w:val="14"/>
          <w:szCs w:val="14"/>
        </w:rPr>
      </w:pPr>
    </w:p>
    <w:p w14:paraId="2D6FDE48"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i/>
          <w:iCs/>
          <w:color w:val="000000"/>
          <w:spacing w:val="1"/>
          <w:position w:val="2"/>
          <w:sz w:val="26"/>
          <w:szCs w:val="26"/>
        </w:rPr>
        <w:t>К</w:t>
      </w:r>
      <w:r w:rsidRPr="000B68F6">
        <w:rPr>
          <w:i/>
          <w:iCs/>
          <w:color w:val="000000"/>
          <w:sz w:val="17"/>
          <w:szCs w:val="17"/>
        </w:rPr>
        <w:t>в</w:t>
      </w:r>
      <w:r w:rsidRPr="000B68F6">
        <w:rPr>
          <w:i/>
          <w:iCs/>
          <w:color w:val="000000"/>
          <w:spacing w:val="21"/>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0,6</w:t>
      </w:r>
      <w:r w:rsidRPr="000B68F6">
        <w:rPr>
          <w:color w:val="000000"/>
          <w:spacing w:val="-3"/>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при</w:t>
      </w:r>
      <w:r w:rsidRPr="000B68F6">
        <w:rPr>
          <w:color w:val="000000"/>
          <w:spacing w:val="-4"/>
          <w:position w:val="2"/>
          <w:sz w:val="26"/>
          <w:szCs w:val="26"/>
        </w:rPr>
        <w:t xml:space="preserve"> </w:t>
      </w:r>
      <w:r w:rsidRPr="000B68F6">
        <w:rPr>
          <w:color w:val="000000"/>
          <w:position w:val="2"/>
          <w:sz w:val="26"/>
          <w:szCs w:val="26"/>
        </w:rPr>
        <w:t>о</w:t>
      </w:r>
      <w:r w:rsidRPr="000B68F6">
        <w:rPr>
          <w:color w:val="000000"/>
          <w:spacing w:val="2"/>
          <w:position w:val="2"/>
          <w:sz w:val="26"/>
          <w:szCs w:val="26"/>
        </w:rPr>
        <w:t>т</w:t>
      </w:r>
      <w:r w:rsidRPr="000B68F6">
        <w:rPr>
          <w:color w:val="000000"/>
          <w:spacing w:val="5"/>
          <w:position w:val="2"/>
          <w:sz w:val="26"/>
          <w:szCs w:val="26"/>
        </w:rPr>
        <w:t>с</w:t>
      </w:r>
      <w:r w:rsidRPr="000B68F6">
        <w:rPr>
          <w:color w:val="000000"/>
          <w:spacing w:val="-5"/>
          <w:position w:val="2"/>
          <w:sz w:val="26"/>
          <w:szCs w:val="26"/>
        </w:rPr>
        <w:t>у</w:t>
      </w:r>
      <w:r w:rsidRPr="000B68F6">
        <w:rPr>
          <w:color w:val="000000"/>
          <w:position w:val="2"/>
          <w:sz w:val="26"/>
          <w:szCs w:val="26"/>
        </w:rPr>
        <w:t>т</w:t>
      </w:r>
      <w:r w:rsidRPr="000B68F6">
        <w:rPr>
          <w:color w:val="000000"/>
          <w:spacing w:val="2"/>
          <w:position w:val="2"/>
          <w:sz w:val="26"/>
          <w:szCs w:val="26"/>
        </w:rPr>
        <w:t>ст</w:t>
      </w:r>
      <w:r w:rsidRPr="000B68F6">
        <w:rPr>
          <w:color w:val="000000"/>
          <w:position w:val="2"/>
          <w:sz w:val="26"/>
          <w:szCs w:val="26"/>
        </w:rPr>
        <w:t>вии</w:t>
      </w:r>
      <w:r w:rsidRPr="000B68F6">
        <w:rPr>
          <w:color w:val="000000"/>
          <w:spacing w:val="-12"/>
          <w:position w:val="2"/>
          <w:sz w:val="26"/>
          <w:szCs w:val="26"/>
        </w:rPr>
        <w:t xml:space="preserve"> </w:t>
      </w:r>
      <w:r w:rsidRPr="000B68F6">
        <w:rPr>
          <w:color w:val="000000"/>
          <w:position w:val="2"/>
          <w:sz w:val="26"/>
          <w:szCs w:val="26"/>
        </w:rPr>
        <w:t>ре</w:t>
      </w:r>
      <w:r w:rsidRPr="000B68F6">
        <w:rPr>
          <w:color w:val="000000"/>
          <w:spacing w:val="1"/>
          <w:position w:val="2"/>
          <w:sz w:val="26"/>
          <w:szCs w:val="26"/>
        </w:rPr>
        <w:t>з</w:t>
      </w:r>
      <w:r w:rsidRPr="000B68F6">
        <w:rPr>
          <w:color w:val="000000"/>
          <w:position w:val="2"/>
          <w:sz w:val="26"/>
          <w:szCs w:val="26"/>
        </w:rPr>
        <w:t>ервного</w:t>
      </w:r>
      <w:r w:rsidRPr="000B68F6">
        <w:rPr>
          <w:color w:val="000000"/>
          <w:spacing w:val="-10"/>
          <w:position w:val="2"/>
          <w:sz w:val="26"/>
          <w:szCs w:val="26"/>
        </w:rPr>
        <w:t xml:space="preserve"> </w:t>
      </w:r>
      <w:r w:rsidRPr="000B68F6">
        <w:rPr>
          <w:color w:val="000000"/>
          <w:position w:val="2"/>
          <w:sz w:val="26"/>
          <w:szCs w:val="26"/>
        </w:rPr>
        <w:t>водо</w:t>
      </w:r>
      <w:r w:rsidRPr="000B68F6">
        <w:rPr>
          <w:color w:val="000000"/>
          <w:spacing w:val="2"/>
          <w:position w:val="2"/>
          <w:sz w:val="26"/>
          <w:szCs w:val="26"/>
        </w:rPr>
        <w:t>с</w:t>
      </w:r>
      <w:r w:rsidRPr="000B68F6">
        <w:rPr>
          <w:color w:val="000000"/>
          <w:position w:val="2"/>
          <w:sz w:val="26"/>
          <w:szCs w:val="26"/>
        </w:rPr>
        <w:t>наб</w:t>
      </w:r>
      <w:r w:rsidRPr="000B68F6">
        <w:rPr>
          <w:color w:val="000000"/>
          <w:spacing w:val="1"/>
          <w:position w:val="2"/>
          <w:sz w:val="26"/>
          <w:szCs w:val="26"/>
        </w:rPr>
        <w:t>ж</w:t>
      </w:r>
      <w:r w:rsidRPr="000B68F6">
        <w:rPr>
          <w:color w:val="000000"/>
          <w:position w:val="2"/>
          <w:sz w:val="26"/>
          <w:szCs w:val="26"/>
        </w:rPr>
        <w:t>ен</w:t>
      </w:r>
      <w:r w:rsidRPr="000B68F6">
        <w:rPr>
          <w:color w:val="000000"/>
          <w:spacing w:val="1"/>
          <w:position w:val="2"/>
          <w:sz w:val="26"/>
          <w:szCs w:val="26"/>
        </w:rPr>
        <w:t>и</w:t>
      </w:r>
      <w:r w:rsidRPr="000B68F6">
        <w:rPr>
          <w:color w:val="000000"/>
          <w:position w:val="2"/>
          <w:sz w:val="26"/>
          <w:szCs w:val="26"/>
        </w:rPr>
        <w:t>я;</w:t>
      </w:r>
    </w:p>
    <w:p w14:paraId="37AF4101" w14:textId="77777777" w:rsidR="003C39C0" w:rsidRPr="000B68F6" w:rsidRDefault="003C39C0" w:rsidP="00C22502">
      <w:pPr>
        <w:widowControl w:val="0"/>
        <w:autoSpaceDE w:val="0"/>
        <w:autoSpaceDN w:val="0"/>
        <w:adjustRightInd w:val="0"/>
        <w:ind w:right="13" w:firstLine="567"/>
        <w:jc w:val="both"/>
        <w:rPr>
          <w:color w:val="000000"/>
          <w:sz w:val="26"/>
          <w:szCs w:val="26"/>
        </w:rPr>
      </w:pPr>
    </w:p>
    <w:p w14:paraId="595D9CD4" w14:textId="77777777" w:rsidR="003C39C0" w:rsidRPr="000B68F6" w:rsidRDefault="003C39C0" w:rsidP="00C22502">
      <w:pPr>
        <w:widowControl w:val="0"/>
        <w:autoSpaceDE w:val="0"/>
        <w:autoSpaceDN w:val="0"/>
        <w:adjustRightInd w:val="0"/>
        <w:ind w:right="13" w:firstLine="567"/>
        <w:jc w:val="both"/>
        <w:rPr>
          <w:color w:val="000000"/>
          <w:sz w:val="26"/>
          <w:szCs w:val="26"/>
        </w:rPr>
      </w:pPr>
      <w:r w:rsidRPr="000B68F6">
        <w:rPr>
          <w:color w:val="000000"/>
          <w:sz w:val="26"/>
          <w:szCs w:val="26"/>
        </w:rPr>
        <w:t>в) показат</w:t>
      </w:r>
      <w:r w:rsidRPr="000B68F6">
        <w:rPr>
          <w:color w:val="000000"/>
          <w:spacing w:val="2"/>
          <w:sz w:val="26"/>
          <w:szCs w:val="26"/>
        </w:rPr>
        <w:t>е</w:t>
      </w:r>
      <w:r w:rsidRPr="000B68F6">
        <w:rPr>
          <w:color w:val="000000"/>
          <w:sz w:val="26"/>
          <w:szCs w:val="26"/>
        </w:rPr>
        <w:t>ль над</w:t>
      </w:r>
      <w:r w:rsidRPr="000B68F6">
        <w:rPr>
          <w:color w:val="000000"/>
          <w:spacing w:val="1"/>
          <w:sz w:val="26"/>
          <w:szCs w:val="26"/>
        </w:rPr>
        <w:t>ё</w:t>
      </w:r>
      <w:r w:rsidRPr="000B68F6">
        <w:rPr>
          <w:color w:val="000000"/>
          <w:spacing w:val="3"/>
          <w:sz w:val="26"/>
          <w:szCs w:val="26"/>
        </w:rPr>
        <w:t>ж</w:t>
      </w:r>
      <w:r w:rsidRPr="000B68F6">
        <w:rPr>
          <w:color w:val="000000"/>
          <w:sz w:val="26"/>
          <w:szCs w:val="26"/>
        </w:rPr>
        <w:t>ности топл</w:t>
      </w:r>
      <w:r w:rsidRPr="000B68F6">
        <w:rPr>
          <w:color w:val="000000"/>
          <w:spacing w:val="1"/>
          <w:sz w:val="26"/>
          <w:szCs w:val="26"/>
        </w:rPr>
        <w:t>и</w:t>
      </w:r>
      <w:r w:rsidRPr="000B68F6">
        <w:rPr>
          <w:color w:val="000000"/>
          <w:sz w:val="26"/>
          <w:szCs w:val="26"/>
        </w:rPr>
        <w:t>в</w:t>
      </w:r>
      <w:r w:rsidRPr="000B68F6">
        <w:rPr>
          <w:color w:val="000000"/>
          <w:spacing w:val="2"/>
          <w:sz w:val="26"/>
          <w:szCs w:val="26"/>
        </w:rPr>
        <w:t>о</w:t>
      </w:r>
      <w:r w:rsidRPr="000B68F6">
        <w:rPr>
          <w:color w:val="000000"/>
          <w:sz w:val="26"/>
          <w:szCs w:val="26"/>
        </w:rPr>
        <w:t>сна</w:t>
      </w:r>
      <w:r w:rsidRPr="000B68F6">
        <w:rPr>
          <w:color w:val="000000"/>
          <w:spacing w:val="1"/>
          <w:sz w:val="26"/>
          <w:szCs w:val="26"/>
        </w:rPr>
        <w:t>б</w:t>
      </w:r>
      <w:r w:rsidRPr="000B68F6">
        <w:rPr>
          <w:color w:val="000000"/>
          <w:spacing w:val="3"/>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 источн</w:t>
      </w:r>
      <w:r w:rsidRPr="000B68F6">
        <w:rPr>
          <w:color w:val="000000"/>
          <w:spacing w:val="3"/>
          <w:sz w:val="26"/>
          <w:szCs w:val="26"/>
        </w:rPr>
        <w:t>и</w:t>
      </w:r>
      <w:r w:rsidRPr="000B68F6">
        <w:rPr>
          <w:color w:val="000000"/>
          <w:spacing w:val="-1"/>
          <w:sz w:val="26"/>
          <w:szCs w:val="26"/>
        </w:rPr>
        <w:t>к</w:t>
      </w:r>
      <w:r w:rsidRPr="000B68F6">
        <w:rPr>
          <w:color w:val="000000"/>
          <w:sz w:val="26"/>
          <w:szCs w:val="26"/>
        </w:rPr>
        <w:t>ов т</w:t>
      </w:r>
      <w:r w:rsidRPr="000B68F6">
        <w:rPr>
          <w:color w:val="000000"/>
          <w:spacing w:val="2"/>
          <w:sz w:val="26"/>
          <w:szCs w:val="26"/>
        </w:rPr>
        <w:t>е</w:t>
      </w:r>
      <w:r w:rsidRPr="000B68F6">
        <w:rPr>
          <w:color w:val="000000"/>
          <w:sz w:val="26"/>
          <w:szCs w:val="26"/>
        </w:rPr>
        <w:t>п</w:t>
      </w:r>
      <w:r w:rsidRPr="000B68F6">
        <w:rPr>
          <w:color w:val="000000"/>
          <w:spacing w:val="1"/>
          <w:sz w:val="26"/>
          <w:szCs w:val="26"/>
        </w:rPr>
        <w:t>л</w:t>
      </w:r>
      <w:r w:rsidRPr="000B68F6">
        <w:rPr>
          <w:color w:val="000000"/>
          <w:sz w:val="26"/>
          <w:szCs w:val="26"/>
        </w:rPr>
        <w:t xml:space="preserve">овой </w:t>
      </w:r>
      <w:r w:rsidRPr="000B68F6">
        <w:rPr>
          <w:color w:val="000000"/>
          <w:spacing w:val="-1"/>
          <w:sz w:val="26"/>
          <w:szCs w:val="26"/>
        </w:rPr>
        <w:t>э</w:t>
      </w:r>
      <w:r w:rsidRPr="000B68F6">
        <w:rPr>
          <w:color w:val="000000"/>
          <w:sz w:val="26"/>
          <w:szCs w:val="26"/>
        </w:rPr>
        <w:t>не</w:t>
      </w:r>
      <w:r w:rsidRPr="000B68F6">
        <w:rPr>
          <w:color w:val="000000"/>
          <w:spacing w:val="3"/>
          <w:sz w:val="26"/>
          <w:szCs w:val="26"/>
        </w:rPr>
        <w:t>р</w:t>
      </w:r>
      <w:r w:rsidRPr="000B68F6">
        <w:rPr>
          <w:color w:val="000000"/>
          <w:sz w:val="26"/>
          <w:szCs w:val="26"/>
        </w:rPr>
        <w:t>гии</w:t>
      </w:r>
    </w:p>
    <w:p w14:paraId="77564635" w14:textId="77777777" w:rsidR="003C39C0" w:rsidRPr="000B68F6" w:rsidRDefault="003C39C0" w:rsidP="00C22502">
      <w:pPr>
        <w:widowControl w:val="0"/>
        <w:autoSpaceDE w:val="0"/>
        <w:autoSpaceDN w:val="0"/>
        <w:adjustRightInd w:val="0"/>
        <w:spacing w:before="9" w:line="140" w:lineRule="exact"/>
        <w:ind w:right="13" w:firstLine="567"/>
        <w:jc w:val="both"/>
        <w:rPr>
          <w:color w:val="000000"/>
          <w:sz w:val="14"/>
          <w:szCs w:val="14"/>
        </w:rPr>
      </w:pPr>
    </w:p>
    <w:p w14:paraId="43D04D40" w14:textId="77777777" w:rsidR="003C39C0" w:rsidRPr="000B68F6" w:rsidRDefault="003C39C0" w:rsidP="00C22502">
      <w:pPr>
        <w:widowControl w:val="0"/>
        <w:autoSpaceDE w:val="0"/>
        <w:autoSpaceDN w:val="0"/>
        <w:adjustRightInd w:val="0"/>
        <w:ind w:right="13" w:firstLine="567"/>
        <w:jc w:val="both"/>
        <w:rPr>
          <w:color w:val="000000"/>
          <w:sz w:val="26"/>
          <w:szCs w:val="26"/>
        </w:rPr>
      </w:pPr>
      <w:r w:rsidRPr="000B68F6">
        <w:rPr>
          <w:color w:val="000000"/>
          <w:position w:val="2"/>
          <w:sz w:val="26"/>
          <w:szCs w:val="26"/>
        </w:rPr>
        <w:t>(</w:t>
      </w:r>
      <w:r w:rsidRPr="000B68F6">
        <w:rPr>
          <w:i/>
          <w:iCs/>
          <w:color w:val="000000"/>
          <w:spacing w:val="1"/>
          <w:position w:val="2"/>
          <w:sz w:val="26"/>
          <w:szCs w:val="26"/>
        </w:rPr>
        <w:t>К</w:t>
      </w:r>
      <w:r w:rsidRPr="000B68F6">
        <w:rPr>
          <w:i/>
          <w:iCs/>
          <w:color w:val="000000"/>
          <w:spacing w:val="-1"/>
          <w:sz w:val="17"/>
          <w:szCs w:val="17"/>
        </w:rPr>
        <w:t>т</w:t>
      </w:r>
      <w:r w:rsidRPr="000B68F6">
        <w:rPr>
          <w:color w:val="000000"/>
          <w:position w:val="2"/>
          <w:sz w:val="26"/>
          <w:szCs w:val="26"/>
        </w:rPr>
        <w:t>)</w:t>
      </w:r>
      <w:r w:rsidRPr="000B68F6">
        <w:rPr>
          <w:color w:val="000000"/>
          <w:spacing w:val="-3"/>
          <w:position w:val="2"/>
          <w:sz w:val="26"/>
          <w:szCs w:val="26"/>
        </w:rPr>
        <w:t xml:space="preserve"> </w:t>
      </w:r>
      <w:r w:rsidRPr="000B68F6">
        <w:rPr>
          <w:color w:val="000000"/>
          <w:position w:val="2"/>
          <w:sz w:val="26"/>
          <w:szCs w:val="26"/>
        </w:rPr>
        <w:t>хара</w:t>
      </w:r>
      <w:r w:rsidRPr="000B68F6">
        <w:rPr>
          <w:color w:val="000000"/>
          <w:spacing w:val="1"/>
          <w:position w:val="2"/>
          <w:sz w:val="26"/>
          <w:szCs w:val="26"/>
        </w:rPr>
        <w:t>к</w:t>
      </w:r>
      <w:r w:rsidRPr="000B68F6">
        <w:rPr>
          <w:color w:val="000000"/>
          <w:position w:val="2"/>
          <w:sz w:val="26"/>
          <w:szCs w:val="26"/>
        </w:rPr>
        <w:t>тери</w:t>
      </w:r>
      <w:r w:rsidRPr="000B68F6">
        <w:rPr>
          <w:color w:val="000000"/>
          <w:spacing w:val="5"/>
          <w:position w:val="2"/>
          <w:sz w:val="26"/>
          <w:szCs w:val="26"/>
        </w:rPr>
        <w:t>з</w:t>
      </w:r>
      <w:r w:rsidRPr="000B68F6">
        <w:rPr>
          <w:color w:val="000000"/>
          <w:spacing w:val="-5"/>
          <w:position w:val="2"/>
          <w:sz w:val="26"/>
          <w:szCs w:val="26"/>
        </w:rPr>
        <w:t>у</w:t>
      </w:r>
      <w:r w:rsidRPr="000B68F6">
        <w:rPr>
          <w:color w:val="000000"/>
          <w:position w:val="2"/>
          <w:sz w:val="26"/>
          <w:szCs w:val="26"/>
        </w:rPr>
        <w:t>е</w:t>
      </w:r>
      <w:r w:rsidRPr="000B68F6">
        <w:rPr>
          <w:color w:val="000000"/>
          <w:spacing w:val="2"/>
          <w:position w:val="2"/>
          <w:sz w:val="26"/>
          <w:szCs w:val="26"/>
        </w:rPr>
        <w:t>т</w:t>
      </w:r>
      <w:r w:rsidRPr="000B68F6">
        <w:rPr>
          <w:color w:val="000000"/>
          <w:position w:val="2"/>
          <w:sz w:val="26"/>
          <w:szCs w:val="26"/>
        </w:rPr>
        <w:t>ся</w:t>
      </w:r>
      <w:r w:rsidRPr="000B68F6">
        <w:rPr>
          <w:color w:val="000000"/>
          <w:spacing w:val="-18"/>
          <w:position w:val="2"/>
          <w:sz w:val="26"/>
          <w:szCs w:val="26"/>
        </w:rPr>
        <w:t xml:space="preserve"> </w:t>
      </w:r>
      <w:r w:rsidRPr="000B68F6">
        <w:rPr>
          <w:color w:val="000000"/>
          <w:position w:val="2"/>
          <w:sz w:val="26"/>
          <w:szCs w:val="26"/>
        </w:rPr>
        <w:t>на</w:t>
      </w:r>
      <w:r w:rsidRPr="000B68F6">
        <w:rPr>
          <w:color w:val="000000"/>
          <w:spacing w:val="1"/>
          <w:position w:val="2"/>
          <w:sz w:val="26"/>
          <w:szCs w:val="26"/>
        </w:rPr>
        <w:t>л</w:t>
      </w:r>
      <w:r w:rsidRPr="000B68F6">
        <w:rPr>
          <w:color w:val="000000"/>
          <w:position w:val="2"/>
          <w:sz w:val="26"/>
          <w:szCs w:val="26"/>
        </w:rPr>
        <w:t>ичием</w:t>
      </w:r>
      <w:r w:rsidRPr="000B68F6">
        <w:rPr>
          <w:color w:val="000000"/>
          <w:spacing w:val="-11"/>
          <w:position w:val="2"/>
          <w:sz w:val="26"/>
          <w:szCs w:val="26"/>
        </w:rPr>
        <w:t xml:space="preserve"> </w:t>
      </w:r>
      <w:r w:rsidRPr="000B68F6">
        <w:rPr>
          <w:color w:val="000000"/>
          <w:position w:val="2"/>
          <w:sz w:val="26"/>
          <w:szCs w:val="26"/>
        </w:rPr>
        <w:t>или</w:t>
      </w:r>
      <w:r w:rsidRPr="000B68F6">
        <w:rPr>
          <w:color w:val="000000"/>
          <w:spacing w:val="-2"/>
          <w:position w:val="2"/>
          <w:sz w:val="26"/>
          <w:szCs w:val="26"/>
        </w:rPr>
        <w:t xml:space="preserve"> </w:t>
      </w:r>
      <w:r w:rsidRPr="000B68F6">
        <w:rPr>
          <w:color w:val="000000"/>
          <w:position w:val="2"/>
          <w:sz w:val="26"/>
          <w:szCs w:val="26"/>
        </w:rPr>
        <w:t>от</w:t>
      </w:r>
      <w:r w:rsidRPr="000B68F6">
        <w:rPr>
          <w:color w:val="000000"/>
          <w:spacing w:val="4"/>
          <w:position w:val="2"/>
          <w:sz w:val="26"/>
          <w:szCs w:val="26"/>
        </w:rPr>
        <w:t>с</w:t>
      </w:r>
      <w:r w:rsidRPr="000B68F6">
        <w:rPr>
          <w:color w:val="000000"/>
          <w:spacing w:val="-5"/>
          <w:position w:val="2"/>
          <w:sz w:val="26"/>
          <w:szCs w:val="26"/>
        </w:rPr>
        <w:t>у</w:t>
      </w:r>
      <w:r w:rsidRPr="000B68F6">
        <w:rPr>
          <w:color w:val="000000"/>
          <w:spacing w:val="2"/>
          <w:position w:val="2"/>
          <w:sz w:val="26"/>
          <w:szCs w:val="26"/>
        </w:rPr>
        <w:t>т</w:t>
      </w:r>
      <w:r w:rsidRPr="000B68F6">
        <w:rPr>
          <w:color w:val="000000"/>
          <w:position w:val="2"/>
          <w:sz w:val="26"/>
          <w:szCs w:val="26"/>
        </w:rPr>
        <w:t>с</w:t>
      </w:r>
      <w:r w:rsidRPr="000B68F6">
        <w:rPr>
          <w:color w:val="000000"/>
          <w:spacing w:val="2"/>
          <w:position w:val="2"/>
          <w:sz w:val="26"/>
          <w:szCs w:val="26"/>
        </w:rPr>
        <w:t>т</w:t>
      </w:r>
      <w:r w:rsidRPr="000B68F6">
        <w:rPr>
          <w:color w:val="000000"/>
          <w:position w:val="2"/>
          <w:sz w:val="26"/>
          <w:szCs w:val="26"/>
        </w:rPr>
        <w:t>вием</w:t>
      </w:r>
      <w:r w:rsidRPr="000B68F6">
        <w:rPr>
          <w:color w:val="000000"/>
          <w:spacing w:val="-14"/>
          <w:position w:val="2"/>
          <w:sz w:val="26"/>
          <w:szCs w:val="26"/>
        </w:rPr>
        <w:t xml:space="preserve"> </w:t>
      </w:r>
      <w:r w:rsidRPr="000B68F6">
        <w:rPr>
          <w:color w:val="000000"/>
          <w:position w:val="2"/>
          <w:sz w:val="26"/>
          <w:szCs w:val="26"/>
        </w:rPr>
        <w:t>рез</w:t>
      </w:r>
      <w:r w:rsidRPr="000B68F6">
        <w:rPr>
          <w:color w:val="000000"/>
          <w:spacing w:val="1"/>
          <w:position w:val="2"/>
          <w:sz w:val="26"/>
          <w:szCs w:val="26"/>
        </w:rPr>
        <w:t>е</w:t>
      </w:r>
      <w:r w:rsidRPr="000B68F6">
        <w:rPr>
          <w:color w:val="000000"/>
          <w:position w:val="2"/>
          <w:sz w:val="26"/>
          <w:szCs w:val="26"/>
        </w:rPr>
        <w:t>рвн</w:t>
      </w:r>
      <w:r w:rsidRPr="000B68F6">
        <w:rPr>
          <w:color w:val="000000"/>
          <w:spacing w:val="3"/>
          <w:position w:val="2"/>
          <w:sz w:val="26"/>
          <w:szCs w:val="26"/>
        </w:rPr>
        <w:t>о</w:t>
      </w:r>
      <w:r w:rsidRPr="000B68F6">
        <w:rPr>
          <w:color w:val="000000"/>
          <w:position w:val="2"/>
          <w:sz w:val="26"/>
          <w:szCs w:val="26"/>
        </w:rPr>
        <w:t>го</w:t>
      </w:r>
      <w:r w:rsidRPr="000B68F6">
        <w:rPr>
          <w:color w:val="000000"/>
          <w:spacing w:val="-11"/>
          <w:position w:val="2"/>
          <w:sz w:val="26"/>
          <w:szCs w:val="26"/>
        </w:rPr>
        <w:t xml:space="preserve"> </w:t>
      </w:r>
      <w:r w:rsidRPr="000B68F6">
        <w:rPr>
          <w:color w:val="000000"/>
          <w:position w:val="2"/>
          <w:sz w:val="26"/>
          <w:szCs w:val="26"/>
        </w:rPr>
        <w:t>топ</w:t>
      </w:r>
      <w:r w:rsidRPr="000B68F6">
        <w:rPr>
          <w:color w:val="000000"/>
          <w:spacing w:val="2"/>
          <w:position w:val="2"/>
          <w:sz w:val="26"/>
          <w:szCs w:val="26"/>
        </w:rPr>
        <w:t>л</w:t>
      </w:r>
      <w:r w:rsidRPr="000B68F6">
        <w:rPr>
          <w:color w:val="000000"/>
          <w:position w:val="2"/>
          <w:sz w:val="26"/>
          <w:szCs w:val="26"/>
        </w:rPr>
        <w:t>ивос</w:t>
      </w:r>
      <w:r w:rsidRPr="000B68F6">
        <w:rPr>
          <w:color w:val="000000"/>
          <w:spacing w:val="1"/>
          <w:position w:val="2"/>
          <w:sz w:val="26"/>
          <w:szCs w:val="26"/>
        </w:rPr>
        <w:t>н</w:t>
      </w:r>
      <w:r w:rsidRPr="000B68F6">
        <w:rPr>
          <w:color w:val="000000"/>
          <w:position w:val="2"/>
          <w:sz w:val="26"/>
          <w:szCs w:val="26"/>
        </w:rPr>
        <w:t>аб</w:t>
      </w:r>
      <w:r w:rsidRPr="000B68F6">
        <w:rPr>
          <w:color w:val="000000"/>
          <w:spacing w:val="1"/>
          <w:position w:val="2"/>
          <w:sz w:val="26"/>
          <w:szCs w:val="26"/>
        </w:rPr>
        <w:t>ж</w:t>
      </w:r>
      <w:r w:rsidRPr="000B68F6">
        <w:rPr>
          <w:color w:val="000000"/>
          <w:position w:val="2"/>
          <w:sz w:val="26"/>
          <w:szCs w:val="26"/>
        </w:rPr>
        <w:t>ен</w:t>
      </w:r>
      <w:r w:rsidRPr="000B68F6">
        <w:rPr>
          <w:color w:val="000000"/>
          <w:spacing w:val="1"/>
          <w:position w:val="2"/>
          <w:sz w:val="26"/>
          <w:szCs w:val="26"/>
        </w:rPr>
        <w:t>и</w:t>
      </w:r>
      <w:r w:rsidRPr="000B68F6">
        <w:rPr>
          <w:color w:val="000000"/>
          <w:position w:val="2"/>
          <w:sz w:val="26"/>
          <w:szCs w:val="26"/>
        </w:rPr>
        <w:t>я:</w:t>
      </w:r>
    </w:p>
    <w:p w14:paraId="29305C9B" w14:textId="77777777" w:rsidR="003C39C0" w:rsidRPr="000B68F6" w:rsidRDefault="003C39C0" w:rsidP="00C22502">
      <w:pPr>
        <w:widowControl w:val="0"/>
        <w:autoSpaceDE w:val="0"/>
        <w:autoSpaceDN w:val="0"/>
        <w:adjustRightInd w:val="0"/>
        <w:spacing w:before="9" w:line="140" w:lineRule="exact"/>
        <w:ind w:right="13" w:firstLine="567"/>
        <w:rPr>
          <w:color w:val="000000"/>
          <w:sz w:val="14"/>
          <w:szCs w:val="14"/>
        </w:rPr>
      </w:pPr>
    </w:p>
    <w:p w14:paraId="3F5D5D4E"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i/>
          <w:iCs/>
          <w:color w:val="000000"/>
          <w:spacing w:val="1"/>
          <w:position w:val="2"/>
          <w:sz w:val="26"/>
          <w:szCs w:val="26"/>
        </w:rPr>
        <w:t>К</w:t>
      </w:r>
      <w:r w:rsidRPr="000B68F6">
        <w:rPr>
          <w:i/>
          <w:iCs/>
          <w:color w:val="000000"/>
          <w:sz w:val="17"/>
          <w:szCs w:val="17"/>
        </w:rPr>
        <w:t>т</w:t>
      </w:r>
      <w:r w:rsidRPr="000B68F6">
        <w:rPr>
          <w:i/>
          <w:iCs/>
          <w:color w:val="000000"/>
          <w:spacing w:val="20"/>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1,0</w:t>
      </w:r>
      <w:r w:rsidRPr="000B68F6">
        <w:rPr>
          <w:color w:val="000000"/>
          <w:spacing w:val="-3"/>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при</w:t>
      </w:r>
      <w:r w:rsidRPr="000B68F6">
        <w:rPr>
          <w:color w:val="000000"/>
          <w:spacing w:val="-4"/>
          <w:position w:val="2"/>
          <w:sz w:val="26"/>
          <w:szCs w:val="26"/>
        </w:rPr>
        <w:t xml:space="preserve"> </w:t>
      </w:r>
      <w:r w:rsidRPr="000B68F6">
        <w:rPr>
          <w:color w:val="000000"/>
          <w:position w:val="2"/>
          <w:sz w:val="26"/>
          <w:szCs w:val="26"/>
        </w:rPr>
        <w:t>на</w:t>
      </w:r>
      <w:r w:rsidRPr="000B68F6">
        <w:rPr>
          <w:color w:val="000000"/>
          <w:spacing w:val="1"/>
          <w:position w:val="2"/>
          <w:sz w:val="26"/>
          <w:szCs w:val="26"/>
        </w:rPr>
        <w:t>л</w:t>
      </w:r>
      <w:r w:rsidRPr="000B68F6">
        <w:rPr>
          <w:color w:val="000000"/>
          <w:spacing w:val="3"/>
          <w:position w:val="2"/>
          <w:sz w:val="26"/>
          <w:szCs w:val="26"/>
        </w:rPr>
        <w:t>и</w:t>
      </w:r>
      <w:r w:rsidRPr="000B68F6">
        <w:rPr>
          <w:color w:val="000000"/>
          <w:spacing w:val="-1"/>
          <w:position w:val="2"/>
          <w:sz w:val="26"/>
          <w:szCs w:val="26"/>
        </w:rPr>
        <w:t>ч</w:t>
      </w:r>
      <w:r w:rsidRPr="000B68F6">
        <w:rPr>
          <w:color w:val="000000"/>
          <w:spacing w:val="3"/>
          <w:position w:val="2"/>
          <w:sz w:val="26"/>
          <w:szCs w:val="26"/>
        </w:rPr>
        <w:t>и</w:t>
      </w:r>
      <w:r w:rsidRPr="000B68F6">
        <w:rPr>
          <w:color w:val="000000"/>
          <w:position w:val="2"/>
          <w:sz w:val="26"/>
          <w:szCs w:val="26"/>
        </w:rPr>
        <w:t>и</w:t>
      </w:r>
      <w:r w:rsidRPr="000B68F6">
        <w:rPr>
          <w:color w:val="000000"/>
          <w:spacing w:val="-9"/>
          <w:position w:val="2"/>
          <w:sz w:val="26"/>
          <w:szCs w:val="26"/>
        </w:rPr>
        <w:t xml:space="preserve"> </w:t>
      </w:r>
      <w:r w:rsidRPr="000B68F6">
        <w:rPr>
          <w:color w:val="000000"/>
          <w:position w:val="2"/>
          <w:sz w:val="26"/>
          <w:szCs w:val="26"/>
        </w:rPr>
        <w:t>ре</w:t>
      </w:r>
      <w:r w:rsidRPr="000B68F6">
        <w:rPr>
          <w:color w:val="000000"/>
          <w:spacing w:val="1"/>
          <w:position w:val="2"/>
          <w:sz w:val="26"/>
          <w:szCs w:val="26"/>
        </w:rPr>
        <w:t>з</w:t>
      </w:r>
      <w:r w:rsidRPr="000B68F6">
        <w:rPr>
          <w:color w:val="000000"/>
          <w:position w:val="2"/>
          <w:sz w:val="26"/>
          <w:szCs w:val="26"/>
        </w:rPr>
        <w:t>ервного</w:t>
      </w:r>
      <w:r w:rsidRPr="000B68F6">
        <w:rPr>
          <w:color w:val="000000"/>
          <w:spacing w:val="-10"/>
          <w:position w:val="2"/>
          <w:sz w:val="26"/>
          <w:szCs w:val="26"/>
        </w:rPr>
        <w:t xml:space="preserve"> </w:t>
      </w:r>
      <w:r w:rsidRPr="000B68F6">
        <w:rPr>
          <w:color w:val="000000"/>
          <w:position w:val="2"/>
          <w:sz w:val="26"/>
          <w:szCs w:val="26"/>
        </w:rPr>
        <w:t>топл</w:t>
      </w:r>
      <w:r w:rsidRPr="000B68F6">
        <w:rPr>
          <w:color w:val="000000"/>
          <w:spacing w:val="1"/>
          <w:position w:val="2"/>
          <w:sz w:val="26"/>
          <w:szCs w:val="26"/>
        </w:rPr>
        <w:t>и</w:t>
      </w:r>
      <w:r w:rsidRPr="000B68F6">
        <w:rPr>
          <w:color w:val="000000"/>
          <w:position w:val="2"/>
          <w:sz w:val="26"/>
          <w:szCs w:val="26"/>
        </w:rPr>
        <w:t>в</w:t>
      </w:r>
      <w:r w:rsidRPr="000B68F6">
        <w:rPr>
          <w:color w:val="000000"/>
          <w:spacing w:val="2"/>
          <w:position w:val="2"/>
          <w:sz w:val="26"/>
          <w:szCs w:val="26"/>
        </w:rPr>
        <w:t>о</w:t>
      </w:r>
      <w:r w:rsidRPr="000B68F6">
        <w:rPr>
          <w:color w:val="000000"/>
          <w:position w:val="2"/>
          <w:sz w:val="26"/>
          <w:szCs w:val="26"/>
        </w:rPr>
        <w:t>сна</w:t>
      </w:r>
      <w:r w:rsidRPr="000B68F6">
        <w:rPr>
          <w:color w:val="000000"/>
          <w:spacing w:val="1"/>
          <w:position w:val="2"/>
          <w:sz w:val="26"/>
          <w:szCs w:val="26"/>
        </w:rPr>
        <w:t>бж</w:t>
      </w:r>
      <w:r w:rsidRPr="000B68F6">
        <w:rPr>
          <w:color w:val="000000"/>
          <w:position w:val="2"/>
          <w:sz w:val="26"/>
          <w:szCs w:val="26"/>
        </w:rPr>
        <w:t>ен</w:t>
      </w:r>
      <w:r w:rsidRPr="000B68F6">
        <w:rPr>
          <w:color w:val="000000"/>
          <w:spacing w:val="1"/>
          <w:position w:val="2"/>
          <w:sz w:val="26"/>
          <w:szCs w:val="26"/>
        </w:rPr>
        <w:t>и</w:t>
      </w:r>
      <w:r w:rsidRPr="000B68F6">
        <w:rPr>
          <w:color w:val="000000"/>
          <w:position w:val="2"/>
          <w:sz w:val="26"/>
          <w:szCs w:val="26"/>
        </w:rPr>
        <w:t>я;</w:t>
      </w:r>
    </w:p>
    <w:p w14:paraId="7BD15F9C" w14:textId="77777777" w:rsidR="003C39C0" w:rsidRPr="000B68F6" w:rsidRDefault="003C39C0" w:rsidP="00C22502">
      <w:pPr>
        <w:widowControl w:val="0"/>
        <w:autoSpaceDE w:val="0"/>
        <w:autoSpaceDN w:val="0"/>
        <w:adjustRightInd w:val="0"/>
        <w:spacing w:before="7" w:line="140" w:lineRule="exact"/>
        <w:ind w:right="13" w:firstLine="567"/>
        <w:rPr>
          <w:color w:val="000000"/>
          <w:sz w:val="14"/>
          <w:szCs w:val="14"/>
        </w:rPr>
      </w:pPr>
    </w:p>
    <w:p w14:paraId="2A4DE18E"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i/>
          <w:iCs/>
          <w:color w:val="000000"/>
          <w:spacing w:val="1"/>
          <w:position w:val="2"/>
          <w:sz w:val="26"/>
          <w:szCs w:val="26"/>
        </w:rPr>
        <w:t>К</w:t>
      </w:r>
      <w:r w:rsidRPr="000B68F6">
        <w:rPr>
          <w:i/>
          <w:iCs/>
          <w:color w:val="000000"/>
          <w:sz w:val="17"/>
          <w:szCs w:val="17"/>
        </w:rPr>
        <w:t>т</w:t>
      </w:r>
      <w:r w:rsidRPr="000B68F6">
        <w:rPr>
          <w:i/>
          <w:iCs/>
          <w:color w:val="000000"/>
          <w:spacing w:val="20"/>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0,5</w:t>
      </w:r>
      <w:r w:rsidRPr="000B68F6">
        <w:rPr>
          <w:color w:val="000000"/>
          <w:spacing w:val="-3"/>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при</w:t>
      </w:r>
      <w:r w:rsidRPr="000B68F6">
        <w:rPr>
          <w:color w:val="000000"/>
          <w:spacing w:val="-1"/>
          <w:position w:val="2"/>
          <w:sz w:val="26"/>
          <w:szCs w:val="26"/>
        </w:rPr>
        <w:t xml:space="preserve"> </w:t>
      </w:r>
      <w:r w:rsidRPr="000B68F6">
        <w:rPr>
          <w:color w:val="000000"/>
          <w:position w:val="2"/>
          <w:sz w:val="26"/>
          <w:szCs w:val="26"/>
        </w:rPr>
        <w:t>от</w:t>
      </w:r>
      <w:r w:rsidRPr="000B68F6">
        <w:rPr>
          <w:color w:val="000000"/>
          <w:spacing w:val="4"/>
          <w:position w:val="2"/>
          <w:sz w:val="26"/>
          <w:szCs w:val="26"/>
        </w:rPr>
        <w:t>с</w:t>
      </w:r>
      <w:r w:rsidRPr="000B68F6">
        <w:rPr>
          <w:color w:val="000000"/>
          <w:spacing w:val="-5"/>
          <w:position w:val="2"/>
          <w:sz w:val="26"/>
          <w:szCs w:val="26"/>
        </w:rPr>
        <w:t>у</w:t>
      </w:r>
      <w:r w:rsidRPr="000B68F6">
        <w:rPr>
          <w:color w:val="000000"/>
          <w:spacing w:val="2"/>
          <w:position w:val="2"/>
          <w:sz w:val="26"/>
          <w:szCs w:val="26"/>
        </w:rPr>
        <w:t>тс</w:t>
      </w:r>
      <w:r w:rsidRPr="000B68F6">
        <w:rPr>
          <w:color w:val="000000"/>
          <w:position w:val="2"/>
          <w:sz w:val="26"/>
          <w:szCs w:val="26"/>
        </w:rPr>
        <w:t>твии</w:t>
      </w:r>
      <w:r w:rsidRPr="000B68F6">
        <w:rPr>
          <w:color w:val="000000"/>
          <w:spacing w:val="-12"/>
          <w:position w:val="2"/>
          <w:sz w:val="26"/>
          <w:szCs w:val="26"/>
        </w:rPr>
        <w:t xml:space="preserve"> </w:t>
      </w:r>
      <w:r w:rsidRPr="000B68F6">
        <w:rPr>
          <w:color w:val="000000"/>
          <w:position w:val="2"/>
          <w:sz w:val="26"/>
          <w:szCs w:val="26"/>
        </w:rPr>
        <w:t>ре</w:t>
      </w:r>
      <w:r w:rsidRPr="000B68F6">
        <w:rPr>
          <w:color w:val="000000"/>
          <w:spacing w:val="1"/>
          <w:position w:val="2"/>
          <w:sz w:val="26"/>
          <w:szCs w:val="26"/>
        </w:rPr>
        <w:t>з</w:t>
      </w:r>
      <w:r w:rsidRPr="000B68F6">
        <w:rPr>
          <w:color w:val="000000"/>
          <w:position w:val="2"/>
          <w:sz w:val="26"/>
          <w:szCs w:val="26"/>
        </w:rPr>
        <w:t>ервн</w:t>
      </w:r>
      <w:r w:rsidRPr="000B68F6">
        <w:rPr>
          <w:color w:val="000000"/>
          <w:spacing w:val="3"/>
          <w:position w:val="2"/>
          <w:sz w:val="26"/>
          <w:szCs w:val="26"/>
        </w:rPr>
        <w:t>о</w:t>
      </w:r>
      <w:r w:rsidRPr="000B68F6">
        <w:rPr>
          <w:color w:val="000000"/>
          <w:position w:val="2"/>
          <w:sz w:val="26"/>
          <w:szCs w:val="26"/>
        </w:rPr>
        <w:t>го</w:t>
      </w:r>
      <w:r w:rsidRPr="000B68F6">
        <w:rPr>
          <w:color w:val="000000"/>
          <w:spacing w:val="-12"/>
          <w:position w:val="2"/>
          <w:sz w:val="26"/>
          <w:szCs w:val="26"/>
        </w:rPr>
        <w:t xml:space="preserve"> </w:t>
      </w:r>
      <w:r w:rsidRPr="000B68F6">
        <w:rPr>
          <w:color w:val="000000"/>
          <w:spacing w:val="-1"/>
          <w:position w:val="2"/>
          <w:sz w:val="26"/>
          <w:szCs w:val="26"/>
        </w:rPr>
        <w:t>т</w:t>
      </w:r>
      <w:r w:rsidRPr="000B68F6">
        <w:rPr>
          <w:color w:val="000000"/>
          <w:position w:val="2"/>
          <w:sz w:val="26"/>
          <w:szCs w:val="26"/>
        </w:rPr>
        <w:t>оп</w:t>
      </w:r>
      <w:r w:rsidRPr="000B68F6">
        <w:rPr>
          <w:color w:val="000000"/>
          <w:spacing w:val="6"/>
          <w:position w:val="2"/>
          <w:sz w:val="26"/>
          <w:szCs w:val="26"/>
        </w:rPr>
        <w:t>л</w:t>
      </w:r>
      <w:r w:rsidRPr="000B68F6">
        <w:rPr>
          <w:color w:val="000000"/>
          <w:position w:val="2"/>
          <w:sz w:val="26"/>
          <w:szCs w:val="26"/>
        </w:rPr>
        <w:t>ивос</w:t>
      </w:r>
      <w:r w:rsidRPr="000B68F6">
        <w:rPr>
          <w:color w:val="000000"/>
          <w:spacing w:val="1"/>
          <w:position w:val="2"/>
          <w:sz w:val="26"/>
          <w:szCs w:val="26"/>
        </w:rPr>
        <w:t>н</w:t>
      </w:r>
      <w:r w:rsidRPr="000B68F6">
        <w:rPr>
          <w:color w:val="000000"/>
          <w:position w:val="2"/>
          <w:sz w:val="26"/>
          <w:szCs w:val="26"/>
        </w:rPr>
        <w:t>аб</w:t>
      </w:r>
      <w:r w:rsidRPr="000B68F6">
        <w:rPr>
          <w:color w:val="000000"/>
          <w:spacing w:val="1"/>
          <w:position w:val="2"/>
          <w:sz w:val="26"/>
          <w:szCs w:val="26"/>
        </w:rPr>
        <w:t>ж</w:t>
      </w:r>
      <w:r w:rsidRPr="000B68F6">
        <w:rPr>
          <w:color w:val="000000"/>
          <w:position w:val="2"/>
          <w:sz w:val="26"/>
          <w:szCs w:val="26"/>
        </w:rPr>
        <w:t>ен</w:t>
      </w:r>
      <w:r w:rsidRPr="000B68F6">
        <w:rPr>
          <w:color w:val="000000"/>
          <w:spacing w:val="1"/>
          <w:position w:val="2"/>
          <w:sz w:val="26"/>
          <w:szCs w:val="26"/>
        </w:rPr>
        <w:t>и</w:t>
      </w:r>
      <w:r w:rsidRPr="000B68F6">
        <w:rPr>
          <w:color w:val="000000"/>
          <w:position w:val="2"/>
          <w:sz w:val="26"/>
          <w:szCs w:val="26"/>
        </w:rPr>
        <w:t>я;</w:t>
      </w:r>
    </w:p>
    <w:p w14:paraId="08D2BE0F" w14:textId="40E77071" w:rsidR="003C39C0" w:rsidRPr="000B68F6" w:rsidRDefault="003C39C0" w:rsidP="00C22502">
      <w:pPr>
        <w:widowControl w:val="0"/>
        <w:autoSpaceDE w:val="0"/>
        <w:autoSpaceDN w:val="0"/>
        <w:adjustRightInd w:val="0"/>
        <w:spacing w:line="450" w:lineRule="atLeast"/>
        <w:ind w:right="13" w:firstLine="567"/>
        <w:rPr>
          <w:color w:val="000000"/>
          <w:sz w:val="26"/>
          <w:szCs w:val="26"/>
        </w:rPr>
      </w:pPr>
      <w:r w:rsidRPr="000B68F6">
        <w:rPr>
          <w:color w:val="000000"/>
          <w:sz w:val="26"/>
          <w:szCs w:val="26"/>
        </w:rPr>
        <w:t xml:space="preserve">При </w:t>
      </w:r>
      <w:r w:rsidRPr="000B68F6">
        <w:rPr>
          <w:color w:val="000000"/>
          <w:spacing w:val="29"/>
          <w:sz w:val="26"/>
          <w:szCs w:val="26"/>
        </w:rPr>
        <w:t xml:space="preserve"> </w:t>
      </w:r>
      <w:r w:rsidRPr="000B68F6">
        <w:rPr>
          <w:color w:val="000000"/>
          <w:sz w:val="26"/>
          <w:szCs w:val="26"/>
        </w:rPr>
        <w:t>на</w:t>
      </w:r>
      <w:r w:rsidRPr="000B68F6">
        <w:rPr>
          <w:color w:val="000000"/>
          <w:spacing w:val="1"/>
          <w:sz w:val="26"/>
          <w:szCs w:val="26"/>
        </w:rPr>
        <w:t>л</w:t>
      </w:r>
      <w:r w:rsidRPr="000B68F6">
        <w:rPr>
          <w:color w:val="000000"/>
          <w:sz w:val="26"/>
          <w:szCs w:val="26"/>
        </w:rPr>
        <w:t xml:space="preserve">ичии </w:t>
      </w:r>
      <w:r w:rsidRPr="000B68F6">
        <w:rPr>
          <w:color w:val="000000"/>
          <w:spacing w:val="25"/>
          <w:sz w:val="26"/>
          <w:szCs w:val="26"/>
        </w:rPr>
        <w:t xml:space="preserve"> </w:t>
      </w:r>
      <w:r w:rsidRPr="000B68F6">
        <w:rPr>
          <w:color w:val="000000"/>
          <w:sz w:val="26"/>
          <w:szCs w:val="26"/>
        </w:rPr>
        <w:t xml:space="preserve">в </w:t>
      </w:r>
      <w:r w:rsidRPr="000B68F6">
        <w:rPr>
          <w:color w:val="000000"/>
          <w:spacing w:val="32"/>
          <w:sz w:val="26"/>
          <w:szCs w:val="26"/>
        </w:rPr>
        <w:t xml:space="preserve"> </w:t>
      </w:r>
      <w:r w:rsidRPr="000B68F6">
        <w:rPr>
          <w:color w:val="000000"/>
          <w:sz w:val="26"/>
          <w:szCs w:val="26"/>
        </w:rPr>
        <w:t>си</w:t>
      </w:r>
      <w:r w:rsidRPr="000B68F6">
        <w:rPr>
          <w:color w:val="000000"/>
          <w:spacing w:val="3"/>
          <w:sz w:val="26"/>
          <w:szCs w:val="26"/>
        </w:rPr>
        <w:t>с</w:t>
      </w:r>
      <w:r w:rsidRPr="000B68F6">
        <w:rPr>
          <w:color w:val="000000"/>
          <w:sz w:val="26"/>
          <w:szCs w:val="26"/>
        </w:rPr>
        <w:t>те</w:t>
      </w:r>
      <w:r w:rsidRPr="000B68F6">
        <w:rPr>
          <w:color w:val="000000"/>
          <w:spacing w:val="-1"/>
          <w:sz w:val="26"/>
          <w:szCs w:val="26"/>
        </w:rPr>
        <w:t>м</w:t>
      </w:r>
      <w:r w:rsidRPr="000B68F6">
        <w:rPr>
          <w:color w:val="000000"/>
          <w:sz w:val="26"/>
          <w:szCs w:val="26"/>
        </w:rPr>
        <w:t xml:space="preserve">е </w:t>
      </w:r>
      <w:r w:rsidRPr="000B68F6">
        <w:rPr>
          <w:color w:val="000000"/>
          <w:spacing w:val="24"/>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z w:val="26"/>
          <w:szCs w:val="26"/>
        </w:rPr>
        <w:t>осна</w:t>
      </w:r>
      <w:r w:rsidRPr="000B68F6">
        <w:rPr>
          <w:color w:val="000000"/>
          <w:spacing w:val="1"/>
          <w:sz w:val="26"/>
          <w:szCs w:val="26"/>
        </w:rPr>
        <w:t>бж</w:t>
      </w:r>
      <w:r w:rsidRPr="000B68F6">
        <w:rPr>
          <w:color w:val="000000"/>
          <w:sz w:val="26"/>
          <w:szCs w:val="26"/>
        </w:rPr>
        <w:t>ен</w:t>
      </w:r>
      <w:r w:rsidRPr="000B68F6">
        <w:rPr>
          <w:color w:val="000000"/>
          <w:spacing w:val="3"/>
          <w:sz w:val="26"/>
          <w:szCs w:val="26"/>
        </w:rPr>
        <w:t>и</w:t>
      </w:r>
      <w:r w:rsidRPr="000B68F6">
        <w:rPr>
          <w:color w:val="000000"/>
          <w:sz w:val="26"/>
          <w:szCs w:val="26"/>
        </w:rPr>
        <w:t xml:space="preserve">я </w:t>
      </w:r>
      <w:r w:rsidRPr="000B68F6">
        <w:rPr>
          <w:color w:val="000000"/>
          <w:spacing w:val="16"/>
          <w:sz w:val="26"/>
          <w:szCs w:val="26"/>
        </w:rPr>
        <w:t xml:space="preserve"> </w:t>
      </w:r>
      <w:r w:rsidRPr="000B68F6">
        <w:rPr>
          <w:color w:val="000000"/>
          <w:sz w:val="26"/>
          <w:szCs w:val="26"/>
        </w:rPr>
        <w:t>нескол</w:t>
      </w:r>
      <w:r w:rsidRPr="000B68F6">
        <w:rPr>
          <w:color w:val="000000"/>
          <w:spacing w:val="1"/>
          <w:sz w:val="26"/>
          <w:szCs w:val="26"/>
        </w:rPr>
        <w:t>ь</w:t>
      </w:r>
      <w:r w:rsidRPr="000B68F6">
        <w:rPr>
          <w:color w:val="000000"/>
          <w:spacing w:val="-1"/>
          <w:sz w:val="26"/>
          <w:szCs w:val="26"/>
        </w:rPr>
        <w:t>к</w:t>
      </w:r>
      <w:r w:rsidRPr="000B68F6">
        <w:rPr>
          <w:color w:val="000000"/>
          <w:sz w:val="26"/>
          <w:szCs w:val="26"/>
        </w:rPr>
        <w:t xml:space="preserve">их </w:t>
      </w:r>
      <w:r w:rsidRPr="000B68F6">
        <w:rPr>
          <w:color w:val="000000"/>
          <w:spacing w:val="21"/>
          <w:sz w:val="26"/>
          <w:szCs w:val="26"/>
        </w:rPr>
        <w:t xml:space="preserve"> </w:t>
      </w:r>
      <w:r w:rsidRPr="000B68F6">
        <w:rPr>
          <w:color w:val="000000"/>
          <w:sz w:val="26"/>
          <w:szCs w:val="26"/>
        </w:rPr>
        <w:t>ист</w:t>
      </w:r>
      <w:r w:rsidRPr="000B68F6">
        <w:rPr>
          <w:color w:val="000000"/>
          <w:spacing w:val="2"/>
          <w:sz w:val="26"/>
          <w:szCs w:val="26"/>
        </w:rPr>
        <w:t>о</w:t>
      </w:r>
      <w:r w:rsidRPr="000B68F6">
        <w:rPr>
          <w:color w:val="000000"/>
          <w:spacing w:val="1"/>
          <w:sz w:val="26"/>
          <w:szCs w:val="26"/>
        </w:rPr>
        <w:t>ч</w:t>
      </w:r>
      <w:r w:rsidRPr="000B68F6">
        <w:rPr>
          <w:color w:val="000000"/>
          <w:sz w:val="26"/>
          <w:szCs w:val="26"/>
        </w:rPr>
        <w:t>н</w:t>
      </w:r>
      <w:r w:rsidRPr="000B68F6">
        <w:rPr>
          <w:color w:val="000000"/>
          <w:spacing w:val="1"/>
          <w:sz w:val="26"/>
          <w:szCs w:val="26"/>
        </w:rPr>
        <w:t>и</w:t>
      </w:r>
      <w:r w:rsidRPr="000B68F6">
        <w:rPr>
          <w:color w:val="000000"/>
          <w:spacing w:val="-1"/>
          <w:sz w:val="26"/>
          <w:szCs w:val="26"/>
        </w:rPr>
        <w:t>к</w:t>
      </w:r>
      <w:r w:rsidRPr="000B68F6">
        <w:rPr>
          <w:color w:val="000000"/>
          <w:sz w:val="26"/>
          <w:szCs w:val="26"/>
        </w:rPr>
        <w:t xml:space="preserve">ов </w:t>
      </w:r>
      <w:r w:rsidRPr="000B68F6">
        <w:rPr>
          <w:color w:val="000000"/>
          <w:spacing w:val="20"/>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 xml:space="preserve">вой </w:t>
      </w:r>
      <w:r w:rsidRPr="000B68F6">
        <w:rPr>
          <w:color w:val="000000"/>
          <w:spacing w:val="-1"/>
          <w:sz w:val="26"/>
          <w:szCs w:val="26"/>
        </w:rPr>
        <w:t>э</w:t>
      </w:r>
      <w:r w:rsidRPr="000B68F6">
        <w:rPr>
          <w:color w:val="000000"/>
          <w:sz w:val="26"/>
          <w:szCs w:val="26"/>
        </w:rPr>
        <w:t>нергии</w:t>
      </w:r>
      <w:r w:rsidRPr="000B68F6">
        <w:rPr>
          <w:color w:val="000000"/>
          <w:spacing w:val="-9"/>
          <w:sz w:val="26"/>
          <w:szCs w:val="26"/>
        </w:rPr>
        <w:t xml:space="preserve"> </w:t>
      </w:r>
      <w:r w:rsidRPr="000B68F6">
        <w:rPr>
          <w:color w:val="000000"/>
          <w:spacing w:val="2"/>
          <w:sz w:val="26"/>
          <w:szCs w:val="26"/>
        </w:rPr>
        <w:t>о</w:t>
      </w:r>
      <w:r w:rsidRPr="000B68F6">
        <w:rPr>
          <w:color w:val="000000"/>
          <w:sz w:val="26"/>
          <w:szCs w:val="26"/>
        </w:rPr>
        <w:t>бщий</w:t>
      </w:r>
      <w:r w:rsidRPr="000B68F6">
        <w:rPr>
          <w:color w:val="000000"/>
          <w:spacing w:val="-7"/>
          <w:sz w:val="26"/>
          <w:szCs w:val="26"/>
        </w:rPr>
        <w:t xml:space="preserve"> </w:t>
      </w:r>
      <w:r w:rsidRPr="000B68F6">
        <w:rPr>
          <w:color w:val="000000"/>
          <w:spacing w:val="1"/>
          <w:sz w:val="26"/>
          <w:szCs w:val="26"/>
        </w:rPr>
        <w:t>п</w:t>
      </w:r>
      <w:r w:rsidRPr="000B68F6">
        <w:rPr>
          <w:color w:val="000000"/>
          <w:spacing w:val="2"/>
          <w:sz w:val="26"/>
          <w:szCs w:val="26"/>
        </w:rPr>
        <w:t>о</w:t>
      </w:r>
      <w:r w:rsidRPr="000B68F6">
        <w:rPr>
          <w:color w:val="000000"/>
          <w:spacing w:val="-1"/>
          <w:sz w:val="26"/>
          <w:szCs w:val="26"/>
        </w:rPr>
        <w:t>к</w:t>
      </w:r>
      <w:r w:rsidRPr="000B68F6">
        <w:rPr>
          <w:color w:val="000000"/>
          <w:sz w:val="26"/>
          <w:szCs w:val="26"/>
        </w:rPr>
        <w:t>а</w:t>
      </w:r>
      <w:r w:rsidRPr="000B68F6">
        <w:rPr>
          <w:color w:val="000000"/>
          <w:spacing w:val="3"/>
          <w:sz w:val="26"/>
          <w:szCs w:val="26"/>
        </w:rPr>
        <w:t>з</w:t>
      </w:r>
      <w:r w:rsidRPr="000B68F6">
        <w:rPr>
          <w:color w:val="000000"/>
          <w:sz w:val="26"/>
          <w:szCs w:val="26"/>
        </w:rPr>
        <w:t>атель</w:t>
      </w:r>
      <w:r w:rsidRPr="000B68F6">
        <w:rPr>
          <w:color w:val="000000"/>
          <w:spacing w:val="-12"/>
          <w:sz w:val="26"/>
          <w:szCs w:val="26"/>
        </w:rPr>
        <w:t xml:space="preserve"> </w:t>
      </w:r>
      <w:r w:rsidRPr="000B68F6">
        <w:rPr>
          <w:color w:val="000000"/>
          <w:sz w:val="26"/>
          <w:szCs w:val="26"/>
        </w:rPr>
        <w:t>опр</w:t>
      </w:r>
      <w:r w:rsidRPr="000B68F6">
        <w:rPr>
          <w:color w:val="000000"/>
          <w:spacing w:val="2"/>
          <w:sz w:val="26"/>
          <w:szCs w:val="26"/>
        </w:rPr>
        <w:t>е</w:t>
      </w:r>
      <w:r w:rsidRPr="000B68F6">
        <w:rPr>
          <w:color w:val="000000"/>
          <w:sz w:val="26"/>
          <w:szCs w:val="26"/>
        </w:rPr>
        <w:t>дел</w:t>
      </w:r>
      <w:r w:rsidRPr="000B68F6">
        <w:rPr>
          <w:color w:val="000000"/>
          <w:spacing w:val="1"/>
          <w:sz w:val="26"/>
          <w:szCs w:val="26"/>
        </w:rPr>
        <w:t>я</w:t>
      </w:r>
      <w:r w:rsidRPr="000B68F6">
        <w:rPr>
          <w:color w:val="000000"/>
          <w:sz w:val="26"/>
          <w:szCs w:val="26"/>
        </w:rPr>
        <w:t>ется</w:t>
      </w:r>
      <w:r w:rsidRPr="000B68F6">
        <w:rPr>
          <w:color w:val="000000"/>
          <w:spacing w:val="-15"/>
          <w:sz w:val="26"/>
          <w:szCs w:val="26"/>
        </w:rPr>
        <w:t xml:space="preserve"> </w:t>
      </w:r>
      <w:r w:rsidRPr="000B68F6">
        <w:rPr>
          <w:color w:val="000000"/>
          <w:spacing w:val="3"/>
          <w:sz w:val="26"/>
          <w:szCs w:val="26"/>
        </w:rPr>
        <w:t>п</w:t>
      </w:r>
      <w:r w:rsidRPr="000B68F6">
        <w:rPr>
          <w:color w:val="000000"/>
          <w:sz w:val="26"/>
          <w:szCs w:val="26"/>
        </w:rPr>
        <w:t>о</w:t>
      </w:r>
      <w:r w:rsidRPr="000B68F6">
        <w:rPr>
          <w:color w:val="000000"/>
          <w:spacing w:val="-3"/>
          <w:sz w:val="26"/>
          <w:szCs w:val="26"/>
        </w:rPr>
        <w:t xml:space="preserve"> </w:t>
      </w:r>
      <w:r w:rsidRPr="000B68F6">
        <w:rPr>
          <w:color w:val="000000"/>
          <w:sz w:val="26"/>
          <w:szCs w:val="26"/>
        </w:rPr>
        <w:t>фор</w:t>
      </w:r>
      <w:r w:rsidRPr="000B68F6">
        <w:rPr>
          <w:color w:val="000000"/>
          <w:spacing w:val="4"/>
          <w:sz w:val="26"/>
          <w:szCs w:val="26"/>
        </w:rPr>
        <w:t>м</w:t>
      </w:r>
      <w:r w:rsidRPr="000B68F6">
        <w:rPr>
          <w:color w:val="000000"/>
          <w:spacing w:val="-5"/>
          <w:sz w:val="26"/>
          <w:szCs w:val="26"/>
        </w:rPr>
        <w:t>у</w:t>
      </w:r>
      <w:r w:rsidRPr="000B68F6">
        <w:rPr>
          <w:color w:val="000000"/>
          <w:spacing w:val="2"/>
          <w:sz w:val="26"/>
          <w:szCs w:val="26"/>
        </w:rPr>
        <w:t>л</w:t>
      </w:r>
      <w:r w:rsidRPr="000B68F6">
        <w:rPr>
          <w:color w:val="000000"/>
          <w:sz w:val="26"/>
          <w:szCs w:val="26"/>
        </w:rPr>
        <w:t>е:</w:t>
      </w:r>
    </w:p>
    <w:p w14:paraId="09D168C9" w14:textId="77777777" w:rsidR="00043520" w:rsidRPr="000B68F6" w:rsidRDefault="00043520" w:rsidP="00C22502">
      <w:pPr>
        <w:widowControl w:val="0"/>
        <w:autoSpaceDE w:val="0"/>
        <w:autoSpaceDN w:val="0"/>
        <w:adjustRightInd w:val="0"/>
        <w:spacing w:line="450" w:lineRule="atLeast"/>
        <w:ind w:left="102" w:right="13" w:firstLine="708"/>
        <w:rPr>
          <w:color w:val="000000"/>
          <w:sz w:val="26"/>
          <w:szCs w:val="26"/>
        </w:rPr>
      </w:pPr>
    </w:p>
    <w:p w14:paraId="2A31506F" w14:textId="3B47FF62" w:rsidR="00043520" w:rsidRPr="000B68F6" w:rsidRDefault="0060025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m</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lang w:val="en-US"/>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0B68F6">
        <w:rPr>
          <w:color w:val="000000"/>
          <w:sz w:val="26"/>
          <w:szCs w:val="26"/>
        </w:rPr>
        <w:t xml:space="preserve">      (3)</w:t>
      </w:r>
    </w:p>
    <w:p w14:paraId="381340BA" w14:textId="55A6E6D3" w:rsidR="00043520" w:rsidRPr="000B68F6" w:rsidRDefault="00043520" w:rsidP="00C22502">
      <w:pPr>
        <w:widowControl w:val="0"/>
        <w:autoSpaceDE w:val="0"/>
        <w:autoSpaceDN w:val="0"/>
        <w:adjustRightInd w:val="0"/>
        <w:spacing w:line="450" w:lineRule="atLeast"/>
        <w:ind w:left="102" w:right="13" w:firstLine="708"/>
        <w:rPr>
          <w:color w:val="000000"/>
          <w:sz w:val="26"/>
          <w:szCs w:val="26"/>
        </w:rPr>
      </w:pPr>
    </w:p>
    <w:p w14:paraId="4966DC81" w14:textId="1EFBB955" w:rsidR="00043520" w:rsidRPr="000B68F6"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0B68F6">
        <w:rPr>
          <w:color w:val="000000"/>
          <w:position w:val="2"/>
          <w:sz w:val="26"/>
          <w:szCs w:val="26"/>
        </w:rPr>
        <w:t>где</w:t>
      </w:r>
      <w:r w:rsidRPr="000B68F6">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0B68F6">
        <w:rPr>
          <w:i/>
          <w:iCs/>
          <w:color w:val="000000"/>
          <w:sz w:val="17"/>
          <w:szCs w:val="17"/>
        </w:rPr>
        <w:t xml:space="preserve"> </w:t>
      </w:r>
      <w:r w:rsidRPr="000B68F6">
        <w:rPr>
          <w:i/>
          <w:iCs/>
          <w:color w:val="000000"/>
          <w:spacing w:val="20"/>
          <w:sz w:val="17"/>
          <w:szCs w:val="17"/>
        </w:rPr>
        <w:t xml:space="preserve"> </w:t>
      </w:r>
      <w:r w:rsidRPr="000B68F6">
        <w:rPr>
          <w:color w:val="000000"/>
          <w:position w:val="2"/>
          <w:sz w:val="26"/>
          <w:szCs w:val="26"/>
        </w:rPr>
        <w:t>-</w:t>
      </w:r>
      <w:r w:rsidRPr="000B68F6">
        <w:rPr>
          <w:color w:val="000000"/>
          <w:position w:val="2"/>
          <w:sz w:val="26"/>
          <w:szCs w:val="26"/>
        </w:rPr>
        <w:tab/>
        <w:t>значение показателей надежности отдельных источников тепловой энергии</w:t>
      </w:r>
      <w:r w:rsidRPr="000B68F6">
        <w:rPr>
          <w:color w:val="000000"/>
          <w:sz w:val="26"/>
          <w:szCs w:val="26"/>
        </w:rPr>
        <w:t>;</w:t>
      </w:r>
    </w:p>
    <w:p w14:paraId="17D20524" w14:textId="77777777" w:rsidR="003C39C0" w:rsidRPr="000B68F6" w:rsidRDefault="003C39C0" w:rsidP="00C22502">
      <w:pPr>
        <w:widowControl w:val="0"/>
        <w:autoSpaceDE w:val="0"/>
        <w:autoSpaceDN w:val="0"/>
        <w:adjustRightInd w:val="0"/>
        <w:spacing w:before="4" w:line="140" w:lineRule="exact"/>
        <w:ind w:right="13" w:firstLine="567"/>
        <w:rPr>
          <w:color w:val="000000"/>
          <w:sz w:val="14"/>
          <w:szCs w:val="14"/>
        </w:rPr>
      </w:pPr>
    </w:p>
    <w:p w14:paraId="22C3E26F" w14:textId="74ED7092" w:rsidR="003C39C0" w:rsidRPr="000B68F6" w:rsidRDefault="00D62481" w:rsidP="00C22502">
      <w:pPr>
        <w:widowControl w:val="0"/>
        <w:autoSpaceDE w:val="0"/>
        <w:autoSpaceDN w:val="0"/>
        <w:adjustRightInd w:val="0"/>
        <w:spacing w:line="360" w:lineRule="auto"/>
        <w:ind w:right="13" w:firstLine="567"/>
        <w:jc w:val="both"/>
        <w:rPr>
          <w:color w:val="000000"/>
          <w:sz w:val="26"/>
          <w:szCs w:val="26"/>
        </w:rPr>
      </w:pPr>
      <w:r w:rsidRPr="000B68F6">
        <w:rPr>
          <w:color w:val="000000"/>
          <w:spacing w:val="7"/>
          <w:sz w:val="26"/>
          <w:szCs w:val="26"/>
        </w:rPr>
        <w:t>г)</w:t>
      </w:r>
      <w:r w:rsidR="003C39C0" w:rsidRPr="000B68F6">
        <w:rPr>
          <w:color w:val="000000"/>
          <w:spacing w:val="7"/>
          <w:sz w:val="26"/>
          <w:szCs w:val="26"/>
        </w:rPr>
        <w:t xml:space="preserve"> </w:t>
      </w:r>
      <w:r w:rsidR="003C39C0" w:rsidRPr="000B68F6">
        <w:rPr>
          <w:color w:val="000000"/>
          <w:sz w:val="26"/>
          <w:szCs w:val="26"/>
        </w:rPr>
        <w:t>п</w:t>
      </w:r>
      <w:r w:rsidR="003C39C0" w:rsidRPr="000B68F6">
        <w:rPr>
          <w:color w:val="000000"/>
          <w:spacing w:val="3"/>
          <w:sz w:val="26"/>
          <w:szCs w:val="26"/>
        </w:rPr>
        <w:t>о</w:t>
      </w:r>
      <w:r w:rsidR="003C39C0" w:rsidRPr="000B68F6">
        <w:rPr>
          <w:color w:val="000000"/>
          <w:spacing w:val="-1"/>
          <w:sz w:val="26"/>
          <w:szCs w:val="26"/>
        </w:rPr>
        <w:t>к</w:t>
      </w:r>
      <w:r w:rsidR="003C39C0" w:rsidRPr="000B68F6">
        <w:rPr>
          <w:color w:val="000000"/>
          <w:sz w:val="26"/>
          <w:szCs w:val="26"/>
        </w:rPr>
        <w:t>а</w:t>
      </w:r>
      <w:r w:rsidR="003C39C0" w:rsidRPr="000B68F6">
        <w:rPr>
          <w:color w:val="000000"/>
          <w:spacing w:val="1"/>
          <w:sz w:val="26"/>
          <w:szCs w:val="26"/>
        </w:rPr>
        <w:t>з</w:t>
      </w:r>
      <w:r w:rsidR="003C39C0" w:rsidRPr="000B68F6">
        <w:rPr>
          <w:color w:val="000000"/>
          <w:sz w:val="26"/>
          <w:szCs w:val="26"/>
        </w:rPr>
        <w:t>атель</w:t>
      </w:r>
      <w:r w:rsidR="003C39C0" w:rsidRPr="000B68F6">
        <w:rPr>
          <w:color w:val="000000"/>
          <w:spacing w:val="-1"/>
          <w:sz w:val="26"/>
          <w:szCs w:val="26"/>
        </w:rPr>
        <w:t xml:space="preserve"> </w:t>
      </w:r>
      <w:r w:rsidR="003C39C0" w:rsidRPr="000B68F6">
        <w:rPr>
          <w:color w:val="000000"/>
          <w:sz w:val="26"/>
          <w:szCs w:val="26"/>
        </w:rPr>
        <w:t>соо</w:t>
      </w:r>
      <w:r w:rsidR="003C39C0" w:rsidRPr="000B68F6">
        <w:rPr>
          <w:color w:val="000000"/>
          <w:spacing w:val="2"/>
          <w:sz w:val="26"/>
          <w:szCs w:val="26"/>
        </w:rPr>
        <w:t>т</w:t>
      </w:r>
      <w:r w:rsidR="003C39C0" w:rsidRPr="000B68F6">
        <w:rPr>
          <w:color w:val="000000"/>
          <w:sz w:val="26"/>
          <w:szCs w:val="26"/>
        </w:rPr>
        <w:t>ве</w:t>
      </w:r>
      <w:r w:rsidR="003C39C0" w:rsidRPr="000B68F6">
        <w:rPr>
          <w:color w:val="000000"/>
          <w:spacing w:val="2"/>
          <w:sz w:val="26"/>
          <w:szCs w:val="26"/>
        </w:rPr>
        <w:t>т</w:t>
      </w:r>
      <w:r w:rsidR="003C39C0" w:rsidRPr="000B68F6">
        <w:rPr>
          <w:color w:val="000000"/>
          <w:sz w:val="26"/>
          <w:szCs w:val="26"/>
        </w:rPr>
        <w:t>ствия</w:t>
      </w:r>
      <w:r w:rsidR="003C39C0" w:rsidRPr="000B68F6">
        <w:rPr>
          <w:color w:val="000000"/>
          <w:spacing w:val="-5"/>
          <w:sz w:val="26"/>
          <w:szCs w:val="26"/>
        </w:rPr>
        <w:t xml:space="preserve"> </w:t>
      </w:r>
      <w:r w:rsidR="003C39C0" w:rsidRPr="000B68F6">
        <w:rPr>
          <w:color w:val="000000"/>
          <w:sz w:val="26"/>
          <w:szCs w:val="26"/>
        </w:rPr>
        <w:t>тепло</w:t>
      </w:r>
      <w:r w:rsidR="003C39C0" w:rsidRPr="000B68F6">
        <w:rPr>
          <w:color w:val="000000"/>
          <w:spacing w:val="3"/>
          <w:sz w:val="26"/>
          <w:szCs w:val="26"/>
        </w:rPr>
        <w:t>в</w:t>
      </w:r>
      <w:r w:rsidR="003C39C0" w:rsidRPr="000B68F6">
        <w:rPr>
          <w:color w:val="000000"/>
          <w:sz w:val="26"/>
          <w:szCs w:val="26"/>
        </w:rPr>
        <w:t xml:space="preserve">ой </w:t>
      </w:r>
      <w:r w:rsidR="003C39C0" w:rsidRPr="000B68F6">
        <w:rPr>
          <w:color w:val="000000"/>
          <w:spacing w:val="1"/>
          <w:sz w:val="26"/>
          <w:szCs w:val="26"/>
        </w:rPr>
        <w:t>м</w:t>
      </w:r>
      <w:r w:rsidR="003C39C0" w:rsidRPr="000B68F6">
        <w:rPr>
          <w:color w:val="000000"/>
          <w:sz w:val="26"/>
          <w:szCs w:val="26"/>
        </w:rPr>
        <w:t>ощ</w:t>
      </w:r>
      <w:r w:rsidR="003C39C0" w:rsidRPr="000B68F6">
        <w:rPr>
          <w:color w:val="000000"/>
          <w:spacing w:val="2"/>
          <w:sz w:val="26"/>
          <w:szCs w:val="26"/>
        </w:rPr>
        <w:t>н</w:t>
      </w:r>
      <w:r w:rsidR="003C39C0" w:rsidRPr="000B68F6">
        <w:rPr>
          <w:color w:val="000000"/>
          <w:sz w:val="26"/>
          <w:szCs w:val="26"/>
        </w:rPr>
        <w:t>ости</w:t>
      </w:r>
      <w:r w:rsidR="003C39C0" w:rsidRPr="000B68F6">
        <w:rPr>
          <w:color w:val="000000"/>
          <w:spacing w:val="-2"/>
          <w:sz w:val="26"/>
          <w:szCs w:val="26"/>
        </w:rPr>
        <w:t xml:space="preserve"> </w:t>
      </w:r>
      <w:r w:rsidR="003C39C0" w:rsidRPr="000B68F6">
        <w:rPr>
          <w:color w:val="000000"/>
          <w:sz w:val="26"/>
          <w:szCs w:val="26"/>
        </w:rPr>
        <w:t>ист</w:t>
      </w:r>
      <w:r w:rsidR="003C39C0" w:rsidRPr="000B68F6">
        <w:rPr>
          <w:color w:val="000000"/>
          <w:spacing w:val="2"/>
          <w:sz w:val="26"/>
          <w:szCs w:val="26"/>
        </w:rPr>
        <w:t>о</w:t>
      </w:r>
      <w:r w:rsidR="003C39C0" w:rsidRPr="000B68F6">
        <w:rPr>
          <w:color w:val="000000"/>
          <w:spacing w:val="-1"/>
          <w:sz w:val="26"/>
          <w:szCs w:val="26"/>
        </w:rPr>
        <w:t>ч</w:t>
      </w:r>
      <w:r w:rsidR="003C39C0" w:rsidRPr="000B68F6">
        <w:rPr>
          <w:color w:val="000000"/>
          <w:sz w:val="26"/>
          <w:szCs w:val="26"/>
        </w:rPr>
        <w:t>н</w:t>
      </w:r>
      <w:r w:rsidR="003C39C0" w:rsidRPr="000B68F6">
        <w:rPr>
          <w:color w:val="000000"/>
          <w:spacing w:val="3"/>
          <w:sz w:val="26"/>
          <w:szCs w:val="26"/>
        </w:rPr>
        <w:t>и</w:t>
      </w:r>
      <w:r w:rsidR="003C39C0" w:rsidRPr="000B68F6">
        <w:rPr>
          <w:color w:val="000000"/>
          <w:spacing w:val="-1"/>
          <w:sz w:val="26"/>
          <w:szCs w:val="26"/>
        </w:rPr>
        <w:t>к</w:t>
      </w:r>
      <w:r w:rsidR="003C39C0" w:rsidRPr="000B68F6">
        <w:rPr>
          <w:color w:val="000000"/>
          <w:sz w:val="26"/>
          <w:szCs w:val="26"/>
        </w:rPr>
        <w:t>ов</w:t>
      </w:r>
      <w:r w:rsidR="003C39C0" w:rsidRPr="000B68F6">
        <w:rPr>
          <w:color w:val="000000"/>
          <w:spacing w:val="-4"/>
          <w:sz w:val="26"/>
          <w:szCs w:val="26"/>
        </w:rPr>
        <w:t xml:space="preserve"> </w:t>
      </w:r>
      <w:r w:rsidR="003C39C0" w:rsidRPr="000B68F6">
        <w:rPr>
          <w:color w:val="000000"/>
          <w:spacing w:val="2"/>
          <w:sz w:val="26"/>
          <w:szCs w:val="26"/>
        </w:rPr>
        <w:t>т</w:t>
      </w:r>
      <w:r w:rsidR="003C39C0" w:rsidRPr="000B68F6">
        <w:rPr>
          <w:color w:val="000000"/>
          <w:sz w:val="26"/>
          <w:szCs w:val="26"/>
        </w:rPr>
        <w:t>еп</w:t>
      </w:r>
      <w:r w:rsidR="003C39C0" w:rsidRPr="000B68F6">
        <w:rPr>
          <w:color w:val="000000"/>
          <w:spacing w:val="3"/>
          <w:sz w:val="26"/>
          <w:szCs w:val="26"/>
        </w:rPr>
        <w:t>л</w:t>
      </w:r>
      <w:r w:rsidR="003C39C0" w:rsidRPr="000B68F6">
        <w:rPr>
          <w:color w:val="000000"/>
          <w:sz w:val="26"/>
          <w:szCs w:val="26"/>
        </w:rPr>
        <w:t xml:space="preserve">овой </w:t>
      </w:r>
      <w:r w:rsidR="003C39C0" w:rsidRPr="000B68F6">
        <w:rPr>
          <w:color w:val="000000"/>
          <w:spacing w:val="-1"/>
          <w:sz w:val="26"/>
          <w:szCs w:val="26"/>
        </w:rPr>
        <w:t>э</w:t>
      </w:r>
      <w:r w:rsidR="003C39C0" w:rsidRPr="000B68F6">
        <w:rPr>
          <w:color w:val="000000"/>
          <w:sz w:val="26"/>
          <w:szCs w:val="26"/>
        </w:rPr>
        <w:t>не</w:t>
      </w:r>
      <w:r w:rsidR="003C39C0" w:rsidRPr="000B68F6">
        <w:rPr>
          <w:color w:val="000000"/>
          <w:spacing w:val="3"/>
          <w:sz w:val="26"/>
          <w:szCs w:val="26"/>
        </w:rPr>
        <w:t>р</w:t>
      </w:r>
      <w:r w:rsidR="003C39C0" w:rsidRPr="000B68F6">
        <w:rPr>
          <w:color w:val="000000"/>
          <w:sz w:val="26"/>
          <w:szCs w:val="26"/>
        </w:rPr>
        <w:t>гии</w:t>
      </w:r>
      <w:r w:rsidR="003C39C0" w:rsidRPr="000B68F6">
        <w:rPr>
          <w:color w:val="000000"/>
          <w:spacing w:val="1"/>
          <w:sz w:val="26"/>
          <w:szCs w:val="26"/>
        </w:rPr>
        <w:t xml:space="preserve"> </w:t>
      </w:r>
      <w:r w:rsidR="003C39C0" w:rsidRPr="000B68F6">
        <w:rPr>
          <w:color w:val="000000"/>
          <w:sz w:val="26"/>
          <w:szCs w:val="26"/>
        </w:rPr>
        <w:t>и про</w:t>
      </w:r>
      <w:r w:rsidR="003C39C0" w:rsidRPr="000B68F6">
        <w:rPr>
          <w:color w:val="000000"/>
          <w:spacing w:val="3"/>
          <w:sz w:val="26"/>
          <w:szCs w:val="26"/>
        </w:rPr>
        <w:t>п</w:t>
      </w:r>
      <w:r w:rsidR="003C39C0" w:rsidRPr="000B68F6">
        <w:rPr>
          <w:color w:val="000000"/>
          <w:spacing w:val="-5"/>
          <w:sz w:val="26"/>
          <w:szCs w:val="26"/>
        </w:rPr>
        <w:t>у</w:t>
      </w:r>
      <w:r w:rsidR="003C39C0" w:rsidRPr="000B68F6">
        <w:rPr>
          <w:color w:val="000000"/>
          <w:spacing w:val="2"/>
          <w:sz w:val="26"/>
          <w:szCs w:val="26"/>
        </w:rPr>
        <w:t>с</w:t>
      </w:r>
      <w:r w:rsidR="003C39C0" w:rsidRPr="000B68F6">
        <w:rPr>
          <w:color w:val="000000"/>
          <w:spacing w:val="-1"/>
          <w:sz w:val="26"/>
          <w:szCs w:val="26"/>
        </w:rPr>
        <w:t>к</w:t>
      </w:r>
      <w:r w:rsidR="003C39C0" w:rsidRPr="000B68F6">
        <w:rPr>
          <w:color w:val="000000"/>
          <w:sz w:val="26"/>
          <w:szCs w:val="26"/>
        </w:rPr>
        <w:t>ной</w:t>
      </w:r>
      <w:r w:rsidR="003C39C0" w:rsidRPr="000B68F6">
        <w:rPr>
          <w:color w:val="000000"/>
          <w:spacing w:val="3"/>
          <w:sz w:val="26"/>
          <w:szCs w:val="26"/>
        </w:rPr>
        <w:t xml:space="preserve"> </w:t>
      </w:r>
      <w:r w:rsidR="003C39C0" w:rsidRPr="000B68F6">
        <w:rPr>
          <w:color w:val="000000"/>
          <w:sz w:val="26"/>
          <w:szCs w:val="26"/>
        </w:rPr>
        <w:t>спосо</w:t>
      </w:r>
      <w:r w:rsidR="003C39C0" w:rsidRPr="000B68F6">
        <w:rPr>
          <w:color w:val="000000"/>
          <w:spacing w:val="3"/>
          <w:sz w:val="26"/>
          <w:szCs w:val="26"/>
        </w:rPr>
        <w:t>б</w:t>
      </w:r>
      <w:r w:rsidR="003C39C0" w:rsidRPr="000B68F6">
        <w:rPr>
          <w:color w:val="000000"/>
          <w:sz w:val="26"/>
          <w:szCs w:val="26"/>
        </w:rPr>
        <w:t>ности тепл</w:t>
      </w:r>
      <w:r w:rsidR="003C39C0" w:rsidRPr="000B68F6">
        <w:rPr>
          <w:color w:val="000000"/>
          <w:spacing w:val="3"/>
          <w:sz w:val="26"/>
          <w:szCs w:val="26"/>
        </w:rPr>
        <w:t>о</w:t>
      </w:r>
      <w:r w:rsidR="003C39C0" w:rsidRPr="000B68F6">
        <w:rPr>
          <w:color w:val="000000"/>
          <w:sz w:val="26"/>
          <w:szCs w:val="26"/>
        </w:rPr>
        <w:t>в</w:t>
      </w:r>
      <w:r w:rsidR="003C39C0" w:rsidRPr="000B68F6">
        <w:rPr>
          <w:color w:val="000000"/>
          <w:spacing w:val="1"/>
          <w:sz w:val="26"/>
          <w:szCs w:val="26"/>
        </w:rPr>
        <w:t>ы</w:t>
      </w:r>
      <w:r w:rsidR="003C39C0" w:rsidRPr="000B68F6">
        <w:rPr>
          <w:color w:val="000000"/>
          <w:sz w:val="26"/>
          <w:szCs w:val="26"/>
        </w:rPr>
        <w:t>х</w:t>
      </w:r>
      <w:r w:rsidR="003C39C0" w:rsidRPr="000B68F6">
        <w:rPr>
          <w:color w:val="000000"/>
          <w:spacing w:val="2"/>
          <w:sz w:val="26"/>
          <w:szCs w:val="26"/>
        </w:rPr>
        <w:t xml:space="preserve"> с</w:t>
      </w:r>
      <w:r w:rsidR="003C39C0" w:rsidRPr="000B68F6">
        <w:rPr>
          <w:color w:val="000000"/>
          <w:sz w:val="26"/>
          <w:szCs w:val="26"/>
        </w:rPr>
        <w:t>етей</w:t>
      </w:r>
      <w:r w:rsidR="003C39C0" w:rsidRPr="000B68F6">
        <w:rPr>
          <w:color w:val="000000"/>
          <w:spacing w:val="7"/>
          <w:sz w:val="26"/>
          <w:szCs w:val="26"/>
        </w:rPr>
        <w:t xml:space="preserve"> </w:t>
      </w:r>
      <w:r w:rsidR="003C39C0" w:rsidRPr="000B68F6">
        <w:rPr>
          <w:color w:val="000000"/>
          <w:sz w:val="26"/>
          <w:szCs w:val="26"/>
        </w:rPr>
        <w:t>ра</w:t>
      </w:r>
      <w:r w:rsidR="003C39C0" w:rsidRPr="000B68F6">
        <w:rPr>
          <w:color w:val="000000"/>
          <w:spacing w:val="2"/>
          <w:sz w:val="26"/>
          <w:szCs w:val="26"/>
        </w:rPr>
        <w:t>с</w:t>
      </w:r>
      <w:r w:rsidR="003C39C0" w:rsidRPr="000B68F6">
        <w:rPr>
          <w:color w:val="000000"/>
          <w:spacing w:val="-1"/>
          <w:sz w:val="26"/>
          <w:szCs w:val="26"/>
        </w:rPr>
        <w:t>ч</w:t>
      </w:r>
      <w:r w:rsidR="003C39C0" w:rsidRPr="000B68F6">
        <w:rPr>
          <w:color w:val="000000"/>
          <w:sz w:val="26"/>
          <w:szCs w:val="26"/>
        </w:rPr>
        <w:t>ётн</w:t>
      </w:r>
      <w:r w:rsidR="003C39C0" w:rsidRPr="000B68F6">
        <w:rPr>
          <w:color w:val="000000"/>
          <w:spacing w:val="1"/>
          <w:sz w:val="26"/>
          <w:szCs w:val="26"/>
        </w:rPr>
        <w:t>ы</w:t>
      </w:r>
      <w:r w:rsidR="003C39C0" w:rsidRPr="000B68F6">
        <w:rPr>
          <w:color w:val="000000"/>
          <w:sz w:val="26"/>
          <w:szCs w:val="26"/>
        </w:rPr>
        <w:t>м</w:t>
      </w:r>
      <w:r w:rsidR="003C39C0" w:rsidRPr="000B68F6">
        <w:rPr>
          <w:color w:val="000000"/>
          <w:spacing w:val="2"/>
          <w:sz w:val="26"/>
          <w:szCs w:val="26"/>
        </w:rPr>
        <w:t xml:space="preserve"> т</w:t>
      </w:r>
      <w:r w:rsidR="003C39C0" w:rsidRPr="000B68F6">
        <w:rPr>
          <w:color w:val="000000"/>
          <w:sz w:val="26"/>
          <w:szCs w:val="26"/>
        </w:rPr>
        <w:t>еп</w:t>
      </w:r>
      <w:r w:rsidR="003C39C0" w:rsidRPr="000B68F6">
        <w:rPr>
          <w:color w:val="000000"/>
          <w:spacing w:val="1"/>
          <w:sz w:val="26"/>
          <w:szCs w:val="26"/>
        </w:rPr>
        <w:t>л</w:t>
      </w:r>
      <w:r w:rsidR="003C39C0" w:rsidRPr="000B68F6">
        <w:rPr>
          <w:color w:val="000000"/>
          <w:sz w:val="26"/>
          <w:szCs w:val="26"/>
        </w:rPr>
        <w:t>ов</w:t>
      </w:r>
      <w:r w:rsidR="003C39C0" w:rsidRPr="000B68F6">
        <w:rPr>
          <w:color w:val="000000"/>
          <w:spacing w:val="1"/>
          <w:sz w:val="26"/>
          <w:szCs w:val="26"/>
        </w:rPr>
        <w:t>ы</w:t>
      </w:r>
      <w:r w:rsidR="003C39C0" w:rsidRPr="000B68F6">
        <w:rPr>
          <w:color w:val="000000"/>
          <w:sz w:val="26"/>
          <w:szCs w:val="26"/>
        </w:rPr>
        <w:t>м</w:t>
      </w:r>
      <w:r w:rsidR="003C39C0" w:rsidRPr="000B68F6">
        <w:rPr>
          <w:color w:val="000000"/>
          <w:spacing w:val="1"/>
          <w:sz w:val="26"/>
          <w:szCs w:val="26"/>
        </w:rPr>
        <w:t xml:space="preserve"> </w:t>
      </w:r>
      <w:r w:rsidR="003C39C0" w:rsidRPr="000B68F6">
        <w:rPr>
          <w:color w:val="000000"/>
          <w:sz w:val="26"/>
          <w:szCs w:val="26"/>
        </w:rPr>
        <w:t>н</w:t>
      </w:r>
      <w:r w:rsidR="003C39C0" w:rsidRPr="000B68F6">
        <w:rPr>
          <w:color w:val="000000"/>
          <w:spacing w:val="3"/>
          <w:sz w:val="26"/>
          <w:szCs w:val="26"/>
        </w:rPr>
        <w:t>а</w:t>
      </w:r>
      <w:r w:rsidR="003C39C0" w:rsidRPr="000B68F6">
        <w:rPr>
          <w:color w:val="000000"/>
          <w:sz w:val="26"/>
          <w:szCs w:val="26"/>
        </w:rPr>
        <w:t>г</w:t>
      </w:r>
      <w:r w:rsidR="003C39C0" w:rsidRPr="000B68F6">
        <w:rPr>
          <w:color w:val="000000"/>
          <w:spacing w:val="4"/>
          <w:sz w:val="26"/>
          <w:szCs w:val="26"/>
        </w:rPr>
        <w:t>р</w:t>
      </w:r>
      <w:r w:rsidR="003C39C0" w:rsidRPr="000B68F6">
        <w:rPr>
          <w:color w:val="000000"/>
          <w:spacing w:val="-5"/>
          <w:sz w:val="26"/>
          <w:szCs w:val="26"/>
        </w:rPr>
        <w:t>у</w:t>
      </w:r>
      <w:r w:rsidR="003C39C0" w:rsidRPr="000B68F6">
        <w:rPr>
          <w:color w:val="000000"/>
          <w:spacing w:val="1"/>
          <w:sz w:val="26"/>
          <w:szCs w:val="26"/>
        </w:rPr>
        <w:t>з</w:t>
      </w:r>
      <w:r w:rsidR="003C39C0" w:rsidRPr="000B68F6">
        <w:rPr>
          <w:color w:val="000000"/>
          <w:spacing w:val="-1"/>
          <w:sz w:val="26"/>
          <w:szCs w:val="26"/>
        </w:rPr>
        <w:t>к</w:t>
      </w:r>
      <w:r w:rsidR="003C39C0" w:rsidRPr="000B68F6">
        <w:rPr>
          <w:color w:val="000000"/>
          <w:spacing w:val="2"/>
          <w:sz w:val="26"/>
          <w:szCs w:val="26"/>
        </w:rPr>
        <w:t>а</w:t>
      </w:r>
      <w:r w:rsidR="003C39C0" w:rsidRPr="000B68F6">
        <w:rPr>
          <w:color w:val="000000"/>
          <w:sz w:val="26"/>
          <w:szCs w:val="26"/>
        </w:rPr>
        <w:t xml:space="preserve">м </w:t>
      </w:r>
      <w:r w:rsidR="003C39C0" w:rsidRPr="000B68F6">
        <w:rPr>
          <w:color w:val="000000"/>
          <w:position w:val="2"/>
          <w:sz w:val="26"/>
          <w:szCs w:val="26"/>
        </w:rPr>
        <w:t>потребител</w:t>
      </w:r>
      <w:r w:rsidR="003C39C0" w:rsidRPr="000B68F6">
        <w:rPr>
          <w:color w:val="000000"/>
          <w:spacing w:val="1"/>
          <w:position w:val="2"/>
          <w:sz w:val="26"/>
          <w:szCs w:val="26"/>
        </w:rPr>
        <w:t>е</w:t>
      </w:r>
      <w:r w:rsidR="003C39C0" w:rsidRPr="000B68F6">
        <w:rPr>
          <w:color w:val="000000"/>
          <w:position w:val="2"/>
          <w:sz w:val="26"/>
          <w:szCs w:val="26"/>
        </w:rPr>
        <w:t>й</w:t>
      </w:r>
      <w:r w:rsidR="003C39C0" w:rsidRPr="000B68F6">
        <w:rPr>
          <w:color w:val="000000"/>
          <w:spacing w:val="3"/>
          <w:position w:val="2"/>
          <w:sz w:val="26"/>
          <w:szCs w:val="26"/>
        </w:rPr>
        <w:t xml:space="preserve"> </w:t>
      </w:r>
      <w:r w:rsidR="003C39C0" w:rsidRPr="000B68F6">
        <w:rPr>
          <w:color w:val="000000"/>
          <w:spacing w:val="1"/>
          <w:position w:val="2"/>
          <w:sz w:val="26"/>
          <w:szCs w:val="26"/>
        </w:rPr>
        <w:t>(</w:t>
      </w:r>
      <w:r w:rsidR="003C39C0" w:rsidRPr="000B68F6">
        <w:rPr>
          <w:i/>
          <w:iCs/>
          <w:color w:val="000000"/>
          <w:spacing w:val="1"/>
          <w:position w:val="2"/>
          <w:sz w:val="26"/>
          <w:szCs w:val="26"/>
        </w:rPr>
        <w:t>К</w:t>
      </w:r>
      <w:r w:rsidR="003C39C0" w:rsidRPr="000B68F6">
        <w:rPr>
          <w:i/>
          <w:iCs/>
          <w:color w:val="000000"/>
          <w:spacing w:val="1"/>
          <w:sz w:val="17"/>
          <w:szCs w:val="17"/>
        </w:rPr>
        <w:t>б</w:t>
      </w:r>
      <w:r w:rsidR="003C39C0" w:rsidRPr="000B68F6">
        <w:rPr>
          <w:color w:val="000000"/>
          <w:position w:val="2"/>
          <w:sz w:val="26"/>
          <w:szCs w:val="26"/>
        </w:rPr>
        <w:t>)</w:t>
      </w:r>
      <w:r w:rsidR="003C39C0" w:rsidRPr="000B68F6">
        <w:rPr>
          <w:color w:val="000000"/>
          <w:spacing w:val="14"/>
          <w:position w:val="2"/>
          <w:sz w:val="26"/>
          <w:szCs w:val="26"/>
        </w:rPr>
        <w:t xml:space="preserve"> </w:t>
      </w:r>
      <w:r w:rsidR="003C39C0" w:rsidRPr="000B68F6">
        <w:rPr>
          <w:color w:val="000000"/>
          <w:position w:val="2"/>
          <w:sz w:val="26"/>
          <w:szCs w:val="26"/>
        </w:rPr>
        <w:t>х</w:t>
      </w:r>
      <w:r w:rsidR="003C39C0" w:rsidRPr="000B68F6">
        <w:rPr>
          <w:color w:val="000000"/>
          <w:spacing w:val="2"/>
          <w:position w:val="2"/>
          <w:sz w:val="26"/>
          <w:szCs w:val="26"/>
        </w:rPr>
        <w:t>а</w:t>
      </w:r>
      <w:r w:rsidR="003C39C0" w:rsidRPr="000B68F6">
        <w:rPr>
          <w:color w:val="000000"/>
          <w:position w:val="2"/>
          <w:sz w:val="26"/>
          <w:szCs w:val="26"/>
        </w:rPr>
        <w:t>ра</w:t>
      </w:r>
      <w:r w:rsidR="003C39C0" w:rsidRPr="000B68F6">
        <w:rPr>
          <w:color w:val="000000"/>
          <w:spacing w:val="-1"/>
          <w:position w:val="2"/>
          <w:sz w:val="26"/>
          <w:szCs w:val="26"/>
        </w:rPr>
        <w:t>к</w:t>
      </w:r>
      <w:r w:rsidR="003C39C0" w:rsidRPr="000B68F6">
        <w:rPr>
          <w:color w:val="000000"/>
          <w:position w:val="2"/>
          <w:sz w:val="26"/>
          <w:szCs w:val="26"/>
        </w:rPr>
        <w:t>тери</w:t>
      </w:r>
      <w:r w:rsidR="003C39C0" w:rsidRPr="000B68F6">
        <w:rPr>
          <w:color w:val="000000"/>
          <w:spacing w:val="5"/>
          <w:position w:val="2"/>
          <w:sz w:val="26"/>
          <w:szCs w:val="26"/>
        </w:rPr>
        <w:t>з</w:t>
      </w:r>
      <w:r w:rsidR="003C39C0" w:rsidRPr="000B68F6">
        <w:rPr>
          <w:color w:val="000000"/>
          <w:spacing w:val="-5"/>
          <w:position w:val="2"/>
          <w:sz w:val="26"/>
          <w:szCs w:val="26"/>
        </w:rPr>
        <w:t>у</w:t>
      </w:r>
      <w:r w:rsidR="003C39C0" w:rsidRPr="000B68F6">
        <w:rPr>
          <w:color w:val="000000"/>
          <w:spacing w:val="2"/>
          <w:position w:val="2"/>
          <w:sz w:val="26"/>
          <w:szCs w:val="26"/>
        </w:rPr>
        <w:t>е</w:t>
      </w:r>
      <w:r w:rsidR="003C39C0" w:rsidRPr="000B68F6">
        <w:rPr>
          <w:color w:val="000000"/>
          <w:position w:val="2"/>
          <w:sz w:val="26"/>
          <w:szCs w:val="26"/>
        </w:rPr>
        <w:t>тся долей</w:t>
      </w:r>
      <w:r w:rsidR="003C39C0" w:rsidRPr="000B68F6">
        <w:rPr>
          <w:color w:val="000000"/>
          <w:spacing w:val="14"/>
          <w:position w:val="2"/>
          <w:sz w:val="26"/>
          <w:szCs w:val="26"/>
        </w:rPr>
        <w:t xml:space="preserve"> </w:t>
      </w:r>
      <w:r w:rsidR="003C39C0" w:rsidRPr="000B68F6">
        <w:rPr>
          <w:color w:val="000000"/>
          <w:position w:val="2"/>
          <w:sz w:val="26"/>
          <w:szCs w:val="26"/>
        </w:rPr>
        <w:t>(%)</w:t>
      </w:r>
      <w:r w:rsidR="003C39C0" w:rsidRPr="000B68F6">
        <w:rPr>
          <w:color w:val="000000"/>
          <w:spacing w:val="13"/>
          <w:position w:val="2"/>
          <w:sz w:val="26"/>
          <w:szCs w:val="26"/>
        </w:rPr>
        <w:t xml:space="preserve"> </w:t>
      </w:r>
      <w:r w:rsidR="003C39C0" w:rsidRPr="000B68F6">
        <w:rPr>
          <w:color w:val="000000"/>
          <w:position w:val="2"/>
          <w:sz w:val="26"/>
          <w:szCs w:val="26"/>
        </w:rPr>
        <w:t>тепловой</w:t>
      </w:r>
      <w:r w:rsidR="003C39C0" w:rsidRPr="000B68F6">
        <w:rPr>
          <w:color w:val="000000"/>
          <w:spacing w:val="8"/>
          <w:position w:val="2"/>
          <w:sz w:val="26"/>
          <w:szCs w:val="26"/>
        </w:rPr>
        <w:t xml:space="preserve"> </w:t>
      </w:r>
      <w:r w:rsidR="003C39C0" w:rsidRPr="000B68F6">
        <w:rPr>
          <w:color w:val="000000"/>
          <w:position w:val="2"/>
          <w:sz w:val="26"/>
          <w:szCs w:val="26"/>
        </w:rPr>
        <w:t>наг</w:t>
      </w:r>
      <w:r w:rsidR="003C39C0" w:rsidRPr="000B68F6">
        <w:rPr>
          <w:color w:val="000000"/>
          <w:spacing w:val="4"/>
          <w:position w:val="2"/>
          <w:sz w:val="26"/>
          <w:szCs w:val="26"/>
        </w:rPr>
        <w:t>р</w:t>
      </w:r>
      <w:r w:rsidR="003C39C0" w:rsidRPr="000B68F6">
        <w:rPr>
          <w:color w:val="000000"/>
          <w:position w:val="2"/>
          <w:sz w:val="26"/>
          <w:szCs w:val="26"/>
        </w:rPr>
        <w:t>у</w:t>
      </w:r>
      <w:r w:rsidR="003C39C0" w:rsidRPr="000B68F6">
        <w:rPr>
          <w:color w:val="000000"/>
          <w:spacing w:val="1"/>
          <w:position w:val="2"/>
          <w:sz w:val="26"/>
          <w:szCs w:val="26"/>
        </w:rPr>
        <w:t>з</w:t>
      </w:r>
      <w:r w:rsidR="003C39C0" w:rsidRPr="000B68F6">
        <w:rPr>
          <w:color w:val="000000"/>
          <w:spacing w:val="4"/>
          <w:position w:val="2"/>
          <w:sz w:val="26"/>
          <w:szCs w:val="26"/>
        </w:rPr>
        <w:t>к</w:t>
      </w:r>
      <w:r w:rsidR="003C39C0" w:rsidRPr="000B68F6">
        <w:rPr>
          <w:color w:val="000000"/>
          <w:position w:val="2"/>
          <w:sz w:val="26"/>
          <w:szCs w:val="26"/>
        </w:rPr>
        <w:t>и,</w:t>
      </w:r>
      <w:r w:rsidR="003C39C0" w:rsidRPr="000B68F6">
        <w:rPr>
          <w:color w:val="000000"/>
          <w:spacing w:val="8"/>
          <w:position w:val="2"/>
          <w:sz w:val="26"/>
          <w:szCs w:val="26"/>
        </w:rPr>
        <w:t xml:space="preserve"> </w:t>
      </w:r>
      <w:r w:rsidR="003C39C0" w:rsidRPr="000B68F6">
        <w:rPr>
          <w:color w:val="000000"/>
          <w:position w:val="2"/>
          <w:sz w:val="26"/>
          <w:szCs w:val="26"/>
        </w:rPr>
        <w:t>не</w:t>
      </w:r>
      <w:r w:rsidR="003C39C0" w:rsidRPr="000B68F6">
        <w:rPr>
          <w:color w:val="000000"/>
          <w:spacing w:val="16"/>
          <w:position w:val="2"/>
          <w:sz w:val="26"/>
          <w:szCs w:val="26"/>
        </w:rPr>
        <w:t xml:space="preserve"> </w:t>
      </w:r>
      <w:r w:rsidR="003C39C0" w:rsidRPr="000B68F6">
        <w:rPr>
          <w:color w:val="000000"/>
          <w:position w:val="2"/>
          <w:sz w:val="26"/>
          <w:szCs w:val="26"/>
        </w:rPr>
        <w:t>обес</w:t>
      </w:r>
      <w:r w:rsidR="003C39C0" w:rsidRPr="000B68F6">
        <w:rPr>
          <w:color w:val="000000"/>
          <w:spacing w:val="1"/>
          <w:position w:val="2"/>
          <w:sz w:val="26"/>
          <w:szCs w:val="26"/>
        </w:rPr>
        <w:t>п</w:t>
      </w:r>
      <w:r w:rsidR="003C39C0" w:rsidRPr="000B68F6">
        <w:rPr>
          <w:color w:val="000000"/>
          <w:position w:val="2"/>
          <w:sz w:val="26"/>
          <w:szCs w:val="26"/>
        </w:rPr>
        <w:t>еченн</w:t>
      </w:r>
      <w:r w:rsidR="003C39C0" w:rsidRPr="000B68F6">
        <w:rPr>
          <w:color w:val="000000"/>
          <w:spacing w:val="3"/>
          <w:position w:val="2"/>
          <w:sz w:val="26"/>
          <w:szCs w:val="26"/>
        </w:rPr>
        <w:t>о</w:t>
      </w:r>
      <w:r w:rsidR="003C39C0" w:rsidRPr="000B68F6">
        <w:rPr>
          <w:color w:val="000000"/>
          <w:position w:val="2"/>
          <w:sz w:val="26"/>
          <w:szCs w:val="26"/>
        </w:rPr>
        <w:t xml:space="preserve">й </w:t>
      </w:r>
      <w:r w:rsidR="003C39C0" w:rsidRPr="000B68F6">
        <w:rPr>
          <w:color w:val="000000"/>
          <w:spacing w:val="-1"/>
          <w:sz w:val="26"/>
          <w:szCs w:val="26"/>
        </w:rPr>
        <w:t>м</w:t>
      </w:r>
      <w:r w:rsidR="003C39C0" w:rsidRPr="000B68F6">
        <w:rPr>
          <w:color w:val="000000"/>
          <w:sz w:val="26"/>
          <w:szCs w:val="26"/>
        </w:rPr>
        <w:t>ощно</w:t>
      </w:r>
      <w:r w:rsidR="003C39C0" w:rsidRPr="000B68F6">
        <w:rPr>
          <w:color w:val="000000"/>
          <w:spacing w:val="2"/>
          <w:sz w:val="26"/>
          <w:szCs w:val="26"/>
        </w:rPr>
        <w:t>с</w:t>
      </w:r>
      <w:r w:rsidR="003C39C0" w:rsidRPr="000B68F6">
        <w:rPr>
          <w:color w:val="000000"/>
          <w:sz w:val="26"/>
          <w:szCs w:val="26"/>
        </w:rPr>
        <w:t>т</w:t>
      </w:r>
      <w:r w:rsidR="003C39C0" w:rsidRPr="000B68F6">
        <w:rPr>
          <w:color w:val="000000"/>
          <w:spacing w:val="-1"/>
          <w:sz w:val="26"/>
          <w:szCs w:val="26"/>
        </w:rPr>
        <w:t>ь</w:t>
      </w:r>
      <w:r w:rsidR="003C39C0" w:rsidRPr="000B68F6">
        <w:rPr>
          <w:color w:val="000000"/>
          <w:sz w:val="26"/>
          <w:szCs w:val="26"/>
        </w:rPr>
        <w:t>ю</w:t>
      </w:r>
      <w:r w:rsidR="003C39C0" w:rsidRPr="000B68F6">
        <w:rPr>
          <w:color w:val="000000"/>
          <w:spacing w:val="6"/>
          <w:sz w:val="26"/>
          <w:szCs w:val="26"/>
        </w:rPr>
        <w:t xml:space="preserve"> </w:t>
      </w:r>
      <w:r w:rsidR="003C39C0" w:rsidRPr="000B68F6">
        <w:rPr>
          <w:color w:val="000000"/>
          <w:sz w:val="26"/>
          <w:szCs w:val="26"/>
        </w:rPr>
        <w:t>ист</w:t>
      </w:r>
      <w:r w:rsidR="003C39C0" w:rsidRPr="000B68F6">
        <w:rPr>
          <w:color w:val="000000"/>
          <w:spacing w:val="2"/>
          <w:sz w:val="26"/>
          <w:szCs w:val="26"/>
        </w:rPr>
        <w:t>о</w:t>
      </w:r>
      <w:r w:rsidR="003C39C0" w:rsidRPr="000B68F6">
        <w:rPr>
          <w:color w:val="000000"/>
          <w:spacing w:val="-1"/>
          <w:sz w:val="26"/>
          <w:szCs w:val="26"/>
        </w:rPr>
        <w:t>ч</w:t>
      </w:r>
      <w:r w:rsidR="003C39C0" w:rsidRPr="000B68F6">
        <w:rPr>
          <w:color w:val="000000"/>
          <w:sz w:val="26"/>
          <w:szCs w:val="26"/>
        </w:rPr>
        <w:t>н</w:t>
      </w:r>
      <w:r w:rsidR="003C39C0" w:rsidRPr="000B68F6">
        <w:rPr>
          <w:color w:val="000000"/>
          <w:spacing w:val="1"/>
          <w:sz w:val="26"/>
          <w:szCs w:val="26"/>
        </w:rPr>
        <w:t>ик</w:t>
      </w:r>
      <w:r w:rsidR="003C39C0" w:rsidRPr="000B68F6">
        <w:rPr>
          <w:color w:val="000000"/>
          <w:sz w:val="26"/>
          <w:szCs w:val="26"/>
        </w:rPr>
        <w:t>ов</w:t>
      </w:r>
      <w:r w:rsidR="003C39C0" w:rsidRPr="000B68F6">
        <w:rPr>
          <w:color w:val="000000"/>
          <w:spacing w:val="3"/>
          <w:sz w:val="26"/>
          <w:szCs w:val="26"/>
        </w:rPr>
        <w:t xml:space="preserve"> </w:t>
      </w:r>
      <w:r w:rsidR="003C39C0" w:rsidRPr="000B68F6">
        <w:rPr>
          <w:color w:val="000000"/>
          <w:sz w:val="26"/>
          <w:szCs w:val="26"/>
        </w:rPr>
        <w:t>тепл</w:t>
      </w:r>
      <w:r w:rsidR="003C39C0" w:rsidRPr="000B68F6">
        <w:rPr>
          <w:color w:val="000000"/>
          <w:spacing w:val="3"/>
          <w:sz w:val="26"/>
          <w:szCs w:val="26"/>
        </w:rPr>
        <w:t>о</w:t>
      </w:r>
      <w:r w:rsidR="003C39C0" w:rsidRPr="000B68F6">
        <w:rPr>
          <w:color w:val="000000"/>
          <w:sz w:val="26"/>
          <w:szCs w:val="26"/>
        </w:rPr>
        <w:t>вой</w:t>
      </w:r>
      <w:r w:rsidR="003C39C0" w:rsidRPr="000B68F6">
        <w:rPr>
          <w:color w:val="000000"/>
          <w:spacing w:val="9"/>
          <w:sz w:val="26"/>
          <w:szCs w:val="26"/>
        </w:rPr>
        <w:t xml:space="preserve"> </w:t>
      </w:r>
      <w:r w:rsidR="003C39C0" w:rsidRPr="000B68F6">
        <w:rPr>
          <w:color w:val="000000"/>
          <w:spacing w:val="-1"/>
          <w:sz w:val="26"/>
          <w:szCs w:val="26"/>
        </w:rPr>
        <w:t>э</w:t>
      </w:r>
      <w:r w:rsidR="003C39C0" w:rsidRPr="000B68F6">
        <w:rPr>
          <w:color w:val="000000"/>
          <w:sz w:val="26"/>
          <w:szCs w:val="26"/>
        </w:rPr>
        <w:t>нергии</w:t>
      </w:r>
      <w:r w:rsidR="003C39C0" w:rsidRPr="000B68F6">
        <w:rPr>
          <w:color w:val="000000"/>
          <w:spacing w:val="13"/>
          <w:sz w:val="26"/>
          <w:szCs w:val="26"/>
        </w:rPr>
        <w:t xml:space="preserve"> </w:t>
      </w:r>
      <w:r w:rsidR="003C39C0" w:rsidRPr="000B68F6">
        <w:rPr>
          <w:color w:val="000000"/>
          <w:sz w:val="26"/>
          <w:szCs w:val="26"/>
        </w:rPr>
        <w:t>и/</w:t>
      </w:r>
      <w:r w:rsidR="003C39C0" w:rsidRPr="000B68F6">
        <w:rPr>
          <w:color w:val="000000"/>
          <w:spacing w:val="1"/>
          <w:sz w:val="26"/>
          <w:szCs w:val="26"/>
        </w:rPr>
        <w:t>и</w:t>
      </w:r>
      <w:r w:rsidR="003C39C0" w:rsidRPr="000B68F6">
        <w:rPr>
          <w:color w:val="000000"/>
          <w:sz w:val="26"/>
          <w:szCs w:val="26"/>
        </w:rPr>
        <w:t>ли</w:t>
      </w:r>
      <w:r w:rsidR="003C39C0" w:rsidRPr="000B68F6">
        <w:rPr>
          <w:color w:val="000000"/>
          <w:spacing w:val="11"/>
          <w:sz w:val="26"/>
          <w:szCs w:val="26"/>
        </w:rPr>
        <w:t xml:space="preserve"> </w:t>
      </w:r>
      <w:r w:rsidR="003C39C0" w:rsidRPr="000B68F6">
        <w:rPr>
          <w:color w:val="000000"/>
          <w:sz w:val="26"/>
          <w:szCs w:val="26"/>
        </w:rPr>
        <w:t>про</w:t>
      </w:r>
      <w:r w:rsidR="003C39C0" w:rsidRPr="000B68F6">
        <w:rPr>
          <w:color w:val="000000"/>
          <w:spacing w:val="6"/>
          <w:sz w:val="26"/>
          <w:szCs w:val="26"/>
        </w:rPr>
        <w:t>п</w:t>
      </w:r>
      <w:r w:rsidR="003C39C0" w:rsidRPr="000B68F6">
        <w:rPr>
          <w:color w:val="000000"/>
          <w:spacing w:val="-5"/>
          <w:sz w:val="26"/>
          <w:szCs w:val="26"/>
        </w:rPr>
        <w:t>у</w:t>
      </w:r>
      <w:r w:rsidR="003C39C0" w:rsidRPr="000B68F6">
        <w:rPr>
          <w:color w:val="000000"/>
          <w:spacing w:val="2"/>
          <w:sz w:val="26"/>
          <w:szCs w:val="26"/>
        </w:rPr>
        <w:t>с</w:t>
      </w:r>
      <w:r w:rsidR="003C39C0" w:rsidRPr="000B68F6">
        <w:rPr>
          <w:color w:val="000000"/>
          <w:spacing w:val="-1"/>
          <w:sz w:val="26"/>
          <w:szCs w:val="26"/>
        </w:rPr>
        <w:t>к</w:t>
      </w:r>
      <w:r w:rsidR="003C39C0" w:rsidRPr="000B68F6">
        <w:rPr>
          <w:color w:val="000000"/>
          <w:sz w:val="26"/>
          <w:szCs w:val="26"/>
        </w:rPr>
        <w:t>ной</w:t>
      </w:r>
      <w:r w:rsidR="003C39C0" w:rsidRPr="000B68F6">
        <w:rPr>
          <w:color w:val="000000"/>
          <w:spacing w:val="4"/>
          <w:sz w:val="26"/>
          <w:szCs w:val="26"/>
        </w:rPr>
        <w:t xml:space="preserve"> </w:t>
      </w:r>
      <w:r w:rsidR="003C39C0" w:rsidRPr="000B68F6">
        <w:rPr>
          <w:color w:val="000000"/>
          <w:sz w:val="26"/>
          <w:szCs w:val="26"/>
        </w:rPr>
        <w:t>с</w:t>
      </w:r>
      <w:r w:rsidR="003C39C0" w:rsidRPr="000B68F6">
        <w:rPr>
          <w:color w:val="000000"/>
          <w:spacing w:val="3"/>
          <w:sz w:val="26"/>
          <w:szCs w:val="26"/>
        </w:rPr>
        <w:t>п</w:t>
      </w:r>
      <w:r w:rsidR="003C39C0" w:rsidRPr="000B68F6">
        <w:rPr>
          <w:color w:val="000000"/>
          <w:sz w:val="26"/>
          <w:szCs w:val="26"/>
        </w:rPr>
        <w:t>особно</w:t>
      </w:r>
      <w:r w:rsidR="003C39C0" w:rsidRPr="000B68F6">
        <w:rPr>
          <w:color w:val="000000"/>
          <w:spacing w:val="1"/>
          <w:sz w:val="26"/>
          <w:szCs w:val="26"/>
        </w:rPr>
        <w:t>с</w:t>
      </w:r>
      <w:r w:rsidR="003C39C0" w:rsidRPr="000B68F6">
        <w:rPr>
          <w:color w:val="000000"/>
          <w:spacing w:val="2"/>
          <w:sz w:val="26"/>
          <w:szCs w:val="26"/>
        </w:rPr>
        <w:t>т</w:t>
      </w:r>
      <w:r w:rsidR="003C39C0" w:rsidRPr="000B68F6">
        <w:rPr>
          <w:color w:val="000000"/>
          <w:sz w:val="26"/>
          <w:szCs w:val="26"/>
        </w:rPr>
        <w:t>ью</w:t>
      </w:r>
      <w:r w:rsidR="003C39C0" w:rsidRPr="000B68F6">
        <w:rPr>
          <w:color w:val="000000"/>
          <w:spacing w:val="1"/>
          <w:sz w:val="26"/>
          <w:szCs w:val="26"/>
        </w:rPr>
        <w:t xml:space="preserve"> </w:t>
      </w:r>
      <w:r w:rsidR="003C39C0" w:rsidRPr="000B68F6">
        <w:rPr>
          <w:color w:val="000000"/>
          <w:sz w:val="26"/>
          <w:szCs w:val="26"/>
        </w:rPr>
        <w:t>теп</w:t>
      </w:r>
      <w:r w:rsidR="003C39C0" w:rsidRPr="000B68F6">
        <w:rPr>
          <w:color w:val="000000"/>
          <w:spacing w:val="3"/>
          <w:sz w:val="26"/>
          <w:szCs w:val="26"/>
        </w:rPr>
        <w:t>л</w:t>
      </w:r>
      <w:r w:rsidR="003C39C0" w:rsidRPr="000B68F6">
        <w:rPr>
          <w:color w:val="000000"/>
          <w:sz w:val="26"/>
          <w:szCs w:val="26"/>
        </w:rPr>
        <w:t>ов</w:t>
      </w:r>
      <w:r w:rsidR="003C39C0" w:rsidRPr="000B68F6">
        <w:rPr>
          <w:color w:val="000000"/>
          <w:spacing w:val="3"/>
          <w:sz w:val="26"/>
          <w:szCs w:val="26"/>
        </w:rPr>
        <w:t>ы</w:t>
      </w:r>
      <w:r w:rsidR="003C39C0" w:rsidRPr="000B68F6">
        <w:rPr>
          <w:color w:val="000000"/>
          <w:sz w:val="26"/>
          <w:szCs w:val="26"/>
        </w:rPr>
        <w:t>х</w:t>
      </w:r>
    </w:p>
    <w:p w14:paraId="4FD29138" w14:textId="77777777" w:rsidR="003C39C0" w:rsidRPr="000B68F6" w:rsidRDefault="003C39C0" w:rsidP="00C22502">
      <w:pPr>
        <w:widowControl w:val="0"/>
        <w:autoSpaceDE w:val="0"/>
        <w:autoSpaceDN w:val="0"/>
        <w:adjustRightInd w:val="0"/>
        <w:spacing w:before="6" w:line="293" w:lineRule="exact"/>
        <w:ind w:right="13" w:firstLine="567"/>
        <w:rPr>
          <w:color w:val="000000"/>
          <w:sz w:val="26"/>
          <w:szCs w:val="26"/>
        </w:rPr>
      </w:pPr>
      <w:r w:rsidRPr="000B68F6">
        <w:rPr>
          <w:color w:val="000000"/>
          <w:position w:val="-1"/>
          <w:sz w:val="26"/>
          <w:szCs w:val="26"/>
        </w:rPr>
        <w:t>сетей:</w:t>
      </w:r>
    </w:p>
    <w:p w14:paraId="5C19E377" w14:textId="77777777" w:rsidR="003C39C0" w:rsidRPr="000B68F6" w:rsidRDefault="003C39C0" w:rsidP="00C22502">
      <w:pPr>
        <w:widowControl w:val="0"/>
        <w:autoSpaceDE w:val="0"/>
        <w:autoSpaceDN w:val="0"/>
        <w:adjustRightInd w:val="0"/>
        <w:spacing w:before="5" w:line="150" w:lineRule="exact"/>
        <w:ind w:right="13" w:firstLine="567"/>
        <w:rPr>
          <w:color w:val="000000"/>
          <w:sz w:val="15"/>
          <w:szCs w:val="15"/>
        </w:rPr>
      </w:pPr>
    </w:p>
    <w:p w14:paraId="68382911"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i/>
          <w:iCs/>
          <w:color w:val="000000"/>
          <w:spacing w:val="1"/>
          <w:position w:val="2"/>
          <w:sz w:val="26"/>
          <w:szCs w:val="26"/>
        </w:rPr>
        <w:t>К</w:t>
      </w:r>
      <w:r w:rsidRPr="000B68F6">
        <w:rPr>
          <w:i/>
          <w:iCs/>
          <w:color w:val="000000"/>
          <w:sz w:val="17"/>
          <w:szCs w:val="17"/>
        </w:rPr>
        <w:t>б</w:t>
      </w:r>
      <w:r w:rsidRPr="000B68F6">
        <w:rPr>
          <w:i/>
          <w:iCs/>
          <w:color w:val="000000"/>
          <w:spacing w:val="21"/>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1,0</w:t>
      </w:r>
      <w:r w:rsidRPr="000B68F6">
        <w:rPr>
          <w:color w:val="000000"/>
          <w:spacing w:val="-3"/>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по</w:t>
      </w:r>
      <w:r w:rsidRPr="000B68F6">
        <w:rPr>
          <w:color w:val="000000"/>
          <w:spacing w:val="1"/>
          <w:position w:val="2"/>
          <w:sz w:val="26"/>
          <w:szCs w:val="26"/>
        </w:rPr>
        <w:t>л</w:t>
      </w:r>
      <w:r w:rsidRPr="000B68F6">
        <w:rPr>
          <w:color w:val="000000"/>
          <w:position w:val="2"/>
          <w:sz w:val="26"/>
          <w:szCs w:val="26"/>
        </w:rPr>
        <w:t>ная</w:t>
      </w:r>
      <w:r w:rsidRPr="000B68F6">
        <w:rPr>
          <w:color w:val="000000"/>
          <w:spacing w:val="-7"/>
          <w:position w:val="2"/>
          <w:sz w:val="26"/>
          <w:szCs w:val="26"/>
        </w:rPr>
        <w:t xml:space="preserve"> </w:t>
      </w:r>
      <w:r w:rsidRPr="000B68F6">
        <w:rPr>
          <w:color w:val="000000"/>
          <w:position w:val="2"/>
          <w:sz w:val="26"/>
          <w:szCs w:val="26"/>
        </w:rPr>
        <w:t>обе</w:t>
      </w:r>
      <w:r w:rsidRPr="000B68F6">
        <w:rPr>
          <w:color w:val="000000"/>
          <w:spacing w:val="2"/>
          <w:position w:val="2"/>
          <w:sz w:val="26"/>
          <w:szCs w:val="26"/>
        </w:rPr>
        <w:t>с</w:t>
      </w:r>
      <w:r w:rsidRPr="000B68F6">
        <w:rPr>
          <w:color w:val="000000"/>
          <w:position w:val="2"/>
          <w:sz w:val="26"/>
          <w:szCs w:val="26"/>
        </w:rPr>
        <w:t>печен</w:t>
      </w:r>
      <w:r w:rsidRPr="000B68F6">
        <w:rPr>
          <w:color w:val="000000"/>
          <w:spacing w:val="1"/>
          <w:position w:val="2"/>
          <w:sz w:val="26"/>
          <w:szCs w:val="26"/>
        </w:rPr>
        <w:t>н</w:t>
      </w:r>
      <w:r w:rsidRPr="000B68F6">
        <w:rPr>
          <w:color w:val="000000"/>
          <w:position w:val="2"/>
          <w:sz w:val="26"/>
          <w:szCs w:val="26"/>
        </w:rPr>
        <w:t>ос</w:t>
      </w:r>
      <w:r w:rsidRPr="000B68F6">
        <w:rPr>
          <w:color w:val="000000"/>
          <w:spacing w:val="2"/>
          <w:position w:val="2"/>
          <w:sz w:val="26"/>
          <w:szCs w:val="26"/>
        </w:rPr>
        <w:t>т</w:t>
      </w:r>
      <w:r w:rsidRPr="000B68F6">
        <w:rPr>
          <w:color w:val="000000"/>
          <w:position w:val="2"/>
          <w:sz w:val="26"/>
          <w:szCs w:val="26"/>
        </w:rPr>
        <w:t>ь;</w:t>
      </w:r>
    </w:p>
    <w:p w14:paraId="4D8C4D0A" w14:textId="77777777" w:rsidR="003C39C0" w:rsidRPr="000B68F6" w:rsidRDefault="003C39C0" w:rsidP="00C22502">
      <w:pPr>
        <w:widowControl w:val="0"/>
        <w:autoSpaceDE w:val="0"/>
        <w:autoSpaceDN w:val="0"/>
        <w:adjustRightInd w:val="0"/>
        <w:spacing w:before="7" w:line="140" w:lineRule="exact"/>
        <w:ind w:right="13" w:firstLine="567"/>
        <w:rPr>
          <w:color w:val="000000"/>
          <w:sz w:val="14"/>
          <w:szCs w:val="14"/>
        </w:rPr>
      </w:pPr>
    </w:p>
    <w:p w14:paraId="1A7446A3"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i/>
          <w:iCs/>
          <w:color w:val="000000"/>
          <w:spacing w:val="1"/>
          <w:position w:val="2"/>
          <w:sz w:val="26"/>
          <w:szCs w:val="26"/>
        </w:rPr>
        <w:t>К</w:t>
      </w:r>
      <w:r w:rsidRPr="000B68F6">
        <w:rPr>
          <w:i/>
          <w:iCs/>
          <w:color w:val="000000"/>
          <w:sz w:val="17"/>
          <w:szCs w:val="17"/>
        </w:rPr>
        <w:t>б</w:t>
      </w:r>
      <w:r w:rsidRPr="000B68F6">
        <w:rPr>
          <w:i/>
          <w:iCs/>
          <w:color w:val="000000"/>
          <w:spacing w:val="21"/>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0,8</w:t>
      </w:r>
      <w:r w:rsidRPr="000B68F6">
        <w:rPr>
          <w:color w:val="000000"/>
          <w:spacing w:val="-3"/>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не</w:t>
      </w:r>
      <w:r w:rsidRPr="000B68F6">
        <w:rPr>
          <w:color w:val="000000"/>
          <w:spacing w:val="-3"/>
          <w:position w:val="2"/>
          <w:sz w:val="26"/>
          <w:szCs w:val="26"/>
        </w:rPr>
        <w:t xml:space="preserve"> </w:t>
      </w:r>
      <w:r w:rsidRPr="000B68F6">
        <w:rPr>
          <w:color w:val="000000"/>
          <w:position w:val="2"/>
          <w:sz w:val="26"/>
          <w:szCs w:val="26"/>
        </w:rPr>
        <w:t>об</w:t>
      </w:r>
      <w:r w:rsidRPr="000B68F6">
        <w:rPr>
          <w:color w:val="000000"/>
          <w:spacing w:val="1"/>
          <w:position w:val="2"/>
          <w:sz w:val="26"/>
          <w:szCs w:val="26"/>
        </w:rPr>
        <w:t>е</w:t>
      </w:r>
      <w:r w:rsidRPr="000B68F6">
        <w:rPr>
          <w:color w:val="000000"/>
          <w:position w:val="2"/>
          <w:sz w:val="26"/>
          <w:szCs w:val="26"/>
        </w:rPr>
        <w:t>сп</w:t>
      </w:r>
      <w:r w:rsidRPr="000B68F6">
        <w:rPr>
          <w:color w:val="000000"/>
          <w:spacing w:val="3"/>
          <w:position w:val="2"/>
          <w:sz w:val="26"/>
          <w:szCs w:val="26"/>
        </w:rPr>
        <w:t>е</w:t>
      </w:r>
      <w:r w:rsidRPr="000B68F6">
        <w:rPr>
          <w:color w:val="000000"/>
          <w:spacing w:val="-1"/>
          <w:position w:val="2"/>
          <w:sz w:val="26"/>
          <w:szCs w:val="26"/>
        </w:rPr>
        <w:t>ч</w:t>
      </w:r>
      <w:r w:rsidRPr="000B68F6">
        <w:rPr>
          <w:color w:val="000000"/>
          <w:spacing w:val="2"/>
          <w:position w:val="2"/>
          <w:sz w:val="26"/>
          <w:szCs w:val="26"/>
        </w:rPr>
        <w:t>е</w:t>
      </w:r>
      <w:r w:rsidRPr="000B68F6">
        <w:rPr>
          <w:color w:val="000000"/>
          <w:position w:val="2"/>
          <w:sz w:val="26"/>
          <w:szCs w:val="26"/>
        </w:rPr>
        <w:t>на</w:t>
      </w:r>
      <w:r w:rsidRPr="000B68F6">
        <w:rPr>
          <w:color w:val="000000"/>
          <w:spacing w:val="-12"/>
          <w:position w:val="2"/>
          <w:sz w:val="26"/>
          <w:szCs w:val="26"/>
        </w:rPr>
        <w:t xml:space="preserve"> </w:t>
      </w:r>
      <w:r w:rsidRPr="000B68F6">
        <w:rPr>
          <w:color w:val="000000"/>
          <w:position w:val="2"/>
          <w:sz w:val="26"/>
          <w:szCs w:val="26"/>
        </w:rPr>
        <w:t>в</w:t>
      </w:r>
      <w:r w:rsidRPr="000B68F6">
        <w:rPr>
          <w:color w:val="000000"/>
          <w:spacing w:val="-1"/>
          <w:position w:val="2"/>
          <w:sz w:val="26"/>
          <w:szCs w:val="26"/>
        </w:rPr>
        <w:t xml:space="preserve"> </w:t>
      </w:r>
      <w:r w:rsidRPr="000B68F6">
        <w:rPr>
          <w:color w:val="000000"/>
          <w:position w:val="2"/>
          <w:sz w:val="26"/>
          <w:szCs w:val="26"/>
        </w:rPr>
        <w:t>р</w:t>
      </w:r>
      <w:r w:rsidRPr="000B68F6">
        <w:rPr>
          <w:color w:val="000000"/>
          <w:spacing w:val="1"/>
          <w:position w:val="2"/>
          <w:sz w:val="26"/>
          <w:szCs w:val="26"/>
        </w:rPr>
        <w:t>аз</w:t>
      </w:r>
      <w:r w:rsidRPr="000B68F6">
        <w:rPr>
          <w:color w:val="000000"/>
          <w:spacing w:val="-1"/>
          <w:position w:val="2"/>
          <w:sz w:val="26"/>
          <w:szCs w:val="26"/>
        </w:rPr>
        <w:t>м</w:t>
      </w:r>
      <w:r w:rsidRPr="000B68F6">
        <w:rPr>
          <w:color w:val="000000"/>
          <w:position w:val="2"/>
          <w:sz w:val="26"/>
          <w:szCs w:val="26"/>
        </w:rPr>
        <w:t>ере</w:t>
      </w:r>
      <w:r w:rsidRPr="000B68F6">
        <w:rPr>
          <w:color w:val="000000"/>
          <w:spacing w:val="-7"/>
          <w:position w:val="2"/>
          <w:sz w:val="26"/>
          <w:szCs w:val="26"/>
        </w:rPr>
        <w:t xml:space="preserve"> </w:t>
      </w:r>
      <w:r w:rsidRPr="000B68F6">
        <w:rPr>
          <w:color w:val="000000"/>
          <w:position w:val="2"/>
          <w:sz w:val="26"/>
          <w:szCs w:val="26"/>
        </w:rPr>
        <w:t>10</w:t>
      </w:r>
      <w:r w:rsidRPr="000B68F6">
        <w:rPr>
          <w:color w:val="000000"/>
          <w:spacing w:val="-1"/>
          <w:position w:val="2"/>
          <w:sz w:val="26"/>
          <w:szCs w:val="26"/>
        </w:rPr>
        <w:t xml:space="preserve"> </w:t>
      </w:r>
      <w:r w:rsidRPr="000B68F6">
        <w:rPr>
          <w:color w:val="000000"/>
          <w:position w:val="2"/>
          <w:sz w:val="26"/>
          <w:szCs w:val="26"/>
        </w:rPr>
        <w:t>%</w:t>
      </w:r>
      <w:r w:rsidRPr="000B68F6">
        <w:rPr>
          <w:color w:val="000000"/>
          <w:spacing w:val="-2"/>
          <w:position w:val="2"/>
          <w:sz w:val="26"/>
          <w:szCs w:val="26"/>
        </w:rPr>
        <w:t xml:space="preserve"> </w:t>
      </w:r>
      <w:r w:rsidRPr="000B68F6">
        <w:rPr>
          <w:color w:val="000000"/>
          <w:position w:val="2"/>
          <w:sz w:val="26"/>
          <w:szCs w:val="26"/>
        </w:rPr>
        <w:t>и</w:t>
      </w:r>
      <w:r w:rsidRPr="000B68F6">
        <w:rPr>
          <w:color w:val="000000"/>
          <w:spacing w:val="2"/>
          <w:position w:val="2"/>
          <w:sz w:val="26"/>
          <w:szCs w:val="26"/>
        </w:rPr>
        <w:t xml:space="preserve"> </w:t>
      </w:r>
      <w:r w:rsidRPr="000B68F6">
        <w:rPr>
          <w:color w:val="000000"/>
          <w:spacing w:val="1"/>
          <w:position w:val="2"/>
          <w:sz w:val="26"/>
          <w:szCs w:val="26"/>
        </w:rPr>
        <w:t>м</w:t>
      </w:r>
      <w:r w:rsidRPr="000B68F6">
        <w:rPr>
          <w:color w:val="000000"/>
          <w:position w:val="2"/>
          <w:sz w:val="26"/>
          <w:szCs w:val="26"/>
        </w:rPr>
        <w:t>ене</w:t>
      </w:r>
      <w:r w:rsidRPr="000B68F6">
        <w:rPr>
          <w:color w:val="000000"/>
          <w:spacing w:val="1"/>
          <w:position w:val="2"/>
          <w:sz w:val="26"/>
          <w:szCs w:val="26"/>
        </w:rPr>
        <w:t>е</w:t>
      </w:r>
      <w:r w:rsidRPr="000B68F6">
        <w:rPr>
          <w:color w:val="000000"/>
          <w:position w:val="2"/>
          <w:sz w:val="26"/>
          <w:szCs w:val="26"/>
        </w:rPr>
        <w:t>;</w:t>
      </w:r>
    </w:p>
    <w:p w14:paraId="79C6920F" w14:textId="77777777" w:rsidR="003C39C0" w:rsidRPr="000B68F6" w:rsidRDefault="003C39C0" w:rsidP="00C22502">
      <w:pPr>
        <w:widowControl w:val="0"/>
        <w:autoSpaceDE w:val="0"/>
        <w:autoSpaceDN w:val="0"/>
        <w:adjustRightInd w:val="0"/>
        <w:spacing w:before="9" w:line="140" w:lineRule="exact"/>
        <w:ind w:right="13" w:firstLine="567"/>
        <w:rPr>
          <w:color w:val="000000"/>
          <w:sz w:val="14"/>
          <w:szCs w:val="14"/>
        </w:rPr>
      </w:pPr>
    </w:p>
    <w:p w14:paraId="51DE4827" w14:textId="77777777" w:rsidR="003C39C0" w:rsidRPr="000B68F6" w:rsidRDefault="003C39C0" w:rsidP="00C22502">
      <w:pPr>
        <w:widowControl w:val="0"/>
        <w:autoSpaceDE w:val="0"/>
        <w:autoSpaceDN w:val="0"/>
        <w:adjustRightInd w:val="0"/>
        <w:ind w:right="13" w:firstLine="567"/>
        <w:rPr>
          <w:color w:val="000000"/>
          <w:sz w:val="26"/>
          <w:szCs w:val="26"/>
        </w:rPr>
      </w:pPr>
      <w:r w:rsidRPr="000B68F6">
        <w:rPr>
          <w:i/>
          <w:iCs/>
          <w:color w:val="000000"/>
          <w:spacing w:val="1"/>
          <w:position w:val="2"/>
          <w:sz w:val="26"/>
          <w:szCs w:val="26"/>
        </w:rPr>
        <w:t>К</w:t>
      </w:r>
      <w:r w:rsidRPr="000B68F6">
        <w:rPr>
          <w:i/>
          <w:iCs/>
          <w:color w:val="000000"/>
          <w:sz w:val="17"/>
          <w:szCs w:val="17"/>
        </w:rPr>
        <w:t>б</w:t>
      </w:r>
      <w:r w:rsidRPr="000B68F6">
        <w:rPr>
          <w:i/>
          <w:iCs/>
          <w:color w:val="000000"/>
          <w:spacing w:val="21"/>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0,5</w:t>
      </w:r>
      <w:r w:rsidRPr="000B68F6">
        <w:rPr>
          <w:color w:val="000000"/>
          <w:spacing w:val="-3"/>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не</w:t>
      </w:r>
      <w:r w:rsidRPr="000B68F6">
        <w:rPr>
          <w:color w:val="000000"/>
          <w:spacing w:val="-3"/>
          <w:position w:val="2"/>
          <w:sz w:val="26"/>
          <w:szCs w:val="26"/>
        </w:rPr>
        <w:t xml:space="preserve"> </w:t>
      </w:r>
      <w:r w:rsidRPr="000B68F6">
        <w:rPr>
          <w:color w:val="000000"/>
          <w:position w:val="2"/>
          <w:sz w:val="26"/>
          <w:szCs w:val="26"/>
        </w:rPr>
        <w:t>об</w:t>
      </w:r>
      <w:r w:rsidRPr="000B68F6">
        <w:rPr>
          <w:color w:val="000000"/>
          <w:spacing w:val="1"/>
          <w:position w:val="2"/>
          <w:sz w:val="26"/>
          <w:szCs w:val="26"/>
        </w:rPr>
        <w:t>е</w:t>
      </w:r>
      <w:r w:rsidRPr="000B68F6">
        <w:rPr>
          <w:color w:val="000000"/>
          <w:position w:val="2"/>
          <w:sz w:val="26"/>
          <w:szCs w:val="26"/>
        </w:rPr>
        <w:t>сп</w:t>
      </w:r>
      <w:r w:rsidRPr="000B68F6">
        <w:rPr>
          <w:color w:val="000000"/>
          <w:spacing w:val="3"/>
          <w:position w:val="2"/>
          <w:sz w:val="26"/>
          <w:szCs w:val="26"/>
        </w:rPr>
        <w:t>е</w:t>
      </w:r>
      <w:r w:rsidRPr="000B68F6">
        <w:rPr>
          <w:color w:val="000000"/>
          <w:spacing w:val="-1"/>
          <w:position w:val="2"/>
          <w:sz w:val="26"/>
          <w:szCs w:val="26"/>
        </w:rPr>
        <w:t>ч</w:t>
      </w:r>
      <w:r w:rsidRPr="000B68F6">
        <w:rPr>
          <w:color w:val="000000"/>
          <w:spacing w:val="2"/>
          <w:position w:val="2"/>
          <w:sz w:val="26"/>
          <w:szCs w:val="26"/>
        </w:rPr>
        <w:t>е</w:t>
      </w:r>
      <w:r w:rsidRPr="000B68F6">
        <w:rPr>
          <w:color w:val="000000"/>
          <w:position w:val="2"/>
          <w:sz w:val="26"/>
          <w:szCs w:val="26"/>
        </w:rPr>
        <w:t>на</w:t>
      </w:r>
      <w:r w:rsidRPr="000B68F6">
        <w:rPr>
          <w:color w:val="000000"/>
          <w:spacing w:val="-12"/>
          <w:position w:val="2"/>
          <w:sz w:val="26"/>
          <w:szCs w:val="26"/>
        </w:rPr>
        <w:t xml:space="preserve"> </w:t>
      </w:r>
      <w:r w:rsidRPr="000B68F6">
        <w:rPr>
          <w:color w:val="000000"/>
          <w:position w:val="2"/>
          <w:sz w:val="26"/>
          <w:szCs w:val="26"/>
        </w:rPr>
        <w:t>в</w:t>
      </w:r>
      <w:r w:rsidRPr="000B68F6">
        <w:rPr>
          <w:color w:val="000000"/>
          <w:spacing w:val="-1"/>
          <w:position w:val="2"/>
          <w:sz w:val="26"/>
          <w:szCs w:val="26"/>
        </w:rPr>
        <w:t xml:space="preserve"> </w:t>
      </w:r>
      <w:r w:rsidRPr="000B68F6">
        <w:rPr>
          <w:color w:val="000000"/>
          <w:position w:val="2"/>
          <w:sz w:val="26"/>
          <w:szCs w:val="26"/>
        </w:rPr>
        <w:t>р</w:t>
      </w:r>
      <w:r w:rsidRPr="000B68F6">
        <w:rPr>
          <w:color w:val="000000"/>
          <w:spacing w:val="1"/>
          <w:position w:val="2"/>
          <w:sz w:val="26"/>
          <w:szCs w:val="26"/>
        </w:rPr>
        <w:t>аз</w:t>
      </w:r>
      <w:r w:rsidRPr="000B68F6">
        <w:rPr>
          <w:color w:val="000000"/>
          <w:spacing w:val="-1"/>
          <w:position w:val="2"/>
          <w:sz w:val="26"/>
          <w:szCs w:val="26"/>
        </w:rPr>
        <w:t>м</w:t>
      </w:r>
      <w:r w:rsidRPr="000B68F6">
        <w:rPr>
          <w:color w:val="000000"/>
          <w:position w:val="2"/>
          <w:sz w:val="26"/>
          <w:szCs w:val="26"/>
        </w:rPr>
        <w:t>ере</w:t>
      </w:r>
      <w:r w:rsidRPr="000B68F6">
        <w:rPr>
          <w:color w:val="000000"/>
          <w:spacing w:val="-7"/>
          <w:position w:val="2"/>
          <w:sz w:val="26"/>
          <w:szCs w:val="26"/>
        </w:rPr>
        <w:t xml:space="preserve"> </w:t>
      </w:r>
      <w:r w:rsidRPr="000B68F6">
        <w:rPr>
          <w:color w:val="000000"/>
          <w:position w:val="2"/>
          <w:sz w:val="26"/>
          <w:szCs w:val="26"/>
        </w:rPr>
        <w:t>более</w:t>
      </w:r>
      <w:r w:rsidRPr="000B68F6">
        <w:rPr>
          <w:color w:val="000000"/>
          <w:spacing w:val="-6"/>
          <w:position w:val="2"/>
          <w:sz w:val="26"/>
          <w:szCs w:val="26"/>
        </w:rPr>
        <w:t xml:space="preserve"> </w:t>
      </w:r>
      <w:r w:rsidRPr="000B68F6">
        <w:rPr>
          <w:color w:val="000000"/>
          <w:position w:val="2"/>
          <w:sz w:val="26"/>
          <w:szCs w:val="26"/>
        </w:rPr>
        <w:t>10</w:t>
      </w:r>
      <w:r w:rsidRPr="000B68F6">
        <w:rPr>
          <w:color w:val="000000"/>
          <w:spacing w:val="2"/>
          <w:position w:val="2"/>
          <w:sz w:val="26"/>
          <w:szCs w:val="26"/>
        </w:rPr>
        <w:t xml:space="preserve"> </w:t>
      </w:r>
      <w:r w:rsidRPr="000B68F6">
        <w:rPr>
          <w:color w:val="000000"/>
          <w:position w:val="2"/>
          <w:sz w:val="26"/>
          <w:szCs w:val="26"/>
        </w:rPr>
        <w:t>%.</w:t>
      </w:r>
    </w:p>
    <w:p w14:paraId="023E3943" w14:textId="77777777" w:rsidR="003C39C0" w:rsidRPr="000B68F6" w:rsidRDefault="003C39C0" w:rsidP="00C22502">
      <w:pPr>
        <w:widowControl w:val="0"/>
        <w:autoSpaceDE w:val="0"/>
        <w:autoSpaceDN w:val="0"/>
        <w:adjustRightInd w:val="0"/>
        <w:spacing w:line="450" w:lineRule="atLeast"/>
        <w:ind w:right="13" w:firstLine="567"/>
        <w:rPr>
          <w:color w:val="000000"/>
          <w:sz w:val="26"/>
          <w:szCs w:val="26"/>
        </w:rPr>
      </w:pPr>
      <w:r w:rsidRPr="000B68F6">
        <w:rPr>
          <w:color w:val="000000"/>
          <w:sz w:val="26"/>
          <w:szCs w:val="26"/>
        </w:rPr>
        <w:t>При на</w:t>
      </w:r>
      <w:r w:rsidRPr="000B68F6">
        <w:rPr>
          <w:color w:val="000000"/>
          <w:spacing w:val="1"/>
          <w:sz w:val="26"/>
          <w:szCs w:val="26"/>
        </w:rPr>
        <w:t>л</w:t>
      </w:r>
      <w:r w:rsidRPr="000B68F6">
        <w:rPr>
          <w:color w:val="000000"/>
          <w:sz w:val="26"/>
          <w:szCs w:val="26"/>
        </w:rPr>
        <w:t xml:space="preserve">ичии </w:t>
      </w:r>
      <w:r w:rsidRPr="000B68F6">
        <w:rPr>
          <w:color w:val="000000"/>
          <w:spacing w:val="25"/>
          <w:sz w:val="26"/>
          <w:szCs w:val="26"/>
        </w:rPr>
        <w:t xml:space="preserve"> </w:t>
      </w:r>
      <w:r w:rsidRPr="000B68F6">
        <w:rPr>
          <w:color w:val="000000"/>
          <w:sz w:val="26"/>
          <w:szCs w:val="26"/>
        </w:rPr>
        <w:t xml:space="preserve">в </w:t>
      </w:r>
      <w:r w:rsidRPr="000B68F6">
        <w:rPr>
          <w:color w:val="000000"/>
          <w:spacing w:val="32"/>
          <w:sz w:val="26"/>
          <w:szCs w:val="26"/>
        </w:rPr>
        <w:t xml:space="preserve"> </w:t>
      </w:r>
      <w:r w:rsidRPr="000B68F6">
        <w:rPr>
          <w:color w:val="000000"/>
          <w:sz w:val="26"/>
          <w:szCs w:val="26"/>
        </w:rPr>
        <w:t>си</w:t>
      </w:r>
      <w:r w:rsidRPr="000B68F6">
        <w:rPr>
          <w:color w:val="000000"/>
          <w:spacing w:val="3"/>
          <w:sz w:val="26"/>
          <w:szCs w:val="26"/>
        </w:rPr>
        <w:t>с</w:t>
      </w:r>
      <w:r w:rsidRPr="000B68F6">
        <w:rPr>
          <w:color w:val="000000"/>
          <w:sz w:val="26"/>
          <w:szCs w:val="26"/>
        </w:rPr>
        <w:t>те</w:t>
      </w:r>
      <w:r w:rsidRPr="000B68F6">
        <w:rPr>
          <w:color w:val="000000"/>
          <w:spacing w:val="-1"/>
          <w:sz w:val="26"/>
          <w:szCs w:val="26"/>
        </w:rPr>
        <w:t>м</w:t>
      </w:r>
      <w:r w:rsidRPr="000B68F6">
        <w:rPr>
          <w:color w:val="000000"/>
          <w:sz w:val="26"/>
          <w:szCs w:val="26"/>
        </w:rPr>
        <w:t xml:space="preserve">е </w:t>
      </w:r>
      <w:r w:rsidRPr="000B68F6">
        <w:rPr>
          <w:color w:val="000000"/>
          <w:spacing w:val="24"/>
          <w:sz w:val="26"/>
          <w:szCs w:val="26"/>
        </w:rPr>
        <w:t xml:space="preserve"> </w:t>
      </w:r>
      <w:r w:rsidRPr="000B68F6">
        <w:rPr>
          <w:color w:val="000000"/>
          <w:spacing w:val="2"/>
          <w:sz w:val="26"/>
          <w:szCs w:val="26"/>
        </w:rPr>
        <w:t>т</w:t>
      </w:r>
      <w:r w:rsidRPr="000B68F6">
        <w:rPr>
          <w:color w:val="000000"/>
          <w:sz w:val="26"/>
          <w:szCs w:val="26"/>
        </w:rPr>
        <w:t>еп</w:t>
      </w:r>
      <w:r w:rsidRPr="000B68F6">
        <w:rPr>
          <w:color w:val="000000"/>
          <w:spacing w:val="3"/>
          <w:sz w:val="26"/>
          <w:szCs w:val="26"/>
        </w:rPr>
        <w:t>л</w:t>
      </w:r>
      <w:r w:rsidRPr="000B68F6">
        <w:rPr>
          <w:color w:val="000000"/>
          <w:sz w:val="26"/>
          <w:szCs w:val="26"/>
        </w:rPr>
        <w:t>осна</w:t>
      </w:r>
      <w:r w:rsidRPr="000B68F6">
        <w:rPr>
          <w:color w:val="000000"/>
          <w:spacing w:val="1"/>
          <w:sz w:val="26"/>
          <w:szCs w:val="26"/>
        </w:rPr>
        <w:t>бж</w:t>
      </w:r>
      <w:r w:rsidRPr="000B68F6">
        <w:rPr>
          <w:color w:val="000000"/>
          <w:sz w:val="26"/>
          <w:szCs w:val="26"/>
        </w:rPr>
        <w:t>ен</w:t>
      </w:r>
      <w:r w:rsidRPr="000B68F6">
        <w:rPr>
          <w:color w:val="000000"/>
          <w:spacing w:val="3"/>
          <w:sz w:val="26"/>
          <w:szCs w:val="26"/>
        </w:rPr>
        <w:t>и</w:t>
      </w:r>
      <w:r w:rsidRPr="000B68F6">
        <w:rPr>
          <w:color w:val="000000"/>
          <w:sz w:val="26"/>
          <w:szCs w:val="26"/>
        </w:rPr>
        <w:t xml:space="preserve">я </w:t>
      </w:r>
      <w:r w:rsidRPr="000B68F6">
        <w:rPr>
          <w:color w:val="000000"/>
          <w:spacing w:val="16"/>
          <w:sz w:val="26"/>
          <w:szCs w:val="26"/>
        </w:rPr>
        <w:t xml:space="preserve"> </w:t>
      </w:r>
      <w:r w:rsidRPr="000B68F6">
        <w:rPr>
          <w:color w:val="000000"/>
          <w:sz w:val="26"/>
          <w:szCs w:val="26"/>
        </w:rPr>
        <w:t>нескол</w:t>
      </w:r>
      <w:r w:rsidRPr="000B68F6">
        <w:rPr>
          <w:color w:val="000000"/>
          <w:spacing w:val="1"/>
          <w:sz w:val="26"/>
          <w:szCs w:val="26"/>
        </w:rPr>
        <w:t>ь</w:t>
      </w:r>
      <w:r w:rsidRPr="000B68F6">
        <w:rPr>
          <w:color w:val="000000"/>
          <w:spacing w:val="-1"/>
          <w:sz w:val="26"/>
          <w:szCs w:val="26"/>
        </w:rPr>
        <w:t>к</w:t>
      </w:r>
      <w:r w:rsidRPr="000B68F6">
        <w:rPr>
          <w:color w:val="000000"/>
          <w:sz w:val="26"/>
          <w:szCs w:val="26"/>
        </w:rPr>
        <w:t xml:space="preserve">их </w:t>
      </w:r>
      <w:r w:rsidRPr="000B68F6">
        <w:rPr>
          <w:color w:val="000000"/>
          <w:spacing w:val="21"/>
          <w:sz w:val="26"/>
          <w:szCs w:val="26"/>
        </w:rPr>
        <w:t xml:space="preserve"> </w:t>
      </w:r>
      <w:r w:rsidRPr="000B68F6">
        <w:rPr>
          <w:color w:val="000000"/>
          <w:sz w:val="26"/>
          <w:szCs w:val="26"/>
        </w:rPr>
        <w:t>ист</w:t>
      </w:r>
      <w:r w:rsidRPr="000B68F6">
        <w:rPr>
          <w:color w:val="000000"/>
          <w:spacing w:val="2"/>
          <w:sz w:val="26"/>
          <w:szCs w:val="26"/>
        </w:rPr>
        <w:t>о</w:t>
      </w:r>
      <w:r w:rsidRPr="000B68F6">
        <w:rPr>
          <w:color w:val="000000"/>
          <w:spacing w:val="1"/>
          <w:sz w:val="26"/>
          <w:szCs w:val="26"/>
        </w:rPr>
        <w:t>ч</w:t>
      </w:r>
      <w:r w:rsidRPr="000B68F6">
        <w:rPr>
          <w:color w:val="000000"/>
          <w:sz w:val="26"/>
          <w:szCs w:val="26"/>
        </w:rPr>
        <w:t>н</w:t>
      </w:r>
      <w:r w:rsidRPr="000B68F6">
        <w:rPr>
          <w:color w:val="000000"/>
          <w:spacing w:val="1"/>
          <w:sz w:val="26"/>
          <w:szCs w:val="26"/>
        </w:rPr>
        <w:t>и</w:t>
      </w:r>
      <w:r w:rsidRPr="000B68F6">
        <w:rPr>
          <w:color w:val="000000"/>
          <w:spacing w:val="-1"/>
          <w:sz w:val="26"/>
          <w:szCs w:val="26"/>
        </w:rPr>
        <w:t>к</w:t>
      </w:r>
      <w:r w:rsidRPr="000B68F6">
        <w:rPr>
          <w:color w:val="000000"/>
          <w:sz w:val="26"/>
          <w:szCs w:val="26"/>
        </w:rPr>
        <w:t xml:space="preserve">ов </w:t>
      </w:r>
      <w:r w:rsidRPr="000B68F6">
        <w:rPr>
          <w:color w:val="000000"/>
          <w:spacing w:val="20"/>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 xml:space="preserve">вой </w:t>
      </w:r>
      <w:r w:rsidRPr="000B68F6">
        <w:rPr>
          <w:color w:val="000000"/>
          <w:spacing w:val="-1"/>
          <w:sz w:val="26"/>
          <w:szCs w:val="26"/>
        </w:rPr>
        <w:t>э</w:t>
      </w:r>
      <w:r w:rsidRPr="000B68F6">
        <w:rPr>
          <w:color w:val="000000"/>
          <w:sz w:val="26"/>
          <w:szCs w:val="26"/>
        </w:rPr>
        <w:t>нергии</w:t>
      </w:r>
      <w:r w:rsidRPr="000B68F6">
        <w:rPr>
          <w:color w:val="000000"/>
          <w:spacing w:val="-9"/>
          <w:sz w:val="26"/>
          <w:szCs w:val="26"/>
        </w:rPr>
        <w:t xml:space="preserve"> </w:t>
      </w:r>
      <w:r w:rsidRPr="000B68F6">
        <w:rPr>
          <w:color w:val="000000"/>
          <w:spacing w:val="2"/>
          <w:sz w:val="26"/>
          <w:szCs w:val="26"/>
        </w:rPr>
        <w:t>о</w:t>
      </w:r>
      <w:r w:rsidRPr="000B68F6">
        <w:rPr>
          <w:color w:val="000000"/>
          <w:sz w:val="26"/>
          <w:szCs w:val="26"/>
        </w:rPr>
        <w:t>бщий</w:t>
      </w:r>
      <w:r w:rsidRPr="000B68F6">
        <w:rPr>
          <w:color w:val="000000"/>
          <w:spacing w:val="-7"/>
          <w:sz w:val="26"/>
          <w:szCs w:val="26"/>
        </w:rPr>
        <w:t xml:space="preserve"> </w:t>
      </w:r>
      <w:r w:rsidRPr="000B68F6">
        <w:rPr>
          <w:color w:val="000000"/>
          <w:spacing w:val="1"/>
          <w:sz w:val="26"/>
          <w:szCs w:val="26"/>
        </w:rPr>
        <w:t>п</w:t>
      </w:r>
      <w:r w:rsidRPr="000B68F6">
        <w:rPr>
          <w:color w:val="000000"/>
          <w:spacing w:val="2"/>
          <w:sz w:val="26"/>
          <w:szCs w:val="26"/>
        </w:rPr>
        <w:t>о</w:t>
      </w:r>
      <w:r w:rsidRPr="000B68F6">
        <w:rPr>
          <w:color w:val="000000"/>
          <w:spacing w:val="-1"/>
          <w:sz w:val="26"/>
          <w:szCs w:val="26"/>
        </w:rPr>
        <w:t>к</w:t>
      </w:r>
      <w:r w:rsidRPr="000B68F6">
        <w:rPr>
          <w:color w:val="000000"/>
          <w:sz w:val="26"/>
          <w:szCs w:val="26"/>
        </w:rPr>
        <w:t>а</w:t>
      </w:r>
      <w:r w:rsidRPr="000B68F6">
        <w:rPr>
          <w:color w:val="000000"/>
          <w:spacing w:val="3"/>
          <w:sz w:val="26"/>
          <w:szCs w:val="26"/>
        </w:rPr>
        <w:t>з</w:t>
      </w:r>
      <w:r w:rsidRPr="000B68F6">
        <w:rPr>
          <w:color w:val="000000"/>
          <w:sz w:val="26"/>
          <w:szCs w:val="26"/>
        </w:rPr>
        <w:t>атель</w:t>
      </w:r>
      <w:r w:rsidRPr="000B68F6">
        <w:rPr>
          <w:color w:val="000000"/>
          <w:spacing w:val="-12"/>
          <w:sz w:val="26"/>
          <w:szCs w:val="26"/>
        </w:rPr>
        <w:t xml:space="preserve"> </w:t>
      </w:r>
      <w:r w:rsidRPr="000B68F6">
        <w:rPr>
          <w:color w:val="000000"/>
          <w:sz w:val="26"/>
          <w:szCs w:val="26"/>
        </w:rPr>
        <w:t>опр</w:t>
      </w:r>
      <w:r w:rsidRPr="000B68F6">
        <w:rPr>
          <w:color w:val="000000"/>
          <w:spacing w:val="2"/>
          <w:sz w:val="26"/>
          <w:szCs w:val="26"/>
        </w:rPr>
        <w:t>е</w:t>
      </w:r>
      <w:r w:rsidRPr="000B68F6">
        <w:rPr>
          <w:color w:val="000000"/>
          <w:sz w:val="26"/>
          <w:szCs w:val="26"/>
        </w:rPr>
        <w:t>дел</w:t>
      </w:r>
      <w:r w:rsidRPr="000B68F6">
        <w:rPr>
          <w:color w:val="000000"/>
          <w:spacing w:val="1"/>
          <w:sz w:val="26"/>
          <w:szCs w:val="26"/>
        </w:rPr>
        <w:t>я</w:t>
      </w:r>
      <w:r w:rsidRPr="000B68F6">
        <w:rPr>
          <w:color w:val="000000"/>
          <w:sz w:val="26"/>
          <w:szCs w:val="26"/>
        </w:rPr>
        <w:t>ется</w:t>
      </w:r>
      <w:r w:rsidRPr="000B68F6">
        <w:rPr>
          <w:color w:val="000000"/>
          <w:spacing w:val="-15"/>
          <w:sz w:val="26"/>
          <w:szCs w:val="26"/>
        </w:rPr>
        <w:t xml:space="preserve"> </w:t>
      </w:r>
      <w:r w:rsidRPr="000B68F6">
        <w:rPr>
          <w:color w:val="000000"/>
          <w:spacing w:val="3"/>
          <w:sz w:val="26"/>
          <w:szCs w:val="26"/>
        </w:rPr>
        <w:t>п</w:t>
      </w:r>
      <w:r w:rsidRPr="000B68F6">
        <w:rPr>
          <w:color w:val="000000"/>
          <w:sz w:val="26"/>
          <w:szCs w:val="26"/>
        </w:rPr>
        <w:t>о</w:t>
      </w:r>
      <w:r w:rsidRPr="000B68F6">
        <w:rPr>
          <w:color w:val="000000"/>
          <w:spacing w:val="-3"/>
          <w:sz w:val="26"/>
          <w:szCs w:val="26"/>
        </w:rPr>
        <w:t xml:space="preserve"> </w:t>
      </w:r>
      <w:r w:rsidRPr="000B68F6">
        <w:rPr>
          <w:color w:val="000000"/>
          <w:sz w:val="26"/>
          <w:szCs w:val="26"/>
        </w:rPr>
        <w:t>фор</w:t>
      </w:r>
      <w:r w:rsidRPr="000B68F6">
        <w:rPr>
          <w:color w:val="000000"/>
          <w:spacing w:val="4"/>
          <w:sz w:val="26"/>
          <w:szCs w:val="26"/>
        </w:rPr>
        <w:t>м</w:t>
      </w:r>
      <w:r w:rsidRPr="000B68F6">
        <w:rPr>
          <w:color w:val="000000"/>
          <w:spacing w:val="-5"/>
          <w:sz w:val="26"/>
          <w:szCs w:val="26"/>
        </w:rPr>
        <w:t>у</w:t>
      </w:r>
      <w:r w:rsidRPr="000B68F6">
        <w:rPr>
          <w:color w:val="000000"/>
          <w:spacing w:val="2"/>
          <w:sz w:val="26"/>
          <w:szCs w:val="26"/>
        </w:rPr>
        <w:t>л</w:t>
      </w:r>
      <w:r w:rsidRPr="000B68F6">
        <w:rPr>
          <w:color w:val="000000"/>
          <w:sz w:val="26"/>
          <w:szCs w:val="26"/>
        </w:rPr>
        <w:t>е:</w:t>
      </w:r>
    </w:p>
    <w:p w14:paraId="747F0DCA" w14:textId="76A5145D" w:rsidR="00043520" w:rsidRPr="000B68F6" w:rsidRDefault="0060025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б</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0B68F6">
        <w:rPr>
          <w:color w:val="000000"/>
          <w:sz w:val="26"/>
          <w:szCs w:val="26"/>
        </w:rPr>
        <w:t xml:space="preserve">      (4)</w:t>
      </w:r>
    </w:p>
    <w:p w14:paraId="4940F1FF" w14:textId="77777777" w:rsidR="00043520" w:rsidRPr="000B68F6" w:rsidRDefault="00043520" w:rsidP="00C22502">
      <w:pPr>
        <w:widowControl w:val="0"/>
        <w:autoSpaceDE w:val="0"/>
        <w:autoSpaceDN w:val="0"/>
        <w:adjustRightInd w:val="0"/>
        <w:spacing w:line="450" w:lineRule="atLeast"/>
        <w:ind w:left="102" w:right="13" w:firstLine="708"/>
        <w:rPr>
          <w:color w:val="000000"/>
          <w:sz w:val="26"/>
          <w:szCs w:val="26"/>
        </w:rPr>
      </w:pPr>
    </w:p>
    <w:p w14:paraId="5B90A7F7" w14:textId="31D231A8" w:rsidR="00043520" w:rsidRPr="000B68F6"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0B68F6">
        <w:rPr>
          <w:color w:val="000000"/>
          <w:position w:val="2"/>
          <w:sz w:val="26"/>
          <w:szCs w:val="26"/>
        </w:rPr>
        <w:t>где</w:t>
      </w:r>
      <w:r w:rsidRPr="000B68F6">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0B68F6">
        <w:rPr>
          <w:i/>
          <w:iCs/>
          <w:color w:val="000000"/>
          <w:sz w:val="17"/>
          <w:szCs w:val="17"/>
        </w:rPr>
        <w:t xml:space="preserve"> </w:t>
      </w:r>
      <w:r w:rsidRPr="000B68F6">
        <w:rPr>
          <w:i/>
          <w:iCs/>
          <w:color w:val="000000"/>
          <w:spacing w:val="20"/>
          <w:sz w:val="17"/>
          <w:szCs w:val="17"/>
        </w:rPr>
        <w:t xml:space="preserve"> </w:t>
      </w:r>
      <w:r w:rsidRPr="000B68F6">
        <w:rPr>
          <w:color w:val="000000"/>
          <w:position w:val="2"/>
          <w:sz w:val="26"/>
          <w:szCs w:val="26"/>
        </w:rPr>
        <w:t>-</w:t>
      </w:r>
      <w:r w:rsidRPr="000B68F6">
        <w:rPr>
          <w:color w:val="000000"/>
          <w:position w:val="2"/>
          <w:sz w:val="26"/>
          <w:szCs w:val="26"/>
        </w:rPr>
        <w:tab/>
        <w:t>значение показателей надежности отдельных источников тепловой энергии</w:t>
      </w:r>
      <w:r w:rsidRPr="000B68F6">
        <w:rPr>
          <w:color w:val="000000"/>
          <w:sz w:val="26"/>
          <w:szCs w:val="26"/>
        </w:rPr>
        <w:t>;</w:t>
      </w:r>
    </w:p>
    <w:p w14:paraId="4D4F39BE" w14:textId="77777777" w:rsidR="003C39C0" w:rsidRPr="000B68F6" w:rsidRDefault="003C39C0" w:rsidP="00C22502">
      <w:pPr>
        <w:widowControl w:val="0"/>
        <w:autoSpaceDE w:val="0"/>
        <w:autoSpaceDN w:val="0"/>
        <w:adjustRightInd w:val="0"/>
        <w:spacing w:line="150" w:lineRule="exact"/>
        <w:ind w:right="13" w:firstLine="567"/>
        <w:rPr>
          <w:color w:val="000000"/>
          <w:sz w:val="15"/>
          <w:szCs w:val="15"/>
        </w:rPr>
      </w:pPr>
    </w:p>
    <w:p w14:paraId="736716EC" w14:textId="77777777" w:rsidR="003C39C0" w:rsidRPr="000B68F6" w:rsidRDefault="003C39C0"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 xml:space="preserve">д) </w:t>
      </w:r>
      <w:r w:rsidRPr="000B68F6">
        <w:rPr>
          <w:color w:val="000000"/>
          <w:spacing w:val="4"/>
          <w:sz w:val="26"/>
          <w:szCs w:val="26"/>
        </w:rPr>
        <w:t xml:space="preserve"> </w:t>
      </w:r>
      <w:r w:rsidRPr="000B68F6">
        <w:rPr>
          <w:color w:val="000000"/>
          <w:sz w:val="26"/>
          <w:szCs w:val="26"/>
        </w:rPr>
        <w:t>по</w:t>
      </w:r>
      <w:r w:rsidRPr="000B68F6">
        <w:rPr>
          <w:color w:val="000000"/>
          <w:spacing w:val="2"/>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 xml:space="preserve">атель </w:t>
      </w:r>
      <w:r w:rsidRPr="000B68F6">
        <w:rPr>
          <w:color w:val="000000"/>
          <w:spacing w:val="1"/>
          <w:sz w:val="26"/>
          <w:szCs w:val="26"/>
        </w:rPr>
        <w:t xml:space="preserve"> </w:t>
      </w:r>
      <w:r w:rsidRPr="000B68F6">
        <w:rPr>
          <w:color w:val="000000"/>
          <w:spacing w:val="-5"/>
          <w:sz w:val="26"/>
          <w:szCs w:val="26"/>
        </w:rPr>
        <w:t>у</w:t>
      </w:r>
      <w:r w:rsidRPr="000B68F6">
        <w:rPr>
          <w:color w:val="000000"/>
          <w:sz w:val="26"/>
          <w:szCs w:val="26"/>
        </w:rPr>
        <w:t>р</w:t>
      </w:r>
      <w:r w:rsidRPr="000B68F6">
        <w:rPr>
          <w:color w:val="000000"/>
          <w:spacing w:val="2"/>
          <w:sz w:val="26"/>
          <w:szCs w:val="26"/>
        </w:rPr>
        <w:t>ов</w:t>
      </w:r>
      <w:r w:rsidRPr="000B68F6">
        <w:rPr>
          <w:color w:val="000000"/>
          <w:sz w:val="26"/>
          <w:szCs w:val="26"/>
        </w:rPr>
        <w:t>ня  ре</w:t>
      </w:r>
      <w:r w:rsidRPr="000B68F6">
        <w:rPr>
          <w:color w:val="000000"/>
          <w:spacing w:val="1"/>
          <w:sz w:val="26"/>
          <w:szCs w:val="26"/>
        </w:rPr>
        <w:t>з</w:t>
      </w:r>
      <w:r w:rsidRPr="000B68F6">
        <w:rPr>
          <w:color w:val="000000"/>
          <w:sz w:val="26"/>
          <w:szCs w:val="26"/>
        </w:rPr>
        <w:t>ервиров</w:t>
      </w:r>
      <w:r w:rsidRPr="000B68F6">
        <w:rPr>
          <w:color w:val="000000"/>
          <w:spacing w:val="1"/>
          <w:sz w:val="26"/>
          <w:szCs w:val="26"/>
        </w:rPr>
        <w:t>а</w:t>
      </w:r>
      <w:r w:rsidRPr="000B68F6">
        <w:rPr>
          <w:color w:val="000000"/>
          <w:sz w:val="26"/>
          <w:szCs w:val="26"/>
        </w:rPr>
        <w:t>н</w:t>
      </w:r>
      <w:r w:rsidRPr="000B68F6">
        <w:rPr>
          <w:color w:val="000000"/>
          <w:spacing w:val="1"/>
          <w:sz w:val="26"/>
          <w:szCs w:val="26"/>
        </w:rPr>
        <w:t>и</w:t>
      </w:r>
      <w:r w:rsidRPr="000B68F6">
        <w:rPr>
          <w:color w:val="000000"/>
          <w:sz w:val="26"/>
          <w:szCs w:val="26"/>
        </w:rPr>
        <w:t>я</w:t>
      </w:r>
      <w:r w:rsidRPr="000B68F6">
        <w:rPr>
          <w:color w:val="000000"/>
          <w:spacing w:val="57"/>
          <w:sz w:val="26"/>
          <w:szCs w:val="26"/>
        </w:rPr>
        <w:t xml:space="preserve"> </w:t>
      </w:r>
      <w:r w:rsidRPr="000B68F6">
        <w:rPr>
          <w:color w:val="000000"/>
          <w:sz w:val="26"/>
          <w:szCs w:val="26"/>
        </w:rPr>
        <w:t>ист</w:t>
      </w:r>
      <w:r w:rsidRPr="000B68F6">
        <w:rPr>
          <w:color w:val="000000"/>
          <w:spacing w:val="2"/>
          <w:sz w:val="26"/>
          <w:szCs w:val="26"/>
        </w:rPr>
        <w:t>о</w:t>
      </w:r>
      <w:r w:rsidRPr="000B68F6">
        <w:rPr>
          <w:color w:val="000000"/>
          <w:spacing w:val="-1"/>
          <w:sz w:val="26"/>
          <w:szCs w:val="26"/>
        </w:rPr>
        <w:t>ч</w:t>
      </w:r>
      <w:r w:rsidRPr="000B68F6">
        <w:rPr>
          <w:color w:val="000000"/>
          <w:sz w:val="26"/>
          <w:szCs w:val="26"/>
        </w:rPr>
        <w:t>н</w:t>
      </w:r>
      <w:r w:rsidRPr="000B68F6">
        <w:rPr>
          <w:color w:val="000000"/>
          <w:spacing w:val="1"/>
          <w:sz w:val="26"/>
          <w:szCs w:val="26"/>
        </w:rPr>
        <w:t>и</w:t>
      </w:r>
      <w:r w:rsidRPr="000B68F6">
        <w:rPr>
          <w:color w:val="000000"/>
          <w:spacing w:val="-1"/>
          <w:sz w:val="26"/>
          <w:szCs w:val="26"/>
        </w:rPr>
        <w:t>к</w:t>
      </w:r>
      <w:r w:rsidRPr="000B68F6">
        <w:rPr>
          <w:color w:val="000000"/>
          <w:sz w:val="26"/>
          <w:szCs w:val="26"/>
        </w:rPr>
        <w:t>ов</w:t>
      </w:r>
      <w:r w:rsidRPr="000B68F6">
        <w:rPr>
          <w:color w:val="000000"/>
          <w:spacing w:val="61"/>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pacing w:val="2"/>
          <w:sz w:val="26"/>
          <w:szCs w:val="26"/>
        </w:rPr>
        <w:t>о</w:t>
      </w:r>
      <w:r w:rsidRPr="000B68F6">
        <w:rPr>
          <w:color w:val="000000"/>
          <w:sz w:val="26"/>
          <w:szCs w:val="26"/>
        </w:rPr>
        <w:t>вой</w:t>
      </w:r>
      <w:r w:rsidRPr="000B68F6">
        <w:rPr>
          <w:color w:val="000000"/>
          <w:spacing w:val="63"/>
          <w:sz w:val="26"/>
          <w:szCs w:val="26"/>
        </w:rPr>
        <w:t xml:space="preserve"> </w:t>
      </w:r>
      <w:r w:rsidRPr="000B68F6">
        <w:rPr>
          <w:color w:val="000000"/>
          <w:spacing w:val="-1"/>
          <w:sz w:val="26"/>
          <w:szCs w:val="26"/>
        </w:rPr>
        <w:t>э</w:t>
      </w:r>
      <w:r w:rsidRPr="000B68F6">
        <w:rPr>
          <w:color w:val="000000"/>
          <w:sz w:val="26"/>
          <w:szCs w:val="26"/>
        </w:rPr>
        <w:t>н</w:t>
      </w:r>
      <w:r w:rsidRPr="000B68F6">
        <w:rPr>
          <w:color w:val="000000"/>
          <w:spacing w:val="3"/>
          <w:sz w:val="26"/>
          <w:szCs w:val="26"/>
        </w:rPr>
        <w:t>е</w:t>
      </w:r>
      <w:r w:rsidRPr="000B68F6">
        <w:rPr>
          <w:color w:val="000000"/>
          <w:sz w:val="26"/>
          <w:szCs w:val="26"/>
        </w:rPr>
        <w:t>ргии</w:t>
      </w:r>
      <w:r w:rsidRPr="000B68F6">
        <w:rPr>
          <w:color w:val="000000"/>
          <w:spacing w:val="63"/>
          <w:sz w:val="26"/>
          <w:szCs w:val="26"/>
        </w:rPr>
        <w:t xml:space="preserve"> </w:t>
      </w:r>
      <w:r w:rsidRPr="000B68F6">
        <w:rPr>
          <w:color w:val="000000"/>
          <w:sz w:val="26"/>
          <w:szCs w:val="26"/>
        </w:rPr>
        <w:t xml:space="preserve">и </w:t>
      </w:r>
      <w:r w:rsidRPr="000B68F6">
        <w:rPr>
          <w:color w:val="000000"/>
          <w:spacing w:val="-1"/>
          <w:position w:val="2"/>
          <w:sz w:val="26"/>
          <w:szCs w:val="26"/>
        </w:rPr>
        <w:t>э</w:t>
      </w:r>
      <w:r w:rsidRPr="000B68F6">
        <w:rPr>
          <w:color w:val="000000"/>
          <w:position w:val="2"/>
          <w:sz w:val="26"/>
          <w:szCs w:val="26"/>
        </w:rPr>
        <w:t>леме</w:t>
      </w:r>
      <w:r w:rsidRPr="000B68F6">
        <w:rPr>
          <w:color w:val="000000"/>
          <w:spacing w:val="2"/>
          <w:position w:val="2"/>
          <w:sz w:val="26"/>
          <w:szCs w:val="26"/>
        </w:rPr>
        <w:t>н</w:t>
      </w:r>
      <w:r w:rsidRPr="000B68F6">
        <w:rPr>
          <w:color w:val="000000"/>
          <w:position w:val="2"/>
          <w:sz w:val="26"/>
          <w:szCs w:val="26"/>
        </w:rPr>
        <w:t>тов</w:t>
      </w:r>
      <w:r w:rsidRPr="000B68F6">
        <w:rPr>
          <w:color w:val="000000"/>
          <w:spacing w:val="2"/>
          <w:position w:val="2"/>
          <w:sz w:val="26"/>
          <w:szCs w:val="26"/>
        </w:rPr>
        <w:t xml:space="preserve"> </w:t>
      </w:r>
      <w:r w:rsidRPr="000B68F6">
        <w:rPr>
          <w:color w:val="000000"/>
          <w:position w:val="2"/>
          <w:sz w:val="26"/>
          <w:szCs w:val="26"/>
        </w:rPr>
        <w:t>тепл</w:t>
      </w:r>
      <w:r w:rsidRPr="000B68F6">
        <w:rPr>
          <w:color w:val="000000"/>
          <w:spacing w:val="3"/>
          <w:position w:val="2"/>
          <w:sz w:val="26"/>
          <w:szCs w:val="26"/>
        </w:rPr>
        <w:t>о</w:t>
      </w:r>
      <w:r w:rsidRPr="000B68F6">
        <w:rPr>
          <w:color w:val="000000"/>
          <w:position w:val="2"/>
          <w:sz w:val="26"/>
          <w:szCs w:val="26"/>
        </w:rPr>
        <w:t>вой</w:t>
      </w:r>
      <w:r w:rsidRPr="000B68F6">
        <w:rPr>
          <w:color w:val="000000"/>
          <w:spacing w:val="6"/>
          <w:position w:val="2"/>
          <w:sz w:val="26"/>
          <w:szCs w:val="26"/>
        </w:rPr>
        <w:t xml:space="preserve"> </w:t>
      </w:r>
      <w:r w:rsidRPr="000B68F6">
        <w:rPr>
          <w:color w:val="000000"/>
          <w:position w:val="2"/>
          <w:sz w:val="26"/>
          <w:szCs w:val="26"/>
        </w:rPr>
        <w:t>сети</w:t>
      </w:r>
      <w:r w:rsidRPr="000B68F6">
        <w:rPr>
          <w:color w:val="000000"/>
          <w:spacing w:val="9"/>
          <w:position w:val="2"/>
          <w:sz w:val="26"/>
          <w:szCs w:val="26"/>
        </w:rPr>
        <w:t xml:space="preserve"> </w:t>
      </w:r>
      <w:r w:rsidRPr="000B68F6">
        <w:rPr>
          <w:color w:val="000000"/>
          <w:spacing w:val="3"/>
          <w:position w:val="2"/>
          <w:sz w:val="26"/>
          <w:szCs w:val="26"/>
        </w:rPr>
        <w:t>п</w:t>
      </w:r>
      <w:r w:rsidRPr="000B68F6">
        <w:rPr>
          <w:color w:val="000000"/>
          <w:spacing w:val="-5"/>
          <w:position w:val="2"/>
          <w:sz w:val="26"/>
          <w:szCs w:val="26"/>
        </w:rPr>
        <w:t>у</w:t>
      </w:r>
      <w:r w:rsidRPr="000B68F6">
        <w:rPr>
          <w:color w:val="000000"/>
          <w:spacing w:val="2"/>
          <w:position w:val="2"/>
          <w:sz w:val="26"/>
          <w:szCs w:val="26"/>
        </w:rPr>
        <w:t>т</w:t>
      </w:r>
      <w:r w:rsidRPr="000B68F6">
        <w:rPr>
          <w:color w:val="000000"/>
          <w:position w:val="2"/>
          <w:sz w:val="26"/>
          <w:szCs w:val="26"/>
        </w:rPr>
        <w:t>ём</w:t>
      </w:r>
      <w:r w:rsidRPr="000B68F6">
        <w:rPr>
          <w:color w:val="000000"/>
          <w:spacing w:val="6"/>
          <w:position w:val="2"/>
          <w:sz w:val="26"/>
          <w:szCs w:val="26"/>
        </w:rPr>
        <w:t xml:space="preserve"> </w:t>
      </w:r>
      <w:r w:rsidRPr="000B68F6">
        <w:rPr>
          <w:color w:val="000000"/>
          <w:position w:val="2"/>
          <w:sz w:val="26"/>
          <w:szCs w:val="26"/>
        </w:rPr>
        <w:t>их</w:t>
      </w:r>
      <w:r w:rsidRPr="000B68F6">
        <w:rPr>
          <w:color w:val="000000"/>
          <w:spacing w:val="13"/>
          <w:position w:val="2"/>
          <w:sz w:val="26"/>
          <w:szCs w:val="26"/>
        </w:rPr>
        <w:t xml:space="preserve"> </w:t>
      </w:r>
      <w:r w:rsidRPr="000B68F6">
        <w:rPr>
          <w:color w:val="000000"/>
          <w:spacing w:val="-1"/>
          <w:position w:val="2"/>
          <w:sz w:val="26"/>
          <w:szCs w:val="26"/>
        </w:rPr>
        <w:t>к</w:t>
      </w:r>
      <w:r w:rsidRPr="000B68F6">
        <w:rPr>
          <w:color w:val="000000"/>
          <w:spacing w:val="2"/>
          <w:position w:val="2"/>
          <w:sz w:val="26"/>
          <w:szCs w:val="26"/>
        </w:rPr>
        <w:t>о</w:t>
      </w:r>
      <w:r w:rsidRPr="000B68F6">
        <w:rPr>
          <w:color w:val="000000"/>
          <w:position w:val="2"/>
          <w:sz w:val="26"/>
          <w:szCs w:val="26"/>
        </w:rPr>
        <w:t>льцева</w:t>
      </w:r>
      <w:r w:rsidRPr="000B68F6">
        <w:rPr>
          <w:color w:val="000000"/>
          <w:spacing w:val="1"/>
          <w:position w:val="2"/>
          <w:sz w:val="26"/>
          <w:szCs w:val="26"/>
        </w:rPr>
        <w:t>н</w:t>
      </w:r>
      <w:r w:rsidRPr="000B68F6">
        <w:rPr>
          <w:color w:val="000000"/>
          <w:position w:val="2"/>
          <w:sz w:val="26"/>
          <w:szCs w:val="26"/>
        </w:rPr>
        <w:t>ия и</w:t>
      </w:r>
      <w:r w:rsidRPr="000B68F6">
        <w:rPr>
          <w:color w:val="000000"/>
          <w:spacing w:val="15"/>
          <w:position w:val="2"/>
          <w:sz w:val="26"/>
          <w:szCs w:val="26"/>
        </w:rPr>
        <w:t xml:space="preserve"> </w:t>
      </w:r>
      <w:r w:rsidRPr="000B68F6">
        <w:rPr>
          <w:color w:val="000000"/>
          <w:spacing w:val="-5"/>
          <w:position w:val="2"/>
          <w:sz w:val="26"/>
          <w:szCs w:val="26"/>
        </w:rPr>
        <w:t>у</w:t>
      </w:r>
      <w:r w:rsidRPr="000B68F6">
        <w:rPr>
          <w:color w:val="000000"/>
          <w:spacing w:val="2"/>
          <w:position w:val="2"/>
          <w:sz w:val="26"/>
          <w:szCs w:val="26"/>
        </w:rPr>
        <w:t>с</w:t>
      </w:r>
      <w:r w:rsidRPr="000B68F6">
        <w:rPr>
          <w:color w:val="000000"/>
          <w:position w:val="2"/>
          <w:sz w:val="26"/>
          <w:szCs w:val="26"/>
        </w:rPr>
        <w:t>тро</w:t>
      </w:r>
      <w:r w:rsidRPr="000B68F6">
        <w:rPr>
          <w:color w:val="000000"/>
          <w:spacing w:val="2"/>
          <w:position w:val="2"/>
          <w:sz w:val="26"/>
          <w:szCs w:val="26"/>
        </w:rPr>
        <w:t>й</w:t>
      </w:r>
      <w:r w:rsidRPr="000B68F6">
        <w:rPr>
          <w:color w:val="000000"/>
          <w:position w:val="2"/>
          <w:sz w:val="26"/>
          <w:szCs w:val="26"/>
        </w:rPr>
        <w:t>ства</w:t>
      </w:r>
      <w:r w:rsidRPr="000B68F6">
        <w:rPr>
          <w:color w:val="000000"/>
          <w:spacing w:val="1"/>
          <w:position w:val="2"/>
          <w:sz w:val="26"/>
          <w:szCs w:val="26"/>
        </w:rPr>
        <w:t xml:space="preserve"> </w:t>
      </w:r>
      <w:r w:rsidRPr="000B68F6">
        <w:rPr>
          <w:color w:val="000000"/>
          <w:position w:val="2"/>
          <w:sz w:val="26"/>
          <w:szCs w:val="26"/>
        </w:rPr>
        <w:t>перем</w:t>
      </w:r>
      <w:r w:rsidRPr="000B68F6">
        <w:rPr>
          <w:color w:val="000000"/>
          <w:spacing w:val="3"/>
          <w:position w:val="2"/>
          <w:sz w:val="26"/>
          <w:szCs w:val="26"/>
        </w:rPr>
        <w:t>ы</w:t>
      </w:r>
      <w:r w:rsidRPr="000B68F6">
        <w:rPr>
          <w:color w:val="000000"/>
          <w:spacing w:val="-1"/>
          <w:position w:val="2"/>
          <w:sz w:val="26"/>
          <w:szCs w:val="26"/>
        </w:rPr>
        <w:t>ч</w:t>
      </w:r>
      <w:r w:rsidRPr="000B68F6">
        <w:rPr>
          <w:color w:val="000000"/>
          <w:position w:val="2"/>
          <w:sz w:val="26"/>
          <w:szCs w:val="26"/>
        </w:rPr>
        <w:t xml:space="preserve">ек </w:t>
      </w:r>
      <w:r w:rsidRPr="000B68F6">
        <w:rPr>
          <w:color w:val="000000"/>
          <w:spacing w:val="8"/>
          <w:position w:val="2"/>
          <w:sz w:val="26"/>
          <w:szCs w:val="26"/>
        </w:rPr>
        <w:t>(</w:t>
      </w:r>
      <w:r w:rsidRPr="000B68F6">
        <w:rPr>
          <w:i/>
          <w:iCs/>
          <w:color w:val="000000"/>
          <w:spacing w:val="1"/>
          <w:position w:val="2"/>
          <w:sz w:val="26"/>
          <w:szCs w:val="26"/>
        </w:rPr>
        <w:t>К</w:t>
      </w:r>
      <w:r w:rsidRPr="000B68F6">
        <w:rPr>
          <w:i/>
          <w:iCs/>
          <w:color w:val="000000"/>
          <w:spacing w:val="4"/>
          <w:sz w:val="17"/>
          <w:szCs w:val="17"/>
        </w:rPr>
        <w:t>р</w:t>
      </w:r>
      <w:r w:rsidRPr="000B68F6">
        <w:rPr>
          <w:color w:val="000000"/>
          <w:position w:val="2"/>
          <w:sz w:val="26"/>
          <w:szCs w:val="26"/>
        </w:rPr>
        <w:t xml:space="preserve">), </w:t>
      </w:r>
      <w:r w:rsidRPr="000B68F6">
        <w:rPr>
          <w:color w:val="000000"/>
          <w:sz w:val="26"/>
          <w:szCs w:val="26"/>
        </w:rPr>
        <w:t>хара</w:t>
      </w:r>
      <w:r w:rsidRPr="000B68F6">
        <w:rPr>
          <w:color w:val="000000"/>
          <w:spacing w:val="-1"/>
          <w:sz w:val="26"/>
          <w:szCs w:val="26"/>
        </w:rPr>
        <w:t>к</w:t>
      </w:r>
      <w:r w:rsidRPr="000B68F6">
        <w:rPr>
          <w:color w:val="000000"/>
          <w:spacing w:val="2"/>
          <w:sz w:val="26"/>
          <w:szCs w:val="26"/>
        </w:rPr>
        <w:t>т</w:t>
      </w:r>
      <w:r w:rsidRPr="000B68F6">
        <w:rPr>
          <w:color w:val="000000"/>
          <w:sz w:val="26"/>
          <w:szCs w:val="26"/>
        </w:rPr>
        <w:t>ери</w:t>
      </w:r>
      <w:r w:rsidRPr="000B68F6">
        <w:rPr>
          <w:color w:val="000000"/>
          <w:spacing w:val="6"/>
          <w:sz w:val="26"/>
          <w:szCs w:val="26"/>
        </w:rPr>
        <w:t>з</w:t>
      </w:r>
      <w:r w:rsidRPr="000B68F6">
        <w:rPr>
          <w:color w:val="000000"/>
          <w:spacing w:val="-5"/>
          <w:sz w:val="26"/>
          <w:szCs w:val="26"/>
        </w:rPr>
        <w:t>у</w:t>
      </w:r>
      <w:r w:rsidRPr="000B68F6">
        <w:rPr>
          <w:color w:val="000000"/>
          <w:sz w:val="26"/>
          <w:szCs w:val="26"/>
        </w:rPr>
        <w:t>емый</w:t>
      </w:r>
      <w:r w:rsidRPr="000B68F6">
        <w:rPr>
          <w:color w:val="000000"/>
          <w:spacing w:val="15"/>
          <w:sz w:val="26"/>
          <w:szCs w:val="26"/>
        </w:rPr>
        <w:t xml:space="preserve"> </w:t>
      </w:r>
      <w:r w:rsidRPr="000B68F6">
        <w:rPr>
          <w:color w:val="000000"/>
          <w:spacing w:val="2"/>
          <w:sz w:val="26"/>
          <w:szCs w:val="26"/>
        </w:rPr>
        <w:t>о</w:t>
      </w:r>
      <w:r w:rsidRPr="000B68F6">
        <w:rPr>
          <w:color w:val="000000"/>
          <w:sz w:val="26"/>
          <w:szCs w:val="26"/>
        </w:rPr>
        <w:t>т</w:t>
      </w:r>
      <w:r w:rsidRPr="000B68F6">
        <w:rPr>
          <w:color w:val="000000"/>
          <w:spacing w:val="2"/>
          <w:sz w:val="26"/>
          <w:szCs w:val="26"/>
        </w:rPr>
        <w:t>н</w:t>
      </w:r>
      <w:r w:rsidRPr="000B68F6">
        <w:rPr>
          <w:color w:val="000000"/>
          <w:sz w:val="26"/>
          <w:szCs w:val="26"/>
        </w:rPr>
        <w:t>ошен</w:t>
      </w:r>
      <w:r w:rsidRPr="000B68F6">
        <w:rPr>
          <w:color w:val="000000"/>
          <w:spacing w:val="1"/>
          <w:sz w:val="26"/>
          <w:szCs w:val="26"/>
        </w:rPr>
        <w:t>и</w:t>
      </w:r>
      <w:r w:rsidRPr="000B68F6">
        <w:rPr>
          <w:color w:val="000000"/>
          <w:sz w:val="26"/>
          <w:szCs w:val="26"/>
        </w:rPr>
        <w:t>ем</w:t>
      </w:r>
      <w:r w:rsidRPr="000B68F6">
        <w:rPr>
          <w:color w:val="000000"/>
          <w:spacing w:val="21"/>
          <w:sz w:val="26"/>
          <w:szCs w:val="26"/>
        </w:rPr>
        <w:t xml:space="preserve"> </w:t>
      </w:r>
      <w:r w:rsidRPr="000B68F6">
        <w:rPr>
          <w:color w:val="000000"/>
          <w:sz w:val="26"/>
          <w:szCs w:val="26"/>
        </w:rPr>
        <w:t>ре</w:t>
      </w:r>
      <w:r w:rsidRPr="000B68F6">
        <w:rPr>
          <w:color w:val="000000"/>
          <w:spacing w:val="1"/>
          <w:sz w:val="26"/>
          <w:szCs w:val="26"/>
        </w:rPr>
        <w:t>з</w:t>
      </w:r>
      <w:r w:rsidRPr="000B68F6">
        <w:rPr>
          <w:color w:val="000000"/>
          <w:sz w:val="26"/>
          <w:szCs w:val="26"/>
        </w:rPr>
        <w:t>ерви</w:t>
      </w:r>
      <w:r w:rsidRPr="000B68F6">
        <w:rPr>
          <w:color w:val="000000"/>
          <w:spacing w:val="5"/>
          <w:sz w:val="26"/>
          <w:szCs w:val="26"/>
        </w:rPr>
        <w:t>р</w:t>
      </w:r>
      <w:r w:rsidRPr="000B68F6">
        <w:rPr>
          <w:color w:val="000000"/>
          <w:spacing w:val="-5"/>
          <w:sz w:val="26"/>
          <w:szCs w:val="26"/>
        </w:rPr>
        <w:t>у</w:t>
      </w:r>
      <w:r w:rsidRPr="000B68F6">
        <w:rPr>
          <w:color w:val="000000"/>
          <w:spacing w:val="2"/>
          <w:sz w:val="26"/>
          <w:szCs w:val="26"/>
        </w:rPr>
        <w:t>е</w:t>
      </w:r>
      <w:r w:rsidRPr="000B68F6">
        <w:rPr>
          <w:color w:val="000000"/>
          <w:spacing w:val="-1"/>
          <w:sz w:val="26"/>
          <w:szCs w:val="26"/>
        </w:rPr>
        <w:t>м</w:t>
      </w:r>
      <w:r w:rsidRPr="000B68F6">
        <w:rPr>
          <w:color w:val="000000"/>
          <w:sz w:val="26"/>
          <w:szCs w:val="26"/>
        </w:rPr>
        <w:t>ой</w:t>
      </w:r>
      <w:r w:rsidRPr="000B68F6">
        <w:rPr>
          <w:color w:val="000000"/>
          <w:spacing w:val="17"/>
          <w:sz w:val="26"/>
          <w:szCs w:val="26"/>
        </w:rPr>
        <w:t xml:space="preserve"> </w:t>
      </w:r>
      <w:r w:rsidRPr="000B68F6">
        <w:rPr>
          <w:color w:val="000000"/>
          <w:spacing w:val="4"/>
          <w:sz w:val="26"/>
          <w:szCs w:val="26"/>
        </w:rPr>
        <w:t>р</w:t>
      </w:r>
      <w:r w:rsidRPr="000B68F6">
        <w:rPr>
          <w:color w:val="000000"/>
          <w:sz w:val="26"/>
          <w:szCs w:val="26"/>
        </w:rPr>
        <w:t>а</w:t>
      </w:r>
      <w:r w:rsidRPr="000B68F6">
        <w:rPr>
          <w:color w:val="000000"/>
          <w:spacing w:val="2"/>
          <w:sz w:val="26"/>
          <w:szCs w:val="26"/>
        </w:rPr>
        <w:t>с</w:t>
      </w:r>
      <w:r w:rsidRPr="000B68F6">
        <w:rPr>
          <w:color w:val="000000"/>
          <w:spacing w:val="-1"/>
          <w:sz w:val="26"/>
          <w:szCs w:val="26"/>
        </w:rPr>
        <w:t>ч</w:t>
      </w:r>
      <w:r w:rsidRPr="000B68F6">
        <w:rPr>
          <w:color w:val="000000"/>
          <w:sz w:val="26"/>
          <w:szCs w:val="26"/>
        </w:rPr>
        <w:t>ётной</w:t>
      </w:r>
      <w:r w:rsidRPr="000B68F6">
        <w:rPr>
          <w:color w:val="000000"/>
          <w:spacing w:val="25"/>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вой</w:t>
      </w:r>
      <w:r w:rsidRPr="000B68F6">
        <w:rPr>
          <w:color w:val="000000"/>
          <w:spacing w:val="24"/>
          <w:sz w:val="26"/>
          <w:szCs w:val="26"/>
        </w:rPr>
        <w:t xml:space="preserve"> </w:t>
      </w:r>
      <w:r w:rsidRPr="000B68F6">
        <w:rPr>
          <w:color w:val="000000"/>
          <w:sz w:val="26"/>
          <w:szCs w:val="26"/>
        </w:rPr>
        <w:t>наг</w:t>
      </w:r>
      <w:r w:rsidRPr="000B68F6">
        <w:rPr>
          <w:color w:val="000000"/>
          <w:spacing w:val="4"/>
          <w:sz w:val="26"/>
          <w:szCs w:val="26"/>
        </w:rPr>
        <w:t>р</w:t>
      </w:r>
      <w:r w:rsidRPr="000B68F6">
        <w:rPr>
          <w:color w:val="000000"/>
          <w:spacing w:val="-5"/>
          <w:sz w:val="26"/>
          <w:szCs w:val="26"/>
        </w:rPr>
        <w:t>у</w:t>
      </w:r>
      <w:r w:rsidRPr="000B68F6">
        <w:rPr>
          <w:color w:val="000000"/>
          <w:spacing w:val="3"/>
          <w:sz w:val="26"/>
          <w:szCs w:val="26"/>
        </w:rPr>
        <w:t>з</w:t>
      </w:r>
      <w:r w:rsidRPr="000B68F6">
        <w:rPr>
          <w:color w:val="000000"/>
          <w:spacing w:val="-1"/>
          <w:sz w:val="26"/>
          <w:szCs w:val="26"/>
        </w:rPr>
        <w:t>к</w:t>
      </w:r>
      <w:r w:rsidRPr="000B68F6">
        <w:rPr>
          <w:color w:val="000000"/>
          <w:sz w:val="26"/>
          <w:szCs w:val="26"/>
        </w:rPr>
        <w:t>и</w:t>
      </w:r>
      <w:r w:rsidRPr="000B68F6">
        <w:rPr>
          <w:color w:val="000000"/>
          <w:spacing w:val="24"/>
          <w:sz w:val="26"/>
          <w:szCs w:val="26"/>
        </w:rPr>
        <w:t xml:space="preserve"> </w:t>
      </w:r>
      <w:r w:rsidRPr="000B68F6">
        <w:rPr>
          <w:color w:val="000000"/>
          <w:sz w:val="26"/>
          <w:szCs w:val="26"/>
        </w:rPr>
        <w:t>к</w:t>
      </w:r>
      <w:r w:rsidRPr="000B68F6">
        <w:rPr>
          <w:color w:val="000000"/>
          <w:spacing w:val="33"/>
          <w:sz w:val="26"/>
          <w:szCs w:val="26"/>
        </w:rPr>
        <w:t xml:space="preserve"> </w:t>
      </w:r>
      <w:r w:rsidRPr="000B68F6">
        <w:rPr>
          <w:color w:val="000000"/>
          <w:spacing w:val="5"/>
          <w:sz w:val="26"/>
          <w:szCs w:val="26"/>
        </w:rPr>
        <w:t>с</w:t>
      </w:r>
      <w:r w:rsidRPr="000B68F6">
        <w:rPr>
          <w:color w:val="000000"/>
          <w:spacing w:val="-5"/>
          <w:sz w:val="26"/>
          <w:szCs w:val="26"/>
        </w:rPr>
        <w:t>у</w:t>
      </w:r>
      <w:r w:rsidRPr="000B68F6">
        <w:rPr>
          <w:color w:val="000000"/>
          <w:spacing w:val="1"/>
          <w:sz w:val="26"/>
          <w:szCs w:val="26"/>
        </w:rPr>
        <w:t>мм</w:t>
      </w:r>
      <w:r w:rsidRPr="000B68F6">
        <w:rPr>
          <w:color w:val="000000"/>
          <w:sz w:val="26"/>
          <w:szCs w:val="26"/>
        </w:rPr>
        <w:t>е расчё</w:t>
      </w:r>
      <w:r w:rsidRPr="000B68F6">
        <w:rPr>
          <w:color w:val="000000"/>
          <w:spacing w:val="-1"/>
          <w:sz w:val="26"/>
          <w:szCs w:val="26"/>
        </w:rPr>
        <w:t>т</w:t>
      </w:r>
      <w:r w:rsidRPr="000B68F6">
        <w:rPr>
          <w:color w:val="000000"/>
          <w:sz w:val="26"/>
          <w:szCs w:val="26"/>
        </w:rPr>
        <w:t>н</w:t>
      </w:r>
      <w:r w:rsidRPr="000B68F6">
        <w:rPr>
          <w:color w:val="000000"/>
          <w:spacing w:val="1"/>
          <w:sz w:val="26"/>
          <w:szCs w:val="26"/>
        </w:rPr>
        <w:t>ы</w:t>
      </w:r>
      <w:r w:rsidRPr="000B68F6">
        <w:rPr>
          <w:color w:val="000000"/>
          <w:sz w:val="26"/>
          <w:szCs w:val="26"/>
        </w:rPr>
        <w:t>х</w:t>
      </w:r>
      <w:r w:rsidRPr="000B68F6">
        <w:rPr>
          <w:color w:val="000000"/>
          <w:spacing w:val="6"/>
          <w:sz w:val="26"/>
          <w:szCs w:val="26"/>
        </w:rPr>
        <w:t xml:space="preserve"> </w:t>
      </w:r>
      <w:r w:rsidRPr="000B68F6">
        <w:rPr>
          <w:color w:val="000000"/>
          <w:spacing w:val="2"/>
          <w:sz w:val="26"/>
          <w:szCs w:val="26"/>
        </w:rPr>
        <w:t>т</w:t>
      </w:r>
      <w:r w:rsidRPr="000B68F6">
        <w:rPr>
          <w:color w:val="000000"/>
          <w:sz w:val="26"/>
          <w:szCs w:val="26"/>
        </w:rPr>
        <w:t>еп</w:t>
      </w:r>
      <w:r w:rsidRPr="000B68F6">
        <w:rPr>
          <w:color w:val="000000"/>
          <w:spacing w:val="1"/>
          <w:sz w:val="26"/>
          <w:szCs w:val="26"/>
        </w:rPr>
        <w:t>л</w:t>
      </w:r>
      <w:r w:rsidRPr="000B68F6">
        <w:rPr>
          <w:color w:val="000000"/>
          <w:sz w:val="26"/>
          <w:szCs w:val="26"/>
        </w:rPr>
        <w:t>ов</w:t>
      </w:r>
      <w:r w:rsidRPr="000B68F6">
        <w:rPr>
          <w:color w:val="000000"/>
          <w:spacing w:val="1"/>
          <w:sz w:val="26"/>
          <w:szCs w:val="26"/>
        </w:rPr>
        <w:t>ы</w:t>
      </w:r>
      <w:r w:rsidRPr="000B68F6">
        <w:rPr>
          <w:color w:val="000000"/>
          <w:sz w:val="26"/>
          <w:szCs w:val="26"/>
        </w:rPr>
        <w:t>х</w:t>
      </w:r>
      <w:r w:rsidRPr="000B68F6">
        <w:rPr>
          <w:color w:val="000000"/>
          <w:spacing w:val="10"/>
          <w:sz w:val="26"/>
          <w:szCs w:val="26"/>
        </w:rPr>
        <w:t xml:space="preserve"> </w:t>
      </w:r>
      <w:r w:rsidRPr="000B68F6">
        <w:rPr>
          <w:color w:val="000000"/>
          <w:sz w:val="26"/>
          <w:szCs w:val="26"/>
        </w:rPr>
        <w:t>наг</w:t>
      </w:r>
      <w:r w:rsidRPr="000B68F6">
        <w:rPr>
          <w:color w:val="000000"/>
          <w:spacing w:val="4"/>
          <w:sz w:val="26"/>
          <w:szCs w:val="26"/>
        </w:rPr>
        <w:t>р</w:t>
      </w:r>
      <w:r w:rsidRPr="000B68F6">
        <w:rPr>
          <w:color w:val="000000"/>
          <w:spacing w:val="-5"/>
          <w:sz w:val="26"/>
          <w:szCs w:val="26"/>
        </w:rPr>
        <w:t>у</w:t>
      </w:r>
      <w:r w:rsidRPr="000B68F6">
        <w:rPr>
          <w:color w:val="000000"/>
          <w:spacing w:val="1"/>
          <w:sz w:val="26"/>
          <w:szCs w:val="26"/>
        </w:rPr>
        <w:t>з</w:t>
      </w:r>
      <w:r w:rsidRPr="000B68F6">
        <w:rPr>
          <w:color w:val="000000"/>
          <w:sz w:val="26"/>
          <w:szCs w:val="26"/>
        </w:rPr>
        <w:t>ок</w:t>
      </w:r>
      <w:r w:rsidRPr="000B68F6">
        <w:rPr>
          <w:color w:val="000000"/>
          <w:spacing w:val="6"/>
          <w:sz w:val="26"/>
          <w:szCs w:val="26"/>
        </w:rPr>
        <w:t xml:space="preserve"> </w:t>
      </w:r>
      <w:r w:rsidRPr="000B68F6">
        <w:rPr>
          <w:color w:val="000000"/>
          <w:spacing w:val="2"/>
          <w:sz w:val="26"/>
          <w:szCs w:val="26"/>
        </w:rPr>
        <w:t>(</w:t>
      </w:r>
      <w:r w:rsidRPr="000B68F6">
        <w:rPr>
          <w:color w:val="000000"/>
          <w:sz w:val="26"/>
          <w:szCs w:val="26"/>
        </w:rPr>
        <w:t>%),</w:t>
      </w:r>
      <w:r w:rsidRPr="000B68F6">
        <w:rPr>
          <w:color w:val="000000"/>
          <w:spacing w:val="14"/>
          <w:sz w:val="26"/>
          <w:szCs w:val="26"/>
        </w:rPr>
        <w:t xml:space="preserve"> </w:t>
      </w:r>
      <w:r w:rsidRPr="000B68F6">
        <w:rPr>
          <w:color w:val="000000"/>
          <w:sz w:val="26"/>
          <w:szCs w:val="26"/>
        </w:rPr>
        <w:t>под</w:t>
      </w:r>
      <w:r w:rsidRPr="000B68F6">
        <w:rPr>
          <w:color w:val="000000"/>
          <w:spacing w:val="3"/>
          <w:sz w:val="26"/>
          <w:szCs w:val="26"/>
        </w:rPr>
        <w:t>л</w:t>
      </w:r>
      <w:r w:rsidRPr="000B68F6">
        <w:rPr>
          <w:color w:val="000000"/>
          <w:sz w:val="26"/>
          <w:szCs w:val="26"/>
        </w:rPr>
        <w:t>е</w:t>
      </w:r>
      <w:r w:rsidRPr="000B68F6">
        <w:rPr>
          <w:color w:val="000000"/>
          <w:spacing w:val="1"/>
          <w:sz w:val="26"/>
          <w:szCs w:val="26"/>
        </w:rPr>
        <w:t>ж</w:t>
      </w:r>
      <w:r w:rsidRPr="000B68F6">
        <w:rPr>
          <w:color w:val="000000"/>
          <w:sz w:val="26"/>
          <w:szCs w:val="26"/>
        </w:rPr>
        <w:t>ащих</w:t>
      </w:r>
      <w:r w:rsidRPr="000B68F6">
        <w:rPr>
          <w:color w:val="000000"/>
          <w:spacing w:val="4"/>
          <w:sz w:val="26"/>
          <w:szCs w:val="26"/>
        </w:rPr>
        <w:t xml:space="preserve"> </w:t>
      </w:r>
      <w:r w:rsidRPr="000B68F6">
        <w:rPr>
          <w:color w:val="000000"/>
          <w:sz w:val="26"/>
          <w:szCs w:val="26"/>
        </w:rPr>
        <w:t>ре</w:t>
      </w:r>
      <w:r w:rsidRPr="000B68F6">
        <w:rPr>
          <w:color w:val="000000"/>
          <w:spacing w:val="1"/>
          <w:sz w:val="26"/>
          <w:szCs w:val="26"/>
        </w:rPr>
        <w:t>з</w:t>
      </w:r>
      <w:r w:rsidRPr="000B68F6">
        <w:rPr>
          <w:color w:val="000000"/>
          <w:sz w:val="26"/>
          <w:szCs w:val="26"/>
        </w:rPr>
        <w:t>ервиро</w:t>
      </w:r>
      <w:r w:rsidRPr="000B68F6">
        <w:rPr>
          <w:color w:val="000000"/>
          <w:spacing w:val="3"/>
          <w:sz w:val="26"/>
          <w:szCs w:val="26"/>
        </w:rPr>
        <w:t>в</w:t>
      </w:r>
      <w:r w:rsidRPr="000B68F6">
        <w:rPr>
          <w:color w:val="000000"/>
          <w:spacing w:val="2"/>
          <w:sz w:val="26"/>
          <w:szCs w:val="26"/>
        </w:rPr>
        <w:t>а</w:t>
      </w:r>
      <w:r w:rsidRPr="000B68F6">
        <w:rPr>
          <w:color w:val="000000"/>
          <w:sz w:val="26"/>
          <w:szCs w:val="26"/>
        </w:rPr>
        <w:t>н</w:t>
      </w:r>
      <w:r w:rsidRPr="000B68F6">
        <w:rPr>
          <w:color w:val="000000"/>
          <w:spacing w:val="1"/>
          <w:sz w:val="26"/>
          <w:szCs w:val="26"/>
        </w:rPr>
        <w:t>и</w:t>
      </w:r>
      <w:r w:rsidRPr="000B68F6">
        <w:rPr>
          <w:color w:val="000000"/>
          <w:sz w:val="26"/>
          <w:szCs w:val="26"/>
        </w:rPr>
        <w:t>ю согласно</w:t>
      </w:r>
      <w:r w:rsidRPr="000B68F6">
        <w:rPr>
          <w:color w:val="000000"/>
          <w:spacing w:val="8"/>
          <w:sz w:val="26"/>
          <w:szCs w:val="26"/>
        </w:rPr>
        <w:t xml:space="preserve"> </w:t>
      </w:r>
      <w:r w:rsidRPr="000B68F6">
        <w:rPr>
          <w:color w:val="000000"/>
          <w:sz w:val="26"/>
          <w:szCs w:val="26"/>
        </w:rPr>
        <w:t>сх</w:t>
      </w:r>
      <w:r w:rsidRPr="000B68F6">
        <w:rPr>
          <w:color w:val="000000"/>
          <w:spacing w:val="2"/>
          <w:sz w:val="26"/>
          <w:szCs w:val="26"/>
        </w:rPr>
        <w:t>е</w:t>
      </w:r>
      <w:r w:rsidRPr="000B68F6">
        <w:rPr>
          <w:color w:val="000000"/>
          <w:spacing w:val="-1"/>
          <w:sz w:val="26"/>
          <w:szCs w:val="26"/>
        </w:rPr>
        <w:t>м</w:t>
      </w:r>
      <w:r w:rsidRPr="000B68F6">
        <w:rPr>
          <w:color w:val="000000"/>
          <w:sz w:val="26"/>
          <w:szCs w:val="26"/>
        </w:rPr>
        <w:t>е 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18"/>
          <w:sz w:val="26"/>
          <w:szCs w:val="26"/>
        </w:rPr>
        <w:t xml:space="preserve"> </w:t>
      </w:r>
      <w:r w:rsidRPr="000B68F6">
        <w:rPr>
          <w:color w:val="000000"/>
          <w:spacing w:val="1"/>
          <w:sz w:val="26"/>
          <w:szCs w:val="26"/>
        </w:rPr>
        <w:t>п</w:t>
      </w:r>
      <w:r w:rsidRPr="000B68F6">
        <w:rPr>
          <w:color w:val="000000"/>
          <w:sz w:val="26"/>
          <w:szCs w:val="26"/>
        </w:rPr>
        <w:t>ос</w:t>
      </w:r>
      <w:r w:rsidRPr="000B68F6">
        <w:rPr>
          <w:color w:val="000000"/>
          <w:spacing w:val="2"/>
          <w:sz w:val="26"/>
          <w:szCs w:val="26"/>
        </w:rPr>
        <w:t>е</w:t>
      </w:r>
      <w:r w:rsidRPr="000B68F6">
        <w:rPr>
          <w:color w:val="000000"/>
          <w:sz w:val="26"/>
          <w:szCs w:val="26"/>
        </w:rPr>
        <w:t>ле</w:t>
      </w:r>
      <w:r w:rsidRPr="000B68F6">
        <w:rPr>
          <w:color w:val="000000"/>
          <w:spacing w:val="1"/>
          <w:sz w:val="26"/>
          <w:szCs w:val="26"/>
        </w:rPr>
        <w:t>н</w:t>
      </w:r>
      <w:r w:rsidRPr="000B68F6">
        <w:rPr>
          <w:color w:val="000000"/>
          <w:sz w:val="26"/>
          <w:szCs w:val="26"/>
        </w:rPr>
        <w:t>и</w:t>
      </w:r>
      <w:r w:rsidRPr="000B68F6">
        <w:rPr>
          <w:color w:val="000000"/>
          <w:spacing w:val="1"/>
          <w:sz w:val="26"/>
          <w:szCs w:val="26"/>
        </w:rPr>
        <w:t>й</w:t>
      </w:r>
      <w:r w:rsidRPr="000B68F6">
        <w:rPr>
          <w:color w:val="000000"/>
          <w:sz w:val="26"/>
          <w:szCs w:val="26"/>
        </w:rPr>
        <w:t>,</w:t>
      </w:r>
      <w:r w:rsidRPr="000B68F6">
        <w:rPr>
          <w:color w:val="000000"/>
          <w:spacing w:val="-12"/>
          <w:sz w:val="26"/>
          <w:szCs w:val="26"/>
        </w:rPr>
        <w:t xml:space="preserve"> </w:t>
      </w:r>
      <w:r w:rsidRPr="000B68F6">
        <w:rPr>
          <w:color w:val="000000"/>
          <w:sz w:val="26"/>
          <w:szCs w:val="26"/>
        </w:rPr>
        <w:t>город</w:t>
      </w:r>
      <w:r w:rsidRPr="000B68F6">
        <w:rPr>
          <w:color w:val="000000"/>
          <w:spacing w:val="2"/>
          <w:sz w:val="26"/>
          <w:szCs w:val="26"/>
        </w:rPr>
        <w:t>с</w:t>
      </w:r>
      <w:r w:rsidRPr="000B68F6">
        <w:rPr>
          <w:color w:val="000000"/>
          <w:spacing w:val="-1"/>
          <w:sz w:val="26"/>
          <w:szCs w:val="26"/>
        </w:rPr>
        <w:t>к</w:t>
      </w:r>
      <w:r w:rsidRPr="000B68F6">
        <w:rPr>
          <w:color w:val="000000"/>
          <w:sz w:val="26"/>
          <w:szCs w:val="26"/>
        </w:rPr>
        <w:t>их</w:t>
      </w:r>
      <w:r w:rsidRPr="000B68F6">
        <w:rPr>
          <w:color w:val="000000"/>
          <w:spacing w:val="-11"/>
          <w:sz w:val="26"/>
          <w:szCs w:val="26"/>
        </w:rPr>
        <w:t xml:space="preserve"> </w:t>
      </w:r>
      <w:r w:rsidRPr="000B68F6">
        <w:rPr>
          <w:color w:val="000000"/>
          <w:spacing w:val="3"/>
          <w:sz w:val="26"/>
          <w:szCs w:val="26"/>
        </w:rPr>
        <w:t>о</w:t>
      </w:r>
      <w:r w:rsidRPr="000B68F6">
        <w:rPr>
          <w:color w:val="000000"/>
          <w:spacing w:val="-1"/>
          <w:sz w:val="26"/>
          <w:szCs w:val="26"/>
        </w:rPr>
        <w:t>к</w:t>
      </w:r>
      <w:r w:rsidRPr="000B68F6">
        <w:rPr>
          <w:color w:val="000000"/>
          <w:spacing w:val="2"/>
          <w:sz w:val="26"/>
          <w:szCs w:val="26"/>
        </w:rPr>
        <w:t>р</w:t>
      </w:r>
      <w:r w:rsidRPr="000B68F6">
        <w:rPr>
          <w:color w:val="000000"/>
          <w:spacing w:val="-2"/>
          <w:sz w:val="26"/>
          <w:szCs w:val="26"/>
        </w:rPr>
        <w:t>у</w:t>
      </w:r>
      <w:r w:rsidRPr="000B68F6">
        <w:rPr>
          <w:color w:val="000000"/>
          <w:spacing w:val="2"/>
          <w:sz w:val="26"/>
          <w:szCs w:val="26"/>
        </w:rPr>
        <w:t>г</w:t>
      </w:r>
      <w:r w:rsidRPr="000B68F6">
        <w:rPr>
          <w:color w:val="000000"/>
          <w:sz w:val="26"/>
          <w:szCs w:val="26"/>
        </w:rPr>
        <w:t>ов,</w:t>
      </w:r>
      <w:r w:rsidRPr="000B68F6">
        <w:rPr>
          <w:color w:val="000000"/>
          <w:spacing w:val="-9"/>
          <w:sz w:val="26"/>
          <w:szCs w:val="26"/>
        </w:rPr>
        <w:t xml:space="preserve"> </w:t>
      </w:r>
      <w:r w:rsidRPr="000B68F6">
        <w:rPr>
          <w:color w:val="000000"/>
          <w:sz w:val="26"/>
          <w:szCs w:val="26"/>
        </w:rPr>
        <w:t>в</w:t>
      </w:r>
      <w:r w:rsidRPr="000B68F6">
        <w:rPr>
          <w:color w:val="000000"/>
          <w:spacing w:val="1"/>
          <w:sz w:val="26"/>
          <w:szCs w:val="26"/>
        </w:rPr>
        <w:t>ы</w:t>
      </w:r>
      <w:r w:rsidRPr="000B68F6">
        <w:rPr>
          <w:color w:val="000000"/>
          <w:sz w:val="26"/>
          <w:szCs w:val="26"/>
        </w:rPr>
        <w:t>ра</w:t>
      </w:r>
      <w:r w:rsidRPr="000B68F6">
        <w:rPr>
          <w:color w:val="000000"/>
          <w:spacing w:val="1"/>
          <w:sz w:val="26"/>
          <w:szCs w:val="26"/>
        </w:rPr>
        <w:t>ж</w:t>
      </w:r>
      <w:r w:rsidRPr="000B68F6">
        <w:rPr>
          <w:color w:val="000000"/>
          <w:sz w:val="26"/>
          <w:szCs w:val="26"/>
        </w:rPr>
        <w:t>ен</w:t>
      </w:r>
      <w:r w:rsidRPr="000B68F6">
        <w:rPr>
          <w:color w:val="000000"/>
          <w:spacing w:val="1"/>
          <w:sz w:val="26"/>
          <w:szCs w:val="26"/>
        </w:rPr>
        <w:t>ны</w:t>
      </w:r>
      <w:r w:rsidRPr="000B68F6">
        <w:rPr>
          <w:color w:val="000000"/>
          <w:sz w:val="26"/>
          <w:szCs w:val="26"/>
        </w:rPr>
        <w:t>й</w:t>
      </w:r>
      <w:r w:rsidRPr="000B68F6">
        <w:rPr>
          <w:color w:val="000000"/>
          <w:spacing w:val="-14"/>
          <w:sz w:val="26"/>
          <w:szCs w:val="26"/>
        </w:rPr>
        <w:t xml:space="preserve"> </w:t>
      </w:r>
      <w:r w:rsidRPr="000B68F6">
        <w:rPr>
          <w:color w:val="000000"/>
          <w:sz w:val="26"/>
          <w:szCs w:val="26"/>
        </w:rPr>
        <w:t>в</w:t>
      </w:r>
      <w:r w:rsidRPr="000B68F6">
        <w:rPr>
          <w:color w:val="000000"/>
          <w:spacing w:val="2"/>
          <w:sz w:val="26"/>
          <w:szCs w:val="26"/>
        </w:rPr>
        <w:t xml:space="preserve"> </w:t>
      </w:r>
      <w:r w:rsidRPr="000B68F6">
        <w:rPr>
          <w:color w:val="000000"/>
          <w:sz w:val="26"/>
          <w:szCs w:val="26"/>
        </w:rPr>
        <w:t>%:</w:t>
      </w:r>
    </w:p>
    <w:p w14:paraId="54E740F6" w14:textId="77777777" w:rsidR="003C39C0" w:rsidRPr="000B68F6" w:rsidRDefault="003C39C0" w:rsidP="00C22502">
      <w:pPr>
        <w:widowControl w:val="0"/>
        <w:autoSpaceDE w:val="0"/>
        <w:autoSpaceDN w:val="0"/>
        <w:adjustRightInd w:val="0"/>
        <w:spacing w:before="2"/>
        <w:ind w:right="13" w:firstLine="567"/>
        <w:rPr>
          <w:color w:val="000000"/>
          <w:sz w:val="26"/>
          <w:szCs w:val="26"/>
        </w:rPr>
      </w:pPr>
      <w:r w:rsidRPr="000B68F6">
        <w:rPr>
          <w:color w:val="000000"/>
          <w:position w:val="2"/>
          <w:sz w:val="26"/>
          <w:szCs w:val="26"/>
        </w:rPr>
        <w:t>Оце</w:t>
      </w:r>
      <w:r w:rsidRPr="000B68F6">
        <w:rPr>
          <w:color w:val="000000"/>
          <w:spacing w:val="1"/>
          <w:position w:val="2"/>
          <w:sz w:val="26"/>
          <w:szCs w:val="26"/>
        </w:rPr>
        <w:t>н</w:t>
      </w:r>
      <w:r w:rsidRPr="000B68F6">
        <w:rPr>
          <w:color w:val="000000"/>
          <w:spacing w:val="3"/>
          <w:position w:val="2"/>
          <w:sz w:val="26"/>
          <w:szCs w:val="26"/>
        </w:rPr>
        <w:t>к</w:t>
      </w:r>
      <w:r w:rsidRPr="000B68F6">
        <w:rPr>
          <w:color w:val="000000"/>
          <w:position w:val="2"/>
          <w:sz w:val="26"/>
          <w:szCs w:val="26"/>
        </w:rPr>
        <w:t>у</w:t>
      </w:r>
      <w:r w:rsidRPr="000B68F6">
        <w:rPr>
          <w:color w:val="000000"/>
          <w:spacing w:val="-8"/>
          <w:position w:val="2"/>
          <w:sz w:val="26"/>
          <w:szCs w:val="26"/>
        </w:rPr>
        <w:t xml:space="preserve"> </w:t>
      </w:r>
      <w:r w:rsidRPr="000B68F6">
        <w:rPr>
          <w:color w:val="000000"/>
          <w:spacing w:val="-5"/>
          <w:position w:val="2"/>
          <w:sz w:val="26"/>
          <w:szCs w:val="26"/>
        </w:rPr>
        <w:t>у</w:t>
      </w:r>
      <w:r w:rsidRPr="000B68F6">
        <w:rPr>
          <w:color w:val="000000"/>
          <w:spacing w:val="2"/>
          <w:position w:val="2"/>
          <w:sz w:val="26"/>
          <w:szCs w:val="26"/>
        </w:rPr>
        <w:t>р</w:t>
      </w:r>
      <w:r w:rsidRPr="000B68F6">
        <w:rPr>
          <w:color w:val="000000"/>
          <w:position w:val="2"/>
          <w:sz w:val="26"/>
          <w:szCs w:val="26"/>
        </w:rPr>
        <w:t>овня</w:t>
      </w:r>
      <w:r w:rsidRPr="000B68F6">
        <w:rPr>
          <w:color w:val="000000"/>
          <w:spacing w:val="-7"/>
          <w:position w:val="2"/>
          <w:sz w:val="26"/>
          <w:szCs w:val="26"/>
        </w:rPr>
        <w:t xml:space="preserve"> </w:t>
      </w:r>
      <w:r w:rsidRPr="000B68F6">
        <w:rPr>
          <w:color w:val="000000"/>
          <w:position w:val="2"/>
          <w:sz w:val="26"/>
          <w:szCs w:val="26"/>
        </w:rPr>
        <w:t>ре</w:t>
      </w:r>
      <w:r w:rsidRPr="000B68F6">
        <w:rPr>
          <w:color w:val="000000"/>
          <w:spacing w:val="1"/>
          <w:position w:val="2"/>
          <w:sz w:val="26"/>
          <w:szCs w:val="26"/>
        </w:rPr>
        <w:t>з</w:t>
      </w:r>
      <w:r w:rsidRPr="000B68F6">
        <w:rPr>
          <w:color w:val="000000"/>
          <w:position w:val="2"/>
          <w:sz w:val="26"/>
          <w:szCs w:val="26"/>
        </w:rPr>
        <w:t>ер</w:t>
      </w:r>
      <w:r w:rsidRPr="000B68F6">
        <w:rPr>
          <w:color w:val="000000"/>
          <w:spacing w:val="2"/>
          <w:position w:val="2"/>
          <w:sz w:val="26"/>
          <w:szCs w:val="26"/>
        </w:rPr>
        <w:t>в</w:t>
      </w:r>
      <w:r w:rsidRPr="000B68F6">
        <w:rPr>
          <w:color w:val="000000"/>
          <w:position w:val="2"/>
          <w:sz w:val="26"/>
          <w:szCs w:val="26"/>
        </w:rPr>
        <w:t>ирова</w:t>
      </w:r>
      <w:r w:rsidRPr="000B68F6">
        <w:rPr>
          <w:color w:val="000000"/>
          <w:spacing w:val="1"/>
          <w:position w:val="2"/>
          <w:sz w:val="26"/>
          <w:szCs w:val="26"/>
        </w:rPr>
        <w:t>н</w:t>
      </w:r>
      <w:r w:rsidRPr="000B68F6">
        <w:rPr>
          <w:color w:val="000000"/>
          <w:position w:val="2"/>
          <w:sz w:val="26"/>
          <w:szCs w:val="26"/>
        </w:rPr>
        <w:t>ия</w:t>
      </w:r>
      <w:r w:rsidRPr="000B68F6">
        <w:rPr>
          <w:color w:val="000000"/>
          <w:spacing w:val="-17"/>
          <w:position w:val="2"/>
          <w:sz w:val="26"/>
          <w:szCs w:val="26"/>
        </w:rPr>
        <w:t xml:space="preserve"> </w:t>
      </w:r>
      <w:r w:rsidRPr="000B68F6">
        <w:rPr>
          <w:color w:val="000000"/>
          <w:spacing w:val="3"/>
          <w:position w:val="2"/>
          <w:sz w:val="26"/>
          <w:szCs w:val="26"/>
        </w:rPr>
        <w:t>(</w:t>
      </w:r>
      <w:r w:rsidRPr="000B68F6">
        <w:rPr>
          <w:i/>
          <w:iCs/>
          <w:color w:val="000000"/>
          <w:spacing w:val="1"/>
          <w:position w:val="2"/>
          <w:sz w:val="26"/>
          <w:szCs w:val="26"/>
        </w:rPr>
        <w:t>К</w:t>
      </w:r>
      <w:r w:rsidRPr="000B68F6">
        <w:rPr>
          <w:i/>
          <w:iCs/>
          <w:color w:val="000000"/>
          <w:spacing w:val="1"/>
          <w:sz w:val="17"/>
          <w:szCs w:val="17"/>
        </w:rPr>
        <w:t>р</w:t>
      </w:r>
      <w:r w:rsidRPr="000B68F6">
        <w:rPr>
          <w:color w:val="000000"/>
          <w:position w:val="2"/>
          <w:sz w:val="26"/>
          <w:szCs w:val="26"/>
        </w:rPr>
        <w:t>):</w:t>
      </w:r>
    </w:p>
    <w:p w14:paraId="53867A0D" w14:textId="77777777" w:rsidR="0080559A" w:rsidRPr="000B68F6"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0B68F6">
        <w:rPr>
          <w:color w:val="000000"/>
          <w:position w:val="2"/>
          <w:sz w:val="26"/>
          <w:szCs w:val="26"/>
        </w:rPr>
        <w:t>от</w:t>
      </w:r>
      <w:r w:rsidRPr="000B68F6">
        <w:rPr>
          <w:color w:val="000000"/>
          <w:spacing w:val="-2"/>
          <w:position w:val="2"/>
          <w:sz w:val="26"/>
          <w:szCs w:val="26"/>
        </w:rPr>
        <w:t xml:space="preserve"> </w:t>
      </w:r>
      <w:r w:rsidRPr="000B68F6">
        <w:rPr>
          <w:color w:val="000000"/>
          <w:position w:val="2"/>
          <w:sz w:val="26"/>
          <w:szCs w:val="26"/>
        </w:rPr>
        <w:t>90</w:t>
      </w:r>
      <w:r w:rsidRPr="000B68F6">
        <w:rPr>
          <w:color w:val="000000"/>
          <w:spacing w:val="-4"/>
          <w:position w:val="2"/>
          <w:sz w:val="26"/>
          <w:szCs w:val="26"/>
        </w:rPr>
        <w:t xml:space="preserve"> </w:t>
      </w:r>
      <w:r w:rsidRPr="000B68F6">
        <w:rPr>
          <w:color w:val="000000"/>
          <w:position w:val="2"/>
          <w:sz w:val="26"/>
          <w:szCs w:val="26"/>
        </w:rPr>
        <w:t>%</w:t>
      </w:r>
      <w:r w:rsidRPr="000B68F6">
        <w:rPr>
          <w:color w:val="000000"/>
          <w:spacing w:val="-2"/>
          <w:position w:val="2"/>
          <w:sz w:val="26"/>
          <w:szCs w:val="26"/>
        </w:rPr>
        <w:t xml:space="preserve"> </w:t>
      </w:r>
      <w:r w:rsidRPr="000B68F6">
        <w:rPr>
          <w:color w:val="000000"/>
          <w:spacing w:val="2"/>
          <w:position w:val="2"/>
          <w:sz w:val="26"/>
          <w:szCs w:val="26"/>
        </w:rPr>
        <w:t>д</w:t>
      </w:r>
      <w:r w:rsidRPr="000B68F6">
        <w:rPr>
          <w:color w:val="000000"/>
          <w:position w:val="2"/>
          <w:sz w:val="26"/>
          <w:szCs w:val="26"/>
        </w:rPr>
        <w:t>о</w:t>
      </w:r>
      <w:r w:rsidRPr="000B68F6">
        <w:rPr>
          <w:color w:val="000000"/>
          <w:spacing w:val="-3"/>
          <w:position w:val="2"/>
          <w:sz w:val="26"/>
          <w:szCs w:val="26"/>
        </w:rPr>
        <w:t xml:space="preserve"> </w:t>
      </w:r>
      <w:r w:rsidRPr="000B68F6">
        <w:rPr>
          <w:color w:val="000000"/>
          <w:position w:val="2"/>
          <w:sz w:val="26"/>
          <w:szCs w:val="26"/>
        </w:rPr>
        <w:t>100</w:t>
      </w:r>
      <w:r w:rsidRPr="000B68F6">
        <w:rPr>
          <w:color w:val="000000"/>
          <w:spacing w:val="-1"/>
          <w:position w:val="2"/>
          <w:sz w:val="26"/>
          <w:szCs w:val="26"/>
        </w:rPr>
        <w:t xml:space="preserve"> </w:t>
      </w:r>
      <w:r w:rsidRPr="000B68F6">
        <w:rPr>
          <w:color w:val="000000"/>
          <w:position w:val="2"/>
          <w:sz w:val="26"/>
          <w:szCs w:val="26"/>
        </w:rPr>
        <w:t>%</w:t>
      </w:r>
      <w:r w:rsidR="0080559A" w:rsidRPr="000B68F6">
        <w:rPr>
          <w:color w:val="000000"/>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z w:val="17"/>
          <w:szCs w:val="17"/>
        </w:rPr>
        <w:t>р</w:t>
      </w:r>
      <w:r w:rsidRPr="000B68F6">
        <w:rPr>
          <w:i/>
          <w:iCs/>
          <w:color w:val="000000"/>
          <w:spacing w:val="22"/>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1</w:t>
      </w:r>
      <w:r w:rsidRPr="000B68F6">
        <w:rPr>
          <w:color w:val="000000"/>
          <w:spacing w:val="2"/>
          <w:position w:val="2"/>
          <w:sz w:val="26"/>
          <w:szCs w:val="26"/>
        </w:rPr>
        <w:t>,</w:t>
      </w:r>
      <w:r w:rsidRPr="000B68F6">
        <w:rPr>
          <w:color w:val="000000"/>
          <w:position w:val="2"/>
          <w:sz w:val="26"/>
          <w:szCs w:val="26"/>
        </w:rPr>
        <w:t xml:space="preserve">0; </w:t>
      </w:r>
    </w:p>
    <w:p w14:paraId="0829C12E" w14:textId="77777777" w:rsidR="0080559A" w:rsidRPr="000B68F6"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0B68F6">
        <w:rPr>
          <w:color w:val="000000"/>
          <w:position w:val="2"/>
          <w:sz w:val="26"/>
          <w:szCs w:val="26"/>
        </w:rPr>
        <w:t>от</w:t>
      </w:r>
      <w:r w:rsidRPr="000B68F6">
        <w:rPr>
          <w:color w:val="000000"/>
          <w:spacing w:val="-2"/>
          <w:position w:val="2"/>
          <w:sz w:val="26"/>
          <w:szCs w:val="26"/>
        </w:rPr>
        <w:t xml:space="preserve"> </w:t>
      </w:r>
      <w:r w:rsidRPr="000B68F6">
        <w:rPr>
          <w:color w:val="000000"/>
          <w:position w:val="2"/>
          <w:sz w:val="26"/>
          <w:szCs w:val="26"/>
        </w:rPr>
        <w:t>70</w:t>
      </w:r>
      <w:r w:rsidRPr="000B68F6">
        <w:rPr>
          <w:color w:val="000000"/>
          <w:spacing w:val="-4"/>
          <w:position w:val="2"/>
          <w:sz w:val="26"/>
          <w:szCs w:val="26"/>
        </w:rPr>
        <w:t xml:space="preserve"> </w:t>
      </w:r>
      <w:r w:rsidRPr="000B68F6">
        <w:rPr>
          <w:color w:val="000000"/>
          <w:position w:val="2"/>
          <w:sz w:val="26"/>
          <w:szCs w:val="26"/>
        </w:rPr>
        <w:t>%</w:t>
      </w:r>
      <w:r w:rsidRPr="000B68F6">
        <w:rPr>
          <w:color w:val="000000"/>
          <w:spacing w:val="-2"/>
          <w:position w:val="2"/>
          <w:sz w:val="26"/>
          <w:szCs w:val="26"/>
        </w:rPr>
        <w:t xml:space="preserve"> </w:t>
      </w:r>
      <w:r w:rsidRPr="000B68F6">
        <w:rPr>
          <w:color w:val="000000"/>
          <w:spacing w:val="2"/>
          <w:position w:val="2"/>
          <w:sz w:val="26"/>
          <w:szCs w:val="26"/>
        </w:rPr>
        <w:t>д</w:t>
      </w:r>
      <w:r w:rsidRPr="000B68F6">
        <w:rPr>
          <w:color w:val="000000"/>
          <w:position w:val="2"/>
          <w:sz w:val="26"/>
          <w:szCs w:val="26"/>
        </w:rPr>
        <w:t>о</w:t>
      </w:r>
      <w:r w:rsidRPr="000B68F6">
        <w:rPr>
          <w:color w:val="000000"/>
          <w:spacing w:val="-3"/>
          <w:position w:val="2"/>
          <w:sz w:val="26"/>
          <w:szCs w:val="26"/>
        </w:rPr>
        <w:t xml:space="preserve"> </w:t>
      </w:r>
      <w:r w:rsidRPr="000B68F6">
        <w:rPr>
          <w:color w:val="000000"/>
          <w:position w:val="2"/>
          <w:sz w:val="26"/>
          <w:szCs w:val="26"/>
        </w:rPr>
        <w:t>90</w:t>
      </w:r>
      <w:r w:rsidRPr="000B68F6">
        <w:rPr>
          <w:color w:val="000000"/>
          <w:spacing w:val="-3"/>
          <w:position w:val="2"/>
          <w:sz w:val="26"/>
          <w:szCs w:val="26"/>
        </w:rPr>
        <w:t xml:space="preserve"> </w:t>
      </w:r>
      <w:r w:rsidRPr="000B68F6">
        <w:rPr>
          <w:color w:val="000000"/>
          <w:position w:val="2"/>
          <w:sz w:val="26"/>
          <w:szCs w:val="26"/>
        </w:rPr>
        <w:t>% в</w:t>
      </w:r>
      <w:r w:rsidRPr="000B68F6">
        <w:rPr>
          <w:color w:val="000000"/>
          <w:spacing w:val="-1"/>
          <w:position w:val="2"/>
          <w:sz w:val="26"/>
          <w:szCs w:val="26"/>
        </w:rPr>
        <w:t>к</w:t>
      </w:r>
      <w:r w:rsidRPr="000B68F6">
        <w:rPr>
          <w:color w:val="000000"/>
          <w:position w:val="2"/>
          <w:sz w:val="26"/>
          <w:szCs w:val="26"/>
        </w:rPr>
        <w:t>л</w:t>
      </w:r>
      <w:r w:rsidRPr="000B68F6">
        <w:rPr>
          <w:color w:val="000000"/>
          <w:spacing w:val="3"/>
          <w:position w:val="2"/>
          <w:sz w:val="26"/>
          <w:szCs w:val="26"/>
        </w:rPr>
        <w:t>ю</w:t>
      </w:r>
      <w:r w:rsidRPr="000B68F6">
        <w:rPr>
          <w:color w:val="000000"/>
          <w:spacing w:val="-1"/>
          <w:position w:val="2"/>
          <w:sz w:val="26"/>
          <w:szCs w:val="26"/>
        </w:rPr>
        <w:t>ч</w:t>
      </w:r>
      <w:r w:rsidRPr="000B68F6">
        <w:rPr>
          <w:color w:val="000000"/>
          <w:position w:val="2"/>
          <w:sz w:val="26"/>
          <w:szCs w:val="26"/>
        </w:rPr>
        <w:t>итель</w:t>
      </w:r>
      <w:r w:rsidRPr="000B68F6">
        <w:rPr>
          <w:color w:val="000000"/>
          <w:spacing w:val="3"/>
          <w:position w:val="2"/>
          <w:sz w:val="26"/>
          <w:szCs w:val="26"/>
        </w:rPr>
        <w:t>н</w:t>
      </w:r>
      <w:r w:rsidRPr="000B68F6">
        <w:rPr>
          <w:color w:val="000000"/>
          <w:position w:val="2"/>
          <w:sz w:val="26"/>
          <w:szCs w:val="26"/>
        </w:rPr>
        <w:t>о</w:t>
      </w:r>
      <w:r w:rsidRPr="000B68F6">
        <w:rPr>
          <w:color w:val="000000"/>
          <w:spacing w:val="49"/>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z w:val="17"/>
          <w:szCs w:val="17"/>
        </w:rPr>
        <w:t>р</w:t>
      </w:r>
      <w:r w:rsidRPr="000B68F6">
        <w:rPr>
          <w:i/>
          <w:iCs/>
          <w:color w:val="000000"/>
          <w:spacing w:val="22"/>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 xml:space="preserve">0,7; </w:t>
      </w:r>
    </w:p>
    <w:p w14:paraId="17830788" w14:textId="77777777" w:rsidR="0080559A" w:rsidRPr="000B68F6"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0B68F6">
        <w:rPr>
          <w:color w:val="000000"/>
          <w:position w:val="2"/>
          <w:sz w:val="26"/>
          <w:szCs w:val="26"/>
        </w:rPr>
        <w:t>от</w:t>
      </w:r>
      <w:r w:rsidRPr="000B68F6">
        <w:rPr>
          <w:color w:val="000000"/>
          <w:spacing w:val="-2"/>
          <w:position w:val="2"/>
          <w:sz w:val="26"/>
          <w:szCs w:val="26"/>
        </w:rPr>
        <w:t xml:space="preserve"> </w:t>
      </w:r>
      <w:r w:rsidRPr="000B68F6">
        <w:rPr>
          <w:color w:val="000000"/>
          <w:position w:val="2"/>
          <w:sz w:val="26"/>
          <w:szCs w:val="26"/>
        </w:rPr>
        <w:t>50</w:t>
      </w:r>
      <w:r w:rsidRPr="000B68F6">
        <w:rPr>
          <w:color w:val="000000"/>
          <w:spacing w:val="-4"/>
          <w:position w:val="2"/>
          <w:sz w:val="26"/>
          <w:szCs w:val="26"/>
        </w:rPr>
        <w:t xml:space="preserve"> </w:t>
      </w:r>
      <w:r w:rsidRPr="000B68F6">
        <w:rPr>
          <w:color w:val="000000"/>
          <w:position w:val="2"/>
          <w:sz w:val="26"/>
          <w:szCs w:val="26"/>
        </w:rPr>
        <w:t>%</w:t>
      </w:r>
      <w:r w:rsidRPr="000B68F6">
        <w:rPr>
          <w:color w:val="000000"/>
          <w:spacing w:val="-2"/>
          <w:position w:val="2"/>
          <w:sz w:val="26"/>
          <w:szCs w:val="26"/>
        </w:rPr>
        <w:t xml:space="preserve"> </w:t>
      </w:r>
      <w:r w:rsidRPr="000B68F6">
        <w:rPr>
          <w:color w:val="000000"/>
          <w:spacing w:val="2"/>
          <w:position w:val="2"/>
          <w:sz w:val="26"/>
          <w:szCs w:val="26"/>
        </w:rPr>
        <w:t>д</w:t>
      </w:r>
      <w:r w:rsidRPr="000B68F6">
        <w:rPr>
          <w:color w:val="000000"/>
          <w:position w:val="2"/>
          <w:sz w:val="26"/>
          <w:szCs w:val="26"/>
        </w:rPr>
        <w:t>о</w:t>
      </w:r>
      <w:r w:rsidRPr="000B68F6">
        <w:rPr>
          <w:color w:val="000000"/>
          <w:spacing w:val="-3"/>
          <w:position w:val="2"/>
          <w:sz w:val="26"/>
          <w:szCs w:val="26"/>
        </w:rPr>
        <w:t xml:space="preserve"> </w:t>
      </w:r>
      <w:r w:rsidRPr="000B68F6">
        <w:rPr>
          <w:color w:val="000000"/>
          <w:position w:val="2"/>
          <w:sz w:val="26"/>
          <w:szCs w:val="26"/>
        </w:rPr>
        <w:t>70</w:t>
      </w:r>
      <w:r w:rsidRPr="000B68F6">
        <w:rPr>
          <w:color w:val="000000"/>
          <w:spacing w:val="-3"/>
          <w:position w:val="2"/>
          <w:sz w:val="26"/>
          <w:szCs w:val="26"/>
        </w:rPr>
        <w:t xml:space="preserve"> </w:t>
      </w:r>
      <w:r w:rsidRPr="000B68F6">
        <w:rPr>
          <w:color w:val="000000"/>
          <w:position w:val="2"/>
          <w:sz w:val="26"/>
          <w:szCs w:val="26"/>
        </w:rPr>
        <w:t>% в</w:t>
      </w:r>
      <w:r w:rsidRPr="000B68F6">
        <w:rPr>
          <w:color w:val="000000"/>
          <w:spacing w:val="-1"/>
          <w:position w:val="2"/>
          <w:sz w:val="26"/>
          <w:szCs w:val="26"/>
        </w:rPr>
        <w:t>к</w:t>
      </w:r>
      <w:r w:rsidRPr="000B68F6">
        <w:rPr>
          <w:color w:val="000000"/>
          <w:position w:val="2"/>
          <w:sz w:val="26"/>
          <w:szCs w:val="26"/>
        </w:rPr>
        <w:t>л</w:t>
      </w:r>
      <w:r w:rsidRPr="000B68F6">
        <w:rPr>
          <w:color w:val="000000"/>
          <w:spacing w:val="3"/>
          <w:position w:val="2"/>
          <w:sz w:val="26"/>
          <w:szCs w:val="26"/>
        </w:rPr>
        <w:t>ю</w:t>
      </w:r>
      <w:r w:rsidRPr="000B68F6">
        <w:rPr>
          <w:color w:val="000000"/>
          <w:spacing w:val="-1"/>
          <w:position w:val="2"/>
          <w:sz w:val="26"/>
          <w:szCs w:val="26"/>
        </w:rPr>
        <w:t>ч</w:t>
      </w:r>
      <w:r w:rsidRPr="000B68F6">
        <w:rPr>
          <w:color w:val="000000"/>
          <w:position w:val="2"/>
          <w:sz w:val="26"/>
          <w:szCs w:val="26"/>
        </w:rPr>
        <w:t>итель</w:t>
      </w:r>
      <w:r w:rsidRPr="000B68F6">
        <w:rPr>
          <w:color w:val="000000"/>
          <w:spacing w:val="3"/>
          <w:position w:val="2"/>
          <w:sz w:val="26"/>
          <w:szCs w:val="26"/>
        </w:rPr>
        <w:t>н</w:t>
      </w:r>
      <w:r w:rsidRPr="000B68F6">
        <w:rPr>
          <w:color w:val="000000"/>
          <w:position w:val="2"/>
          <w:sz w:val="26"/>
          <w:szCs w:val="26"/>
        </w:rPr>
        <w:t>о</w:t>
      </w:r>
      <w:r w:rsidRPr="000B68F6">
        <w:rPr>
          <w:color w:val="000000"/>
          <w:spacing w:val="49"/>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z w:val="17"/>
          <w:szCs w:val="17"/>
        </w:rPr>
        <w:t>р</w:t>
      </w:r>
      <w:r w:rsidRPr="000B68F6">
        <w:rPr>
          <w:i/>
          <w:iCs/>
          <w:color w:val="000000"/>
          <w:spacing w:val="22"/>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 xml:space="preserve">0,5; </w:t>
      </w:r>
    </w:p>
    <w:p w14:paraId="4BA38259" w14:textId="77777777" w:rsidR="0080559A" w:rsidRPr="000B68F6"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0B68F6">
        <w:rPr>
          <w:color w:val="000000"/>
          <w:position w:val="2"/>
          <w:sz w:val="26"/>
          <w:szCs w:val="26"/>
        </w:rPr>
        <w:t>от</w:t>
      </w:r>
      <w:r w:rsidRPr="000B68F6">
        <w:rPr>
          <w:color w:val="000000"/>
          <w:spacing w:val="-2"/>
          <w:position w:val="2"/>
          <w:sz w:val="26"/>
          <w:szCs w:val="26"/>
        </w:rPr>
        <w:t xml:space="preserve"> </w:t>
      </w:r>
      <w:r w:rsidRPr="000B68F6">
        <w:rPr>
          <w:color w:val="000000"/>
          <w:position w:val="2"/>
          <w:sz w:val="26"/>
          <w:szCs w:val="26"/>
        </w:rPr>
        <w:t>30</w:t>
      </w:r>
      <w:r w:rsidRPr="000B68F6">
        <w:rPr>
          <w:color w:val="000000"/>
          <w:spacing w:val="-4"/>
          <w:position w:val="2"/>
          <w:sz w:val="26"/>
          <w:szCs w:val="26"/>
        </w:rPr>
        <w:t xml:space="preserve"> </w:t>
      </w:r>
      <w:r w:rsidRPr="000B68F6">
        <w:rPr>
          <w:color w:val="000000"/>
          <w:position w:val="2"/>
          <w:sz w:val="26"/>
          <w:szCs w:val="26"/>
        </w:rPr>
        <w:t>%</w:t>
      </w:r>
      <w:r w:rsidRPr="000B68F6">
        <w:rPr>
          <w:color w:val="000000"/>
          <w:spacing w:val="-2"/>
          <w:position w:val="2"/>
          <w:sz w:val="26"/>
          <w:szCs w:val="26"/>
        </w:rPr>
        <w:t xml:space="preserve"> </w:t>
      </w:r>
      <w:r w:rsidRPr="000B68F6">
        <w:rPr>
          <w:color w:val="000000"/>
          <w:spacing w:val="2"/>
          <w:position w:val="2"/>
          <w:sz w:val="26"/>
          <w:szCs w:val="26"/>
        </w:rPr>
        <w:t>д</w:t>
      </w:r>
      <w:r w:rsidRPr="000B68F6">
        <w:rPr>
          <w:color w:val="000000"/>
          <w:position w:val="2"/>
          <w:sz w:val="26"/>
          <w:szCs w:val="26"/>
        </w:rPr>
        <w:t>о</w:t>
      </w:r>
      <w:r w:rsidRPr="000B68F6">
        <w:rPr>
          <w:color w:val="000000"/>
          <w:spacing w:val="-3"/>
          <w:position w:val="2"/>
          <w:sz w:val="26"/>
          <w:szCs w:val="26"/>
        </w:rPr>
        <w:t xml:space="preserve"> </w:t>
      </w:r>
      <w:r w:rsidRPr="000B68F6">
        <w:rPr>
          <w:color w:val="000000"/>
          <w:position w:val="2"/>
          <w:sz w:val="26"/>
          <w:szCs w:val="26"/>
        </w:rPr>
        <w:t>50</w:t>
      </w:r>
      <w:r w:rsidRPr="000B68F6">
        <w:rPr>
          <w:color w:val="000000"/>
          <w:spacing w:val="-3"/>
          <w:position w:val="2"/>
          <w:sz w:val="26"/>
          <w:szCs w:val="26"/>
        </w:rPr>
        <w:t xml:space="preserve"> </w:t>
      </w:r>
      <w:r w:rsidRPr="000B68F6">
        <w:rPr>
          <w:color w:val="000000"/>
          <w:position w:val="2"/>
          <w:sz w:val="26"/>
          <w:szCs w:val="26"/>
        </w:rPr>
        <w:t>% в</w:t>
      </w:r>
      <w:r w:rsidRPr="000B68F6">
        <w:rPr>
          <w:color w:val="000000"/>
          <w:spacing w:val="-1"/>
          <w:position w:val="2"/>
          <w:sz w:val="26"/>
          <w:szCs w:val="26"/>
        </w:rPr>
        <w:t>к</w:t>
      </w:r>
      <w:r w:rsidRPr="000B68F6">
        <w:rPr>
          <w:color w:val="000000"/>
          <w:position w:val="2"/>
          <w:sz w:val="26"/>
          <w:szCs w:val="26"/>
        </w:rPr>
        <w:t>л</w:t>
      </w:r>
      <w:r w:rsidRPr="000B68F6">
        <w:rPr>
          <w:color w:val="000000"/>
          <w:spacing w:val="3"/>
          <w:position w:val="2"/>
          <w:sz w:val="26"/>
          <w:szCs w:val="26"/>
        </w:rPr>
        <w:t>ю</w:t>
      </w:r>
      <w:r w:rsidRPr="000B68F6">
        <w:rPr>
          <w:color w:val="000000"/>
          <w:spacing w:val="-1"/>
          <w:position w:val="2"/>
          <w:sz w:val="26"/>
          <w:szCs w:val="26"/>
        </w:rPr>
        <w:t>ч</w:t>
      </w:r>
      <w:r w:rsidRPr="000B68F6">
        <w:rPr>
          <w:color w:val="000000"/>
          <w:position w:val="2"/>
          <w:sz w:val="26"/>
          <w:szCs w:val="26"/>
        </w:rPr>
        <w:t>итель</w:t>
      </w:r>
      <w:r w:rsidRPr="000B68F6">
        <w:rPr>
          <w:color w:val="000000"/>
          <w:spacing w:val="3"/>
          <w:position w:val="2"/>
          <w:sz w:val="26"/>
          <w:szCs w:val="26"/>
        </w:rPr>
        <w:t>н</w:t>
      </w:r>
      <w:r w:rsidRPr="000B68F6">
        <w:rPr>
          <w:color w:val="000000"/>
          <w:position w:val="2"/>
          <w:sz w:val="26"/>
          <w:szCs w:val="26"/>
        </w:rPr>
        <w:t>о</w:t>
      </w:r>
      <w:r w:rsidRPr="000B68F6">
        <w:rPr>
          <w:color w:val="000000"/>
          <w:spacing w:val="49"/>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z w:val="17"/>
          <w:szCs w:val="17"/>
        </w:rPr>
        <w:t>р</w:t>
      </w:r>
      <w:r w:rsidRPr="000B68F6">
        <w:rPr>
          <w:i/>
          <w:iCs/>
          <w:color w:val="000000"/>
          <w:spacing w:val="22"/>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 xml:space="preserve">0,3; </w:t>
      </w:r>
    </w:p>
    <w:p w14:paraId="0369E38C" w14:textId="18C4A967" w:rsidR="003C39C0" w:rsidRPr="000B68F6" w:rsidRDefault="003C39C0" w:rsidP="00C22502">
      <w:pPr>
        <w:widowControl w:val="0"/>
        <w:tabs>
          <w:tab w:val="left" w:pos="4200"/>
        </w:tabs>
        <w:autoSpaceDE w:val="0"/>
        <w:autoSpaceDN w:val="0"/>
        <w:adjustRightInd w:val="0"/>
        <w:spacing w:before="66" w:line="359" w:lineRule="auto"/>
        <w:ind w:right="13" w:firstLine="567"/>
        <w:rPr>
          <w:color w:val="000000"/>
          <w:sz w:val="26"/>
          <w:szCs w:val="26"/>
        </w:rPr>
      </w:pPr>
      <w:r w:rsidRPr="000B68F6">
        <w:rPr>
          <w:color w:val="000000"/>
          <w:spacing w:val="-1"/>
          <w:position w:val="2"/>
          <w:sz w:val="26"/>
          <w:szCs w:val="26"/>
        </w:rPr>
        <w:t>м</w:t>
      </w:r>
      <w:r w:rsidRPr="000B68F6">
        <w:rPr>
          <w:color w:val="000000"/>
          <w:position w:val="2"/>
          <w:sz w:val="26"/>
          <w:szCs w:val="26"/>
        </w:rPr>
        <w:t>енее</w:t>
      </w:r>
      <w:r w:rsidRPr="000B68F6">
        <w:rPr>
          <w:color w:val="000000"/>
          <w:spacing w:val="-6"/>
          <w:position w:val="2"/>
          <w:sz w:val="26"/>
          <w:szCs w:val="26"/>
        </w:rPr>
        <w:t xml:space="preserve"> </w:t>
      </w:r>
      <w:r w:rsidRPr="000B68F6">
        <w:rPr>
          <w:color w:val="000000"/>
          <w:position w:val="2"/>
          <w:sz w:val="26"/>
          <w:szCs w:val="26"/>
        </w:rPr>
        <w:t>30</w:t>
      </w:r>
      <w:r w:rsidRPr="000B68F6">
        <w:rPr>
          <w:color w:val="000000"/>
          <w:spacing w:val="-1"/>
          <w:position w:val="2"/>
          <w:sz w:val="26"/>
          <w:szCs w:val="26"/>
        </w:rPr>
        <w:t xml:space="preserve"> </w:t>
      </w:r>
      <w:r w:rsidRPr="000B68F6">
        <w:rPr>
          <w:color w:val="000000"/>
          <w:position w:val="2"/>
          <w:sz w:val="26"/>
          <w:szCs w:val="26"/>
        </w:rPr>
        <w:t>%</w:t>
      </w:r>
      <w:r w:rsidRPr="000B68F6">
        <w:rPr>
          <w:color w:val="000000"/>
          <w:spacing w:val="-2"/>
          <w:position w:val="2"/>
          <w:sz w:val="26"/>
          <w:szCs w:val="26"/>
        </w:rPr>
        <w:t xml:space="preserve"> </w:t>
      </w:r>
      <w:r w:rsidRPr="000B68F6">
        <w:rPr>
          <w:color w:val="000000"/>
          <w:position w:val="2"/>
          <w:sz w:val="26"/>
          <w:szCs w:val="26"/>
        </w:rPr>
        <w:t>в</w:t>
      </w:r>
      <w:r w:rsidRPr="000B68F6">
        <w:rPr>
          <w:color w:val="000000"/>
          <w:spacing w:val="1"/>
          <w:position w:val="2"/>
          <w:sz w:val="26"/>
          <w:szCs w:val="26"/>
        </w:rPr>
        <w:t>к</w:t>
      </w:r>
      <w:r w:rsidRPr="000B68F6">
        <w:rPr>
          <w:color w:val="000000"/>
          <w:position w:val="2"/>
          <w:sz w:val="26"/>
          <w:szCs w:val="26"/>
        </w:rPr>
        <w:t>л</w:t>
      </w:r>
      <w:r w:rsidRPr="000B68F6">
        <w:rPr>
          <w:color w:val="000000"/>
          <w:spacing w:val="1"/>
          <w:position w:val="2"/>
          <w:sz w:val="26"/>
          <w:szCs w:val="26"/>
        </w:rPr>
        <w:t>ю</w:t>
      </w:r>
      <w:r w:rsidRPr="000B68F6">
        <w:rPr>
          <w:color w:val="000000"/>
          <w:spacing w:val="-1"/>
          <w:position w:val="2"/>
          <w:sz w:val="26"/>
          <w:szCs w:val="26"/>
        </w:rPr>
        <w:t>ч</w:t>
      </w:r>
      <w:r w:rsidRPr="000B68F6">
        <w:rPr>
          <w:color w:val="000000"/>
          <w:position w:val="2"/>
          <w:sz w:val="26"/>
          <w:szCs w:val="26"/>
        </w:rPr>
        <w:t>ит</w:t>
      </w:r>
      <w:r w:rsidRPr="000B68F6">
        <w:rPr>
          <w:color w:val="000000"/>
          <w:spacing w:val="2"/>
          <w:position w:val="2"/>
          <w:sz w:val="26"/>
          <w:szCs w:val="26"/>
        </w:rPr>
        <w:t>е</w:t>
      </w:r>
      <w:r w:rsidRPr="000B68F6">
        <w:rPr>
          <w:color w:val="000000"/>
          <w:position w:val="2"/>
          <w:sz w:val="26"/>
          <w:szCs w:val="26"/>
        </w:rPr>
        <w:t>льно</w:t>
      </w:r>
      <w:r w:rsidRPr="000B68F6">
        <w:rPr>
          <w:color w:val="000000"/>
          <w:position w:val="2"/>
          <w:sz w:val="26"/>
          <w:szCs w:val="26"/>
        </w:rPr>
        <w:tab/>
      </w:r>
      <w:r w:rsidRPr="000B68F6">
        <w:rPr>
          <w:color w:val="000000"/>
          <w:w w:val="76"/>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z w:val="17"/>
          <w:szCs w:val="17"/>
        </w:rPr>
        <w:t>р</w:t>
      </w:r>
      <w:r w:rsidRPr="000B68F6">
        <w:rPr>
          <w:i/>
          <w:iCs/>
          <w:color w:val="000000"/>
          <w:spacing w:val="22"/>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0,2.</w:t>
      </w:r>
    </w:p>
    <w:p w14:paraId="0303133F" w14:textId="71FFB156" w:rsidR="003C39C0" w:rsidRPr="000B68F6" w:rsidRDefault="003C39C0" w:rsidP="00C22502">
      <w:pPr>
        <w:widowControl w:val="0"/>
        <w:autoSpaceDE w:val="0"/>
        <w:autoSpaceDN w:val="0"/>
        <w:adjustRightInd w:val="0"/>
        <w:spacing w:before="6"/>
        <w:ind w:right="13" w:firstLine="567"/>
        <w:rPr>
          <w:color w:val="000000"/>
          <w:sz w:val="26"/>
          <w:szCs w:val="26"/>
        </w:rPr>
      </w:pPr>
      <w:r w:rsidRPr="000B68F6">
        <w:rPr>
          <w:color w:val="000000"/>
          <w:sz w:val="26"/>
          <w:szCs w:val="26"/>
        </w:rPr>
        <w:t xml:space="preserve">При </w:t>
      </w:r>
      <w:r w:rsidRPr="000B68F6">
        <w:rPr>
          <w:color w:val="000000"/>
          <w:spacing w:val="29"/>
          <w:sz w:val="26"/>
          <w:szCs w:val="26"/>
        </w:rPr>
        <w:t xml:space="preserve"> </w:t>
      </w:r>
      <w:r w:rsidRPr="000B68F6">
        <w:rPr>
          <w:color w:val="000000"/>
          <w:sz w:val="26"/>
          <w:szCs w:val="26"/>
        </w:rPr>
        <w:t>на</w:t>
      </w:r>
      <w:r w:rsidRPr="000B68F6">
        <w:rPr>
          <w:color w:val="000000"/>
          <w:spacing w:val="1"/>
          <w:sz w:val="26"/>
          <w:szCs w:val="26"/>
        </w:rPr>
        <w:t>л</w:t>
      </w:r>
      <w:r w:rsidRPr="000B68F6">
        <w:rPr>
          <w:color w:val="000000"/>
          <w:sz w:val="26"/>
          <w:szCs w:val="26"/>
        </w:rPr>
        <w:t xml:space="preserve">ичии </w:t>
      </w:r>
      <w:r w:rsidRPr="000B68F6">
        <w:rPr>
          <w:color w:val="000000"/>
          <w:spacing w:val="25"/>
          <w:sz w:val="26"/>
          <w:szCs w:val="26"/>
        </w:rPr>
        <w:t xml:space="preserve"> </w:t>
      </w:r>
      <w:r w:rsidRPr="000B68F6">
        <w:rPr>
          <w:color w:val="000000"/>
          <w:sz w:val="26"/>
          <w:szCs w:val="26"/>
        </w:rPr>
        <w:t xml:space="preserve">в </w:t>
      </w:r>
      <w:r w:rsidRPr="000B68F6">
        <w:rPr>
          <w:color w:val="000000"/>
          <w:spacing w:val="32"/>
          <w:sz w:val="26"/>
          <w:szCs w:val="26"/>
        </w:rPr>
        <w:t xml:space="preserve"> </w:t>
      </w:r>
      <w:r w:rsidRPr="000B68F6">
        <w:rPr>
          <w:color w:val="000000"/>
          <w:sz w:val="26"/>
          <w:szCs w:val="26"/>
        </w:rPr>
        <w:t>си</w:t>
      </w:r>
      <w:r w:rsidRPr="000B68F6">
        <w:rPr>
          <w:color w:val="000000"/>
          <w:spacing w:val="3"/>
          <w:sz w:val="26"/>
          <w:szCs w:val="26"/>
        </w:rPr>
        <w:t>с</w:t>
      </w:r>
      <w:r w:rsidRPr="000B68F6">
        <w:rPr>
          <w:color w:val="000000"/>
          <w:sz w:val="26"/>
          <w:szCs w:val="26"/>
        </w:rPr>
        <w:t>те</w:t>
      </w:r>
      <w:r w:rsidRPr="000B68F6">
        <w:rPr>
          <w:color w:val="000000"/>
          <w:spacing w:val="-1"/>
          <w:sz w:val="26"/>
          <w:szCs w:val="26"/>
        </w:rPr>
        <w:t>м</w:t>
      </w:r>
      <w:r w:rsidRPr="000B68F6">
        <w:rPr>
          <w:color w:val="000000"/>
          <w:sz w:val="26"/>
          <w:szCs w:val="26"/>
        </w:rPr>
        <w:t xml:space="preserve">е </w:t>
      </w:r>
      <w:r w:rsidRPr="000B68F6">
        <w:rPr>
          <w:color w:val="000000"/>
          <w:spacing w:val="24"/>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z w:val="26"/>
          <w:szCs w:val="26"/>
        </w:rPr>
        <w:t>осна</w:t>
      </w:r>
      <w:r w:rsidRPr="000B68F6">
        <w:rPr>
          <w:color w:val="000000"/>
          <w:spacing w:val="1"/>
          <w:sz w:val="26"/>
          <w:szCs w:val="26"/>
        </w:rPr>
        <w:t>бж</w:t>
      </w:r>
      <w:r w:rsidRPr="000B68F6">
        <w:rPr>
          <w:color w:val="000000"/>
          <w:sz w:val="26"/>
          <w:szCs w:val="26"/>
        </w:rPr>
        <w:t>ен</w:t>
      </w:r>
      <w:r w:rsidRPr="000B68F6">
        <w:rPr>
          <w:color w:val="000000"/>
          <w:spacing w:val="3"/>
          <w:sz w:val="26"/>
          <w:szCs w:val="26"/>
        </w:rPr>
        <w:t>и</w:t>
      </w:r>
      <w:r w:rsidRPr="000B68F6">
        <w:rPr>
          <w:color w:val="000000"/>
          <w:sz w:val="26"/>
          <w:szCs w:val="26"/>
        </w:rPr>
        <w:t xml:space="preserve">я </w:t>
      </w:r>
      <w:r w:rsidRPr="000B68F6">
        <w:rPr>
          <w:color w:val="000000"/>
          <w:spacing w:val="16"/>
          <w:sz w:val="26"/>
          <w:szCs w:val="26"/>
        </w:rPr>
        <w:t xml:space="preserve"> </w:t>
      </w:r>
      <w:r w:rsidRPr="000B68F6">
        <w:rPr>
          <w:color w:val="000000"/>
          <w:sz w:val="26"/>
          <w:szCs w:val="26"/>
        </w:rPr>
        <w:t>нескол</w:t>
      </w:r>
      <w:r w:rsidRPr="000B68F6">
        <w:rPr>
          <w:color w:val="000000"/>
          <w:spacing w:val="1"/>
          <w:sz w:val="26"/>
          <w:szCs w:val="26"/>
        </w:rPr>
        <w:t>ь</w:t>
      </w:r>
      <w:r w:rsidRPr="000B68F6">
        <w:rPr>
          <w:color w:val="000000"/>
          <w:spacing w:val="-1"/>
          <w:sz w:val="26"/>
          <w:szCs w:val="26"/>
        </w:rPr>
        <w:t>к</w:t>
      </w:r>
      <w:r w:rsidRPr="000B68F6">
        <w:rPr>
          <w:color w:val="000000"/>
          <w:sz w:val="26"/>
          <w:szCs w:val="26"/>
        </w:rPr>
        <w:t xml:space="preserve">их </w:t>
      </w:r>
      <w:r w:rsidRPr="000B68F6">
        <w:rPr>
          <w:color w:val="000000"/>
          <w:spacing w:val="21"/>
          <w:sz w:val="26"/>
          <w:szCs w:val="26"/>
        </w:rPr>
        <w:t xml:space="preserve"> </w:t>
      </w:r>
      <w:r w:rsidRPr="000B68F6">
        <w:rPr>
          <w:color w:val="000000"/>
          <w:sz w:val="26"/>
          <w:szCs w:val="26"/>
        </w:rPr>
        <w:t>ист</w:t>
      </w:r>
      <w:r w:rsidRPr="000B68F6">
        <w:rPr>
          <w:color w:val="000000"/>
          <w:spacing w:val="2"/>
          <w:sz w:val="26"/>
          <w:szCs w:val="26"/>
        </w:rPr>
        <w:t>о</w:t>
      </w:r>
      <w:r w:rsidRPr="000B68F6">
        <w:rPr>
          <w:color w:val="000000"/>
          <w:spacing w:val="1"/>
          <w:sz w:val="26"/>
          <w:szCs w:val="26"/>
        </w:rPr>
        <w:t>ч</w:t>
      </w:r>
      <w:r w:rsidRPr="000B68F6">
        <w:rPr>
          <w:color w:val="000000"/>
          <w:sz w:val="26"/>
          <w:szCs w:val="26"/>
        </w:rPr>
        <w:t>н</w:t>
      </w:r>
      <w:r w:rsidRPr="000B68F6">
        <w:rPr>
          <w:color w:val="000000"/>
          <w:spacing w:val="1"/>
          <w:sz w:val="26"/>
          <w:szCs w:val="26"/>
        </w:rPr>
        <w:t>и</w:t>
      </w:r>
      <w:r w:rsidRPr="000B68F6">
        <w:rPr>
          <w:color w:val="000000"/>
          <w:spacing w:val="-1"/>
          <w:sz w:val="26"/>
          <w:szCs w:val="26"/>
        </w:rPr>
        <w:t>к</w:t>
      </w:r>
      <w:r w:rsidRPr="000B68F6">
        <w:rPr>
          <w:color w:val="000000"/>
          <w:sz w:val="26"/>
          <w:szCs w:val="26"/>
        </w:rPr>
        <w:t xml:space="preserve">ов </w:t>
      </w:r>
      <w:r w:rsidRPr="000B68F6">
        <w:rPr>
          <w:color w:val="000000"/>
          <w:spacing w:val="20"/>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вой</w:t>
      </w:r>
      <w:r w:rsidR="00D62481" w:rsidRPr="000B68F6">
        <w:rPr>
          <w:color w:val="000000"/>
          <w:sz w:val="26"/>
          <w:szCs w:val="26"/>
        </w:rPr>
        <w:t xml:space="preserve"> </w:t>
      </w:r>
      <w:r w:rsidRPr="000B68F6">
        <w:rPr>
          <w:color w:val="000000"/>
          <w:spacing w:val="-1"/>
          <w:position w:val="-1"/>
          <w:sz w:val="26"/>
          <w:szCs w:val="26"/>
        </w:rPr>
        <w:t>э</w:t>
      </w:r>
      <w:r w:rsidRPr="000B68F6">
        <w:rPr>
          <w:color w:val="000000"/>
          <w:position w:val="-1"/>
          <w:sz w:val="26"/>
          <w:szCs w:val="26"/>
        </w:rPr>
        <w:t>нергии</w:t>
      </w:r>
      <w:r w:rsidRPr="000B68F6">
        <w:rPr>
          <w:color w:val="000000"/>
          <w:spacing w:val="-9"/>
          <w:position w:val="-1"/>
          <w:sz w:val="26"/>
          <w:szCs w:val="26"/>
        </w:rPr>
        <w:t xml:space="preserve"> </w:t>
      </w:r>
      <w:r w:rsidRPr="000B68F6">
        <w:rPr>
          <w:color w:val="000000"/>
          <w:spacing w:val="2"/>
          <w:position w:val="-1"/>
          <w:sz w:val="26"/>
          <w:szCs w:val="26"/>
        </w:rPr>
        <w:t>о</w:t>
      </w:r>
      <w:r w:rsidRPr="000B68F6">
        <w:rPr>
          <w:color w:val="000000"/>
          <w:position w:val="-1"/>
          <w:sz w:val="26"/>
          <w:szCs w:val="26"/>
        </w:rPr>
        <w:t>бщий</w:t>
      </w:r>
      <w:r w:rsidRPr="000B68F6">
        <w:rPr>
          <w:color w:val="000000"/>
          <w:spacing w:val="-7"/>
          <w:position w:val="-1"/>
          <w:sz w:val="26"/>
          <w:szCs w:val="26"/>
        </w:rPr>
        <w:t xml:space="preserve"> </w:t>
      </w:r>
      <w:r w:rsidRPr="000B68F6">
        <w:rPr>
          <w:color w:val="000000"/>
          <w:spacing w:val="1"/>
          <w:position w:val="-1"/>
          <w:sz w:val="26"/>
          <w:szCs w:val="26"/>
        </w:rPr>
        <w:t>п</w:t>
      </w:r>
      <w:r w:rsidRPr="000B68F6">
        <w:rPr>
          <w:color w:val="000000"/>
          <w:spacing w:val="2"/>
          <w:position w:val="-1"/>
          <w:sz w:val="26"/>
          <w:szCs w:val="26"/>
        </w:rPr>
        <w:t>о</w:t>
      </w:r>
      <w:r w:rsidRPr="000B68F6">
        <w:rPr>
          <w:color w:val="000000"/>
          <w:spacing w:val="-1"/>
          <w:position w:val="-1"/>
          <w:sz w:val="26"/>
          <w:szCs w:val="26"/>
        </w:rPr>
        <w:t>к</w:t>
      </w:r>
      <w:r w:rsidRPr="000B68F6">
        <w:rPr>
          <w:color w:val="000000"/>
          <w:spacing w:val="2"/>
          <w:position w:val="-1"/>
          <w:sz w:val="26"/>
          <w:szCs w:val="26"/>
        </w:rPr>
        <w:t>а</w:t>
      </w:r>
      <w:r w:rsidRPr="000B68F6">
        <w:rPr>
          <w:color w:val="000000"/>
          <w:spacing w:val="3"/>
          <w:position w:val="-1"/>
          <w:sz w:val="26"/>
          <w:szCs w:val="26"/>
        </w:rPr>
        <w:t>з</w:t>
      </w:r>
      <w:r w:rsidRPr="000B68F6">
        <w:rPr>
          <w:color w:val="000000"/>
          <w:position w:val="-1"/>
          <w:sz w:val="26"/>
          <w:szCs w:val="26"/>
        </w:rPr>
        <w:t>атель</w:t>
      </w:r>
      <w:r w:rsidRPr="000B68F6">
        <w:rPr>
          <w:color w:val="000000"/>
          <w:spacing w:val="-12"/>
          <w:position w:val="-1"/>
          <w:sz w:val="26"/>
          <w:szCs w:val="26"/>
        </w:rPr>
        <w:t xml:space="preserve"> </w:t>
      </w:r>
      <w:r w:rsidRPr="000B68F6">
        <w:rPr>
          <w:color w:val="000000"/>
          <w:position w:val="-1"/>
          <w:sz w:val="26"/>
          <w:szCs w:val="26"/>
        </w:rPr>
        <w:t>опр</w:t>
      </w:r>
      <w:r w:rsidRPr="000B68F6">
        <w:rPr>
          <w:color w:val="000000"/>
          <w:spacing w:val="2"/>
          <w:position w:val="-1"/>
          <w:sz w:val="26"/>
          <w:szCs w:val="26"/>
        </w:rPr>
        <w:t>е</w:t>
      </w:r>
      <w:r w:rsidRPr="000B68F6">
        <w:rPr>
          <w:color w:val="000000"/>
          <w:position w:val="-1"/>
          <w:sz w:val="26"/>
          <w:szCs w:val="26"/>
        </w:rPr>
        <w:t>дел</w:t>
      </w:r>
      <w:r w:rsidRPr="000B68F6">
        <w:rPr>
          <w:color w:val="000000"/>
          <w:spacing w:val="1"/>
          <w:position w:val="-1"/>
          <w:sz w:val="26"/>
          <w:szCs w:val="26"/>
        </w:rPr>
        <w:t>я</w:t>
      </w:r>
      <w:r w:rsidRPr="000B68F6">
        <w:rPr>
          <w:color w:val="000000"/>
          <w:position w:val="-1"/>
          <w:sz w:val="26"/>
          <w:szCs w:val="26"/>
        </w:rPr>
        <w:t>ется</w:t>
      </w:r>
      <w:r w:rsidRPr="000B68F6">
        <w:rPr>
          <w:color w:val="000000"/>
          <w:spacing w:val="-15"/>
          <w:position w:val="-1"/>
          <w:sz w:val="26"/>
          <w:szCs w:val="26"/>
        </w:rPr>
        <w:t xml:space="preserve"> </w:t>
      </w:r>
      <w:r w:rsidRPr="000B68F6">
        <w:rPr>
          <w:color w:val="000000"/>
          <w:spacing w:val="3"/>
          <w:position w:val="-1"/>
          <w:sz w:val="26"/>
          <w:szCs w:val="26"/>
        </w:rPr>
        <w:t>п</w:t>
      </w:r>
      <w:r w:rsidRPr="000B68F6">
        <w:rPr>
          <w:color w:val="000000"/>
          <w:position w:val="-1"/>
          <w:sz w:val="26"/>
          <w:szCs w:val="26"/>
        </w:rPr>
        <w:t>о</w:t>
      </w:r>
      <w:r w:rsidRPr="000B68F6">
        <w:rPr>
          <w:color w:val="000000"/>
          <w:spacing w:val="-3"/>
          <w:position w:val="-1"/>
          <w:sz w:val="26"/>
          <w:szCs w:val="26"/>
        </w:rPr>
        <w:t xml:space="preserve"> </w:t>
      </w:r>
      <w:r w:rsidRPr="000B68F6">
        <w:rPr>
          <w:color w:val="000000"/>
          <w:position w:val="-1"/>
          <w:sz w:val="26"/>
          <w:szCs w:val="26"/>
        </w:rPr>
        <w:t>фор</w:t>
      </w:r>
      <w:r w:rsidRPr="000B68F6">
        <w:rPr>
          <w:color w:val="000000"/>
          <w:spacing w:val="4"/>
          <w:position w:val="-1"/>
          <w:sz w:val="26"/>
          <w:szCs w:val="26"/>
        </w:rPr>
        <w:t>м</w:t>
      </w:r>
      <w:r w:rsidRPr="000B68F6">
        <w:rPr>
          <w:color w:val="000000"/>
          <w:spacing w:val="-5"/>
          <w:position w:val="-1"/>
          <w:sz w:val="26"/>
          <w:szCs w:val="26"/>
        </w:rPr>
        <w:t>у</w:t>
      </w:r>
      <w:r w:rsidRPr="000B68F6">
        <w:rPr>
          <w:color w:val="000000"/>
          <w:spacing w:val="2"/>
          <w:position w:val="-1"/>
          <w:sz w:val="26"/>
          <w:szCs w:val="26"/>
        </w:rPr>
        <w:t>л</w:t>
      </w:r>
      <w:r w:rsidRPr="000B68F6">
        <w:rPr>
          <w:color w:val="000000"/>
          <w:position w:val="-1"/>
          <w:sz w:val="26"/>
          <w:szCs w:val="26"/>
        </w:rPr>
        <w:t>е:</w:t>
      </w:r>
    </w:p>
    <w:p w14:paraId="30325FD4" w14:textId="77777777" w:rsidR="003C39C0" w:rsidRPr="000B68F6" w:rsidRDefault="003C39C0" w:rsidP="00C22502">
      <w:pPr>
        <w:widowControl w:val="0"/>
        <w:autoSpaceDE w:val="0"/>
        <w:autoSpaceDN w:val="0"/>
        <w:adjustRightInd w:val="0"/>
        <w:spacing w:line="293" w:lineRule="exact"/>
        <w:ind w:right="13" w:firstLine="567"/>
        <w:rPr>
          <w:color w:val="000000"/>
          <w:sz w:val="26"/>
          <w:szCs w:val="26"/>
        </w:rPr>
      </w:pPr>
    </w:p>
    <w:p w14:paraId="7E846E65" w14:textId="77777777" w:rsidR="00043520" w:rsidRPr="000B68F6" w:rsidRDefault="00043520" w:rsidP="00C22502">
      <w:pPr>
        <w:widowControl w:val="0"/>
        <w:autoSpaceDE w:val="0"/>
        <w:autoSpaceDN w:val="0"/>
        <w:adjustRightInd w:val="0"/>
        <w:spacing w:line="293" w:lineRule="exact"/>
        <w:ind w:left="102" w:right="13"/>
        <w:rPr>
          <w:color w:val="000000"/>
          <w:sz w:val="26"/>
          <w:szCs w:val="26"/>
        </w:rPr>
      </w:pPr>
    </w:p>
    <w:p w14:paraId="398C25DB" w14:textId="65B2C60A" w:rsidR="00043520" w:rsidRPr="000B68F6" w:rsidRDefault="0060025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p</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0B68F6">
        <w:rPr>
          <w:color w:val="000000"/>
          <w:sz w:val="26"/>
          <w:szCs w:val="26"/>
        </w:rPr>
        <w:t xml:space="preserve">      (5)</w:t>
      </w:r>
    </w:p>
    <w:p w14:paraId="5095247D" w14:textId="77777777" w:rsidR="00043520" w:rsidRPr="000B68F6" w:rsidRDefault="00043520" w:rsidP="00C22502">
      <w:pPr>
        <w:widowControl w:val="0"/>
        <w:autoSpaceDE w:val="0"/>
        <w:autoSpaceDN w:val="0"/>
        <w:adjustRightInd w:val="0"/>
        <w:spacing w:line="450" w:lineRule="atLeast"/>
        <w:ind w:left="102" w:right="13" w:firstLine="708"/>
        <w:rPr>
          <w:color w:val="000000"/>
          <w:sz w:val="26"/>
          <w:szCs w:val="26"/>
        </w:rPr>
      </w:pPr>
    </w:p>
    <w:p w14:paraId="04A5B8C3" w14:textId="6FDA0E75" w:rsidR="00043520" w:rsidRPr="000B68F6"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0B68F6">
        <w:rPr>
          <w:color w:val="000000"/>
          <w:position w:val="2"/>
          <w:sz w:val="26"/>
          <w:szCs w:val="26"/>
        </w:rPr>
        <w:t>где</w:t>
      </w:r>
      <w:r w:rsidRPr="000B68F6">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0B68F6">
        <w:rPr>
          <w:i/>
          <w:iCs/>
          <w:color w:val="000000"/>
          <w:sz w:val="17"/>
          <w:szCs w:val="17"/>
        </w:rPr>
        <w:t xml:space="preserve"> </w:t>
      </w:r>
      <w:r w:rsidRPr="000B68F6">
        <w:rPr>
          <w:i/>
          <w:iCs/>
          <w:color w:val="000000"/>
          <w:spacing w:val="20"/>
          <w:sz w:val="17"/>
          <w:szCs w:val="17"/>
        </w:rPr>
        <w:t xml:space="preserve"> </w:t>
      </w:r>
      <w:r w:rsidRPr="000B68F6">
        <w:rPr>
          <w:color w:val="000000"/>
          <w:position w:val="2"/>
          <w:sz w:val="26"/>
          <w:szCs w:val="26"/>
        </w:rPr>
        <w:t>-</w:t>
      </w:r>
      <w:r w:rsidRPr="000B68F6">
        <w:rPr>
          <w:color w:val="000000"/>
          <w:position w:val="2"/>
          <w:sz w:val="26"/>
          <w:szCs w:val="26"/>
        </w:rPr>
        <w:tab/>
        <w:t>значение показателей надежности отдельных источников тепловой энергии</w:t>
      </w:r>
      <w:r w:rsidRPr="000B68F6">
        <w:rPr>
          <w:color w:val="000000"/>
          <w:sz w:val="26"/>
          <w:szCs w:val="26"/>
        </w:rPr>
        <w:t>;</w:t>
      </w:r>
    </w:p>
    <w:p w14:paraId="0B535BF0" w14:textId="77777777" w:rsidR="003C39C0" w:rsidRPr="000B68F6" w:rsidRDefault="003C39C0" w:rsidP="00C22502">
      <w:pPr>
        <w:widowControl w:val="0"/>
        <w:autoSpaceDE w:val="0"/>
        <w:autoSpaceDN w:val="0"/>
        <w:adjustRightInd w:val="0"/>
        <w:spacing w:before="5" w:line="170" w:lineRule="exact"/>
        <w:ind w:right="13" w:firstLine="567"/>
        <w:rPr>
          <w:color w:val="000000"/>
          <w:sz w:val="17"/>
          <w:szCs w:val="17"/>
        </w:rPr>
      </w:pPr>
    </w:p>
    <w:p w14:paraId="79A6786E" w14:textId="6BE21518" w:rsidR="003C39C0" w:rsidRPr="000B68F6" w:rsidRDefault="00043520" w:rsidP="00C22502">
      <w:pPr>
        <w:widowControl w:val="0"/>
        <w:autoSpaceDE w:val="0"/>
        <w:autoSpaceDN w:val="0"/>
        <w:adjustRightInd w:val="0"/>
        <w:spacing w:line="360" w:lineRule="auto"/>
        <w:ind w:right="13" w:firstLine="567"/>
        <w:rPr>
          <w:color w:val="000000"/>
          <w:sz w:val="26"/>
          <w:szCs w:val="26"/>
        </w:rPr>
      </w:pPr>
      <w:r w:rsidRPr="000B68F6">
        <w:rPr>
          <w:color w:val="000000"/>
          <w:position w:val="2"/>
          <w:sz w:val="26"/>
          <w:szCs w:val="26"/>
        </w:rPr>
        <w:t>е</w:t>
      </w:r>
      <w:r w:rsidR="003C39C0" w:rsidRPr="000B68F6">
        <w:rPr>
          <w:color w:val="000000"/>
          <w:position w:val="2"/>
          <w:sz w:val="26"/>
          <w:szCs w:val="26"/>
        </w:rPr>
        <w:t>)</w:t>
      </w:r>
      <w:r w:rsidR="003C39C0" w:rsidRPr="000B68F6">
        <w:rPr>
          <w:color w:val="000000"/>
          <w:spacing w:val="50"/>
          <w:position w:val="2"/>
          <w:sz w:val="26"/>
          <w:szCs w:val="26"/>
        </w:rPr>
        <w:t xml:space="preserve"> </w:t>
      </w:r>
      <w:r w:rsidR="003C39C0" w:rsidRPr="000B68F6">
        <w:rPr>
          <w:color w:val="000000"/>
          <w:position w:val="2"/>
          <w:sz w:val="26"/>
          <w:szCs w:val="26"/>
        </w:rPr>
        <w:t>показат</w:t>
      </w:r>
      <w:r w:rsidR="003C39C0" w:rsidRPr="000B68F6">
        <w:rPr>
          <w:color w:val="000000"/>
          <w:spacing w:val="2"/>
          <w:position w:val="2"/>
          <w:sz w:val="26"/>
          <w:szCs w:val="26"/>
        </w:rPr>
        <w:t>е</w:t>
      </w:r>
      <w:r w:rsidR="003C39C0" w:rsidRPr="000B68F6">
        <w:rPr>
          <w:color w:val="000000"/>
          <w:position w:val="2"/>
          <w:sz w:val="26"/>
          <w:szCs w:val="26"/>
        </w:rPr>
        <w:t>ль</w:t>
      </w:r>
      <w:r w:rsidR="003C39C0" w:rsidRPr="000B68F6">
        <w:rPr>
          <w:color w:val="000000"/>
          <w:spacing w:val="40"/>
          <w:position w:val="2"/>
          <w:sz w:val="26"/>
          <w:szCs w:val="26"/>
        </w:rPr>
        <w:t xml:space="preserve"> </w:t>
      </w:r>
      <w:r w:rsidR="003C39C0" w:rsidRPr="000B68F6">
        <w:rPr>
          <w:color w:val="000000"/>
          <w:position w:val="2"/>
          <w:sz w:val="26"/>
          <w:szCs w:val="26"/>
        </w:rPr>
        <w:t>т</w:t>
      </w:r>
      <w:r w:rsidR="003C39C0" w:rsidRPr="000B68F6">
        <w:rPr>
          <w:color w:val="000000"/>
          <w:spacing w:val="2"/>
          <w:position w:val="2"/>
          <w:sz w:val="26"/>
          <w:szCs w:val="26"/>
        </w:rPr>
        <w:t>е</w:t>
      </w:r>
      <w:r w:rsidR="003C39C0" w:rsidRPr="000B68F6">
        <w:rPr>
          <w:color w:val="000000"/>
          <w:position w:val="2"/>
          <w:sz w:val="26"/>
          <w:szCs w:val="26"/>
        </w:rPr>
        <w:t>хн</w:t>
      </w:r>
      <w:r w:rsidR="003C39C0" w:rsidRPr="000B68F6">
        <w:rPr>
          <w:color w:val="000000"/>
          <w:spacing w:val="1"/>
          <w:position w:val="2"/>
          <w:sz w:val="26"/>
          <w:szCs w:val="26"/>
        </w:rPr>
        <w:t>ич</w:t>
      </w:r>
      <w:r w:rsidR="003C39C0" w:rsidRPr="000B68F6">
        <w:rPr>
          <w:color w:val="000000"/>
          <w:position w:val="2"/>
          <w:sz w:val="26"/>
          <w:szCs w:val="26"/>
        </w:rPr>
        <w:t>ес</w:t>
      </w:r>
      <w:r w:rsidR="003C39C0" w:rsidRPr="000B68F6">
        <w:rPr>
          <w:color w:val="000000"/>
          <w:spacing w:val="-1"/>
          <w:position w:val="2"/>
          <w:sz w:val="26"/>
          <w:szCs w:val="26"/>
        </w:rPr>
        <w:t>к</w:t>
      </w:r>
      <w:r w:rsidR="003C39C0" w:rsidRPr="000B68F6">
        <w:rPr>
          <w:color w:val="000000"/>
          <w:position w:val="2"/>
          <w:sz w:val="26"/>
          <w:szCs w:val="26"/>
        </w:rPr>
        <w:t>о</w:t>
      </w:r>
      <w:r w:rsidR="003C39C0" w:rsidRPr="000B68F6">
        <w:rPr>
          <w:color w:val="000000"/>
          <w:spacing w:val="2"/>
          <w:position w:val="2"/>
          <w:sz w:val="26"/>
          <w:szCs w:val="26"/>
        </w:rPr>
        <w:t>г</w:t>
      </w:r>
      <w:r w:rsidR="003C39C0" w:rsidRPr="000B68F6">
        <w:rPr>
          <w:color w:val="000000"/>
          <w:position w:val="2"/>
          <w:sz w:val="26"/>
          <w:szCs w:val="26"/>
        </w:rPr>
        <w:t>о</w:t>
      </w:r>
      <w:r w:rsidR="003C39C0" w:rsidRPr="000B68F6">
        <w:rPr>
          <w:color w:val="000000"/>
          <w:spacing w:val="37"/>
          <w:position w:val="2"/>
          <w:sz w:val="26"/>
          <w:szCs w:val="26"/>
        </w:rPr>
        <w:t xml:space="preserve"> </w:t>
      </w:r>
      <w:r w:rsidR="003C39C0" w:rsidRPr="000B68F6">
        <w:rPr>
          <w:color w:val="000000"/>
          <w:position w:val="2"/>
          <w:sz w:val="26"/>
          <w:szCs w:val="26"/>
        </w:rPr>
        <w:t>сос</w:t>
      </w:r>
      <w:r w:rsidR="003C39C0" w:rsidRPr="000B68F6">
        <w:rPr>
          <w:color w:val="000000"/>
          <w:spacing w:val="2"/>
          <w:position w:val="2"/>
          <w:sz w:val="26"/>
          <w:szCs w:val="26"/>
        </w:rPr>
        <w:t>т</w:t>
      </w:r>
      <w:r w:rsidR="003C39C0" w:rsidRPr="000B68F6">
        <w:rPr>
          <w:color w:val="000000"/>
          <w:position w:val="2"/>
          <w:sz w:val="26"/>
          <w:szCs w:val="26"/>
        </w:rPr>
        <w:t>оя</w:t>
      </w:r>
      <w:r w:rsidR="003C39C0" w:rsidRPr="000B68F6">
        <w:rPr>
          <w:color w:val="000000"/>
          <w:spacing w:val="1"/>
          <w:position w:val="2"/>
          <w:sz w:val="26"/>
          <w:szCs w:val="26"/>
        </w:rPr>
        <w:t>н</w:t>
      </w:r>
      <w:r w:rsidR="003C39C0" w:rsidRPr="000B68F6">
        <w:rPr>
          <w:color w:val="000000"/>
          <w:position w:val="2"/>
          <w:sz w:val="26"/>
          <w:szCs w:val="26"/>
        </w:rPr>
        <w:t>ия</w:t>
      </w:r>
      <w:r w:rsidR="003C39C0" w:rsidRPr="000B68F6">
        <w:rPr>
          <w:color w:val="000000"/>
          <w:spacing w:val="42"/>
          <w:position w:val="2"/>
          <w:sz w:val="26"/>
          <w:szCs w:val="26"/>
        </w:rPr>
        <w:t xml:space="preserve"> </w:t>
      </w:r>
      <w:r w:rsidR="003C39C0" w:rsidRPr="000B68F6">
        <w:rPr>
          <w:color w:val="000000"/>
          <w:position w:val="2"/>
          <w:sz w:val="26"/>
          <w:szCs w:val="26"/>
        </w:rPr>
        <w:t>те</w:t>
      </w:r>
      <w:r w:rsidR="003C39C0" w:rsidRPr="000B68F6">
        <w:rPr>
          <w:color w:val="000000"/>
          <w:spacing w:val="2"/>
          <w:position w:val="2"/>
          <w:sz w:val="26"/>
          <w:szCs w:val="26"/>
        </w:rPr>
        <w:t>п</w:t>
      </w:r>
      <w:r w:rsidR="003C39C0" w:rsidRPr="000B68F6">
        <w:rPr>
          <w:color w:val="000000"/>
          <w:position w:val="2"/>
          <w:sz w:val="26"/>
          <w:szCs w:val="26"/>
        </w:rPr>
        <w:t>ло</w:t>
      </w:r>
      <w:r w:rsidR="003C39C0" w:rsidRPr="000B68F6">
        <w:rPr>
          <w:color w:val="000000"/>
          <w:spacing w:val="5"/>
          <w:position w:val="2"/>
          <w:sz w:val="26"/>
          <w:szCs w:val="26"/>
        </w:rPr>
        <w:t>в</w:t>
      </w:r>
      <w:r w:rsidR="003C39C0" w:rsidRPr="000B68F6">
        <w:rPr>
          <w:color w:val="000000"/>
          <w:spacing w:val="1"/>
          <w:position w:val="2"/>
          <w:sz w:val="26"/>
          <w:szCs w:val="26"/>
        </w:rPr>
        <w:t>ы</w:t>
      </w:r>
      <w:r w:rsidR="003C39C0" w:rsidRPr="000B68F6">
        <w:rPr>
          <w:color w:val="000000"/>
          <w:position w:val="2"/>
          <w:sz w:val="26"/>
          <w:szCs w:val="26"/>
        </w:rPr>
        <w:t>х</w:t>
      </w:r>
      <w:r w:rsidR="003C39C0" w:rsidRPr="000B68F6">
        <w:rPr>
          <w:color w:val="000000"/>
          <w:spacing w:val="41"/>
          <w:position w:val="2"/>
          <w:sz w:val="26"/>
          <w:szCs w:val="26"/>
        </w:rPr>
        <w:t xml:space="preserve"> </w:t>
      </w:r>
      <w:r w:rsidR="003C39C0" w:rsidRPr="000B68F6">
        <w:rPr>
          <w:color w:val="000000"/>
          <w:position w:val="2"/>
          <w:sz w:val="26"/>
          <w:szCs w:val="26"/>
        </w:rPr>
        <w:t>сетей</w:t>
      </w:r>
      <w:r w:rsidR="003C39C0" w:rsidRPr="000B68F6">
        <w:rPr>
          <w:color w:val="000000"/>
          <w:spacing w:val="47"/>
          <w:position w:val="2"/>
          <w:sz w:val="26"/>
          <w:szCs w:val="26"/>
        </w:rPr>
        <w:t xml:space="preserve"> </w:t>
      </w:r>
      <w:r w:rsidR="003C39C0" w:rsidRPr="000B68F6">
        <w:rPr>
          <w:color w:val="000000"/>
          <w:spacing w:val="1"/>
          <w:position w:val="2"/>
          <w:sz w:val="26"/>
          <w:szCs w:val="26"/>
        </w:rPr>
        <w:t>(</w:t>
      </w:r>
      <w:r w:rsidR="003C39C0" w:rsidRPr="000B68F6">
        <w:rPr>
          <w:i/>
          <w:iCs/>
          <w:color w:val="000000"/>
          <w:spacing w:val="1"/>
          <w:position w:val="2"/>
          <w:sz w:val="26"/>
          <w:szCs w:val="26"/>
        </w:rPr>
        <w:t>К</w:t>
      </w:r>
      <w:r w:rsidR="003C39C0" w:rsidRPr="000B68F6">
        <w:rPr>
          <w:i/>
          <w:iCs/>
          <w:color w:val="000000"/>
          <w:spacing w:val="1"/>
          <w:sz w:val="17"/>
          <w:szCs w:val="17"/>
        </w:rPr>
        <w:t>с</w:t>
      </w:r>
      <w:r w:rsidR="003C39C0" w:rsidRPr="000B68F6">
        <w:rPr>
          <w:color w:val="000000"/>
          <w:position w:val="2"/>
          <w:sz w:val="26"/>
          <w:szCs w:val="26"/>
        </w:rPr>
        <w:t>),</w:t>
      </w:r>
      <w:r w:rsidR="003C39C0" w:rsidRPr="000B68F6">
        <w:rPr>
          <w:color w:val="000000"/>
          <w:spacing w:val="48"/>
          <w:position w:val="2"/>
          <w:sz w:val="26"/>
          <w:szCs w:val="26"/>
        </w:rPr>
        <w:t xml:space="preserve"> </w:t>
      </w:r>
      <w:r w:rsidR="003C39C0" w:rsidRPr="000B68F6">
        <w:rPr>
          <w:color w:val="000000"/>
          <w:position w:val="2"/>
          <w:sz w:val="26"/>
          <w:szCs w:val="26"/>
        </w:rPr>
        <w:t>х</w:t>
      </w:r>
      <w:r w:rsidR="003C39C0" w:rsidRPr="000B68F6">
        <w:rPr>
          <w:color w:val="000000"/>
          <w:spacing w:val="2"/>
          <w:position w:val="2"/>
          <w:sz w:val="26"/>
          <w:szCs w:val="26"/>
        </w:rPr>
        <w:t>а</w:t>
      </w:r>
      <w:r w:rsidR="003C39C0" w:rsidRPr="000B68F6">
        <w:rPr>
          <w:color w:val="000000"/>
          <w:position w:val="2"/>
          <w:sz w:val="26"/>
          <w:szCs w:val="26"/>
        </w:rPr>
        <w:t>ра</w:t>
      </w:r>
      <w:r w:rsidR="003C39C0" w:rsidRPr="000B68F6">
        <w:rPr>
          <w:color w:val="000000"/>
          <w:spacing w:val="-1"/>
          <w:position w:val="2"/>
          <w:sz w:val="26"/>
          <w:szCs w:val="26"/>
        </w:rPr>
        <w:t>к</w:t>
      </w:r>
      <w:r w:rsidR="003C39C0" w:rsidRPr="000B68F6">
        <w:rPr>
          <w:color w:val="000000"/>
          <w:position w:val="2"/>
          <w:sz w:val="26"/>
          <w:szCs w:val="26"/>
        </w:rPr>
        <w:t>тери</w:t>
      </w:r>
      <w:r w:rsidR="003C39C0" w:rsidRPr="000B68F6">
        <w:rPr>
          <w:color w:val="000000"/>
          <w:spacing w:val="5"/>
          <w:position w:val="2"/>
          <w:sz w:val="26"/>
          <w:szCs w:val="26"/>
        </w:rPr>
        <w:t>з</w:t>
      </w:r>
      <w:r w:rsidR="003C39C0" w:rsidRPr="000B68F6">
        <w:rPr>
          <w:color w:val="000000"/>
          <w:spacing w:val="-5"/>
          <w:position w:val="2"/>
          <w:sz w:val="26"/>
          <w:szCs w:val="26"/>
        </w:rPr>
        <w:t>у</w:t>
      </w:r>
      <w:r w:rsidR="003C39C0" w:rsidRPr="000B68F6">
        <w:rPr>
          <w:color w:val="000000"/>
          <w:spacing w:val="2"/>
          <w:position w:val="2"/>
          <w:sz w:val="26"/>
          <w:szCs w:val="26"/>
        </w:rPr>
        <w:t>е</w:t>
      </w:r>
      <w:r w:rsidR="003C39C0" w:rsidRPr="000B68F6">
        <w:rPr>
          <w:color w:val="000000"/>
          <w:spacing w:val="-1"/>
          <w:position w:val="2"/>
          <w:sz w:val="26"/>
          <w:szCs w:val="26"/>
        </w:rPr>
        <w:t>м</w:t>
      </w:r>
      <w:r w:rsidR="003C39C0" w:rsidRPr="000B68F6">
        <w:rPr>
          <w:color w:val="000000"/>
          <w:spacing w:val="1"/>
          <w:position w:val="2"/>
          <w:sz w:val="26"/>
          <w:szCs w:val="26"/>
        </w:rPr>
        <w:t>ы</w:t>
      </w:r>
      <w:r w:rsidR="003C39C0" w:rsidRPr="000B68F6">
        <w:rPr>
          <w:color w:val="000000"/>
          <w:position w:val="2"/>
          <w:sz w:val="26"/>
          <w:szCs w:val="26"/>
        </w:rPr>
        <w:t xml:space="preserve">й </w:t>
      </w:r>
      <w:r w:rsidR="003C39C0" w:rsidRPr="000B68F6">
        <w:rPr>
          <w:color w:val="000000"/>
          <w:sz w:val="26"/>
          <w:szCs w:val="26"/>
        </w:rPr>
        <w:t>долей</w:t>
      </w:r>
      <w:r w:rsidR="003C39C0" w:rsidRPr="000B68F6">
        <w:rPr>
          <w:color w:val="000000"/>
          <w:spacing w:val="-6"/>
          <w:sz w:val="26"/>
          <w:szCs w:val="26"/>
        </w:rPr>
        <w:t xml:space="preserve"> </w:t>
      </w:r>
      <w:r w:rsidR="003C39C0" w:rsidRPr="000B68F6">
        <w:rPr>
          <w:color w:val="000000"/>
          <w:sz w:val="26"/>
          <w:szCs w:val="26"/>
        </w:rPr>
        <w:t>ветхи</w:t>
      </w:r>
      <w:r w:rsidR="003C39C0" w:rsidRPr="000B68F6">
        <w:rPr>
          <w:color w:val="000000"/>
          <w:spacing w:val="2"/>
          <w:sz w:val="26"/>
          <w:szCs w:val="26"/>
        </w:rPr>
        <w:t>х</w:t>
      </w:r>
      <w:r w:rsidR="003C39C0" w:rsidRPr="000B68F6">
        <w:rPr>
          <w:color w:val="000000"/>
          <w:sz w:val="26"/>
          <w:szCs w:val="26"/>
        </w:rPr>
        <w:t>,</w:t>
      </w:r>
      <w:r w:rsidR="003C39C0" w:rsidRPr="000B68F6">
        <w:rPr>
          <w:color w:val="000000"/>
          <w:spacing w:val="-8"/>
          <w:sz w:val="26"/>
          <w:szCs w:val="26"/>
        </w:rPr>
        <w:t xml:space="preserve"> </w:t>
      </w:r>
      <w:r w:rsidR="003C39C0" w:rsidRPr="000B68F6">
        <w:rPr>
          <w:color w:val="000000"/>
          <w:sz w:val="26"/>
          <w:szCs w:val="26"/>
        </w:rPr>
        <w:t>под</w:t>
      </w:r>
      <w:r w:rsidR="003C39C0" w:rsidRPr="000B68F6">
        <w:rPr>
          <w:color w:val="000000"/>
          <w:spacing w:val="1"/>
          <w:sz w:val="26"/>
          <w:szCs w:val="26"/>
        </w:rPr>
        <w:t>л</w:t>
      </w:r>
      <w:r w:rsidR="003C39C0" w:rsidRPr="000B68F6">
        <w:rPr>
          <w:color w:val="000000"/>
          <w:sz w:val="26"/>
          <w:szCs w:val="26"/>
        </w:rPr>
        <w:t>е</w:t>
      </w:r>
      <w:r w:rsidR="003C39C0" w:rsidRPr="000B68F6">
        <w:rPr>
          <w:color w:val="000000"/>
          <w:spacing w:val="3"/>
          <w:sz w:val="26"/>
          <w:szCs w:val="26"/>
        </w:rPr>
        <w:t>ж</w:t>
      </w:r>
      <w:r w:rsidR="003C39C0" w:rsidRPr="000B68F6">
        <w:rPr>
          <w:color w:val="000000"/>
          <w:sz w:val="26"/>
          <w:szCs w:val="26"/>
        </w:rPr>
        <w:t>ащих</w:t>
      </w:r>
      <w:r w:rsidR="003C39C0" w:rsidRPr="000B68F6">
        <w:rPr>
          <w:color w:val="000000"/>
          <w:spacing w:val="-14"/>
          <w:sz w:val="26"/>
          <w:szCs w:val="26"/>
        </w:rPr>
        <w:t xml:space="preserve"> </w:t>
      </w:r>
      <w:r w:rsidR="003C39C0" w:rsidRPr="000B68F6">
        <w:rPr>
          <w:color w:val="000000"/>
          <w:spacing w:val="1"/>
          <w:sz w:val="26"/>
          <w:szCs w:val="26"/>
        </w:rPr>
        <w:t>з</w:t>
      </w:r>
      <w:r w:rsidR="003C39C0" w:rsidRPr="000B68F6">
        <w:rPr>
          <w:color w:val="000000"/>
          <w:sz w:val="26"/>
          <w:szCs w:val="26"/>
        </w:rPr>
        <w:t>амене</w:t>
      </w:r>
      <w:r w:rsidR="003C39C0" w:rsidRPr="000B68F6">
        <w:rPr>
          <w:color w:val="000000"/>
          <w:spacing w:val="-6"/>
          <w:sz w:val="26"/>
          <w:szCs w:val="26"/>
        </w:rPr>
        <w:t xml:space="preserve"> </w:t>
      </w:r>
      <w:r w:rsidR="003C39C0" w:rsidRPr="000B68F6">
        <w:rPr>
          <w:color w:val="000000"/>
          <w:sz w:val="26"/>
          <w:szCs w:val="26"/>
        </w:rPr>
        <w:t>т</w:t>
      </w:r>
      <w:r w:rsidR="003C39C0" w:rsidRPr="000B68F6">
        <w:rPr>
          <w:color w:val="000000"/>
          <w:spacing w:val="4"/>
          <w:sz w:val="26"/>
          <w:szCs w:val="26"/>
        </w:rPr>
        <w:t>р</w:t>
      </w:r>
      <w:r w:rsidR="003C39C0" w:rsidRPr="000B68F6">
        <w:rPr>
          <w:color w:val="000000"/>
          <w:spacing w:val="-5"/>
          <w:sz w:val="26"/>
          <w:szCs w:val="26"/>
        </w:rPr>
        <w:t>у</w:t>
      </w:r>
      <w:r w:rsidR="003C39C0" w:rsidRPr="000B68F6">
        <w:rPr>
          <w:color w:val="000000"/>
          <w:sz w:val="26"/>
          <w:szCs w:val="26"/>
        </w:rPr>
        <w:t>бо</w:t>
      </w:r>
      <w:r w:rsidR="003C39C0" w:rsidRPr="000B68F6">
        <w:rPr>
          <w:color w:val="000000"/>
          <w:spacing w:val="3"/>
          <w:sz w:val="26"/>
          <w:szCs w:val="26"/>
        </w:rPr>
        <w:t>п</w:t>
      </w:r>
      <w:r w:rsidR="003C39C0" w:rsidRPr="000B68F6">
        <w:rPr>
          <w:color w:val="000000"/>
          <w:spacing w:val="2"/>
          <w:sz w:val="26"/>
          <w:szCs w:val="26"/>
        </w:rPr>
        <w:t>р</w:t>
      </w:r>
      <w:r w:rsidR="003C39C0" w:rsidRPr="000B68F6">
        <w:rPr>
          <w:color w:val="000000"/>
          <w:sz w:val="26"/>
          <w:szCs w:val="26"/>
        </w:rPr>
        <w:t>оводов,</w:t>
      </w:r>
      <w:r w:rsidR="003C39C0" w:rsidRPr="000B68F6">
        <w:rPr>
          <w:color w:val="000000"/>
          <w:spacing w:val="-17"/>
          <w:sz w:val="26"/>
          <w:szCs w:val="26"/>
        </w:rPr>
        <w:t xml:space="preserve"> </w:t>
      </w:r>
      <w:r w:rsidR="003C39C0" w:rsidRPr="000B68F6">
        <w:rPr>
          <w:color w:val="000000"/>
          <w:sz w:val="26"/>
          <w:szCs w:val="26"/>
        </w:rPr>
        <w:t>оп</w:t>
      </w:r>
      <w:r w:rsidR="003C39C0" w:rsidRPr="000B68F6">
        <w:rPr>
          <w:color w:val="000000"/>
          <w:spacing w:val="3"/>
          <w:sz w:val="26"/>
          <w:szCs w:val="26"/>
        </w:rPr>
        <w:t>р</w:t>
      </w:r>
      <w:r w:rsidR="003C39C0" w:rsidRPr="000B68F6">
        <w:rPr>
          <w:color w:val="000000"/>
          <w:sz w:val="26"/>
          <w:szCs w:val="26"/>
        </w:rPr>
        <w:t>едел</w:t>
      </w:r>
      <w:r w:rsidR="003C39C0" w:rsidRPr="000B68F6">
        <w:rPr>
          <w:color w:val="000000"/>
          <w:spacing w:val="1"/>
          <w:sz w:val="26"/>
          <w:szCs w:val="26"/>
        </w:rPr>
        <w:t>я</w:t>
      </w:r>
      <w:r w:rsidR="003C39C0" w:rsidRPr="000B68F6">
        <w:rPr>
          <w:color w:val="000000"/>
          <w:sz w:val="26"/>
          <w:szCs w:val="26"/>
        </w:rPr>
        <w:t>ется</w:t>
      </w:r>
      <w:r w:rsidR="003C39C0" w:rsidRPr="000B68F6">
        <w:rPr>
          <w:color w:val="000000"/>
          <w:spacing w:val="-13"/>
          <w:sz w:val="26"/>
          <w:szCs w:val="26"/>
        </w:rPr>
        <w:t xml:space="preserve"> </w:t>
      </w:r>
      <w:r w:rsidR="003C39C0" w:rsidRPr="000B68F6">
        <w:rPr>
          <w:color w:val="000000"/>
          <w:sz w:val="26"/>
          <w:szCs w:val="26"/>
        </w:rPr>
        <w:t>по</w:t>
      </w:r>
      <w:r w:rsidR="003C39C0" w:rsidRPr="000B68F6">
        <w:rPr>
          <w:color w:val="000000"/>
          <w:spacing w:val="-3"/>
          <w:sz w:val="26"/>
          <w:szCs w:val="26"/>
        </w:rPr>
        <w:t xml:space="preserve"> </w:t>
      </w:r>
      <w:r w:rsidR="003C39C0" w:rsidRPr="000B68F6">
        <w:rPr>
          <w:color w:val="000000"/>
          <w:sz w:val="26"/>
          <w:szCs w:val="26"/>
        </w:rPr>
        <w:t>фор</w:t>
      </w:r>
      <w:r w:rsidR="003C39C0" w:rsidRPr="000B68F6">
        <w:rPr>
          <w:color w:val="000000"/>
          <w:spacing w:val="4"/>
          <w:sz w:val="26"/>
          <w:szCs w:val="26"/>
        </w:rPr>
        <w:t>м</w:t>
      </w:r>
      <w:r w:rsidR="003C39C0" w:rsidRPr="000B68F6">
        <w:rPr>
          <w:color w:val="000000"/>
          <w:spacing w:val="-5"/>
          <w:sz w:val="26"/>
          <w:szCs w:val="26"/>
        </w:rPr>
        <w:t>у</w:t>
      </w:r>
      <w:r w:rsidR="003C39C0" w:rsidRPr="000B68F6">
        <w:rPr>
          <w:color w:val="000000"/>
          <w:spacing w:val="2"/>
          <w:sz w:val="26"/>
          <w:szCs w:val="26"/>
        </w:rPr>
        <w:t>л</w:t>
      </w:r>
      <w:r w:rsidR="003C39C0" w:rsidRPr="000B68F6">
        <w:rPr>
          <w:color w:val="000000"/>
          <w:sz w:val="26"/>
          <w:szCs w:val="26"/>
        </w:rPr>
        <w:t>е:</w:t>
      </w:r>
    </w:p>
    <w:p w14:paraId="1E83CC1D" w14:textId="7C95AAEE" w:rsidR="00043520" w:rsidRPr="000B68F6" w:rsidRDefault="0060025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c</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den>
        </m:f>
      </m:oMath>
      <w:r w:rsidR="00043520" w:rsidRPr="000B68F6">
        <w:rPr>
          <w:color w:val="000000"/>
          <w:sz w:val="26"/>
          <w:szCs w:val="26"/>
        </w:rPr>
        <w:t xml:space="preserve">      (6)</w:t>
      </w:r>
    </w:p>
    <w:p w14:paraId="413A495B" w14:textId="77777777" w:rsidR="00043520" w:rsidRPr="000B68F6" w:rsidRDefault="00043520" w:rsidP="00C22502">
      <w:pPr>
        <w:widowControl w:val="0"/>
        <w:autoSpaceDE w:val="0"/>
        <w:autoSpaceDN w:val="0"/>
        <w:adjustRightInd w:val="0"/>
        <w:spacing w:line="450" w:lineRule="atLeast"/>
        <w:ind w:left="102" w:right="13" w:firstLine="708"/>
        <w:rPr>
          <w:color w:val="000000"/>
          <w:sz w:val="26"/>
          <w:szCs w:val="26"/>
        </w:rPr>
      </w:pPr>
    </w:p>
    <w:p w14:paraId="741CF335" w14:textId="471487A8" w:rsidR="00043520" w:rsidRPr="000B68F6"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0B68F6">
        <w:rPr>
          <w:color w:val="000000"/>
          <w:position w:val="2"/>
          <w:sz w:val="26"/>
          <w:szCs w:val="26"/>
        </w:rPr>
        <w:t>где</w:t>
      </w:r>
      <w:r w:rsidRPr="000B68F6">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oMath>
      <w:r w:rsidRPr="000B68F6">
        <w:rPr>
          <w:i/>
          <w:iCs/>
          <w:color w:val="000000"/>
          <w:sz w:val="17"/>
          <w:szCs w:val="17"/>
        </w:rPr>
        <w:t xml:space="preserve"> </w:t>
      </w:r>
      <w:r w:rsidRPr="000B68F6">
        <w:rPr>
          <w:i/>
          <w:iCs/>
          <w:color w:val="000000"/>
          <w:spacing w:val="20"/>
          <w:sz w:val="17"/>
          <w:szCs w:val="17"/>
        </w:rPr>
        <w:t xml:space="preserve"> </w:t>
      </w:r>
      <w:r w:rsidRPr="000B68F6">
        <w:rPr>
          <w:color w:val="000000"/>
          <w:position w:val="2"/>
          <w:sz w:val="26"/>
          <w:szCs w:val="26"/>
        </w:rPr>
        <w:t>-</w:t>
      </w:r>
      <w:r w:rsidRPr="000B68F6">
        <w:rPr>
          <w:color w:val="000000"/>
          <w:position w:val="2"/>
          <w:sz w:val="26"/>
          <w:szCs w:val="26"/>
        </w:rPr>
        <w:tab/>
      </w:r>
      <w:r w:rsidR="0080559A" w:rsidRPr="000B68F6">
        <w:rPr>
          <w:color w:val="000000"/>
          <w:position w:val="2"/>
          <w:sz w:val="26"/>
          <w:szCs w:val="26"/>
        </w:rPr>
        <w:t>протяжённость тепловых сетей, находящихся в эксплуатации</w:t>
      </w:r>
      <w:r w:rsidRPr="000B68F6">
        <w:rPr>
          <w:color w:val="000000"/>
          <w:sz w:val="26"/>
          <w:szCs w:val="26"/>
        </w:rPr>
        <w:t>;</w:t>
      </w:r>
    </w:p>
    <w:p w14:paraId="730721F4" w14:textId="2C2946CE" w:rsidR="0080559A" w:rsidRPr="000B68F6" w:rsidRDefault="00600250" w:rsidP="00C22502">
      <w:pPr>
        <w:widowControl w:val="0"/>
        <w:tabs>
          <w:tab w:val="left" w:pos="2340"/>
        </w:tabs>
        <w:autoSpaceDE w:val="0"/>
        <w:autoSpaceDN w:val="0"/>
        <w:adjustRightInd w:val="0"/>
        <w:spacing w:line="360" w:lineRule="auto"/>
        <w:ind w:right="13" w:firstLine="567"/>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oMath>
      <w:r w:rsidR="0080559A" w:rsidRPr="000B68F6">
        <w:rPr>
          <w:i/>
          <w:iCs/>
          <w:color w:val="000000"/>
          <w:sz w:val="17"/>
          <w:szCs w:val="17"/>
        </w:rPr>
        <w:t xml:space="preserve"> </w:t>
      </w:r>
      <w:r w:rsidR="0080559A" w:rsidRPr="000B68F6">
        <w:rPr>
          <w:i/>
          <w:iCs/>
          <w:color w:val="000000"/>
          <w:spacing w:val="20"/>
          <w:sz w:val="17"/>
          <w:szCs w:val="17"/>
        </w:rPr>
        <w:t xml:space="preserve"> </w:t>
      </w:r>
      <w:r w:rsidR="0080559A" w:rsidRPr="000B68F6">
        <w:rPr>
          <w:color w:val="000000"/>
          <w:position w:val="2"/>
          <w:sz w:val="26"/>
          <w:szCs w:val="26"/>
        </w:rPr>
        <w:t>- протяжённость ветхих тепловых сетей, находящихся в эксплуатации</w:t>
      </w:r>
      <w:r w:rsidR="0080559A" w:rsidRPr="000B68F6">
        <w:rPr>
          <w:color w:val="000000"/>
          <w:sz w:val="26"/>
          <w:szCs w:val="26"/>
        </w:rPr>
        <w:t>;</w:t>
      </w:r>
    </w:p>
    <w:p w14:paraId="4FBAF8DA" w14:textId="77777777" w:rsidR="003C39C0" w:rsidRPr="000B68F6" w:rsidRDefault="003C39C0" w:rsidP="00C22502">
      <w:pPr>
        <w:widowControl w:val="0"/>
        <w:autoSpaceDE w:val="0"/>
        <w:autoSpaceDN w:val="0"/>
        <w:adjustRightInd w:val="0"/>
        <w:spacing w:line="200" w:lineRule="exact"/>
        <w:ind w:right="13" w:firstLine="567"/>
        <w:rPr>
          <w:color w:val="000000"/>
          <w:sz w:val="20"/>
          <w:szCs w:val="20"/>
        </w:rPr>
      </w:pPr>
    </w:p>
    <w:p w14:paraId="4E311F01" w14:textId="77777777" w:rsidR="003C39C0" w:rsidRPr="000B68F6" w:rsidRDefault="003C39C0" w:rsidP="00C22502">
      <w:pPr>
        <w:widowControl w:val="0"/>
        <w:autoSpaceDE w:val="0"/>
        <w:autoSpaceDN w:val="0"/>
        <w:adjustRightInd w:val="0"/>
        <w:spacing w:before="6" w:line="140" w:lineRule="exact"/>
        <w:ind w:right="13" w:firstLine="567"/>
        <w:rPr>
          <w:color w:val="000000"/>
          <w:sz w:val="14"/>
          <w:szCs w:val="14"/>
        </w:rPr>
      </w:pPr>
    </w:p>
    <w:p w14:paraId="266D11A0" w14:textId="3635011A" w:rsidR="003C39C0" w:rsidRPr="000B68F6" w:rsidRDefault="003C39C0" w:rsidP="00C22502">
      <w:pPr>
        <w:widowControl w:val="0"/>
        <w:autoSpaceDE w:val="0"/>
        <w:autoSpaceDN w:val="0"/>
        <w:adjustRightInd w:val="0"/>
        <w:spacing w:before="25" w:line="360" w:lineRule="auto"/>
        <w:ind w:right="13" w:firstLine="567"/>
        <w:jc w:val="both"/>
        <w:rPr>
          <w:color w:val="000000"/>
          <w:sz w:val="26"/>
          <w:szCs w:val="26"/>
        </w:rPr>
      </w:pPr>
      <w:r w:rsidRPr="000B68F6">
        <w:rPr>
          <w:color w:val="000000"/>
          <w:spacing w:val="1"/>
          <w:position w:val="2"/>
          <w:sz w:val="26"/>
          <w:szCs w:val="26"/>
        </w:rPr>
        <w:t>ж</w:t>
      </w:r>
      <w:r w:rsidRPr="000B68F6">
        <w:rPr>
          <w:color w:val="000000"/>
          <w:position w:val="2"/>
          <w:sz w:val="26"/>
          <w:szCs w:val="26"/>
        </w:rPr>
        <w:t>) показате</w:t>
      </w:r>
      <w:r w:rsidRPr="000B68F6">
        <w:rPr>
          <w:color w:val="000000"/>
          <w:spacing w:val="2"/>
          <w:position w:val="2"/>
          <w:sz w:val="26"/>
          <w:szCs w:val="26"/>
        </w:rPr>
        <w:t>л</w:t>
      </w:r>
      <w:r w:rsidRPr="000B68F6">
        <w:rPr>
          <w:color w:val="000000"/>
          <w:position w:val="2"/>
          <w:sz w:val="26"/>
          <w:szCs w:val="26"/>
        </w:rPr>
        <w:t xml:space="preserve">ь </w:t>
      </w:r>
      <w:r w:rsidRPr="000B68F6">
        <w:rPr>
          <w:color w:val="000000"/>
          <w:spacing w:val="3"/>
          <w:position w:val="2"/>
          <w:sz w:val="26"/>
          <w:szCs w:val="26"/>
        </w:rPr>
        <w:t>и</w:t>
      </w:r>
      <w:r w:rsidRPr="000B68F6">
        <w:rPr>
          <w:color w:val="000000"/>
          <w:position w:val="2"/>
          <w:sz w:val="26"/>
          <w:szCs w:val="26"/>
        </w:rPr>
        <w:t>нтен</w:t>
      </w:r>
      <w:r w:rsidRPr="000B68F6">
        <w:rPr>
          <w:color w:val="000000"/>
          <w:spacing w:val="1"/>
          <w:position w:val="2"/>
          <w:sz w:val="26"/>
          <w:szCs w:val="26"/>
        </w:rPr>
        <w:t>с</w:t>
      </w:r>
      <w:r w:rsidRPr="000B68F6">
        <w:rPr>
          <w:color w:val="000000"/>
          <w:position w:val="2"/>
          <w:sz w:val="26"/>
          <w:szCs w:val="26"/>
        </w:rPr>
        <w:t>ив</w:t>
      </w:r>
      <w:r w:rsidRPr="000B68F6">
        <w:rPr>
          <w:color w:val="000000"/>
          <w:spacing w:val="1"/>
          <w:position w:val="2"/>
          <w:sz w:val="26"/>
          <w:szCs w:val="26"/>
        </w:rPr>
        <w:t>н</w:t>
      </w:r>
      <w:r w:rsidRPr="000B68F6">
        <w:rPr>
          <w:color w:val="000000"/>
          <w:position w:val="2"/>
          <w:sz w:val="26"/>
          <w:szCs w:val="26"/>
        </w:rPr>
        <w:t xml:space="preserve">ости </w:t>
      </w:r>
      <w:r w:rsidRPr="000B68F6">
        <w:rPr>
          <w:color w:val="000000"/>
          <w:spacing w:val="2"/>
          <w:position w:val="2"/>
          <w:sz w:val="26"/>
          <w:szCs w:val="26"/>
        </w:rPr>
        <w:t>о</w:t>
      </w:r>
      <w:r w:rsidRPr="000B68F6">
        <w:rPr>
          <w:color w:val="000000"/>
          <w:position w:val="2"/>
          <w:sz w:val="26"/>
          <w:szCs w:val="26"/>
        </w:rPr>
        <w:t>т</w:t>
      </w:r>
      <w:r w:rsidRPr="000B68F6">
        <w:rPr>
          <w:color w:val="000000"/>
          <w:spacing w:val="-2"/>
          <w:position w:val="2"/>
          <w:sz w:val="26"/>
          <w:szCs w:val="26"/>
        </w:rPr>
        <w:t>к</w:t>
      </w:r>
      <w:r w:rsidRPr="000B68F6">
        <w:rPr>
          <w:color w:val="000000"/>
          <w:spacing w:val="2"/>
          <w:position w:val="2"/>
          <w:sz w:val="26"/>
          <w:szCs w:val="26"/>
        </w:rPr>
        <w:t>а</w:t>
      </w:r>
      <w:r w:rsidRPr="000B68F6">
        <w:rPr>
          <w:color w:val="000000"/>
          <w:spacing w:val="1"/>
          <w:position w:val="2"/>
          <w:sz w:val="26"/>
          <w:szCs w:val="26"/>
        </w:rPr>
        <w:t>з</w:t>
      </w:r>
      <w:r w:rsidRPr="000B68F6">
        <w:rPr>
          <w:color w:val="000000"/>
          <w:position w:val="2"/>
          <w:sz w:val="26"/>
          <w:szCs w:val="26"/>
        </w:rPr>
        <w:t>ов теплов</w:t>
      </w:r>
      <w:r w:rsidRPr="000B68F6">
        <w:rPr>
          <w:color w:val="000000"/>
          <w:spacing w:val="1"/>
          <w:position w:val="2"/>
          <w:sz w:val="26"/>
          <w:szCs w:val="26"/>
        </w:rPr>
        <w:t>ы</w:t>
      </w:r>
      <w:r w:rsidRPr="000B68F6">
        <w:rPr>
          <w:color w:val="000000"/>
          <w:position w:val="2"/>
          <w:sz w:val="26"/>
          <w:szCs w:val="26"/>
        </w:rPr>
        <w:t>х с</w:t>
      </w:r>
      <w:r w:rsidRPr="000B68F6">
        <w:rPr>
          <w:color w:val="000000"/>
          <w:spacing w:val="2"/>
          <w:position w:val="2"/>
          <w:sz w:val="26"/>
          <w:szCs w:val="26"/>
        </w:rPr>
        <w:t>е</w:t>
      </w:r>
      <w:r w:rsidRPr="000B68F6">
        <w:rPr>
          <w:color w:val="000000"/>
          <w:position w:val="2"/>
          <w:sz w:val="26"/>
          <w:szCs w:val="26"/>
        </w:rPr>
        <w:t xml:space="preserve">тей </w:t>
      </w:r>
      <w:r w:rsidRPr="000B68F6">
        <w:rPr>
          <w:color w:val="000000"/>
          <w:spacing w:val="6"/>
          <w:position w:val="2"/>
          <w:sz w:val="26"/>
          <w:szCs w:val="26"/>
        </w:rPr>
        <w:t>(</w:t>
      </w:r>
      <w:r w:rsidRPr="000B68F6">
        <w:rPr>
          <w:i/>
          <w:iCs/>
          <w:color w:val="000000"/>
          <w:spacing w:val="1"/>
          <w:position w:val="2"/>
          <w:sz w:val="26"/>
          <w:szCs w:val="26"/>
        </w:rPr>
        <w:t>К</w:t>
      </w:r>
      <w:r w:rsidRPr="000B68F6">
        <w:rPr>
          <w:i/>
          <w:iCs/>
          <w:color w:val="000000"/>
          <w:spacing w:val="1"/>
          <w:sz w:val="17"/>
          <w:szCs w:val="17"/>
        </w:rPr>
        <w:t>о</w:t>
      </w:r>
      <w:r w:rsidRPr="000B68F6">
        <w:rPr>
          <w:i/>
          <w:iCs/>
          <w:color w:val="000000"/>
          <w:spacing w:val="-1"/>
          <w:sz w:val="17"/>
          <w:szCs w:val="17"/>
        </w:rPr>
        <w:t>тк</w:t>
      </w:r>
      <w:r w:rsidRPr="000B68F6">
        <w:rPr>
          <w:i/>
          <w:iCs/>
          <w:color w:val="000000"/>
          <w:spacing w:val="1"/>
          <w:sz w:val="17"/>
          <w:szCs w:val="17"/>
        </w:rPr>
        <w:t>.</w:t>
      </w:r>
      <w:r w:rsidRPr="000B68F6">
        <w:rPr>
          <w:i/>
          <w:iCs/>
          <w:color w:val="000000"/>
          <w:spacing w:val="-1"/>
          <w:sz w:val="17"/>
          <w:szCs w:val="17"/>
        </w:rPr>
        <w:t>т</w:t>
      </w:r>
      <w:r w:rsidRPr="000B68F6">
        <w:rPr>
          <w:i/>
          <w:iCs/>
          <w:color w:val="000000"/>
          <w:spacing w:val="1"/>
          <w:sz w:val="17"/>
          <w:szCs w:val="17"/>
        </w:rPr>
        <w:t>с</w:t>
      </w:r>
      <w:r w:rsidRPr="000B68F6">
        <w:rPr>
          <w:color w:val="000000"/>
          <w:position w:val="2"/>
          <w:sz w:val="26"/>
          <w:szCs w:val="26"/>
        </w:rPr>
        <w:t xml:space="preserve">), </w:t>
      </w:r>
      <w:r w:rsidRPr="000B68F6">
        <w:rPr>
          <w:color w:val="000000"/>
          <w:sz w:val="26"/>
          <w:szCs w:val="26"/>
        </w:rPr>
        <w:t>хара</w:t>
      </w:r>
      <w:r w:rsidRPr="000B68F6">
        <w:rPr>
          <w:color w:val="000000"/>
          <w:spacing w:val="-1"/>
          <w:sz w:val="26"/>
          <w:szCs w:val="26"/>
        </w:rPr>
        <w:t>к</w:t>
      </w:r>
      <w:r w:rsidRPr="000B68F6">
        <w:rPr>
          <w:color w:val="000000"/>
          <w:spacing w:val="2"/>
          <w:sz w:val="26"/>
          <w:szCs w:val="26"/>
        </w:rPr>
        <w:t>т</w:t>
      </w:r>
      <w:r w:rsidRPr="000B68F6">
        <w:rPr>
          <w:color w:val="000000"/>
          <w:sz w:val="26"/>
          <w:szCs w:val="26"/>
        </w:rPr>
        <w:t>ери</w:t>
      </w:r>
      <w:r w:rsidRPr="000B68F6">
        <w:rPr>
          <w:color w:val="000000"/>
          <w:spacing w:val="6"/>
          <w:sz w:val="26"/>
          <w:szCs w:val="26"/>
        </w:rPr>
        <w:t>з</w:t>
      </w:r>
      <w:r w:rsidRPr="000B68F6">
        <w:rPr>
          <w:color w:val="000000"/>
          <w:spacing w:val="-5"/>
          <w:sz w:val="26"/>
          <w:szCs w:val="26"/>
        </w:rPr>
        <w:t>у</w:t>
      </w:r>
      <w:r w:rsidRPr="000B68F6">
        <w:rPr>
          <w:color w:val="000000"/>
          <w:sz w:val="26"/>
          <w:szCs w:val="26"/>
        </w:rPr>
        <w:t>емый</w:t>
      </w:r>
      <w:r w:rsidRPr="000B68F6">
        <w:rPr>
          <w:color w:val="000000"/>
          <w:spacing w:val="24"/>
          <w:sz w:val="26"/>
          <w:szCs w:val="26"/>
        </w:rPr>
        <w:t xml:space="preserve"> </w:t>
      </w:r>
      <w:r w:rsidRPr="000B68F6">
        <w:rPr>
          <w:color w:val="000000"/>
          <w:spacing w:val="-1"/>
          <w:sz w:val="26"/>
          <w:szCs w:val="26"/>
        </w:rPr>
        <w:t>к</w:t>
      </w:r>
      <w:r w:rsidRPr="000B68F6">
        <w:rPr>
          <w:color w:val="000000"/>
          <w:sz w:val="26"/>
          <w:szCs w:val="26"/>
        </w:rPr>
        <w:t>о</w:t>
      </w:r>
      <w:r w:rsidRPr="000B68F6">
        <w:rPr>
          <w:color w:val="000000"/>
          <w:spacing w:val="2"/>
          <w:sz w:val="26"/>
          <w:szCs w:val="26"/>
        </w:rPr>
        <w:t>л</w:t>
      </w:r>
      <w:r w:rsidRPr="000B68F6">
        <w:rPr>
          <w:color w:val="000000"/>
          <w:sz w:val="26"/>
          <w:szCs w:val="26"/>
        </w:rPr>
        <w:t>ичеств</w:t>
      </w:r>
      <w:r w:rsidRPr="000B68F6">
        <w:rPr>
          <w:color w:val="000000"/>
          <w:spacing w:val="2"/>
          <w:sz w:val="26"/>
          <w:szCs w:val="26"/>
        </w:rPr>
        <w:t>о</w:t>
      </w:r>
      <w:r w:rsidRPr="000B68F6">
        <w:rPr>
          <w:color w:val="000000"/>
          <w:sz w:val="26"/>
          <w:szCs w:val="26"/>
        </w:rPr>
        <w:t>м</w:t>
      </w:r>
      <w:r w:rsidRPr="000B68F6">
        <w:rPr>
          <w:color w:val="000000"/>
          <w:spacing w:val="25"/>
          <w:sz w:val="26"/>
          <w:szCs w:val="26"/>
        </w:rPr>
        <w:t xml:space="preserve"> </w:t>
      </w:r>
      <w:r w:rsidRPr="000B68F6">
        <w:rPr>
          <w:color w:val="000000"/>
          <w:sz w:val="26"/>
          <w:szCs w:val="26"/>
        </w:rPr>
        <w:t>в</w:t>
      </w:r>
      <w:r w:rsidRPr="000B68F6">
        <w:rPr>
          <w:color w:val="000000"/>
          <w:spacing w:val="1"/>
          <w:sz w:val="26"/>
          <w:szCs w:val="26"/>
        </w:rPr>
        <w:t>ы</w:t>
      </w:r>
      <w:r w:rsidRPr="000B68F6">
        <w:rPr>
          <w:color w:val="000000"/>
          <w:spacing w:val="5"/>
          <w:sz w:val="26"/>
          <w:szCs w:val="26"/>
        </w:rPr>
        <w:t>н</w:t>
      </w:r>
      <w:r w:rsidRPr="000B68F6">
        <w:rPr>
          <w:color w:val="000000"/>
          <w:spacing w:val="-5"/>
          <w:sz w:val="26"/>
          <w:szCs w:val="26"/>
        </w:rPr>
        <w:t>у</w:t>
      </w:r>
      <w:r w:rsidRPr="000B68F6">
        <w:rPr>
          <w:color w:val="000000"/>
          <w:spacing w:val="1"/>
          <w:sz w:val="26"/>
          <w:szCs w:val="26"/>
        </w:rPr>
        <w:t>ж</w:t>
      </w:r>
      <w:r w:rsidRPr="000B68F6">
        <w:rPr>
          <w:color w:val="000000"/>
          <w:sz w:val="26"/>
          <w:szCs w:val="26"/>
        </w:rPr>
        <w:t>ден</w:t>
      </w:r>
      <w:r w:rsidRPr="000B68F6">
        <w:rPr>
          <w:color w:val="000000"/>
          <w:spacing w:val="3"/>
          <w:sz w:val="26"/>
          <w:szCs w:val="26"/>
        </w:rPr>
        <w:t>н</w:t>
      </w:r>
      <w:r w:rsidRPr="000B68F6">
        <w:rPr>
          <w:color w:val="000000"/>
          <w:spacing w:val="1"/>
          <w:sz w:val="26"/>
          <w:szCs w:val="26"/>
        </w:rPr>
        <w:t>ы</w:t>
      </w:r>
      <w:r w:rsidRPr="000B68F6">
        <w:rPr>
          <w:color w:val="000000"/>
          <w:sz w:val="26"/>
          <w:szCs w:val="26"/>
        </w:rPr>
        <w:t>х</w:t>
      </w:r>
      <w:r w:rsidRPr="000B68F6">
        <w:rPr>
          <w:color w:val="000000"/>
          <w:spacing w:val="24"/>
          <w:sz w:val="26"/>
          <w:szCs w:val="26"/>
        </w:rPr>
        <w:t xml:space="preserve"> </w:t>
      </w:r>
      <w:r w:rsidRPr="000B68F6">
        <w:rPr>
          <w:color w:val="000000"/>
          <w:sz w:val="26"/>
          <w:szCs w:val="26"/>
        </w:rPr>
        <w:t>от</w:t>
      </w:r>
      <w:r w:rsidRPr="000B68F6">
        <w:rPr>
          <w:color w:val="000000"/>
          <w:spacing w:val="-2"/>
          <w:sz w:val="26"/>
          <w:szCs w:val="26"/>
        </w:rPr>
        <w:t>к</w:t>
      </w:r>
      <w:r w:rsidRPr="000B68F6">
        <w:rPr>
          <w:color w:val="000000"/>
          <w:sz w:val="26"/>
          <w:szCs w:val="26"/>
        </w:rPr>
        <w:t>л</w:t>
      </w:r>
      <w:r w:rsidRPr="000B68F6">
        <w:rPr>
          <w:color w:val="000000"/>
          <w:spacing w:val="3"/>
          <w:sz w:val="26"/>
          <w:szCs w:val="26"/>
        </w:rPr>
        <w:t>ю</w:t>
      </w:r>
      <w:r w:rsidRPr="000B68F6">
        <w:rPr>
          <w:color w:val="000000"/>
          <w:spacing w:val="-1"/>
          <w:sz w:val="26"/>
          <w:szCs w:val="26"/>
        </w:rPr>
        <w:t>ч</w:t>
      </w:r>
      <w:r w:rsidRPr="000B68F6">
        <w:rPr>
          <w:color w:val="000000"/>
          <w:sz w:val="26"/>
          <w:szCs w:val="26"/>
        </w:rPr>
        <w:t>ен</w:t>
      </w:r>
      <w:r w:rsidRPr="000B68F6">
        <w:rPr>
          <w:color w:val="000000"/>
          <w:spacing w:val="1"/>
          <w:sz w:val="26"/>
          <w:szCs w:val="26"/>
        </w:rPr>
        <w:t>и</w:t>
      </w:r>
      <w:r w:rsidRPr="000B68F6">
        <w:rPr>
          <w:color w:val="000000"/>
          <w:sz w:val="26"/>
          <w:szCs w:val="26"/>
        </w:rPr>
        <w:t>й</w:t>
      </w:r>
      <w:r w:rsidRPr="000B68F6">
        <w:rPr>
          <w:color w:val="000000"/>
          <w:spacing w:val="32"/>
          <w:sz w:val="26"/>
          <w:szCs w:val="26"/>
        </w:rPr>
        <w:t xml:space="preserve"> </w:t>
      </w:r>
      <w:r w:rsidRPr="000B68F6">
        <w:rPr>
          <w:color w:val="000000"/>
          <w:spacing w:val="-5"/>
          <w:sz w:val="26"/>
          <w:szCs w:val="26"/>
        </w:rPr>
        <w:t>у</w:t>
      </w:r>
      <w:r w:rsidRPr="000B68F6">
        <w:rPr>
          <w:color w:val="000000"/>
          <w:spacing w:val="1"/>
          <w:sz w:val="26"/>
          <w:szCs w:val="26"/>
        </w:rPr>
        <w:t>ч</w:t>
      </w:r>
      <w:r w:rsidRPr="000B68F6">
        <w:rPr>
          <w:color w:val="000000"/>
          <w:sz w:val="26"/>
          <w:szCs w:val="26"/>
        </w:rPr>
        <w:t>а</w:t>
      </w:r>
      <w:r w:rsidRPr="000B68F6">
        <w:rPr>
          <w:color w:val="000000"/>
          <w:spacing w:val="2"/>
          <w:sz w:val="26"/>
          <w:szCs w:val="26"/>
        </w:rPr>
        <w:t>с</w:t>
      </w:r>
      <w:r w:rsidRPr="000B68F6">
        <w:rPr>
          <w:color w:val="000000"/>
          <w:sz w:val="26"/>
          <w:szCs w:val="26"/>
        </w:rPr>
        <w:t>т</w:t>
      </w:r>
      <w:r w:rsidRPr="000B68F6">
        <w:rPr>
          <w:color w:val="000000"/>
          <w:spacing w:val="-2"/>
          <w:sz w:val="26"/>
          <w:szCs w:val="26"/>
        </w:rPr>
        <w:t>к</w:t>
      </w:r>
      <w:r w:rsidRPr="000B68F6">
        <w:rPr>
          <w:color w:val="000000"/>
          <w:sz w:val="26"/>
          <w:szCs w:val="26"/>
        </w:rPr>
        <w:t>ов</w:t>
      </w:r>
      <w:r w:rsidRPr="000B68F6">
        <w:rPr>
          <w:color w:val="000000"/>
          <w:spacing w:val="33"/>
          <w:sz w:val="26"/>
          <w:szCs w:val="26"/>
        </w:rPr>
        <w:t xml:space="preserve"> </w:t>
      </w:r>
      <w:r w:rsidRPr="000B68F6">
        <w:rPr>
          <w:color w:val="000000"/>
          <w:sz w:val="26"/>
          <w:szCs w:val="26"/>
        </w:rPr>
        <w:t>тепловой</w:t>
      </w:r>
      <w:r w:rsidRPr="000B68F6">
        <w:rPr>
          <w:color w:val="000000"/>
          <w:spacing w:val="33"/>
          <w:sz w:val="26"/>
          <w:szCs w:val="26"/>
        </w:rPr>
        <w:t xml:space="preserve"> </w:t>
      </w:r>
      <w:r w:rsidRPr="000B68F6">
        <w:rPr>
          <w:color w:val="000000"/>
          <w:sz w:val="26"/>
          <w:szCs w:val="26"/>
        </w:rPr>
        <w:t>сети</w:t>
      </w:r>
      <w:r w:rsidRPr="000B68F6">
        <w:rPr>
          <w:color w:val="000000"/>
          <w:spacing w:val="36"/>
          <w:sz w:val="26"/>
          <w:szCs w:val="26"/>
        </w:rPr>
        <w:t xml:space="preserve"> </w:t>
      </w:r>
      <w:r w:rsidRPr="000B68F6">
        <w:rPr>
          <w:color w:val="000000"/>
          <w:sz w:val="26"/>
          <w:szCs w:val="26"/>
        </w:rPr>
        <w:t>с ограничен</w:t>
      </w:r>
      <w:r w:rsidRPr="000B68F6">
        <w:rPr>
          <w:color w:val="000000"/>
          <w:spacing w:val="1"/>
          <w:sz w:val="26"/>
          <w:szCs w:val="26"/>
        </w:rPr>
        <w:t>и</w:t>
      </w:r>
      <w:r w:rsidRPr="000B68F6">
        <w:rPr>
          <w:color w:val="000000"/>
          <w:spacing w:val="2"/>
          <w:sz w:val="26"/>
          <w:szCs w:val="26"/>
        </w:rPr>
        <w:t>е</w:t>
      </w:r>
      <w:r w:rsidRPr="000B68F6">
        <w:rPr>
          <w:color w:val="000000"/>
          <w:sz w:val="26"/>
          <w:szCs w:val="26"/>
        </w:rPr>
        <w:t>м</w:t>
      </w:r>
      <w:r w:rsidRPr="000B68F6">
        <w:rPr>
          <w:color w:val="000000"/>
          <w:spacing w:val="52"/>
          <w:sz w:val="26"/>
          <w:szCs w:val="26"/>
        </w:rPr>
        <w:t xml:space="preserve"> </w:t>
      </w:r>
      <w:r w:rsidRPr="000B68F6">
        <w:rPr>
          <w:color w:val="000000"/>
          <w:sz w:val="26"/>
          <w:szCs w:val="26"/>
        </w:rPr>
        <w:t>от</w:t>
      </w:r>
      <w:r w:rsidRPr="000B68F6">
        <w:rPr>
          <w:color w:val="000000"/>
          <w:spacing w:val="5"/>
          <w:sz w:val="26"/>
          <w:szCs w:val="26"/>
        </w:rPr>
        <w:t>п</w:t>
      </w:r>
      <w:r w:rsidRPr="000B68F6">
        <w:rPr>
          <w:color w:val="000000"/>
          <w:spacing w:val="-5"/>
          <w:sz w:val="26"/>
          <w:szCs w:val="26"/>
        </w:rPr>
        <w:t>у</w:t>
      </w:r>
      <w:r w:rsidRPr="000B68F6">
        <w:rPr>
          <w:color w:val="000000"/>
          <w:spacing w:val="2"/>
          <w:sz w:val="26"/>
          <w:szCs w:val="26"/>
        </w:rPr>
        <w:t>с</w:t>
      </w:r>
      <w:r w:rsidRPr="000B68F6">
        <w:rPr>
          <w:color w:val="000000"/>
          <w:spacing w:val="1"/>
          <w:sz w:val="26"/>
          <w:szCs w:val="26"/>
        </w:rPr>
        <w:t>к</w:t>
      </w:r>
      <w:r w:rsidRPr="000B68F6">
        <w:rPr>
          <w:color w:val="000000"/>
          <w:sz w:val="26"/>
          <w:szCs w:val="26"/>
        </w:rPr>
        <w:t>а</w:t>
      </w:r>
      <w:r w:rsidRPr="000B68F6">
        <w:rPr>
          <w:color w:val="000000"/>
          <w:spacing w:val="60"/>
          <w:sz w:val="26"/>
          <w:szCs w:val="26"/>
        </w:rPr>
        <w:t xml:space="preserve"> </w:t>
      </w:r>
      <w:r w:rsidRPr="000B68F6">
        <w:rPr>
          <w:color w:val="000000"/>
          <w:sz w:val="26"/>
          <w:szCs w:val="26"/>
        </w:rPr>
        <w:t>тепло</w:t>
      </w:r>
      <w:r w:rsidRPr="000B68F6">
        <w:rPr>
          <w:color w:val="000000"/>
          <w:spacing w:val="3"/>
          <w:sz w:val="26"/>
          <w:szCs w:val="26"/>
        </w:rPr>
        <w:t>в</w:t>
      </w:r>
      <w:r w:rsidRPr="000B68F6">
        <w:rPr>
          <w:color w:val="000000"/>
          <w:sz w:val="26"/>
          <w:szCs w:val="26"/>
        </w:rPr>
        <w:t>ой</w:t>
      </w:r>
      <w:r w:rsidRPr="000B68F6">
        <w:rPr>
          <w:color w:val="000000"/>
          <w:spacing w:val="60"/>
          <w:sz w:val="26"/>
          <w:szCs w:val="26"/>
        </w:rPr>
        <w:t xml:space="preserve"> </w:t>
      </w:r>
      <w:r w:rsidRPr="000B68F6">
        <w:rPr>
          <w:color w:val="000000"/>
          <w:spacing w:val="-1"/>
          <w:sz w:val="26"/>
          <w:szCs w:val="26"/>
        </w:rPr>
        <w:t>э</w:t>
      </w:r>
      <w:r w:rsidRPr="000B68F6">
        <w:rPr>
          <w:color w:val="000000"/>
          <w:sz w:val="26"/>
          <w:szCs w:val="26"/>
        </w:rPr>
        <w:t>нергии</w:t>
      </w:r>
      <w:r w:rsidRPr="000B68F6">
        <w:rPr>
          <w:color w:val="000000"/>
          <w:spacing w:val="63"/>
          <w:sz w:val="26"/>
          <w:szCs w:val="26"/>
        </w:rPr>
        <w:t xml:space="preserve"> </w:t>
      </w:r>
      <w:r w:rsidRPr="000B68F6">
        <w:rPr>
          <w:color w:val="000000"/>
          <w:sz w:val="26"/>
          <w:szCs w:val="26"/>
        </w:rPr>
        <w:t>потребител</w:t>
      </w:r>
      <w:r w:rsidRPr="000B68F6">
        <w:rPr>
          <w:color w:val="000000"/>
          <w:spacing w:val="4"/>
          <w:sz w:val="26"/>
          <w:szCs w:val="26"/>
        </w:rPr>
        <w:t>я</w:t>
      </w:r>
      <w:r w:rsidRPr="000B68F6">
        <w:rPr>
          <w:color w:val="000000"/>
          <w:spacing w:val="-1"/>
          <w:sz w:val="26"/>
          <w:szCs w:val="26"/>
        </w:rPr>
        <w:t>м</w:t>
      </w:r>
      <w:r w:rsidRPr="000B68F6">
        <w:rPr>
          <w:color w:val="000000"/>
          <w:sz w:val="26"/>
          <w:szCs w:val="26"/>
        </w:rPr>
        <w:t>,</w:t>
      </w:r>
      <w:r w:rsidRPr="000B68F6">
        <w:rPr>
          <w:color w:val="000000"/>
          <w:spacing w:val="51"/>
          <w:sz w:val="26"/>
          <w:szCs w:val="26"/>
        </w:rPr>
        <w:t xml:space="preserve"> </w:t>
      </w:r>
      <w:r w:rsidRPr="000B68F6">
        <w:rPr>
          <w:color w:val="000000"/>
          <w:sz w:val="26"/>
          <w:szCs w:val="26"/>
        </w:rPr>
        <w:t>в</w:t>
      </w:r>
      <w:r w:rsidRPr="000B68F6">
        <w:rPr>
          <w:color w:val="000000"/>
          <w:spacing w:val="1"/>
          <w:sz w:val="26"/>
          <w:szCs w:val="26"/>
        </w:rPr>
        <w:t>ыз</w:t>
      </w:r>
      <w:r w:rsidRPr="000B68F6">
        <w:rPr>
          <w:color w:val="000000"/>
          <w:sz w:val="26"/>
          <w:szCs w:val="26"/>
        </w:rPr>
        <w:t>в</w:t>
      </w:r>
      <w:r w:rsidRPr="000B68F6">
        <w:rPr>
          <w:color w:val="000000"/>
          <w:spacing w:val="2"/>
          <w:sz w:val="26"/>
          <w:szCs w:val="26"/>
        </w:rPr>
        <w:t>а</w:t>
      </w:r>
      <w:r w:rsidRPr="000B68F6">
        <w:rPr>
          <w:color w:val="000000"/>
          <w:sz w:val="26"/>
          <w:szCs w:val="26"/>
        </w:rPr>
        <w:t>н</w:t>
      </w:r>
      <w:r w:rsidRPr="000B68F6">
        <w:rPr>
          <w:color w:val="000000"/>
          <w:spacing w:val="1"/>
          <w:sz w:val="26"/>
          <w:szCs w:val="26"/>
        </w:rPr>
        <w:t>ны</w:t>
      </w:r>
      <w:r w:rsidRPr="000B68F6">
        <w:rPr>
          <w:color w:val="000000"/>
          <w:sz w:val="26"/>
          <w:szCs w:val="26"/>
        </w:rPr>
        <w:t>м</w:t>
      </w:r>
      <w:r w:rsidRPr="000B68F6">
        <w:rPr>
          <w:color w:val="000000"/>
          <w:spacing w:val="53"/>
          <w:sz w:val="26"/>
          <w:szCs w:val="26"/>
        </w:rPr>
        <w:t xml:space="preserve"> </w:t>
      </w:r>
      <w:r w:rsidRPr="000B68F6">
        <w:rPr>
          <w:color w:val="000000"/>
          <w:sz w:val="26"/>
          <w:szCs w:val="26"/>
        </w:rPr>
        <w:t>отказом и  его</w:t>
      </w:r>
      <w:r w:rsidR="00D62481" w:rsidRPr="000B68F6">
        <w:rPr>
          <w:color w:val="000000"/>
          <w:sz w:val="26"/>
          <w:szCs w:val="26"/>
        </w:rPr>
        <w:t xml:space="preserve"> </w:t>
      </w:r>
      <w:r w:rsidRPr="000B68F6">
        <w:rPr>
          <w:color w:val="000000"/>
          <w:sz w:val="26"/>
          <w:szCs w:val="26"/>
        </w:rPr>
        <w:t>устранением:</w:t>
      </w:r>
    </w:p>
    <w:p w14:paraId="58185F77" w14:textId="0C071C8E" w:rsidR="00D62481" w:rsidRPr="000B68F6" w:rsidRDefault="0060025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И</m:t>
            </m:r>
          </m:e>
          <m:sub>
            <m:r>
              <w:rPr>
                <w:rFonts w:ascii="Cambria Math" w:hAnsi="Cambria Math" w:cs="Cambria Math"/>
                <w:color w:val="000000"/>
                <w:sz w:val="26"/>
                <w:szCs w:val="26"/>
              </w:rPr>
              <m:t>отк тс</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n</m:t>
                </m:r>
              </m:e>
              <m:sub>
                <m:r>
                  <w:rPr>
                    <w:rFonts w:ascii="Cambria Math" w:hAnsi="Cambria Math"/>
                    <w:color w:val="000000"/>
                    <w:sz w:val="26"/>
                    <w:szCs w:val="26"/>
                  </w:rPr>
                  <m:t>отк</m:t>
                </m:r>
              </m:sub>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sup/>
            </m:sSubSup>
          </m:den>
        </m:f>
      </m:oMath>
      <w:r w:rsidR="00D62481" w:rsidRPr="000B68F6">
        <w:rPr>
          <w:color w:val="000000"/>
          <w:sz w:val="26"/>
          <w:szCs w:val="26"/>
        </w:rPr>
        <w:t xml:space="preserve">    [1/(км*год)]  (7)</w:t>
      </w:r>
    </w:p>
    <w:p w14:paraId="4D44F4DB" w14:textId="69724C06" w:rsidR="00D62481" w:rsidRPr="000B68F6" w:rsidRDefault="00D62481" w:rsidP="00C22502">
      <w:pPr>
        <w:widowControl w:val="0"/>
        <w:autoSpaceDE w:val="0"/>
        <w:autoSpaceDN w:val="0"/>
        <w:adjustRightInd w:val="0"/>
        <w:spacing w:before="5" w:line="293" w:lineRule="exact"/>
        <w:ind w:left="102" w:right="13"/>
        <w:rPr>
          <w:color w:val="000000"/>
          <w:position w:val="-1"/>
          <w:sz w:val="26"/>
          <w:szCs w:val="26"/>
        </w:rPr>
      </w:pPr>
    </w:p>
    <w:p w14:paraId="60DB738B" w14:textId="77777777" w:rsidR="00D62481" w:rsidRPr="000B68F6" w:rsidRDefault="00D62481" w:rsidP="00C22502">
      <w:pPr>
        <w:widowControl w:val="0"/>
        <w:autoSpaceDE w:val="0"/>
        <w:autoSpaceDN w:val="0"/>
        <w:adjustRightInd w:val="0"/>
        <w:spacing w:before="5" w:line="293" w:lineRule="exact"/>
        <w:ind w:left="102" w:right="13"/>
        <w:rPr>
          <w:color w:val="000000"/>
          <w:sz w:val="26"/>
          <w:szCs w:val="26"/>
        </w:rPr>
      </w:pPr>
    </w:p>
    <w:p w14:paraId="76CCA492" w14:textId="77777777" w:rsidR="003C39C0" w:rsidRPr="000B68F6" w:rsidRDefault="003C39C0" w:rsidP="00C22502">
      <w:pPr>
        <w:widowControl w:val="0"/>
        <w:autoSpaceDE w:val="0"/>
        <w:autoSpaceDN w:val="0"/>
        <w:adjustRightInd w:val="0"/>
        <w:ind w:right="13" w:firstLine="567"/>
        <w:jc w:val="both"/>
        <w:rPr>
          <w:color w:val="000000"/>
          <w:sz w:val="26"/>
          <w:szCs w:val="26"/>
        </w:rPr>
      </w:pPr>
      <w:r w:rsidRPr="000B68F6">
        <w:rPr>
          <w:i/>
          <w:iCs/>
          <w:color w:val="000000"/>
          <w:position w:val="2"/>
          <w:sz w:val="26"/>
          <w:szCs w:val="26"/>
        </w:rPr>
        <w:t>n</w:t>
      </w:r>
      <w:r w:rsidRPr="000B68F6">
        <w:rPr>
          <w:i/>
          <w:iCs/>
          <w:color w:val="000000"/>
          <w:spacing w:val="1"/>
          <w:sz w:val="17"/>
          <w:szCs w:val="17"/>
        </w:rPr>
        <w:t>о</w:t>
      </w:r>
      <w:r w:rsidRPr="000B68F6">
        <w:rPr>
          <w:i/>
          <w:iCs/>
          <w:color w:val="000000"/>
          <w:spacing w:val="-1"/>
          <w:sz w:val="17"/>
          <w:szCs w:val="17"/>
        </w:rPr>
        <w:t>т</w:t>
      </w:r>
      <w:r w:rsidRPr="000B68F6">
        <w:rPr>
          <w:i/>
          <w:iCs/>
          <w:color w:val="000000"/>
          <w:sz w:val="17"/>
          <w:szCs w:val="17"/>
        </w:rPr>
        <w:t>к</w:t>
      </w:r>
      <w:r w:rsidRPr="000B68F6">
        <w:rPr>
          <w:i/>
          <w:iCs/>
          <w:color w:val="000000"/>
          <w:spacing w:val="20"/>
          <w:sz w:val="17"/>
          <w:szCs w:val="17"/>
        </w:rPr>
        <w:t xml:space="preserve"> </w:t>
      </w:r>
      <w:r w:rsidRPr="000B68F6">
        <w:rPr>
          <w:color w:val="000000"/>
          <w:position w:val="2"/>
          <w:sz w:val="26"/>
          <w:szCs w:val="26"/>
        </w:rPr>
        <w:t>–</w:t>
      </w:r>
      <w:r w:rsidRPr="000B68F6">
        <w:rPr>
          <w:color w:val="000000"/>
          <w:spacing w:val="-1"/>
          <w:position w:val="2"/>
          <w:sz w:val="26"/>
          <w:szCs w:val="26"/>
        </w:rPr>
        <w:t xml:space="preserve"> к</w:t>
      </w:r>
      <w:r w:rsidRPr="000B68F6">
        <w:rPr>
          <w:color w:val="000000"/>
          <w:position w:val="2"/>
          <w:sz w:val="26"/>
          <w:szCs w:val="26"/>
        </w:rPr>
        <w:t>ол</w:t>
      </w:r>
      <w:r w:rsidRPr="000B68F6">
        <w:rPr>
          <w:color w:val="000000"/>
          <w:spacing w:val="3"/>
          <w:position w:val="2"/>
          <w:sz w:val="26"/>
          <w:szCs w:val="26"/>
        </w:rPr>
        <w:t>и</w:t>
      </w:r>
      <w:r w:rsidRPr="000B68F6">
        <w:rPr>
          <w:color w:val="000000"/>
          <w:spacing w:val="-1"/>
          <w:position w:val="2"/>
          <w:sz w:val="26"/>
          <w:szCs w:val="26"/>
        </w:rPr>
        <w:t>ч</w:t>
      </w:r>
      <w:r w:rsidRPr="000B68F6">
        <w:rPr>
          <w:color w:val="000000"/>
          <w:position w:val="2"/>
          <w:sz w:val="26"/>
          <w:szCs w:val="26"/>
        </w:rPr>
        <w:t>ество</w:t>
      </w:r>
      <w:r w:rsidRPr="000B68F6">
        <w:rPr>
          <w:color w:val="000000"/>
          <w:spacing w:val="-11"/>
          <w:position w:val="2"/>
          <w:sz w:val="26"/>
          <w:szCs w:val="26"/>
        </w:rPr>
        <w:t xml:space="preserve"> </w:t>
      </w:r>
      <w:r w:rsidRPr="000B68F6">
        <w:rPr>
          <w:color w:val="000000"/>
          <w:position w:val="2"/>
          <w:sz w:val="26"/>
          <w:szCs w:val="26"/>
        </w:rPr>
        <w:t>о</w:t>
      </w:r>
      <w:r w:rsidRPr="000B68F6">
        <w:rPr>
          <w:color w:val="000000"/>
          <w:spacing w:val="2"/>
          <w:position w:val="2"/>
          <w:sz w:val="26"/>
          <w:szCs w:val="26"/>
        </w:rPr>
        <w:t>т</w:t>
      </w:r>
      <w:r w:rsidRPr="000B68F6">
        <w:rPr>
          <w:color w:val="000000"/>
          <w:spacing w:val="1"/>
          <w:position w:val="2"/>
          <w:sz w:val="26"/>
          <w:szCs w:val="26"/>
        </w:rPr>
        <w:t>к</w:t>
      </w:r>
      <w:r w:rsidRPr="000B68F6">
        <w:rPr>
          <w:color w:val="000000"/>
          <w:position w:val="2"/>
          <w:sz w:val="26"/>
          <w:szCs w:val="26"/>
        </w:rPr>
        <w:t>а</w:t>
      </w:r>
      <w:r w:rsidRPr="000B68F6">
        <w:rPr>
          <w:color w:val="000000"/>
          <w:spacing w:val="1"/>
          <w:position w:val="2"/>
          <w:sz w:val="26"/>
          <w:szCs w:val="26"/>
        </w:rPr>
        <w:t>з</w:t>
      </w:r>
      <w:r w:rsidRPr="000B68F6">
        <w:rPr>
          <w:color w:val="000000"/>
          <w:position w:val="2"/>
          <w:sz w:val="26"/>
          <w:szCs w:val="26"/>
        </w:rPr>
        <w:t>ов</w:t>
      </w:r>
      <w:r w:rsidRPr="000B68F6">
        <w:rPr>
          <w:color w:val="000000"/>
          <w:spacing w:val="-8"/>
          <w:position w:val="2"/>
          <w:sz w:val="26"/>
          <w:szCs w:val="26"/>
        </w:rPr>
        <w:t xml:space="preserve"> </w:t>
      </w:r>
      <w:r w:rsidRPr="000B68F6">
        <w:rPr>
          <w:color w:val="000000"/>
          <w:spacing w:val="1"/>
          <w:position w:val="2"/>
          <w:sz w:val="26"/>
          <w:szCs w:val="26"/>
        </w:rPr>
        <w:t>з</w:t>
      </w:r>
      <w:r w:rsidRPr="000B68F6">
        <w:rPr>
          <w:color w:val="000000"/>
          <w:position w:val="2"/>
          <w:sz w:val="26"/>
          <w:szCs w:val="26"/>
        </w:rPr>
        <w:t>а</w:t>
      </w:r>
      <w:r w:rsidRPr="000B68F6">
        <w:rPr>
          <w:color w:val="000000"/>
          <w:spacing w:val="-2"/>
          <w:position w:val="2"/>
          <w:sz w:val="26"/>
          <w:szCs w:val="26"/>
        </w:rPr>
        <w:t xml:space="preserve"> </w:t>
      </w:r>
      <w:r w:rsidRPr="000B68F6">
        <w:rPr>
          <w:color w:val="000000"/>
          <w:position w:val="2"/>
          <w:sz w:val="26"/>
          <w:szCs w:val="26"/>
        </w:rPr>
        <w:t>пре</w:t>
      </w:r>
      <w:r w:rsidRPr="000B68F6">
        <w:rPr>
          <w:color w:val="000000"/>
          <w:spacing w:val="1"/>
          <w:position w:val="2"/>
          <w:sz w:val="26"/>
          <w:szCs w:val="26"/>
        </w:rPr>
        <w:t>ды</w:t>
      </w:r>
      <w:r w:rsidRPr="000B68F6">
        <w:rPr>
          <w:color w:val="000000"/>
          <w:spacing w:val="5"/>
          <w:position w:val="2"/>
          <w:sz w:val="26"/>
          <w:szCs w:val="26"/>
        </w:rPr>
        <w:t>д</w:t>
      </w:r>
      <w:r w:rsidRPr="000B68F6">
        <w:rPr>
          <w:color w:val="000000"/>
          <w:spacing w:val="-5"/>
          <w:position w:val="2"/>
          <w:sz w:val="26"/>
          <w:szCs w:val="26"/>
        </w:rPr>
        <w:t>у</w:t>
      </w:r>
      <w:r w:rsidRPr="000B68F6">
        <w:rPr>
          <w:color w:val="000000"/>
          <w:position w:val="2"/>
          <w:sz w:val="26"/>
          <w:szCs w:val="26"/>
        </w:rPr>
        <w:t>щий</w:t>
      </w:r>
      <w:r w:rsidRPr="000B68F6">
        <w:rPr>
          <w:color w:val="000000"/>
          <w:spacing w:val="-11"/>
          <w:position w:val="2"/>
          <w:sz w:val="26"/>
          <w:szCs w:val="26"/>
        </w:rPr>
        <w:t xml:space="preserve"> </w:t>
      </w:r>
      <w:r w:rsidRPr="000B68F6">
        <w:rPr>
          <w:color w:val="000000"/>
          <w:spacing w:val="2"/>
          <w:position w:val="2"/>
          <w:sz w:val="26"/>
          <w:szCs w:val="26"/>
        </w:rPr>
        <w:t>г</w:t>
      </w:r>
      <w:r w:rsidRPr="000B68F6">
        <w:rPr>
          <w:color w:val="000000"/>
          <w:position w:val="2"/>
          <w:sz w:val="26"/>
          <w:szCs w:val="26"/>
        </w:rPr>
        <w:t>од;</w:t>
      </w:r>
    </w:p>
    <w:p w14:paraId="23D261E9" w14:textId="77777777" w:rsidR="003C39C0" w:rsidRPr="000B68F6" w:rsidRDefault="003C39C0" w:rsidP="00C22502">
      <w:pPr>
        <w:widowControl w:val="0"/>
        <w:autoSpaceDE w:val="0"/>
        <w:autoSpaceDN w:val="0"/>
        <w:adjustRightInd w:val="0"/>
        <w:spacing w:line="150" w:lineRule="exact"/>
        <w:ind w:right="13" w:firstLine="567"/>
        <w:rPr>
          <w:color w:val="000000"/>
          <w:sz w:val="15"/>
          <w:szCs w:val="15"/>
        </w:rPr>
      </w:pPr>
    </w:p>
    <w:p w14:paraId="5902FEA3" w14:textId="77777777" w:rsidR="003C39C0" w:rsidRPr="000B68F6" w:rsidRDefault="003C39C0" w:rsidP="00C22502">
      <w:pPr>
        <w:widowControl w:val="0"/>
        <w:autoSpaceDE w:val="0"/>
        <w:autoSpaceDN w:val="0"/>
        <w:adjustRightInd w:val="0"/>
        <w:spacing w:line="358" w:lineRule="auto"/>
        <w:ind w:right="13" w:firstLine="567"/>
        <w:jc w:val="both"/>
        <w:rPr>
          <w:color w:val="000000"/>
          <w:sz w:val="26"/>
          <w:szCs w:val="26"/>
        </w:rPr>
      </w:pPr>
      <w:r w:rsidRPr="000B68F6">
        <w:rPr>
          <w:i/>
          <w:iCs/>
          <w:color w:val="000000"/>
          <w:sz w:val="26"/>
          <w:szCs w:val="26"/>
        </w:rPr>
        <w:t>S</w:t>
      </w:r>
      <w:r w:rsidRPr="000B68F6">
        <w:rPr>
          <w:i/>
          <w:iCs/>
          <w:color w:val="000000"/>
          <w:spacing w:val="11"/>
          <w:sz w:val="26"/>
          <w:szCs w:val="26"/>
        </w:rPr>
        <w:t xml:space="preserve"> </w:t>
      </w:r>
      <w:r w:rsidRPr="000B68F6">
        <w:rPr>
          <w:color w:val="000000"/>
          <w:sz w:val="26"/>
          <w:szCs w:val="26"/>
        </w:rPr>
        <w:t>–</w:t>
      </w:r>
      <w:r w:rsidRPr="000B68F6">
        <w:rPr>
          <w:color w:val="000000"/>
          <w:spacing w:val="11"/>
          <w:sz w:val="26"/>
          <w:szCs w:val="26"/>
        </w:rPr>
        <w:t xml:space="preserve"> </w:t>
      </w:r>
      <w:r w:rsidRPr="000B68F6">
        <w:rPr>
          <w:color w:val="000000"/>
          <w:sz w:val="26"/>
          <w:szCs w:val="26"/>
        </w:rPr>
        <w:t>прот</w:t>
      </w:r>
      <w:r w:rsidRPr="000B68F6">
        <w:rPr>
          <w:color w:val="000000"/>
          <w:spacing w:val="1"/>
          <w:sz w:val="26"/>
          <w:szCs w:val="26"/>
        </w:rPr>
        <w:t>яж</w:t>
      </w:r>
      <w:r w:rsidRPr="000B68F6">
        <w:rPr>
          <w:color w:val="000000"/>
          <w:sz w:val="26"/>
          <w:szCs w:val="26"/>
        </w:rPr>
        <w:t>ён</w:t>
      </w:r>
      <w:r w:rsidRPr="000B68F6">
        <w:rPr>
          <w:color w:val="000000"/>
          <w:spacing w:val="1"/>
          <w:sz w:val="26"/>
          <w:szCs w:val="26"/>
        </w:rPr>
        <w:t>н</w:t>
      </w:r>
      <w:r w:rsidRPr="000B68F6">
        <w:rPr>
          <w:color w:val="000000"/>
          <w:sz w:val="26"/>
          <w:szCs w:val="26"/>
        </w:rPr>
        <w:t>о</w:t>
      </w:r>
      <w:r w:rsidRPr="000B68F6">
        <w:rPr>
          <w:color w:val="000000"/>
          <w:spacing w:val="2"/>
          <w:sz w:val="26"/>
          <w:szCs w:val="26"/>
        </w:rPr>
        <w:t>с</w:t>
      </w:r>
      <w:r w:rsidRPr="000B68F6">
        <w:rPr>
          <w:color w:val="000000"/>
          <w:sz w:val="26"/>
          <w:szCs w:val="26"/>
        </w:rPr>
        <w:t>ть</w:t>
      </w:r>
      <w:r w:rsidRPr="000B68F6">
        <w:rPr>
          <w:color w:val="000000"/>
          <w:spacing w:val="-4"/>
          <w:sz w:val="26"/>
          <w:szCs w:val="26"/>
        </w:rPr>
        <w:t xml:space="preserve"> </w:t>
      </w:r>
      <w:r w:rsidRPr="000B68F6">
        <w:rPr>
          <w:color w:val="000000"/>
          <w:sz w:val="26"/>
          <w:szCs w:val="26"/>
        </w:rPr>
        <w:t>т</w:t>
      </w:r>
      <w:r w:rsidRPr="000B68F6">
        <w:rPr>
          <w:color w:val="000000"/>
          <w:spacing w:val="2"/>
          <w:sz w:val="26"/>
          <w:szCs w:val="26"/>
        </w:rPr>
        <w:t>е</w:t>
      </w:r>
      <w:r w:rsidRPr="000B68F6">
        <w:rPr>
          <w:color w:val="000000"/>
          <w:sz w:val="26"/>
          <w:szCs w:val="26"/>
        </w:rPr>
        <w:t>п</w:t>
      </w:r>
      <w:r w:rsidRPr="000B68F6">
        <w:rPr>
          <w:color w:val="000000"/>
          <w:spacing w:val="1"/>
          <w:sz w:val="26"/>
          <w:szCs w:val="26"/>
        </w:rPr>
        <w:t>л</w:t>
      </w:r>
      <w:r w:rsidRPr="000B68F6">
        <w:rPr>
          <w:color w:val="000000"/>
          <w:sz w:val="26"/>
          <w:szCs w:val="26"/>
        </w:rPr>
        <w:t>овой</w:t>
      </w:r>
      <w:r w:rsidRPr="000B68F6">
        <w:rPr>
          <w:color w:val="000000"/>
          <w:spacing w:val="2"/>
          <w:sz w:val="26"/>
          <w:szCs w:val="26"/>
        </w:rPr>
        <w:t xml:space="preserve"> </w:t>
      </w:r>
      <w:r w:rsidRPr="000B68F6">
        <w:rPr>
          <w:color w:val="000000"/>
          <w:sz w:val="26"/>
          <w:szCs w:val="26"/>
        </w:rPr>
        <w:t>сети</w:t>
      </w:r>
      <w:r w:rsidRPr="000B68F6">
        <w:rPr>
          <w:color w:val="000000"/>
          <w:spacing w:val="9"/>
          <w:sz w:val="26"/>
          <w:szCs w:val="26"/>
        </w:rPr>
        <w:t xml:space="preserve"> </w:t>
      </w:r>
      <w:r w:rsidRPr="000B68F6">
        <w:rPr>
          <w:color w:val="000000"/>
          <w:sz w:val="26"/>
          <w:szCs w:val="26"/>
        </w:rPr>
        <w:t>(в</w:t>
      </w:r>
      <w:r w:rsidRPr="000B68F6">
        <w:rPr>
          <w:color w:val="000000"/>
          <w:spacing w:val="10"/>
          <w:sz w:val="26"/>
          <w:szCs w:val="26"/>
        </w:rPr>
        <w:t xml:space="preserve"> </w:t>
      </w:r>
      <w:r w:rsidRPr="000B68F6">
        <w:rPr>
          <w:color w:val="000000"/>
          <w:sz w:val="26"/>
          <w:szCs w:val="26"/>
        </w:rPr>
        <w:t>д</w:t>
      </w:r>
      <w:r w:rsidRPr="000B68F6">
        <w:rPr>
          <w:color w:val="000000"/>
          <w:spacing w:val="5"/>
          <w:sz w:val="26"/>
          <w:szCs w:val="26"/>
        </w:rPr>
        <w:t>в</w:t>
      </w:r>
      <w:r w:rsidRPr="000B68F6">
        <w:rPr>
          <w:color w:val="000000"/>
          <w:spacing w:val="-5"/>
          <w:sz w:val="26"/>
          <w:szCs w:val="26"/>
        </w:rPr>
        <w:t>у</w:t>
      </w:r>
      <w:r w:rsidRPr="000B68F6">
        <w:rPr>
          <w:color w:val="000000"/>
          <w:spacing w:val="2"/>
          <w:sz w:val="26"/>
          <w:szCs w:val="26"/>
        </w:rPr>
        <w:t>хтр</w:t>
      </w:r>
      <w:r w:rsidRPr="000B68F6">
        <w:rPr>
          <w:color w:val="000000"/>
          <w:spacing w:val="-5"/>
          <w:sz w:val="26"/>
          <w:szCs w:val="26"/>
        </w:rPr>
        <w:t>у</w:t>
      </w:r>
      <w:r w:rsidRPr="000B68F6">
        <w:rPr>
          <w:color w:val="000000"/>
          <w:sz w:val="26"/>
          <w:szCs w:val="26"/>
        </w:rPr>
        <w:t>б</w:t>
      </w:r>
      <w:r w:rsidRPr="000B68F6">
        <w:rPr>
          <w:color w:val="000000"/>
          <w:spacing w:val="3"/>
          <w:sz w:val="26"/>
          <w:szCs w:val="26"/>
        </w:rPr>
        <w:t>н</w:t>
      </w:r>
      <w:r w:rsidRPr="000B68F6">
        <w:rPr>
          <w:color w:val="000000"/>
          <w:sz w:val="26"/>
          <w:szCs w:val="26"/>
        </w:rPr>
        <w:t>ом</w:t>
      </w:r>
      <w:r w:rsidRPr="000B68F6">
        <w:rPr>
          <w:color w:val="000000"/>
          <w:spacing w:val="-4"/>
          <w:sz w:val="26"/>
          <w:szCs w:val="26"/>
        </w:rPr>
        <w:t xml:space="preserve"> </w:t>
      </w:r>
      <w:r w:rsidRPr="000B68F6">
        <w:rPr>
          <w:color w:val="000000"/>
          <w:sz w:val="26"/>
          <w:szCs w:val="26"/>
        </w:rPr>
        <w:t>и</w:t>
      </w:r>
      <w:r w:rsidRPr="000B68F6">
        <w:rPr>
          <w:color w:val="000000"/>
          <w:spacing w:val="3"/>
          <w:sz w:val="26"/>
          <w:szCs w:val="26"/>
        </w:rPr>
        <w:t>с</w:t>
      </w:r>
      <w:r w:rsidRPr="000B68F6">
        <w:rPr>
          <w:color w:val="000000"/>
          <w:spacing w:val="-1"/>
          <w:sz w:val="26"/>
          <w:szCs w:val="26"/>
        </w:rPr>
        <w:t>ч</w:t>
      </w:r>
      <w:r w:rsidRPr="000B68F6">
        <w:rPr>
          <w:color w:val="000000"/>
          <w:sz w:val="26"/>
          <w:szCs w:val="26"/>
        </w:rPr>
        <w:t>ис</w:t>
      </w:r>
      <w:r w:rsidRPr="000B68F6">
        <w:rPr>
          <w:color w:val="000000"/>
          <w:spacing w:val="1"/>
          <w:sz w:val="26"/>
          <w:szCs w:val="26"/>
        </w:rPr>
        <w:t>л</w:t>
      </w:r>
      <w:r w:rsidRPr="000B68F6">
        <w:rPr>
          <w:color w:val="000000"/>
          <w:sz w:val="26"/>
          <w:szCs w:val="26"/>
        </w:rPr>
        <w:t>ен</w:t>
      </w:r>
      <w:r w:rsidRPr="000B68F6">
        <w:rPr>
          <w:color w:val="000000"/>
          <w:spacing w:val="1"/>
          <w:sz w:val="26"/>
          <w:szCs w:val="26"/>
        </w:rPr>
        <w:t>и</w:t>
      </w:r>
      <w:r w:rsidRPr="000B68F6">
        <w:rPr>
          <w:color w:val="000000"/>
          <w:sz w:val="26"/>
          <w:szCs w:val="26"/>
        </w:rPr>
        <w:t>и)</w:t>
      </w:r>
      <w:r w:rsidRPr="000B68F6">
        <w:rPr>
          <w:color w:val="000000"/>
          <w:spacing w:val="1"/>
          <w:sz w:val="26"/>
          <w:szCs w:val="26"/>
        </w:rPr>
        <w:t xml:space="preserve"> </w:t>
      </w:r>
      <w:r w:rsidRPr="000B68F6">
        <w:rPr>
          <w:color w:val="000000"/>
          <w:sz w:val="26"/>
          <w:szCs w:val="26"/>
        </w:rPr>
        <w:t>дан</w:t>
      </w:r>
      <w:r w:rsidRPr="000B68F6">
        <w:rPr>
          <w:color w:val="000000"/>
          <w:spacing w:val="1"/>
          <w:sz w:val="26"/>
          <w:szCs w:val="26"/>
        </w:rPr>
        <w:t>н</w:t>
      </w:r>
      <w:r w:rsidRPr="000B68F6">
        <w:rPr>
          <w:color w:val="000000"/>
          <w:sz w:val="26"/>
          <w:szCs w:val="26"/>
        </w:rPr>
        <w:t>ой</w:t>
      </w:r>
      <w:r w:rsidRPr="000B68F6">
        <w:rPr>
          <w:color w:val="000000"/>
          <w:spacing w:val="4"/>
          <w:sz w:val="26"/>
          <w:szCs w:val="26"/>
        </w:rPr>
        <w:t xml:space="preserve"> </w:t>
      </w:r>
      <w:r w:rsidRPr="000B68F6">
        <w:rPr>
          <w:color w:val="000000"/>
          <w:sz w:val="26"/>
          <w:szCs w:val="26"/>
        </w:rPr>
        <w:t>сист</w:t>
      </w:r>
      <w:r w:rsidRPr="000B68F6">
        <w:rPr>
          <w:color w:val="000000"/>
          <w:spacing w:val="10"/>
          <w:sz w:val="26"/>
          <w:szCs w:val="26"/>
        </w:rPr>
        <w:t>е</w:t>
      </w:r>
      <w:r w:rsidRPr="000B68F6">
        <w:rPr>
          <w:color w:val="000000"/>
          <w:spacing w:val="-1"/>
          <w:sz w:val="26"/>
          <w:szCs w:val="26"/>
        </w:rPr>
        <w:t>м</w:t>
      </w:r>
      <w:r w:rsidRPr="000B68F6">
        <w:rPr>
          <w:color w:val="000000"/>
          <w:sz w:val="26"/>
          <w:szCs w:val="26"/>
        </w:rPr>
        <w:t>ы 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18"/>
          <w:sz w:val="26"/>
          <w:szCs w:val="26"/>
        </w:rPr>
        <w:t xml:space="preserve"> </w:t>
      </w:r>
      <w:r w:rsidRPr="000B68F6">
        <w:rPr>
          <w:color w:val="000000"/>
          <w:spacing w:val="3"/>
          <w:sz w:val="26"/>
          <w:szCs w:val="26"/>
        </w:rPr>
        <w:t>[</w:t>
      </w:r>
      <w:r w:rsidRPr="000B68F6">
        <w:rPr>
          <w:color w:val="000000"/>
          <w:spacing w:val="-1"/>
          <w:sz w:val="26"/>
          <w:szCs w:val="26"/>
        </w:rPr>
        <w:t>км</w:t>
      </w:r>
      <w:r w:rsidRPr="000B68F6">
        <w:rPr>
          <w:color w:val="000000"/>
          <w:sz w:val="26"/>
          <w:szCs w:val="26"/>
        </w:rPr>
        <w:t>].</w:t>
      </w:r>
    </w:p>
    <w:p w14:paraId="62EF88A2" w14:textId="77777777" w:rsidR="003C39C0" w:rsidRPr="000B68F6" w:rsidRDefault="003C39C0" w:rsidP="00C22502">
      <w:pPr>
        <w:widowControl w:val="0"/>
        <w:autoSpaceDE w:val="0"/>
        <w:autoSpaceDN w:val="0"/>
        <w:adjustRightInd w:val="0"/>
        <w:spacing w:before="7" w:line="359" w:lineRule="auto"/>
        <w:ind w:right="13" w:firstLine="567"/>
        <w:jc w:val="both"/>
        <w:rPr>
          <w:color w:val="000000"/>
          <w:sz w:val="26"/>
          <w:szCs w:val="26"/>
        </w:rPr>
      </w:pPr>
      <w:r w:rsidRPr="000B68F6">
        <w:rPr>
          <w:color w:val="000000"/>
          <w:position w:val="2"/>
          <w:sz w:val="26"/>
          <w:szCs w:val="26"/>
        </w:rPr>
        <w:t xml:space="preserve">В </w:t>
      </w:r>
      <w:r w:rsidRPr="000B68F6">
        <w:rPr>
          <w:color w:val="000000"/>
          <w:spacing w:val="1"/>
          <w:position w:val="2"/>
          <w:sz w:val="26"/>
          <w:szCs w:val="26"/>
        </w:rPr>
        <w:t>з</w:t>
      </w:r>
      <w:r w:rsidRPr="000B68F6">
        <w:rPr>
          <w:color w:val="000000"/>
          <w:position w:val="2"/>
          <w:sz w:val="26"/>
          <w:szCs w:val="26"/>
        </w:rPr>
        <w:t>ави</w:t>
      </w:r>
      <w:r w:rsidRPr="000B68F6">
        <w:rPr>
          <w:color w:val="000000"/>
          <w:spacing w:val="1"/>
          <w:position w:val="2"/>
          <w:sz w:val="26"/>
          <w:szCs w:val="26"/>
        </w:rPr>
        <w:t>с</w:t>
      </w:r>
      <w:r w:rsidRPr="000B68F6">
        <w:rPr>
          <w:color w:val="000000"/>
          <w:position w:val="2"/>
          <w:sz w:val="26"/>
          <w:szCs w:val="26"/>
        </w:rPr>
        <w:t>имо</w:t>
      </w:r>
      <w:r w:rsidRPr="000B68F6">
        <w:rPr>
          <w:color w:val="000000"/>
          <w:spacing w:val="2"/>
          <w:position w:val="2"/>
          <w:sz w:val="26"/>
          <w:szCs w:val="26"/>
        </w:rPr>
        <w:t>с</w:t>
      </w:r>
      <w:r w:rsidRPr="000B68F6">
        <w:rPr>
          <w:color w:val="000000"/>
          <w:position w:val="2"/>
          <w:sz w:val="26"/>
          <w:szCs w:val="26"/>
        </w:rPr>
        <w:t xml:space="preserve">ти от </w:t>
      </w:r>
      <w:r w:rsidRPr="000B68F6">
        <w:rPr>
          <w:color w:val="000000"/>
          <w:spacing w:val="3"/>
          <w:position w:val="2"/>
          <w:sz w:val="26"/>
          <w:szCs w:val="26"/>
        </w:rPr>
        <w:t>и</w:t>
      </w:r>
      <w:r w:rsidRPr="000B68F6">
        <w:rPr>
          <w:color w:val="000000"/>
          <w:position w:val="2"/>
          <w:sz w:val="26"/>
          <w:szCs w:val="26"/>
        </w:rPr>
        <w:t>нтен</w:t>
      </w:r>
      <w:r w:rsidRPr="000B68F6">
        <w:rPr>
          <w:color w:val="000000"/>
          <w:spacing w:val="1"/>
          <w:position w:val="2"/>
          <w:sz w:val="26"/>
          <w:szCs w:val="26"/>
        </w:rPr>
        <w:t>с</w:t>
      </w:r>
      <w:r w:rsidRPr="000B68F6">
        <w:rPr>
          <w:color w:val="000000"/>
          <w:position w:val="2"/>
          <w:sz w:val="26"/>
          <w:szCs w:val="26"/>
        </w:rPr>
        <w:t>ив</w:t>
      </w:r>
      <w:r w:rsidRPr="000B68F6">
        <w:rPr>
          <w:color w:val="000000"/>
          <w:spacing w:val="1"/>
          <w:position w:val="2"/>
          <w:sz w:val="26"/>
          <w:szCs w:val="26"/>
        </w:rPr>
        <w:t>н</w:t>
      </w:r>
      <w:r w:rsidRPr="000B68F6">
        <w:rPr>
          <w:color w:val="000000"/>
          <w:position w:val="2"/>
          <w:sz w:val="26"/>
          <w:szCs w:val="26"/>
        </w:rPr>
        <w:t xml:space="preserve">ости </w:t>
      </w:r>
      <w:r w:rsidRPr="000B68F6">
        <w:rPr>
          <w:color w:val="000000"/>
          <w:spacing w:val="2"/>
          <w:position w:val="2"/>
          <w:sz w:val="26"/>
          <w:szCs w:val="26"/>
        </w:rPr>
        <w:t>о</w:t>
      </w:r>
      <w:r w:rsidRPr="000B68F6">
        <w:rPr>
          <w:color w:val="000000"/>
          <w:position w:val="2"/>
          <w:sz w:val="26"/>
          <w:szCs w:val="26"/>
        </w:rPr>
        <w:t>т</w:t>
      </w:r>
      <w:r w:rsidRPr="000B68F6">
        <w:rPr>
          <w:color w:val="000000"/>
          <w:spacing w:val="-2"/>
          <w:position w:val="2"/>
          <w:sz w:val="26"/>
          <w:szCs w:val="26"/>
        </w:rPr>
        <w:t>к</w:t>
      </w:r>
      <w:r w:rsidRPr="000B68F6">
        <w:rPr>
          <w:color w:val="000000"/>
          <w:position w:val="2"/>
          <w:sz w:val="26"/>
          <w:szCs w:val="26"/>
        </w:rPr>
        <w:t>а</w:t>
      </w:r>
      <w:r w:rsidRPr="000B68F6">
        <w:rPr>
          <w:color w:val="000000"/>
          <w:spacing w:val="1"/>
          <w:position w:val="2"/>
          <w:sz w:val="26"/>
          <w:szCs w:val="26"/>
        </w:rPr>
        <w:t>з</w:t>
      </w:r>
      <w:r w:rsidRPr="000B68F6">
        <w:rPr>
          <w:color w:val="000000"/>
          <w:spacing w:val="2"/>
          <w:position w:val="2"/>
          <w:sz w:val="26"/>
          <w:szCs w:val="26"/>
        </w:rPr>
        <w:t>о</w:t>
      </w:r>
      <w:r w:rsidRPr="000B68F6">
        <w:rPr>
          <w:color w:val="000000"/>
          <w:position w:val="2"/>
          <w:sz w:val="26"/>
          <w:szCs w:val="26"/>
        </w:rPr>
        <w:t xml:space="preserve">в </w:t>
      </w:r>
      <w:r w:rsidRPr="000B68F6">
        <w:rPr>
          <w:color w:val="000000"/>
          <w:spacing w:val="5"/>
          <w:position w:val="2"/>
          <w:sz w:val="26"/>
          <w:szCs w:val="26"/>
        </w:rPr>
        <w:t>(</w:t>
      </w:r>
      <w:r w:rsidRPr="000B68F6">
        <w:rPr>
          <w:i/>
          <w:iCs/>
          <w:color w:val="000000"/>
          <w:position w:val="2"/>
          <w:sz w:val="26"/>
          <w:szCs w:val="26"/>
        </w:rPr>
        <w:t>И</w:t>
      </w:r>
      <w:r w:rsidRPr="000B68F6">
        <w:rPr>
          <w:i/>
          <w:iCs/>
          <w:color w:val="000000"/>
          <w:spacing w:val="1"/>
          <w:sz w:val="17"/>
          <w:szCs w:val="17"/>
        </w:rPr>
        <w:t>о</w:t>
      </w:r>
      <w:r w:rsidRPr="000B68F6">
        <w:rPr>
          <w:i/>
          <w:iCs/>
          <w:color w:val="000000"/>
          <w:spacing w:val="-1"/>
          <w:sz w:val="17"/>
          <w:szCs w:val="17"/>
        </w:rPr>
        <w:t>тк</w:t>
      </w:r>
      <w:r w:rsidRPr="000B68F6">
        <w:rPr>
          <w:i/>
          <w:iCs/>
          <w:color w:val="000000"/>
          <w:spacing w:val="1"/>
          <w:sz w:val="17"/>
          <w:szCs w:val="17"/>
        </w:rPr>
        <w:t>.</w:t>
      </w:r>
      <w:r w:rsidRPr="000B68F6">
        <w:rPr>
          <w:i/>
          <w:iCs/>
          <w:color w:val="000000"/>
          <w:spacing w:val="-1"/>
          <w:sz w:val="17"/>
          <w:szCs w:val="17"/>
        </w:rPr>
        <w:t>т</w:t>
      </w:r>
      <w:r w:rsidRPr="000B68F6">
        <w:rPr>
          <w:i/>
          <w:iCs/>
          <w:color w:val="000000"/>
          <w:spacing w:val="1"/>
          <w:sz w:val="17"/>
          <w:szCs w:val="17"/>
        </w:rPr>
        <w:t>с</w:t>
      </w:r>
      <w:r w:rsidRPr="000B68F6">
        <w:rPr>
          <w:color w:val="000000"/>
          <w:position w:val="2"/>
          <w:sz w:val="26"/>
          <w:szCs w:val="26"/>
        </w:rPr>
        <w:t>) опред</w:t>
      </w:r>
      <w:r w:rsidRPr="000B68F6">
        <w:rPr>
          <w:color w:val="000000"/>
          <w:spacing w:val="1"/>
          <w:position w:val="2"/>
          <w:sz w:val="26"/>
          <w:szCs w:val="26"/>
        </w:rPr>
        <w:t>е</w:t>
      </w:r>
      <w:r w:rsidRPr="000B68F6">
        <w:rPr>
          <w:color w:val="000000"/>
          <w:position w:val="2"/>
          <w:sz w:val="26"/>
          <w:szCs w:val="26"/>
        </w:rPr>
        <w:t>л</w:t>
      </w:r>
      <w:r w:rsidRPr="000B68F6">
        <w:rPr>
          <w:color w:val="000000"/>
          <w:spacing w:val="1"/>
          <w:position w:val="2"/>
          <w:sz w:val="26"/>
          <w:szCs w:val="26"/>
        </w:rPr>
        <w:t>я</w:t>
      </w:r>
      <w:r w:rsidRPr="000B68F6">
        <w:rPr>
          <w:color w:val="000000"/>
          <w:position w:val="2"/>
          <w:sz w:val="26"/>
          <w:szCs w:val="26"/>
        </w:rPr>
        <w:t>ется показат</w:t>
      </w:r>
      <w:r w:rsidRPr="000B68F6">
        <w:rPr>
          <w:color w:val="000000"/>
          <w:spacing w:val="2"/>
          <w:position w:val="2"/>
          <w:sz w:val="26"/>
          <w:szCs w:val="26"/>
        </w:rPr>
        <w:t>ел</w:t>
      </w:r>
      <w:r w:rsidRPr="000B68F6">
        <w:rPr>
          <w:color w:val="000000"/>
          <w:position w:val="2"/>
          <w:sz w:val="26"/>
          <w:szCs w:val="26"/>
        </w:rPr>
        <w:t>ь над</w:t>
      </w:r>
      <w:r w:rsidRPr="000B68F6">
        <w:rPr>
          <w:color w:val="000000"/>
          <w:spacing w:val="1"/>
          <w:position w:val="2"/>
          <w:sz w:val="26"/>
          <w:szCs w:val="26"/>
        </w:rPr>
        <w:t>ёж</w:t>
      </w:r>
      <w:r w:rsidRPr="000B68F6">
        <w:rPr>
          <w:color w:val="000000"/>
          <w:position w:val="2"/>
          <w:sz w:val="26"/>
          <w:szCs w:val="26"/>
        </w:rPr>
        <w:t>ности</w:t>
      </w:r>
      <w:r w:rsidRPr="000B68F6">
        <w:rPr>
          <w:color w:val="000000"/>
          <w:spacing w:val="-13"/>
          <w:position w:val="2"/>
          <w:sz w:val="26"/>
          <w:szCs w:val="26"/>
        </w:rPr>
        <w:t xml:space="preserve"> </w:t>
      </w:r>
      <w:r w:rsidRPr="000B68F6">
        <w:rPr>
          <w:color w:val="000000"/>
          <w:position w:val="2"/>
          <w:sz w:val="26"/>
          <w:szCs w:val="26"/>
        </w:rPr>
        <w:t>те</w:t>
      </w:r>
      <w:r w:rsidRPr="000B68F6">
        <w:rPr>
          <w:color w:val="000000"/>
          <w:spacing w:val="1"/>
          <w:position w:val="2"/>
          <w:sz w:val="26"/>
          <w:szCs w:val="26"/>
        </w:rPr>
        <w:t>п</w:t>
      </w:r>
      <w:r w:rsidRPr="000B68F6">
        <w:rPr>
          <w:color w:val="000000"/>
          <w:position w:val="2"/>
          <w:sz w:val="26"/>
          <w:szCs w:val="26"/>
        </w:rPr>
        <w:t>л</w:t>
      </w:r>
      <w:r w:rsidRPr="000B68F6">
        <w:rPr>
          <w:color w:val="000000"/>
          <w:spacing w:val="2"/>
          <w:position w:val="2"/>
          <w:sz w:val="26"/>
          <w:szCs w:val="26"/>
        </w:rPr>
        <w:t>о</w:t>
      </w:r>
      <w:r w:rsidRPr="000B68F6">
        <w:rPr>
          <w:color w:val="000000"/>
          <w:position w:val="2"/>
          <w:sz w:val="26"/>
          <w:szCs w:val="26"/>
        </w:rPr>
        <w:t>в</w:t>
      </w:r>
      <w:r w:rsidRPr="000B68F6">
        <w:rPr>
          <w:color w:val="000000"/>
          <w:spacing w:val="1"/>
          <w:position w:val="2"/>
          <w:sz w:val="26"/>
          <w:szCs w:val="26"/>
        </w:rPr>
        <w:t>ы</w:t>
      </w:r>
      <w:r w:rsidRPr="000B68F6">
        <w:rPr>
          <w:color w:val="000000"/>
          <w:position w:val="2"/>
          <w:sz w:val="26"/>
          <w:szCs w:val="26"/>
        </w:rPr>
        <w:t>х</w:t>
      </w:r>
      <w:r w:rsidRPr="000B68F6">
        <w:rPr>
          <w:color w:val="000000"/>
          <w:spacing w:val="-9"/>
          <w:position w:val="2"/>
          <w:sz w:val="26"/>
          <w:szCs w:val="26"/>
        </w:rPr>
        <w:t xml:space="preserve"> </w:t>
      </w:r>
      <w:r w:rsidRPr="000B68F6">
        <w:rPr>
          <w:color w:val="000000"/>
          <w:position w:val="2"/>
          <w:sz w:val="26"/>
          <w:szCs w:val="26"/>
        </w:rPr>
        <w:t>сетей</w:t>
      </w:r>
      <w:r w:rsidRPr="000B68F6">
        <w:rPr>
          <w:color w:val="000000"/>
          <w:spacing w:val="-6"/>
          <w:position w:val="2"/>
          <w:sz w:val="26"/>
          <w:szCs w:val="26"/>
        </w:rPr>
        <w:t xml:space="preserve"> </w:t>
      </w:r>
      <w:r w:rsidRPr="000B68F6">
        <w:rPr>
          <w:color w:val="000000"/>
          <w:spacing w:val="3"/>
          <w:position w:val="2"/>
          <w:sz w:val="26"/>
          <w:szCs w:val="26"/>
        </w:rPr>
        <w:t>(</w:t>
      </w:r>
      <w:r w:rsidRPr="000B68F6">
        <w:rPr>
          <w:i/>
          <w:iCs/>
          <w:color w:val="000000"/>
          <w:spacing w:val="1"/>
          <w:position w:val="2"/>
          <w:sz w:val="26"/>
          <w:szCs w:val="26"/>
        </w:rPr>
        <w:t>К</w:t>
      </w:r>
      <w:r w:rsidRPr="000B68F6">
        <w:rPr>
          <w:i/>
          <w:iCs/>
          <w:color w:val="000000"/>
          <w:spacing w:val="1"/>
          <w:sz w:val="17"/>
          <w:szCs w:val="17"/>
        </w:rPr>
        <w:t>о</w:t>
      </w:r>
      <w:r w:rsidRPr="000B68F6">
        <w:rPr>
          <w:i/>
          <w:iCs/>
          <w:color w:val="000000"/>
          <w:spacing w:val="-1"/>
          <w:sz w:val="17"/>
          <w:szCs w:val="17"/>
        </w:rPr>
        <w:t>тк</w:t>
      </w:r>
      <w:r w:rsidRPr="000B68F6">
        <w:rPr>
          <w:i/>
          <w:iCs/>
          <w:color w:val="000000"/>
          <w:spacing w:val="1"/>
          <w:sz w:val="17"/>
          <w:szCs w:val="17"/>
        </w:rPr>
        <w:t>.</w:t>
      </w:r>
      <w:r w:rsidRPr="000B68F6">
        <w:rPr>
          <w:i/>
          <w:iCs/>
          <w:color w:val="000000"/>
          <w:spacing w:val="-1"/>
          <w:sz w:val="17"/>
          <w:szCs w:val="17"/>
        </w:rPr>
        <w:t>т</w:t>
      </w:r>
      <w:r w:rsidRPr="000B68F6">
        <w:rPr>
          <w:i/>
          <w:iCs/>
          <w:color w:val="000000"/>
          <w:spacing w:val="1"/>
          <w:sz w:val="17"/>
          <w:szCs w:val="17"/>
        </w:rPr>
        <w:t>с</w:t>
      </w:r>
      <w:r w:rsidRPr="000B68F6">
        <w:rPr>
          <w:color w:val="000000"/>
          <w:position w:val="2"/>
          <w:sz w:val="26"/>
          <w:szCs w:val="26"/>
        </w:rPr>
        <w:t>):</w:t>
      </w:r>
    </w:p>
    <w:p w14:paraId="72B2E193" w14:textId="77777777" w:rsidR="0080559A" w:rsidRPr="000B68F6"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0B68F6">
        <w:rPr>
          <w:color w:val="000000"/>
          <w:position w:val="2"/>
          <w:sz w:val="26"/>
          <w:szCs w:val="26"/>
        </w:rPr>
        <w:t>до</w:t>
      </w:r>
      <w:r w:rsidRPr="000B68F6">
        <w:rPr>
          <w:color w:val="000000"/>
          <w:spacing w:val="-3"/>
          <w:position w:val="2"/>
          <w:sz w:val="26"/>
          <w:szCs w:val="26"/>
        </w:rPr>
        <w:t xml:space="preserve"> </w:t>
      </w:r>
      <w:r w:rsidRPr="000B68F6">
        <w:rPr>
          <w:color w:val="000000"/>
          <w:position w:val="2"/>
          <w:sz w:val="26"/>
          <w:szCs w:val="26"/>
        </w:rPr>
        <w:t>0,2</w:t>
      </w:r>
      <w:r w:rsidRPr="000B68F6">
        <w:rPr>
          <w:color w:val="000000"/>
          <w:spacing w:val="-3"/>
          <w:position w:val="2"/>
          <w:sz w:val="26"/>
          <w:szCs w:val="26"/>
        </w:rPr>
        <w:t xml:space="preserve"> </w:t>
      </w:r>
      <w:r w:rsidRPr="000B68F6">
        <w:rPr>
          <w:color w:val="000000"/>
          <w:spacing w:val="2"/>
          <w:position w:val="2"/>
          <w:sz w:val="26"/>
          <w:szCs w:val="26"/>
        </w:rPr>
        <w:t>в</w:t>
      </w:r>
      <w:r w:rsidRPr="000B68F6">
        <w:rPr>
          <w:color w:val="000000"/>
          <w:spacing w:val="-1"/>
          <w:position w:val="2"/>
          <w:sz w:val="26"/>
          <w:szCs w:val="26"/>
        </w:rPr>
        <w:t>к</w:t>
      </w:r>
      <w:r w:rsidRPr="000B68F6">
        <w:rPr>
          <w:color w:val="000000"/>
          <w:position w:val="2"/>
          <w:sz w:val="26"/>
          <w:szCs w:val="26"/>
        </w:rPr>
        <w:t>л</w:t>
      </w:r>
      <w:r w:rsidRPr="000B68F6">
        <w:rPr>
          <w:color w:val="000000"/>
          <w:spacing w:val="1"/>
          <w:position w:val="2"/>
          <w:sz w:val="26"/>
          <w:szCs w:val="26"/>
        </w:rPr>
        <w:t>ю</w:t>
      </w:r>
      <w:r w:rsidRPr="000B68F6">
        <w:rPr>
          <w:color w:val="000000"/>
          <w:spacing w:val="-1"/>
          <w:position w:val="2"/>
          <w:sz w:val="26"/>
          <w:szCs w:val="26"/>
        </w:rPr>
        <w:t>ч</w:t>
      </w:r>
      <w:r w:rsidRPr="000B68F6">
        <w:rPr>
          <w:color w:val="000000"/>
          <w:spacing w:val="3"/>
          <w:position w:val="2"/>
          <w:sz w:val="26"/>
          <w:szCs w:val="26"/>
        </w:rPr>
        <w:t>и</w:t>
      </w:r>
      <w:r w:rsidRPr="000B68F6">
        <w:rPr>
          <w:color w:val="000000"/>
          <w:position w:val="2"/>
          <w:sz w:val="26"/>
          <w:szCs w:val="26"/>
        </w:rPr>
        <w:t>тел</w:t>
      </w:r>
      <w:r w:rsidRPr="000B68F6">
        <w:rPr>
          <w:color w:val="000000"/>
          <w:spacing w:val="-1"/>
          <w:position w:val="2"/>
          <w:sz w:val="26"/>
          <w:szCs w:val="26"/>
        </w:rPr>
        <w:t>ь</w:t>
      </w:r>
      <w:r w:rsidRPr="000B68F6">
        <w:rPr>
          <w:color w:val="000000"/>
          <w:position w:val="2"/>
          <w:sz w:val="26"/>
          <w:szCs w:val="26"/>
        </w:rPr>
        <w:t xml:space="preserve">но           </w:t>
      </w:r>
      <w:r w:rsidRPr="000B68F6">
        <w:rPr>
          <w:color w:val="000000"/>
          <w:spacing w:val="51"/>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pacing w:val="1"/>
          <w:sz w:val="17"/>
          <w:szCs w:val="17"/>
        </w:rPr>
        <w:t>о</w:t>
      </w:r>
      <w:r w:rsidRPr="000B68F6">
        <w:rPr>
          <w:i/>
          <w:iCs/>
          <w:color w:val="000000"/>
          <w:spacing w:val="-1"/>
          <w:sz w:val="17"/>
          <w:szCs w:val="17"/>
        </w:rPr>
        <w:t>тк</w:t>
      </w:r>
      <w:r w:rsidRPr="000B68F6">
        <w:rPr>
          <w:i/>
          <w:iCs/>
          <w:color w:val="000000"/>
          <w:spacing w:val="1"/>
          <w:sz w:val="17"/>
          <w:szCs w:val="17"/>
        </w:rPr>
        <w:t>.</w:t>
      </w:r>
      <w:r w:rsidRPr="000B68F6">
        <w:rPr>
          <w:i/>
          <w:iCs/>
          <w:color w:val="000000"/>
          <w:spacing w:val="-1"/>
          <w:sz w:val="17"/>
          <w:szCs w:val="17"/>
        </w:rPr>
        <w:t>т</w:t>
      </w:r>
      <w:r w:rsidRPr="000B68F6">
        <w:rPr>
          <w:i/>
          <w:iCs/>
          <w:color w:val="000000"/>
          <w:sz w:val="17"/>
          <w:szCs w:val="17"/>
        </w:rPr>
        <w:t>с</w:t>
      </w:r>
      <w:r w:rsidRPr="000B68F6">
        <w:rPr>
          <w:i/>
          <w:iCs/>
          <w:color w:val="000000"/>
          <w:spacing w:val="23"/>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 xml:space="preserve">1,0; </w:t>
      </w:r>
    </w:p>
    <w:p w14:paraId="23DC89A5" w14:textId="77777777" w:rsidR="0080559A" w:rsidRPr="000B68F6"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0B68F6">
        <w:rPr>
          <w:color w:val="000000"/>
          <w:position w:val="2"/>
          <w:sz w:val="26"/>
          <w:szCs w:val="26"/>
        </w:rPr>
        <w:t>от</w:t>
      </w:r>
      <w:r w:rsidRPr="000B68F6">
        <w:rPr>
          <w:color w:val="000000"/>
          <w:spacing w:val="-2"/>
          <w:position w:val="2"/>
          <w:sz w:val="26"/>
          <w:szCs w:val="26"/>
        </w:rPr>
        <w:t xml:space="preserve"> </w:t>
      </w:r>
      <w:r w:rsidRPr="000B68F6">
        <w:rPr>
          <w:color w:val="000000"/>
          <w:position w:val="2"/>
          <w:sz w:val="26"/>
          <w:szCs w:val="26"/>
        </w:rPr>
        <w:t>0,2</w:t>
      </w:r>
      <w:r w:rsidRPr="000B68F6">
        <w:rPr>
          <w:color w:val="000000"/>
          <w:spacing w:val="-3"/>
          <w:position w:val="2"/>
          <w:sz w:val="26"/>
          <w:szCs w:val="26"/>
        </w:rPr>
        <w:t xml:space="preserve"> </w:t>
      </w:r>
      <w:r w:rsidRPr="000B68F6">
        <w:rPr>
          <w:color w:val="000000"/>
          <w:position w:val="2"/>
          <w:sz w:val="26"/>
          <w:szCs w:val="26"/>
        </w:rPr>
        <w:t>до</w:t>
      </w:r>
      <w:r w:rsidRPr="000B68F6">
        <w:rPr>
          <w:color w:val="000000"/>
          <w:spacing w:val="-1"/>
          <w:position w:val="2"/>
          <w:sz w:val="26"/>
          <w:szCs w:val="26"/>
        </w:rPr>
        <w:t xml:space="preserve"> </w:t>
      </w:r>
      <w:r w:rsidRPr="000B68F6">
        <w:rPr>
          <w:color w:val="000000"/>
          <w:position w:val="2"/>
          <w:sz w:val="26"/>
          <w:szCs w:val="26"/>
        </w:rPr>
        <w:t>0,6</w:t>
      </w:r>
      <w:r w:rsidRPr="000B68F6">
        <w:rPr>
          <w:color w:val="000000"/>
          <w:spacing w:val="-3"/>
          <w:position w:val="2"/>
          <w:sz w:val="26"/>
          <w:szCs w:val="26"/>
        </w:rPr>
        <w:t xml:space="preserve"> </w:t>
      </w:r>
      <w:r w:rsidRPr="000B68F6">
        <w:rPr>
          <w:color w:val="000000"/>
          <w:spacing w:val="2"/>
          <w:position w:val="2"/>
          <w:sz w:val="26"/>
          <w:szCs w:val="26"/>
        </w:rPr>
        <w:t>в</w:t>
      </w:r>
      <w:r w:rsidRPr="000B68F6">
        <w:rPr>
          <w:color w:val="000000"/>
          <w:spacing w:val="-1"/>
          <w:position w:val="2"/>
          <w:sz w:val="26"/>
          <w:szCs w:val="26"/>
        </w:rPr>
        <w:t>к</w:t>
      </w:r>
      <w:r w:rsidRPr="000B68F6">
        <w:rPr>
          <w:color w:val="000000"/>
          <w:position w:val="2"/>
          <w:sz w:val="26"/>
          <w:szCs w:val="26"/>
        </w:rPr>
        <w:t>л</w:t>
      </w:r>
      <w:r w:rsidRPr="000B68F6">
        <w:rPr>
          <w:color w:val="000000"/>
          <w:spacing w:val="1"/>
          <w:position w:val="2"/>
          <w:sz w:val="26"/>
          <w:szCs w:val="26"/>
        </w:rPr>
        <w:t>ю</w:t>
      </w:r>
      <w:r w:rsidRPr="000B68F6">
        <w:rPr>
          <w:color w:val="000000"/>
          <w:spacing w:val="-1"/>
          <w:position w:val="2"/>
          <w:sz w:val="26"/>
          <w:szCs w:val="26"/>
        </w:rPr>
        <w:t>ч</w:t>
      </w:r>
      <w:r w:rsidRPr="000B68F6">
        <w:rPr>
          <w:color w:val="000000"/>
          <w:spacing w:val="3"/>
          <w:position w:val="2"/>
          <w:sz w:val="26"/>
          <w:szCs w:val="26"/>
        </w:rPr>
        <w:t>и</w:t>
      </w:r>
      <w:r w:rsidRPr="000B68F6">
        <w:rPr>
          <w:color w:val="000000"/>
          <w:spacing w:val="2"/>
          <w:position w:val="2"/>
          <w:sz w:val="26"/>
          <w:szCs w:val="26"/>
        </w:rPr>
        <w:t>т</w:t>
      </w:r>
      <w:r w:rsidRPr="000B68F6">
        <w:rPr>
          <w:color w:val="000000"/>
          <w:position w:val="2"/>
          <w:sz w:val="26"/>
          <w:szCs w:val="26"/>
        </w:rPr>
        <w:t xml:space="preserve">ельно </w:t>
      </w:r>
      <w:r w:rsidRPr="000B68F6">
        <w:rPr>
          <w:color w:val="000000"/>
          <w:spacing w:val="51"/>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pacing w:val="1"/>
          <w:sz w:val="17"/>
          <w:szCs w:val="17"/>
        </w:rPr>
        <w:t>о</w:t>
      </w:r>
      <w:r w:rsidRPr="000B68F6">
        <w:rPr>
          <w:i/>
          <w:iCs/>
          <w:color w:val="000000"/>
          <w:spacing w:val="-1"/>
          <w:sz w:val="17"/>
          <w:szCs w:val="17"/>
        </w:rPr>
        <w:t>тк</w:t>
      </w:r>
      <w:r w:rsidRPr="000B68F6">
        <w:rPr>
          <w:i/>
          <w:iCs/>
          <w:color w:val="000000"/>
          <w:spacing w:val="1"/>
          <w:sz w:val="17"/>
          <w:szCs w:val="17"/>
        </w:rPr>
        <w:t>.</w:t>
      </w:r>
      <w:r w:rsidRPr="000B68F6">
        <w:rPr>
          <w:i/>
          <w:iCs/>
          <w:color w:val="000000"/>
          <w:spacing w:val="-1"/>
          <w:sz w:val="17"/>
          <w:szCs w:val="17"/>
        </w:rPr>
        <w:t>т</w:t>
      </w:r>
      <w:r w:rsidRPr="000B68F6">
        <w:rPr>
          <w:i/>
          <w:iCs/>
          <w:color w:val="000000"/>
          <w:sz w:val="17"/>
          <w:szCs w:val="17"/>
        </w:rPr>
        <w:t>с</w:t>
      </w:r>
      <w:r w:rsidRPr="000B68F6">
        <w:rPr>
          <w:i/>
          <w:iCs/>
          <w:color w:val="000000"/>
          <w:spacing w:val="23"/>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 xml:space="preserve">0,8; </w:t>
      </w:r>
    </w:p>
    <w:p w14:paraId="1A598B64" w14:textId="5384AC8D" w:rsidR="003C39C0" w:rsidRPr="000B68F6" w:rsidRDefault="003C39C0" w:rsidP="00C22502">
      <w:pPr>
        <w:widowControl w:val="0"/>
        <w:autoSpaceDE w:val="0"/>
        <w:autoSpaceDN w:val="0"/>
        <w:adjustRightInd w:val="0"/>
        <w:spacing w:before="5" w:line="359" w:lineRule="auto"/>
        <w:ind w:right="13" w:firstLine="567"/>
        <w:jc w:val="both"/>
        <w:rPr>
          <w:color w:val="000000"/>
          <w:sz w:val="26"/>
          <w:szCs w:val="26"/>
        </w:rPr>
      </w:pPr>
      <w:r w:rsidRPr="000B68F6">
        <w:rPr>
          <w:color w:val="000000"/>
          <w:position w:val="2"/>
          <w:sz w:val="26"/>
          <w:szCs w:val="26"/>
        </w:rPr>
        <w:t>от</w:t>
      </w:r>
      <w:r w:rsidRPr="000B68F6">
        <w:rPr>
          <w:color w:val="000000"/>
          <w:spacing w:val="-2"/>
          <w:position w:val="2"/>
          <w:sz w:val="26"/>
          <w:szCs w:val="26"/>
        </w:rPr>
        <w:t xml:space="preserve"> </w:t>
      </w:r>
      <w:r w:rsidRPr="000B68F6">
        <w:rPr>
          <w:color w:val="000000"/>
          <w:position w:val="2"/>
          <w:sz w:val="26"/>
          <w:szCs w:val="26"/>
        </w:rPr>
        <w:t>0,6</w:t>
      </w:r>
      <w:r w:rsidRPr="000B68F6">
        <w:rPr>
          <w:color w:val="000000"/>
          <w:spacing w:val="-3"/>
          <w:position w:val="2"/>
          <w:sz w:val="26"/>
          <w:szCs w:val="26"/>
        </w:rPr>
        <w:t xml:space="preserve"> </w:t>
      </w:r>
      <w:r w:rsidRPr="000B68F6">
        <w:rPr>
          <w:color w:val="000000"/>
          <w:position w:val="2"/>
          <w:sz w:val="26"/>
          <w:szCs w:val="26"/>
        </w:rPr>
        <w:t>до</w:t>
      </w:r>
      <w:r w:rsidRPr="000B68F6">
        <w:rPr>
          <w:color w:val="000000"/>
          <w:spacing w:val="-1"/>
          <w:position w:val="2"/>
          <w:sz w:val="26"/>
          <w:szCs w:val="26"/>
        </w:rPr>
        <w:t xml:space="preserve"> </w:t>
      </w:r>
      <w:r w:rsidRPr="000B68F6">
        <w:rPr>
          <w:color w:val="000000"/>
          <w:position w:val="2"/>
          <w:sz w:val="26"/>
          <w:szCs w:val="26"/>
        </w:rPr>
        <w:t>1,2</w:t>
      </w:r>
      <w:r w:rsidRPr="000B68F6">
        <w:rPr>
          <w:color w:val="000000"/>
          <w:spacing w:val="-3"/>
          <w:position w:val="2"/>
          <w:sz w:val="26"/>
          <w:szCs w:val="26"/>
        </w:rPr>
        <w:t xml:space="preserve"> </w:t>
      </w:r>
      <w:r w:rsidRPr="000B68F6">
        <w:rPr>
          <w:color w:val="000000"/>
          <w:spacing w:val="2"/>
          <w:position w:val="2"/>
          <w:sz w:val="26"/>
          <w:szCs w:val="26"/>
        </w:rPr>
        <w:t>в</w:t>
      </w:r>
      <w:r w:rsidRPr="000B68F6">
        <w:rPr>
          <w:color w:val="000000"/>
          <w:spacing w:val="-1"/>
          <w:position w:val="2"/>
          <w:sz w:val="26"/>
          <w:szCs w:val="26"/>
        </w:rPr>
        <w:t>к</w:t>
      </w:r>
      <w:r w:rsidRPr="000B68F6">
        <w:rPr>
          <w:color w:val="000000"/>
          <w:position w:val="2"/>
          <w:sz w:val="26"/>
          <w:szCs w:val="26"/>
        </w:rPr>
        <w:t>л</w:t>
      </w:r>
      <w:r w:rsidRPr="000B68F6">
        <w:rPr>
          <w:color w:val="000000"/>
          <w:spacing w:val="1"/>
          <w:position w:val="2"/>
          <w:sz w:val="26"/>
          <w:szCs w:val="26"/>
        </w:rPr>
        <w:t>ю</w:t>
      </w:r>
      <w:r w:rsidRPr="000B68F6">
        <w:rPr>
          <w:color w:val="000000"/>
          <w:spacing w:val="-1"/>
          <w:position w:val="2"/>
          <w:sz w:val="26"/>
          <w:szCs w:val="26"/>
        </w:rPr>
        <w:t>ч</w:t>
      </w:r>
      <w:r w:rsidRPr="000B68F6">
        <w:rPr>
          <w:color w:val="000000"/>
          <w:spacing w:val="3"/>
          <w:position w:val="2"/>
          <w:sz w:val="26"/>
          <w:szCs w:val="26"/>
        </w:rPr>
        <w:t>и</w:t>
      </w:r>
      <w:r w:rsidRPr="000B68F6">
        <w:rPr>
          <w:color w:val="000000"/>
          <w:spacing w:val="2"/>
          <w:position w:val="2"/>
          <w:sz w:val="26"/>
          <w:szCs w:val="26"/>
        </w:rPr>
        <w:t>т</w:t>
      </w:r>
      <w:r w:rsidRPr="000B68F6">
        <w:rPr>
          <w:color w:val="000000"/>
          <w:position w:val="2"/>
          <w:sz w:val="26"/>
          <w:szCs w:val="26"/>
        </w:rPr>
        <w:t xml:space="preserve">ельно </w:t>
      </w:r>
      <w:r w:rsidRPr="000B68F6">
        <w:rPr>
          <w:color w:val="000000"/>
          <w:spacing w:val="51"/>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pacing w:val="1"/>
          <w:sz w:val="17"/>
          <w:szCs w:val="17"/>
        </w:rPr>
        <w:t>о</w:t>
      </w:r>
      <w:r w:rsidRPr="000B68F6">
        <w:rPr>
          <w:i/>
          <w:iCs/>
          <w:color w:val="000000"/>
          <w:spacing w:val="-1"/>
          <w:sz w:val="17"/>
          <w:szCs w:val="17"/>
        </w:rPr>
        <w:t>тк</w:t>
      </w:r>
      <w:r w:rsidRPr="000B68F6">
        <w:rPr>
          <w:i/>
          <w:iCs/>
          <w:color w:val="000000"/>
          <w:spacing w:val="1"/>
          <w:sz w:val="17"/>
          <w:szCs w:val="17"/>
        </w:rPr>
        <w:t>.</w:t>
      </w:r>
      <w:r w:rsidRPr="000B68F6">
        <w:rPr>
          <w:i/>
          <w:iCs/>
          <w:color w:val="000000"/>
          <w:spacing w:val="-1"/>
          <w:sz w:val="17"/>
          <w:szCs w:val="17"/>
        </w:rPr>
        <w:t>т</w:t>
      </w:r>
      <w:r w:rsidRPr="000B68F6">
        <w:rPr>
          <w:i/>
          <w:iCs/>
          <w:color w:val="000000"/>
          <w:sz w:val="17"/>
          <w:szCs w:val="17"/>
        </w:rPr>
        <w:t>с</w:t>
      </w:r>
      <w:r w:rsidRPr="000B68F6">
        <w:rPr>
          <w:i/>
          <w:iCs/>
          <w:color w:val="000000"/>
          <w:spacing w:val="23"/>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0,6;</w:t>
      </w:r>
    </w:p>
    <w:p w14:paraId="03292F93" w14:textId="77777777" w:rsidR="0080559A" w:rsidRPr="000B68F6" w:rsidRDefault="0080559A" w:rsidP="00C22502">
      <w:pPr>
        <w:widowControl w:val="0"/>
        <w:tabs>
          <w:tab w:val="left" w:pos="3860"/>
        </w:tabs>
        <w:autoSpaceDE w:val="0"/>
        <w:autoSpaceDN w:val="0"/>
        <w:adjustRightInd w:val="0"/>
        <w:spacing w:before="66"/>
        <w:ind w:right="13" w:firstLine="567"/>
        <w:jc w:val="both"/>
        <w:rPr>
          <w:color w:val="000000"/>
          <w:sz w:val="26"/>
          <w:szCs w:val="26"/>
        </w:rPr>
      </w:pPr>
      <w:r w:rsidRPr="000B68F6">
        <w:rPr>
          <w:color w:val="000000"/>
          <w:position w:val="2"/>
          <w:sz w:val="26"/>
          <w:szCs w:val="26"/>
        </w:rPr>
        <w:t>св</w:t>
      </w:r>
      <w:r w:rsidRPr="000B68F6">
        <w:rPr>
          <w:color w:val="000000"/>
          <w:spacing w:val="1"/>
          <w:position w:val="2"/>
          <w:sz w:val="26"/>
          <w:szCs w:val="26"/>
        </w:rPr>
        <w:t>ы</w:t>
      </w:r>
      <w:r w:rsidRPr="000B68F6">
        <w:rPr>
          <w:color w:val="000000"/>
          <w:position w:val="2"/>
          <w:sz w:val="26"/>
          <w:szCs w:val="26"/>
        </w:rPr>
        <w:t>ше</w:t>
      </w:r>
      <w:r w:rsidRPr="000B68F6">
        <w:rPr>
          <w:color w:val="000000"/>
          <w:spacing w:val="-7"/>
          <w:position w:val="2"/>
          <w:sz w:val="26"/>
          <w:szCs w:val="26"/>
        </w:rPr>
        <w:t xml:space="preserve"> </w:t>
      </w:r>
      <w:r w:rsidRPr="000B68F6">
        <w:rPr>
          <w:color w:val="000000"/>
          <w:position w:val="2"/>
          <w:sz w:val="26"/>
          <w:szCs w:val="26"/>
        </w:rPr>
        <w:t>1,2</w:t>
      </w:r>
      <w:r w:rsidRPr="000B68F6">
        <w:rPr>
          <w:color w:val="000000"/>
          <w:position w:val="2"/>
          <w:sz w:val="26"/>
          <w:szCs w:val="26"/>
        </w:rPr>
        <w:tab/>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pacing w:val="1"/>
          <w:sz w:val="17"/>
          <w:szCs w:val="17"/>
        </w:rPr>
        <w:t>о</w:t>
      </w:r>
      <w:r w:rsidRPr="000B68F6">
        <w:rPr>
          <w:i/>
          <w:iCs/>
          <w:color w:val="000000"/>
          <w:spacing w:val="-1"/>
          <w:sz w:val="17"/>
          <w:szCs w:val="17"/>
        </w:rPr>
        <w:t>тк</w:t>
      </w:r>
      <w:r w:rsidRPr="000B68F6">
        <w:rPr>
          <w:i/>
          <w:iCs/>
          <w:color w:val="000000"/>
          <w:spacing w:val="1"/>
          <w:sz w:val="17"/>
          <w:szCs w:val="17"/>
        </w:rPr>
        <w:t>.</w:t>
      </w:r>
      <w:r w:rsidRPr="000B68F6">
        <w:rPr>
          <w:i/>
          <w:iCs/>
          <w:color w:val="000000"/>
          <w:spacing w:val="-1"/>
          <w:sz w:val="17"/>
          <w:szCs w:val="17"/>
        </w:rPr>
        <w:t>т</w:t>
      </w:r>
      <w:r w:rsidRPr="000B68F6">
        <w:rPr>
          <w:i/>
          <w:iCs/>
          <w:color w:val="000000"/>
          <w:sz w:val="17"/>
          <w:szCs w:val="17"/>
        </w:rPr>
        <w:t>с</w:t>
      </w:r>
      <w:r w:rsidRPr="000B68F6">
        <w:rPr>
          <w:i/>
          <w:iCs/>
          <w:color w:val="000000"/>
          <w:spacing w:val="23"/>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0,5.</w:t>
      </w:r>
    </w:p>
    <w:p w14:paraId="5E12C64F" w14:textId="77777777" w:rsidR="0080559A" w:rsidRPr="000B68F6" w:rsidRDefault="0080559A" w:rsidP="00C22502">
      <w:pPr>
        <w:widowControl w:val="0"/>
        <w:autoSpaceDE w:val="0"/>
        <w:autoSpaceDN w:val="0"/>
        <w:adjustRightInd w:val="0"/>
        <w:spacing w:before="9" w:line="140" w:lineRule="exact"/>
        <w:ind w:right="13" w:firstLine="567"/>
        <w:jc w:val="both"/>
        <w:rPr>
          <w:color w:val="000000"/>
          <w:sz w:val="14"/>
          <w:szCs w:val="14"/>
        </w:rPr>
      </w:pPr>
    </w:p>
    <w:p w14:paraId="12AE9F95" w14:textId="4AA095F3" w:rsidR="0080559A" w:rsidRPr="000B68F6" w:rsidRDefault="0080559A" w:rsidP="00C22502">
      <w:pPr>
        <w:widowControl w:val="0"/>
        <w:autoSpaceDE w:val="0"/>
        <w:autoSpaceDN w:val="0"/>
        <w:adjustRightInd w:val="0"/>
        <w:spacing w:line="360" w:lineRule="auto"/>
        <w:ind w:right="13" w:firstLine="567"/>
        <w:jc w:val="both"/>
        <w:rPr>
          <w:color w:val="000000"/>
          <w:sz w:val="26"/>
          <w:szCs w:val="26"/>
        </w:rPr>
      </w:pPr>
      <w:r w:rsidRPr="000B68F6">
        <w:rPr>
          <w:color w:val="000000"/>
          <w:spacing w:val="1"/>
          <w:position w:val="2"/>
          <w:sz w:val="26"/>
          <w:szCs w:val="26"/>
        </w:rPr>
        <w:t>з</w:t>
      </w:r>
      <w:r w:rsidRPr="000B68F6">
        <w:rPr>
          <w:color w:val="000000"/>
          <w:position w:val="2"/>
          <w:sz w:val="26"/>
          <w:szCs w:val="26"/>
        </w:rPr>
        <w:t>)</w:t>
      </w:r>
      <w:r w:rsidRPr="000B68F6">
        <w:rPr>
          <w:color w:val="000000"/>
          <w:spacing w:val="10"/>
          <w:position w:val="2"/>
          <w:sz w:val="26"/>
          <w:szCs w:val="26"/>
        </w:rPr>
        <w:t xml:space="preserve"> </w:t>
      </w:r>
      <w:r w:rsidRPr="000B68F6">
        <w:rPr>
          <w:color w:val="000000"/>
          <w:position w:val="2"/>
          <w:sz w:val="26"/>
          <w:szCs w:val="26"/>
        </w:rPr>
        <w:t>показате</w:t>
      </w:r>
      <w:r w:rsidRPr="000B68F6">
        <w:rPr>
          <w:color w:val="000000"/>
          <w:spacing w:val="2"/>
          <w:position w:val="2"/>
          <w:sz w:val="26"/>
          <w:szCs w:val="26"/>
        </w:rPr>
        <w:t>л</w:t>
      </w:r>
      <w:r w:rsidRPr="000B68F6">
        <w:rPr>
          <w:color w:val="000000"/>
          <w:position w:val="2"/>
          <w:sz w:val="26"/>
          <w:szCs w:val="26"/>
        </w:rPr>
        <w:t>ь</w:t>
      </w:r>
      <w:r w:rsidRPr="000B68F6">
        <w:rPr>
          <w:color w:val="000000"/>
          <w:spacing w:val="-1"/>
          <w:position w:val="2"/>
          <w:sz w:val="26"/>
          <w:szCs w:val="26"/>
        </w:rPr>
        <w:t xml:space="preserve"> </w:t>
      </w:r>
      <w:r w:rsidRPr="000B68F6">
        <w:rPr>
          <w:color w:val="000000"/>
          <w:position w:val="2"/>
          <w:sz w:val="26"/>
          <w:szCs w:val="26"/>
        </w:rPr>
        <w:t>отн</w:t>
      </w:r>
      <w:r w:rsidRPr="000B68F6">
        <w:rPr>
          <w:color w:val="000000"/>
          <w:spacing w:val="2"/>
          <w:position w:val="2"/>
          <w:sz w:val="26"/>
          <w:szCs w:val="26"/>
        </w:rPr>
        <w:t>о</w:t>
      </w:r>
      <w:r w:rsidRPr="000B68F6">
        <w:rPr>
          <w:color w:val="000000"/>
          <w:position w:val="2"/>
          <w:sz w:val="26"/>
          <w:szCs w:val="26"/>
        </w:rPr>
        <w:t>си</w:t>
      </w:r>
      <w:r w:rsidRPr="000B68F6">
        <w:rPr>
          <w:color w:val="000000"/>
          <w:spacing w:val="2"/>
          <w:position w:val="2"/>
          <w:sz w:val="26"/>
          <w:szCs w:val="26"/>
        </w:rPr>
        <w:t>т</w:t>
      </w:r>
      <w:r w:rsidRPr="000B68F6">
        <w:rPr>
          <w:color w:val="000000"/>
          <w:position w:val="2"/>
          <w:sz w:val="26"/>
          <w:szCs w:val="26"/>
        </w:rPr>
        <w:t>ельного</w:t>
      </w:r>
      <w:r w:rsidRPr="000B68F6">
        <w:rPr>
          <w:color w:val="000000"/>
          <w:spacing w:val="-4"/>
          <w:position w:val="2"/>
          <w:sz w:val="26"/>
          <w:szCs w:val="26"/>
        </w:rPr>
        <w:t xml:space="preserve"> </w:t>
      </w:r>
      <w:r w:rsidRPr="000B68F6">
        <w:rPr>
          <w:color w:val="000000"/>
          <w:position w:val="2"/>
          <w:sz w:val="26"/>
          <w:szCs w:val="26"/>
        </w:rPr>
        <w:t>авар</w:t>
      </w:r>
      <w:r w:rsidRPr="000B68F6">
        <w:rPr>
          <w:color w:val="000000"/>
          <w:spacing w:val="1"/>
          <w:position w:val="2"/>
          <w:sz w:val="26"/>
          <w:szCs w:val="26"/>
        </w:rPr>
        <w:t>и</w:t>
      </w:r>
      <w:r w:rsidRPr="000B68F6">
        <w:rPr>
          <w:color w:val="000000"/>
          <w:position w:val="2"/>
          <w:sz w:val="26"/>
          <w:szCs w:val="26"/>
        </w:rPr>
        <w:t>й</w:t>
      </w:r>
      <w:r w:rsidRPr="000B68F6">
        <w:rPr>
          <w:color w:val="000000"/>
          <w:spacing w:val="1"/>
          <w:position w:val="2"/>
          <w:sz w:val="26"/>
          <w:szCs w:val="26"/>
        </w:rPr>
        <w:t>н</w:t>
      </w:r>
      <w:r w:rsidRPr="000B68F6">
        <w:rPr>
          <w:color w:val="000000"/>
          <w:position w:val="2"/>
          <w:sz w:val="26"/>
          <w:szCs w:val="26"/>
        </w:rPr>
        <w:t>о</w:t>
      </w:r>
      <w:r w:rsidRPr="000B68F6">
        <w:rPr>
          <w:color w:val="000000"/>
          <w:spacing w:val="2"/>
          <w:position w:val="2"/>
          <w:sz w:val="26"/>
          <w:szCs w:val="26"/>
        </w:rPr>
        <w:t>г</w:t>
      </w:r>
      <w:r w:rsidRPr="000B68F6">
        <w:rPr>
          <w:color w:val="000000"/>
          <w:position w:val="2"/>
          <w:sz w:val="26"/>
          <w:szCs w:val="26"/>
        </w:rPr>
        <w:t>о</w:t>
      </w:r>
      <w:r w:rsidRPr="000B68F6">
        <w:rPr>
          <w:color w:val="000000"/>
          <w:spacing w:val="-2"/>
          <w:position w:val="2"/>
          <w:sz w:val="26"/>
          <w:szCs w:val="26"/>
        </w:rPr>
        <w:t xml:space="preserve"> </w:t>
      </w:r>
      <w:r w:rsidRPr="000B68F6">
        <w:rPr>
          <w:color w:val="000000"/>
          <w:spacing w:val="3"/>
          <w:position w:val="2"/>
          <w:sz w:val="26"/>
          <w:szCs w:val="26"/>
        </w:rPr>
        <w:t>н</w:t>
      </w:r>
      <w:r w:rsidRPr="000B68F6">
        <w:rPr>
          <w:color w:val="000000"/>
          <w:position w:val="2"/>
          <w:sz w:val="26"/>
          <w:szCs w:val="26"/>
        </w:rPr>
        <w:t>едоот</w:t>
      </w:r>
      <w:r w:rsidRPr="000B68F6">
        <w:rPr>
          <w:color w:val="000000"/>
          <w:spacing w:val="5"/>
          <w:position w:val="2"/>
          <w:sz w:val="26"/>
          <w:szCs w:val="26"/>
        </w:rPr>
        <w:t>п</w:t>
      </w:r>
      <w:r w:rsidRPr="000B68F6">
        <w:rPr>
          <w:color w:val="000000"/>
          <w:spacing w:val="-5"/>
          <w:position w:val="2"/>
          <w:sz w:val="26"/>
          <w:szCs w:val="26"/>
        </w:rPr>
        <w:t>у</w:t>
      </w:r>
      <w:r w:rsidRPr="000B68F6">
        <w:rPr>
          <w:color w:val="000000"/>
          <w:spacing w:val="2"/>
          <w:position w:val="2"/>
          <w:sz w:val="26"/>
          <w:szCs w:val="26"/>
        </w:rPr>
        <w:t>с</w:t>
      </w:r>
      <w:r w:rsidRPr="000B68F6">
        <w:rPr>
          <w:color w:val="000000"/>
          <w:spacing w:val="-1"/>
          <w:position w:val="2"/>
          <w:sz w:val="26"/>
          <w:szCs w:val="26"/>
        </w:rPr>
        <w:t>к</w:t>
      </w:r>
      <w:r w:rsidRPr="000B68F6">
        <w:rPr>
          <w:color w:val="000000"/>
          <w:position w:val="2"/>
          <w:sz w:val="26"/>
          <w:szCs w:val="26"/>
        </w:rPr>
        <w:t>а</w:t>
      </w:r>
      <w:r w:rsidRPr="000B68F6">
        <w:rPr>
          <w:color w:val="000000"/>
          <w:spacing w:val="-2"/>
          <w:position w:val="2"/>
          <w:sz w:val="26"/>
          <w:szCs w:val="26"/>
        </w:rPr>
        <w:t xml:space="preserve"> </w:t>
      </w:r>
      <w:r w:rsidRPr="000B68F6">
        <w:rPr>
          <w:color w:val="000000"/>
          <w:position w:val="2"/>
          <w:sz w:val="26"/>
          <w:szCs w:val="26"/>
        </w:rPr>
        <w:t>теп</w:t>
      </w:r>
      <w:r w:rsidRPr="000B68F6">
        <w:rPr>
          <w:color w:val="000000"/>
          <w:spacing w:val="3"/>
          <w:position w:val="2"/>
          <w:sz w:val="26"/>
          <w:szCs w:val="26"/>
        </w:rPr>
        <w:t>л</w:t>
      </w:r>
      <w:r w:rsidRPr="000B68F6">
        <w:rPr>
          <w:color w:val="000000"/>
          <w:position w:val="2"/>
          <w:sz w:val="26"/>
          <w:szCs w:val="26"/>
        </w:rPr>
        <w:t>а</w:t>
      </w:r>
      <w:r w:rsidRPr="000B68F6">
        <w:rPr>
          <w:color w:val="000000"/>
          <w:spacing w:val="6"/>
          <w:position w:val="2"/>
          <w:sz w:val="26"/>
          <w:szCs w:val="26"/>
        </w:rPr>
        <w:t xml:space="preserve"> </w:t>
      </w:r>
      <w:r w:rsidRPr="000B68F6">
        <w:rPr>
          <w:color w:val="000000"/>
          <w:spacing w:val="7"/>
          <w:position w:val="2"/>
          <w:sz w:val="26"/>
          <w:szCs w:val="26"/>
        </w:rPr>
        <w:t>(</w:t>
      </w:r>
      <w:r w:rsidRPr="000B68F6">
        <w:rPr>
          <w:i/>
          <w:iCs/>
          <w:color w:val="000000"/>
          <w:spacing w:val="1"/>
          <w:position w:val="2"/>
          <w:sz w:val="26"/>
          <w:szCs w:val="26"/>
        </w:rPr>
        <w:t>К</w:t>
      </w:r>
      <w:r w:rsidRPr="000B68F6">
        <w:rPr>
          <w:i/>
          <w:iCs/>
          <w:color w:val="000000"/>
          <w:spacing w:val="-1"/>
          <w:sz w:val="17"/>
          <w:szCs w:val="17"/>
        </w:rPr>
        <w:t>н</w:t>
      </w:r>
      <w:r w:rsidRPr="000B68F6">
        <w:rPr>
          <w:i/>
          <w:iCs/>
          <w:color w:val="000000"/>
          <w:spacing w:val="1"/>
          <w:sz w:val="17"/>
          <w:szCs w:val="17"/>
        </w:rPr>
        <w:t>е</w:t>
      </w:r>
      <w:r w:rsidRPr="000B68F6">
        <w:rPr>
          <w:i/>
          <w:iCs/>
          <w:color w:val="000000"/>
          <w:sz w:val="17"/>
          <w:szCs w:val="17"/>
        </w:rPr>
        <w:t>д</w:t>
      </w:r>
      <w:r w:rsidRPr="000B68F6">
        <w:rPr>
          <w:color w:val="000000"/>
          <w:position w:val="2"/>
          <w:sz w:val="26"/>
          <w:szCs w:val="26"/>
        </w:rPr>
        <w:t>)</w:t>
      </w:r>
      <w:r w:rsidRPr="000B68F6">
        <w:rPr>
          <w:color w:val="000000"/>
          <w:spacing w:val="9"/>
          <w:position w:val="2"/>
          <w:sz w:val="26"/>
          <w:szCs w:val="26"/>
        </w:rPr>
        <w:t xml:space="preserve"> </w:t>
      </w:r>
      <w:r w:rsidRPr="000B68F6">
        <w:rPr>
          <w:color w:val="000000"/>
          <w:position w:val="2"/>
          <w:sz w:val="26"/>
          <w:szCs w:val="26"/>
        </w:rPr>
        <w:t>в</w:t>
      </w:r>
      <w:r w:rsidRPr="000B68F6">
        <w:rPr>
          <w:color w:val="000000"/>
          <w:spacing w:val="11"/>
          <w:position w:val="2"/>
          <w:sz w:val="26"/>
          <w:szCs w:val="26"/>
        </w:rPr>
        <w:t xml:space="preserve"> </w:t>
      </w:r>
      <w:r w:rsidRPr="000B68F6">
        <w:rPr>
          <w:color w:val="000000"/>
          <w:position w:val="2"/>
          <w:sz w:val="26"/>
          <w:szCs w:val="26"/>
        </w:rPr>
        <w:t>ре</w:t>
      </w:r>
      <w:r w:rsidRPr="000B68F6">
        <w:rPr>
          <w:color w:val="000000"/>
          <w:spacing w:val="5"/>
          <w:position w:val="2"/>
          <w:sz w:val="26"/>
          <w:szCs w:val="26"/>
        </w:rPr>
        <w:t>з</w:t>
      </w:r>
      <w:r w:rsidRPr="000B68F6">
        <w:rPr>
          <w:color w:val="000000"/>
          <w:spacing w:val="-5"/>
          <w:position w:val="2"/>
          <w:sz w:val="26"/>
          <w:szCs w:val="26"/>
        </w:rPr>
        <w:t>у</w:t>
      </w:r>
      <w:r w:rsidRPr="000B68F6">
        <w:rPr>
          <w:color w:val="000000"/>
          <w:position w:val="2"/>
          <w:sz w:val="26"/>
          <w:szCs w:val="26"/>
        </w:rPr>
        <w:t>ль</w:t>
      </w:r>
      <w:r w:rsidRPr="000B68F6">
        <w:rPr>
          <w:color w:val="000000"/>
          <w:spacing w:val="-1"/>
          <w:position w:val="2"/>
          <w:sz w:val="26"/>
          <w:szCs w:val="26"/>
        </w:rPr>
        <w:t>т</w:t>
      </w:r>
      <w:r w:rsidRPr="000B68F6">
        <w:rPr>
          <w:color w:val="000000"/>
          <w:spacing w:val="2"/>
          <w:position w:val="2"/>
          <w:sz w:val="26"/>
          <w:szCs w:val="26"/>
        </w:rPr>
        <w:t>а</w:t>
      </w:r>
      <w:r w:rsidRPr="000B68F6">
        <w:rPr>
          <w:color w:val="000000"/>
          <w:position w:val="2"/>
          <w:sz w:val="26"/>
          <w:szCs w:val="26"/>
        </w:rPr>
        <w:t xml:space="preserve">те </w:t>
      </w:r>
      <w:r w:rsidRPr="000B68F6">
        <w:rPr>
          <w:color w:val="000000"/>
          <w:sz w:val="26"/>
          <w:szCs w:val="26"/>
        </w:rPr>
        <w:t>вне</w:t>
      </w:r>
      <w:r w:rsidRPr="000B68F6">
        <w:rPr>
          <w:color w:val="000000"/>
          <w:spacing w:val="1"/>
          <w:sz w:val="26"/>
          <w:szCs w:val="26"/>
        </w:rPr>
        <w:t>п</w:t>
      </w:r>
      <w:r w:rsidRPr="000B68F6">
        <w:rPr>
          <w:color w:val="000000"/>
          <w:sz w:val="26"/>
          <w:szCs w:val="26"/>
        </w:rPr>
        <w:t>ла</w:t>
      </w:r>
      <w:r w:rsidRPr="000B68F6">
        <w:rPr>
          <w:color w:val="000000"/>
          <w:spacing w:val="1"/>
          <w:sz w:val="26"/>
          <w:szCs w:val="26"/>
        </w:rPr>
        <w:t>н</w:t>
      </w:r>
      <w:r w:rsidRPr="000B68F6">
        <w:rPr>
          <w:color w:val="000000"/>
          <w:sz w:val="26"/>
          <w:szCs w:val="26"/>
        </w:rPr>
        <w:t>ов</w:t>
      </w:r>
      <w:r w:rsidRPr="000B68F6">
        <w:rPr>
          <w:color w:val="000000"/>
          <w:spacing w:val="1"/>
          <w:sz w:val="26"/>
          <w:szCs w:val="26"/>
        </w:rPr>
        <w:t>ы</w:t>
      </w:r>
      <w:r w:rsidRPr="000B68F6">
        <w:rPr>
          <w:color w:val="000000"/>
          <w:sz w:val="26"/>
          <w:szCs w:val="26"/>
        </w:rPr>
        <w:t>х</w:t>
      </w:r>
      <w:r w:rsidRPr="000B68F6">
        <w:rPr>
          <w:color w:val="000000"/>
          <w:spacing w:val="1"/>
          <w:sz w:val="26"/>
          <w:szCs w:val="26"/>
        </w:rPr>
        <w:t xml:space="preserve"> </w:t>
      </w:r>
      <w:r w:rsidRPr="000B68F6">
        <w:rPr>
          <w:color w:val="000000"/>
          <w:sz w:val="26"/>
          <w:szCs w:val="26"/>
        </w:rPr>
        <w:t>о</w:t>
      </w:r>
      <w:r w:rsidRPr="000B68F6">
        <w:rPr>
          <w:color w:val="000000"/>
          <w:spacing w:val="2"/>
          <w:sz w:val="26"/>
          <w:szCs w:val="26"/>
        </w:rPr>
        <w:t>т</w:t>
      </w:r>
      <w:r w:rsidRPr="000B68F6">
        <w:rPr>
          <w:color w:val="000000"/>
          <w:spacing w:val="-1"/>
          <w:sz w:val="26"/>
          <w:szCs w:val="26"/>
        </w:rPr>
        <w:t>к</w:t>
      </w:r>
      <w:r w:rsidRPr="000B68F6">
        <w:rPr>
          <w:color w:val="000000"/>
          <w:sz w:val="26"/>
          <w:szCs w:val="26"/>
        </w:rPr>
        <w:t>л</w:t>
      </w:r>
      <w:r w:rsidRPr="000B68F6">
        <w:rPr>
          <w:color w:val="000000"/>
          <w:spacing w:val="1"/>
          <w:sz w:val="26"/>
          <w:szCs w:val="26"/>
        </w:rPr>
        <w:t>юч</w:t>
      </w:r>
      <w:r w:rsidRPr="000B68F6">
        <w:rPr>
          <w:color w:val="000000"/>
          <w:sz w:val="26"/>
          <w:szCs w:val="26"/>
        </w:rPr>
        <w:t>ен</w:t>
      </w:r>
      <w:r w:rsidRPr="000B68F6">
        <w:rPr>
          <w:color w:val="000000"/>
          <w:spacing w:val="1"/>
          <w:sz w:val="26"/>
          <w:szCs w:val="26"/>
        </w:rPr>
        <w:t>и</w:t>
      </w:r>
      <w:r w:rsidRPr="000B68F6">
        <w:rPr>
          <w:color w:val="000000"/>
          <w:sz w:val="26"/>
          <w:szCs w:val="26"/>
        </w:rPr>
        <w:t>й</w:t>
      </w:r>
      <w:r w:rsidRPr="000B68F6">
        <w:rPr>
          <w:color w:val="000000"/>
          <w:spacing w:val="3"/>
          <w:sz w:val="26"/>
          <w:szCs w:val="26"/>
        </w:rPr>
        <w:t xml:space="preserve"> </w:t>
      </w:r>
      <w:r w:rsidRPr="000B68F6">
        <w:rPr>
          <w:color w:val="000000"/>
          <w:sz w:val="26"/>
          <w:szCs w:val="26"/>
        </w:rPr>
        <w:t>тепло</w:t>
      </w:r>
      <w:r w:rsidRPr="000B68F6">
        <w:rPr>
          <w:color w:val="000000"/>
          <w:spacing w:val="1"/>
          <w:sz w:val="26"/>
          <w:szCs w:val="26"/>
        </w:rPr>
        <w:t>п</w:t>
      </w:r>
      <w:r w:rsidRPr="000B68F6">
        <w:rPr>
          <w:color w:val="000000"/>
          <w:sz w:val="26"/>
          <w:szCs w:val="26"/>
        </w:rPr>
        <w:t>о</w:t>
      </w:r>
      <w:r w:rsidRPr="000B68F6">
        <w:rPr>
          <w:color w:val="000000"/>
          <w:spacing w:val="2"/>
          <w:sz w:val="26"/>
          <w:szCs w:val="26"/>
        </w:rPr>
        <w:t>т</w:t>
      </w:r>
      <w:r w:rsidRPr="000B68F6">
        <w:rPr>
          <w:color w:val="000000"/>
          <w:sz w:val="26"/>
          <w:szCs w:val="26"/>
        </w:rPr>
        <w:t>ребл</w:t>
      </w:r>
      <w:r w:rsidRPr="000B68F6">
        <w:rPr>
          <w:color w:val="000000"/>
          <w:spacing w:val="1"/>
          <w:sz w:val="26"/>
          <w:szCs w:val="26"/>
        </w:rPr>
        <w:t>я</w:t>
      </w:r>
      <w:r w:rsidRPr="000B68F6">
        <w:rPr>
          <w:color w:val="000000"/>
          <w:spacing w:val="3"/>
          <w:sz w:val="26"/>
          <w:szCs w:val="26"/>
        </w:rPr>
        <w:t>ю</w:t>
      </w:r>
      <w:r w:rsidRPr="000B68F6">
        <w:rPr>
          <w:color w:val="000000"/>
          <w:sz w:val="26"/>
          <w:szCs w:val="26"/>
        </w:rPr>
        <w:t>щих</w:t>
      </w:r>
      <w:r w:rsidRPr="000B68F6">
        <w:rPr>
          <w:color w:val="000000"/>
          <w:spacing w:val="-2"/>
          <w:sz w:val="26"/>
          <w:szCs w:val="26"/>
        </w:rPr>
        <w:t xml:space="preserve"> </w:t>
      </w:r>
      <w:r w:rsidRPr="000B68F6">
        <w:rPr>
          <w:color w:val="000000"/>
          <w:spacing w:val="-5"/>
          <w:sz w:val="26"/>
          <w:szCs w:val="26"/>
        </w:rPr>
        <w:t>у</w:t>
      </w:r>
      <w:r w:rsidRPr="000B68F6">
        <w:rPr>
          <w:color w:val="000000"/>
          <w:sz w:val="26"/>
          <w:szCs w:val="26"/>
        </w:rPr>
        <w:t>ста</w:t>
      </w:r>
      <w:r w:rsidRPr="000B68F6">
        <w:rPr>
          <w:color w:val="000000"/>
          <w:spacing w:val="2"/>
          <w:sz w:val="26"/>
          <w:szCs w:val="26"/>
        </w:rPr>
        <w:t>н</w:t>
      </w:r>
      <w:r w:rsidRPr="000B68F6">
        <w:rPr>
          <w:color w:val="000000"/>
          <w:sz w:val="26"/>
          <w:szCs w:val="26"/>
        </w:rPr>
        <w:t>ов</w:t>
      </w:r>
      <w:r w:rsidRPr="000B68F6">
        <w:rPr>
          <w:color w:val="000000"/>
          <w:spacing w:val="2"/>
          <w:sz w:val="26"/>
          <w:szCs w:val="26"/>
        </w:rPr>
        <w:t>о</w:t>
      </w:r>
      <w:r w:rsidRPr="000B68F6">
        <w:rPr>
          <w:color w:val="000000"/>
          <w:sz w:val="26"/>
          <w:szCs w:val="26"/>
        </w:rPr>
        <w:t>к</w:t>
      </w:r>
      <w:r w:rsidRPr="000B68F6">
        <w:rPr>
          <w:color w:val="000000"/>
          <w:spacing w:val="4"/>
          <w:sz w:val="26"/>
          <w:szCs w:val="26"/>
        </w:rPr>
        <w:t xml:space="preserve"> </w:t>
      </w:r>
      <w:r w:rsidRPr="000B68F6">
        <w:rPr>
          <w:color w:val="000000"/>
          <w:sz w:val="26"/>
          <w:szCs w:val="26"/>
        </w:rPr>
        <w:t>потр</w:t>
      </w:r>
      <w:r w:rsidRPr="000B68F6">
        <w:rPr>
          <w:color w:val="000000"/>
          <w:spacing w:val="2"/>
          <w:sz w:val="26"/>
          <w:szCs w:val="26"/>
        </w:rPr>
        <w:t>е</w:t>
      </w:r>
      <w:r w:rsidRPr="000B68F6">
        <w:rPr>
          <w:color w:val="000000"/>
          <w:sz w:val="26"/>
          <w:szCs w:val="26"/>
        </w:rPr>
        <w:t>бителей</w:t>
      </w:r>
      <w:r w:rsidRPr="000B68F6">
        <w:rPr>
          <w:color w:val="000000"/>
          <w:spacing w:val="2"/>
          <w:sz w:val="26"/>
          <w:szCs w:val="26"/>
        </w:rPr>
        <w:t xml:space="preserve"> </w:t>
      </w:r>
      <w:r w:rsidRPr="000B68F6">
        <w:rPr>
          <w:color w:val="000000"/>
          <w:sz w:val="26"/>
          <w:szCs w:val="26"/>
        </w:rPr>
        <w:t>опред</w:t>
      </w:r>
      <w:r w:rsidRPr="000B68F6">
        <w:rPr>
          <w:color w:val="000000"/>
          <w:spacing w:val="3"/>
          <w:sz w:val="26"/>
          <w:szCs w:val="26"/>
        </w:rPr>
        <w:t>е</w:t>
      </w:r>
      <w:r w:rsidRPr="000B68F6">
        <w:rPr>
          <w:color w:val="000000"/>
          <w:sz w:val="26"/>
          <w:szCs w:val="26"/>
        </w:rPr>
        <w:t>л</w:t>
      </w:r>
      <w:r w:rsidRPr="000B68F6">
        <w:rPr>
          <w:color w:val="000000"/>
          <w:spacing w:val="1"/>
          <w:sz w:val="26"/>
          <w:szCs w:val="26"/>
        </w:rPr>
        <w:t>я</w:t>
      </w:r>
      <w:r w:rsidRPr="000B68F6">
        <w:rPr>
          <w:color w:val="000000"/>
          <w:sz w:val="26"/>
          <w:szCs w:val="26"/>
        </w:rPr>
        <w:t>ется</w:t>
      </w:r>
      <w:r w:rsidR="00D62481" w:rsidRPr="000B68F6">
        <w:rPr>
          <w:color w:val="000000"/>
          <w:sz w:val="26"/>
          <w:szCs w:val="26"/>
        </w:rPr>
        <w:t xml:space="preserve"> </w:t>
      </w:r>
      <w:r w:rsidRPr="000B68F6">
        <w:rPr>
          <w:color w:val="000000"/>
          <w:position w:val="-1"/>
          <w:sz w:val="26"/>
          <w:szCs w:val="26"/>
        </w:rPr>
        <w:t>по</w:t>
      </w:r>
      <w:r w:rsidRPr="000B68F6">
        <w:rPr>
          <w:color w:val="000000"/>
          <w:spacing w:val="-3"/>
          <w:position w:val="-1"/>
          <w:sz w:val="26"/>
          <w:szCs w:val="26"/>
        </w:rPr>
        <w:t xml:space="preserve"> </w:t>
      </w:r>
      <w:r w:rsidRPr="000B68F6">
        <w:rPr>
          <w:color w:val="000000"/>
          <w:position w:val="-1"/>
          <w:sz w:val="26"/>
          <w:szCs w:val="26"/>
        </w:rPr>
        <w:t>фор</w:t>
      </w:r>
      <w:r w:rsidRPr="000B68F6">
        <w:rPr>
          <w:color w:val="000000"/>
          <w:spacing w:val="4"/>
          <w:position w:val="-1"/>
          <w:sz w:val="26"/>
          <w:szCs w:val="26"/>
        </w:rPr>
        <w:t>м</w:t>
      </w:r>
      <w:r w:rsidRPr="000B68F6">
        <w:rPr>
          <w:color w:val="000000"/>
          <w:spacing w:val="-5"/>
          <w:position w:val="-1"/>
          <w:sz w:val="26"/>
          <w:szCs w:val="26"/>
        </w:rPr>
        <w:t>у</w:t>
      </w:r>
      <w:r w:rsidRPr="000B68F6">
        <w:rPr>
          <w:color w:val="000000"/>
          <w:spacing w:val="2"/>
          <w:position w:val="-1"/>
          <w:sz w:val="26"/>
          <w:szCs w:val="26"/>
        </w:rPr>
        <w:t>л</w:t>
      </w:r>
      <w:r w:rsidRPr="000B68F6">
        <w:rPr>
          <w:color w:val="000000"/>
          <w:position w:val="-1"/>
          <w:sz w:val="26"/>
          <w:szCs w:val="26"/>
        </w:rPr>
        <w:t>е:</w:t>
      </w:r>
    </w:p>
    <w:p w14:paraId="01E605A8" w14:textId="77777777" w:rsidR="0080559A" w:rsidRPr="000B68F6" w:rsidRDefault="0080559A" w:rsidP="00C22502">
      <w:pPr>
        <w:widowControl w:val="0"/>
        <w:autoSpaceDE w:val="0"/>
        <w:autoSpaceDN w:val="0"/>
        <w:adjustRightInd w:val="0"/>
        <w:spacing w:before="5" w:line="293" w:lineRule="exact"/>
        <w:ind w:left="102" w:right="13"/>
        <w:rPr>
          <w:color w:val="000000"/>
          <w:sz w:val="26"/>
          <w:szCs w:val="26"/>
        </w:rPr>
      </w:pPr>
    </w:p>
    <w:p w14:paraId="7073B387" w14:textId="1EFFE34D" w:rsidR="0080559A" w:rsidRPr="000B68F6" w:rsidRDefault="00600250"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нед</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 xml:space="preserve">откл </m:t>
                </m:r>
              </m:sub>
              <m:sup/>
            </m:sSubSup>
            <m:r>
              <w:rPr>
                <w:rFonts w:ascii="Cambria Math" w:hAnsi="Cambria Math" w:cs="Cambria Math"/>
                <w:color w:val="000000"/>
                <w:sz w:val="26"/>
                <w:szCs w:val="26"/>
              </w:rPr>
              <m:t>*100</m:t>
            </m:r>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факт</m:t>
                </m:r>
              </m:sub>
            </m:sSub>
          </m:den>
        </m:f>
      </m:oMath>
      <w:r w:rsidR="0080559A" w:rsidRPr="000B68F6">
        <w:rPr>
          <w:color w:val="000000"/>
          <w:sz w:val="26"/>
          <w:szCs w:val="26"/>
        </w:rPr>
        <w:t>[%]    (8)</w:t>
      </w:r>
    </w:p>
    <w:p w14:paraId="641FEE8D" w14:textId="77777777" w:rsidR="0080559A" w:rsidRPr="000B68F6" w:rsidRDefault="0080559A" w:rsidP="00C22502">
      <w:pPr>
        <w:widowControl w:val="0"/>
        <w:autoSpaceDE w:val="0"/>
        <w:autoSpaceDN w:val="0"/>
        <w:adjustRightInd w:val="0"/>
        <w:spacing w:before="6" w:line="140" w:lineRule="exact"/>
        <w:ind w:right="13"/>
        <w:rPr>
          <w:color w:val="000000"/>
          <w:sz w:val="14"/>
          <w:szCs w:val="14"/>
        </w:rPr>
      </w:pPr>
    </w:p>
    <w:p w14:paraId="092F43A1" w14:textId="77777777" w:rsidR="0080559A" w:rsidRPr="000B68F6" w:rsidRDefault="0080559A" w:rsidP="00C22502">
      <w:pPr>
        <w:widowControl w:val="0"/>
        <w:autoSpaceDE w:val="0"/>
        <w:autoSpaceDN w:val="0"/>
        <w:adjustRightInd w:val="0"/>
        <w:spacing w:before="33"/>
        <w:ind w:left="908" w:right="13"/>
        <w:rPr>
          <w:color w:val="000000"/>
          <w:sz w:val="14"/>
          <w:szCs w:val="14"/>
        </w:rPr>
      </w:pPr>
    </w:p>
    <w:p w14:paraId="19E731A2" w14:textId="77777777" w:rsidR="0080559A" w:rsidRPr="000B68F6" w:rsidRDefault="0080559A" w:rsidP="00C22502">
      <w:pPr>
        <w:widowControl w:val="0"/>
        <w:autoSpaceDE w:val="0"/>
        <w:autoSpaceDN w:val="0"/>
        <w:adjustRightInd w:val="0"/>
        <w:spacing w:before="5" w:line="150" w:lineRule="exact"/>
        <w:ind w:right="13"/>
        <w:rPr>
          <w:color w:val="000000"/>
          <w:sz w:val="15"/>
          <w:szCs w:val="15"/>
        </w:rPr>
      </w:pPr>
    </w:p>
    <w:p w14:paraId="5567C9F3" w14:textId="77777777" w:rsidR="0080559A" w:rsidRPr="000B68F6" w:rsidRDefault="0080559A" w:rsidP="00C22502">
      <w:pPr>
        <w:widowControl w:val="0"/>
        <w:autoSpaceDE w:val="0"/>
        <w:autoSpaceDN w:val="0"/>
        <w:adjustRightInd w:val="0"/>
        <w:ind w:left="810" w:right="13"/>
        <w:rPr>
          <w:color w:val="000000"/>
          <w:sz w:val="26"/>
          <w:szCs w:val="26"/>
        </w:rPr>
      </w:pPr>
      <w:r w:rsidRPr="000B68F6">
        <w:rPr>
          <w:i/>
          <w:iCs/>
          <w:color w:val="000000"/>
          <w:position w:val="2"/>
          <w:sz w:val="26"/>
          <w:szCs w:val="26"/>
        </w:rPr>
        <w:t>Q</w:t>
      </w:r>
      <w:r w:rsidRPr="000B68F6">
        <w:rPr>
          <w:i/>
          <w:iCs/>
          <w:color w:val="000000"/>
          <w:spacing w:val="1"/>
          <w:sz w:val="17"/>
          <w:szCs w:val="17"/>
        </w:rPr>
        <w:t>о</w:t>
      </w:r>
      <w:r w:rsidRPr="000B68F6">
        <w:rPr>
          <w:i/>
          <w:iCs/>
          <w:color w:val="000000"/>
          <w:spacing w:val="-1"/>
          <w:sz w:val="17"/>
          <w:szCs w:val="17"/>
        </w:rPr>
        <w:t>тк</w:t>
      </w:r>
      <w:r w:rsidRPr="000B68F6">
        <w:rPr>
          <w:i/>
          <w:iCs/>
          <w:color w:val="000000"/>
          <w:sz w:val="17"/>
          <w:szCs w:val="17"/>
        </w:rPr>
        <w:t>л</w:t>
      </w:r>
      <w:r w:rsidRPr="000B68F6">
        <w:rPr>
          <w:i/>
          <w:iCs/>
          <w:color w:val="000000"/>
          <w:spacing w:val="21"/>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недоот</w:t>
      </w:r>
      <w:r w:rsidRPr="000B68F6">
        <w:rPr>
          <w:color w:val="000000"/>
          <w:spacing w:val="5"/>
          <w:position w:val="2"/>
          <w:sz w:val="26"/>
          <w:szCs w:val="26"/>
        </w:rPr>
        <w:t>п</w:t>
      </w:r>
      <w:r w:rsidRPr="000B68F6">
        <w:rPr>
          <w:color w:val="000000"/>
          <w:spacing w:val="-5"/>
          <w:position w:val="2"/>
          <w:sz w:val="26"/>
          <w:szCs w:val="26"/>
        </w:rPr>
        <w:t>у</w:t>
      </w:r>
      <w:r w:rsidRPr="000B68F6">
        <w:rPr>
          <w:color w:val="000000"/>
          <w:spacing w:val="2"/>
          <w:position w:val="2"/>
          <w:sz w:val="26"/>
          <w:szCs w:val="26"/>
        </w:rPr>
        <w:t>с</w:t>
      </w:r>
      <w:r w:rsidRPr="000B68F6">
        <w:rPr>
          <w:color w:val="000000"/>
          <w:position w:val="2"/>
          <w:sz w:val="26"/>
          <w:szCs w:val="26"/>
        </w:rPr>
        <w:t>к</w:t>
      </w:r>
      <w:r w:rsidRPr="000B68F6">
        <w:rPr>
          <w:color w:val="000000"/>
          <w:spacing w:val="-14"/>
          <w:position w:val="2"/>
          <w:sz w:val="26"/>
          <w:szCs w:val="26"/>
        </w:rPr>
        <w:t xml:space="preserve"> </w:t>
      </w:r>
      <w:r w:rsidRPr="000B68F6">
        <w:rPr>
          <w:color w:val="000000"/>
          <w:position w:val="2"/>
          <w:sz w:val="26"/>
          <w:szCs w:val="26"/>
        </w:rPr>
        <w:t>т</w:t>
      </w:r>
      <w:r w:rsidRPr="000B68F6">
        <w:rPr>
          <w:color w:val="000000"/>
          <w:spacing w:val="2"/>
          <w:position w:val="2"/>
          <w:sz w:val="26"/>
          <w:szCs w:val="26"/>
        </w:rPr>
        <w:t>е</w:t>
      </w:r>
      <w:r w:rsidRPr="000B68F6">
        <w:rPr>
          <w:color w:val="000000"/>
          <w:position w:val="2"/>
          <w:sz w:val="26"/>
          <w:szCs w:val="26"/>
        </w:rPr>
        <w:t>п</w:t>
      </w:r>
      <w:r w:rsidRPr="000B68F6">
        <w:rPr>
          <w:color w:val="000000"/>
          <w:spacing w:val="1"/>
          <w:position w:val="2"/>
          <w:sz w:val="26"/>
          <w:szCs w:val="26"/>
        </w:rPr>
        <w:t>л</w:t>
      </w:r>
      <w:r w:rsidRPr="000B68F6">
        <w:rPr>
          <w:color w:val="000000"/>
          <w:position w:val="2"/>
          <w:sz w:val="26"/>
          <w:szCs w:val="26"/>
        </w:rPr>
        <w:t>а;</w:t>
      </w:r>
    </w:p>
    <w:p w14:paraId="09BB4EAA" w14:textId="77777777" w:rsidR="0080559A" w:rsidRPr="000B68F6" w:rsidRDefault="0080559A" w:rsidP="00C22502">
      <w:pPr>
        <w:widowControl w:val="0"/>
        <w:autoSpaceDE w:val="0"/>
        <w:autoSpaceDN w:val="0"/>
        <w:adjustRightInd w:val="0"/>
        <w:spacing w:before="9" w:line="140" w:lineRule="exact"/>
        <w:ind w:right="13"/>
        <w:rPr>
          <w:color w:val="000000"/>
          <w:sz w:val="14"/>
          <w:szCs w:val="14"/>
        </w:rPr>
      </w:pPr>
    </w:p>
    <w:p w14:paraId="71C58BFF" w14:textId="77777777" w:rsidR="0080559A" w:rsidRPr="000B68F6" w:rsidRDefault="0080559A" w:rsidP="00C22502">
      <w:pPr>
        <w:widowControl w:val="0"/>
        <w:autoSpaceDE w:val="0"/>
        <w:autoSpaceDN w:val="0"/>
        <w:adjustRightInd w:val="0"/>
        <w:ind w:left="810" w:right="13"/>
        <w:rPr>
          <w:color w:val="000000"/>
          <w:sz w:val="26"/>
          <w:szCs w:val="26"/>
        </w:rPr>
      </w:pPr>
      <w:r w:rsidRPr="000B68F6">
        <w:rPr>
          <w:i/>
          <w:iCs/>
          <w:color w:val="000000"/>
          <w:position w:val="2"/>
          <w:sz w:val="26"/>
          <w:szCs w:val="26"/>
        </w:rPr>
        <w:t>Q</w:t>
      </w:r>
      <w:r w:rsidRPr="000B68F6">
        <w:rPr>
          <w:i/>
          <w:iCs/>
          <w:color w:val="000000"/>
          <w:spacing w:val="-1"/>
          <w:sz w:val="17"/>
          <w:szCs w:val="17"/>
        </w:rPr>
        <w:t>ф</w:t>
      </w:r>
      <w:r w:rsidRPr="000B68F6">
        <w:rPr>
          <w:i/>
          <w:iCs/>
          <w:color w:val="000000"/>
          <w:spacing w:val="1"/>
          <w:sz w:val="17"/>
          <w:szCs w:val="17"/>
        </w:rPr>
        <w:t>а</w:t>
      </w:r>
      <w:r w:rsidRPr="000B68F6">
        <w:rPr>
          <w:i/>
          <w:iCs/>
          <w:color w:val="000000"/>
          <w:spacing w:val="-1"/>
          <w:sz w:val="17"/>
          <w:szCs w:val="17"/>
        </w:rPr>
        <w:t>к</w:t>
      </w:r>
      <w:r w:rsidRPr="000B68F6">
        <w:rPr>
          <w:i/>
          <w:iCs/>
          <w:color w:val="000000"/>
          <w:sz w:val="17"/>
          <w:szCs w:val="17"/>
        </w:rPr>
        <w:t>т</w:t>
      </w:r>
      <w:r w:rsidRPr="000B68F6">
        <w:rPr>
          <w:i/>
          <w:iCs/>
          <w:color w:val="000000"/>
          <w:spacing w:val="20"/>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ф</w:t>
      </w:r>
      <w:r w:rsidRPr="000B68F6">
        <w:rPr>
          <w:color w:val="000000"/>
          <w:spacing w:val="2"/>
          <w:position w:val="2"/>
          <w:sz w:val="26"/>
          <w:szCs w:val="26"/>
        </w:rPr>
        <w:t>а</w:t>
      </w:r>
      <w:r w:rsidRPr="000B68F6">
        <w:rPr>
          <w:color w:val="000000"/>
          <w:spacing w:val="-1"/>
          <w:position w:val="2"/>
          <w:sz w:val="26"/>
          <w:szCs w:val="26"/>
        </w:rPr>
        <w:t>к</w:t>
      </w:r>
      <w:r w:rsidRPr="000B68F6">
        <w:rPr>
          <w:color w:val="000000"/>
          <w:position w:val="2"/>
          <w:sz w:val="26"/>
          <w:szCs w:val="26"/>
        </w:rPr>
        <w:t>тич</w:t>
      </w:r>
      <w:r w:rsidRPr="000B68F6">
        <w:rPr>
          <w:color w:val="000000"/>
          <w:spacing w:val="2"/>
          <w:position w:val="2"/>
          <w:sz w:val="26"/>
          <w:szCs w:val="26"/>
        </w:rPr>
        <w:t>е</w:t>
      </w:r>
      <w:r w:rsidRPr="000B68F6">
        <w:rPr>
          <w:color w:val="000000"/>
          <w:position w:val="2"/>
          <w:sz w:val="26"/>
          <w:szCs w:val="26"/>
        </w:rPr>
        <w:t>с</w:t>
      </w:r>
      <w:r w:rsidRPr="000B68F6">
        <w:rPr>
          <w:color w:val="000000"/>
          <w:spacing w:val="-1"/>
          <w:position w:val="2"/>
          <w:sz w:val="26"/>
          <w:szCs w:val="26"/>
        </w:rPr>
        <w:t>к</w:t>
      </w:r>
      <w:r w:rsidRPr="000B68F6">
        <w:rPr>
          <w:color w:val="000000"/>
          <w:position w:val="2"/>
          <w:sz w:val="26"/>
          <w:szCs w:val="26"/>
        </w:rPr>
        <w:t>ий</w:t>
      </w:r>
      <w:r w:rsidRPr="000B68F6">
        <w:rPr>
          <w:color w:val="000000"/>
          <w:spacing w:val="-11"/>
          <w:position w:val="2"/>
          <w:sz w:val="26"/>
          <w:szCs w:val="26"/>
        </w:rPr>
        <w:t xml:space="preserve"> </w:t>
      </w:r>
      <w:r w:rsidRPr="000B68F6">
        <w:rPr>
          <w:color w:val="000000"/>
          <w:position w:val="2"/>
          <w:sz w:val="26"/>
          <w:szCs w:val="26"/>
        </w:rPr>
        <w:t>от</w:t>
      </w:r>
      <w:r w:rsidRPr="000B68F6">
        <w:rPr>
          <w:color w:val="000000"/>
          <w:spacing w:val="5"/>
          <w:position w:val="2"/>
          <w:sz w:val="26"/>
          <w:szCs w:val="26"/>
        </w:rPr>
        <w:t>п</w:t>
      </w:r>
      <w:r w:rsidRPr="000B68F6">
        <w:rPr>
          <w:color w:val="000000"/>
          <w:spacing w:val="-5"/>
          <w:position w:val="2"/>
          <w:sz w:val="26"/>
          <w:szCs w:val="26"/>
        </w:rPr>
        <w:t>у</w:t>
      </w:r>
      <w:r w:rsidRPr="000B68F6">
        <w:rPr>
          <w:color w:val="000000"/>
          <w:position w:val="2"/>
          <w:sz w:val="26"/>
          <w:szCs w:val="26"/>
        </w:rPr>
        <w:t>ск</w:t>
      </w:r>
      <w:r w:rsidRPr="000B68F6">
        <w:rPr>
          <w:color w:val="000000"/>
          <w:spacing w:val="-7"/>
          <w:position w:val="2"/>
          <w:sz w:val="26"/>
          <w:szCs w:val="26"/>
        </w:rPr>
        <w:t xml:space="preserve"> </w:t>
      </w:r>
      <w:r w:rsidRPr="000B68F6">
        <w:rPr>
          <w:color w:val="000000"/>
          <w:position w:val="2"/>
          <w:sz w:val="26"/>
          <w:szCs w:val="26"/>
        </w:rPr>
        <w:t>тепла</w:t>
      </w:r>
      <w:r w:rsidRPr="000B68F6">
        <w:rPr>
          <w:color w:val="000000"/>
          <w:spacing w:val="-6"/>
          <w:position w:val="2"/>
          <w:sz w:val="26"/>
          <w:szCs w:val="26"/>
        </w:rPr>
        <w:t xml:space="preserve"> </w:t>
      </w:r>
      <w:r w:rsidRPr="000B68F6">
        <w:rPr>
          <w:color w:val="000000"/>
          <w:position w:val="2"/>
          <w:sz w:val="26"/>
          <w:szCs w:val="26"/>
        </w:rPr>
        <w:t>с</w:t>
      </w:r>
      <w:r w:rsidRPr="000B68F6">
        <w:rPr>
          <w:color w:val="000000"/>
          <w:spacing w:val="1"/>
          <w:position w:val="2"/>
          <w:sz w:val="26"/>
          <w:szCs w:val="26"/>
        </w:rPr>
        <w:t>и</w:t>
      </w:r>
      <w:r w:rsidRPr="000B68F6">
        <w:rPr>
          <w:color w:val="000000"/>
          <w:spacing w:val="2"/>
          <w:position w:val="2"/>
          <w:sz w:val="26"/>
          <w:szCs w:val="26"/>
        </w:rPr>
        <w:t>с</w:t>
      </w:r>
      <w:r w:rsidRPr="000B68F6">
        <w:rPr>
          <w:color w:val="000000"/>
          <w:position w:val="2"/>
          <w:sz w:val="26"/>
          <w:szCs w:val="26"/>
        </w:rPr>
        <w:t>те</w:t>
      </w:r>
      <w:r w:rsidRPr="000B68F6">
        <w:rPr>
          <w:color w:val="000000"/>
          <w:spacing w:val="-1"/>
          <w:position w:val="2"/>
          <w:sz w:val="26"/>
          <w:szCs w:val="26"/>
        </w:rPr>
        <w:t>м</w:t>
      </w:r>
      <w:r w:rsidRPr="000B68F6">
        <w:rPr>
          <w:color w:val="000000"/>
          <w:spacing w:val="2"/>
          <w:position w:val="2"/>
          <w:sz w:val="26"/>
          <w:szCs w:val="26"/>
        </w:rPr>
        <w:t>о</w:t>
      </w:r>
      <w:r w:rsidRPr="000B68F6">
        <w:rPr>
          <w:color w:val="000000"/>
          <w:position w:val="2"/>
          <w:sz w:val="26"/>
          <w:szCs w:val="26"/>
        </w:rPr>
        <w:t>й</w:t>
      </w:r>
      <w:r w:rsidRPr="000B68F6">
        <w:rPr>
          <w:color w:val="000000"/>
          <w:spacing w:val="-10"/>
          <w:position w:val="2"/>
          <w:sz w:val="26"/>
          <w:szCs w:val="26"/>
        </w:rPr>
        <w:t xml:space="preserve"> </w:t>
      </w:r>
      <w:r w:rsidRPr="000B68F6">
        <w:rPr>
          <w:color w:val="000000"/>
          <w:position w:val="2"/>
          <w:sz w:val="26"/>
          <w:szCs w:val="26"/>
        </w:rPr>
        <w:t>теп</w:t>
      </w:r>
      <w:r w:rsidRPr="000B68F6">
        <w:rPr>
          <w:color w:val="000000"/>
          <w:spacing w:val="1"/>
          <w:position w:val="2"/>
          <w:sz w:val="26"/>
          <w:szCs w:val="26"/>
        </w:rPr>
        <w:t>л</w:t>
      </w:r>
      <w:r w:rsidRPr="000B68F6">
        <w:rPr>
          <w:color w:val="000000"/>
          <w:position w:val="2"/>
          <w:sz w:val="26"/>
          <w:szCs w:val="26"/>
        </w:rPr>
        <w:t>осна</w:t>
      </w:r>
      <w:r w:rsidRPr="000B68F6">
        <w:rPr>
          <w:color w:val="000000"/>
          <w:spacing w:val="1"/>
          <w:position w:val="2"/>
          <w:sz w:val="26"/>
          <w:szCs w:val="26"/>
        </w:rPr>
        <w:t>бж</w:t>
      </w:r>
      <w:r w:rsidRPr="000B68F6">
        <w:rPr>
          <w:color w:val="000000"/>
          <w:position w:val="2"/>
          <w:sz w:val="26"/>
          <w:szCs w:val="26"/>
        </w:rPr>
        <w:t>ен</w:t>
      </w:r>
      <w:r w:rsidRPr="000B68F6">
        <w:rPr>
          <w:color w:val="000000"/>
          <w:spacing w:val="1"/>
          <w:position w:val="2"/>
          <w:sz w:val="26"/>
          <w:szCs w:val="26"/>
        </w:rPr>
        <w:t>и</w:t>
      </w:r>
      <w:r w:rsidRPr="000B68F6">
        <w:rPr>
          <w:color w:val="000000"/>
          <w:position w:val="2"/>
          <w:sz w:val="26"/>
          <w:szCs w:val="26"/>
        </w:rPr>
        <w:t>я.</w:t>
      </w:r>
    </w:p>
    <w:p w14:paraId="4298B756" w14:textId="77777777" w:rsidR="0080559A" w:rsidRPr="000B68F6" w:rsidRDefault="0080559A" w:rsidP="00C22502">
      <w:pPr>
        <w:widowControl w:val="0"/>
        <w:autoSpaceDE w:val="0"/>
        <w:autoSpaceDN w:val="0"/>
        <w:adjustRightInd w:val="0"/>
        <w:spacing w:before="7" w:line="140" w:lineRule="exact"/>
        <w:ind w:right="13"/>
        <w:rPr>
          <w:color w:val="000000"/>
          <w:sz w:val="14"/>
          <w:szCs w:val="14"/>
        </w:rPr>
      </w:pPr>
    </w:p>
    <w:p w14:paraId="77BE4843" w14:textId="77777777" w:rsidR="0080559A" w:rsidRPr="000B68F6" w:rsidRDefault="0080559A" w:rsidP="00C22502">
      <w:pPr>
        <w:widowControl w:val="0"/>
        <w:tabs>
          <w:tab w:val="left" w:pos="1220"/>
          <w:tab w:val="left" w:pos="2840"/>
          <w:tab w:val="left" w:pos="3320"/>
          <w:tab w:val="left" w:pos="4660"/>
          <w:tab w:val="left" w:pos="6640"/>
          <w:tab w:val="left" w:pos="8260"/>
          <w:tab w:val="left" w:pos="9120"/>
        </w:tabs>
        <w:autoSpaceDE w:val="0"/>
        <w:autoSpaceDN w:val="0"/>
        <w:adjustRightInd w:val="0"/>
        <w:ind w:left="810" w:right="13"/>
        <w:rPr>
          <w:color w:val="000000"/>
          <w:sz w:val="26"/>
          <w:szCs w:val="26"/>
        </w:rPr>
      </w:pPr>
      <w:r w:rsidRPr="000B68F6">
        <w:rPr>
          <w:color w:val="000000"/>
          <w:position w:val="2"/>
          <w:sz w:val="26"/>
          <w:szCs w:val="26"/>
        </w:rPr>
        <w:t>В</w:t>
      </w:r>
      <w:r w:rsidRPr="000B68F6">
        <w:rPr>
          <w:color w:val="000000"/>
          <w:position w:val="2"/>
          <w:sz w:val="26"/>
          <w:szCs w:val="26"/>
        </w:rPr>
        <w:tab/>
      </w:r>
      <w:r w:rsidRPr="000B68F6">
        <w:rPr>
          <w:color w:val="000000"/>
          <w:spacing w:val="1"/>
          <w:position w:val="2"/>
          <w:sz w:val="26"/>
          <w:szCs w:val="26"/>
        </w:rPr>
        <w:t>з</w:t>
      </w:r>
      <w:r w:rsidRPr="000B68F6">
        <w:rPr>
          <w:color w:val="000000"/>
          <w:position w:val="2"/>
          <w:sz w:val="26"/>
          <w:szCs w:val="26"/>
        </w:rPr>
        <w:t>ави</w:t>
      </w:r>
      <w:r w:rsidRPr="000B68F6">
        <w:rPr>
          <w:color w:val="000000"/>
          <w:spacing w:val="1"/>
          <w:position w:val="2"/>
          <w:sz w:val="26"/>
          <w:szCs w:val="26"/>
        </w:rPr>
        <w:t>с</w:t>
      </w:r>
      <w:r w:rsidRPr="000B68F6">
        <w:rPr>
          <w:color w:val="000000"/>
          <w:position w:val="2"/>
          <w:sz w:val="26"/>
          <w:szCs w:val="26"/>
        </w:rPr>
        <w:t>имо</w:t>
      </w:r>
      <w:r w:rsidRPr="000B68F6">
        <w:rPr>
          <w:color w:val="000000"/>
          <w:spacing w:val="2"/>
          <w:position w:val="2"/>
          <w:sz w:val="26"/>
          <w:szCs w:val="26"/>
        </w:rPr>
        <w:t>с</w:t>
      </w:r>
      <w:r w:rsidRPr="000B68F6">
        <w:rPr>
          <w:color w:val="000000"/>
          <w:position w:val="2"/>
          <w:sz w:val="26"/>
          <w:szCs w:val="26"/>
        </w:rPr>
        <w:t>ти</w:t>
      </w:r>
      <w:r w:rsidRPr="000B68F6">
        <w:rPr>
          <w:color w:val="000000"/>
          <w:position w:val="2"/>
          <w:sz w:val="26"/>
          <w:szCs w:val="26"/>
        </w:rPr>
        <w:tab/>
        <w:t>от</w:t>
      </w:r>
      <w:r w:rsidRPr="000B68F6">
        <w:rPr>
          <w:color w:val="000000"/>
          <w:position w:val="2"/>
          <w:sz w:val="26"/>
          <w:szCs w:val="26"/>
        </w:rPr>
        <w:tab/>
        <w:t>вел</w:t>
      </w:r>
      <w:r w:rsidRPr="000B68F6">
        <w:rPr>
          <w:color w:val="000000"/>
          <w:spacing w:val="1"/>
          <w:position w:val="2"/>
          <w:sz w:val="26"/>
          <w:szCs w:val="26"/>
        </w:rPr>
        <w:t>и</w:t>
      </w:r>
      <w:r w:rsidRPr="000B68F6">
        <w:rPr>
          <w:color w:val="000000"/>
          <w:spacing w:val="-1"/>
          <w:position w:val="2"/>
          <w:sz w:val="26"/>
          <w:szCs w:val="26"/>
        </w:rPr>
        <w:t>ч</w:t>
      </w:r>
      <w:r w:rsidRPr="000B68F6">
        <w:rPr>
          <w:color w:val="000000"/>
          <w:position w:val="2"/>
          <w:sz w:val="26"/>
          <w:szCs w:val="26"/>
        </w:rPr>
        <w:t>и</w:t>
      </w:r>
      <w:r w:rsidRPr="000B68F6">
        <w:rPr>
          <w:color w:val="000000"/>
          <w:spacing w:val="1"/>
          <w:position w:val="2"/>
          <w:sz w:val="26"/>
          <w:szCs w:val="26"/>
        </w:rPr>
        <w:t>н</w:t>
      </w:r>
      <w:r w:rsidRPr="000B68F6">
        <w:rPr>
          <w:color w:val="000000"/>
          <w:position w:val="2"/>
          <w:sz w:val="26"/>
          <w:szCs w:val="26"/>
        </w:rPr>
        <w:t>ы</w:t>
      </w:r>
      <w:r w:rsidRPr="000B68F6">
        <w:rPr>
          <w:color w:val="000000"/>
          <w:position w:val="2"/>
          <w:sz w:val="26"/>
          <w:szCs w:val="26"/>
        </w:rPr>
        <w:tab/>
        <w:t>от</w:t>
      </w:r>
      <w:r w:rsidRPr="000B68F6">
        <w:rPr>
          <w:color w:val="000000"/>
          <w:spacing w:val="2"/>
          <w:position w:val="2"/>
          <w:sz w:val="26"/>
          <w:szCs w:val="26"/>
        </w:rPr>
        <w:t>н</w:t>
      </w:r>
      <w:r w:rsidRPr="000B68F6">
        <w:rPr>
          <w:color w:val="000000"/>
          <w:position w:val="2"/>
          <w:sz w:val="26"/>
          <w:szCs w:val="26"/>
        </w:rPr>
        <w:t>оси</w:t>
      </w:r>
      <w:r w:rsidRPr="000B68F6">
        <w:rPr>
          <w:color w:val="000000"/>
          <w:spacing w:val="2"/>
          <w:position w:val="2"/>
          <w:sz w:val="26"/>
          <w:szCs w:val="26"/>
        </w:rPr>
        <w:t>т</w:t>
      </w:r>
      <w:r w:rsidRPr="000B68F6">
        <w:rPr>
          <w:color w:val="000000"/>
          <w:position w:val="2"/>
          <w:sz w:val="26"/>
          <w:szCs w:val="26"/>
        </w:rPr>
        <w:t>ельного</w:t>
      </w:r>
      <w:r w:rsidRPr="000B68F6">
        <w:rPr>
          <w:color w:val="000000"/>
          <w:position w:val="2"/>
          <w:sz w:val="26"/>
          <w:szCs w:val="26"/>
        </w:rPr>
        <w:tab/>
        <w:t>недоот</w:t>
      </w:r>
      <w:r w:rsidRPr="000B68F6">
        <w:rPr>
          <w:color w:val="000000"/>
          <w:spacing w:val="5"/>
          <w:position w:val="2"/>
          <w:sz w:val="26"/>
          <w:szCs w:val="26"/>
        </w:rPr>
        <w:t>п</w:t>
      </w:r>
      <w:r w:rsidRPr="000B68F6">
        <w:rPr>
          <w:color w:val="000000"/>
          <w:spacing w:val="-5"/>
          <w:position w:val="2"/>
          <w:sz w:val="26"/>
          <w:szCs w:val="26"/>
        </w:rPr>
        <w:t>у</w:t>
      </w:r>
      <w:r w:rsidRPr="000B68F6">
        <w:rPr>
          <w:color w:val="000000"/>
          <w:spacing w:val="2"/>
          <w:position w:val="2"/>
          <w:sz w:val="26"/>
          <w:szCs w:val="26"/>
        </w:rPr>
        <w:t>с</w:t>
      </w:r>
      <w:r w:rsidRPr="000B68F6">
        <w:rPr>
          <w:color w:val="000000"/>
          <w:spacing w:val="1"/>
          <w:position w:val="2"/>
          <w:sz w:val="26"/>
          <w:szCs w:val="26"/>
        </w:rPr>
        <w:t>к</w:t>
      </w:r>
      <w:r w:rsidRPr="000B68F6">
        <w:rPr>
          <w:color w:val="000000"/>
          <w:position w:val="2"/>
          <w:sz w:val="26"/>
          <w:szCs w:val="26"/>
        </w:rPr>
        <w:t>а</w:t>
      </w:r>
      <w:r w:rsidRPr="000B68F6">
        <w:rPr>
          <w:color w:val="000000"/>
          <w:position w:val="2"/>
          <w:sz w:val="26"/>
          <w:szCs w:val="26"/>
        </w:rPr>
        <w:tab/>
        <w:t>тепла</w:t>
      </w:r>
      <w:r w:rsidRPr="000B68F6">
        <w:rPr>
          <w:color w:val="000000"/>
          <w:position w:val="2"/>
          <w:sz w:val="26"/>
          <w:szCs w:val="26"/>
        </w:rPr>
        <w:tab/>
      </w:r>
      <w:r w:rsidRPr="000B68F6">
        <w:rPr>
          <w:color w:val="000000"/>
          <w:spacing w:val="7"/>
          <w:position w:val="2"/>
          <w:sz w:val="26"/>
          <w:szCs w:val="26"/>
        </w:rPr>
        <w:t>(</w:t>
      </w:r>
      <w:r w:rsidRPr="000B68F6">
        <w:rPr>
          <w:i/>
          <w:iCs/>
          <w:color w:val="000000"/>
          <w:spacing w:val="2"/>
          <w:position w:val="2"/>
          <w:sz w:val="26"/>
          <w:szCs w:val="26"/>
        </w:rPr>
        <w:t>Q</w:t>
      </w:r>
      <w:r w:rsidRPr="000B68F6">
        <w:rPr>
          <w:i/>
          <w:iCs/>
          <w:color w:val="000000"/>
          <w:spacing w:val="-1"/>
          <w:sz w:val="17"/>
          <w:szCs w:val="17"/>
        </w:rPr>
        <w:t>н</w:t>
      </w:r>
      <w:r w:rsidRPr="000B68F6">
        <w:rPr>
          <w:i/>
          <w:iCs/>
          <w:color w:val="000000"/>
          <w:spacing w:val="1"/>
          <w:sz w:val="17"/>
          <w:szCs w:val="17"/>
        </w:rPr>
        <w:t>е</w:t>
      </w:r>
      <w:r w:rsidRPr="000B68F6">
        <w:rPr>
          <w:i/>
          <w:iCs/>
          <w:color w:val="000000"/>
          <w:sz w:val="17"/>
          <w:szCs w:val="17"/>
        </w:rPr>
        <w:t>д</w:t>
      </w:r>
      <w:r w:rsidRPr="000B68F6">
        <w:rPr>
          <w:color w:val="000000"/>
          <w:position w:val="2"/>
          <w:sz w:val="26"/>
          <w:szCs w:val="26"/>
        </w:rPr>
        <w:t>)</w:t>
      </w:r>
    </w:p>
    <w:p w14:paraId="59E7335D" w14:textId="77777777" w:rsidR="0080559A" w:rsidRPr="000B68F6" w:rsidRDefault="0080559A" w:rsidP="00C22502">
      <w:pPr>
        <w:widowControl w:val="0"/>
        <w:autoSpaceDE w:val="0"/>
        <w:autoSpaceDN w:val="0"/>
        <w:adjustRightInd w:val="0"/>
        <w:spacing w:before="10" w:line="140" w:lineRule="exact"/>
        <w:ind w:right="13"/>
        <w:rPr>
          <w:color w:val="000000"/>
          <w:sz w:val="14"/>
          <w:szCs w:val="14"/>
        </w:rPr>
      </w:pPr>
    </w:p>
    <w:p w14:paraId="15AA6EE6" w14:textId="77777777" w:rsidR="0080559A" w:rsidRPr="000B68F6" w:rsidRDefault="0080559A" w:rsidP="00C22502">
      <w:pPr>
        <w:widowControl w:val="0"/>
        <w:autoSpaceDE w:val="0"/>
        <w:autoSpaceDN w:val="0"/>
        <w:adjustRightInd w:val="0"/>
        <w:ind w:left="102" w:right="13"/>
        <w:rPr>
          <w:color w:val="000000"/>
          <w:sz w:val="26"/>
          <w:szCs w:val="26"/>
        </w:rPr>
      </w:pPr>
      <w:r w:rsidRPr="000B68F6">
        <w:rPr>
          <w:color w:val="000000"/>
          <w:position w:val="2"/>
          <w:sz w:val="26"/>
          <w:szCs w:val="26"/>
        </w:rPr>
        <w:t>опред</w:t>
      </w:r>
      <w:r w:rsidRPr="000B68F6">
        <w:rPr>
          <w:color w:val="000000"/>
          <w:spacing w:val="1"/>
          <w:position w:val="2"/>
          <w:sz w:val="26"/>
          <w:szCs w:val="26"/>
        </w:rPr>
        <w:t>е</w:t>
      </w:r>
      <w:r w:rsidRPr="000B68F6">
        <w:rPr>
          <w:color w:val="000000"/>
          <w:position w:val="2"/>
          <w:sz w:val="26"/>
          <w:szCs w:val="26"/>
        </w:rPr>
        <w:t>л</w:t>
      </w:r>
      <w:r w:rsidRPr="000B68F6">
        <w:rPr>
          <w:color w:val="000000"/>
          <w:spacing w:val="1"/>
          <w:position w:val="2"/>
          <w:sz w:val="26"/>
          <w:szCs w:val="26"/>
        </w:rPr>
        <w:t>я</w:t>
      </w:r>
      <w:r w:rsidRPr="000B68F6">
        <w:rPr>
          <w:color w:val="000000"/>
          <w:position w:val="2"/>
          <w:sz w:val="26"/>
          <w:szCs w:val="26"/>
        </w:rPr>
        <w:t>ется</w:t>
      </w:r>
      <w:r w:rsidRPr="000B68F6">
        <w:rPr>
          <w:color w:val="000000"/>
          <w:spacing w:val="-15"/>
          <w:position w:val="2"/>
          <w:sz w:val="26"/>
          <w:szCs w:val="26"/>
        </w:rPr>
        <w:t xml:space="preserve"> </w:t>
      </w:r>
      <w:r w:rsidRPr="000B68F6">
        <w:rPr>
          <w:color w:val="000000"/>
          <w:spacing w:val="1"/>
          <w:position w:val="2"/>
          <w:sz w:val="26"/>
          <w:szCs w:val="26"/>
        </w:rPr>
        <w:t>п</w:t>
      </w:r>
      <w:r w:rsidRPr="000B68F6">
        <w:rPr>
          <w:color w:val="000000"/>
          <w:spacing w:val="2"/>
          <w:position w:val="2"/>
          <w:sz w:val="26"/>
          <w:szCs w:val="26"/>
        </w:rPr>
        <w:t>о</w:t>
      </w:r>
      <w:r w:rsidRPr="000B68F6">
        <w:rPr>
          <w:color w:val="000000"/>
          <w:spacing w:val="-1"/>
          <w:position w:val="2"/>
          <w:sz w:val="26"/>
          <w:szCs w:val="26"/>
        </w:rPr>
        <w:t>к</w:t>
      </w:r>
      <w:r w:rsidRPr="000B68F6">
        <w:rPr>
          <w:color w:val="000000"/>
          <w:position w:val="2"/>
          <w:sz w:val="26"/>
          <w:szCs w:val="26"/>
        </w:rPr>
        <w:t>а</w:t>
      </w:r>
      <w:r w:rsidRPr="000B68F6">
        <w:rPr>
          <w:color w:val="000000"/>
          <w:spacing w:val="1"/>
          <w:position w:val="2"/>
          <w:sz w:val="26"/>
          <w:szCs w:val="26"/>
        </w:rPr>
        <w:t>з</w:t>
      </w:r>
      <w:r w:rsidRPr="000B68F6">
        <w:rPr>
          <w:color w:val="000000"/>
          <w:position w:val="2"/>
          <w:sz w:val="26"/>
          <w:szCs w:val="26"/>
        </w:rPr>
        <w:t>а</w:t>
      </w:r>
      <w:r w:rsidRPr="000B68F6">
        <w:rPr>
          <w:color w:val="000000"/>
          <w:spacing w:val="2"/>
          <w:position w:val="2"/>
          <w:sz w:val="26"/>
          <w:szCs w:val="26"/>
        </w:rPr>
        <w:t>т</w:t>
      </w:r>
      <w:r w:rsidRPr="000B68F6">
        <w:rPr>
          <w:color w:val="000000"/>
          <w:position w:val="2"/>
          <w:sz w:val="26"/>
          <w:szCs w:val="26"/>
        </w:rPr>
        <w:t>ель</w:t>
      </w:r>
      <w:r w:rsidRPr="000B68F6">
        <w:rPr>
          <w:color w:val="000000"/>
          <w:spacing w:val="-12"/>
          <w:position w:val="2"/>
          <w:sz w:val="26"/>
          <w:szCs w:val="26"/>
        </w:rPr>
        <w:t xml:space="preserve"> </w:t>
      </w:r>
      <w:r w:rsidRPr="000B68F6">
        <w:rPr>
          <w:color w:val="000000"/>
          <w:position w:val="2"/>
          <w:sz w:val="26"/>
          <w:szCs w:val="26"/>
        </w:rPr>
        <w:t>надё</w:t>
      </w:r>
      <w:r w:rsidRPr="000B68F6">
        <w:rPr>
          <w:color w:val="000000"/>
          <w:spacing w:val="1"/>
          <w:position w:val="2"/>
          <w:sz w:val="26"/>
          <w:szCs w:val="26"/>
        </w:rPr>
        <w:t>ж</w:t>
      </w:r>
      <w:r w:rsidRPr="000B68F6">
        <w:rPr>
          <w:color w:val="000000"/>
          <w:position w:val="2"/>
          <w:sz w:val="26"/>
          <w:szCs w:val="26"/>
        </w:rPr>
        <w:t>ности</w:t>
      </w:r>
      <w:r w:rsidRPr="000B68F6">
        <w:rPr>
          <w:color w:val="000000"/>
          <w:spacing w:val="-10"/>
          <w:position w:val="2"/>
          <w:sz w:val="26"/>
          <w:szCs w:val="26"/>
        </w:rPr>
        <w:t xml:space="preserve"> </w:t>
      </w:r>
      <w:r w:rsidRPr="000B68F6">
        <w:rPr>
          <w:color w:val="000000"/>
          <w:spacing w:val="3"/>
          <w:position w:val="2"/>
          <w:sz w:val="26"/>
          <w:szCs w:val="26"/>
        </w:rPr>
        <w:t>(</w:t>
      </w:r>
      <w:r w:rsidRPr="000B68F6">
        <w:rPr>
          <w:i/>
          <w:iCs/>
          <w:color w:val="000000"/>
          <w:spacing w:val="1"/>
          <w:position w:val="2"/>
          <w:sz w:val="26"/>
          <w:szCs w:val="26"/>
        </w:rPr>
        <w:t>К</w:t>
      </w:r>
      <w:r w:rsidRPr="000B68F6">
        <w:rPr>
          <w:i/>
          <w:iCs/>
          <w:color w:val="000000"/>
          <w:spacing w:val="-1"/>
          <w:sz w:val="17"/>
          <w:szCs w:val="17"/>
        </w:rPr>
        <w:t>н</w:t>
      </w:r>
      <w:r w:rsidRPr="000B68F6">
        <w:rPr>
          <w:i/>
          <w:iCs/>
          <w:color w:val="000000"/>
          <w:spacing w:val="1"/>
          <w:sz w:val="17"/>
          <w:szCs w:val="17"/>
        </w:rPr>
        <w:t>ед</w:t>
      </w:r>
      <w:r w:rsidRPr="000B68F6">
        <w:rPr>
          <w:color w:val="000000"/>
          <w:position w:val="2"/>
          <w:sz w:val="26"/>
          <w:szCs w:val="26"/>
        </w:rPr>
        <w:t>):</w:t>
      </w:r>
    </w:p>
    <w:p w14:paraId="466D278D" w14:textId="77777777" w:rsidR="0080559A" w:rsidRPr="000B68F6" w:rsidRDefault="0080559A" w:rsidP="00C22502">
      <w:pPr>
        <w:widowControl w:val="0"/>
        <w:autoSpaceDE w:val="0"/>
        <w:autoSpaceDN w:val="0"/>
        <w:adjustRightInd w:val="0"/>
        <w:spacing w:before="9" w:line="140" w:lineRule="exact"/>
        <w:ind w:right="13"/>
        <w:rPr>
          <w:color w:val="000000"/>
          <w:sz w:val="14"/>
          <w:szCs w:val="14"/>
        </w:rPr>
      </w:pPr>
    </w:p>
    <w:p w14:paraId="02A75D3C" w14:textId="77777777" w:rsidR="0080559A" w:rsidRPr="000B68F6"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0B68F6">
        <w:rPr>
          <w:color w:val="000000"/>
          <w:position w:val="2"/>
          <w:sz w:val="26"/>
          <w:szCs w:val="26"/>
        </w:rPr>
        <w:t>до</w:t>
      </w:r>
      <w:r w:rsidRPr="000B68F6">
        <w:rPr>
          <w:color w:val="000000"/>
          <w:spacing w:val="-3"/>
          <w:position w:val="2"/>
          <w:sz w:val="26"/>
          <w:szCs w:val="26"/>
        </w:rPr>
        <w:t xml:space="preserve"> </w:t>
      </w:r>
      <w:r w:rsidRPr="000B68F6">
        <w:rPr>
          <w:color w:val="000000"/>
          <w:position w:val="2"/>
          <w:sz w:val="26"/>
          <w:szCs w:val="26"/>
        </w:rPr>
        <w:t>0,1</w:t>
      </w:r>
      <w:r w:rsidRPr="000B68F6">
        <w:rPr>
          <w:color w:val="000000"/>
          <w:spacing w:val="-3"/>
          <w:position w:val="2"/>
          <w:sz w:val="26"/>
          <w:szCs w:val="26"/>
        </w:rPr>
        <w:t xml:space="preserve"> </w:t>
      </w:r>
      <w:r w:rsidRPr="000B68F6">
        <w:rPr>
          <w:color w:val="000000"/>
          <w:position w:val="2"/>
          <w:sz w:val="26"/>
          <w:szCs w:val="26"/>
        </w:rPr>
        <w:t>%</w:t>
      </w:r>
      <w:r w:rsidRPr="000B68F6">
        <w:rPr>
          <w:color w:val="000000"/>
          <w:spacing w:val="-2"/>
          <w:position w:val="2"/>
          <w:sz w:val="26"/>
          <w:szCs w:val="26"/>
        </w:rPr>
        <w:t xml:space="preserve"> </w:t>
      </w:r>
      <w:r w:rsidRPr="000B68F6">
        <w:rPr>
          <w:color w:val="000000"/>
          <w:spacing w:val="2"/>
          <w:position w:val="2"/>
          <w:sz w:val="26"/>
          <w:szCs w:val="26"/>
        </w:rPr>
        <w:t>в</w:t>
      </w:r>
      <w:r w:rsidRPr="000B68F6">
        <w:rPr>
          <w:color w:val="000000"/>
          <w:spacing w:val="-1"/>
          <w:position w:val="2"/>
          <w:sz w:val="26"/>
          <w:szCs w:val="26"/>
        </w:rPr>
        <w:t>к</w:t>
      </w:r>
      <w:r w:rsidRPr="000B68F6">
        <w:rPr>
          <w:color w:val="000000"/>
          <w:position w:val="2"/>
          <w:sz w:val="26"/>
          <w:szCs w:val="26"/>
        </w:rPr>
        <w:t>л</w:t>
      </w:r>
      <w:r w:rsidRPr="000B68F6">
        <w:rPr>
          <w:color w:val="000000"/>
          <w:spacing w:val="3"/>
          <w:position w:val="2"/>
          <w:sz w:val="26"/>
          <w:szCs w:val="26"/>
        </w:rPr>
        <w:t>ю</w:t>
      </w:r>
      <w:r w:rsidRPr="000B68F6">
        <w:rPr>
          <w:color w:val="000000"/>
          <w:spacing w:val="-1"/>
          <w:position w:val="2"/>
          <w:sz w:val="26"/>
          <w:szCs w:val="26"/>
        </w:rPr>
        <w:t>ч</w:t>
      </w:r>
      <w:r w:rsidRPr="000B68F6">
        <w:rPr>
          <w:color w:val="000000"/>
          <w:position w:val="2"/>
          <w:sz w:val="26"/>
          <w:szCs w:val="26"/>
        </w:rPr>
        <w:t>ител</w:t>
      </w:r>
      <w:r w:rsidRPr="000B68F6">
        <w:rPr>
          <w:color w:val="000000"/>
          <w:spacing w:val="2"/>
          <w:position w:val="2"/>
          <w:sz w:val="26"/>
          <w:szCs w:val="26"/>
        </w:rPr>
        <w:t>ь</w:t>
      </w:r>
      <w:r w:rsidRPr="000B68F6">
        <w:rPr>
          <w:color w:val="000000"/>
          <w:position w:val="2"/>
          <w:sz w:val="26"/>
          <w:szCs w:val="26"/>
        </w:rPr>
        <w:t>но</w:t>
      </w:r>
      <w:r w:rsidRPr="000B68F6">
        <w:rPr>
          <w:color w:val="000000"/>
          <w:position w:val="2"/>
          <w:sz w:val="26"/>
          <w:szCs w:val="26"/>
        </w:rPr>
        <w:tab/>
      </w:r>
      <w:r w:rsidRPr="000B68F6">
        <w:rPr>
          <w:color w:val="000000"/>
          <w:w w:val="123"/>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pacing w:val="-1"/>
          <w:sz w:val="17"/>
          <w:szCs w:val="17"/>
        </w:rPr>
        <w:t>н</w:t>
      </w:r>
      <w:r w:rsidRPr="000B68F6">
        <w:rPr>
          <w:i/>
          <w:iCs/>
          <w:color w:val="000000"/>
          <w:spacing w:val="1"/>
          <w:sz w:val="17"/>
          <w:szCs w:val="17"/>
        </w:rPr>
        <w:t>е</w:t>
      </w:r>
      <w:r w:rsidRPr="000B68F6">
        <w:rPr>
          <w:i/>
          <w:iCs/>
          <w:color w:val="000000"/>
          <w:sz w:val="17"/>
          <w:szCs w:val="17"/>
        </w:rPr>
        <w:t>д</w:t>
      </w:r>
      <w:r w:rsidRPr="000B68F6">
        <w:rPr>
          <w:i/>
          <w:iCs/>
          <w:color w:val="000000"/>
          <w:spacing w:val="21"/>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 xml:space="preserve">1,0; </w:t>
      </w:r>
    </w:p>
    <w:p w14:paraId="30D4322D" w14:textId="77777777" w:rsidR="0080559A" w:rsidRPr="000B68F6"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0B68F6">
        <w:rPr>
          <w:color w:val="000000"/>
          <w:position w:val="2"/>
          <w:sz w:val="26"/>
          <w:szCs w:val="26"/>
        </w:rPr>
        <w:t>от</w:t>
      </w:r>
      <w:r w:rsidRPr="000B68F6">
        <w:rPr>
          <w:color w:val="000000"/>
          <w:spacing w:val="-2"/>
          <w:position w:val="2"/>
          <w:sz w:val="26"/>
          <w:szCs w:val="26"/>
        </w:rPr>
        <w:t xml:space="preserve"> </w:t>
      </w:r>
      <w:r w:rsidRPr="000B68F6">
        <w:rPr>
          <w:color w:val="000000"/>
          <w:position w:val="2"/>
          <w:sz w:val="26"/>
          <w:szCs w:val="26"/>
        </w:rPr>
        <w:t>0,1</w:t>
      </w:r>
      <w:r w:rsidRPr="000B68F6">
        <w:rPr>
          <w:color w:val="000000"/>
          <w:spacing w:val="-4"/>
          <w:position w:val="2"/>
          <w:sz w:val="26"/>
          <w:szCs w:val="26"/>
        </w:rPr>
        <w:t xml:space="preserve"> </w:t>
      </w:r>
      <w:r w:rsidRPr="000B68F6">
        <w:rPr>
          <w:color w:val="000000"/>
          <w:position w:val="2"/>
          <w:sz w:val="26"/>
          <w:szCs w:val="26"/>
        </w:rPr>
        <w:t>% до</w:t>
      </w:r>
      <w:r w:rsidRPr="000B68F6">
        <w:rPr>
          <w:color w:val="000000"/>
          <w:spacing w:val="-3"/>
          <w:position w:val="2"/>
          <w:sz w:val="26"/>
          <w:szCs w:val="26"/>
        </w:rPr>
        <w:t xml:space="preserve"> </w:t>
      </w:r>
      <w:r w:rsidRPr="000B68F6">
        <w:rPr>
          <w:color w:val="000000"/>
          <w:position w:val="2"/>
          <w:sz w:val="26"/>
          <w:szCs w:val="26"/>
        </w:rPr>
        <w:t>0,3 %</w:t>
      </w:r>
      <w:r w:rsidRPr="000B68F6">
        <w:rPr>
          <w:color w:val="000000"/>
          <w:spacing w:val="-2"/>
          <w:position w:val="2"/>
          <w:sz w:val="26"/>
          <w:szCs w:val="26"/>
        </w:rPr>
        <w:t xml:space="preserve"> </w:t>
      </w:r>
      <w:r w:rsidRPr="000B68F6">
        <w:rPr>
          <w:color w:val="000000"/>
          <w:position w:val="2"/>
          <w:sz w:val="26"/>
          <w:szCs w:val="26"/>
        </w:rPr>
        <w:t>в</w:t>
      </w:r>
      <w:r w:rsidRPr="000B68F6">
        <w:rPr>
          <w:color w:val="000000"/>
          <w:spacing w:val="1"/>
          <w:position w:val="2"/>
          <w:sz w:val="26"/>
          <w:szCs w:val="26"/>
        </w:rPr>
        <w:t>к</w:t>
      </w:r>
      <w:r w:rsidRPr="000B68F6">
        <w:rPr>
          <w:color w:val="000000"/>
          <w:spacing w:val="2"/>
          <w:position w:val="2"/>
          <w:sz w:val="26"/>
          <w:szCs w:val="26"/>
        </w:rPr>
        <w:t>л</w:t>
      </w:r>
      <w:r w:rsidRPr="000B68F6">
        <w:rPr>
          <w:color w:val="000000"/>
          <w:position w:val="2"/>
          <w:sz w:val="26"/>
          <w:szCs w:val="26"/>
        </w:rPr>
        <w:t>ючительно</w:t>
      </w:r>
      <w:r w:rsidRPr="000B68F6">
        <w:rPr>
          <w:color w:val="000000"/>
          <w:spacing w:val="-13"/>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pacing w:val="-1"/>
          <w:sz w:val="17"/>
          <w:szCs w:val="17"/>
        </w:rPr>
        <w:t>н</w:t>
      </w:r>
      <w:r w:rsidRPr="000B68F6">
        <w:rPr>
          <w:i/>
          <w:iCs/>
          <w:color w:val="000000"/>
          <w:spacing w:val="1"/>
          <w:sz w:val="17"/>
          <w:szCs w:val="17"/>
        </w:rPr>
        <w:t>е</w:t>
      </w:r>
      <w:r w:rsidRPr="000B68F6">
        <w:rPr>
          <w:i/>
          <w:iCs/>
          <w:color w:val="000000"/>
          <w:sz w:val="17"/>
          <w:szCs w:val="17"/>
        </w:rPr>
        <w:t>д</w:t>
      </w:r>
      <w:r w:rsidRPr="000B68F6">
        <w:rPr>
          <w:i/>
          <w:iCs/>
          <w:color w:val="000000"/>
          <w:spacing w:val="21"/>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0,</w:t>
      </w:r>
      <w:r w:rsidRPr="000B68F6">
        <w:rPr>
          <w:color w:val="000000"/>
          <w:spacing w:val="2"/>
          <w:position w:val="2"/>
          <w:sz w:val="26"/>
          <w:szCs w:val="26"/>
        </w:rPr>
        <w:t>8</w:t>
      </w:r>
      <w:r w:rsidRPr="000B68F6">
        <w:rPr>
          <w:color w:val="000000"/>
          <w:position w:val="2"/>
          <w:sz w:val="26"/>
          <w:szCs w:val="26"/>
        </w:rPr>
        <w:t xml:space="preserve">; </w:t>
      </w:r>
    </w:p>
    <w:p w14:paraId="25F16C80" w14:textId="77777777" w:rsidR="0080559A" w:rsidRPr="000B68F6"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0B68F6">
        <w:rPr>
          <w:color w:val="000000"/>
          <w:position w:val="2"/>
          <w:sz w:val="26"/>
          <w:szCs w:val="26"/>
        </w:rPr>
        <w:t>от</w:t>
      </w:r>
      <w:r w:rsidRPr="000B68F6">
        <w:rPr>
          <w:color w:val="000000"/>
          <w:spacing w:val="-2"/>
          <w:position w:val="2"/>
          <w:sz w:val="26"/>
          <w:szCs w:val="26"/>
        </w:rPr>
        <w:t xml:space="preserve"> </w:t>
      </w:r>
      <w:r w:rsidRPr="000B68F6">
        <w:rPr>
          <w:color w:val="000000"/>
          <w:position w:val="2"/>
          <w:sz w:val="26"/>
          <w:szCs w:val="26"/>
        </w:rPr>
        <w:t>0,3</w:t>
      </w:r>
      <w:r w:rsidRPr="000B68F6">
        <w:rPr>
          <w:color w:val="000000"/>
          <w:spacing w:val="-4"/>
          <w:position w:val="2"/>
          <w:sz w:val="26"/>
          <w:szCs w:val="26"/>
        </w:rPr>
        <w:t xml:space="preserve"> </w:t>
      </w:r>
      <w:r w:rsidRPr="000B68F6">
        <w:rPr>
          <w:color w:val="000000"/>
          <w:position w:val="2"/>
          <w:sz w:val="26"/>
          <w:szCs w:val="26"/>
        </w:rPr>
        <w:t>% до</w:t>
      </w:r>
      <w:r w:rsidRPr="000B68F6">
        <w:rPr>
          <w:color w:val="000000"/>
          <w:spacing w:val="-3"/>
          <w:position w:val="2"/>
          <w:sz w:val="26"/>
          <w:szCs w:val="26"/>
        </w:rPr>
        <w:t xml:space="preserve"> </w:t>
      </w:r>
      <w:r w:rsidRPr="000B68F6">
        <w:rPr>
          <w:color w:val="000000"/>
          <w:position w:val="2"/>
          <w:sz w:val="26"/>
          <w:szCs w:val="26"/>
        </w:rPr>
        <w:t>0,5 %</w:t>
      </w:r>
      <w:r w:rsidRPr="000B68F6">
        <w:rPr>
          <w:color w:val="000000"/>
          <w:spacing w:val="-2"/>
          <w:position w:val="2"/>
          <w:sz w:val="26"/>
          <w:szCs w:val="26"/>
        </w:rPr>
        <w:t xml:space="preserve"> </w:t>
      </w:r>
      <w:r w:rsidRPr="000B68F6">
        <w:rPr>
          <w:color w:val="000000"/>
          <w:position w:val="2"/>
          <w:sz w:val="26"/>
          <w:szCs w:val="26"/>
        </w:rPr>
        <w:t>в</w:t>
      </w:r>
      <w:r w:rsidRPr="000B68F6">
        <w:rPr>
          <w:color w:val="000000"/>
          <w:spacing w:val="1"/>
          <w:position w:val="2"/>
          <w:sz w:val="26"/>
          <w:szCs w:val="26"/>
        </w:rPr>
        <w:t>к</w:t>
      </w:r>
      <w:r w:rsidRPr="000B68F6">
        <w:rPr>
          <w:color w:val="000000"/>
          <w:spacing w:val="2"/>
          <w:position w:val="2"/>
          <w:sz w:val="26"/>
          <w:szCs w:val="26"/>
        </w:rPr>
        <w:t>л</w:t>
      </w:r>
      <w:r w:rsidRPr="000B68F6">
        <w:rPr>
          <w:color w:val="000000"/>
          <w:position w:val="2"/>
          <w:sz w:val="26"/>
          <w:szCs w:val="26"/>
        </w:rPr>
        <w:t>ючительно</w:t>
      </w:r>
      <w:r w:rsidRPr="000B68F6">
        <w:rPr>
          <w:color w:val="000000"/>
          <w:spacing w:val="-13"/>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pacing w:val="-1"/>
          <w:sz w:val="17"/>
          <w:szCs w:val="17"/>
        </w:rPr>
        <w:t>н</w:t>
      </w:r>
      <w:r w:rsidRPr="000B68F6">
        <w:rPr>
          <w:i/>
          <w:iCs/>
          <w:color w:val="000000"/>
          <w:spacing w:val="1"/>
          <w:sz w:val="17"/>
          <w:szCs w:val="17"/>
        </w:rPr>
        <w:t>е</w:t>
      </w:r>
      <w:r w:rsidRPr="000B68F6">
        <w:rPr>
          <w:i/>
          <w:iCs/>
          <w:color w:val="000000"/>
          <w:sz w:val="17"/>
          <w:szCs w:val="17"/>
        </w:rPr>
        <w:t>д</w:t>
      </w:r>
      <w:r w:rsidRPr="000B68F6">
        <w:rPr>
          <w:i/>
          <w:iCs/>
          <w:color w:val="000000"/>
          <w:spacing w:val="21"/>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0,</w:t>
      </w:r>
      <w:r w:rsidRPr="000B68F6">
        <w:rPr>
          <w:color w:val="000000"/>
          <w:spacing w:val="2"/>
          <w:position w:val="2"/>
          <w:sz w:val="26"/>
          <w:szCs w:val="26"/>
        </w:rPr>
        <w:t>6</w:t>
      </w:r>
      <w:r w:rsidRPr="000B68F6">
        <w:rPr>
          <w:color w:val="000000"/>
          <w:position w:val="2"/>
          <w:sz w:val="26"/>
          <w:szCs w:val="26"/>
        </w:rPr>
        <w:t xml:space="preserve">; </w:t>
      </w:r>
    </w:p>
    <w:p w14:paraId="50E63E68" w14:textId="77777777" w:rsidR="0080559A" w:rsidRPr="000B68F6"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0B68F6">
        <w:rPr>
          <w:color w:val="000000"/>
          <w:position w:val="2"/>
          <w:sz w:val="26"/>
          <w:szCs w:val="26"/>
        </w:rPr>
        <w:t>от</w:t>
      </w:r>
      <w:r w:rsidRPr="000B68F6">
        <w:rPr>
          <w:color w:val="000000"/>
          <w:spacing w:val="-2"/>
          <w:position w:val="2"/>
          <w:sz w:val="26"/>
          <w:szCs w:val="26"/>
        </w:rPr>
        <w:t xml:space="preserve"> </w:t>
      </w:r>
      <w:r w:rsidRPr="000B68F6">
        <w:rPr>
          <w:color w:val="000000"/>
          <w:position w:val="2"/>
          <w:sz w:val="26"/>
          <w:szCs w:val="26"/>
        </w:rPr>
        <w:t>0,5</w:t>
      </w:r>
      <w:r w:rsidRPr="000B68F6">
        <w:rPr>
          <w:color w:val="000000"/>
          <w:spacing w:val="-4"/>
          <w:position w:val="2"/>
          <w:sz w:val="26"/>
          <w:szCs w:val="26"/>
        </w:rPr>
        <w:t xml:space="preserve"> </w:t>
      </w:r>
      <w:r w:rsidRPr="000B68F6">
        <w:rPr>
          <w:color w:val="000000"/>
          <w:position w:val="2"/>
          <w:sz w:val="26"/>
          <w:szCs w:val="26"/>
        </w:rPr>
        <w:t>% до</w:t>
      </w:r>
      <w:r w:rsidRPr="000B68F6">
        <w:rPr>
          <w:color w:val="000000"/>
          <w:spacing w:val="-3"/>
          <w:position w:val="2"/>
          <w:sz w:val="26"/>
          <w:szCs w:val="26"/>
        </w:rPr>
        <w:t xml:space="preserve"> </w:t>
      </w:r>
      <w:r w:rsidRPr="000B68F6">
        <w:rPr>
          <w:color w:val="000000"/>
          <w:position w:val="2"/>
          <w:sz w:val="26"/>
          <w:szCs w:val="26"/>
        </w:rPr>
        <w:t>1,0 %</w:t>
      </w:r>
      <w:r w:rsidRPr="000B68F6">
        <w:rPr>
          <w:color w:val="000000"/>
          <w:spacing w:val="-2"/>
          <w:position w:val="2"/>
          <w:sz w:val="26"/>
          <w:szCs w:val="26"/>
        </w:rPr>
        <w:t xml:space="preserve"> </w:t>
      </w:r>
      <w:r w:rsidRPr="000B68F6">
        <w:rPr>
          <w:color w:val="000000"/>
          <w:position w:val="2"/>
          <w:sz w:val="26"/>
          <w:szCs w:val="26"/>
        </w:rPr>
        <w:t>в</w:t>
      </w:r>
      <w:r w:rsidRPr="000B68F6">
        <w:rPr>
          <w:color w:val="000000"/>
          <w:spacing w:val="1"/>
          <w:position w:val="2"/>
          <w:sz w:val="26"/>
          <w:szCs w:val="26"/>
        </w:rPr>
        <w:t>к</w:t>
      </w:r>
      <w:r w:rsidRPr="000B68F6">
        <w:rPr>
          <w:color w:val="000000"/>
          <w:spacing w:val="2"/>
          <w:position w:val="2"/>
          <w:sz w:val="26"/>
          <w:szCs w:val="26"/>
        </w:rPr>
        <w:t>л</w:t>
      </w:r>
      <w:r w:rsidRPr="000B68F6">
        <w:rPr>
          <w:color w:val="000000"/>
          <w:position w:val="2"/>
          <w:sz w:val="26"/>
          <w:szCs w:val="26"/>
        </w:rPr>
        <w:t>ючительно</w:t>
      </w:r>
      <w:r w:rsidRPr="000B68F6">
        <w:rPr>
          <w:color w:val="000000"/>
          <w:spacing w:val="-13"/>
          <w:position w:val="2"/>
          <w:sz w:val="26"/>
          <w:szCs w:val="26"/>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pacing w:val="-1"/>
          <w:sz w:val="17"/>
          <w:szCs w:val="17"/>
        </w:rPr>
        <w:t>н</w:t>
      </w:r>
      <w:r w:rsidRPr="000B68F6">
        <w:rPr>
          <w:i/>
          <w:iCs/>
          <w:color w:val="000000"/>
          <w:spacing w:val="1"/>
          <w:sz w:val="17"/>
          <w:szCs w:val="17"/>
        </w:rPr>
        <w:t>е</w:t>
      </w:r>
      <w:r w:rsidRPr="000B68F6">
        <w:rPr>
          <w:i/>
          <w:iCs/>
          <w:color w:val="000000"/>
          <w:sz w:val="17"/>
          <w:szCs w:val="17"/>
        </w:rPr>
        <w:t>д</w:t>
      </w:r>
      <w:r w:rsidRPr="000B68F6">
        <w:rPr>
          <w:i/>
          <w:iCs/>
          <w:color w:val="000000"/>
          <w:spacing w:val="21"/>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0,</w:t>
      </w:r>
      <w:r w:rsidRPr="000B68F6">
        <w:rPr>
          <w:color w:val="000000"/>
          <w:spacing w:val="2"/>
          <w:position w:val="2"/>
          <w:sz w:val="26"/>
          <w:szCs w:val="26"/>
        </w:rPr>
        <w:t>5</w:t>
      </w:r>
      <w:r w:rsidRPr="000B68F6">
        <w:rPr>
          <w:color w:val="000000"/>
          <w:position w:val="2"/>
          <w:sz w:val="26"/>
          <w:szCs w:val="26"/>
        </w:rPr>
        <w:t xml:space="preserve">; </w:t>
      </w:r>
    </w:p>
    <w:p w14:paraId="64931653" w14:textId="39DC3B93" w:rsidR="0080559A" w:rsidRPr="000B68F6" w:rsidRDefault="0080559A" w:rsidP="00C22502">
      <w:pPr>
        <w:widowControl w:val="0"/>
        <w:tabs>
          <w:tab w:val="left" w:pos="4220"/>
        </w:tabs>
        <w:autoSpaceDE w:val="0"/>
        <w:autoSpaceDN w:val="0"/>
        <w:adjustRightInd w:val="0"/>
        <w:spacing w:line="359" w:lineRule="auto"/>
        <w:ind w:left="810" w:right="13"/>
        <w:rPr>
          <w:color w:val="000000"/>
          <w:sz w:val="26"/>
          <w:szCs w:val="26"/>
        </w:rPr>
      </w:pPr>
      <w:r w:rsidRPr="000B68F6">
        <w:rPr>
          <w:color w:val="000000"/>
          <w:position w:val="2"/>
          <w:sz w:val="26"/>
          <w:szCs w:val="26"/>
        </w:rPr>
        <w:t>св</w:t>
      </w:r>
      <w:r w:rsidRPr="000B68F6">
        <w:rPr>
          <w:color w:val="000000"/>
          <w:spacing w:val="1"/>
          <w:position w:val="2"/>
          <w:sz w:val="26"/>
          <w:szCs w:val="26"/>
        </w:rPr>
        <w:t>ы</w:t>
      </w:r>
      <w:r w:rsidRPr="000B68F6">
        <w:rPr>
          <w:color w:val="000000"/>
          <w:position w:val="2"/>
          <w:sz w:val="26"/>
          <w:szCs w:val="26"/>
        </w:rPr>
        <w:t>ше</w:t>
      </w:r>
      <w:r w:rsidRPr="000B68F6">
        <w:rPr>
          <w:color w:val="000000"/>
          <w:spacing w:val="-7"/>
          <w:position w:val="2"/>
          <w:sz w:val="26"/>
          <w:szCs w:val="26"/>
        </w:rPr>
        <w:t xml:space="preserve"> </w:t>
      </w:r>
      <w:r w:rsidRPr="000B68F6">
        <w:rPr>
          <w:color w:val="000000"/>
          <w:position w:val="2"/>
          <w:sz w:val="26"/>
          <w:szCs w:val="26"/>
        </w:rPr>
        <w:t>1,0</w:t>
      </w:r>
      <w:r w:rsidRPr="000B68F6">
        <w:rPr>
          <w:color w:val="000000"/>
          <w:spacing w:val="-3"/>
          <w:position w:val="2"/>
          <w:sz w:val="26"/>
          <w:szCs w:val="26"/>
        </w:rPr>
        <w:t xml:space="preserve"> </w:t>
      </w:r>
      <w:r w:rsidRPr="000B68F6">
        <w:rPr>
          <w:color w:val="000000"/>
          <w:position w:val="2"/>
          <w:sz w:val="26"/>
          <w:szCs w:val="26"/>
        </w:rPr>
        <w:t>%</w:t>
      </w:r>
      <w:r w:rsidRPr="000B68F6">
        <w:rPr>
          <w:color w:val="000000"/>
          <w:position w:val="2"/>
          <w:sz w:val="26"/>
          <w:szCs w:val="26"/>
        </w:rPr>
        <w:tab/>
        <w:t>-</w:t>
      </w:r>
      <w:r w:rsidRPr="000B68F6">
        <w:rPr>
          <w:color w:val="000000"/>
          <w:spacing w:val="-1"/>
          <w:position w:val="2"/>
          <w:sz w:val="26"/>
          <w:szCs w:val="26"/>
        </w:rPr>
        <w:t xml:space="preserve"> </w:t>
      </w:r>
      <w:r w:rsidRPr="000B68F6">
        <w:rPr>
          <w:i/>
          <w:iCs/>
          <w:color w:val="000000"/>
          <w:spacing w:val="3"/>
          <w:position w:val="2"/>
          <w:sz w:val="26"/>
          <w:szCs w:val="26"/>
        </w:rPr>
        <w:t>К</w:t>
      </w:r>
      <w:r w:rsidRPr="000B68F6">
        <w:rPr>
          <w:i/>
          <w:iCs/>
          <w:color w:val="000000"/>
          <w:spacing w:val="-1"/>
          <w:sz w:val="17"/>
          <w:szCs w:val="17"/>
        </w:rPr>
        <w:t>н</w:t>
      </w:r>
      <w:r w:rsidRPr="000B68F6">
        <w:rPr>
          <w:i/>
          <w:iCs/>
          <w:color w:val="000000"/>
          <w:spacing w:val="1"/>
          <w:sz w:val="17"/>
          <w:szCs w:val="17"/>
        </w:rPr>
        <w:t>е</w:t>
      </w:r>
      <w:r w:rsidRPr="000B68F6">
        <w:rPr>
          <w:i/>
          <w:iCs/>
          <w:color w:val="000000"/>
          <w:sz w:val="17"/>
          <w:szCs w:val="17"/>
        </w:rPr>
        <w:t>д</w:t>
      </w:r>
      <w:r w:rsidRPr="000B68F6">
        <w:rPr>
          <w:i/>
          <w:iCs/>
          <w:color w:val="000000"/>
          <w:spacing w:val="21"/>
          <w:sz w:val="17"/>
          <w:szCs w:val="17"/>
        </w:rPr>
        <w:t xml:space="preserve"> </w:t>
      </w:r>
      <w:r w:rsidRPr="000B68F6">
        <w:rPr>
          <w:color w:val="000000"/>
          <w:position w:val="2"/>
          <w:sz w:val="26"/>
          <w:szCs w:val="26"/>
        </w:rPr>
        <w:t>=</w:t>
      </w:r>
      <w:r w:rsidRPr="000B68F6">
        <w:rPr>
          <w:color w:val="000000"/>
          <w:spacing w:val="-1"/>
          <w:position w:val="2"/>
          <w:sz w:val="26"/>
          <w:szCs w:val="26"/>
        </w:rPr>
        <w:t xml:space="preserve"> </w:t>
      </w:r>
      <w:r w:rsidRPr="000B68F6">
        <w:rPr>
          <w:color w:val="000000"/>
          <w:position w:val="2"/>
          <w:sz w:val="26"/>
          <w:szCs w:val="26"/>
        </w:rPr>
        <w:t>0,2.</w:t>
      </w:r>
    </w:p>
    <w:p w14:paraId="79CC60A4" w14:textId="77777777" w:rsidR="0080559A" w:rsidRPr="000B68F6" w:rsidRDefault="0080559A" w:rsidP="00C22502">
      <w:pPr>
        <w:widowControl w:val="0"/>
        <w:autoSpaceDE w:val="0"/>
        <w:autoSpaceDN w:val="0"/>
        <w:adjustRightInd w:val="0"/>
        <w:spacing w:before="4" w:line="360" w:lineRule="auto"/>
        <w:ind w:left="102" w:right="13" w:firstLine="708"/>
        <w:jc w:val="both"/>
        <w:rPr>
          <w:color w:val="000000"/>
          <w:sz w:val="26"/>
          <w:szCs w:val="26"/>
        </w:rPr>
      </w:pPr>
      <w:r w:rsidRPr="000B68F6">
        <w:rPr>
          <w:color w:val="000000"/>
          <w:sz w:val="26"/>
          <w:szCs w:val="26"/>
        </w:rPr>
        <w:t>и)</w:t>
      </w:r>
      <w:r w:rsidRPr="000B68F6">
        <w:rPr>
          <w:color w:val="000000"/>
          <w:spacing w:val="19"/>
          <w:sz w:val="26"/>
          <w:szCs w:val="26"/>
        </w:rPr>
        <w:t xml:space="preserve"> </w:t>
      </w:r>
      <w:r w:rsidRPr="000B68F6">
        <w:rPr>
          <w:color w:val="000000"/>
          <w:sz w:val="26"/>
          <w:szCs w:val="26"/>
        </w:rPr>
        <w:t>по</w:t>
      </w:r>
      <w:r w:rsidRPr="000B68F6">
        <w:rPr>
          <w:color w:val="000000"/>
          <w:spacing w:val="2"/>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атель</w:t>
      </w:r>
      <w:r w:rsidRPr="000B68F6">
        <w:rPr>
          <w:color w:val="000000"/>
          <w:spacing w:val="15"/>
          <w:sz w:val="26"/>
          <w:szCs w:val="26"/>
        </w:rPr>
        <w:t xml:space="preserve"> </w:t>
      </w:r>
      <w:r w:rsidRPr="000B68F6">
        <w:rPr>
          <w:color w:val="000000"/>
          <w:spacing w:val="-5"/>
          <w:sz w:val="26"/>
          <w:szCs w:val="26"/>
        </w:rPr>
        <w:t>у</w:t>
      </w:r>
      <w:r w:rsidRPr="000B68F6">
        <w:rPr>
          <w:color w:val="000000"/>
          <w:spacing w:val="1"/>
          <w:sz w:val="26"/>
          <w:szCs w:val="26"/>
        </w:rPr>
        <w:t>к</w:t>
      </w:r>
      <w:r w:rsidRPr="000B68F6">
        <w:rPr>
          <w:color w:val="000000"/>
          <w:sz w:val="26"/>
          <w:szCs w:val="26"/>
        </w:rPr>
        <w:t>о</w:t>
      </w:r>
      <w:r w:rsidRPr="000B68F6">
        <w:rPr>
          <w:color w:val="000000"/>
          <w:spacing w:val="1"/>
          <w:sz w:val="26"/>
          <w:szCs w:val="26"/>
        </w:rPr>
        <w:t>м</w:t>
      </w:r>
      <w:r w:rsidRPr="000B68F6">
        <w:rPr>
          <w:color w:val="000000"/>
          <w:sz w:val="26"/>
          <w:szCs w:val="26"/>
        </w:rPr>
        <w:t>п</w:t>
      </w:r>
      <w:r w:rsidRPr="000B68F6">
        <w:rPr>
          <w:color w:val="000000"/>
          <w:spacing w:val="1"/>
          <w:sz w:val="26"/>
          <w:szCs w:val="26"/>
        </w:rPr>
        <w:t>л</w:t>
      </w:r>
      <w:r w:rsidRPr="000B68F6">
        <w:rPr>
          <w:color w:val="000000"/>
          <w:sz w:val="26"/>
          <w:szCs w:val="26"/>
        </w:rPr>
        <w:t>е</w:t>
      </w:r>
      <w:r w:rsidRPr="000B68F6">
        <w:rPr>
          <w:color w:val="000000"/>
          <w:spacing w:val="-1"/>
          <w:sz w:val="26"/>
          <w:szCs w:val="26"/>
        </w:rPr>
        <w:t>к</w:t>
      </w:r>
      <w:r w:rsidRPr="000B68F6">
        <w:rPr>
          <w:color w:val="000000"/>
          <w:spacing w:val="2"/>
          <w:sz w:val="26"/>
          <w:szCs w:val="26"/>
        </w:rPr>
        <w:t>т</w:t>
      </w:r>
      <w:r w:rsidRPr="000B68F6">
        <w:rPr>
          <w:color w:val="000000"/>
          <w:sz w:val="26"/>
          <w:szCs w:val="26"/>
        </w:rPr>
        <w:t>о</w:t>
      </w:r>
      <w:r w:rsidRPr="000B68F6">
        <w:rPr>
          <w:color w:val="000000"/>
          <w:spacing w:val="2"/>
          <w:sz w:val="26"/>
          <w:szCs w:val="26"/>
        </w:rPr>
        <w:t>в</w:t>
      </w:r>
      <w:r w:rsidRPr="000B68F6">
        <w:rPr>
          <w:color w:val="000000"/>
          <w:sz w:val="26"/>
          <w:szCs w:val="26"/>
        </w:rPr>
        <w:t>ан</w:t>
      </w:r>
      <w:r w:rsidRPr="000B68F6">
        <w:rPr>
          <w:color w:val="000000"/>
          <w:spacing w:val="1"/>
          <w:sz w:val="26"/>
          <w:szCs w:val="26"/>
        </w:rPr>
        <w:t>н</w:t>
      </w:r>
      <w:r w:rsidRPr="000B68F6">
        <w:rPr>
          <w:color w:val="000000"/>
          <w:sz w:val="26"/>
          <w:szCs w:val="26"/>
        </w:rPr>
        <w:t>ости ре</w:t>
      </w:r>
      <w:r w:rsidRPr="000B68F6">
        <w:rPr>
          <w:color w:val="000000"/>
          <w:spacing w:val="1"/>
          <w:sz w:val="26"/>
          <w:szCs w:val="26"/>
        </w:rPr>
        <w:t>м</w:t>
      </w:r>
      <w:r w:rsidRPr="000B68F6">
        <w:rPr>
          <w:color w:val="000000"/>
          <w:sz w:val="26"/>
          <w:szCs w:val="26"/>
        </w:rPr>
        <w:t>онтн</w:t>
      </w:r>
      <w:r w:rsidRPr="000B68F6">
        <w:rPr>
          <w:color w:val="000000"/>
          <w:spacing w:val="1"/>
          <w:sz w:val="26"/>
          <w:szCs w:val="26"/>
        </w:rPr>
        <w:t>ы</w:t>
      </w:r>
      <w:r w:rsidRPr="000B68F6">
        <w:rPr>
          <w:color w:val="000000"/>
          <w:sz w:val="26"/>
          <w:szCs w:val="26"/>
        </w:rPr>
        <w:t>м</w:t>
      </w:r>
      <w:r w:rsidRPr="000B68F6">
        <w:rPr>
          <w:color w:val="000000"/>
          <w:spacing w:val="6"/>
          <w:sz w:val="26"/>
          <w:szCs w:val="26"/>
        </w:rPr>
        <w:t xml:space="preserve"> </w:t>
      </w:r>
      <w:r w:rsidRPr="000B68F6">
        <w:rPr>
          <w:color w:val="000000"/>
          <w:sz w:val="26"/>
          <w:szCs w:val="26"/>
        </w:rPr>
        <w:t>и</w:t>
      </w:r>
      <w:r w:rsidRPr="000B68F6">
        <w:rPr>
          <w:color w:val="000000"/>
          <w:spacing w:val="22"/>
          <w:sz w:val="26"/>
          <w:szCs w:val="26"/>
        </w:rPr>
        <w:t xml:space="preserve"> </w:t>
      </w:r>
      <w:r w:rsidRPr="000B68F6">
        <w:rPr>
          <w:color w:val="000000"/>
          <w:sz w:val="26"/>
          <w:szCs w:val="26"/>
        </w:rPr>
        <w:t>опер</w:t>
      </w:r>
      <w:r w:rsidRPr="000B68F6">
        <w:rPr>
          <w:color w:val="000000"/>
          <w:spacing w:val="3"/>
          <w:sz w:val="26"/>
          <w:szCs w:val="26"/>
        </w:rPr>
        <w:t>а</w:t>
      </w:r>
      <w:r w:rsidRPr="000B68F6">
        <w:rPr>
          <w:color w:val="000000"/>
          <w:sz w:val="26"/>
          <w:szCs w:val="26"/>
        </w:rPr>
        <w:t>т</w:t>
      </w:r>
      <w:r w:rsidRPr="000B68F6">
        <w:rPr>
          <w:color w:val="000000"/>
          <w:spacing w:val="2"/>
          <w:sz w:val="26"/>
          <w:szCs w:val="26"/>
        </w:rPr>
        <w:t>и</w:t>
      </w:r>
      <w:r w:rsidRPr="000B68F6">
        <w:rPr>
          <w:color w:val="000000"/>
          <w:sz w:val="26"/>
          <w:szCs w:val="26"/>
        </w:rPr>
        <w:t>вн</w:t>
      </w:r>
      <w:r w:rsidRPr="000B68F6">
        <w:rPr>
          <w:color w:val="000000"/>
          <w:spacing w:val="5"/>
          <w:sz w:val="26"/>
          <w:szCs w:val="26"/>
        </w:rPr>
        <w:t>о</w:t>
      </w:r>
      <w:r w:rsidRPr="000B68F6">
        <w:rPr>
          <w:color w:val="000000"/>
          <w:sz w:val="26"/>
          <w:szCs w:val="26"/>
        </w:rPr>
        <w:t>-ремо</w:t>
      </w:r>
      <w:r w:rsidRPr="000B68F6">
        <w:rPr>
          <w:color w:val="000000"/>
          <w:spacing w:val="2"/>
          <w:sz w:val="26"/>
          <w:szCs w:val="26"/>
        </w:rPr>
        <w:t>н</w:t>
      </w:r>
      <w:r w:rsidRPr="000B68F6">
        <w:rPr>
          <w:color w:val="000000"/>
          <w:sz w:val="26"/>
          <w:szCs w:val="26"/>
        </w:rPr>
        <w:t>тн</w:t>
      </w:r>
      <w:r w:rsidRPr="000B68F6">
        <w:rPr>
          <w:color w:val="000000"/>
          <w:spacing w:val="3"/>
          <w:sz w:val="26"/>
          <w:szCs w:val="26"/>
        </w:rPr>
        <w:t>ы</w:t>
      </w:r>
      <w:r w:rsidRPr="000B68F6">
        <w:rPr>
          <w:color w:val="000000"/>
          <w:sz w:val="26"/>
          <w:szCs w:val="26"/>
        </w:rPr>
        <w:t xml:space="preserve">м </w:t>
      </w:r>
      <w:r w:rsidRPr="000B68F6">
        <w:rPr>
          <w:color w:val="000000"/>
          <w:position w:val="2"/>
          <w:sz w:val="26"/>
          <w:szCs w:val="26"/>
        </w:rPr>
        <w:t>персо</w:t>
      </w:r>
      <w:r w:rsidRPr="000B68F6">
        <w:rPr>
          <w:color w:val="000000"/>
          <w:spacing w:val="1"/>
          <w:position w:val="2"/>
          <w:sz w:val="26"/>
          <w:szCs w:val="26"/>
        </w:rPr>
        <w:t>н</w:t>
      </w:r>
      <w:r w:rsidRPr="000B68F6">
        <w:rPr>
          <w:color w:val="000000"/>
          <w:position w:val="2"/>
          <w:sz w:val="26"/>
          <w:szCs w:val="26"/>
        </w:rPr>
        <w:t xml:space="preserve">алом </w:t>
      </w:r>
      <w:r w:rsidRPr="000B68F6">
        <w:rPr>
          <w:color w:val="000000"/>
          <w:spacing w:val="1"/>
          <w:position w:val="2"/>
          <w:sz w:val="26"/>
          <w:szCs w:val="26"/>
        </w:rPr>
        <w:t xml:space="preserve"> (</w:t>
      </w:r>
      <w:r w:rsidRPr="000B68F6">
        <w:rPr>
          <w:i/>
          <w:iCs/>
          <w:color w:val="000000"/>
          <w:spacing w:val="1"/>
          <w:position w:val="2"/>
          <w:sz w:val="26"/>
          <w:szCs w:val="26"/>
        </w:rPr>
        <w:t>К</w:t>
      </w:r>
      <w:r w:rsidRPr="000B68F6">
        <w:rPr>
          <w:i/>
          <w:iCs/>
          <w:color w:val="000000"/>
          <w:spacing w:val="1"/>
          <w:sz w:val="17"/>
          <w:szCs w:val="17"/>
        </w:rPr>
        <w:t>п</w:t>
      </w:r>
      <w:r w:rsidRPr="000B68F6">
        <w:rPr>
          <w:color w:val="000000"/>
          <w:position w:val="2"/>
          <w:sz w:val="26"/>
          <w:szCs w:val="26"/>
        </w:rPr>
        <w:t xml:space="preserve">) </w:t>
      </w:r>
      <w:r w:rsidRPr="000B68F6">
        <w:rPr>
          <w:color w:val="000000"/>
          <w:spacing w:val="11"/>
          <w:position w:val="2"/>
          <w:sz w:val="26"/>
          <w:szCs w:val="26"/>
        </w:rPr>
        <w:t xml:space="preserve"> </w:t>
      </w:r>
      <w:r w:rsidRPr="000B68F6">
        <w:rPr>
          <w:color w:val="000000"/>
          <w:spacing w:val="2"/>
          <w:position w:val="2"/>
          <w:sz w:val="26"/>
          <w:szCs w:val="26"/>
        </w:rPr>
        <w:t>о</w:t>
      </w:r>
      <w:r w:rsidRPr="000B68F6">
        <w:rPr>
          <w:color w:val="000000"/>
          <w:position w:val="2"/>
          <w:sz w:val="26"/>
          <w:szCs w:val="26"/>
        </w:rPr>
        <w:t>пред</w:t>
      </w:r>
      <w:r w:rsidRPr="000B68F6">
        <w:rPr>
          <w:color w:val="000000"/>
          <w:spacing w:val="1"/>
          <w:position w:val="2"/>
          <w:sz w:val="26"/>
          <w:szCs w:val="26"/>
        </w:rPr>
        <w:t>е</w:t>
      </w:r>
      <w:r w:rsidRPr="000B68F6">
        <w:rPr>
          <w:color w:val="000000"/>
          <w:position w:val="2"/>
          <w:sz w:val="26"/>
          <w:szCs w:val="26"/>
        </w:rPr>
        <w:t>л</w:t>
      </w:r>
      <w:r w:rsidRPr="000B68F6">
        <w:rPr>
          <w:color w:val="000000"/>
          <w:spacing w:val="1"/>
          <w:position w:val="2"/>
          <w:sz w:val="26"/>
          <w:szCs w:val="26"/>
        </w:rPr>
        <w:t>я</w:t>
      </w:r>
      <w:r w:rsidRPr="000B68F6">
        <w:rPr>
          <w:color w:val="000000"/>
          <w:position w:val="2"/>
          <w:sz w:val="26"/>
          <w:szCs w:val="26"/>
        </w:rPr>
        <w:t xml:space="preserve">ется  </w:t>
      </w:r>
      <w:r w:rsidRPr="000B68F6">
        <w:rPr>
          <w:color w:val="000000"/>
          <w:spacing w:val="-1"/>
          <w:position w:val="2"/>
          <w:sz w:val="26"/>
          <w:szCs w:val="26"/>
        </w:rPr>
        <w:t>к</w:t>
      </w:r>
      <w:r w:rsidRPr="000B68F6">
        <w:rPr>
          <w:color w:val="000000"/>
          <w:spacing w:val="2"/>
          <w:position w:val="2"/>
          <w:sz w:val="26"/>
          <w:szCs w:val="26"/>
        </w:rPr>
        <w:t>а</w:t>
      </w:r>
      <w:r w:rsidRPr="000B68F6">
        <w:rPr>
          <w:color w:val="000000"/>
          <w:position w:val="2"/>
          <w:sz w:val="26"/>
          <w:szCs w:val="26"/>
        </w:rPr>
        <w:t xml:space="preserve">к </w:t>
      </w:r>
      <w:r w:rsidRPr="000B68F6">
        <w:rPr>
          <w:color w:val="000000"/>
          <w:spacing w:val="9"/>
          <w:position w:val="2"/>
          <w:sz w:val="26"/>
          <w:szCs w:val="26"/>
        </w:rPr>
        <w:t xml:space="preserve"> </w:t>
      </w:r>
      <w:r w:rsidRPr="000B68F6">
        <w:rPr>
          <w:color w:val="000000"/>
          <w:spacing w:val="2"/>
          <w:position w:val="2"/>
          <w:sz w:val="26"/>
          <w:szCs w:val="26"/>
        </w:rPr>
        <w:t>о</w:t>
      </w:r>
      <w:r w:rsidRPr="000B68F6">
        <w:rPr>
          <w:color w:val="000000"/>
          <w:position w:val="2"/>
          <w:sz w:val="26"/>
          <w:szCs w:val="26"/>
        </w:rPr>
        <w:t>тношен</w:t>
      </w:r>
      <w:r w:rsidRPr="000B68F6">
        <w:rPr>
          <w:color w:val="000000"/>
          <w:spacing w:val="1"/>
          <w:position w:val="2"/>
          <w:sz w:val="26"/>
          <w:szCs w:val="26"/>
        </w:rPr>
        <w:t>и</w:t>
      </w:r>
      <w:r w:rsidRPr="000B68F6">
        <w:rPr>
          <w:color w:val="000000"/>
          <w:position w:val="2"/>
          <w:sz w:val="26"/>
          <w:szCs w:val="26"/>
        </w:rPr>
        <w:t xml:space="preserve">е </w:t>
      </w:r>
      <w:r w:rsidRPr="000B68F6">
        <w:rPr>
          <w:color w:val="000000"/>
          <w:spacing w:val="3"/>
          <w:position w:val="2"/>
          <w:sz w:val="26"/>
          <w:szCs w:val="26"/>
        </w:rPr>
        <w:t xml:space="preserve"> </w:t>
      </w:r>
      <w:r w:rsidRPr="000B68F6">
        <w:rPr>
          <w:color w:val="000000"/>
          <w:position w:val="2"/>
          <w:sz w:val="26"/>
          <w:szCs w:val="26"/>
        </w:rPr>
        <w:t>ф</w:t>
      </w:r>
      <w:r w:rsidRPr="000B68F6">
        <w:rPr>
          <w:color w:val="000000"/>
          <w:spacing w:val="2"/>
          <w:position w:val="2"/>
          <w:sz w:val="26"/>
          <w:szCs w:val="26"/>
        </w:rPr>
        <w:t>а</w:t>
      </w:r>
      <w:r w:rsidRPr="000B68F6">
        <w:rPr>
          <w:color w:val="000000"/>
          <w:spacing w:val="-1"/>
          <w:position w:val="2"/>
          <w:sz w:val="26"/>
          <w:szCs w:val="26"/>
        </w:rPr>
        <w:t>к</w:t>
      </w:r>
      <w:r w:rsidRPr="000B68F6">
        <w:rPr>
          <w:color w:val="000000"/>
          <w:position w:val="2"/>
          <w:sz w:val="26"/>
          <w:szCs w:val="26"/>
        </w:rPr>
        <w:t>т</w:t>
      </w:r>
      <w:r w:rsidRPr="000B68F6">
        <w:rPr>
          <w:color w:val="000000"/>
          <w:spacing w:val="2"/>
          <w:position w:val="2"/>
          <w:sz w:val="26"/>
          <w:szCs w:val="26"/>
        </w:rPr>
        <w:t>и</w:t>
      </w:r>
      <w:r w:rsidRPr="000B68F6">
        <w:rPr>
          <w:color w:val="000000"/>
          <w:spacing w:val="-1"/>
          <w:position w:val="2"/>
          <w:sz w:val="26"/>
          <w:szCs w:val="26"/>
        </w:rPr>
        <w:t>ч</w:t>
      </w:r>
      <w:r w:rsidRPr="000B68F6">
        <w:rPr>
          <w:color w:val="000000"/>
          <w:position w:val="2"/>
          <w:sz w:val="26"/>
          <w:szCs w:val="26"/>
        </w:rPr>
        <w:t>е</w:t>
      </w:r>
      <w:r w:rsidRPr="000B68F6">
        <w:rPr>
          <w:color w:val="000000"/>
          <w:spacing w:val="2"/>
          <w:position w:val="2"/>
          <w:sz w:val="26"/>
          <w:szCs w:val="26"/>
        </w:rPr>
        <w:t>с</w:t>
      </w:r>
      <w:r w:rsidRPr="000B68F6">
        <w:rPr>
          <w:color w:val="000000"/>
          <w:spacing w:val="-1"/>
          <w:position w:val="2"/>
          <w:sz w:val="26"/>
          <w:szCs w:val="26"/>
        </w:rPr>
        <w:t>к</w:t>
      </w:r>
      <w:r w:rsidRPr="000B68F6">
        <w:rPr>
          <w:color w:val="000000"/>
          <w:position w:val="2"/>
          <w:sz w:val="26"/>
          <w:szCs w:val="26"/>
        </w:rPr>
        <w:t xml:space="preserve">ой </w:t>
      </w:r>
      <w:r w:rsidRPr="000B68F6">
        <w:rPr>
          <w:color w:val="000000"/>
          <w:spacing w:val="1"/>
          <w:position w:val="2"/>
          <w:sz w:val="26"/>
          <w:szCs w:val="26"/>
        </w:rPr>
        <w:t xml:space="preserve"> </w:t>
      </w:r>
      <w:r w:rsidRPr="000B68F6">
        <w:rPr>
          <w:color w:val="000000"/>
          <w:spacing w:val="-1"/>
          <w:position w:val="2"/>
          <w:sz w:val="26"/>
          <w:szCs w:val="26"/>
        </w:rPr>
        <w:t>ч</w:t>
      </w:r>
      <w:r w:rsidRPr="000B68F6">
        <w:rPr>
          <w:color w:val="000000"/>
          <w:position w:val="2"/>
          <w:sz w:val="26"/>
          <w:szCs w:val="26"/>
        </w:rPr>
        <w:t>ис</w:t>
      </w:r>
      <w:r w:rsidRPr="000B68F6">
        <w:rPr>
          <w:color w:val="000000"/>
          <w:spacing w:val="1"/>
          <w:position w:val="2"/>
          <w:sz w:val="26"/>
          <w:szCs w:val="26"/>
        </w:rPr>
        <w:t>л</w:t>
      </w:r>
      <w:r w:rsidRPr="000B68F6">
        <w:rPr>
          <w:color w:val="000000"/>
          <w:position w:val="2"/>
          <w:sz w:val="26"/>
          <w:szCs w:val="26"/>
        </w:rPr>
        <w:t>ен</w:t>
      </w:r>
      <w:r w:rsidRPr="000B68F6">
        <w:rPr>
          <w:color w:val="000000"/>
          <w:spacing w:val="3"/>
          <w:position w:val="2"/>
          <w:sz w:val="26"/>
          <w:szCs w:val="26"/>
        </w:rPr>
        <w:t>н</w:t>
      </w:r>
      <w:r w:rsidRPr="000B68F6">
        <w:rPr>
          <w:color w:val="000000"/>
          <w:position w:val="2"/>
          <w:sz w:val="26"/>
          <w:szCs w:val="26"/>
        </w:rPr>
        <w:t xml:space="preserve">ости </w:t>
      </w:r>
      <w:r w:rsidRPr="000B68F6">
        <w:rPr>
          <w:color w:val="000000"/>
          <w:spacing w:val="3"/>
          <w:position w:val="2"/>
          <w:sz w:val="26"/>
          <w:szCs w:val="26"/>
        </w:rPr>
        <w:t xml:space="preserve"> </w:t>
      </w:r>
      <w:r w:rsidRPr="000B68F6">
        <w:rPr>
          <w:color w:val="000000"/>
          <w:position w:val="2"/>
          <w:sz w:val="26"/>
          <w:szCs w:val="26"/>
        </w:rPr>
        <w:t xml:space="preserve">к </w:t>
      </w:r>
      <w:r w:rsidRPr="000B68F6">
        <w:rPr>
          <w:color w:val="000000"/>
          <w:spacing w:val="-1"/>
          <w:sz w:val="26"/>
          <w:szCs w:val="26"/>
        </w:rPr>
        <w:t>ч</w:t>
      </w:r>
      <w:r w:rsidRPr="000B68F6">
        <w:rPr>
          <w:color w:val="000000"/>
          <w:sz w:val="26"/>
          <w:szCs w:val="26"/>
        </w:rPr>
        <w:t>ис</w:t>
      </w:r>
      <w:r w:rsidRPr="000B68F6">
        <w:rPr>
          <w:color w:val="000000"/>
          <w:spacing w:val="1"/>
          <w:sz w:val="26"/>
          <w:szCs w:val="26"/>
        </w:rPr>
        <w:t>л</w:t>
      </w:r>
      <w:r w:rsidRPr="000B68F6">
        <w:rPr>
          <w:color w:val="000000"/>
          <w:sz w:val="26"/>
          <w:szCs w:val="26"/>
        </w:rPr>
        <w:t>ен</w:t>
      </w:r>
      <w:r w:rsidRPr="000B68F6">
        <w:rPr>
          <w:color w:val="000000"/>
          <w:spacing w:val="1"/>
          <w:sz w:val="26"/>
          <w:szCs w:val="26"/>
        </w:rPr>
        <w:t>н</w:t>
      </w:r>
      <w:r w:rsidRPr="000B68F6">
        <w:rPr>
          <w:color w:val="000000"/>
          <w:sz w:val="26"/>
          <w:szCs w:val="26"/>
        </w:rPr>
        <w:t>ости</w:t>
      </w:r>
      <w:r w:rsidRPr="000B68F6">
        <w:rPr>
          <w:color w:val="000000"/>
          <w:spacing w:val="-14"/>
          <w:sz w:val="26"/>
          <w:szCs w:val="26"/>
        </w:rPr>
        <w:t xml:space="preserve"> </w:t>
      </w:r>
      <w:r w:rsidRPr="000B68F6">
        <w:rPr>
          <w:color w:val="000000"/>
          <w:sz w:val="26"/>
          <w:szCs w:val="26"/>
        </w:rPr>
        <w:t>по дей</w:t>
      </w:r>
      <w:r w:rsidRPr="000B68F6">
        <w:rPr>
          <w:color w:val="000000"/>
          <w:spacing w:val="1"/>
          <w:sz w:val="26"/>
          <w:szCs w:val="26"/>
        </w:rPr>
        <w:t>с</w:t>
      </w:r>
      <w:r w:rsidRPr="000B68F6">
        <w:rPr>
          <w:color w:val="000000"/>
          <w:spacing w:val="2"/>
          <w:sz w:val="26"/>
          <w:szCs w:val="26"/>
        </w:rPr>
        <w:t>тв</w:t>
      </w:r>
      <w:r w:rsidRPr="000B68F6">
        <w:rPr>
          <w:color w:val="000000"/>
          <w:spacing w:val="-5"/>
          <w:sz w:val="26"/>
          <w:szCs w:val="26"/>
        </w:rPr>
        <w:t>у</w:t>
      </w:r>
      <w:r w:rsidRPr="000B68F6">
        <w:rPr>
          <w:color w:val="000000"/>
          <w:spacing w:val="3"/>
          <w:sz w:val="26"/>
          <w:szCs w:val="26"/>
        </w:rPr>
        <w:t>ю</w:t>
      </w:r>
      <w:r w:rsidRPr="000B68F6">
        <w:rPr>
          <w:color w:val="000000"/>
          <w:sz w:val="26"/>
          <w:szCs w:val="26"/>
        </w:rPr>
        <w:t>щим</w:t>
      </w:r>
      <w:r w:rsidRPr="000B68F6">
        <w:rPr>
          <w:color w:val="000000"/>
          <w:spacing w:val="-16"/>
          <w:sz w:val="26"/>
          <w:szCs w:val="26"/>
        </w:rPr>
        <w:t xml:space="preserve"> </w:t>
      </w:r>
      <w:r w:rsidRPr="000B68F6">
        <w:rPr>
          <w:color w:val="000000"/>
          <w:sz w:val="26"/>
          <w:szCs w:val="26"/>
        </w:rPr>
        <w:t>н</w:t>
      </w:r>
      <w:r w:rsidRPr="000B68F6">
        <w:rPr>
          <w:color w:val="000000"/>
          <w:spacing w:val="2"/>
          <w:sz w:val="26"/>
          <w:szCs w:val="26"/>
        </w:rPr>
        <w:t>о</w:t>
      </w:r>
      <w:r w:rsidRPr="000B68F6">
        <w:rPr>
          <w:color w:val="000000"/>
          <w:sz w:val="26"/>
          <w:szCs w:val="26"/>
        </w:rPr>
        <w:t>р</w:t>
      </w:r>
      <w:r w:rsidRPr="000B68F6">
        <w:rPr>
          <w:color w:val="000000"/>
          <w:spacing w:val="-1"/>
          <w:sz w:val="26"/>
          <w:szCs w:val="26"/>
        </w:rPr>
        <w:t>м</w:t>
      </w:r>
      <w:r w:rsidRPr="000B68F6">
        <w:rPr>
          <w:color w:val="000000"/>
          <w:spacing w:val="2"/>
          <w:sz w:val="26"/>
          <w:szCs w:val="26"/>
        </w:rPr>
        <w:t>а</w:t>
      </w:r>
      <w:r w:rsidRPr="000B68F6">
        <w:rPr>
          <w:color w:val="000000"/>
          <w:sz w:val="26"/>
          <w:szCs w:val="26"/>
        </w:rPr>
        <w:t>тивам,</w:t>
      </w:r>
      <w:r w:rsidRPr="000B68F6">
        <w:rPr>
          <w:color w:val="000000"/>
          <w:spacing w:val="-13"/>
          <w:sz w:val="26"/>
          <w:szCs w:val="26"/>
        </w:rPr>
        <w:t xml:space="preserve"> </w:t>
      </w:r>
      <w:r w:rsidRPr="000B68F6">
        <w:rPr>
          <w:color w:val="000000"/>
          <w:sz w:val="26"/>
          <w:szCs w:val="26"/>
        </w:rPr>
        <w:t>но</w:t>
      </w:r>
      <w:r w:rsidRPr="000B68F6">
        <w:rPr>
          <w:color w:val="000000"/>
          <w:spacing w:val="-3"/>
          <w:sz w:val="26"/>
          <w:szCs w:val="26"/>
        </w:rPr>
        <w:t xml:space="preserve"> </w:t>
      </w:r>
      <w:r w:rsidRPr="000B68F6">
        <w:rPr>
          <w:color w:val="000000"/>
          <w:spacing w:val="1"/>
          <w:sz w:val="26"/>
          <w:szCs w:val="26"/>
        </w:rPr>
        <w:t>н</w:t>
      </w:r>
      <w:r w:rsidRPr="000B68F6">
        <w:rPr>
          <w:color w:val="000000"/>
          <w:sz w:val="26"/>
          <w:szCs w:val="26"/>
        </w:rPr>
        <w:t>е</w:t>
      </w:r>
      <w:r w:rsidRPr="000B68F6">
        <w:rPr>
          <w:color w:val="000000"/>
          <w:spacing w:val="-3"/>
          <w:sz w:val="26"/>
          <w:szCs w:val="26"/>
        </w:rPr>
        <w:t xml:space="preserve"> </w:t>
      </w:r>
      <w:r w:rsidRPr="000B68F6">
        <w:rPr>
          <w:color w:val="000000"/>
          <w:sz w:val="26"/>
          <w:szCs w:val="26"/>
        </w:rPr>
        <w:t>более</w:t>
      </w:r>
      <w:r w:rsidRPr="000B68F6">
        <w:rPr>
          <w:color w:val="000000"/>
          <w:spacing w:val="-6"/>
          <w:sz w:val="26"/>
          <w:szCs w:val="26"/>
        </w:rPr>
        <w:t xml:space="preserve"> </w:t>
      </w:r>
      <w:r w:rsidRPr="000B68F6">
        <w:rPr>
          <w:color w:val="000000"/>
          <w:sz w:val="26"/>
          <w:szCs w:val="26"/>
        </w:rPr>
        <w:t>1</w:t>
      </w:r>
      <w:r w:rsidRPr="000B68F6">
        <w:rPr>
          <w:color w:val="000000"/>
          <w:spacing w:val="3"/>
          <w:sz w:val="26"/>
          <w:szCs w:val="26"/>
        </w:rPr>
        <w:t>,</w:t>
      </w:r>
      <w:r w:rsidRPr="000B68F6">
        <w:rPr>
          <w:color w:val="000000"/>
          <w:sz w:val="26"/>
          <w:szCs w:val="26"/>
        </w:rPr>
        <w:t>0.</w:t>
      </w:r>
    </w:p>
    <w:p w14:paraId="30A46266" w14:textId="77777777" w:rsidR="0080559A" w:rsidRPr="000B68F6" w:rsidRDefault="0080559A" w:rsidP="00C22502">
      <w:pPr>
        <w:widowControl w:val="0"/>
        <w:autoSpaceDE w:val="0"/>
        <w:autoSpaceDN w:val="0"/>
        <w:adjustRightInd w:val="0"/>
        <w:spacing w:before="6" w:line="359" w:lineRule="auto"/>
        <w:ind w:left="102" w:right="13" w:firstLine="708"/>
        <w:jc w:val="both"/>
        <w:rPr>
          <w:color w:val="000000"/>
          <w:sz w:val="26"/>
          <w:szCs w:val="26"/>
        </w:rPr>
      </w:pPr>
      <w:r w:rsidRPr="000B68F6">
        <w:rPr>
          <w:color w:val="000000"/>
          <w:spacing w:val="-1"/>
          <w:sz w:val="26"/>
          <w:szCs w:val="26"/>
        </w:rPr>
        <w:t>к</w:t>
      </w:r>
      <w:r w:rsidRPr="000B68F6">
        <w:rPr>
          <w:color w:val="000000"/>
          <w:sz w:val="26"/>
          <w:szCs w:val="26"/>
        </w:rPr>
        <w:t>)</w:t>
      </w:r>
      <w:r w:rsidRPr="000B68F6">
        <w:rPr>
          <w:color w:val="000000"/>
          <w:spacing w:val="13"/>
          <w:sz w:val="26"/>
          <w:szCs w:val="26"/>
        </w:rPr>
        <w:t xml:space="preserve"> </w:t>
      </w:r>
      <w:r w:rsidRPr="000B68F6">
        <w:rPr>
          <w:color w:val="000000"/>
          <w:sz w:val="26"/>
          <w:szCs w:val="26"/>
        </w:rPr>
        <w:t>п</w:t>
      </w:r>
      <w:r w:rsidRPr="000B68F6">
        <w:rPr>
          <w:color w:val="000000"/>
          <w:spacing w:val="3"/>
          <w:sz w:val="26"/>
          <w:szCs w:val="26"/>
        </w:rPr>
        <w:t>о</w:t>
      </w:r>
      <w:r w:rsidRPr="000B68F6">
        <w:rPr>
          <w:color w:val="000000"/>
          <w:spacing w:val="-1"/>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ате</w:t>
      </w:r>
      <w:r w:rsidRPr="000B68F6">
        <w:rPr>
          <w:color w:val="000000"/>
          <w:spacing w:val="2"/>
          <w:sz w:val="26"/>
          <w:szCs w:val="26"/>
        </w:rPr>
        <w:t>л</w:t>
      </w:r>
      <w:r w:rsidRPr="000B68F6">
        <w:rPr>
          <w:color w:val="000000"/>
          <w:sz w:val="26"/>
          <w:szCs w:val="26"/>
        </w:rPr>
        <w:t>ь</w:t>
      </w:r>
      <w:r w:rsidRPr="000B68F6">
        <w:rPr>
          <w:color w:val="000000"/>
          <w:spacing w:val="2"/>
          <w:sz w:val="26"/>
          <w:szCs w:val="26"/>
        </w:rPr>
        <w:t xml:space="preserve"> </w:t>
      </w:r>
      <w:r w:rsidRPr="000B68F6">
        <w:rPr>
          <w:color w:val="000000"/>
          <w:sz w:val="26"/>
          <w:szCs w:val="26"/>
        </w:rPr>
        <w:t>ос</w:t>
      </w:r>
      <w:r w:rsidRPr="000B68F6">
        <w:rPr>
          <w:color w:val="000000"/>
          <w:spacing w:val="3"/>
          <w:sz w:val="26"/>
          <w:szCs w:val="26"/>
        </w:rPr>
        <w:t>н</w:t>
      </w:r>
      <w:r w:rsidRPr="000B68F6">
        <w:rPr>
          <w:color w:val="000000"/>
          <w:spacing w:val="2"/>
          <w:sz w:val="26"/>
          <w:szCs w:val="26"/>
        </w:rPr>
        <w:t>а</w:t>
      </w:r>
      <w:r w:rsidRPr="000B68F6">
        <w:rPr>
          <w:color w:val="000000"/>
          <w:sz w:val="26"/>
          <w:szCs w:val="26"/>
        </w:rPr>
        <w:t>щён</w:t>
      </w:r>
      <w:r w:rsidRPr="000B68F6">
        <w:rPr>
          <w:color w:val="000000"/>
          <w:spacing w:val="1"/>
          <w:sz w:val="26"/>
          <w:szCs w:val="26"/>
        </w:rPr>
        <w:t>н</w:t>
      </w:r>
      <w:r w:rsidRPr="000B68F6">
        <w:rPr>
          <w:color w:val="000000"/>
          <w:sz w:val="26"/>
          <w:szCs w:val="26"/>
        </w:rPr>
        <w:t>ости</w:t>
      </w:r>
      <w:r w:rsidRPr="000B68F6">
        <w:rPr>
          <w:color w:val="000000"/>
          <w:spacing w:val="1"/>
          <w:sz w:val="26"/>
          <w:szCs w:val="26"/>
        </w:rPr>
        <w:t xml:space="preserve"> </w:t>
      </w:r>
      <w:r w:rsidRPr="000B68F6">
        <w:rPr>
          <w:color w:val="000000"/>
          <w:spacing w:val="-1"/>
          <w:sz w:val="26"/>
          <w:szCs w:val="26"/>
        </w:rPr>
        <w:t>м</w:t>
      </w:r>
      <w:r w:rsidRPr="000B68F6">
        <w:rPr>
          <w:color w:val="000000"/>
          <w:spacing w:val="2"/>
          <w:sz w:val="26"/>
          <w:szCs w:val="26"/>
        </w:rPr>
        <w:t>а</w:t>
      </w:r>
      <w:r w:rsidRPr="000B68F6">
        <w:rPr>
          <w:color w:val="000000"/>
          <w:sz w:val="26"/>
          <w:szCs w:val="26"/>
        </w:rPr>
        <w:t>шин</w:t>
      </w:r>
      <w:r w:rsidRPr="000B68F6">
        <w:rPr>
          <w:color w:val="000000"/>
          <w:spacing w:val="1"/>
          <w:sz w:val="26"/>
          <w:szCs w:val="26"/>
        </w:rPr>
        <w:t>ам</w:t>
      </w:r>
      <w:r w:rsidRPr="000B68F6">
        <w:rPr>
          <w:color w:val="000000"/>
          <w:sz w:val="26"/>
          <w:szCs w:val="26"/>
        </w:rPr>
        <w:t>и,</w:t>
      </w:r>
      <w:r w:rsidRPr="000B68F6">
        <w:rPr>
          <w:color w:val="000000"/>
          <w:spacing w:val="2"/>
          <w:sz w:val="26"/>
          <w:szCs w:val="26"/>
        </w:rPr>
        <w:t xml:space="preserve"> </w:t>
      </w:r>
      <w:r w:rsidRPr="000B68F6">
        <w:rPr>
          <w:color w:val="000000"/>
          <w:sz w:val="26"/>
          <w:szCs w:val="26"/>
        </w:rPr>
        <w:t>спе</w:t>
      </w:r>
      <w:r w:rsidRPr="000B68F6">
        <w:rPr>
          <w:color w:val="000000"/>
          <w:spacing w:val="1"/>
          <w:sz w:val="26"/>
          <w:szCs w:val="26"/>
        </w:rPr>
        <w:t>ц</w:t>
      </w:r>
      <w:r w:rsidRPr="000B68F6">
        <w:rPr>
          <w:color w:val="000000"/>
          <w:sz w:val="26"/>
          <w:szCs w:val="26"/>
        </w:rPr>
        <w:t>иа</w:t>
      </w:r>
      <w:r w:rsidRPr="000B68F6">
        <w:rPr>
          <w:color w:val="000000"/>
          <w:spacing w:val="1"/>
          <w:sz w:val="26"/>
          <w:szCs w:val="26"/>
        </w:rPr>
        <w:t>л</w:t>
      </w:r>
      <w:r w:rsidRPr="000B68F6">
        <w:rPr>
          <w:color w:val="000000"/>
          <w:sz w:val="26"/>
          <w:szCs w:val="26"/>
        </w:rPr>
        <w:t>ьн</w:t>
      </w:r>
      <w:r w:rsidRPr="000B68F6">
        <w:rPr>
          <w:color w:val="000000"/>
          <w:spacing w:val="1"/>
          <w:sz w:val="26"/>
          <w:szCs w:val="26"/>
        </w:rPr>
        <w:t>ы</w:t>
      </w:r>
      <w:r w:rsidRPr="000B68F6">
        <w:rPr>
          <w:color w:val="000000"/>
          <w:spacing w:val="-1"/>
          <w:sz w:val="26"/>
          <w:szCs w:val="26"/>
        </w:rPr>
        <w:t>м</w:t>
      </w:r>
      <w:r w:rsidRPr="000B68F6">
        <w:rPr>
          <w:color w:val="000000"/>
          <w:sz w:val="26"/>
          <w:szCs w:val="26"/>
        </w:rPr>
        <w:t>и</w:t>
      </w:r>
      <w:r w:rsidRPr="000B68F6">
        <w:rPr>
          <w:color w:val="000000"/>
          <w:spacing w:val="4"/>
          <w:sz w:val="26"/>
          <w:szCs w:val="26"/>
        </w:rPr>
        <w:t xml:space="preserve"> </w:t>
      </w:r>
      <w:r w:rsidRPr="000B68F6">
        <w:rPr>
          <w:color w:val="000000"/>
          <w:spacing w:val="-1"/>
          <w:sz w:val="26"/>
          <w:szCs w:val="26"/>
        </w:rPr>
        <w:t>м</w:t>
      </w:r>
      <w:r w:rsidRPr="000B68F6">
        <w:rPr>
          <w:color w:val="000000"/>
          <w:sz w:val="26"/>
          <w:szCs w:val="26"/>
        </w:rPr>
        <w:t>ехан</w:t>
      </w:r>
      <w:r w:rsidRPr="000B68F6">
        <w:rPr>
          <w:color w:val="000000"/>
          <w:spacing w:val="1"/>
          <w:sz w:val="26"/>
          <w:szCs w:val="26"/>
        </w:rPr>
        <w:t>из</w:t>
      </w:r>
      <w:r w:rsidRPr="000B68F6">
        <w:rPr>
          <w:color w:val="000000"/>
          <w:spacing w:val="-1"/>
          <w:sz w:val="26"/>
          <w:szCs w:val="26"/>
        </w:rPr>
        <w:t>м</w:t>
      </w:r>
      <w:r w:rsidRPr="000B68F6">
        <w:rPr>
          <w:color w:val="000000"/>
          <w:spacing w:val="2"/>
          <w:sz w:val="26"/>
          <w:szCs w:val="26"/>
        </w:rPr>
        <w:t>а</w:t>
      </w:r>
      <w:r w:rsidRPr="000B68F6">
        <w:rPr>
          <w:color w:val="000000"/>
          <w:spacing w:val="-1"/>
          <w:sz w:val="26"/>
          <w:szCs w:val="26"/>
        </w:rPr>
        <w:t>м</w:t>
      </w:r>
      <w:r w:rsidRPr="000B68F6">
        <w:rPr>
          <w:color w:val="000000"/>
          <w:sz w:val="26"/>
          <w:szCs w:val="26"/>
        </w:rPr>
        <w:t xml:space="preserve">и и </w:t>
      </w:r>
      <w:r w:rsidRPr="000B68F6">
        <w:rPr>
          <w:color w:val="000000"/>
          <w:position w:val="2"/>
          <w:sz w:val="26"/>
          <w:szCs w:val="26"/>
        </w:rPr>
        <w:t>обо</w:t>
      </w:r>
      <w:r w:rsidRPr="000B68F6">
        <w:rPr>
          <w:color w:val="000000"/>
          <w:spacing w:val="5"/>
          <w:position w:val="2"/>
          <w:sz w:val="26"/>
          <w:szCs w:val="26"/>
        </w:rPr>
        <w:t>р</w:t>
      </w:r>
      <w:r w:rsidRPr="000B68F6">
        <w:rPr>
          <w:color w:val="000000"/>
          <w:spacing w:val="-5"/>
          <w:position w:val="2"/>
          <w:sz w:val="26"/>
          <w:szCs w:val="26"/>
        </w:rPr>
        <w:t>у</w:t>
      </w:r>
      <w:r w:rsidRPr="000B68F6">
        <w:rPr>
          <w:color w:val="000000"/>
          <w:position w:val="2"/>
          <w:sz w:val="26"/>
          <w:szCs w:val="26"/>
        </w:rPr>
        <w:t>дован</w:t>
      </w:r>
      <w:r w:rsidRPr="000B68F6">
        <w:rPr>
          <w:color w:val="000000"/>
          <w:spacing w:val="1"/>
          <w:position w:val="2"/>
          <w:sz w:val="26"/>
          <w:szCs w:val="26"/>
        </w:rPr>
        <w:t>и</w:t>
      </w:r>
      <w:r w:rsidRPr="000B68F6">
        <w:rPr>
          <w:color w:val="000000"/>
          <w:spacing w:val="2"/>
          <w:position w:val="2"/>
          <w:sz w:val="26"/>
          <w:szCs w:val="26"/>
        </w:rPr>
        <w:t>е</w:t>
      </w:r>
      <w:r w:rsidRPr="000B68F6">
        <w:rPr>
          <w:color w:val="000000"/>
          <w:position w:val="2"/>
          <w:sz w:val="26"/>
          <w:szCs w:val="26"/>
        </w:rPr>
        <w:t>м</w:t>
      </w:r>
      <w:r w:rsidRPr="000B68F6">
        <w:rPr>
          <w:color w:val="000000"/>
          <w:spacing w:val="47"/>
          <w:position w:val="2"/>
          <w:sz w:val="26"/>
          <w:szCs w:val="26"/>
        </w:rPr>
        <w:t xml:space="preserve"> </w:t>
      </w:r>
      <w:r w:rsidRPr="000B68F6">
        <w:rPr>
          <w:color w:val="000000"/>
          <w:spacing w:val="1"/>
          <w:position w:val="2"/>
          <w:sz w:val="26"/>
          <w:szCs w:val="26"/>
        </w:rPr>
        <w:t>(</w:t>
      </w:r>
      <w:r w:rsidRPr="000B68F6">
        <w:rPr>
          <w:i/>
          <w:iCs/>
          <w:color w:val="000000"/>
          <w:spacing w:val="1"/>
          <w:position w:val="2"/>
          <w:sz w:val="26"/>
          <w:szCs w:val="26"/>
        </w:rPr>
        <w:t>К</w:t>
      </w:r>
      <w:r w:rsidRPr="000B68F6">
        <w:rPr>
          <w:i/>
          <w:iCs/>
          <w:color w:val="000000"/>
          <w:sz w:val="17"/>
          <w:szCs w:val="17"/>
        </w:rPr>
        <w:t>м</w:t>
      </w:r>
      <w:r w:rsidRPr="000B68F6">
        <w:rPr>
          <w:color w:val="000000"/>
          <w:position w:val="2"/>
          <w:sz w:val="26"/>
          <w:szCs w:val="26"/>
        </w:rPr>
        <w:t>)</w:t>
      </w:r>
      <w:r w:rsidRPr="000B68F6">
        <w:rPr>
          <w:color w:val="000000"/>
          <w:spacing w:val="64"/>
          <w:position w:val="2"/>
          <w:sz w:val="26"/>
          <w:szCs w:val="26"/>
        </w:rPr>
        <w:t xml:space="preserve"> </w:t>
      </w:r>
      <w:r w:rsidRPr="000B68F6">
        <w:rPr>
          <w:color w:val="000000"/>
          <w:position w:val="2"/>
          <w:sz w:val="26"/>
          <w:szCs w:val="26"/>
        </w:rPr>
        <w:t>пр</w:t>
      </w:r>
      <w:r w:rsidRPr="000B68F6">
        <w:rPr>
          <w:color w:val="000000"/>
          <w:spacing w:val="1"/>
          <w:position w:val="2"/>
          <w:sz w:val="26"/>
          <w:szCs w:val="26"/>
        </w:rPr>
        <w:t>и</w:t>
      </w:r>
      <w:r w:rsidRPr="000B68F6">
        <w:rPr>
          <w:color w:val="000000"/>
          <w:position w:val="2"/>
          <w:sz w:val="26"/>
          <w:szCs w:val="26"/>
        </w:rPr>
        <w:t>н</w:t>
      </w:r>
      <w:r w:rsidRPr="000B68F6">
        <w:rPr>
          <w:color w:val="000000"/>
          <w:spacing w:val="1"/>
          <w:position w:val="2"/>
          <w:sz w:val="26"/>
          <w:szCs w:val="26"/>
        </w:rPr>
        <w:t>и</w:t>
      </w:r>
      <w:r w:rsidRPr="000B68F6">
        <w:rPr>
          <w:color w:val="000000"/>
          <w:spacing w:val="-1"/>
          <w:position w:val="2"/>
          <w:sz w:val="26"/>
          <w:szCs w:val="26"/>
        </w:rPr>
        <w:t>м</w:t>
      </w:r>
      <w:r w:rsidRPr="000B68F6">
        <w:rPr>
          <w:color w:val="000000"/>
          <w:position w:val="2"/>
          <w:sz w:val="26"/>
          <w:szCs w:val="26"/>
        </w:rPr>
        <w:t>ается</w:t>
      </w:r>
      <w:r w:rsidRPr="000B68F6">
        <w:rPr>
          <w:color w:val="000000"/>
          <w:spacing w:val="53"/>
          <w:position w:val="2"/>
          <w:sz w:val="26"/>
          <w:szCs w:val="26"/>
        </w:rPr>
        <w:t xml:space="preserve"> </w:t>
      </w:r>
      <w:r w:rsidRPr="000B68F6">
        <w:rPr>
          <w:color w:val="000000"/>
          <w:spacing w:val="-1"/>
          <w:position w:val="2"/>
          <w:sz w:val="26"/>
          <w:szCs w:val="26"/>
        </w:rPr>
        <w:t>к</w:t>
      </w:r>
      <w:r w:rsidRPr="000B68F6">
        <w:rPr>
          <w:color w:val="000000"/>
          <w:position w:val="2"/>
          <w:sz w:val="26"/>
          <w:szCs w:val="26"/>
        </w:rPr>
        <w:t>ак</w:t>
      </w:r>
      <w:r w:rsidRPr="000B68F6">
        <w:rPr>
          <w:color w:val="000000"/>
          <w:spacing w:val="59"/>
          <w:position w:val="2"/>
          <w:sz w:val="26"/>
          <w:szCs w:val="26"/>
        </w:rPr>
        <w:t xml:space="preserve"> </w:t>
      </w:r>
      <w:r w:rsidRPr="000B68F6">
        <w:rPr>
          <w:color w:val="000000"/>
          <w:position w:val="2"/>
          <w:sz w:val="26"/>
          <w:szCs w:val="26"/>
        </w:rPr>
        <w:t>ср</w:t>
      </w:r>
      <w:r w:rsidRPr="000B68F6">
        <w:rPr>
          <w:color w:val="000000"/>
          <w:spacing w:val="2"/>
          <w:position w:val="2"/>
          <w:sz w:val="26"/>
          <w:szCs w:val="26"/>
        </w:rPr>
        <w:t>е</w:t>
      </w:r>
      <w:r w:rsidRPr="000B68F6">
        <w:rPr>
          <w:color w:val="000000"/>
          <w:position w:val="2"/>
          <w:sz w:val="26"/>
          <w:szCs w:val="26"/>
        </w:rPr>
        <w:t>днее</w:t>
      </w:r>
      <w:r w:rsidRPr="000B68F6">
        <w:rPr>
          <w:color w:val="000000"/>
          <w:spacing w:val="56"/>
          <w:position w:val="2"/>
          <w:sz w:val="26"/>
          <w:szCs w:val="26"/>
        </w:rPr>
        <w:t xml:space="preserve"> </w:t>
      </w:r>
      <w:r w:rsidRPr="000B68F6">
        <w:rPr>
          <w:color w:val="000000"/>
          <w:position w:val="2"/>
          <w:sz w:val="26"/>
          <w:szCs w:val="26"/>
        </w:rPr>
        <w:t>отношен</w:t>
      </w:r>
      <w:r w:rsidRPr="000B68F6">
        <w:rPr>
          <w:color w:val="000000"/>
          <w:spacing w:val="1"/>
          <w:position w:val="2"/>
          <w:sz w:val="26"/>
          <w:szCs w:val="26"/>
        </w:rPr>
        <w:t>и</w:t>
      </w:r>
      <w:r w:rsidRPr="000B68F6">
        <w:rPr>
          <w:color w:val="000000"/>
          <w:position w:val="2"/>
          <w:sz w:val="26"/>
          <w:szCs w:val="26"/>
        </w:rPr>
        <w:t>е</w:t>
      </w:r>
      <w:r w:rsidRPr="000B68F6">
        <w:rPr>
          <w:color w:val="000000"/>
          <w:spacing w:val="52"/>
          <w:position w:val="2"/>
          <w:sz w:val="26"/>
          <w:szCs w:val="26"/>
        </w:rPr>
        <w:t xml:space="preserve"> </w:t>
      </w:r>
      <w:r w:rsidRPr="000B68F6">
        <w:rPr>
          <w:color w:val="000000"/>
          <w:position w:val="2"/>
          <w:sz w:val="26"/>
          <w:szCs w:val="26"/>
        </w:rPr>
        <w:t>ф</w:t>
      </w:r>
      <w:r w:rsidRPr="000B68F6">
        <w:rPr>
          <w:color w:val="000000"/>
          <w:spacing w:val="2"/>
          <w:position w:val="2"/>
          <w:sz w:val="26"/>
          <w:szCs w:val="26"/>
        </w:rPr>
        <w:t>а</w:t>
      </w:r>
      <w:r w:rsidRPr="000B68F6">
        <w:rPr>
          <w:color w:val="000000"/>
          <w:spacing w:val="1"/>
          <w:position w:val="2"/>
          <w:sz w:val="26"/>
          <w:szCs w:val="26"/>
        </w:rPr>
        <w:t>к</w:t>
      </w:r>
      <w:r w:rsidRPr="000B68F6">
        <w:rPr>
          <w:color w:val="000000"/>
          <w:position w:val="2"/>
          <w:sz w:val="26"/>
          <w:szCs w:val="26"/>
        </w:rPr>
        <w:t>тиче</w:t>
      </w:r>
      <w:r w:rsidRPr="000B68F6">
        <w:rPr>
          <w:color w:val="000000"/>
          <w:spacing w:val="2"/>
          <w:position w:val="2"/>
          <w:sz w:val="26"/>
          <w:szCs w:val="26"/>
        </w:rPr>
        <w:t>с</w:t>
      </w:r>
      <w:r w:rsidRPr="000B68F6">
        <w:rPr>
          <w:color w:val="000000"/>
          <w:spacing w:val="-1"/>
          <w:position w:val="2"/>
          <w:sz w:val="26"/>
          <w:szCs w:val="26"/>
        </w:rPr>
        <w:t>к</w:t>
      </w:r>
      <w:r w:rsidRPr="000B68F6">
        <w:rPr>
          <w:color w:val="000000"/>
          <w:position w:val="2"/>
          <w:sz w:val="26"/>
          <w:szCs w:val="26"/>
        </w:rPr>
        <w:t>ого</w:t>
      </w:r>
      <w:r w:rsidRPr="000B68F6">
        <w:rPr>
          <w:color w:val="000000"/>
          <w:spacing w:val="49"/>
          <w:position w:val="2"/>
          <w:sz w:val="26"/>
          <w:szCs w:val="26"/>
        </w:rPr>
        <w:t xml:space="preserve"> </w:t>
      </w:r>
      <w:r w:rsidRPr="000B68F6">
        <w:rPr>
          <w:color w:val="000000"/>
          <w:position w:val="2"/>
          <w:sz w:val="26"/>
          <w:szCs w:val="26"/>
        </w:rPr>
        <w:t>на</w:t>
      </w:r>
      <w:r w:rsidRPr="000B68F6">
        <w:rPr>
          <w:color w:val="000000"/>
          <w:spacing w:val="1"/>
          <w:position w:val="2"/>
          <w:sz w:val="26"/>
          <w:szCs w:val="26"/>
        </w:rPr>
        <w:t>л</w:t>
      </w:r>
      <w:r w:rsidRPr="000B68F6">
        <w:rPr>
          <w:color w:val="000000"/>
          <w:spacing w:val="3"/>
          <w:position w:val="2"/>
          <w:sz w:val="26"/>
          <w:szCs w:val="26"/>
        </w:rPr>
        <w:t>и</w:t>
      </w:r>
      <w:r w:rsidRPr="000B68F6">
        <w:rPr>
          <w:color w:val="000000"/>
          <w:spacing w:val="-1"/>
          <w:position w:val="2"/>
          <w:sz w:val="26"/>
          <w:szCs w:val="26"/>
        </w:rPr>
        <w:t>ч</w:t>
      </w:r>
      <w:r w:rsidRPr="000B68F6">
        <w:rPr>
          <w:color w:val="000000"/>
          <w:position w:val="2"/>
          <w:sz w:val="26"/>
          <w:szCs w:val="26"/>
        </w:rPr>
        <w:t>ия</w:t>
      </w:r>
      <w:r w:rsidRPr="000B68F6">
        <w:rPr>
          <w:color w:val="000000"/>
          <w:spacing w:val="56"/>
          <w:position w:val="2"/>
          <w:sz w:val="26"/>
          <w:szCs w:val="26"/>
        </w:rPr>
        <w:t xml:space="preserve"> </w:t>
      </w:r>
      <w:r w:rsidRPr="000B68F6">
        <w:rPr>
          <w:color w:val="000000"/>
          <w:position w:val="2"/>
          <w:sz w:val="26"/>
          <w:szCs w:val="26"/>
        </w:rPr>
        <w:t>к</w:t>
      </w:r>
    </w:p>
    <w:p w14:paraId="570464B9" w14:textId="596C01B3" w:rsidR="00D62481" w:rsidRPr="000B68F6" w:rsidRDefault="0080559A" w:rsidP="00C22502">
      <w:pPr>
        <w:widowControl w:val="0"/>
        <w:autoSpaceDE w:val="0"/>
        <w:autoSpaceDN w:val="0"/>
        <w:adjustRightInd w:val="0"/>
        <w:spacing w:before="6" w:line="293" w:lineRule="exact"/>
        <w:ind w:left="102" w:right="13"/>
        <w:rPr>
          <w:color w:val="000000"/>
          <w:position w:val="-1"/>
          <w:sz w:val="26"/>
          <w:szCs w:val="26"/>
        </w:rPr>
      </w:pPr>
      <w:r w:rsidRPr="000B68F6">
        <w:rPr>
          <w:color w:val="000000"/>
          <w:spacing w:val="-1"/>
          <w:position w:val="-1"/>
          <w:sz w:val="26"/>
          <w:szCs w:val="26"/>
        </w:rPr>
        <w:t>к</w:t>
      </w:r>
      <w:r w:rsidRPr="000B68F6">
        <w:rPr>
          <w:color w:val="000000"/>
          <w:position w:val="-1"/>
          <w:sz w:val="26"/>
          <w:szCs w:val="26"/>
        </w:rPr>
        <w:t>олл</w:t>
      </w:r>
      <w:r w:rsidRPr="000B68F6">
        <w:rPr>
          <w:color w:val="000000"/>
          <w:spacing w:val="1"/>
          <w:position w:val="-1"/>
          <w:sz w:val="26"/>
          <w:szCs w:val="26"/>
        </w:rPr>
        <w:t>и</w:t>
      </w:r>
      <w:r w:rsidRPr="000B68F6">
        <w:rPr>
          <w:color w:val="000000"/>
          <w:spacing w:val="-1"/>
          <w:position w:val="-1"/>
          <w:sz w:val="26"/>
          <w:szCs w:val="26"/>
        </w:rPr>
        <w:t>ч</w:t>
      </w:r>
      <w:r w:rsidRPr="000B68F6">
        <w:rPr>
          <w:color w:val="000000"/>
          <w:spacing w:val="2"/>
          <w:position w:val="-1"/>
          <w:sz w:val="26"/>
          <w:szCs w:val="26"/>
        </w:rPr>
        <w:t>е</w:t>
      </w:r>
      <w:r w:rsidRPr="000B68F6">
        <w:rPr>
          <w:color w:val="000000"/>
          <w:position w:val="-1"/>
          <w:sz w:val="26"/>
          <w:szCs w:val="26"/>
        </w:rPr>
        <w:t>ст</w:t>
      </w:r>
      <w:r w:rsidRPr="000B68F6">
        <w:rPr>
          <w:color w:val="000000"/>
          <w:spacing w:val="4"/>
          <w:position w:val="-1"/>
          <w:sz w:val="26"/>
          <w:szCs w:val="26"/>
        </w:rPr>
        <w:t>в</w:t>
      </w:r>
      <w:r w:rsidRPr="000B68F6">
        <w:rPr>
          <w:color w:val="000000"/>
          <w:spacing w:val="-5"/>
          <w:position w:val="-1"/>
          <w:sz w:val="26"/>
          <w:szCs w:val="26"/>
        </w:rPr>
        <w:t>у</w:t>
      </w:r>
      <w:r w:rsidRPr="000B68F6">
        <w:rPr>
          <w:color w:val="000000"/>
          <w:position w:val="-1"/>
          <w:sz w:val="26"/>
          <w:szCs w:val="26"/>
        </w:rPr>
        <w:t>,</w:t>
      </w:r>
      <w:r w:rsidRPr="000B68F6">
        <w:rPr>
          <w:color w:val="000000"/>
          <w:spacing w:val="-12"/>
          <w:position w:val="-1"/>
          <w:sz w:val="26"/>
          <w:szCs w:val="26"/>
        </w:rPr>
        <w:t xml:space="preserve"> </w:t>
      </w:r>
      <w:r w:rsidRPr="000B68F6">
        <w:rPr>
          <w:color w:val="000000"/>
          <w:position w:val="-1"/>
          <w:sz w:val="26"/>
          <w:szCs w:val="26"/>
        </w:rPr>
        <w:t>опред</w:t>
      </w:r>
      <w:r w:rsidRPr="000B68F6">
        <w:rPr>
          <w:color w:val="000000"/>
          <w:spacing w:val="1"/>
          <w:position w:val="-1"/>
          <w:sz w:val="26"/>
          <w:szCs w:val="26"/>
        </w:rPr>
        <w:t>е</w:t>
      </w:r>
      <w:r w:rsidRPr="000B68F6">
        <w:rPr>
          <w:color w:val="000000"/>
          <w:spacing w:val="2"/>
          <w:position w:val="-1"/>
          <w:sz w:val="26"/>
          <w:szCs w:val="26"/>
        </w:rPr>
        <w:t>л</w:t>
      </w:r>
      <w:r w:rsidRPr="000B68F6">
        <w:rPr>
          <w:color w:val="000000"/>
          <w:position w:val="-1"/>
          <w:sz w:val="26"/>
          <w:szCs w:val="26"/>
        </w:rPr>
        <w:t>ён</w:t>
      </w:r>
      <w:r w:rsidRPr="000B68F6">
        <w:rPr>
          <w:color w:val="000000"/>
          <w:spacing w:val="1"/>
          <w:position w:val="-1"/>
          <w:sz w:val="26"/>
          <w:szCs w:val="26"/>
        </w:rPr>
        <w:t>н</w:t>
      </w:r>
      <w:r w:rsidRPr="000B68F6">
        <w:rPr>
          <w:color w:val="000000"/>
          <w:position w:val="-1"/>
          <w:sz w:val="26"/>
          <w:szCs w:val="26"/>
        </w:rPr>
        <w:t>о</w:t>
      </w:r>
      <w:r w:rsidRPr="000B68F6">
        <w:rPr>
          <w:color w:val="000000"/>
          <w:spacing w:val="4"/>
          <w:position w:val="-1"/>
          <w:sz w:val="26"/>
          <w:szCs w:val="26"/>
        </w:rPr>
        <w:t>м</w:t>
      </w:r>
      <w:r w:rsidRPr="000B68F6">
        <w:rPr>
          <w:color w:val="000000"/>
          <w:position w:val="-1"/>
          <w:sz w:val="26"/>
          <w:szCs w:val="26"/>
        </w:rPr>
        <w:t>у</w:t>
      </w:r>
      <w:r w:rsidRPr="000B68F6">
        <w:rPr>
          <w:color w:val="000000"/>
          <w:spacing w:val="-22"/>
          <w:position w:val="-1"/>
          <w:sz w:val="26"/>
          <w:szCs w:val="26"/>
        </w:rPr>
        <w:t xml:space="preserve"> </w:t>
      </w:r>
      <w:r w:rsidRPr="000B68F6">
        <w:rPr>
          <w:color w:val="000000"/>
          <w:position w:val="-1"/>
          <w:sz w:val="26"/>
          <w:szCs w:val="26"/>
        </w:rPr>
        <w:t>по</w:t>
      </w:r>
      <w:r w:rsidRPr="000B68F6">
        <w:rPr>
          <w:color w:val="000000"/>
          <w:spacing w:val="-3"/>
          <w:position w:val="-1"/>
          <w:sz w:val="26"/>
          <w:szCs w:val="26"/>
        </w:rPr>
        <w:t xml:space="preserve"> </w:t>
      </w:r>
      <w:r w:rsidRPr="000B68F6">
        <w:rPr>
          <w:color w:val="000000"/>
          <w:spacing w:val="1"/>
          <w:position w:val="-1"/>
          <w:sz w:val="26"/>
          <w:szCs w:val="26"/>
        </w:rPr>
        <w:t>н</w:t>
      </w:r>
      <w:r w:rsidRPr="000B68F6">
        <w:rPr>
          <w:color w:val="000000"/>
          <w:spacing w:val="2"/>
          <w:position w:val="-1"/>
          <w:sz w:val="26"/>
          <w:szCs w:val="26"/>
        </w:rPr>
        <w:t>о</w:t>
      </w:r>
      <w:r w:rsidRPr="000B68F6">
        <w:rPr>
          <w:color w:val="000000"/>
          <w:position w:val="-1"/>
          <w:sz w:val="26"/>
          <w:szCs w:val="26"/>
        </w:rPr>
        <w:t>р</w:t>
      </w:r>
      <w:r w:rsidRPr="000B68F6">
        <w:rPr>
          <w:color w:val="000000"/>
          <w:spacing w:val="-1"/>
          <w:position w:val="-1"/>
          <w:sz w:val="26"/>
          <w:szCs w:val="26"/>
        </w:rPr>
        <w:t>м</w:t>
      </w:r>
      <w:r w:rsidRPr="000B68F6">
        <w:rPr>
          <w:color w:val="000000"/>
          <w:spacing w:val="2"/>
          <w:position w:val="-1"/>
          <w:sz w:val="26"/>
          <w:szCs w:val="26"/>
        </w:rPr>
        <w:t>а</w:t>
      </w:r>
      <w:r w:rsidRPr="000B68F6">
        <w:rPr>
          <w:color w:val="000000"/>
          <w:position w:val="-1"/>
          <w:sz w:val="26"/>
          <w:szCs w:val="26"/>
        </w:rPr>
        <w:t>тив</w:t>
      </w:r>
      <w:r w:rsidRPr="000B68F6">
        <w:rPr>
          <w:color w:val="000000"/>
          <w:spacing w:val="2"/>
          <w:position w:val="-1"/>
          <w:sz w:val="26"/>
          <w:szCs w:val="26"/>
        </w:rPr>
        <w:t>а</w:t>
      </w:r>
      <w:r w:rsidRPr="000B68F6">
        <w:rPr>
          <w:color w:val="000000"/>
          <w:spacing w:val="-1"/>
          <w:position w:val="-1"/>
          <w:sz w:val="26"/>
          <w:szCs w:val="26"/>
        </w:rPr>
        <w:t>м</w:t>
      </w:r>
      <w:r w:rsidRPr="000B68F6">
        <w:rPr>
          <w:color w:val="000000"/>
          <w:position w:val="-1"/>
          <w:sz w:val="26"/>
          <w:szCs w:val="26"/>
        </w:rPr>
        <w:t>,</w:t>
      </w:r>
      <w:r w:rsidRPr="000B68F6">
        <w:rPr>
          <w:color w:val="000000"/>
          <w:spacing w:val="-14"/>
          <w:position w:val="-1"/>
          <w:sz w:val="26"/>
          <w:szCs w:val="26"/>
        </w:rPr>
        <w:t xml:space="preserve"> </w:t>
      </w:r>
      <w:r w:rsidRPr="000B68F6">
        <w:rPr>
          <w:color w:val="000000"/>
          <w:position w:val="-1"/>
          <w:sz w:val="26"/>
          <w:szCs w:val="26"/>
        </w:rPr>
        <w:t>по</w:t>
      </w:r>
      <w:r w:rsidRPr="000B68F6">
        <w:rPr>
          <w:color w:val="000000"/>
          <w:spacing w:val="-3"/>
          <w:position w:val="-1"/>
          <w:sz w:val="26"/>
          <w:szCs w:val="26"/>
        </w:rPr>
        <w:t xml:space="preserve"> </w:t>
      </w:r>
      <w:r w:rsidRPr="000B68F6">
        <w:rPr>
          <w:color w:val="000000"/>
          <w:position w:val="-1"/>
          <w:sz w:val="26"/>
          <w:szCs w:val="26"/>
        </w:rPr>
        <w:t>ос</w:t>
      </w:r>
      <w:r w:rsidRPr="000B68F6">
        <w:rPr>
          <w:color w:val="000000"/>
          <w:spacing w:val="1"/>
          <w:position w:val="-1"/>
          <w:sz w:val="26"/>
          <w:szCs w:val="26"/>
        </w:rPr>
        <w:t>н</w:t>
      </w:r>
      <w:r w:rsidRPr="000B68F6">
        <w:rPr>
          <w:color w:val="000000"/>
          <w:spacing w:val="2"/>
          <w:position w:val="-1"/>
          <w:sz w:val="26"/>
          <w:szCs w:val="26"/>
        </w:rPr>
        <w:t>о</w:t>
      </w:r>
      <w:r w:rsidRPr="000B68F6">
        <w:rPr>
          <w:color w:val="000000"/>
          <w:position w:val="-1"/>
          <w:sz w:val="26"/>
          <w:szCs w:val="26"/>
        </w:rPr>
        <w:t>вной</w:t>
      </w:r>
      <w:r w:rsidRPr="000B68F6">
        <w:rPr>
          <w:color w:val="000000"/>
          <w:spacing w:val="-10"/>
          <w:position w:val="-1"/>
          <w:sz w:val="26"/>
          <w:szCs w:val="26"/>
        </w:rPr>
        <w:t xml:space="preserve"> </w:t>
      </w:r>
      <w:r w:rsidRPr="000B68F6">
        <w:rPr>
          <w:color w:val="000000"/>
          <w:position w:val="-1"/>
          <w:sz w:val="26"/>
          <w:szCs w:val="26"/>
        </w:rPr>
        <w:t>но</w:t>
      </w:r>
      <w:r w:rsidRPr="000B68F6">
        <w:rPr>
          <w:color w:val="000000"/>
          <w:spacing w:val="2"/>
          <w:position w:val="-1"/>
          <w:sz w:val="26"/>
          <w:szCs w:val="26"/>
        </w:rPr>
        <w:t>м</w:t>
      </w:r>
      <w:r w:rsidRPr="000B68F6">
        <w:rPr>
          <w:color w:val="000000"/>
          <w:position w:val="-1"/>
          <w:sz w:val="26"/>
          <w:szCs w:val="26"/>
        </w:rPr>
        <w:t>е</w:t>
      </w:r>
      <w:r w:rsidRPr="000B68F6">
        <w:rPr>
          <w:color w:val="000000"/>
          <w:spacing w:val="3"/>
          <w:position w:val="-1"/>
          <w:sz w:val="26"/>
          <w:szCs w:val="26"/>
        </w:rPr>
        <w:t>н</w:t>
      </w:r>
      <w:r w:rsidRPr="000B68F6">
        <w:rPr>
          <w:color w:val="000000"/>
          <w:spacing w:val="-1"/>
          <w:position w:val="-1"/>
          <w:sz w:val="26"/>
          <w:szCs w:val="26"/>
        </w:rPr>
        <w:t>к</w:t>
      </w:r>
      <w:r w:rsidRPr="000B68F6">
        <w:rPr>
          <w:color w:val="000000"/>
          <w:position w:val="-1"/>
          <w:sz w:val="26"/>
          <w:szCs w:val="26"/>
        </w:rPr>
        <w:t>ла</w:t>
      </w:r>
      <w:r w:rsidRPr="000B68F6">
        <w:rPr>
          <w:color w:val="000000"/>
          <w:spacing w:val="4"/>
          <w:position w:val="-1"/>
          <w:sz w:val="26"/>
          <w:szCs w:val="26"/>
        </w:rPr>
        <w:t>т</w:t>
      </w:r>
      <w:r w:rsidRPr="000B68F6">
        <w:rPr>
          <w:color w:val="000000"/>
          <w:spacing w:val="-5"/>
          <w:position w:val="-1"/>
          <w:sz w:val="26"/>
          <w:szCs w:val="26"/>
        </w:rPr>
        <w:t>у</w:t>
      </w:r>
      <w:r w:rsidRPr="000B68F6">
        <w:rPr>
          <w:color w:val="000000"/>
          <w:spacing w:val="2"/>
          <w:position w:val="-1"/>
          <w:sz w:val="26"/>
          <w:szCs w:val="26"/>
        </w:rPr>
        <w:t>р</w:t>
      </w:r>
      <w:r w:rsidRPr="000B68F6">
        <w:rPr>
          <w:color w:val="000000"/>
          <w:position w:val="-1"/>
          <w:sz w:val="26"/>
          <w:szCs w:val="26"/>
        </w:rPr>
        <w:t>е:</w:t>
      </w:r>
    </w:p>
    <w:p w14:paraId="1F8A1FD3" w14:textId="77777777" w:rsidR="00D62481" w:rsidRPr="000B68F6" w:rsidRDefault="00D62481" w:rsidP="00C22502">
      <w:pPr>
        <w:widowControl w:val="0"/>
        <w:autoSpaceDE w:val="0"/>
        <w:autoSpaceDN w:val="0"/>
        <w:adjustRightInd w:val="0"/>
        <w:spacing w:before="6" w:line="293" w:lineRule="exact"/>
        <w:ind w:left="102" w:right="13"/>
        <w:rPr>
          <w:color w:val="000000"/>
          <w:position w:val="-1"/>
          <w:sz w:val="26"/>
          <w:szCs w:val="26"/>
        </w:rPr>
      </w:pPr>
    </w:p>
    <w:p w14:paraId="6AB268D1" w14:textId="7F2B411D" w:rsidR="00D62481" w:rsidRPr="000B68F6" w:rsidRDefault="00600250"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м</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num>
          <m:den>
            <m:r>
              <w:rPr>
                <w:rFonts w:ascii="Cambria Math" w:hAnsi="Cambria Math"/>
                <w:color w:val="000000"/>
                <w:sz w:val="26"/>
                <w:szCs w:val="26"/>
              </w:rPr>
              <m:t>n</m:t>
            </m:r>
          </m:den>
        </m:f>
      </m:oMath>
      <w:r w:rsidR="00D62481" w:rsidRPr="000B68F6">
        <w:rPr>
          <w:color w:val="000000"/>
          <w:sz w:val="26"/>
          <w:szCs w:val="26"/>
        </w:rPr>
        <w:t xml:space="preserve">      (9)</w:t>
      </w:r>
    </w:p>
    <w:p w14:paraId="232F56BF" w14:textId="77777777" w:rsidR="00D62481" w:rsidRPr="000B68F6" w:rsidRDefault="00D62481" w:rsidP="00C22502">
      <w:pPr>
        <w:widowControl w:val="0"/>
        <w:autoSpaceDE w:val="0"/>
        <w:autoSpaceDN w:val="0"/>
        <w:adjustRightInd w:val="0"/>
        <w:spacing w:before="6" w:line="293" w:lineRule="exact"/>
        <w:ind w:left="102" w:right="13"/>
        <w:rPr>
          <w:color w:val="000000"/>
          <w:position w:val="-1"/>
          <w:sz w:val="26"/>
          <w:szCs w:val="26"/>
        </w:rPr>
      </w:pPr>
    </w:p>
    <w:p w14:paraId="20928B5E" w14:textId="2562391C" w:rsidR="00D62481" w:rsidRPr="000B68F6" w:rsidRDefault="00600250" w:rsidP="00C22502">
      <w:pPr>
        <w:widowControl w:val="0"/>
        <w:autoSpaceDE w:val="0"/>
        <w:autoSpaceDN w:val="0"/>
        <w:adjustRightInd w:val="0"/>
        <w:spacing w:before="6" w:line="293" w:lineRule="exact"/>
        <w:ind w:right="13" w:firstLine="567"/>
        <w:jc w:val="both"/>
        <w:rPr>
          <w:color w:val="000000"/>
          <w:spacing w:val="-1"/>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oMath>
      <w:r w:rsidR="0080559A" w:rsidRPr="000B68F6">
        <w:rPr>
          <w:color w:val="000000"/>
          <w:sz w:val="26"/>
          <w:szCs w:val="26"/>
        </w:rPr>
        <w:t>–</w:t>
      </w:r>
      <w:r w:rsidR="0080559A" w:rsidRPr="000B68F6">
        <w:rPr>
          <w:color w:val="000000"/>
          <w:spacing w:val="-1"/>
          <w:sz w:val="26"/>
          <w:szCs w:val="26"/>
        </w:rPr>
        <w:t xml:space="preserve"> </w:t>
      </w:r>
      <w:r w:rsidR="00D62481" w:rsidRPr="000B68F6">
        <w:rPr>
          <w:color w:val="000000"/>
          <w:spacing w:val="-1"/>
          <w:sz w:val="26"/>
          <w:szCs w:val="26"/>
        </w:rPr>
        <w:t>показатели,  относящиеся  к  данному  виду  машин,  механизмов, оборудования;</w:t>
      </w:r>
    </w:p>
    <w:p w14:paraId="022891D4" w14:textId="2F5B19FF" w:rsidR="0080559A" w:rsidRPr="000B68F6" w:rsidRDefault="00D62481" w:rsidP="00C22502">
      <w:pPr>
        <w:widowControl w:val="0"/>
        <w:autoSpaceDE w:val="0"/>
        <w:autoSpaceDN w:val="0"/>
        <w:adjustRightInd w:val="0"/>
        <w:spacing w:before="6" w:line="293" w:lineRule="exact"/>
        <w:ind w:right="13" w:firstLine="567"/>
        <w:rPr>
          <w:color w:val="000000"/>
          <w:position w:val="-1"/>
          <w:sz w:val="26"/>
          <w:szCs w:val="26"/>
        </w:rPr>
      </w:pPr>
      <w:r w:rsidRPr="000B68F6">
        <w:rPr>
          <w:color w:val="000000"/>
          <w:spacing w:val="-1"/>
          <w:sz w:val="26"/>
          <w:szCs w:val="26"/>
          <w:lang w:val="en-US"/>
        </w:rPr>
        <w:t>n</w:t>
      </w:r>
      <w:r w:rsidRPr="000B68F6">
        <w:rPr>
          <w:color w:val="000000"/>
          <w:spacing w:val="-1"/>
          <w:sz w:val="26"/>
          <w:szCs w:val="26"/>
        </w:rPr>
        <w:t xml:space="preserve"> − </w:t>
      </w:r>
      <w:r w:rsidR="0080559A" w:rsidRPr="000B68F6">
        <w:rPr>
          <w:color w:val="000000"/>
          <w:spacing w:val="-1"/>
          <w:sz w:val="26"/>
          <w:szCs w:val="26"/>
        </w:rPr>
        <w:t>ч</w:t>
      </w:r>
      <w:r w:rsidR="0080559A" w:rsidRPr="000B68F6">
        <w:rPr>
          <w:color w:val="000000"/>
          <w:sz w:val="26"/>
          <w:szCs w:val="26"/>
        </w:rPr>
        <w:t>ис</w:t>
      </w:r>
      <w:r w:rsidR="0080559A" w:rsidRPr="000B68F6">
        <w:rPr>
          <w:color w:val="000000"/>
          <w:spacing w:val="1"/>
          <w:sz w:val="26"/>
          <w:szCs w:val="26"/>
        </w:rPr>
        <w:t>л</w:t>
      </w:r>
      <w:r w:rsidR="0080559A" w:rsidRPr="000B68F6">
        <w:rPr>
          <w:color w:val="000000"/>
          <w:sz w:val="26"/>
          <w:szCs w:val="26"/>
        </w:rPr>
        <w:t>о</w:t>
      </w:r>
      <w:r w:rsidR="0080559A" w:rsidRPr="000B68F6">
        <w:rPr>
          <w:color w:val="000000"/>
          <w:spacing w:val="-6"/>
          <w:sz w:val="26"/>
          <w:szCs w:val="26"/>
        </w:rPr>
        <w:t xml:space="preserve"> </w:t>
      </w:r>
      <w:r w:rsidR="0080559A" w:rsidRPr="000B68F6">
        <w:rPr>
          <w:color w:val="000000"/>
          <w:spacing w:val="3"/>
          <w:sz w:val="26"/>
          <w:szCs w:val="26"/>
        </w:rPr>
        <w:t>п</w:t>
      </w:r>
      <w:r w:rsidR="0080559A" w:rsidRPr="000B68F6">
        <w:rPr>
          <w:color w:val="000000"/>
          <w:sz w:val="26"/>
          <w:szCs w:val="26"/>
        </w:rPr>
        <w:t>о</w:t>
      </w:r>
      <w:r w:rsidR="0080559A" w:rsidRPr="000B68F6">
        <w:rPr>
          <w:color w:val="000000"/>
          <w:spacing w:val="-1"/>
          <w:sz w:val="26"/>
          <w:szCs w:val="26"/>
        </w:rPr>
        <w:t>к</w:t>
      </w:r>
      <w:r w:rsidR="0080559A" w:rsidRPr="000B68F6">
        <w:rPr>
          <w:color w:val="000000"/>
          <w:sz w:val="26"/>
          <w:szCs w:val="26"/>
        </w:rPr>
        <w:t>а</w:t>
      </w:r>
      <w:r w:rsidR="0080559A" w:rsidRPr="000B68F6">
        <w:rPr>
          <w:color w:val="000000"/>
          <w:spacing w:val="1"/>
          <w:sz w:val="26"/>
          <w:szCs w:val="26"/>
        </w:rPr>
        <w:t>з</w:t>
      </w:r>
      <w:r w:rsidR="0080559A" w:rsidRPr="000B68F6">
        <w:rPr>
          <w:color w:val="000000"/>
          <w:sz w:val="26"/>
          <w:szCs w:val="26"/>
        </w:rPr>
        <w:t>а</w:t>
      </w:r>
      <w:r w:rsidR="0080559A" w:rsidRPr="000B68F6">
        <w:rPr>
          <w:color w:val="000000"/>
          <w:spacing w:val="2"/>
          <w:sz w:val="26"/>
          <w:szCs w:val="26"/>
        </w:rPr>
        <w:t>т</w:t>
      </w:r>
      <w:r w:rsidR="0080559A" w:rsidRPr="000B68F6">
        <w:rPr>
          <w:color w:val="000000"/>
          <w:sz w:val="26"/>
          <w:szCs w:val="26"/>
        </w:rPr>
        <w:t>еле</w:t>
      </w:r>
      <w:r w:rsidR="0080559A" w:rsidRPr="000B68F6">
        <w:rPr>
          <w:color w:val="000000"/>
          <w:spacing w:val="3"/>
          <w:sz w:val="26"/>
          <w:szCs w:val="26"/>
        </w:rPr>
        <w:t>й</w:t>
      </w:r>
      <w:r w:rsidR="0080559A" w:rsidRPr="000B68F6">
        <w:rPr>
          <w:color w:val="000000"/>
          <w:sz w:val="26"/>
          <w:szCs w:val="26"/>
        </w:rPr>
        <w:t>,</w:t>
      </w:r>
      <w:r w:rsidR="0080559A" w:rsidRPr="000B68F6">
        <w:rPr>
          <w:color w:val="000000"/>
          <w:spacing w:val="-12"/>
          <w:sz w:val="26"/>
          <w:szCs w:val="26"/>
        </w:rPr>
        <w:t xml:space="preserve"> </w:t>
      </w:r>
      <w:r w:rsidR="0080559A" w:rsidRPr="000B68F6">
        <w:rPr>
          <w:color w:val="000000"/>
          <w:spacing w:val="-5"/>
          <w:sz w:val="26"/>
          <w:szCs w:val="26"/>
        </w:rPr>
        <w:t>у</w:t>
      </w:r>
      <w:r w:rsidR="0080559A" w:rsidRPr="000B68F6">
        <w:rPr>
          <w:color w:val="000000"/>
          <w:spacing w:val="1"/>
          <w:sz w:val="26"/>
          <w:szCs w:val="26"/>
        </w:rPr>
        <w:t>ч</w:t>
      </w:r>
      <w:r w:rsidR="0080559A" w:rsidRPr="000B68F6">
        <w:rPr>
          <w:color w:val="000000"/>
          <w:sz w:val="26"/>
          <w:szCs w:val="26"/>
        </w:rPr>
        <w:t>тённ</w:t>
      </w:r>
      <w:r w:rsidR="0080559A" w:rsidRPr="000B68F6">
        <w:rPr>
          <w:color w:val="000000"/>
          <w:spacing w:val="2"/>
          <w:sz w:val="26"/>
          <w:szCs w:val="26"/>
        </w:rPr>
        <w:t>ы</w:t>
      </w:r>
      <w:r w:rsidR="0080559A" w:rsidRPr="000B68F6">
        <w:rPr>
          <w:color w:val="000000"/>
          <w:sz w:val="26"/>
          <w:szCs w:val="26"/>
        </w:rPr>
        <w:t>х</w:t>
      </w:r>
      <w:r w:rsidR="0080559A" w:rsidRPr="000B68F6">
        <w:rPr>
          <w:color w:val="000000"/>
          <w:spacing w:val="-11"/>
          <w:sz w:val="26"/>
          <w:szCs w:val="26"/>
        </w:rPr>
        <w:t xml:space="preserve"> </w:t>
      </w:r>
      <w:r w:rsidR="0080559A" w:rsidRPr="000B68F6">
        <w:rPr>
          <w:color w:val="000000"/>
          <w:sz w:val="26"/>
          <w:szCs w:val="26"/>
        </w:rPr>
        <w:t>в</w:t>
      </w:r>
      <w:r w:rsidR="0080559A" w:rsidRPr="000B68F6">
        <w:rPr>
          <w:color w:val="000000"/>
          <w:spacing w:val="1"/>
          <w:sz w:val="26"/>
          <w:szCs w:val="26"/>
        </w:rPr>
        <w:t xml:space="preserve"> </w:t>
      </w:r>
      <w:r w:rsidR="0080559A" w:rsidRPr="000B68F6">
        <w:rPr>
          <w:color w:val="000000"/>
          <w:spacing w:val="-1"/>
          <w:sz w:val="26"/>
          <w:szCs w:val="26"/>
        </w:rPr>
        <w:t>ч</w:t>
      </w:r>
      <w:r w:rsidR="0080559A" w:rsidRPr="000B68F6">
        <w:rPr>
          <w:color w:val="000000"/>
          <w:sz w:val="26"/>
          <w:szCs w:val="26"/>
        </w:rPr>
        <w:t>ис</w:t>
      </w:r>
      <w:r w:rsidR="0080559A" w:rsidRPr="000B68F6">
        <w:rPr>
          <w:color w:val="000000"/>
          <w:spacing w:val="1"/>
          <w:sz w:val="26"/>
          <w:szCs w:val="26"/>
        </w:rPr>
        <w:t>л</w:t>
      </w:r>
      <w:r w:rsidR="0080559A" w:rsidRPr="000B68F6">
        <w:rPr>
          <w:color w:val="000000"/>
          <w:sz w:val="26"/>
          <w:szCs w:val="26"/>
        </w:rPr>
        <w:t>и</w:t>
      </w:r>
      <w:r w:rsidR="0080559A" w:rsidRPr="000B68F6">
        <w:rPr>
          <w:color w:val="000000"/>
          <w:spacing w:val="2"/>
          <w:sz w:val="26"/>
          <w:szCs w:val="26"/>
        </w:rPr>
        <w:t>те</w:t>
      </w:r>
      <w:r w:rsidR="0080559A" w:rsidRPr="000B68F6">
        <w:rPr>
          <w:color w:val="000000"/>
          <w:sz w:val="26"/>
          <w:szCs w:val="26"/>
        </w:rPr>
        <w:t>ле.</w:t>
      </w:r>
    </w:p>
    <w:p w14:paraId="696F18C0" w14:textId="77777777" w:rsidR="0080559A" w:rsidRPr="000B68F6" w:rsidRDefault="0080559A" w:rsidP="00C22502">
      <w:pPr>
        <w:widowControl w:val="0"/>
        <w:autoSpaceDE w:val="0"/>
        <w:autoSpaceDN w:val="0"/>
        <w:adjustRightInd w:val="0"/>
        <w:spacing w:before="9" w:line="140" w:lineRule="exact"/>
        <w:ind w:right="13" w:firstLine="567"/>
        <w:rPr>
          <w:color w:val="000000"/>
          <w:sz w:val="14"/>
          <w:szCs w:val="14"/>
        </w:rPr>
      </w:pPr>
    </w:p>
    <w:p w14:paraId="66157A6E" w14:textId="77777777" w:rsidR="0080559A" w:rsidRPr="000B68F6" w:rsidRDefault="0080559A"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л) показатель наличия основных материально-технических ресурсов (Ктр) определяется  аналогично  по  формуле  (10)  по  основной  номенклатуре  ресурсов (трубы, компенсаторы, арматура, сварочные материалы и т.п.). Принимаемые для определения значения общего Ктр частные показатели не должны превышать 1,0.</w:t>
      </w:r>
    </w:p>
    <w:p w14:paraId="02899446" w14:textId="1B3F203A" w:rsidR="0080559A" w:rsidRPr="000B68F6" w:rsidRDefault="0080559A"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м) показатель укомплектованности передвижными автономными источниками электропитания (</w:t>
      </w:r>
      <w:r w:rsidR="00D62481" w:rsidRPr="000B68F6">
        <w:rPr>
          <w:color w:val="000000"/>
          <w:sz w:val="26"/>
          <w:szCs w:val="26"/>
        </w:rPr>
        <w:t>Кист</w:t>
      </w:r>
      <w:r w:rsidRPr="000B68F6">
        <w:rPr>
          <w:color w:val="000000"/>
          <w:sz w:val="26"/>
          <w:szCs w:val="26"/>
        </w:rPr>
        <w:t>) для ведения аварийно-восстановительных работ вычисляется как отношений фактического наличия данного оборудования (в единицах мощности – кВт) к потребности.</w:t>
      </w:r>
    </w:p>
    <w:p w14:paraId="7309F2CE" w14:textId="77777777" w:rsidR="0080559A" w:rsidRPr="000B68F6" w:rsidRDefault="0080559A" w:rsidP="00C22502">
      <w:pPr>
        <w:widowControl w:val="0"/>
        <w:autoSpaceDE w:val="0"/>
        <w:autoSpaceDN w:val="0"/>
        <w:adjustRightInd w:val="0"/>
        <w:spacing w:before="5" w:line="360" w:lineRule="auto"/>
        <w:ind w:right="13" w:firstLine="567"/>
        <w:jc w:val="both"/>
        <w:rPr>
          <w:color w:val="000000"/>
          <w:sz w:val="26"/>
          <w:szCs w:val="26"/>
        </w:rPr>
      </w:pPr>
      <w:r w:rsidRPr="000B68F6">
        <w:rPr>
          <w:color w:val="000000"/>
          <w:sz w:val="26"/>
          <w:szCs w:val="26"/>
        </w:rPr>
        <w:t xml:space="preserve">н) показатель готовности теплоснабжающих организаций к проведению аварийно восстановительных работ в системах теплоснабжения (общий показатель) базируется на </w:t>
      </w:r>
      <w:r w:rsidRPr="000B68F6">
        <w:rPr>
          <w:color w:val="000000"/>
          <w:sz w:val="26"/>
          <w:szCs w:val="26"/>
        </w:rPr>
        <w:lastRenderedPageBreak/>
        <w:t>показателях:</w:t>
      </w:r>
    </w:p>
    <w:p w14:paraId="64100076" w14:textId="77777777" w:rsidR="006026A5" w:rsidRPr="000B68F6" w:rsidRDefault="0080559A" w:rsidP="00C22502">
      <w:pPr>
        <w:widowControl w:val="0"/>
        <w:autoSpaceDE w:val="0"/>
        <w:autoSpaceDN w:val="0"/>
        <w:adjustRightInd w:val="0"/>
        <w:spacing w:before="5" w:line="359" w:lineRule="auto"/>
        <w:ind w:right="13" w:firstLine="567"/>
        <w:jc w:val="both"/>
        <w:rPr>
          <w:color w:val="000000"/>
          <w:sz w:val="26"/>
          <w:szCs w:val="26"/>
        </w:rPr>
      </w:pPr>
      <w:r w:rsidRPr="000B68F6">
        <w:rPr>
          <w:color w:val="000000"/>
          <w:sz w:val="26"/>
          <w:szCs w:val="26"/>
        </w:rPr>
        <w:t>укомплектованности ремонтным и оперативно-ремонтным персоналом; оснащённости машинами, специальными механизмами и оборудованием;</w:t>
      </w:r>
    </w:p>
    <w:p w14:paraId="5FB4BD93" w14:textId="54EE92F8" w:rsidR="0080559A" w:rsidRPr="000B68F6" w:rsidRDefault="0080559A" w:rsidP="00C22502">
      <w:pPr>
        <w:widowControl w:val="0"/>
        <w:autoSpaceDE w:val="0"/>
        <w:autoSpaceDN w:val="0"/>
        <w:adjustRightInd w:val="0"/>
        <w:spacing w:before="5" w:line="359" w:lineRule="auto"/>
        <w:ind w:right="13" w:firstLine="567"/>
        <w:jc w:val="both"/>
        <w:rPr>
          <w:color w:val="000000"/>
          <w:sz w:val="26"/>
          <w:szCs w:val="26"/>
        </w:rPr>
      </w:pPr>
      <w:r w:rsidRPr="000B68F6">
        <w:rPr>
          <w:color w:val="000000"/>
          <w:sz w:val="26"/>
          <w:szCs w:val="26"/>
        </w:rPr>
        <w:t>наличия основных материально-технических ресурсов;</w:t>
      </w:r>
    </w:p>
    <w:p w14:paraId="33D9A12C" w14:textId="77777777" w:rsidR="0080559A" w:rsidRPr="000B68F6" w:rsidRDefault="0080559A" w:rsidP="00C22502">
      <w:pPr>
        <w:widowControl w:val="0"/>
        <w:autoSpaceDE w:val="0"/>
        <w:autoSpaceDN w:val="0"/>
        <w:adjustRightInd w:val="0"/>
        <w:spacing w:before="6" w:line="360" w:lineRule="auto"/>
        <w:ind w:right="13" w:firstLine="567"/>
        <w:jc w:val="both"/>
        <w:rPr>
          <w:color w:val="000000"/>
          <w:sz w:val="26"/>
          <w:szCs w:val="26"/>
        </w:rPr>
      </w:pPr>
      <w:r w:rsidRPr="000B68F6">
        <w:rPr>
          <w:color w:val="000000"/>
          <w:sz w:val="26"/>
          <w:szCs w:val="26"/>
        </w:rPr>
        <w:t>укомплектованности передвижными автономными источниками электропитания для ведения аварийно-восстановительных работ.</w:t>
      </w:r>
    </w:p>
    <w:p w14:paraId="511E7019" w14:textId="1F9EA7D2" w:rsidR="0080559A" w:rsidRPr="000B68F6" w:rsidRDefault="0080559A" w:rsidP="00C22502">
      <w:pPr>
        <w:widowControl w:val="0"/>
        <w:autoSpaceDE w:val="0"/>
        <w:autoSpaceDN w:val="0"/>
        <w:adjustRightInd w:val="0"/>
        <w:spacing w:before="5" w:line="360" w:lineRule="auto"/>
        <w:ind w:right="13" w:firstLine="567"/>
        <w:jc w:val="both"/>
        <w:rPr>
          <w:color w:val="000000"/>
          <w:sz w:val="26"/>
          <w:szCs w:val="26"/>
        </w:rPr>
      </w:pPr>
      <w:r w:rsidRPr="000B68F6">
        <w:rPr>
          <w:color w:val="000000"/>
          <w:sz w:val="26"/>
          <w:szCs w:val="26"/>
        </w:rPr>
        <w:t>Общий показатель готовности теплоснабжающих организаций к проведению восстановительных работ в системах</w:t>
      </w:r>
      <w:r w:rsidR="006026A5" w:rsidRPr="000B68F6">
        <w:rPr>
          <w:color w:val="000000"/>
          <w:sz w:val="26"/>
          <w:szCs w:val="26"/>
        </w:rPr>
        <w:t xml:space="preserve"> </w:t>
      </w:r>
      <w:r w:rsidRPr="000B68F6">
        <w:rPr>
          <w:color w:val="000000"/>
          <w:sz w:val="26"/>
          <w:szCs w:val="26"/>
        </w:rPr>
        <w:t>теплоснабжения</w:t>
      </w:r>
      <w:r w:rsidR="006026A5" w:rsidRPr="000B68F6">
        <w:rPr>
          <w:color w:val="000000"/>
          <w:sz w:val="26"/>
          <w:szCs w:val="26"/>
        </w:rPr>
        <w:t xml:space="preserve"> </w:t>
      </w:r>
      <w:r w:rsidRPr="000B68F6">
        <w:rPr>
          <w:color w:val="000000"/>
          <w:sz w:val="26"/>
          <w:szCs w:val="26"/>
        </w:rPr>
        <w:t>к</w:t>
      </w:r>
      <w:r w:rsidR="006026A5" w:rsidRPr="000B68F6">
        <w:rPr>
          <w:color w:val="000000"/>
          <w:sz w:val="26"/>
          <w:szCs w:val="26"/>
        </w:rPr>
        <w:t xml:space="preserve"> </w:t>
      </w:r>
      <w:r w:rsidRPr="000B68F6">
        <w:rPr>
          <w:color w:val="000000"/>
          <w:sz w:val="26"/>
          <w:szCs w:val="26"/>
        </w:rPr>
        <w:t>выполнению</w:t>
      </w:r>
      <w:r w:rsidR="006026A5" w:rsidRPr="000B68F6">
        <w:rPr>
          <w:color w:val="000000"/>
          <w:sz w:val="26"/>
          <w:szCs w:val="26"/>
        </w:rPr>
        <w:t xml:space="preserve"> </w:t>
      </w:r>
      <w:r w:rsidRPr="000B68F6">
        <w:rPr>
          <w:color w:val="000000"/>
          <w:sz w:val="26"/>
          <w:szCs w:val="26"/>
        </w:rPr>
        <w:t>аварийно</w:t>
      </w:r>
      <w:r w:rsidR="00D62481" w:rsidRPr="000B68F6">
        <w:rPr>
          <w:color w:val="000000"/>
          <w:sz w:val="26"/>
          <w:szCs w:val="26"/>
        </w:rPr>
        <w:t xml:space="preserve">- </w:t>
      </w:r>
      <w:r w:rsidRPr="000B68F6">
        <w:rPr>
          <w:color w:val="000000"/>
          <w:sz w:val="26"/>
          <w:szCs w:val="26"/>
        </w:rPr>
        <w:t>восстановительных работ определяется следующим образом:</w:t>
      </w:r>
    </w:p>
    <w:p w14:paraId="627B74AF" w14:textId="7726F04D" w:rsidR="0093170B" w:rsidRPr="000B68F6" w:rsidRDefault="0093170B" w:rsidP="00C22502">
      <w:pPr>
        <w:widowControl w:val="0"/>
        <w:autoSpaceDE w:val="0"/>
        <w:autoSpaceDN w:val="0"/>
        <w:adjustRightInd w:val="0"/>
        <w:spacing w:line="450" w:lineRule="atLeast"/>
        <w:ind w:right="13" w:firstLine="567"/>
        <w:jc w:val="center"/>
        <w:rPr>
          <w:sz w:val="26"/>
          <w:szCs w:val="26"/>
        </w:rPr>
      </w:pPr>
      <m:oMath>
        <m:r>
          <w:rPr>
            <w:rFonts w:ascii="Cambria Math" w:hAnsi="Cambria Math"/>
            <w:color w:val="000000"/>
          </w:rPr>
          <m:t>К</m:t>
        </m:r>
        <m:r>
          <w:rPr>
            <w:rFonts w:ascii="Cambria Math" w:hAnsi="Cambria Math"/>
            <w:color w:val="000000"/>
            <w:spacing w:val="-18"/>
          </w:rPr>
          <m:t xml:space="preserve"> </m:t>
        </m:r>
        <m:r>
          <w:rPr>
            <w:rFonts w:ascii="Cambria Math" w:hAnsi="Cambria Math"/>
            <w:color w:val="000000"/>
            <w:spacing w:val="3"/>
            <w:position w:val="-6"/>
            <w:sz w:val="13"/>
            <w:szCs w:val="13"/>
          </w:rPr>
          <m:t>г</m:t>
        </m:r>
        <m:r>
          <w:rPr>
            <w:rFonts w:ascii="Cambria Math" w:hAnsi="Cambria Math"/>
            <w:color w:val="000000"/>
            <w:spacing w:val="7"/>
            <w:position w:val="-6"/>
            <w:sz w:val="13"/>
            <w:szCs w:val="13"/>
          </w:rPr>
          <m:t>о</m:t>
        </m:r>
        <m:r>
          <w:rPr>
            <w:rFonts w:ascii="Cambria Math" w:hAnsi="Cambria Math"/>
            <w:color w:val="000000"/>
            <w:position w:val="-6"/>
            <w:sz w:val="13"/>
            <w:szCs w:val="13"/>
          </w:rPr>
          <m:t xml:space="preserve">т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 xml:space="preserve">=0,25*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п</m:t>
            </m:r>
          </m:sub>
        </m:sSub>
        <m:r>
          <m:rPr>
            <m:sty m:val="p"/>
          </m:rPr>
          <w:rPr>
            <w:rFonts w:ascii="Cambria Math" w:hAnsi="Cambria Math" w:cs="Cambria Math"/>
            <w:sz w:val="26"/>
            <w:szCs w:val="26"/>
          </w:rPr>
          <m:t>+ 0,35*</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м</m:t>
            </m:r>
          </m:sub>
        </m:sSub>
        <m:r>
          <m:rPr>
            <m:sty m:val="p"/>
          </m:rPr>
          <w:rPr>
            <w:rFonts w:ascii="Cambria Math" w:hAnsi="Cambria Math" w:cs="Cambria Math"/>
            <w:sz w:val="26"/>
            <w:szCs w:val="26"/>
          </w:rPr>
          <m:t xml:space="preserve">+ 0,3*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тр</m:t>
            </m:r>
          </m:sub>
        </m:sSub>
        <m:r>
          <m:rPr>
            <m:sty m:val="p"/>
          </m:rPr>
          <w:rPr>
            <w:rFonts w:ascii="Cambria Math" w:hAnsi="Cambria Math" w:cs="Cambria Math"/>
            <w:sz w:val="26"/>
            <w:szCs w:val="26"/>
          </w:rPr>
          <m:t xml:space="preserve"> </m:t>
        </m:r>
      </m:oMath>
      <w:r w:rsidRPr="000B68F6">
        <w:rPr>
          <w:sz w:val="26"/>
          <w:szCs w:val="26"/>
        </w:rPr>
        <w:t xml:space="preserve"> (10)</w:t>
      </w:r>
    </w:p>
    <w:p w14:paraId="1E8E8C3B" w14:textId="77777777" w:rsidR="0080559A" w:rsidRPr="000B68F6" w:rsidRDefault="0080559A" w:rsidP="00C22502">
      <w:pPr>
        <w:widowControl w:val="0"/>
        <w:autoSpaceDE w:val="0"/>
        <w:autoSpaceDN w:val="0"/>
        <w:adjustRightInd w:val="0"/>
        <w:spacing w:before="9" w:line="150" w:lineRule="exact"/>
        <w:ind w:right="13" w:firstLine="567"/>
        <w:rPr>
          <w:color w:val="000000"/>
          <w:sz w:val="15"/>
          <w:szCs w:val="15"/>
        </w:rPr>
      </w:pPr>
    </w:p>
    <w:p w14:paraId="61465326" w14:textId="5A22829A" w:rsidR="0080559A" w:rsidRPr="000B68F6" w:rsidRDefault="0080559A" w:rsidP="00C22502">
      <w:pPr>
        <w:widowControl w:val="0"/>
        <w:autoSpaceDE w:val="0"/>
        <w:autoSpaceDN w:val="0"/>
        <w:adjustRightInd w:val="0"/>
        <w:spacing w:before="5" w:line="358" w:lineRule="auto"/>
        <w:ind w:right="13" w:firstLine="567"/>
        <w:jc w:val="both"/>
        <w:rPr>
          <w:sz w:val="26"/>
          <w:szCs w:val="26"/>
        </w:rPr>
      </w:pPr>
      <w:r w:rsidRPr="000B68F6">
        <w:rPr>
          <w:sz w:val="26"/>
          <w:szCs w:val="26"/>
        </w:rPr>
        <w:t xml:space="preserve">Таблица </w:t>
      </w:r>
      <w:r w:rsidR="00F47C65" w:rsidRPr="000B68F6">
        <w:rPr>
          <w:sz w:val="26"/>
          <w:szCs w:val="26"/>
        </w:rPr>
        <w:t>1</w:t>
      </w:r>
      <w:r w:rsidR="00E550F8" w:rsidRPr="000B68F6">
        <w:rPr>
          <w:sz w:val="26"/>
          <w:szCs w:val="26"/>
        </w:rPr>
        <w:t>8</w:t>
      </w:r>
      <w:r w:rsidRPr="000B68F6">
        <w:rPr>
          <w:sz w:val="26"/>
          <w:szCs w:val="26"/>
        </w:rPr>
        <w:t xml:space="preserve"> - Общая оценка готовности</w:t>
      </w:r>
    </w:p>
    <w:tbl>
      <w:tblPr>
        <w:tblW w:w="0" w:type="auto"/>
        <w:tblInd w:w="108" w:type="dxa"/>
        <w:tblLayout w:type="fixed"/>
        <w:tblCellMar>
          <w:left w:w="0" w:type="dxa"/>
          <w:right w:w="0" w:type="dxa"/>
        </w:tblCellMar>
        <w:tblLook w:val="0000" w:firstRow="0" w:lastRow="0" w:firstColumn="0" w:lastColumn="0" w:noHBand="0" w:noVBand="0"/>
      </w:tblPr>
      <w:tblGrid>
        <w:gridCol w:w="2888"/>
        <w:gridCol w:w="2893"/>
        <w:gridCol w:w="4076"/>
      </w:tblGrid>
      <w:tr w:rsidR="0080559A" w:rsidRPr="000B68F6" w14:paraId="7A35A410"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61F0B3D7" w14:textId="77777777" w:rsidR="0080559A" w:rsidRPr="000B68F6" w:rsidRDefault="0080559A" w:rsidP="00C22502">
            <w:pPr>
              <w:widowControl w:val="0"/>
              <w:autoSpaceDE w:val="0"/>
              <w:autoSpaceDN w:val="0"/>
              <w:adjustRightInd w:val="0"/>
              <w:spacing w:line="274" w:lineRule="exact"/>
              <w:ind w:right="13"/>
              <w:jc w:val="center"/>
            </w:pPr>
            <w:r w:rsidRPr="000B68F6">
              <w:rPr>
                <w:b/>
                <w:bCs/>
                <w:i/>
                <w:iCs/>
              </w:rPr>
              <w:t>К</w:t>
            </w:r>
            <w:r w:rsidRPr="000B68F6">
              <w:rPr>
                <w:b/>
                <w:bCs/>
                <w:i/>
                <w:iCs/>
                <w:position w:val="-2"/>
                <w:sz w:val="16"/>
                <w:szCs w:val="16"/>
              </w:rPr>
              <w:t>г</w:t>
            </w:r>
            <w:r w:rsidRPr="000B68F6">
              <w:rPr>
                <w:b/>
                <w:bCs/>
                <w:i/>
                <w:iCs/>
                <w:spacing w:val="-1"/>
                <w:position w:val="-2"/>
                <w:sz w:val="16"/>
                <w:szCs w:val="16"/>
              </w:rPr>
              <w:t>о</w:t>
            </w:r>
            <w:r w:rsidRPr="000B68F6">
              <w:rPr>
                <w:b/>
                <w:bCs/>
                <w:i/>
                <w:iCs/>
                <w:position w:val="-2"/>
                <w:sz w:val="16"/>
                <w:szCs w:val="16"/>
              </w:rPr>
              <w:t>т</w:t>
            </w:r>
          </w:p>
        </w:tc>
        <w:tc>
          <w:tcPr>
            <w:tcW w:w="2893" w:type="dxa"/>
            <w:tcBorders>
              <w:top w:val="single" w:sz="4" w:space="0" w:color="000000"/>
              <w:left w:val="single" w:sz="4" w:space="0" w:color="000000"/>
              <w:bottom w:val="single" w:sz="4" w:space="0" w:color="000000"/>
              <w:right w:val="single" w:sz="4" w:space="0" w:color="000000"/>
            </w:tcBorders>
          </w:tcPr>
          <w:p w14:paraId="6A30338B" w14:textId="77777777" w:rsidR="0080559A" w:rsidRPr="000B68F6" w:rsidRDefault="0080559A" w:rsidP="00C22502">
            <w:pPr>
              <w:widowControl w:val="0"/>
              <w:autoSpaceDE w:val="0"/>
              <w:autoSpaceDN w:val="0"/>
              <w:adjustRightInd w:val="0"/>
              <w:spacing w:line="274" w:lineRule="exact"/>
              <w:ind w:left="-15" w:right="13"/>
              <w:jc w:val="center"/>
            </w:pPr>
            <w:r w:rsidRPr="000B68F6">
              <w:rPr>
                <w:b/>
                <w:bCs/>
                <w:i/>
                <w:iCs/>
              </w:rPr>
              <w:t>К</w:t>
            </w:r>
            <w:r w:rsidRPr="000B68F6">
              <w:rPr>
                <w:b/>
                <w:bCs/>
                <w:i/>
                <w:iCs/>
                <w:spacing w:val="-1"/>
                <w:position w:val="-2"/>
                <w:sz w:val="16"/>
                <w:szCs w:val="16"/>
              </w:rPr>
              <w:t>п</w:t>
            </w:r>
            <w:r w:rsidRPr="000B68F6">
              <w:rPr>
                <w:b/>
                <w:bCs/>
                <w:i/>
                <w:iCs/>
              </w:rPr>
              <w:t>; К</w:t>
            </w:r>
            <w:r w:rsidRPr="000B68F6">
              <w:rPr>
                <w:b/>
                <w:bCs/>
                <w:i/>
                <w:iCs/>
                <w:position w:val="-2"/>
                <w:sz w:val="16"/>
                <w:szCs w:val="16"/>
              </w:rPr>
              <w:t>м</w:t>
            </w:r>
            <w:r w:rsidRPr="000B68F6">
              <w:rPr>
                <w:b/>
                <w:bCs/>
                <w:i/>
                <w:iCs/>
              </w:rPr>
              <w:t xml:space="preserve">; </w:t>
            </w:r>
            <w:r w:rsidRPr="000B68F6">
              <w:rPr>
                <w:b/>
                <w:bCs/>
                <w:i/>
                <w:iCs/>
                <w:spacing w:val="-3"/>
              </w:rPr>
              <w:t>К</w:t>
            </w:r>
            <w:r w:rsidRPr="000B68F6">
              <w:rPr>
                <w:b/>
                <w:bCs/>
                <w:i/>
                <w:iCs/>
                <w:spacing w:val="2"/>
                <w:position w:val="-2"/>
                <w:sz w:val="16"/>
                <w:szCs w:val="16"/>
              </w:rPr>
              <w:t>тр</w:t>
            </w:r>
          </w:p>
        </w:tc>
        <w:tc>
          <w:tcPr>
            <w:tcW w:w="4076" w:type="dxa"/>
            <w:tcBorders>
              <w:top w:val="single" w:sz="4" w:space="0" w:color="000000"/>
              <w:left w:val="single" w:sz="4" w:space="0" w:color="000000"/>
              <w:bottom w:val="single" w:sz="4" w:space="0" w:color="000000"/>
              <w:right w:val="single" w:sz="4" w:space="0" w:color="000000"/>
            </w:tcBorders>
          </w:tcPr>
          <w:p w14:paraId="56363FAD" w14:textId="77777777" w:rsidR="0080559A" w:rsidRPr="000B68F6" w:rsidRDefault="0080559A" w:rsidP="00C22502">
            <w:pPr>
              <w:widowControl w:val="0"/>
              <w:autoSpaceDE w:val="0"/>
              <w:autoSpaceDN w:val="0"/>
              <w:adjustRightInd w:val="0"/>
              <w:spacing w:line="272" w:lineRule="exact"/>
              <w:ind w:left="-15" w:right="13"/>
              <w:jc w:val="center"/>
            </w:pPr>
            <w:r w:rsidRPr="000B68F6">
              <w:rPr>
                <w:b/>
                <w:bCs/>
                <w:i/>
                <w:iCs/>
              </w:rPr>
              <w:t>Ка</w:t>
            </w:r>
            <w:r w:rsidRPr="000B68F6">
              <w:rPr>
                <w:b/>
                <w:bCs/>
                <w:i/>
                <w:iCs/>
                <w:spacing w:val="3"/>
              </w:rPr>
              <w:t>т</w:t>
            </w:r>
            <w:r w:rsidRPr="000B68F6">
              <w:rPr>
                <w:b/>
                <w:bCs/>
                <w:i/>
                <w:iCs/>
                <w:spacing w:val="-1"/>
              </w:rPr>
              <w:t>е</w:t>
            </w:r>
            <w:r w:rsidRPr="000B68F6">
              <w:rPr>
                <w:b/>
                <w:bCs/>
                <w:i/>
                <w:iCs/>
              </w:rPr>
              <w:t>гор</w:t>
            </w:r>
            <w:r w:rsidRPr="000B68F6">
              <w:rPr>
                <w:b/>
                <w:bCs/>
                <w:i/>
                <w:iCs/>
                <w:spacing w:val="-1"/>
              </w:rPr>
              <w:t>и</w:t>
            </w:r>
            <w:r w:rsidRPr="000B68F6">
              <w:rPr>
                <w:b/>
                <w:bCs/>
                <w:i/>
                <w:iCs/>
              </w:rPr>
              <w:t>я</w:t>
            </w:r>
            <w:r w:rsidRPr="000B68F6">
              <w:rPr>
                <w:b/>
                <w:bCs/>
                <w:i/>
                <w:iCs/>
                <w:spacing w:val="1"/>
              </w:rPr>
              <w:t xml:space="preserve"> </w:t>
            </w:r>
            <w:r w:rsidRPr="000B68F6">
              <w:rPr>
                <w:b/>
                <w:bCs/>
                <w:i/>
                <w:iCs/>
              </w:rPr>
              <w:t>г</w:t>
            </w:r>
            <w:r w:rsidRPr="000B68F6">
              <w:rPr>
                <w:b/>
                <w:bCs/>
                <w:i/>
                <w:iCs/>
                <w:spacing w:val="-2"/>
              </w:rPr>
              <w:t>о</w:t>
            </w:r>
            <w:r w:rsidRPr="000B68F6">
              <w:rPr>
                <w:b/>
                <w:bCs/>
                <w:i/>
                <w:iCs/>
                <w:spacing w:val="3"/>
              </w:rPr>
              <w:t>т</w:t>
            </w:r>
            <w:r w:rsidRPr="000B68F6">
              <w:rPr>
                <w:b/>
                <w:bCs/>
                <w:i/>
                <w:iCs/>
                <w:spacing w:val="-2"/>
              </w:rPr>
              <w:t>о</w:t>
            </w:r>
            <w:r w:rsidRPr="000B68F6">
              <w:rPr>
                <w:b/>
                <w:bCs/>
                <w:i/>
                <w:iCs/>
              </w:rPr>
              <w:t>в</w:t>
            </w:r>
            <w:r w:rsidRPr="000B68F6">
              <w:rPr>
                <w:b/>
                <w:bCs/>
                <w:i/>
                <w:iCs/>
                <w:spacing w:val="1"/>
              </w:rPr>
              <w:t>н</w:t>
            </w:r>
            <w:r w:rsidRPr="000B68F6">
              <w:rPr>
                <w:b/>
                <w:bCs/>
                <w:i/>
                <w:iCs/>
              </w:rPr>
              <w:t>о</w:t>
            </w:r>
            <w:r w:rsidRPr="000B68F6">
              <w:rPr>
                <w:b/>
                <w:bCs/>
                <w:i/>
                <w:iCs/>
                <w:spacing w:val="-3"/>
              </w:rPr>
              <w:t>с</w:t>
            </w:r>
            <w:r w:rsidRPr="000B68F6">
              <w:rPr>
                <w:b/>
                <w:bCs/>
                <w:i/>
                <w:iCs/>
              </w:rPr>
              <w:t>ти</w:t>
            </w:r>
          </w:p>
        </w:tc>
      </w:tr>
      <w:tr w:rsidR="0080559A" w:rsidRPr="000B68F6" w14:paraId="0893D87A"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76E4004E" w14:textId="77777777" w:rsidR="0080559A" w:rsidRPr="000B68F6" w:rsidRDefault="0080559A" w:rsidP="00C22502">
            <w:pPr>
              <w:widowControl w:val="0"/>
              <w:autoSpaceDE w:val="0"/>
              <w:autoSpaceDN w:val="0"/>
              <w:adjustRightInd w:val="0"/>
              <w:spacing w:line="267" w:lineRule="exact"/>
              <w:ind w:right="13"/>
              <w:jc w:val="center"/>
            </w:pPr>
            <w:r w:rsidRPr="000B68F6">
              <w:t>0,85</w:t>
            </w:r>
            <w:r w:rsidRPr="000B68F6">
              <w:rPr>
                <w:spacing w:val="-1"/>
              </w:rPr>
              <w:t>-</w:t>
            </w:r>
            <w:r w:rsidRPr="000B68F6">
              <w:t>1,0</w:t>
            </w:r>
          </w:p>
        </w:tc>
        <w:tc>
          <w:tcPr>
            <w:tcW w:w="2893" w:type="dxa"/>
            <w:tcBorders>
              <w:top w:val="single" w:sz="4" w:space="0" w:color="000000"/>
              <w:left w:val="single" w:sz="4" w:space="0" w:color="000000"/>
              <w:bottom w:val="single" w:sz="4" w:space="0" w:color="000000"/>
              <w:right w:val="single" w:sz="4" w:space="0" w:color="000000"/>
            </w:tcBorders>
          </w:tcPr>
          <w:p w14:paraId="23ECB257" w14:textId="77777777" w:rsidR="0080559A" w:rsidRPr="000B68F6" w:rsidRDefault="0080559A" w:rsidP="00C22502">
            <w:pPr>
              <w:widowControl w:val="0"/>
              <w:autoSpaceDE w:val="0"/>
              <w:autoSpaceDN w:val="0"/>
              <w:adjustRightInd w:val="0"/>
              <w:spacing w:line="267" w:lineRule="exact"/>
              <w:ind w:left="-15" w:right="13"/>
              <w:jc w:val="center"/>
            </w:pPr>
            <w:r w:rsidRPr="000B68F6">
              <w:t>0,75 и</w:t>
            </w:r>
            <w:r w:rsidRPr="000B68F6">
              <w:rPr>
                <w:spacing w:val="1"/>
              </w:rPr>
              <w:t xml:space="preserve"> </w:t>
            </w:r>
            <w:r w:rsidRPr="000B68F6">
              <w:t>более</w:t>
            </w:r>
          </w:p>
        </w:tc>
        <w:tc>
          <w:tcPr>
            <w:tcW w:w="4076" w:type="dxa"/>
            <w:tcBorders>
              <w:top w:val="single" w:sz="4" w:space="0" w:color="000000"/>
              <w:left w:val="single" w:sz="4" w:space="0" w:color="000000"/>
              <w:bottom w:val="single" w:sz="4" w:space="0" w:color="000000"/>
              <w:right w:val="single" w:sz="4" w:space="0" w:color="000000"/>
            </w:tcBorders>
          </w:tcPr>
          <w:p w14:paraId="4A826CC7" w14:textId="77777777" w:rsidR="0080559A" w:rsidRPr="000B68F6" w:rsidRDefault="0080559A" w:rsidP="00C22502">
            <w:pPr>
              <w:widowControl w:val="0"/>
              <w:autoSpaceDE w:val="0"/>
              <w:autoSpaceDN w:val="0"/>
              <w:adjustRightInd w:val="0"/>
              <w:spacing w:line="267" w:lineRule="exact"/>
              <w:ind w:left="-15" w:right="13"/>
              <w:jc w:val="center"/>
            </w:pPr>
            <w:r w:rsidRPr="000B68F6">
              <w:rPr>
                <w:spacing w:val="-5"/>
              </w:rPr>
              <w:t>у</w:t>
            </w:r>
            <w:r w:rsidRPr="000B68F6">
              <w:rPr>
                <w:spacing w:val="2"/>
              </w:rPr>
              <w:t>д</w:t>
            </w:r>
            <w:r w:rsidRPr="000B68F6">
              <w:t>овл</w:t>
            </w:r>
            <w:r w:rsidRPr="000B68F6">
              <w:rPr>
                <w:spacing w:val="-1"/>
              </w:rPr>
              <w:t>е</w:t>
            </w:r>
            <w:r w:rsidRPr="000B68F6">
              <w:t>твор</w:t>
            </w:r>
            <w:r w:rsidRPr="000B68F6">
              <w:rPr>
                <w:spacing w:val="1"/>
              </w:rPr>
              <w:t>и</w:t>
            </w:r>
            <w:r w:rsidRPr="000B68F6">
              <w:t>тел</w:t>
            </w:r>
            <w:r w:rsidRPr="000B68F6">
              <w:rPr>
                <w:spacing w:val="1"/>
              </w:rPr>
              <w:t>ьн</w:t>
            </w:r>
            <w:r w:rsidRPr="000B68F6">
              <w:rPr>
                <w:spacing w:val="-1"/>
              </w:rPr>
              <w:t>а</w:t>
            </w:r>
            <w:r w:rsidRPr="000B68F6">
              <w:t>я готовно</w:t>
            </w:r>
            <w:r w:rsidRPr="000B68F6">
              <w:rPr>
                <w:spacing w:val="-1"/>
              </w:rPr>
              <w:t>с</w:t>
            </w:r>
            <w:r w:rsidRPr="000B68F6">
              <w:t>ть</w:t>
            </w:r>
          </w:p>
        </w:tc>
      </w:tr>
      <w:tr w:rsidR="0080559A" w:rsidRPr="000B68F6" w14:paraId="7F6AAC55" w14:textId="77777777" w:rsidTr="007C629E">
        <w:trPr>
          <w:trHeight w:hRule="exact" w:val="288"/>
        </w:trPr>
        <w:tc>
          <w:tcPr>
            <w:tcW w:w="2888" w:type="dxa"/>
            <w:tcBorders>
              <w:top w:val="single" w:sz="4" w:space="0" w:color="000000"/>
              <w:left w:val="single" w:sz="4" w:space="0" w:color="000000"/>
              <w:bottom w:val="single" w:sz="4" w:space="0" w:color="000000"/>
              <w:right w:val="single" w:sz="4" w:space="0" w:color="000000"/>
            </w:tcBorders>
          </w:tcPr>
          <w:p w14:paraId="2AE46D0E" w14:textId="77777777" w:rsidR="0080559A" w:rsidRPr="000B68F6" w:rsidRDefault="0080559A" w:rsidP="00C22502">
            <w:pPr>
              <w:widowControl w:val="0"/>
              <w:autoSpaceDE w:val="0"/>
              <w:autoSpaceDN w:val="0"/>
              <w:adjustRightInd w:val="0"/>
              <w:spacing w:line="269" w:lineRule="exact"/>
              <w:ind w:right="13"/>
              <w:jc w:val="center"/>
            </w:pPr>
            <w:r w:rsidRPr="000B68F6">
              <w:t>0,85</w:t>
            </w:r>
            <w:r w:rsidRPr="000B68F6">
              <w:rPr>
                <w:spacing w:val="-1"/>
              </w:rPr>
              <w:t>-</w:t>
            </w:r>
            <w:r w:rsidRPr="000B68F6">
              <w:t>1,0</w:t>
            </w:r>
          </w:p>
        </w:tc>
        <w:tc>
          <w:tcPr>
            <w:tcW w:w="2893" w:type="dxa"/>
            <w:tcBorders>
              <w:top w:val="single" w:sz="4" w:space="0" w:color="000000"/>
              <w:left w:val="single" w:sz="4" w:space="0" w:color="000000"/>
              <w:bottom w:val="single" w:sz="4" w:space="0" w:color="000000"/>
              <w:right w:val="single" w:sz="4" w:space="0" w:color="000000"/>
            </w:tcBorders>
          </w:tcPr>
          <w:p w14:paraId="1838766C" w14:textId="77777777" w:rsidR="0080559A" w:rsidRPr="000B68F6" w:rsidRDefault="0080559A" w:rsidP="00C22502">
            <w:pPr>
              <w:widowControl w:val="0"/>
              <w:autoSpaceDE w:val="0"/>
              <w:autoSpaceDN w:val="0"/>
              <w:adjustRightInd w:val="0"/>
              <w:spacing w:line="269" w:lineRule="exact"/>
              <w:ind w:left="-15" w:right="13"/>
              <w:jc w:val="center"/>
            </w:pPr>
            <w:r w:rsidRPr="000B68F6">
              <w:t>до 0,75</w:t>
            </w:r>
          </w:p>
        </w:tc>
        <w:tc>
          <w:tcPr>
            <w:tcW w:w="4076" w:type="dxa"/>
            <w:tcBorders>
              <w:top w:val="single" w:sz="4" w:space="0" w:color="000000"/>
              <w:left w:val="single" w:sz="4" w:space="0" w:color="000000"/>
              <w:bottom w:val="single" w:sz="4" w:space="0" w:color="000000"/>
              <w:right w:val="single" w:sz="4" w:space="0" w:color="000000"/>
            </w:tcBorders>
          </w:tcPr>
          <w:p w14:paraId="4923D9E3" w14:textId="77777777" w:rsidR="0080559A" w:rsidRPr="000B68F6" w:rsidRDefault="0080559A" w:rsidP="00C22502">
            <w:pPr>
              <w:widowControl w:val="0"/>
              <w:autoSpaceDE w:val="0"/>
              <w:autoSpaceDN w:val="0"/>
              <w:adjustRightInd w:val="0"/>
              <w:spacing w:line="269" w:lineRule="exact"/>
              <w:ind w:left="-15" w:right="13"/>
              <w:jc w:val="center"/>
            </w:pPr>
            <w:r w:rsidRPr="000B68F6">
              <w:t>огр</w:t>
            </w:r>
            <w:r w:rsidRPr="000B68F6">
              <w:rPr>
                <w:spacing w:val="-1"/>
              </w:rPr>
              <w:t>а</w:t>
            </w:r>
            <w:r w:rsidRPr="000B68F6">
              <w:rPr>
                <w:spacing w:val="1"/>
              </w:rPr>
              <w:t>ни</w:t>
            </w:r>
            <w:r w:rsidRPr="000B68F6">
              <w:rPr>
                <w:spacing w:val="-1"/>
              </w:rPr>
              <w:t>че</w:t>
            </w:r>
            <w:r w:rsidRPr="000B68F6">
              <w:rPr>
                <w:spacing w:val="1"/>
              </w:rPr>
              <w:t>нн</w:t>
            </w:r>
            <w:r w:rsidRPr="000B68F6">
              <w:rPr>
                <w:spacing w:val="-1"/>
              </w:rPr>
              <w:t>а</w:t>
            </w:r>
            <w:r w:rsidRPr="000B68F6">
              <w:t>я готовно</w:t>
            </w:r>
            <w:r w:rsidRPr="000B68F6">
              <w:rPr>
                <w:spacing w:val="-3"/>
              </w:rPr>
              <w:t>с</w:t>
            </w:r>
            <w:r w:rsidRPr="000B68F6">
              <w:t>ть</w:t>
            </w:r>
          </w:p>
        </w:tc>
      </w:tr>
      <w:tr w:rsidR="0080559A" w:rsidRPr="000B68F6" w14:paraId="7B2D3FF3"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3A623509" w14:textId="77777777" w:rsidR="0080559A" w:rsidRPr="000B68F6" w:rsidRDefault="0080559A" w:rsidP="00C22502">
            <w:pPr>
              <w:widowControl w:val="0"/>
              <w:autoSpaceDE w:val="0"/>
              <w:autoSpaceDN w:val="0"/>
              <w:adjustRightInd w:val="0"/>
              <w:spacing w:line="267" w:lineRule="exact"/>
              <w:ind w:right="13"/>
              <w:jc w:val="center"/>
            </w:pPr>
            <w:r w:rsidRPr="000B68F6">
              <w:t>0,7</w:t>
            </w:r>
            <w:r w:rsidRPr="000B68F6">
              <w:rPr>
                <w:spacing w:val="-1"/>
              </w:rPr>
              <w:t>-</w:t>
            </w:r>
            <w:r w:rsidRPr="000B68F6">
              <w:t>0,84</w:t>
            </w:r>
          </w:p>
        </w:tc>
        <w:tc>
          <w:tcPr>
            <w:tcW w:w="2893" w:type="dxa"/>
            <w:tcBorders>
              <w:top w:val="single" w:sz="4" w:space="0" w:color="000000"/>
              <w:left w:val="single" w:sz="4" w:space="0" w:color="000000"/>
              <w:bottom w:val="single" w:sz="4" w:space="0" w:color="000000"/>
              <w:right w:val="single" w:sz="4" w:space="0" w:color="000000"/>
            </w:tcBorders>
          </w:tcPr>
          <w:p w14:paraId="6499735B" w14:textId="77777777" w:rsidR="0080559A" w:rsidRPr="000B68F6" w:rsidRDefault="0080559A" w:rsidP="00C22502">
            <w:pPr>
              <w:widowControl w:val="0"/>
              <w:autoSpaceDE w:val="0"/>
              <w:autoSpaceDN w:val="0"/>
              <w:adjustRightInd w:val="0"/>
              <w:spacing w:line="267" w:lineRule="exact"/>
              <w:ind w:left="-15" w:right="13"/>
              <w:jc w:val="center"/>
            </w:pPr>
            <w:r w:rsidRPr="000B68F6">
              <w:t>0,5 и</w:t>
            </w:r>
            <w:r w:rsidRPr="000B68F6">
              <w:rPr>
                <w:spacing w:val="1"/>
              </w:rPr>
              <w:t xml:space="preserve"> </w:t>
            </w:r>
            <w:r w:rsidRPr="000B68F6">
              <w:t>более</w:t>
            </w:r>
          </w:p>
        </w:tc>
        <w:tc>
          <w:tcPr>
            <w:tcW w:w="4076" w:type="dxa"/>
            <w:tcBorders>
              <w:top w:val="single" w:sz="4" w:space="0" w:color="000000"/>
              <w:left w:val="single" w:sz="4" w:space="0" w:color="000000"/>
              <w:bottom w:val="single" w:sz="4" w:space="0" w:color="000000"/>
              <w:right w:val="single" w:sz="4" w:space="0" w:color="000000"/>
            </w:tcBorders>
          </w:tcPr>
          <w:p w14:paraId="6DEB6922" w14:textId="77777777" w:rsidR="0080559A" w:rsidRPr="000B68F6" w:rsidRDefault="0080559A" w:rsidP="00C22502">
            <w:pPr>
              <w:widowControl w:val="0"/>
              <w:autoSpaceDE w:val="0"/>
              <w:autoSpaceDN w:val="0"/>
              <w:adjustRightInd w:val="0"/>
              <w:spacing w:line="267" w:lineRule="exact"/>
              <w:ind w:left="-15" w:right="13"/>
              <w:jc w:val="center"/>
            </w:pPr>
            <w:r w:rsidRPr="000B68F6">
              <w:t>огр</w:t>
            </w:r>
            <w:r w:rsidRPr="000B68F6">
              <w:rPr>
                <w:spacing w:val="-1"/>
              </w:rPr>
              <w:t>а</w:t>
            </w:r>
            <w:r w:rsidRPr="000B68F6">
              <w:rPr>
                <w:spacing w:val="1"/>
              </w:rPr>
              <w:t>ни</w:t>
            </w:r>
            <w:r w:rsidRPr="000B68F6">
              <w:rPr>
                <w:spacing w:val="-1"/>
              </w:rPr>
              <w:t>че</w:t>
            </w:r>
            <w:r w:rsidRPr="000B68F6">
              <w:rPr>
                <w:spacing w:val="1"/>
              </w:rPr>
              <w:t>нн</w:t>
            </w:r>
            <w:r w:rsidRPr="000B68F6">
              <w:rPr>
                <w:spacing w:val="-1"/>
              </w:rPr>
              <w:t>а</w:t>
            </w:r>
            <w:r w:rsidRPr="000B68F6">
              <w:t>я готовно</w:t>
            </w:r>
            <w:r w:rsidRPr="000B68F6">
              <w:rPr>
                <w:spacing w:val="-3"/>
              </w:rPr>
              <w:t>с</w:t>
            </w:r>
            <w:r w:rsidRPr="000B68F6">
              <w:t>ть</w:t>
            </w:r>
          </w:p>
        </w:tc>
      </w:tr>
      <w:tr w:rsidR="0080559A" w:rsidRPr="000B68F6" w14:paraId="727557AD"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1FB3E33" w14:textId="77777777" w:rsidR="0080559A" w:rsidRPr="000B68F6" w:rsidRDefault="0080559A" w:rsidP="00C22502">
            <w:pPr>
              <w:widowControl w:val="0"/>
              <w:autoSpaceDE w:val="0"/>
              <w:autoSpaceDN w:val="0"/>
              <w:adjustRightInd w:val="0"/>
              <w:spacing w:line="267" w:lineRule="exact"/>
              <w:ind w:right="13"/>
              <w:jc w:val="center"/>
            </w:pPr>
            <w:r w:rsidRPr="000B68F6">
              <w:t>0,7</w:t>
            </w:r>
            <w:r w:rsidRPr="000B68F6">
              <w:rPr>
                <w:spacing w:val="-1"/>
              </w:rPr>
              <w:t>-</w:t>
            </w:r>
            <w:r w:rsidRPr="000B68F6">
              <w:t>0,84</w:t>
            </w:r>
          </w:p>
        </w:tc>
        <w:tc>
          <w:tcPr>
            <w:tcW w:w="2893" w:type="dxa"/>
            <w:tcBorders>
              <w:top w:val="single" w:sz="4" w:space="0" w:color="000000"/>
              <w:left w:val="single" w:sz="4" w:space="0" w:color="000000"/>
              <w:bottom w:val="single" w:sz="4" w:space="0" w:color="000000"/>
              <w:right w:val="single" w:sz="4" w:space="0" w:color="000000"/>
            </w:tcBorders>
          </w:tcPr>
          <w:p w14:paraId="6E8DD3CF" w14:textId="77777777" w:rsidR="0080559A" w:rsidRPr="000B68F6" w:rsidRDefault="0080559A" w:rsidP="00C22502">
            <w:pPr>
              <w:widowControl w:val="0"/>
              <w:autoSpaceDE w:val="0"/>
              <w:autoSpaceDN w:val="0"/>
              <w:adjustRightInd w:val="0"/>
              <w:spacing w:line="267" w:lineRule="exact"/>
              <w:ind w:left="-15" w:right="13"/>
              <w:jc w:val="center"/>
            </w:pPr>
            <w:r w:rsidRPr="000B68F6">
              <w:t>до 0,5</w:t>
            </w:r>
          </w:p>
        </w:tc>
        <w:tc>
          <w:tcPr>
            <w:tcW w:w="4076" w:type="dxa"/>
            <w:tcBorders>
              <w:top w:val="single" w:sz="4" w:space="0" w:color="000000"/>
              <w:left w:val="single" w:sz="4" w:space="0" w:color="000000"/>
              <w:bottom w:val="single" w:sz="4" w:space="0" w:color="000000"/>
              <w:right w:val="single" w:sz="4" w:space="0" w:color="000000"/>
            </w:tcBorders>
          </w:tcPr>
          <w:p w14:paraId="5203AF9F" w14:textId="77777777" w:rsidR="0080559A" w:rsidRPr="000B68F6" w:rsidRDefault="0080559A" w:rsidP="00C22502">
            <w:pPr>
              <w:widowControl w:val="0"/>
              <w:autoSpaceDE w:val="0"/>
              <w:autoSpaceDN w:val="0"/>
              <w:adjustRightInd w:val="0"/>
              <w:spacing w:line="267" w:lineRule="exact"/>
              <w:ind w:left="-15" w:right="13"/>
              <w:jc w:val="center"/>
            </w:pPr>
            <w:r w:rsidRPr="000B68F6">
              <w:rPr>
                <w:spacing w:val="1"/>
              </w:rPr>
              <w:t>н</w:t>
            </w:r>
            <w:r w:rsidRPr="000B68F6">
              <w:rPr>
                <w:spacing w:val="-1"/>
              </w:rPr>
              <w:t>е</w:t>
            </w:r>
            <w:r w:rsidRPr="000B68F6">
              <w:t>готов</w:t>
            </w:r>
            <w:r w:rsidRPr="000B68F6">
              <w:rPr>
                <w:spacing w:val="1"/>
              </w:rPr>
              <w:t>н</w:t>
            </w:r>
            <w:r w:rsidRPr="000B68F6">
              <w:t>о</w:t>
            </w:r>
            <w:r w:rsidRPr="000B68F6">
              <w:rPr>
                <w:spacing w:val="-1"/>
              </w:rPr>
              <w:t>с</w:t>
            </w:r>
            <w:r w:rsidRPr="000B68F6">
              <w:t>ть</w:t>
            </w:r>
          </w:p>
        </w:tc>
      </w:tr>
      <w:tr w:rsidR="0080559A" w:rsidRPr="000B68F6" w14:paraId="655BF3DB"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AB17DCA" w14:textId="77777777" w:rsidR="0080559A" w:rsidRPr="000B68F6" w:rsidRDefault="0080559A" w:rsidP="00C22502">
            <w:pPr>
              <w:widowControl w:val="0"/>
              <w:autoSpaceDE w:val="0"/>
              <w:autoSpaceDN w:val="0"/>
              <w:adjustRightInd w:val="0"/>
              <w:spacing w:line="267" w:lineRule="exact"/>
              <w:ind w:right="13"/>
              <w:jc w:val="center"/>
            </w:pPr>
            <w:r w:rsidRPr="000B68F6">
              <w:rPr>
                <w:spacing w:val="-1"/>
              </w:rPr>
              <w:t>ме</w:t>
            </w:r>
            <w:r w:rsidRPr="000B68F6">
              <w:rPr>
                <w:spacing w:val="1"/>
              </w:rPr>
              <w:t>н</w:t>
            </w:r>
            <w:r w:rsidRPr="000B68F6">
              <w:rPr>
                <w:spacing w:val="-1"/>
              </w:rPr>
              <w:t>е</w:t>
            </w:r>
            <w:r w:rsidRPr="000B68F6">
              <w:t>е</w:t>
            </w:r>
            <w:r w:rsidRPr="000B68F6">
              <w:rPr>
                <w:spacing w:val="-1"/>
              </w:rPr>
              <w:t xml:space="preserve"> </w:t>
            </w:r>
            <w:r w:rsidRPr="000B68F6">
              <w:t>0,7</w:t>
            </w:r>
          </w:p>
        </w:tc>
        <w:tc>
          <w:tcPr>
            <w:tcW w:w="2893" w:type="dxa"/>
            <w:tcBorders>
              <w:top w:val="single" w:sz="4" w:space="0" w:color="000000"/>
              <w:left w:val="single" w:sz="4" w:space="0" w:color="000000"/>
              <w:bottom w:val="single" w:sz="4" w:space="0" w:color="000000"/>
              <w:right w:val="single" w:sz="4" w:space="0" w:color="000000"/>
            </w:tcBorders>
          </w:tcPr>
          <w:p w14:paraId="26335E44" w14:textId="77777777" w:rsidR="0080559A" w:rsidRPr="000B68F6" w:rsidRDefault="0080559A" w:rsidP="00C22502">
            <w:pPr>
              <w:widowControl w:val="0"/>
              <w:autoSpaceDE w:val="0"/>
              <w:autoSpaceDN w:val="0"/>
              <w:adjustRightInd w:val="0"/>
              <w:spacing w:line="267" w:lineRule="exact"/>
              <w:ind w:left="-15" w:right="13"/>
              <w:jc w:val="center"/>
            </w:pPr>
            <w:r w:rsidRPr="000B68F6">
              <w:t>-</w:t>
            </w:r>
          </w:p>
        </w:tc>
        <w:tc>
          <w:tcPr>
            <w:tcW w:w="4076" w:type="dxa"/>
            <w:tcBorders>
              <w:top w:val="single" w:sz="4" w:space="0" w:color="000000"/>
              <w:left w:val="single" w:sz="4" w:space="0" w:color="000000"/>
              <w:bottom w:val="single" w:sz="4" w:space="0" w:color="000000"/>
              <w:right w:val="single" w:sz="4" w:space="0" w:color="000000"/>
            </w:tcBorders>
          </w:tcPr>
          <w:p w14:paraId="1BB40CCE" w14:textId="77777777" w:rsidR="0080559A" w:rsidRPr="000B68F6" w:rsidRDefault="0080559A" w:rsidP="00C22502">
            <w:pPr>
              <w:widowControl w:val="0"/>
              <w:autoSpaceDE w:val="0"/>
              <w:autoSpaceDN w:val="0"/>
              <w:adjustRightInd w:val="0"/>
              <w:spacing w:line="267" w:lineRule="exact"/>
              <w:ind w:left="-15" w:right="13"/>
              <w:jc w:val="center"/>
            </w:pPr>
            <w:r w:rsidRPr="000B68F6">
              <w:rPr>
                <w:spacing w:val="1"/>
              </w:rPr>
              <w:t>н</w:t>
            </w:r>
            <w:r w:rsidRPr="000B68F6">
              <w:rPr>
                <w:spacing w:val="-1"/>
              </w:rPr>
              <w:t>е</w:t>
            </w:r>
            <w:r w:rsidRPr="000B68F6">
              <w:t>готов</w:t>
            </w:r>
            <w:r w:rsidRPr="000B68F6">
              <w:rPr>
                <w:spacing w:val="1"/>
              </w:rPr>
              <w:t>н</w:t>
            </w:r>
            <w:r w:rsidRPr="000B68F6">
              <w:t>о</w:t>
            </w:r>
            <w:r w:rsidRPr="000B68F6">
              <w:rPr>
                <w:spacing w:val="-1"/>
              </w:rPr>
              <w:t>с</w:t>
            </w:r>
            <w:r w:rsidRPr="000B68F6">
              <w:t>ть</w:t>
            </w:r>
          </w:p>
        </w:tc>
      </w:tr>
    </w:tbl>
    <w:p w14:paraId="13A6FB2B" w14:textId="77777777" w:rsidR="0080559A" w:rsidRPr="000B68F6" w:rsidRDefault="0080559A" w:rsidP="00C22502">
      <w:pPr>
        <w:widowControl w:val="0"/>
        <w:autoSpaceDE w:val="0"/>
        <w:autoSpaceDN w:val="0"/>
        <w:adjustRightInd w:val="0"/>
        <w:spacing w:before="13" w:line="200" w:lineRule="exact"/>
        <w:ind w:right="13"/>
        <w:rPr>
          <w:sz w:val="20"/>
          <w:szCs w:val="20"/>
        </w:rPr>
      </w:pPr>
    </w:p>
    <w:p w14:paraId="07FE5599" w14:textId="77777777" w:rsidR="0080559A" w:rsidRPr="000B68F6" w:rsidRDefault="0080559A" w:rsidP="00C22502">
      <w:pPr>
        <w:widowControl w:val="0"/>
        <w:autoSpaceDE w:val="0"/>
        <w:autoSpaceDN w:val="0"/>
        <w:adjustRightInd w:val="0"/>
        <w:spacing w:before="26"/>
        <w:ind w:right="13" w:firstLine="567"/>
        <w:rPr>
          <w:sz w:val="26"/>
          <w:szCs w:val="26"/>
        </w:rPr>
      </w:pPr>
      <w:r w:rsidRPr="000B68F6">
        <w:rPr>
          <w:b/>
          <w:bCs/>
          <w:sz w:val="26"/>
          <w:szCs w:val="26"/>
        </w:rPr>
        <w:t>Оце</w:t>
      </w:r>
      <w:r w:rsidRPr="000B68F6">
        <w:rPr>
          <w:b/>
          <w:bCs/>
          <w:spacing w:val="1"/>
          <w:sz w:val="26"/>
          <w:szCs w:val="26"/>
        </w:rPr>
        <w:t>н</w:t>
      </w:r>
      <w:r w:rsidRPr="000B68F6">
        <w:rPr>
          <w:b/>
          <w:bCs/>
          <w:sz w:val="26"/>
          <w:szCs w:val="26"/>
        </w:rPr>
        <w:t>ка</w:t>
      </w:r>
      <w:r w:rsidRPr="000B68F6">
        <w:rPr>
          <w:b/>
          <w:bCs/>
          <w:spacing w:val="-9"/>
          <w:sz w:val="26"/>
          <w:szCs w:val="26"/>
        </w:rPr>
        <w:t xml:space="preserve"> </w:t>
      </w:r>
      <w:r w:rsidRPr="000B68F6">
        <w:rPr>
          <w:b/>
          <w:bCs/>
          <w:spacing w:val="-1"/>
          <w:sz w:val="26"/>
          <w:szCs w:val="26"/>
        </w:rPr>
        <w:t>н</w:t>
      </w:r>
      <w:r w:rsidRPr="000B68F6">
        <w:rPr>
          <w:b/>
          <w:bCs/>
          <w:sz w:val="26"/>
          <w:szCs w:val="26"/>
        </w:rPr>
        <w:t>а</w:t>
      </w:r>
      <w:r w:rsidRPr="000B68F6">
        <w:rPr>
          <w:b/>
          <w:bCs/>
          <w:spacing w:val="1"/>
          <w:sz w:val="26"/>
          <w:szCs w:val="26"/>
        </w:rPr>
        <w:t>д</w:t>
      </w:r>
      <w:r w:rsidRPr="000B68F6">
        <w:rPr>
          <w:b/>
          <w:bCs/>
          <w:spacing w:val="2"/>
          <w:sz w:val="26"/>
          <w:szCs w:val="26"/>
        </w:rPr>
        <w:t>ё</w:t>
      </w:r>
      <w:r w:rsidRPr="000B68F6">
        <w:rPr>
          <w:b/>
          <w:bCs/>
          <w:sz w:val="26"/>
          <w:szCs w:val="26"/>
        </w:rPr>
        <w:t>ж</w:t>
      </w:r>
      <w:r w:rsidRPr="000B68F6">
        <w:rPr>
          <w:b/>
          <w:bCs/>
          <w:spacing w:val="1"/>
          <w:sz w:val="26"/>
          <w:szCs w:val="26"/>
        </w:rPr>
        <w:t>н</w:t>
      </w:r>
      <w:r w:rsidRPr="000B68F6">
        <w:rPr>
          <w:b/>
          <w:bCs/>
          <w:sz w:val="26"/>
          <w:szCs w:val="26"/>
        </w:rPr>
        <w:t>ости</w:t>
      </w:r>
      <w:r w:rsidRPr="000B68F6">
        <w:rPr>
          <w:b/>
          <w:bCs/>
          <w:spacing w:val="-12"/>
          <w:sz w:val="26"/>
          <w:szCs w:val="26"/>
        </w:rPr>
        <w:t xml:space="preserve"> </w:t>
      </w:r>
      <w:r w:rsidRPr="000B68F6">
        <w:rPr>
          <w:b/>
          <w:bCs/>
          <w:sz w:val="26"/>
          <w:szCs w:val="26"/>
        </w:rPr>
        <w:t>систем</w:t>
      </w:r>
      <w:r w:rsidRPr="000B68F6">
        <w:rPr>
          <w:b/>
          <w:bCs/>
          <w:spacing w:val="-8"/>
          <w:sz w:val="26"/>
          <w:szCs w:val="26"/>
        </w:rPr>
        <w:t xml:space="preserve"> </w:t>
      </w:r>
      <w:r w:rsidRPr="000B68F6">
        <w:rPr>
          <w:b/>
          <w:bCs/>
          <w:sz w:val="26"/>
          <w:szCs w:val="26"/>
        </w:rPr>
        <w:t>т</w:t>
      </w:r>
      <w:r w:rsidRPr="000B68F6">
        <w:rPr>
          <w:b/>
          <w:bCs/>
          <w:spacing w:val="2"/>
          <w:sz w:val="26"/>
          <w:szCs w:val="26"/>
        </w:rPr>
        <w:t>е</w:t>
      </w:r>
      <w:r w:rsidRPr="000B68F6">
        <w:rPr>
          <w:b/>
          <w:bCs/>
          <w:sz w:val="26"/>
          <w:szCs w:val="26"/>
        </w:rPr>
        <w:t>плосна</w:t>
      </w:r>
      <w:r w:rsidRPr="000B68F6">
        <w:rPr>
          <w:b/>
          <w:bCs/>
          <w:spacing w:val="2"/>
          <w:sz w:val="26"/>
          <w:szCs w:val="26"/>
        </w:rPr>
        <w:t>б</w:t>
      </w:r>
      <w:r w:rsidRPr="000B68F6">
        <w:rPr>
          <w:b/>
          <w:bCs/>
          <w:sz w:val="26"/>
          <w:szCs w:val="26"/>
        </w:rPr>
        <w:t>ж</w:t>
      </w:r>
      <w:r w:rsidRPr="000B68F6">
        <w:rPr>
          <w:b/>
          <w:bCs/>
          <w:spacing w:val="2"/>
          <w:sz w:val="26"/>
          <w:szCs w:val="26"/>
        </w:rPr>
        <w:t>е</w:t>
      </w:r>
      <w:r w:rsidRPr="000B68F6">
        <w:rPr>
          <w:b/>
          <w:bCs/>
          <w:sz w:val="26"/>
          <w:szCs w:val="26"/>
        </w:rPr>
        <w:t>н</w:t>
      </w:r>
      <w:r w:rsidRPr="000B68F6">
        <w:rPr>
          <w:b/>
          <w:bCs/>
          <w:spacing w:val="-1"/>
          <w:sz w:val="26"/>
          <w:szCs w:val="26"/>
        </w:rPr>
        <w:t>и</w:t>
      </w:r>
      <w:r w:rsidRPr="000B68F6">
        <w:rPr>
          <w:b/>
          <w:bCs/>
          <w:spacing w:val="1"/>
          <w:sz w:val="26"/>
          <w:szCs w:val="26"/>
        </w:rPr>
        <w:t>я</w:t>
      </w:r>
      <w:r w:rsidRPr="000B68F6">
        <w:rPr>
          <w:b/>
          <w:bCs/>
          <w:sz w:val="26"/>
          <w:szCs w:val="26"/>
        </w:rPr>
        <w:t>:</w:t>
      </w:r>
    </w:p>
    <w:p w14:paraId="4326922B" w14:textId="77777777" w:rsidR="0080559A" w:rsidRPr="000B68F6" w:rsidRDefault="0080559A" w:rsidP="00C22502">
      <w:pPr>
        <w:widowControl w:val="0"/>
        <w:autoSpaceDE w:val="0"/>
        <w:autoSpaceDN w:val="0"/>
        <w:adjustRightInd w:val="0"/>
        <w:spacing w:before="3" w:line="140" w:lineRule="exact"/>
        <w:ind w:right="13"/>
        <w:rPr>
          <w:sz w:val="14"/>
          <w:szCs w:val="14"/>
        </w:rPr>
      </w:pPr>
    </w:p>
    <w:p w14:paraId="39C24F51" w14:textId="77777777" w:rsidR="0080559A" w:rsidRPr="000B68F6" w:rsidRDefault="0080559A" w:rsidP="00C22502">
      <w:pPr>
        <w:widowControl w:val="0"/>
        <w:autoSpaceDE w:val="0"/>
        <w:autoSpaceDN w:val="0"/>
        <w:adjustRightInd w:val="0"/>
        <w:ind w:right="13" w:firstLine="567"/>
        <w:rPr>
          <w:sz w:val="26"/>
          <w:szCs w:val="26"/>
        </w:rPr>
      </w:pPr>
      <w:r w:rsidRPr="000B68F6">
        <w:rPr>
          <w:sz w:val="26"/>
          <w:szCs w:val="26"/>
        </w:rPr>
        <w:t>а)</w:t>
      </w:r>
      <w:r w:rsidRPr="000B68F6">
        <w:rPr>
          <w:spacing w:val="-2"/>
          <w:sz w:val="26"/>
          <w:szCs w:val="26"/>
        </w:rPr>
        <w:t xml:space="preserve"> </w:t>
      </w:r>
      <w:r w:rsidRPr="000B68F6">
        <w:rPr>
          <w:sz w:val="26"/>
          <w:szCs w:val="26"/>
        </w:rPr>
        <w:t>оц</w:t>
      </w:r>
      <w:r w:rsidRPr="000B68F6">
        <w:rPr>
          <w:spacing w:val="1"/>
          <w:sz w:val="26"/>
          <w:szCs w:val="26"/>
        </w:rPr>
        <w:t>е</w:t>
      </w:r>
      <w:r w:rsidRPr="000B68F6">
        <w:rPr>
          <w:sz w:val="26"/>
          <w:szCs w:val="26"/>
        </w:rPr>
        <w:t>нка</w:t>
      </w:r>
      <w:r w:rsidRPr="000B68F6">
        <w:rPr>
          <w:spacing w:val="-8"/>
          <w:sz w:val="26"/>
          <w:szCs w:val="26"/>
        </w:rPr>
        <w:t xml:space="preserve"> </w:t>
      </w:r>
      <w:r w:rsidRPr="000B68F6">
        <w:rPr>
          <w:sz w:val="26"/>
          <w:szCs w:val="26"/>
        </w:rPr>
        <w:t>на</w:t>
      </w:r>
      <w:r w:rsidRPr="000B68F6">
        <w:rPr>
          <w:spacing w:val="2"/>
          <w:sz w:val="26"/>
          <w:szCs w:val="26"/>
        </w:rPr>
        <w:t>д</w:t>
      </w:r>
      <w:r w:rsidRPr="000B68F6">
        <w:rPr>
          <w:sz w:val="26"/>
          <w:szCs w:val="26"/>
        </w:rPr>
        <w:t>ё</w:t>
      </w:r>
      <w:r w:rsidRPr="000B68F6">
        <w:rPr>
          <w:spacing w:val="1"/>
          <w:sz w:val="26"/>
          <w:szCs w:val="26"/>
        </w:rPr>
        <w:t>ж</w:t>
      </w:r>
      <w:r w:rsidRPr="000B68F6">
        <w:rPr>
          <w:sz w:val="26"/>
          <w:szCs w:val="26"/>
        </w:rPr>
        <w:t>ности</w:t>
      </w:r>
      <w:r w:rsidRPr="000B68F6">
        <w:rPr>
          <w:spacing w:val="-10"/>
          <w:sz w:val="26"/>
          <w:szCs w:val="26"/>
        </w:rPr>
        <w:t xml:space="preserve"> </w:t>
      </w:r>
      <w:r w:rsidRPr="000B68F6">
        <w:rPr>
          <w:sz w:val="26"/>
          <w:szCs w:val="26"/>
        </w:rPr>
        <w:t>источн</w:t>
      </w:r>
      <w:r w:rsidRPr="000B68F6">
        <w:rPr>
          <w:spacing w:val="3"/>
          <w:sz w:val="26"/>
          <w:szCs w:val="26"/>
        </w:rPr>
        <w:t>и</w:t>
      </w:r>
      <w:r w:rsidRPr="000B68F6">
        <w:rPr>
          <w:spacing w:val="-1"/>
          <w:sz w:val="26"/>
          <w:szCs w:val="26"/>
        </w:rPr>
        <w:t>к</w:t>
      </w:r>
      <w:r w:rsidRPr="000B68F6">
        <w:rPr>
          <w:sz w:val="26"/>
          <w:szCs w:val="26"/>
        </w:rPr>
        <w:t>ов</w:t>
      </w:r>
      <w:r w:rsidRPr="000B68F6">
        <w:rPr>
          <w:spacing w:val="-11"/>
          <w:sz w:val="26"/>
          <w:szCs w:val="26"/>
        </w:rPr>
        <w:t xml:space="preserve"> </w:t>
      </w:r>
      <w:r w:rsidRPr="000B68F6">
        <w:rPr>
          <w:sz w:val="26"/>
          <w:szCs w:val="26"/>
        </w:rPr>
        <w:t>тепловой</w:t>
      </w:r>
      <w:r w:rsidRPr="000B68F6">
        <w:rPr>
          <w:spacing w:val="-4"/>
          <w:sz w:val="26"/>
          <w:szCs w:val="26"/>
        </w:rPr>
        <w:t xml:space="preserve"> </w:t>
      </w:r>
      <w:r w:rsidRPr="000B68F6">
        <w:rPr>
          <w:spacing w:val="-1"/>
          <w:sz w:val="26"/>
          <w:szCs w:val="26"/>
        </w:rPr>
        <w:t>э</w:t>
      </w:r>
      <w:r w:rsidRPr="000B68F6">
        <w:rPr>
          <w:sz w:val="26"/>
          <w:szCs w:val="26"/>
        </w:rPr>
        <w:t>нерги</w:t>
      </w:r>
      <w:r w:rsidRPr="000B68F6">
        <w:rPr>
          <w:spacing w:val="1"/>
          <w:sz w:val="26"/>
          <w:szCs w:val="26"/>
        </w:rPr>
        <w:t>и</w:t>
      </w:r>
      <w:r w:rsidRPr="000B68F6">
        <w:rPr>
          <w:sz w:val="26"/>
          <w:szCs w:val="26"/>
        </w:rPr>
        <w:t>.</w:t>
      </w:r>
    </w:p>
    <w:p w14:paraId="6E69AC24" w14:textId="77777777" w:rsidR="0080559A" w:rsidRPr="000B68F6" w:rsidRDefault="0080559A" w:rsidP="00C22502">
      <w:pPr>
        <w:widowControl w:val="0"/>
        <w:autoSpaceDE w:val="0"/>
        <w:autoSpaceDN w:val="0"/>
        <w:adjustRightInd w:val="0"/>
        <w:spacing w:before="9" w:line="140" w:lineRule="exact"/>
        <w:ind w:right="13" w:firstLine="567"/>
        <w:rPr>
          <w:sz w:val="14"/>
          <w:szCs w:val="14"/>
        </w:rPr>
      </w:pPr>
    </w:p>
    <w:p w14:paraId="66FDD97C" w14:textId="77777777" w:rsidR="0080559A" w:rsidRPr="000B68F6" w:rsidRDefault="0080559A" w:rsidP="00C22502">
      <w:pPr>
        <w:widowControl w:val="0"/>
        <w:autoSpaceDE w:val="0"/>
        <w:autoSpaceDN w:val="0"/>
        <w:adjustRightInd w:val="0"/>
        <w:spacing w:line="360" w:lineRule="auto"/>
        <w:ind w:right="13" w:firstLine="567"/>
        <w:rPr>
          <w:sz w:val="26"/>
          <w:szCs w:val="26"/>
        </w:rPr>
      </w:pPr>
      <w:r w:rsidRPr="000B68F6">
        <w:rPr>
          <w:position w:val="2"/>
          <w:sz w:val="26"/>
          <w:szCs w:val="26"/>
        </w:rPr>
        <w:t>В</w:t>
      </w:r>
      <w:r w:rsidRPr="000B68F6">
        <w:rPr>
          <w:spacing w:val="19"/>
          <w:position w:val="2"/>
          <w:sz w:val="26"/>
          <w:szCs w:val="26"/>
        </w:rPr>
        <w:t xml:space="preserve"> </w:t>
      </w:r>
      <w:r w:rsidRPr="000B68F6">
        <w:rPr>
          <w:spacing w:val="1"/>
          <w:position w:val="2"/>
          <w:sz w:val="26"/>
          <w:szCs w:val="26"/>
        </w:rPr>
        <w:t>з</w:t>
      </w:r>
      <w:r w:rsidRPr="000B68F6">
        <w:rPr>
          <w:position w:val="2"/>
          <w:sz w:val="26"/>
          <w:szCs w:val="26"/>
        </w:rPr>
        <w:t>ави</w:t>
      </w:r>
      <w:r w:rsidRPr="000B68F6">
        <w:rPr>
          <w:spacing w:val="1"/>
          <w:position w:val="2"/>
          <w:sz w:val="26"/>
          <w:szCs w:val="26"/>
        </w:rPr>
        <w:t>с</w:t>
      </w:r>
      <w:r w:rsidRPr="000B68F6">
        <w:rPr>
          <w:position w:val="2"/>
          <w:sz w:val="26"/>
          <w:szCs w:val="26"/>
        </w:rPr>
        <w:t>имо</w:t>
      </w:r>
      <w:r w:rsidRPr="000B68F6">
        <w:rPr>
          <w:spacing w:val="2"/>
          <w:position w:val="2"/>
          <w:sz w:val="26"/>
          <w:szCs w:val="26"/>
        </w:rPr>
        <w:t>с</w:t>
      </w:r>
      <w:r w:rsidRPr="000B68F6">
        <w:rPr>
          <w:position w:val="2"/>
          <w:sz w:val="26"/>
          <w:szCs w:val="26"/>
        </w:rPr>
        <w:t>ти</w:t>
      </w:r>
      <w:r w:rsidRPr="000B68F6">
        <w:rPr>
          <w:spacing w:val="7"/>
          <w:position w:val="2"/>
          <w:sz w:val="26"/>
          <w:szCs w:val="26"/>
        </w:rPr>
        <w:t xml:space="preserve"> </w:t>
      </w:r>
      <w:r w:rsidRPr="000B68F6">
        <w:rPr>
          <w:position w:val="2"/>
          <w:sz w:val="26"/>
          <w:szCs w:val="26"/>
        </w:rPr>
        <w:t>от</w:t>
      </w:r>
      <w:r w:rsidRPr="000B68F6">
        <w:rPr>
          <w:spacing w:val="19"/>
          <w:position w:val="2"/>
          <w:sz w:val="26"/>
          <w:szCs w:val="26"/>
        </w:rPr>
        <w:t xml:space="preserve"> </w:t>
      </w:r>
      <w:r w:rsidRPr="000B68F6">
        <w:rPr>
          <w:position w:val="2"/>
          <w:sz w:val="26"/>
          <w:szCs w:val="26"/>
        </w:rPr>
        <w:t>п</w:t>
      </w:r>
      <w:r w:rsidRPr="000B68F6">
        <w:rPr>
          <w:spacing w:val="3"/>
          <w:position w:val="2"/>
          <w:sz w:val="26"/>
          <w:szCs w:val="26"/>
        </w:rPr>
        <w:t>о</w:t>
      </w:r>
      <w:r w:rsidRPr="000B68F6">
        <w:rPr>
          <w:spacing w:val="5"/>
          <w:position w:val="2"/>
          <w:sz w:val="26"/>
          <w:szCs w:val="26"/>
        </w:rPr>
        <w:t>л</w:t>
      </w:r>
      <w:r w:rsidRPr="000B68F6">
        <w:rPr>
          <w:spacing w:val="-5"/>
          <w:position w:val="2"/>
          <w:sz w:val="26"/>
          <w:szCs w:val="26"/>
        </w:rPr>
        <w:t>у</w:t>
      </w:r>
      <w:r w:rsidRPr="000B68F6">
        <w:rPr>
          <w:spacing w:val="1"/>
          <w:position w:val="2"/>
          <w:sz w:val="26"/>
          <w:szCs w:val="26"/>
        </w:rPr>
        <w:t>ч</w:t>
      </w:r>
      <w:r w:rsidRPr="000B68F6">
        <w:rPr>
          <w:position w:val="2"/>
          <w:sz w:val="26"/>
          <w:szCs w:val="26"/>
        </w:rPr>
        <w:t>ен</w:t>
      </w:r>
      <w:r w:rsidRPr="000B68F6">
        <w:rPr>
          <w:spacing w:val="1"/>
          <w:position w:val="2"/>
          <w:sz w:val="26"/>
          <w:szCs w:val="26"/>
        </w:rPr>
        <w:t>ны</w:t>
      </w:r>
      <w:r w:rsidRPr="000B68F6">
        <w:rPr>
          <w:position w:val="2"/>
          <w:sz w:val="26"/>
          <w:szCs w:val="26"/>
        </w:rPr>
        <w:t>х</w:t>
      </w:r>
      <w:r w:rsidRPr="000B68F6">
        <w:rPr>
          <w:spacing w:val="7"/>
          <w:position w:val="2"/>
          <w:sz w:val="26"/>
          <w:szCs w:val="26"/>
        </w:rPr>
        <w:t xml:space="preserve"> </w:t>
      </w:r>
      <w:r w:rsidRPr="000B68F6">
        <w:rPr>
          <w:position w:val="2"/>
          <w:sz w:val="26"/>
          <w:szCs w:val="26"/>
        </w:rPr>
        <w:t>п</w:t>
      </w:r>
      <w:r w:rsidRPr="000B68F6">
        <w:rPr>
          <w:spacing w:val="3"/>
          <w:position w:val="2"/>
          <w:sz w:val="26"/>
          <w:szCs w:val="26"/>
        </w:rPr>
        <w:t>о</w:t>
      </w:r>
      <w:r w:rsidRPr="000B68F6">
        <w:rPr>
          <w:spacing w:val="-1"/>
          <w:position w:val="2"/>
          <w:sz w:val="26"/>
          <w:szCs w:val="26"/>
        </w:rPr>
        <w:t>к</w:t>
      </w:r>
      <w:r w:rsidRPr="000B68F6">
        <w:rPr>
          <w:position w:val="2"/>
          <w:sz w:val="26"/>
          <w:szCs w:val="26"/>
        </w:rPr>
        <w:t>а</w:t>
      </w:r>
      <w:r w:rsidRPr="000B68F6">
        <w:rPr>
          <w:spacing w:val="1"/>
          <w:position w:val="2"/>
          <w:sz w:val="26"/>
          <w:szCs w:val="26"/>
        </w:rPr>
        <w:t>з</w:t>
      </w:r>
      <w:r w:rsidRPr="000B68F6">
        <w:rPr>
          <w:position w:val="2"/>
          <w:sz w:val="26"/>
          <w:szCs w:val="26"/>
        </w:rPr>
        <w:t>ател</w:t>
      </w:r>
      <w:r w:rsidRPr="000B68F6">
        <w:rPr>
          <w:spacing w:val="2"/>
          <w:position w:val="2"/>
          <w:sz w:val="26"/>
          <w:szCs w:val="26"/>
        </w:rPr>
        <w:t>е</w:t>
      </w:r>
      <w:r w:rsidRPr="000B68F6">
        <w:rPr>
          <w:position w:val="2"/>
          <w:sz w:val="26"/>
          <w:szCs w:val="26"/>
        </w:rPr>
        <w:t>й</w:t>
      </w:r>
      <w:r w:rsidRPr="000B68F6">
        <w:rPr>
          <w:spacing w:val="9"/>
          <w:position w:val="2"/>
          <w:sz w:val="26"/>
          <w:szCs w:val="26"/>
        </w:rPr>
        <w:t xml:space="preserve"> </w:t>
      </w:r>
      <w:r w:rsidRPr="000B68F6">
        <w:rPr>
          <w:position w:val="2"/>
          <w:sz w:val="26"/>
          <w:szCs w:val="26"/>
        </w:rPr>
        <w:t>над</w:t>
      </w:r>
      <w:r w:rsidRPr="000B68F6">
        <w:rPr>
          <w:spacing w:val="1"/>
          <w:position w:val="2"/>
          <w:sz w:val="26"/>
          <w:szCs w:val="26"/>
        </w:rPr>
        <w:t>ёж</w:t>
      </w:r>
      <w:r w:rsidRPr="000B68F6">
        <w:rPr>
          <w:position w:val="2"/>
          <w:sz w:val="26"/>
          <w:szCs w:val="26"/>
        </w:rPr>
        <w:t>ности</w:t>
      </w:r>
      <w:r w:rsidRPr="000B68F6">
        <w:rPr>
          <w:spacing w:val="13"/>
          <w:position w:val="2"/>
          <w:sz w:val="26"/>
          <w:szCs w:val="26"/>
        </w:rPr>
        <w:t xml:space="preserve"> </w:t>
      </w:r>
      <w:r w:rsidRPr="000B68F6">
        <w:rPr>
          <w:i/>
          <w:iCs/>
          <w:spacing w:val="1"/>
          <w:position w:val="2"/>
          <w:sz w:val="26"/>
          <w:szCs w:val="26"/>
        </w:rPr>
        <w:t>К</w:t>
      </w:r>
      <w:r w:rsidRPr="000B68F6">
        <w:rPr>
          <w:i/>
          <w:iCs/>
          <w:spacing w:val="-1"/>
          <w:sz w:val="17"/>
          <w:szCs w:val="17"/>
        </w:rPr>
        <w:t>э</w:t>
      </w:r>
      <w:r w:rsidRPr="000B68F6">
        <w:rPr>
          <w:position w:val="2"/>
          <w:sz w:val="26"/>
          <w:szCs w:val="26"/>
        </w:rPr>
        <w:t>,</w:t>
      </w:r>
      <w:r w:rsidRPr="000B68F6">
        <w:rPr>
          <w:spacing w:val="19"/>
          <w:position w:val="2"/>
          <w:sz w:val="26"/>
          <w:szCs w:val="26"/>
        </w:rPr>
        <w:t xml:space="preserve"> </w:t>
      </w:r>
      <w:r w:rsidRPr="000B68F6">
        <w:rPr>
          <w:i/>
          <w:iCs/>
          <w:spacing w:val="1"/>
          <w:position w:val="2"/>
          <w:sz w:val="26"/>
          <w:szCs w:val="26"/>
        </w:rPr>
        <w:t>К</w:t>
      </w:r>
      <w:r w:rsidRPr="000B68F6">
        <w:rPr>
          <w:i/>
          <w:iCs/>
          <w:sz w:val="17"/>
          <w:szCs w:val="17"/>
        </w:rPr>
        <w:t>в</w:t>
      </w:r>
      <w:r w:rsidRPr="000B68F6">
        <w:rPr>
          <w:position w:val="2"/>
          <w:sz w:val="26"/>
          <w:szCs w:val="26"/>
        </w:rPr>
        <w:t>,</w:t>
      </w:r>
      <w:r w:rsidRPr="000B68F6">
        <w:rPr>
          <w:spacing w:val="22"/>
          <w:position w:val="2"/>
          <w:sz w:val="26"/>
          <w:szCs w:val="26"/>
        </w:rPr>
        <w:t xml:space="preserve"> </w:t>
      </w:r>
      <w:r w:rsidRPr="000B68F6">
        <w:rPr>
          <w:i/>
          <w:iCs/>
          <w:spacing w:val="1"/>
          <w:position w:val="2"/>
          <w:sz w:val="26"/>
          <w:szCs w:val="26"/>
        </w:rPr>
        <w:t>К</w:t>
      </w:r>
      <w:r w:rsidRPr="000B68F6">
        <w:rPr>
          <w:i/>
          <w:iCs/>
          <w:sz w:val="17"/>
          <w:szCs w:val="17"/>
        </w:rPr>
        <w:t>т</w:t>
      </w:r>
      <w:r w:rsidRPr="000B68F6">
        <w:rPr>
          <w:i/>
          <w:iCs/>
          <w:spacing w:val="42"/>
          <w:sz w:val="17"/>
          <w:szCs w:val="17"/>
        </w:rPr>
        <w:t xml:space="preserve"> </w:t>
      </w:r>
      <w:r w:rsidRPr="000B68F6">
        <w:rPr>
          <w:position w:val="2"/>
          <w:sz w:val="26"/>
          <w:szCs w:val="26"/>
        </w:rPr>
        <w:t>и</w:t>
      </w:r>
      <w:r w:rsidRPr="000B68F6">
        <w:rPr>
          <w:spacing w:val="21"/>
          <w:position w:val="2"/>
          <w:sz w:val="26"/>
          <w:szCs w:val="26"/>
        </w:rPr>
        <w:t xml:space="preserve"> </w:t>
      </w:r>
      <w:r w:rsidRPr="000B68F6">
        <w:rPr>
          <w:position w:val="2"/>
          <w:sz w:val="26"/>
          <w:szCs w:val="26"/>
        </w:rPr>
        <w:t>источн</w:t>
      </w:r>
      <w:r w:rsidRPr="000B68F6">
        <w:rPr>
          <w:spacing w:val="3"/>
          <w:position w:val="2"/>
          <w:sz w:val="26"/>
          <w:szCs w:val="26"/>
        </w:rPr>
        <w:t>и</w:t>
      </w:r>
      <w:r w:rsidRPr="000B68F6">
        <w:rPr>
          <w:spacing w:val="-1"/>
          <w:position w:val="2"/>
          <w:sz w:val="26"/>
          <w:szCs w:val="26"/>
        </w:rPr>
        <w:t>к</w:t>
      </w:r>
      <w:r w:rsidRPr="000B68F6">
        <w:rPr>
          <w:position w:val="2"/>
          <w:sz w:val="26"/>
          <w:szCs w:val="26"/>
        </w:rPr>
        <w:t xml:space="preserve">и </w:t>
      </w:r>
      <w:r w:rsidRPr="000B68F6">
        <w:rPr>
          <w:sz w:val="26"/>
          <w:szCs w:val="26"/>
        </w:rPr>
        <w:t>тепловой</w:t>
      </w:r>
      <w:r w:rsidRPr="000B68F6">
        <w:rPr>
          <w:spacing w:val="-7"/>
          <w:sz w:val="26"/>
          <w:szCs w:val="26"/>
        </w:rPr>
        <w:t xml:space="preserve"> </w:t>
      </w:r>
      <w:r w:rsidRPr="000B68F6">
        <w:rPr>
          <w:spacing w:val="-1"/>
          <w:sz w:val="26"/>
          <w:szCs w:val="26"/>
        </w:rPr>
        <w:t>э</w:t>
      </w:r>
      <w:r w:rsidRPr="000B68F6">
        <w:rPr>
          <w:sz w:val="26"/>
          <w:szCs w:val="26"/>
        </w:rPr>
        <w:t>нергии</w:t>
      </w:r>
      <w:r w:rsidRPr="000B68F6">
        <w:rPr>
          <w:spacing w:val="-6"/>
          <w:sz w:val="26"/>
          <w:szCs w:val="26"/>
        </w:rPr>
        <w:t xml:space="preserve"> </w:t>
      </w:r>
      <w:r w:rsidRPr="000B68F6">
        <w:rPr>
          <w:spacing w:val="-1"/>
          <w:sz w:val="26"/>
          <w:szCs w:val="26"/>
        </w:rPr>
        <w:t>м</w:t>
      </w:r>
      <w:r w:rsidRPr="000B68F6">
        <w:rPr>
          <w:sz w:val="26"/>
          <w:szCs w:val="26"/>
        </w:rPr>
        <w:t>о</w:t>
      </w:r>
      <w:r w:rsidRPr="000B68F6">
        <w:rPr>
          <w:spacing w:val="2"/>
          <w:sz w:val="26"/>
          <w:szCs w:val="26"/>
        </w:rPr>
        <w:t>г</w:t>
      </w:r>
      <w:r w:rsidRPr="000B68F6">
        <w:rPr>
          <w:spacing w:val="-2"/>
          <w:sz w:val="26"/>
          <w:szCs w:val="26"/>
        </w:rPr>
        <w:t>у</w:t>
      </w:r>
      <w:r w:rsidRPr="000B68F6">
        <w:rPr>
          <w:sz w:val="26"/>
          <w:szCs w:val="26"/>
        </w:rPr>
        <w:t>т</w:t>
      </w:r>
      <w:r w:rsidRPr="000B68F6">
        <w:rPr>
          <w:spacing w:val="-5"/>
          <w:sz w:val="26"/>
          <w:szCs w:val="26"/>
        </w:rPr>
        <w:t xml:space="preserve"> </w:t>
      </w:r>
      <w:r w:rsidRPr="000B68F6">
        <w:rPr>
          <w:sz w:val="26"/>
          <w:szCs w:val="26"/>
        </w:rPr>
        <w:t>б</w:t>
      </w:r>
      <w:r w:rsidRPr="000B68F6">
        <w:rPr>
          <w:spacing w:val="1"/>
          <w:sz w:val="26"/>
          <w:szCs w:val="26"/>
        </w:rPr>
        <w:t>ы</w:t>
      </w:r>
      <w:r w:rsidRPr="000B68F6">
        <w:rPr>
          <w:sz w:val="26"/>
          <w:szCs w:val="26"/>
        </w:rPr>
        <w:t>ть</w:t>
      </w:r>
      <w:r w:rsidRPr="000B68F6">
        <w:rPr>
          <w:spacing w:val="-4"/>
          <w:sz w:val="26"/>
          <w:szCs w:val="26"/>
        </w:rPr>
        <w:t xml:space="preserve"> </w:t>
      </w:r>
      <w:r w:rsidRPr="000B68F6">
        <w:rPr>
          <w:sz w:val="26"/>
          <w:szCs w:val="26"/>
        </w:rPr>
        <w:t>оце</w:t>
      </w:r>
      <w:r w:rsidRPr="000B68F6">
        <w:rPr>
          <w:spacing w:val="1"/>
          <w:sz w:val="26"/>
          <w:szCs w:val="26"/>
        </w:rPr>
        <w:t>н</w:t>
      </w:r>
      <w:r w:rsidRPr="000B68F6">
        <w:rPr>
          <w:sz w:val="26"/>
          <w:szCs w:val="26"/>
        </w:rPr>
        <w:t>ены</w:t>
      </w:r>
      <w:r w:rsidRPr="000B68F6">
        <w:rPr>
          <w:spacing w:val="-9"/>
          <w:sz w:val="26"/>
          <w:szCs w:val="26"/>
        </w:rPr>
        <w:t xml:space="preserve"> </w:t>
      </w:r>
      <w:r w:rsidRPr="000B68F6">
        <w:rPr>
          <w:spacing w:val="-1"/>
          <w:sz w:val="26"/>
          <w:szCs w:val="26"/>
        </w:rPr>
        <w:t>к</w:t>
      </w:r>
      <w:r w:rsidRPr="000B68F6">
        <w:rPr>
          <w:spacing w:val="2"/>
          <w:sz w:val="26"/>
          <w:szCs w:val="26"/>
        </w:rPr>
        <w:t>а</w:t>
      </w:r>
      <w:r w:rsidRPr="000B68F6">
        <w:rPr>
          <w:spacing w:val="-1"/>
          <w:sz w:val="26"/>
          <w:szCs w:val="26"/>
        </w:rPr>
        <w:t>к</w:t>
      </w:r>
      <w:r w:rsidRPr="000B68F6">
        <w:rPr>
          <w:sz w:val="26"/>
          <w:szCs w:val="26"/>
        </w:rPr>
        <w:t>:</w:t>
      </w:r>
    </w:p>
    <w:p w14:paraId="338D665B" w14:textId="77777777" w:rsidR="0080559A" w:rsidRPr="000B68F6" w:rsidRDefault="0080559A" w:rsidP="00C22502">
      <w:pPr>
        <w:widowControl w:val="0"/>
        <w:tabs>
          <w:tab w:val="left" w:pos="3000"/>
        </w:tabs>
        <w:autoSpaceDE w:val="0"/>
        <w:autoSpaceDN w:val="0"/>
        <w:adjustRightInd w:val="0"/>
        <w:spacing w:before="4"/>
        <w:ind w:right="13" w:firstLine="567"/>
        <w:rPr>
          <w:sz w:val="26"/>
          <w:szCs w:val="26"/>
        </w:rPr>
      </w:pPr>
      <w:r w:rsidRPr="000B68F6">
        <w:rPr>
          <w:position w:val="2"/>
          <w:sz w:val="26"/>
          <w:szCs w:val="26"/>
        </w:rPr>
        <w:t>над</w:t>
      </w:r>
      <w:r w:rsidRPr="000B68F6">
        <w:rPr>
          <w:spacing w:val="1"/>
          <w:position w:val="2"/>
          <w:sz w:val="26"/>
          <w:szCs w:val="26"/>
        </w:rPr>
        <w:t>ёж</w:t>
      </w:r>
      <w:r w:rsidRPr="000B68F6">
        <w:rPr>
          <w:position w:val="2"/>
          <w:sz w:val="26"/>
          <w:szCs w:val="26"/>
        </w:rPr>
        <w:t>н</w:t>
      </w:r>
      <w:r w:rsidRPr="000B68F6">
        <w:rPr>
          <w:spacing w:val="1"/>
          <w:position w:val="2"/>
          <w:sz w:val="26"/>
          <w:szCs w:val="26"/>
        </w:rPr>
        <w:t>ы</w:t>
      </w:r>
      <w:r w:rsidRPr="000B68F6">
        <w:rPr>
          <w:position w:val="2"/>
          <w:sz w:val="26"/>
          <w:szCs w:val="26"/>
        </w:rPr>
        <w:t>е</w:t>
      </w:r>
      <w:r w:rsidRPr="000B68F6">
        <w:rPr>
          <w:position w:val="2"/>
          <w:sz w:val="26"/>
          <w:szCs w:val="26"/>
        </w:rPr>
        <w:tab/>
        <w:t>-</w:t>
      </w:r>
      <w:r w:rsidRPr="000B68F6">
        <w:rPr>
          <w:spacing w:val="-1"/>
          <w:position w:val="2"/>
          <w:sz w:val="26"/>
          <w:szCs w:val="26"/>
        </w:rPr>
        <w:t xml:space="preserve"> </w:t>
      </w:r>
      <w:r w:rsidRPr="000B68F6">
        <w:rPr>
          <w:spacing w:val="3"/>
          <w:position w:val="2"/>
          <w:sz w:val="26"/>
          <w:szCs w:val="26"/>
        </w:rPr>
        <w:t>п</w:t>
      </w:r>
      <w:r w:rsidRPr="000B68F6">
        <w:rPr>
          <w:position w:val="2"/>
          <w:sz w:val="26"/>
          <w:szCs w:val="26"/>
        </w:rPr>
        <w:t>ри</w:t>
      </w:r>
      <w:r w:rsidRPr="000B68F6">
        <w:rPr>
          <w:spacing w:val="-3"/>
          <w:position w:val="2"/>
          <w:sz w:val="26"/>
          <w:szCs w:val="26"/>
        </w:rPr>
        <w:t xml:space="preserve"> </w:t>
      </w:r>
      <w:r w:rsidRPr="000B68F6">
        <w:rPr>
          <w:i/>
          <w:iCs/>
          <w:spacing w:val="1"/>
          <w:position w:val="2"/>
          <w:sz w:val="26"/>
          <w:szCs w:val="26"/>
        </w:rPr>
        <w:t>К</w:t>
      </w:r>
      <w:r w:rsidRPr="000B68F6">
        <w:rPr>
          <w:i/>
          <w:iCs/>
          <w:spacing w:val="-1"/>
          <w:sz w:val="17"/>
          <w:szCs w:val="17"/>
        </w:rPr>
        <w:t>э</w:t>
      </w:r>
      <w:r w:rsidRPr="000B68F6">
        <w:rPr>
          <w:position w:val="2"/>
          <w:sz w:val="26"/>
          <w:szCs w:val="26"/>
        </w:rPr>
        <w:t>=</w:t>
      </w:r>
      <w:r w:rsidRPr="000B68F6">
        <w:rPr>
          <w:i/>
          <w:iCs/>
          <w:spacing w:val="1"/>
          <w:position w:val="2"/>
          <w:sz w:val="26"/>
          <w:szCs w:val="26"/>
        </w:rPr>
        <w:t>К</w:t>
      </w:r>
      <w:r w:rsidRPr="000B68F6">
        <w:rPr>
          <w:i/>
          <w:iCs/>
          <w:sz w:val="17"/>
          <w:szCs w:val="17"/>
        </w:rPr>
        <w:t>в</w:t>
      </w:r>
      <w:r w:rsidRPr="000B68F6">
        <w:rPr>
          <w:position w:val="2"/>
          <w:sz w:val="26"/>
          <w:szCs w:val="26"/>
        </w:rPr>
        <w:t>=</w:t>
      </w:r>
      <w:r w:rsidRPr="000B68F6">
        <w:rPr>
          <w:i/>
          <w:iCs/>
          <w:spacing w:val="1"/>
          <w:position w:val="2"/>
          <w:sz w:val="26"/>
          <w:szCs w:val="26"/>
        </w:rPr>
        <w:t>К</w:t>
      </w:r>
      <w:r w:rsidRPr="000B68F6">
        <w:rPr>
          <w:i/>
          <w:iCs/>
          <w:spacing w:val="-1"/>
          <w:sz w:val="17"/>
          <w:szCs w:val="17"/>
        </w:rPr>
        <w:t>т</w:t>
      </w:r>
      <w:r w:rsidRPr="000B68F6">
        <w:rPr>
          <w:position w:val="2"/>
          <w:sz w:val="26"/>
          <w:szCs w:val="26"/>
        </w:rPr>
        <w:t>=1;</w:t>
      </w:r>
    </w:p>
    <w:p w14:paraId="529C71A5" w14:textId="77777777" w:rsidR="0080559A" w:rsidRPr="000B68F6" w:rsidRDefault="0080559A" w:rsidP="00C22502">
      <w:pPr>
        <w:widowControl w:val="0"/>
        <w:autoSpaceDE w:val="0"/>
        <w:autoSpaceDN w:val="0"/>
        <w:adjustRightInd w:val="0"/>
        <w:spacing w:before="9" w:line="140" w:lineRule="exact"/>
        <w:ind w:right="13" w:firstLine="567"/>
        <w:rPr>
          <w:sz w:val="14"/>
          <w:szCs w:val="14"/>
        </w:rPr>
      </w:pPr>
    </w:p>
    <w:p w14:paraId="24A1A8C2" w14:textId="24A44C5F" w:rsidR="006026A5" w:rsidRPr="000B68F6"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0B68F6">
        <w:rPr>
          <w:spacing w:val="-1"/>
          <w:position w:val="2"/>
          <w:sz w:val="26"/>
          <w:szCs w:val="26"/>
        </w:rPr>
        <w:t>м</w:t>
      </w:r>
      <w:r w:rsidRPr="000B68F6">
        <w:rPr>
          <w:position w:val="2"/>
          <w:sz w:val="26"/>
          <w:szCs w:val="26"/>
        </w:rPr>
        <w:t>ало</w:t>
      </w:r>
      <w:r w:rsidRPr="000B68F6">
        <w:rPr>
          <w:spacing w:val="1"/>
          <w:position w:val="2"/>
          <w:sz w:val="26"/>
          <w:szCs w:val="26"/>
        </w:rPr>
        <w:t>н</w:t>
      </w:r>
      <w:r w:rsidRPr="000B68F6">
        <w:rPr>
          <w:position w:val="2"/>
          <w:sz w:val="26"/>
          <w:szCs w:val="26"/>
        </w:rPr>
        <w:t>адё</w:t>
      </w:r>
      <w:r w:rsidRPr="000B68F6">
        <w:rPr>
          <w:spacing w:val="1"/>
          <w:position w:val="2"/>
          <w:sz w:val="26"/>
          <w:szCs w:val="26"/>
        </w:rPr>
        <w:t>ж</w:t>
      </w:r>
      <w:r w:rsidRPr="000B68F6">
        <w:rPr>
          <w:position w:val="2"/>
          <w:sz w:val="26"/>
          <w:szCs w:val="26"/>
        </w:rPr>
        <w:t>н</w:t>
      </w:r>
      <w:r w:rsidRPr="000B68F6">
        <w:rPr>
          <w:spacing w:val="1"/>
          <w:position w:val="2"/>
          <w:sz w:val="26"/>
          <w:szCs w:val="26"/>
        </w:rPr>
        <w:t>ы</w:t>
      </w:r>
      <w:r w:rsidRPr="000B68F6">
        <w:rPr>
          <w:position w:val="2"/>
          <w:sz w:val="26"/>
          <w:szCs w:val="26"/>
        </w:rPr>
        <w:t>е</w:t>
      </w:r>
      <w:r w:rsidRPr="000B68F6">
        <w:rPr>
          <w:position w:val="2"/>
          <w:sz w:val="26"/>
          <w:szCs w:val="26"/>
        </w:rPr>
        <w:tab/>
        <w:t>-</w:t>
      </w:r>
      <w:r w:rsidRPr="000B68F6">
        <w:rPr>
          <w:spacing w:val="1"/>
          <w:position w:val="2"/>
          <w:sz w:val="26"/>
          <w:szCs w:val="26"/>
        </w:rPr>
        <w:t xml:space="preserve"> </w:t>
      </w:r>
      <w:r w:rsidRPr="000B68F6">
        <w:rPr>
          <w:position w:val="2"/>
          <w:sz w:val="26"/>
          <w:szCs w:val="26"/>
        </w:rPr>
        <w:t>при</w:t>
      </w:r>
      <w:r w:rsidRPr="000B68F6">
        <w:rPr>
          <w:spacing w:val="-4"/>
          <w:position w:val="2"/>
          <w:sz w:val="26"/>
          <w:szCs w:val="26"/>
        </w:rPr>
        <w:t xml:space="preserve"> </w:t>
      </w:r>
      <w:r w:rsidRPr="000B68F6">
        <w:rPr>
          <w:spacing w:val="1"/>
          <w:position w:val="2"/>
          <w:sz w:val="26"/>
          <w:szCs w:val="26"/>
        </w:rPr>
        <w:t>з</w:t>
      </w:r>
      <w:r w:rsidRPr="000B68F6">
        <w:rPr>
          <w:position w:val="2"/>
          <w:sz w:val="26"/>
          <w:szCs w:val="26"/>
        </w:rPr>
        <w:t>начен</w:t>
      </w:r>
      <w:r w:rsidRPr="000B68F6">
        <w:rPr>
          <w:spacing w:val="1"/>
          <w:position w:val="2"/>
          <w:sz w:val="26"/>
          <w:szCs w:val="26"/>
        </w:rPr>
        <w:t>и</w:t>
      </w:r>
      <w:r w:rsidRPr="000B68F6">
        <w:rPr>
          <w:position w:val="2"/>
          <w:sz w:val="26"/>
          <w:szCs w:val="26"/>
        </w:rPr>
        <w:t>и</w:t>
      </w:r>
      <w:r w:rsidRPr="000B68F6">
        <w:rPr>
          <w:spacing w:val="-10"/>
          <w:position w:val="2"/>
          <w:sz w:val="26"/>
          <w:szCs w:val="26"/>
        </w:rPr>
        <w:t xml:space="preserve"> </w:t>
      </w:r>
      <w:r w:rsidRPr="000B68F6">
        <w:rPr>
          <w:position w:val="2"/>
          <w:sz w:val="26"/>
          <w:szCs w:val="26"/>
        </w:rPr>
        <w:t>ме</w:t>
      </w:r>
      <w:r w:rsidRPr="000B68F6">
        <w:rPr>
          <w:spacing w:val="2"/>
          <w:position w:val="2"/>
          <w:sz w:val="26"/>
          <w:szCs w:val="26"/>
        </w:rPr>
        <w:t>н</w:t>
      </w:r>
      <w:r w:rsidRPr="000B68F6">
        <w:rPr>
          <w:position w:val="2"/>
          <w:sz w:val="26"/>
          <w:szCs w:val="26"/>
        </w:rPr>
        <w:t>ь</w:t>
      </w:r>
      <w:r w:rsidRPr="000B68F6">
        <w:rPr>
          <w:spacing w:val="-1"/>
          <w:position w:val="2"/>
          <w:sz w:val="26"/>
          <w:szCs w:val="26"/>
        </w:rPr>
        <w:t>ш</w:t>
      </w:r>
      <w:r w:rsidRPr="000B68F6">
        <w:rPr>
          <w:position w:val="2"/>
          <w:sz w:val="26"/>
          <w:szCs w:val="26"/>
        </w:rPr>
        <w:t>е</w:t>
      </w:r>
      <w:r w:rsidRPr="000B68F6">
        <w:rPr>
          <w:spacing w:val="-7"/>
          <w:position w:val="2"/>
          <w:sz w:val="26"/>
          <w:szCs w:val="26"/>
        </w:rPr>
        <w:t xml:space="preserve"> </w:t>
      </w:r>
      <w:r w:rsidRPr="000B68F6">
        <w:rPr>
          <w:position w:val="2"/>
          <w:sz w:val="26"/>
          <w:szCs w:val="26"/>
        </w:rPr>
        <w:t>1</w:t>
      </w:r>
      <w:r w:rsidRPr="000B68F6">
        <w:rPr>
          <w:spacing w:val="-1"/>
          <w:position w:val="2"/>
          <w:sz w:val="26"/>
          <w:szCs w:val="26"/>
        </w:rPr>
        <w:t xml:space="preserve"> </w:t>
      </w:r>
      <w:r w:rsidRPr="000B68F6">
        <w:rPr>
          <w:position w:val="2"/>
          <w:sz w:val="26"/>
          <w:szCs w:val="26"/>
        </w:rPr>
        <w:t>одного</w:t>
      </w:r>
      <w:r w:rsidRPr="000B68F6">
        <w:rPr>
          <w:spacing w:val="-8"/>
          <w:position w:val="2"/>
          <w:sz w:val="26"/>
          <w:szCs w:val="26"/>
        </w:rPr>
        <w:t xml:space="preserve"> </w:t>
      </w:r>
      <w:r w:rsidRPr="000B68F6">
        <w:rPr>
          <w:position w:val="2"/>
          <w:sz w:val="26"/>
          <w:szCs w:val="26"/>
        </w:rPr>
        <w:t>из</w:t>
      </w:r>
      <w:r w:rsidRPr="000B68F6">
        <w:rPr>
          <w:spacing w:val="-1"/>
          <w:position w:val="2"/>
          <w:sz w:val="26"/>
          <w:szCs w:val="26"/>
        </w:rPr>
        <w:t xml:space="preserve"> </w:t>
      </w:r>
      <w:r w:rsidRPr="000B68F6">
        <w:rPr>
          <w:position w:val="2"/>
          <w:sz w:val="26"/>
          <w:szCs w:val="26"/>
        </w:rPr>
        <w:t>п</w:t>
      </w:r>
      <w:r w:rsidRPr="000B68F6">
        <w:rPr>
          <w:spacing w:val="3"/>
          <w:position w:val="2"/>
          <w:sz w:val="26"/>
          <w:szCs w:val="26"/>
        </w:rPr>
        <w:t>о</w:t>
      </w:r>
      <w:r w:rsidRPr="000B68F6">
        <w:rPr>
          <w:spacing w:val="-1"/>
          <w:position w:val="2"/>
          <w:sz w:val="26"/>
          <w:szCs w:val="26"/>
        </w:rPr>
        <w:t>к</w:t>
      </w:r>
      <w:r w:rsidRPr="000B68F6">
        <w:rPr>
          <w:position w:val="2"/>
          <w:sz w:val="26"/>
          <w:szCs w:val="26"/>
        </w:rPr>
        <w:t>а</w:t>
      </w:r>
      <w:r w:rsidRPr="000B68F6">
        <w:rPr>
          <w:spacing w:val="1"/>
          <w:position w:val="2"/>
          <w:sz w:val="26"/>
          <w:szCs w:val="26"/>
        </w:rPr>
        <w:t>з</w:t>
      </w:r>
      <w:r w:rsidRPr="000B68F6">
        <w:rPr>
          <w:position w:val="2"/>
          <w:sz w:val="26"/>
          <w:szCs w:val="26"/>
        </w:rPr>
        <w:t>а</w:t>
      </w:r>
      <w:r w:rsidRPr="000B68F6">
        <w:rPr>
          <w:spacing w:val="2"/>
          <w:position w:val="2"/>
          <w:sz w:val="26"/>
          <w:szCs w:val="26"/>
        </w:rPr>
        <w:t>те</w:t>
      </w:r>
      <w:r w:rsidRPr="000B68F6">
        <w:rPr>
          <w:position w:val="2"/>
          <w:sz w:val="26"/>
          <w:szCs w:val="26"/>
        </w:rPr>
        <w:t>лей</w:t>
      </w:r>
      <w:r w:rsidRPr="000B68F6">
        <w:rPr>
          <w:spacing w:val="-9"/>
          <w:position w:val="2"/>
          <w:sz w:val="26"/>
          <w:szCs w:val="26"/>
        </w:rPr>
        <w:t xml:space="preserve"> </w:t>
      </w:r>
      <w:r w:rsidRPr="000B68F6">
        <w:rPr>
          <w:i/>
          <w:iCs/>
          <w:spacing w:val="1"/>
          <w:position w:val="2"/>
          <w:sz w:val="26"/>
          <w:szCs w:val="26"/>
        </w:rPr>
        <w:t>К</w:t>
      </w:r>
      <w:r w:rsidRPr="000B68F6">
        <w:rPr>
          <w:i/>
          <w:iCs/>
          <w:spacing w:val="-1"/>
          <w:sz w:val="17"/>
          <w:szCs w:val="17"/>
        </w:rPr>
        <w:t>э</w:t>
      </w:r>
      <w:r w:rsidRPr="000B68F6">
        <w:rPr>
          <w:position w:val="2"/>
          <w:sz w:val="26"/>
          <w:szCs w:val="26"/>
        </w:rPr>
        <w:t>,</w:t>
      </w:r>
      <w:r w:rsidRPr="000B68F6">
        <w:rPr>
          <w:spacing w:val="-2"/>
          <w:position w:val="2"/>
          <w:sz w:val="26"/>
          <w:szCs w:val="26"/>
        </w:rPr>
        <w:t xml:space="preserve"> </w:t>
      </w:r>
      <w:r w:rsidRPr="000B68F6">
        <w:rPr>
          <w:i/>
          <w:iCs/>
          <w:spacing w:val="1"/>
          <w:position w:val="2"/>
          <w:sz w:val="26"/>
          <w:szCs w:val="26"/>
        </w:rPr>
        <w:t>К</w:t>
      </w:r>
      <w:r w:rsidRPr="000B68F6">
        <w:rPr>
          <w:i/>
          <w:iCs/>
          <w:sz w:val="17"/>
          <w:szCs w:val="17"/>
        </w:rPr>
        <w:t>в</w:t>
      </w:r>
      <w:r w:rsidRPr="000B68F6">
        <w:rPr>
          <w:position w:val="2"/>
          <w:sz w:val="26"/>
          <w:szCs w:val="26"/>
        </w:rPr>
        <w:t>,</w:t>
      </w:r>
      <w:r w:rsidRPr="000B68F6">
        <w:rPr>
          <w:spacing w:val="-2"/>
          <w:position w:val="2"/>
          <w:sz w:val="26"/>
          <w:szCs w:val="26"/>
        </w:rPr>
        <w:t xml:space="preserve"> </w:t>
      </w:r>
      <w:r w:rsidRPr="000B68F6">
        <w:rPr>
          <w:i/>
          <w:iCs/>
          <w:spacing w:val="1"/>
          <w:position w:val="2"/>
          <w:sz w:val="26"/>
          <w:szCs w:val="26"/>
        </w:rPr>
        <w:t>К</w:t>
      </w:r>
      <w:r w:rsidRPr="000B68F6">
        <w:rPr>
          <w:i/>
          <w:iCs/>
          <w:spacing w:val="-1"/>
          <w:sz w:val="17"/>
          <w:szCs w:val="17"/>
        </w:rPr>
        <w:t>т</w:t>
      </w:r>
      <w:r w:rsidRPr="000B68F6">
        <w:rPr>
          <w:position w:val="2"/>
          <w:sz w:val="26"/>
          <w:szCs w:val="26"/>
        </w:rPr>
        <w:t>.</w:t>
      </w:r>
    </w:p>
    <w:p w14:paraId="38889AF9" w14:textId="77777777" w:rsidR="006026A5" w:rsidRPr="000B68F6"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0B68F6">
        <w:rPr>
          <w:position w:val="2"/>
          <w:sz w:val="26"/>
          <w:szCs w:val="26"/>
        </w:rPr>
        <w:t>не</w:t>
      </w:r>
      <w:r w:rsidRPr="000B68F6">
        <w:rPr>
          <w:spacing w:val="1"/>
          <w:position w:val="2"/>
          <w:sz w:val="26"/>
          <w:szCs w:val="26"/>
        </w:rPr>
        <w:t>н</w:t>
      </w:r>
      <w:r w:rsidRPr="000B68F6">
        <w:rPr>
          <w:position w:val="2"/>
          <w:sz w:val="26"/>
          <w:szCs w:val="26"/>
        </w:rPr>
        <w:t>адё</w:t>
      </w:r>
      <w:r w:rsidRPr="000B68F6">
        <w:rPr>
          <w:spacing w:val="1"/>
          <w:position w:val="2"/>
          <w:sz w:val="26"/>
          <w:szCs w:val="26"/>
        </w:rPr>
        <w:t>ж</w:t>
      </w:r>
      <w:r w:rsidRPr="000B68F6">
        <w:rPr>
          <w:position w:val="2"/>
          <w:sz w:val="26"/>
          <w:szCs w:val="26"/>
        </w:rPr>
        <w:t>н</w:t>
      </w:r>
      <w:r w:rsidRPr="000B68F6">
        <w:rPr>
          <w:spacing w:val="1"/>
          <w:position w:val="2"/>
          <w:sz w:val="26"/>
          <w:szCs w:val="26"/>
        </w:rPr>
        <w:t>ы</w:t>
      </w:r>
      <w:r w:rsidRPr="000B68F6">
        <w:rPr>
          <w:position w:val="2"/>
          <w:sz w:val="26"/>
          <w:szCs w:val="26"/>
        </w:rPr>
        <w:t>е</w:t>
      </w:r>
      <w:r w:rsidRPr="000B68F6">
        <w:rPr>
          <w:position w:val="2"/>
          <w:sz w:val="26"/>
          <w:szCs w:val="26"/>
        </w:rPr>
        <w:tab/>
        <w:t>-</w:t>
      </w:r>
      <w:r w:rsidRPr="000B68F6">
        <w:rPr>
          <w:spacing w:val="-1"/>
          <w:position w:val="2"/>
          <w:sz w:val="26"/>
          <w:szCs w:val="26"/>
        </w:rPr>
        <w:t xml:space="preserve"> </w:t>
      </w:r>
      <w:r w:rsidRPr="000B68F6">
        <w:rPr>
          <w:spacing w:val="3"/>
          <w:position w:val="2"/>
          <w:sz w:val="26"/>
          <w:szCs w:val="26"/>
        </w:rPr>
        <w:t>п</w:t>
      </w:r>
      <w:r w:rsidRPr="000B68F6">
        <w:rPr>
          <w:position w:val="2"/>
          <w:sz w:val="26"/>
          <w:szCs w:val="26"/>
        </w:rPr>
        <w:t>ри</w:t>
      </w:r>
      <w:r w:rsidRPr="000B68F6">
        <w:rPr>
          <w:spacing w:val="-4"/>
          <w:position w:val="2"/>
          <w:sz w:val="26"/>
          <w:szCs w:val="26"/>
        </w:rPr>
        <w:t xml:space="preserve"> </w:t>
      </w:r>
      <w:r w:rsidRPr="000B68F6">
        <w:rPr>
          <w:spacing w:val="1"/>
          <w:position w:val="2"/>
          <w:sz w:val="26"/>
          <w:szCs w:val="26"/>
        </w:rPr>
        <w:t>з</w:t>
      </w:r>
      <w:r w:rsidRPr="000B68F6">
        <w:rPr>
          <w:position w:val="2"/>
          <w:sz w:val="26"/>
          <w:szCs w:val="26"/>
        </w:rPr>
        <w:t>начен</w:t>
      </w:r>
      <w:r w:rsidRPr="000B68F6">
        <w:rPr>
          <w:spacing w:val="1"/>
          <w:position w:val="2"/>
          <w:sz w:val="26"/>
          <w:szCs w:val="26"/>
        </w:rPr>
        <w:t>и</w:t>
      </w:r>
      <w:r w:rsidRPr="000B68F6">
        <w:rPr>
          <w:position w:val="2"/>
          <w:sz w:val="26"/>
          <w:szCs w:val="26"/>
        </w:rPr>
        <w:t>и</w:t>
      </w:r>
      <w:r w:rsidRPr="000B68F6">
        <w:rPr>
          <w:spacing w:val="-10"/>
          <w:position w:val="2"/>
          <w:sz w:val="26"/>
          <w:szCs w:val="26"/>
        </w:rPr>
        <w:t xml:space="preserve"> </w:t>
      </w:r>
      <w:r w:rsidRPr="000B68F6">
        <w:rPr>
          <w:position w:val="2"/>
          <w:sz w:val="26"/>
          <w:szCs w:val="26"/>
        </w:rPr>
        <w:t>ме</w:t>
      </w:r>
      <w:r w:rsidRPr="000B68F6">
        <w:rPr>
          <w:spacing w:val="2"/>
          <w:position w:val="2"/>
          <w:sz w:val="26"/>
          <w:szCs w:val="26"/>
        </w:rPr>
        <w:t>н</w:t>
      </w:r>
      <w:r w:rsidRPr="000B68F6">
        <w:rPr>
          <w:position w:val="2"/>
          <w:sz w:val="26"/>
          <w:szCs w:val="26"/>
        </w:rPr>
        <w:t>ь</w:t>
      </w:r>
      <w:r w:rsidRPr="000B68F6">
        <w:rPr>
          <w:spacing w:val="-1"/>
          <w:position w:val="2"/>
          <w:sz w:val="26"/>
          <w:szCs w:val="26"/>
        </w:rPr>
        <w:t>ш</w:t>
      </w:r>
      <w:r w:rsidRPr="000B68F6">
        <w:rPr>
          <w:position w:val="2"/>
          <w:sz w:val="26"/>
          <w:szCs w:val="26"/>
        </w:rPr>
        <w:t>е</w:t>
      </w:r>
      <w:r w:rsidRPr="000B68F6">
        <w:rPr>
          <w:spacing w:val="-7"/>
          <w:position w:val="2"/>
          <w:sz w:val="26"/>
          <w:szCs w:val="26"/>
        </w:rPr>
        <w:t xml:space="preserve"> </w:t>
      </w:r>
      <w:r w:rsidRPr="000B68F6">
        <w:rPr>
          <w:position w:val="2"/>
          <w:sz w:val="26"/>
          <w:szCs w:val="26"/>
        </w:rPr>
        <w:t>1</w:t>
      </w:r>
      <w:r w:rsidRPr="000B68F6">
        <w:rPr>
          <w:spacing w:val="1"/>
          <w:position w:val="2"/>
          <w:sz w:val="26"/>
          <w:szCs w:val="26"/>
        </w:rPr>
        <w:t xml:space="preserve"> </w:t>
      </w:r>
      <w:r w:rsidRPr="000B68F6">
        <w:rPr>
          <w:position w:val="2"/>
          <w:sz w:val="26"/>
          <w:szCs w:val="26"/>
        </w:rPr>
        <w:t>у</w:t>
      </w:r>
      <w:r w:rsidRPr="000B68F6">
        <w:rPr>
          <w:spacing w:val="-4"/>
          <w:position w:val="2"/>
          <w:sz w:val="26"/>
          <w:szCs w:val="26"/>
        </w:rPr>
        <w:t xml:space="preserve"> </w:t>
      </w:r>
      <w:r w:rsidRPr="000B68F6">
        <w:rPr>
          <w:spacing w:val="3"/>
          <w:position w:val="2"/>
          <w:sz w:val="26"/>
          <w:szCs w:val="26"/>
        </w:rPr>
        <w:t>2</w:t>
      </w:r>
      <w:r w:rsidRPr="000B68F6">
        <w:rPr>
          <w:position w:val="2"/>
          <w:sz w:val="26"/>
          <w:szCs w:val="26"/>
        </w:rPr>
        <w:t>-х</w:t>
      </w:r>
      <w:r w:rsidRPr="000B68F6">
        <w:rPr>
          <w:spacing w:val="-3"/>
          <w:position w:val="2"/>
          <w:sz w:val="26"/>
          <w:szCs w:val="26"/>
        </w:rPr>
        <w:t xml:space="preserve"> </w:t>
      </w:r>
      <w:r w:rsidRPr="000B68F6">
        <w:rPr>
          <w:position w:val="2"/>
          <w:sz w:val="26"/>
          <w:szCs w:val="26"/>
        </w:rPr>
        <w:t>и</w:t>
      </w:r>
      <w:r w:rsidRPr="000B68F6">
        <w:rPr>
          <w:spacing w:val="-1"/>
          <w:position w:val="2"/>
          <w:sz w:val="26"/>
          <w:szCs w:val="26"/>
        </w:rPr>
        <w:t xml:space="preserve"> </w:t>
      </w:r>
      <w:r w:rsidRPr="000B68F6">
        <w:rPr>
          <w:position w:val="2"/>
          <w:sz w:val="26"/>
          <w:szCs w:val="26"/>
        </w:rPr>
        <w:t>бо</w:t>
      </w:r>
      <w:r w:rsidRPr="000B68F6">
        <w:rPr>
          <w:spacing w:val="3"/>
          <w:position w:val="2"/>
          <w:sz w:val="26"/>
          <w:szCs w:val="26"/>
        </w:rPr>
        <w:t>л</w:t>
      </w:r>
      <w:r w:rsidRPr="000B68F6">
        <w:rPr>
          <w:position w:val="2"/>
          <w:sz w:val="26"/>
          <w:szCs w:val="26"/>
        </w:rPr>
        <w:t>ее</w:t>
      </w:r>
      <w:r w:rsidRPr="000B68F6">
        <w:rPr>
          <w:spacing w:val="-6"/>
          <w:position w:val="2"/>
          <w:sz w:val="26"/>
          <w:szCs w:val="26"/>
        </w:rPr>
        <w:t xml:space="preserve"> </w:t>
      </w:r>
      <w:r w:rsidRPr="000B68F6">
        <w:rPr>
          <w:position w:val="2"/>
          <w:sz w:val="26"/>
          <w:szCs w:val="26"/>
        </w:rPr>
        <w:t>по</w:t>
      </w:r>
      <w:r w:rsidRPr="000B68F6">
        <w:rPr>
          <w:spacing w:val="2"/>
          <w:position w:val="2"/>
          <w:sz w:val="26"/>
          <w:szCs w:val="26"/>
        </w:rPr>
        <w:t>к</w:t>
      </w:r>
      <w:r w:rsidRPr="000B68F6">
        <w:rPr>
          <w:position w:val="2"/>
          <w:sz w:val="26"/>
          <w:szCs w:val="26"/>
        </w:rPr>
        <w:t>а</w:t>
      </w:r>
      <w:r w:rsidRPr="000B68F6">
        <w:rPr>
          <w:spacing w:val="1"/>
          <w:position w:val="2"/>
          <w:sz w:val="26"/>
          <w:szCs w:val="26"/>
        </w:rPr>
        <w:t>з</w:t>
      </w:r>
      <w:r w:rsidRPr="000B68F6">
        <w:rPr>
          <w:position w:val="2"/>
          <w:sz w:val="26"/>
          <w:szCs w:val="26"/>
        </w:rPr>
        <w:t>ателей</w:t>
      </w:r>
      <w:r w:rsidRPr="000B68F6">
        <w:rPr>
          <w:spacing w:val="-11"/>
          <w:position w:val="2"/>
          <w:sz w:val="26"/>
          <w:szCs w:val="26"/>
        </w:rPr>
        <w:t xml:space="preserve"> </w:t>
      </w:r>
      <w:r w:rsidRPr="000B68F6">
        <w:rPr>
          <w:i/>
          <w:iCs/>
          <w:spacing w:val="1"/>
          <w:position w:val="2"/>
          <w:sz w:val="26"/>
          <w:szCs w:val="26"/>
        </w:rPr>
        <w:t>К</w:t>
      </w:r>
      <w:r w:rsidRPr="000B68F6">
        <w:rPr>
          <w:i/>
          <w:iCs/>
          <w:spacing w:val="-1"/>
          <w:sz w:val="17"/>
          <w:szCs w:val="17"/>
        </w:rPr>
        <w:t>э</w:t>
      </w:r>
      <w:r w:rsidRPr="000B68F6">
        <w:rPr>
          <w:position w:val="2"/>
          <w:sz w:val="26"/>
          <w:szCs w:val="26"/>
        </w:rPr>
        <w:t>,</w:t>
      </w:r>
      <w:r w:rsidRPr="000B68F6">
        <w:rPr>
          <w:spacing w:val="-2"/>
          <w:position w:val="2"/>
          <w:sz w:val="26"/>
          <w:szCs w:val="26"/>
        </w:rPr>
        <w:t xml:space="preserve"> </w:t>
      </w:r>
      <w:r w:rsidRPr="000B68F6">
        <w:rPr>
          <w:i/>
          <w:iCs/>
          <w:spacing w:val="1"/>
          <w:position w:val="2"/>
          <w:sz w:val="26"/>
          <w:szCs w:val="26"/>
        </w:rPr>
        <w:t>К</w:t>
      </w:r>
      <w:r w:rsidRPr="000B68F6">
        <w:rPr>
          <w:i/>
          <w:iCs/>
          <w:sz w:val="17"/>
          <w:szCs w:val="17"/>
        </w:rPr>
        <w:t>в</w:t>
      </w:r>
      <w:r w:rsidRPr="000B68F6">
        <w:rPr>
          <w:position w:val="2"/>
          <w:sz w:val="26"/>
          <w:szCs w:val="26"/>
        </w:rPr>
        <w:t>,</w:t>
      </w:r>
      <w:r w:rsidRPr="000B68F6">
        <w:rPr>
          <w:spacing w:val="-2"/>
          <w:position w:val="2"/>
          <w:sz w:val="26"/>
          <w:szCs w:val="26"/>
        </w:rPr>
        <w:t xml:space="preserve"> </w:t>
      </w:r>
      <w:r w:rsidRPr="000B68F6">
        <w:rPr>
          <w:i/>
          <w:iCs/>
          <w:spacing w:val="1"/>
          <w:position w:val="2"/>
          <w:sz w:val="26"/>
          <w:szCs w:val="26"/>
        </w:rPr>
        <w:t>К</w:t>
      </w:r>
      <w:r w:rsidRPr="000B68F6">
        <w:rPr>
          <w:i/>
          <w:iCs/>
          <w:spacing w:val="-1"/>
          <w:sz w:val="17"/>
          <w:szCs w:val="17"/>
        </w:rPr>
        <w:t>т</w:t>
      </w:r>
      <w:r w:rsidRPr="000B68F6">
        <w:rPr>
          <w:position w:val="2"/>
          <w:sz w:val="26"/>
          <w:szCs w:val="26"/>
        </w:rPr>
        <w:t xml:space="preserve">. </w:t>
      </w:r>
    </w:p>
    <w:p w14:paraId="56C0B6CF" w14:textId="4E128BC3" w:rsidR="0080559A" w:rsidRPr="000B68F6" w:rsidRDefault="0080559A" w:rsidP="00C22502">
      <w:pPr>
        <w:widowControl w:val="0"/>
        <w:tabs>
          <w:tab w:val="left" w:pos="3000"/>
        </w:tabs>
        <w:autoSpaceDE w:val="0"/>
        <w:autoSpaceDN w:val="0"/>
        <w:adjustRightInd w:val="0"/>
        <w:spacing w:line="359" w:lineRule="auto"/>
        <w:ind w:right="13" w:firstLine="567"/>
        <w:rPr>
          <w:sz w:val="26"/>
          <w:szCs w:val="26"/>
        </w:rPr>
      </w:pPr>
      <w:r w:rsidRPr="000B68F6">
        <w:rPr>
          <w:sz w:val="26"/>
          <w:szCs w:val="26"/>
        </w:rPr>
        <w:t>б)</w:t>
      </w:r>
      <w:r w:rsidRPr="000B68F6">
        <w:rPr>
          <w:spacing w:val="-2"/>
          <w:sz w:val="26"/>
          <w:szCs w:val="26"/>
        </w:rPr>
        <w:t xml:space="preserve"> </w:t>
      </w:r>
      <w:r w:rsidRPr="000B68F6">
        <w:rPr>
          <w:sz w:val="26"/>
          <w:szCs w:val="26"/>
        </w:rPr>
        <w:t>оц</w:t>
      </w:r>
      <w:r w:rsidRPr="000B68F6">
        <w:rPr>
          <w:spacing w:val="1"/>
          <w:sz w:val="26"/>
          <w:szCs w:val="26"/>
        </w:rPr>
        <w:t>е</w:t>
      </w:r>
      <w:r w:rsidRPr="000B68F6">
        <w:rPr>
          <w:sz w:val="26"/>
          <w:szCs w:val="26"/>
        </w:rPr>
        <w:t>нка</w:t>
      </w:r>
      <w:r w:rsidRPr="000B68F6">
        <w:rPr>
          <w:spacing w:val="-8"/>
          <w:sz w:val="26"/>
          <w:szCs w:val="26"/>
        </w:rPr>
        <w:t xml:space="preserve"> </w:t>
      </w:r>
      <w:r w:rsidRPr="000B68F6">
        <w:rPr>
          <w:sz w:val="26"/>
          <w:szCs w:val="26"/>
        </w:rPr>
        <w:t>н</w:t>
      </w:r>
      <w:r w:rsidRPr="000B68F6">
        <w:rPr>
          <w:spacing w:val="2"/>
          <w:sz w:val="26"/>
          <w:szCs w:val="26"/>
        </w:rPr>
        <w:t>а</w:t>
      </w:r>
      <w:r w:rsidRPr="000B68F6">
        <w:rPr>
          <w:sz w:val="26"/>
          <w:szCs w:val="26"/>
        </w:rPr>
        <w:t>дё</w:t>
      </w:r>
      <w:r w:rsidRPr="000B68F6">
        <w:rPr>
          <w:spacing w:val="1"/>
          <w:sz w:val="26"/>
          <w:szCs w:val="26"/>
        </w:rPr>
        <w:t>ж</w:t>
      </w:r>
      <w:r w:rsidRPr="000B68F6">
        <w:rPr>
          <w:sz w:val="26"/>
          <w:szCs w:val="26"/>
        </w:rPr>
        <w:t>ности</w:t>
      </w:r>
      <w:r w:rsidRPr="000B68F6">
        <w:rPr>
          <w:spacing w:val="-10"/>
          <w:sz w:val="26"/>
          <w:szCs w:val="26"/>
        </w:rPr>
        <w:t xml:space="preserve"> </w:t>
      </w:r>
      <w:r w:rsidRPr="000B68F6">
        <w:rPr>
          <w:sz w:val="26"/>
          <w:szCs w:val="26"/>
        </w:rPr>
        <w:t>теплов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се</w:t>
      </w:r>
      <w:r w:rsidRPr="000B68F6">
        <w:rPr>
          <w:spacing w:val="2"/>
          <w:sz w:val="26"/>
          <w:szCs w:val="26"/>
        </w:rPr>
        <w:t>т</w:t>
      </w:r>
      <w:r w:rsidRPr="000B68F6">
        <w:rPr>
          <w:sz w:val="26"/>
          <w:szCs w:val="26"/>
        </w:rPr>
        <w:t>ей.</w:t>
      </w:r>
    </w:p>
    <w:p w14:paraId="3A32044F" w14:textId="77777777" w:rsidR="0080559A" w:rsidRPr="000B68F6" w:rsidRDefault="0080559A" w:rsidP="00C22502">
      <w:pPr>
        <w:widowControl w:val="0"/>
        <w:autoSpaceDE w:val="0"/>
        <w:autoSpaceDN w:val="0"/>
        <w:adjustRightInd w:val="0"/>
        <w:spacing w:before="6" w:line="360" w:lineRule="auto"/>
        <w:ind w:right="13" w:firstLine="567"/>
        <w:rPr>
          <w:sz w:val="26"/>
          <w:szCs w:val="26"/>
        </w:rPr>
      </w:pPr>
      <w:r w:rsidRPr="000B68F6">
        <w:rPr>
          <w:sz w:val="26"/>
          <w:szCs w:val="26"/>
        </w:rPr>
        <w:t>В</w:t>
      </w:r>
      <w:r w:rsidRPr="000B68F6">
        <w:rPr>
          <w:spacing w:val="48"/>
          <w:sz w:val="26"/>
          <w:szCs w:val="26"/>
        </w:rPr>
        <w:t xml:space="preserve"> </w:t>
      </w:r>
      <w:r w:rsidRPr="000B68F6">
        <w:rPr>
          <w:spacing w:val="1"/>
          <w:sz w:val="26"/>
          <w:szCs w:val="26"/>
        </w:rPr>
        <w:t>з</w:t>
      </w:r>
      <w:r w:rsidRPr="000B68F6">
        <w:rPr>
          <w:sz w:val="26"/>
          <w:szCs w:val="26"/>
        </w:rPr>
        <w:t>ави</w:t>
      </w:r>
      <w:r w:rsidRPr="000B68F6">
        <w:rPr>
          <w:spacing w:val="1"/>
          <w:sz w:val="26"/>
          <w:szCs w:val="26"/>
        </w:rPr>
        <w:t>с</w:t>
      </w:r>
      <w:r w:rsidRPr="000B68F6">
        <w:rPr>
          <w:sz w:val="26"/>
          <w:szCs w:val="26"/>
        </w:rPr>
        <w:t>имо</w:t>
      </w:r>
      <w:r w:rsidRPr="000B68F6">
        <w:rPr>
          <w:spacing w:val="2"/>
          <w:sz w:val="26"/>
          <w:szCs w:val="26"/>
        </w:rPr>
        <w:t>с</w:t>
      </w:r>
      <w:r w:rsidRPr="000B68F6">
        <w:rPr>
          <w:sz w:val="26"/>
          <w:szCs w:val="26"/>
        </w:rPr>
        <w:t>ти</w:t>
      </w:r>
      <w:r w:rsidRPr="000B68F6">
        <w:rPr>
          <w:spacing w:val="36"/>
          <w:sz w:val="26"/>
          <w:szCs w:val="26"/>
        </w:rPr>
        <w:t xml:space="preserve"> </w:t>
      </w:r>
      <w:r w:rsidRPr="000B68F6">
        <w:rPr>
          <w:sz w:val="26"/>
          <w:szCs w:val="26"/>
        </w:rPr>
        <w:t>от</w:t>
      </w:r>
      <w:r w:rsidRPr="000B68F6">
        <w:rPr>
          <w:spacing w:val="49"/>
          <w:sz w:val="26"/>
          <w:szCs w:val="26"/>
        </w:rPr>
        <w:t xml:space="preserve"> </w:t>
      </w:r>
      <w:r w:rsidRPr="000B68F6">
        <w:rPr>
          <w:sz w:val="26"/>
          <w:szCs w:val="26"/>
        </w:rPr>
        <w:t>п</w:t>
      </w:r>
      <w:r w:rsidRPr="000B68F6">
        <w:rPr>
          <w:spacing w:val="3"/>
          <w:sz w:val="26"/>
          <w:szCs w:val="26"/>
        </w:rPr>
        <w:t>о</w:t>
      </w:r>
      <w:r w:rsidRPr="000B68F6">
        <w:rPr>
          <w:spacing w:val="2"/>
          <w:sz w:val="26"/>
          <w:szCs w:val="26"/>
        </w:rPr>
        <w:t>л</w:t>
      </w:r>
      <w:r w:rsidRPr="000B68F6">
        <w:rPr>
          <w:spacing w:val="-5"/>
          <w:sz w:val="26"/>
          <w:szCs w:val="26"/>
        </w:rPr>
        <w:t>у</w:t>
      </w:r>
      <w:r w:rsidRPr="000B68F6">
        <w:rPr>
          <w:spacing w:val="1"/>
          <w:sz w:val="26"/>
          <w:szCs w:val="26"/>
        </w:rPr>
        <w:t>ч</w:t>
      </w:r>
      <w:r w:rsidRPr="000B68F6">
        <w:rPr>
          <w:sz w:val="26"/>
          <w:szCs w:val="26"/>
        </w:rPr>
        <w:t>ен</w:t>
      </w:r>
      <w:r w:rsidRPr="000B68F6">
        <w:rPr>
          <w:spacing w:val="1"/>
          <w:sz w:val="26"/>
          <w:szCs w:val="26"/>
        </w:rPr>
        <w:t>ны</w:t>
      </w:r>
      <w:r w:rsidRPr="000B68F6">
        <w:rPr>
          <w:sz w:val="26"/>
          <w:szCs w:val="26"/>
        </w:rPr>
        <w:t>х</w:t>
      </w:r>
      <w:r w:rsidRPr="000B68F6">
        <w:rPr>
          <w:spacing w:val="36"/>
          <w:sz w:val="26"/>
          <w:szCs w:val="26"/>
        </w:rPr>
        <w:t xml:space="preserve"> </w:t>
      </w:r>
      <w:r w:rsidRPr="000B68F6">
        <w:rPr>
          <w:sz w:val="26"/>
          <w:szCs w:val="26"/>
        </w:rPr>
        <w:t>п</w:t>
      </w:r>
      <w:r w:rsidRPr="000B68F6">
        <w:rPr>
          <w:spacing w:val="3"/>
          <w:sz w:val="26"/>
          <w:szCs w:val="26"/>
        </w:rPr>
        <w:t>о</w:t>
      </w:r>
      <w:r w:rsidRPr="000B68F6">
        <w:rPr>
          <w:spacing w:val="-1"/>
          <w:sz w:val="26"/>
          <w:szCs w:val="26"/>
        </w:rPr>
        <w:t>к</w:t>
      </w:r>
      <w:r w:rsidRPr="000B68F6">
        <w:rPr>
          <w:sz w:val="26"/>
          <w:szCs w:val="26"/>
        </w:rPr>
        <w:t>а</w:t>
      </w:r>
      <w:r w:rsidRPr="000B68F6">
        <w:rPr>
          <w:spacing w:val="1"/>
          <w:sz w:val="26"/>
          <w:szCs w:val="26"/>
        </w:rPr>
        <w:t>з</w:t>
      </w:r>
      <w:r w:rsidRPr="000B68F6">
        <w:rPr>
          <w:sz w:val="26"/>
          <w:szCs w:val="26"/>
        </w:rPr>
        <w:t>ател</w:t>
      </w:r>
      <w:r w:rsidRPr="000B68F6">
        <w:rPr>
          <w:spacing w:val="2"/>
          <w:sz w:val="26"/>
          <w:szCs w:val="26"/>
        </w:rPr>
        <w:t>е</w:t>
      </w:r>
      <w:r w:rsidRPr="000B68F6">
        <w:rPr>
          <w:sz w:val="26"/>
          <w:szCs w:val="26"/>
        </w:rPr>
        <w:t>й</w:t>
      </w:r>
      <w:r w:rsidRPr="000B68F6">
        <w:rPr>
          <w:spacing w:val="37"/>
          <w:sz w:val="26"/>
          <w:szCs w:val="26"/>
        </w:rPr>
        <w:t xml:space="preserve"> </w:t>
      </w:r>
      <w:r w:rsidRPr="000B68F6">
        <w:rPr>
          <w:sz w:val="26"/>
          <w:szCs w:val="26"/>
        </w:rPr>
        <w:t>над</w:t>
      </w:r>
      <w:r w:rsidRPr="000B68F6">
        <w:rPr>
          <w:spacing w:val="1"/>
          <w:sz w:val="26"/>
          <w:szCs w:val="26"/>
        </w:rPr>
        <w:t>ёж</w:t>
      </w:r>
      <w:r w:rsidRPr="000B68F6">
        <w:rPr>
          <w:sz w:val="26"/>
          <w:szCs w:val="26"/>
        </w:rPr>
        <w:t>ности</w:t>
      </w:r>
      <w:r w:rsidRPr="000B68F6">
        <w:rPr>
          <w:spacing w:val="40"/>
          <w:sz w:val="26"/>
          <w:szCs w:val="26"/>
        </w:rPr>
        <w:t xml:space="preserve"> </w:t>
      </w:r>
      <w:r w:rsidRPr="000B68F6">
        <w:rPr>
          <w:sz w:val="26"/>
          <w:szCs w:val="26"/>
        </w:rPr>
        <w:t>тепло</w:t>
      </w:r>
      <w:r w:rsidRPr="000B68F6">
        <w:rPr>
          <w:spacing w:val="3"/>
          <w:sz w:val="26"/>
          <w:szCs w:val="26"/>
        </w:rPr>
        <w:t>в</w:t>
      </w:r>
      <w:r w:rsidRPr="000B68F6">
        <w:rPr>
          <w:spacing w:val="1"/>
          <w:sz w:val="26"/>
          <w:szCs w:val="26"/>
        </w:rPr>
        <w:t>ы</w:t>
      </w:r>
      <w:r w:rsidRPr="000B68F6">
        <w:rPr>
          <w:sz w:val="26"/>
          <w:szCs w:val="26"/>
        </w:rPr>
        <w:t>е</w:t>
      </w:r>
      <w:r w:rsidRPr="000B68F6">
        <w:rPr>
          <w:spacing w:val="40"/>
          <w:sz w:val="26"/>
          <w:szCs w:val="26"/>
        </w:rPr>
        <w:t xml:space="preserve"> </w:t>
      </w:r>
      <w:r w:rsidRPr="000B68F6">
        <w:rPr>
          <w:sz w:val="26"/>
          <w:szCs w:val="26"/>
        </w:rPr>
        <w:t>сети</w:t>
      </w:r>
      <w:r w:rsidRPr="000B68F6">
        <w:rPr>
          <w:spacing w:val="45"/>
          <w:sz w:val="26"/>
          <w:szCs w:val="26"/>
        </w:rPr>
        <w:t xml:space="preserve"> </w:t>
      </w:r>
      <w:r w:rsidRPr="000B68F6">
        <w:rPr>
          <w:spacing w:val="1"/>
          <w:sz w:val="26"/>
          <w:szCs w:val="26"/>
        </w:rPr>
        <w:t>м</w:t>
      </w:r>
      <w:r w:rsidRPr="000B68F6">
        <w:rPr>
          <w:sz w:val="26"/>
          <w:szCs w:val="26"/>
        </w:rPr>
        <w:t>о</w:t>
      </w:r>
      <w:r w:rsidRPr="000B68F6">
        <w:rPr>
          <w:spacing w:val="4"/>
          <w:sz w:val="26"/>
          <w:szCs w:val="26"/>
        </w:rPr>
        <w:t>г</w:t>
      </w:r>
      <w:r w:rsidRPr="000B68F6">
        <w:rPr>
          <w:spacing w:val="-5"/>
          <w:sz w:val="26"/>
          <w:szCs w:val="26"/>
        </w:rPr>
        <w:t>у</w:t>
      </w:r>
      <w:r w:rsidRPr="000B68F6">
        <w:rPr>
          <w:sz w:val="26"/>
          <w:szCs w:val="26"/>
        </w:rPr>
        <w:t>т б</w:t>
      </w:r>
      <w:r w:rsidRPr="000B68F6">
        <w:rPr>
          <w:spacing w:val="1"/>
          <w:sz w:val="26"/>
          <w:szCs w:val="26"/>
        </w:rPr>
        <w:t>ы</w:t>
      </w:r>
      <w:r w:rsidRPr="000B68F6">
        <w:rPr>
          <w:sz w:val="26"/>
          <w:szCs w:val="26"/>
        </w:rPr>
        <w:t>ть</w:t>
      </w:r>
      <w:r w:rsidRPr="000B68F6">
        <w:rPr>
          <w:spacing w:val="-6"/>
          <w:sz w:val="26"/>
          <w:szCs w:val="26"/>
        </w:rPr>
        <w:t xml:space="preserve"> </w:t>
      </w:r>
      <w:r w:rsidRPr="000B68F6">
        <w:rPr>
          <w:sz w:val="26"/>
          <w:szCs w:val="26"/>
        </w:rPr>
        <w:t>оце</w:t>
      </w:r>
      <w:r w:rsidRPr="000B68F6">
        <w:rPr>
          <w:spacing w:val="1"/>
          <w:sz w:val="26"/>
          <w:szCs w:val="26"/>
        </w:rPr>
        <w:t>н</w:t>
      </w:r>
      <w:r w:rsidRPr="000B68F6">
        <w:rPr>
          <w:sz w:val="26"/>
          <w:szCs w:val="26"/>
        </w:rPr>
        <w:t>ены</w:t>
      </w:r>
      <w:r w:rsidRPr="000B68F6">
        <w:rPr>
          <w:spacing w:val="-7"/>
          <w:sz w:val="26"/>
          <w:szCs w:val="26"/>
        </w:rPr>
        <w:t xml:space="preserve"> </w:t>
      </w:r>
      <w:r w:rsidRPr="000B68F6">
        <w:rPr>
          <w:spacing w:val="-1"/>
          <w:sz w:val="26"/>
          <w:szCs w:val="26"/>
        </w:rPr>
        <w:t>к</w:t>
      </w:r>
      <w:r w:rsidRPr="000B68F6">
        <w:rPr>
          <w:sz w:val="26"/>
          <w:szCs w:val="26"/>
        </w:rPr>
        <w:t>а</w:t>
      </w:r>
      <w:r w:rsidRPr="000B68F6">
        <w:rPr>
          <w:spacing w:val="-1"/>
          <w:sz w:val="26"/>
          <w:szCs w:val="26"/>
        </w:rPr>
        <w:t>к</w:t>
      </w:r>
      <w:r w:rsidRPr="000B68F6">
        <w:rPr>
          <w:sz w:val="26"/>
          <w:szCs w:val="26"/>
        </w:rPr>
        <w:t>:</w:t>
      </w:r>
    </w:p>
    <w:p w14:paraId="2BDC0DC3" w14:textId="77777777" w:rsidR="0080559A" w:rsidRPr="000B68F6" w:rsidRDefault="0080559A" w:rsidP="00C22502">
      <w:pPr>
        <w:widowControl w:val="0"/>
        <w:tabs>
          <w:tab w:val="left" w:pos="3080"/>
        </w:tabs>
        <w:autoSpaceDE w:val="0"/>
        <w:autoSpaceDN w:val="0"/>
        <w:adjustRightInd w:val="0"/>
        <w:spacing w:before="5"/>
        <w:ind w:right="13" w:firstLine="567"/>
        <w:rPr>
          <w:sz w:val="26"/>
          <w:szCs w:val="26"/>
        </w:rPr>
      </w:pPr>
      <w:r w:rsidRPr="000B68F6">
        <w:rPr>
          <w:sz w:val="26"/>
          <w:szCs w:val="26"/>
        </w:rPr>
        <w:t>в</w:t>
      </w:r>
      <w:r w:rsidRPr="000B68F6">
        <w:rPr>
          <w:spacing w:val="1"/>
          <w:sz w:val="26"/>
          <w:szCs w:val="26"/>
        </w:rPr>
        <w:t>ы</w:t>
      </w:r>
      <w:r w:rsidRPr="000B68F6">
        <w:rPr>
          <w:sz w:val="26"/>
          <w:szCs w:val="26"/>
        </w:rPr>
        <w:t>со</w:t>
      </w:r>
      <w:r w:rsidRPr="000B68F6">
        <w:rPr>
          <w:spacing w:val="-1"/>
          <w:sz w:val="26"/>
          <w:szCs w:val="26"/>
        </w:rPr>
        <w:t>к</w:t>
      </w:r>
      <w:r w:rsidRPr="000B68F6">
        <w:rPr>
          <w:sz w:val="26"/>
          <w:szCs w:val="26"/>
        </w:rPr>
        <w:t>онад</w:t>
      </w:r>
      <w:r w:rsidRPr="000B68F6">
        <w:rPr>
          <w:spacing w:val="1"/>
          <w:sz w:val="26"/>
          <w:szCs w:val="26"/>
        </w:rPr>
        <w:t>ёж</w:t>
      </w:r>
      <w:r w:rsidRPr="000B68F6">
        <w:rPr>
          <w:sz w:val="26"/>
          <w:szCs w:val="26"/>
        </w:rPr>
        <w:t>н</w:t>
      </w:r>
      <w:r w:rsidRPr="000B68F6">
        <w:rPr>
          <w:spacing w:val="1"/>
          <w:sz w:val="26"/>
          <w:szCs w:val="26"/>
        </w:rPr>
        <w:t>ы</w:t>
      </w:r>
      <w:r w:rsidRPr="000B68F6">
        <w:rPr>
          <w:sz w:val="26"/>
          <w:szCs w:val="26"/>
        </w:rPr>
        <w:t>е</w:t>
      </w:r>
      <w:r w:rsidRPr="000B68F6">
        <w:rPr>
          <w:sz w:val="26"/>
          <w:szCs w:val="26"/>
        </w:rPr>
        <w:tab/>
        <w:t>-</w:t>
      </w:r>
      <w:r w:rsidRPr="000B68F6">
        <w:rPr>
          <w:spacing w:val="1"/>
          <w:sz w:val="26"/>
          <w:szCs w:val="26"/>
        </w:rPr>
        <w:t xml:space="preserve"> </w:t>
      </w:r>
      <w:r w:rsidRPr="000B68F6">
        <w:rPr>
          <w:spacing w:val="2"/>
          <w:sz w:val="26"/>
          <w:szCs w:val="26"/>
        </w:rPr>
        <w:t>б</w:t>
      </w:r>
      <w:r w:rsidRPr="000B68F6">
        <w:rPr>
          <w:sz w:val="26"/>
          <w:szCs w:val="26"/>
        </w:rPr>
        <w:t>олее</w:t>
      </w:r>
      <w:r w:rsidRPr="000B68F6">
        <w:rPr>
          <w:spacing w:val="-6"/>
          <w:sz w:val="26"/>
          <w:szCs w:val="26"/>
        </w:rPr>
        <w:t xml:space="preserve"> </w:t>
      </w:r>
      <w:r w:rsidRPr="000B68F6">
        <w:rPr>
          <w:sz w:val="26"/>
          <w:szCs w:val="26"/>
        </w:rPr>
        <w:t>0,9;</w:t>
      </w:r>
    </w:p>
    <w:p w14:paraId="3408BB1F" w14:textId="77777777" w:rsidR="0080559A" w:rsidRPr="000B68F6" w:rsidRDefault="0080559A" w:rsidP="00C22502">
      <w:pPr>
        <w:widowControl w:val="0"/>
        <w:autoSpaceDE w:val="0"/>
        <w:autoSpaceDN w:val="0"/>
        <w:adjustRightInd w:val="0"/>
        <w:spacing w:before="10" w:line="140" w:lineRule="exact"/>
        <w:ind w:right="13" w:firstLine="567"/>
        <w:rPr>
          <w:sz w:val="14"/>
          <w:szCs w:val="14"/>
        </w:rPr>
      </w:pPr>
    </w:p>
    <w:p w14:paraId="4DFF6077" w14:textId="6BAE01D8" w:rsidR="0080559A" w:rsidRPr="000B68F6" w:rsidRDefault="0080559A" w:rsidP="00C22502">
      <w:pPr>
        <w:widowControl w:val="0"/>
        <w:tabs>
          <w:tab w:val="left" w:pos="3000"/>
        </w:tabs>
        <w:autoSpaceDE w:val="0"/>
        <w:autoSpaceDN w:val="0"/>
        <w:adjustRightInd w:val="0"/>
        <w:ind w:right="13" w:firstLine="567"/>
        <w:rPr>
          <w:sz w:val="26"/>
          <w:szCs w:val="26"/>
        </w:rPr>
      </w:pPr>
      <w:r w:rsidRPr="000B68F6">
        <w:rPr>
          <w:sz w:val="26"/>
          <w:szCs w:val="26"/>
        </w:rPr>
        <w:t>над</w:t>
      </w:r>
      <w:r w:rsidRPr="000B68F6">
        <w:rPr>
          <w:spacing w:val="1"/>
          <w:sz w:val="26"/>
          <w:szCs w:val="26"/>
        </w:rPr>
        <w:t>ёж</w:t>
      </w:r>
      <w:r w:rsidRPr="000B68F6">
        <w:rPr>
          <w:sz w:val="26"/>
          <w:szCs w:val="26"/>
        </w:rPr>
        <w:t>н</w:t>
      </w:r>
      <w:r w:rsidRPr="000B68F6">
        <w:rPr>
          <w:spacing w:val="1"/>
          <w:sz w:val="26"/>
          <w:szCs w:val="26"/>
        </w:rPr>
        <w:t>ы</w:t>
      </w:r>
      <w:r w:rsidRPr="000B68F6">
        <w:rPr>
          <w:sz w:val="26"/>
          <w:szCs w:val="26"/>
        </w:rPr>
        <w:t>е</w:t>
      </w:r>
      <w:r w:rsidRPr="000B68F6">
        <w:rPr>
          <w:sz w:val="26"/>
          <w:szCs w:val="26"/>
        </w:rPr>
        <w:tab/>
      </w:r>
      <w:r w:rsidR="006026A5" w:rsidRPr="000B68F6">
        <w:rPr>
          <w:sz w:val="26"/>
          <w:szCs w:val="26"/>
        </w:rPr>
        <w:t xml:space="preserve"> </w:t>
      </w:r>
      <w:r w:rsidRPr="000B68F6">
        <w:rPr>
          <w:sz w:val="26"/>
          <w:szCs w:val="26"/>
        </w:rPr>
        <w:t>-</w:t>
      </w:r>
      <w:r w:rsidRPr="000B68F6">
        <w:rPr>
          <w:spacing w:val="1"/>
          <w:sz w:val="26"/>
          <w:szCs w:val="26"/>
        </w:rPr>
        <w:t xml:space="preserve"> </w:t>
      </w:r>
      <w:r w:rsidRPr="000B68F6">
        <w:rPr>
          <w:sz w:val="26"/>
          <w:szCs w:val="26"/>
        </w:rPr>
        <w:t>0</w:t>
      </w:r>
      <w:r w:rsidRPr="000B68F6">
        <w:rPr>
          <w:spacing w:val="2"/>
          <w:sz w:val="26"/>
          <w:szCs w:val="26"/>
        </w:rPr>
        <w:t>,</w:t>
      </w:r>
      <w:r w:rsidRPr="000B68F6">
        <w:rPr>
          <w:sz w:val="26"/>
          <w:szCs w:val="26"/>
        </w:rPr>
        <w:t>75</w:t>
      </w:r>
      <w:r w:rsidRPr="000B68F6">
        <w:rPr>
          <w:spacing w:val="-5"/>
          <w:sz w:val="26"/>
          <w:szCs w:val="26"/>
        </w:rPr>
        <w:t xml:space="preserve"> </w:t>
      </w:r>
      <w:r w:rsidRPr="000B68F6">
        <w:rPr>
          <w:sz w:val="26"/>
          <w:szCs w:val="26"/>
        </w:rPr>
        <w:t>-</w:t>
      </w:r>
      <w:r w:rsidRPr="000B68F6">
        <w:rPr>
          <w:spacing w:val="-1"/>
          <w:sz w:val="26"/>
          <w:szCs w:val="26"/>
        </w:rPr>
        <w:t xml:space="preserve"> </w:t>
      </w:r>
      <w:r w:rsidRPr="000B68F6">
        <w:rPr>
          <w:sz w:val="26"/>
          <w:szCs w:val="26"/>
        </w:rPr>
        <w:t>0,9;</w:t>
      </w:r>
    </w:p>
    <w:p w14:paraId="592484A7" w14:textId="2BC52F02" w:rsidR="0080559A" w:rsidRPr="000B68F6" w:rsidRDefault="006026A5" w:rsidP="00C22502">
      <w:pPr>
        <w:widowControl w:val="0"/>
        <w:tabs>
          <w:tab w:val="left" w:pos="3100"/>
        </w:tabs>
        <w:autoSpaceDE w:val="0"/>
        <w:autoSpaceDN w:val="0"/>
        <w:adjustRightInd w:val="0"/>
        <w:spacing w:before="67"/>
        <w:ind w:right="13" w:firstLine="567"/>
        <w:rPr>
          <w:sz w:val="26"/>
          <w:szCs w:val="26"/>
        </w:rPr>
      </w:pPr>
      <w:r w:rsidRPr="000B68F6">
        <w:rPr>
          <w:sz w:val="26"/>
          <w:szCs w:val="26"/>
        </w:rPr>
        <w:t>м</w:t>
      </w:r>
      <w:r w:rsidR="0080559A" w:rsidRPr="000B68F6">
        <w:rPr>
          <w:sz w:val="26"/>
          <w:szCs w:val="26"/>
        </w:rPr>
        <w:t>ало</w:t>
      </w:r>
      <w:r w:rsidR="0080559A" w:rsidRPr="000B68F6">
        <w:rPr>
          <w:spacing w:val="1"/>
          <w:sz w:val="26"/>
          <w:szCs w:val="26"/>
        </w:rPr>
        <w:t>н</w:t>
      </w:r>
      <w:r w:rsidR="0080559A" w:rsidRPr="000B68F6">
        <w:rPr>
          <w:sz w:val="26"/>
          <w:szCs w:val="26"/>
        </w:rPr>
        <w:t>адё</w:t>
      </w:r>
      <w:r w:rsidR="0080559A" w:rsidRPr="000B68F6">
        <w:rPr>
          <w:spacing w:val="1"/>
          <w:sz w:val="26"/>
          <w:szCs w:val="26"/>
        </w:rPr>
        <w:t>ж</w:t>
      </w:r>
      <w:r w:rsidR="0080559A" w:rsidRPr="000B68F6">
        <w:rPr>
          <w:sz w:val="26"/>
          <w:szCs w:val="26"/>
        </w:rPr>
        <w:t>н</w:t>
      </w:r>
      <w:r w:rsidR="0080559A" w:rsidRPr="000B68F6">
        <w:rPr>
          <w:spacing w:val="1"/>
          <w:sz w:val="26"/>
          <w:szCs w:val="26"/>
        </w:rPr>
        <w:t>ы</w:t>
      </w:r>
      <w:r w:rsidR="0080559A" w:rsidRPr="000B68F6">
        <w:rPr>
          <w:sz w:val="26"/>
          <w:szCs w:val="26"/>
        </w:rPr>
        <w:t>е</w:t>
      </w:r>
      <w:r w:rsidRPr="000B68F6">
        <w:rPr>
          <w:sz w:val="26"/>
          <w:szCs w:val="26"/>
        </w:rPr>
        <w:t xml:space="preserve">              </w:t>
      </w:r>
      <w:r w:rsidR="0080559A" w:rsidRPr="000B68F6">
        <w:rPr>
          <w:sz w:val="26"/>
          <w:szCs w:val="26"/>
        </w:rPr>
        <w:t>-</w:t>
      </w:r>
      <w:r w:rsidR="0080559A" w:rsidRPr="000B68F6">
        <w:rPr>
          <w:spacing w:val="-1"/>
          <w:sz w:val="26"/>
          <w:szCs w:val="26"/>
        </w:rPr>
        <w:t xml:space="preserve"> </w:t>
      </w:r>
      <w:r w:rsidR="0080559A" w:rsidRPr="000B68F6">
        <w:rPr>
          <w:spacing w:val="2"/>
          <w:sz w:val="26"/>
          <w:szCs w:val="26"/>
        </w:rPr>
        <w:t>0</w:t>
      </w:r>
      <w:r w:rsidR="0080559A" w:rsidRPr="000B68F6">
        <w:rPr>
          <w:sz w:val="26"/>
          <w:szCs w:val="26"/>
        </w:rPr>
        <w:t>,5</w:t>
      </w:r>
      <w:r w:rsidR="0080559A" w:rsidRPr="000B68F6">
        <w:rPr>
          <w:spacing w:val="-3"/>
          <w:sz w:val="26"/>
          <w:szCs w:val="26"/>
        </w:rPr>
        <w:t xml:space="preserve"> </w:t>
      </w:r>
      <w:r w:rsidR="0080559A" w:rsidRPr="000B68F6">
        <w:rPr>
          <w:sz w:val="26"/>
          <w:szCs w:val="26"/>
        </w:rPr>
        <w:t>–</w:t>
      </w:r>
      <w:r w:rsidR="0080559A" w:rsidRPr="000B68F6">
        <w:rPr>
          <w:spacing w:val="-1"/>
          <w:sz w:val="26"/>
          <w:szCs w:val="26"/>
        </w:rPr>
        <w:t xml:space="preserve"> </w:t>
      </w:r>
      <w:r w:rsidR="0080559A" w:rsidRPr="000B68F6">
        <w:rPr>
          <w:sz w:val="26"/>
          <w:szCs w:val="26"/>
        </w:rPr>
        <w:t>0,74;</w:t>
      </w:r>
    </w:p>
    <w:p w14:paraId="6901E92F" w14:textId="77777777" w:rsidR="0080559A" w:rsidRPr="000B68F6" w:rsidRDefault="0080559A" w:rsidP="00C22502">
      <w:pPr>
        <w:widowControl w:val="0"/>
        <w:autoSpaceDE w:val="0"/>
        <w:autoSpaceDN w:val="0"/>
        <w:adjustRightInd w:val="0"/>
        <w:spacing w:before="10" w:line="140" w:lineRule="exact"/>
        <w:ind w:right="13" w:firstLine="567"/>
        <w:rPr>
          <w:sz w:val="14"/>
          <w:szCs w:val="14"/>
        </w:rPr>
      </w:pPr>
    </w:p>
    <w:p w14:paraId="095BAD35" w14:textId="77777777" w:rsidR="0080559A" w:rsidRPr="000B68F6" w:rsidRDefault="0080559A" w:rsidP="00C22502">
      <w:pPr>
        <w:widowControl w:val="0"/>
        <w:tabs>
          <w:tab w:val="left" w:pos="3060"/>
        </w:tabs>
        <w:autoSpaceDE w:val="0"/>
        <w:autoSpaceDN w:val="0"/>
        <w:adjustRightInd w:val="0"/>
        <w:ind w:right="13" w:firstLine="567"/>
        <w:rPr>
          <w:sz w:val="26"/>
          <w:szCs w:val="26"/>
        </w:rPr>
      </w:pPr>
      <w:r w:rsidRPr="000B68F6">
        <w:rPr>
          <w:sz w:val="26"/>
          <w:szCs w:val="26"/>
        </w:rPr>
        <w:t>не</w:t>
      </w:r>
      <w:r w:rsidRPr="000B68F6">
        <w:rPr>
          <w:spacing w:val="1"/>
          <w:sz w:val="26"/>
          <w:szCs w:val="26"/>
        </w:rPr>
        <w:t>н</w:t>
      </w:r>
      <w:r w:rsidRPr="000B68F6">
        <w:rPr>
          <w:sz w:val="26"/>
          <w:szCs w:val="26"/>
        </w:rPr>
        <w:t>адё</w:t>
      </w:r>
      <w:r w:rsidRPr="000B68F6">
        <w:rPr>
          <w:spacing w:val="1"/>
          <w:sz w:val="26"/>
          <w:szCs w:val="26"/>
        </w:rPr>
        <w:t>ж</w:t>
      </w:r>
      <w:r w:rsidRPr="000B68F6">
        <w:rPr>
          <w:sz w:val="26"/>
          <w:szCs w:val="26"/>
        </w:rPr>
        <w:t>н</w:t>
      </w:r>
      <w:r w:rsidRPr="000B68F6">
        <w:rPr>
          <w:spacing w:val="1"/>
          <w:sz w:val="26"/>
          <w:szCs w:val="26"/>
        </w:rPr>
        <w:t>ы</w:t>
      </w:r>
      <w:r w:rsidRPr="000B68F6">
        <w:rPr>
          <w:sz w:val="26"/>
          <w:szCs w:val="26"/>
        </w:rPr>
        <w:t>е</w:t>
      </w:r>
      <w:r w:rsidRPr="000B68F6">
        <w:rPr>
          <w:sz w:val="26"/>
          <w:szCs w:val="26"/>
        </w:rPr>
        <w:tab/>
        <w:t>-</w:t>
      </w:r>
      <w:r w:rsidRPr="000B68F6">
        <w:rPr>
          <w:spacing w:val="1"/>
          <w:sz w:val="26"/>
          <w:szCs w:val="26"/>
        </w:rPr>
        <w:t xml:space="preserve"> </w:t>
      </w:r>
      <w:r w:rsidRPr="000B68F6">
        <w:rPr>
          <w:spacing w:val="-1"/>
          <w:sz w:val="26"/>
          <w:szCs w:val="26"/>
        </w:rPr>
        <w:t>м</w:t>
      </w:r>
      <w:r w:rsidRPr="000B68F6">
        <w:rPr>
          <w:sz w:val="26"/>
          <w:szCs w:val="26"/>
        </w:rPr>
        <w:t>енее</w:t>
      </w:r>
      <w:r w:rsidRPr="000B68F6">
        <w:rPr>
          <w:spacing w:val="-6"/>
          <w:sz w:val="26"/>
          <w:szCs w:val="26"/>
        </w:rPr>
        <w:t xml:space="preserve"> </w:t>
      </w:r>
      <w:r w:rsidRPr="000B68F6">
        <w:rPr>
          <w:sz w:val="26"/>
          <w:szCs w:val="26"/>
        </w:rPr>
        <w:t>0,5.</w:t>
      </w:r>
    </w:p>
    <w:p w14:paraId="1D108AC5" w14:textId="77777777" w:rsidR="0080559A" w:rsidRPr="000B68F6" w:rsidRDefault="0080559A" w:rsidP="00C22502">
      <w:pPr>
        <w:widowControl w:val="0"/>
        <w:autoSpaceDE w:val="0"/>
        <w:autoSpaceDN w:val="0"/>
        <w:adjustRightInd w:val="0"/>
        <w:spacing w:line="150" w:lineRule="exact"/>
        <w:ind w:right="13" w:firstLine="567"/>
        <w:rPr>
          <w:sz w:val="15"/>
          <w:szCs w:val="15"/>
        </w:rPr>
      </w:pPr>
    </w:p>
    <w:p w14:paraId="1EA86A1B" w14:textId="77777777" w:rsidR="0080559A" w:rsidRPr="000B68F6" w:rsidRDefault="0080559A" w:rsidP="00C22502">
      <w:pPr>
        <w:widowControl w:val="0"/>
        <w:autoSpaceDE w:val="0"/>
        <w:autoSpaceDN w:val="0"/>
        <w:adjustRightInd w:val="0"/>
        <w:ind w:right="13" w:firstLine="567"/>
        <w:rPr>
          <w:sz w:val="26"/>
          <w:szCs w:val="26"/>
        </w:rPr>
      </w:pPr>
      <w:r w:rsidRPr="000B68F6">
        <w:rPr>
          <w:sz w:val="26"/>
          <w:szCs w:val="26"/>
        </w:rPr>
        <w:t>в)</w:t>
      </w:r>
      <w:r w:rsidRPr="000B68F6">
        <w:rPr>
          <w:spacing w:val="-2"/>
          <w:sz w:val="26"/>
          <w:szCs w:val="26"/>
        </w:rPr>
        <w:t xml:space="preserve"> </w:t>
      </w:r>
      <w:r w:rsidRPr="000B68F6">
        <w:rPr>
          <w:sz w:val="26"/>
          <w:szCs w:val="26"/>
        </w:rPr>
        <w:t>оц</w:t>
      </w:r>
      <w:r w:rsidRPr="000B68F6">
        <w:rPr>
          <w:spacing w:val="1"/>
          <w:sz w:val="26"/>
          <w:szCs w:val="26"/>
        </w:rPr>
        <w:t>е</w:t>
      </w:r>
      <w:r w:rsidRPr="000B68F6">
        <w:rPr>
          <w:sz w:val="26"/>
          <w:szCs w:val="26"/>
        </w:rPr>
        <w:t>нка</w:t>
      </w:r>
      <w:r w:rsidRPr="000B68F6">
        <w:rPr>
          <w:spacing w:val="-8"/>
          <w:sz w:val="26"/>
          <w:szCs w:val="26"/>
        </w:rPr>
        <w:t xml:space="preserve"> </w:t>
      </w:r>
      <w:r w:rsidRPr="000B68F6">
        <w:rPr>
          <w:sz w:val="26"/>
          <w:szCs w:val="26"/>
        </w:rPr>
        <w:t>н</w:t>
      </w:r>
      <w:r w:rsidRPr="000B68F6">
        <w:rPr>
          <w:spacing w:val="2"/>
          <w:sz w:val="26"/>
          <w:szCs w:val="26"/>
        </w:rPr>
        <w:t>а</w:t>
      </w:r>
      <w:r w:rsidRPr="000B68F6">
        <w:rPr>
          <w:sz w:val="26"/>
          <w:szCs w:val="26"/>
        </w:rPr>
        <w:t>дё</w:t>
      </w:r>
      <w:r w:rsidRPr="000B68F6">
        <w:rPr>
          <w:spacing w:val="1"/>
          <w:sz w:val="26"/>
          <w:szCs w:val="26"/>
        </w:rPr>
        <w:t>ж</w:t>
      </w:r>
      <w:r w:rsidRPr="000B68F6">
        <w:rPr>
          <w:sz w:val="26"/>
          <w:szCs w:val="26"/>
        </w:rPr>
        <w:t>ности</w:t>
      </w:r>
      <w:r w:rsidRPr="000B68F6">
        <w:rPr>
          <w:spacing w:val="-10"/>
          <w:sz w:val="26"/>
          <w:szCs w:val="26"/>
        </w:rPr>
        <w:t xml:space="preserve"> </w:t>
      </w:r>
      <w:r w:rsidRPr="000B68F6">
        <w:rPr>
          <w:sz w:val="26"/>
          <w:szCs w:val="26"/>
        </w:rPr>
        <w:t>систем</w:t>
      </w:r>
      <w:r w:rsidRPr="000B68F6">
        <w:rPr>
          <w:spacing w:val="-7"/>
          <w:sz w:val="26"/>
          <w:szCs w:val="26"/>
        </w:rPr>
        <w:t xml:space="preserve"> </w:t>
      </w:r>
      <w:r w:rsidRPr="000B68F6">
        <w:rPr>
          <w:sz w:val="26"/>
          <w:szCs w:val="26"/>
        </w:rPr>
        <w:t>теплос</w:t>
      </w:r>
      <w:r w:rsidRPr="000B68F6">
        <w:rPr>
          <w:spacing w:val="1"/>
          <w:sz w:val="26"/>
          <w:szCs w:val="26"/>
        </w:rPr>
        <w:t>н</w:t>
      </w:r>
      <w:r w:rsidRPr="000B68F6">
        <w:rPr>
          <w:sz w:val="26"/>
          <w:szCs w:val="26"/>
        </w:rPr>
        <w:t>аб</w:t>
      </w:r>
      <w:r w:rsidRPr="000B68F6">
        <w:rPr>
          <w:spacing w:val="1"/>
          <w:sz w:val="26"/>
          <w:szCs w:val="26"/>
        </w:rPr>
        <w:t>ж</w:t>
      </w:r>
      <w:r w:rsidRPr="000B68F6">
        <w:rPr>
          <w:spacing w:val="2"/>
          <w:sz w:val="26"/>
          <w:szCs w:val="26"/>
        </w:rPr>
        <w:t>е</w:t>
      </w:r>
      <w:r w:rsidRPr="000B68F6">
        <w:rPr>
          <w:sz w:val="26"/>
          <w:szCs w:val="26"/>
        </w:rPr>
        <w:t>н</w:t>
      </w:r>
      <w:r w:rsidRPr="000B68F6">
        <w:rPr>
          <w:spacing w:val="1"/>
          <w:sz w:val="26"/>
          <w:szCs w:val="26"/>
        </w:rPr>
        <w:t>и</w:t>
      </w:r>
      <w:r w:rsidRPr="000B68F6">
        <w:rPr>
          <w:sz w:val="26"/>
          <w:szCs w:val="26"/>
        </w:rPr>
        <w:t>я</w:t>
      </w:r>
      <w:r w:rsidRPr="000B68F6">
        <w:rPr>
          <w:spacing w:val="-18"/>
          <w:sz w:val="26"/>
          <w:szCs w:val="26"/>
        </w:rPr>
        <w:t xml:space="preserve"> </w:t>
      </w:r>
      <w:r w:rsidRPr="000B68F6">
        <w:rPr>
          <w:sz w:val="26"/>
          <w:szCs w:val="26"/>
        </w:rPr>
        <w:t>в</w:t>
      </w:r>
      <w:r w:rsidRPr="000B68F6">
        <w:rPr>
          <w:spacing w:val="-1"/>
          <w:sz w:val="26"/>
          <w:szCs w:val="26"/>
        </w:rPr>
        <w:t xml:space="preserve"> </w:t>
      </w:r>
      <w:r w:rsidRPr="000B68F6">
        <w:rPr>
          <w:sz w:val="26"/>
          <w:szCs w:val="26"/>
        </w:rPr>
        <w:t>це</w:t>
      </w:r>
      <w:r w:rsidRPr="000B68F6">
        <w:rPr>
          <w:spacing w:val="1"/>
          <w:sz w:val="26"/>
          <w:szCs w:val="26"/>
        </w:rPr>
        <w:t>л</w:t>
      </w:r>
      <w:r w:rsidRPr="000B68F6">
        <w:rPr>
          <w:sz w:val="26"/>
          <w:szCs w:val="26"/>
        </w:rPr>
        <w:t>о</w:t>
      </w:r>
      <w:r w:rsidRPr="000B68F6">
        <w:rPr>
          <w:spacing w:val="-1"/>
          <w:sz w:val="26"/>
          <w:szCs w:val="26"/>
        </w:rPr>
        <w:t>м</w:t>
      </w:r>
      <w:r w:rsidRPr="000B68F6">
        <w:rPr>
          <w:sz w:val="26"/>
          <w:szCs w:val="26"/>
        </w:rPr>
        <w:t>.</w:t>
      </w:r>
    </w:p>
    <w:p w14:paraId="290A48C8" w14:textId="486D7E83" w:rsidR="0093170B" w:rsidRPr="000B68F6" w:rsidRDefault="0080559A" w:rsidP="00C22502">
      <w:pPr>
        <w:widowControl w:val="0"/>
        <w:autoSpaceDE w:val="0"/>
        <w:autoSpaceDN w:val="0"/>
        <w:adjustRightInd w:val="0"/>
        <w:spacing w:line="450" w:lineRule="atLeast"/>
        <w:ind w:right="13" w:firstLine="567"/>
        <w:rPr>
          <w:sz w:val="26"/>
          <w:szCs w:val="26"/>
        </w:rPr>
      </w:pPr>
      <w:r w:rsidRPr="000B68F6">
        <w:rPr>
          <w:sz w:val="26"/>
          <w:szCs w:val="26"/>
        </w:rPr>
        <w:t>Общая</w:t>
      </w:r>
      <w:r w:rsidRPr="000B68F6">
        <w:rPr>
          <w:spacing w:val="47"/>
          <w:sz w:val="26"/>
          <w:szCs w:val="26"/>
        </w:rPr>
        <w:t xml:space="preserve"> </w:t>
      </w:r>
      <w:r w:rsidRPr="000B68F6">
        <w:rPr>
          <w:sz w:val="26"/>
          <w:szCs w:val="26"/>
        </w:rPr>
        <w:t>оце</w:t>
      </w:r>
      <w:r w:rsidRPr="000B68F6">
        <w:rPr>
          <w:spacing w:val="3"/>
          <w:sz w:val="26"/>
          <w:szCs w:val="26"/>
        </w:rPr>
        <w:t>н</w:t>
      </w:r>
      <w:r w:rsidRPr="000B68F6">
        <w:rPr>
          <w:spacing w:val="-1"/>
          <w:sz w:val="26"/>
          <w:szCs w:val="26"/>
        </w:rPr>
        <w:t>к</w:t>
      </w:r>
      <w:r w:rsidRPr="000B68F6">
        <w:rPr>
          <w:sz w:val="26"/>
          <w:szCs w:val="26"/>
        </w:rPr>
        <w:t>а</w:t>
      </w:r>
      <w:r w:rsidRPr="000B68F6">
        <w:rPr>
          <w:spacing w:val="47"/>
          <w:sz w:val="26"/>
          <w:szCs w:val="26"/>
        </w:rPr>
        <w:t xml:space="preserve"> </w:t>
      </w:r>
      <w:r w:rsidRPr="000B68F6">
        <w:rPr>
          <w:sz w:val="26"/>
          <w:szCs w:val="26"/>
        </w:rPr>
        <w:t>над</w:t>
      </w:r>
      <w:r w:rsidRPr="000B68F6">
        <w:rPr>
          <w:spacing w:val="1"/>
          <w:sz w:val="26"/>
          <w:szCs w:val="26"/>
        </w:rPr>
        <w:t>ё</w:t>
      </w:r>
      <w:r w:rsidRPr="000B68F6">
        <w:rPr>
          <w:spacing w:val="3"/>
          <w:sz w:val="26"/>
          <w:szCs w:val="26"/>
        </w:rPr>
        <w:t>ж</w:t>
      </w:r>
      <w:r w:rsidRPr="000B68F6">
        <w:rPr>
          <w:sz w:val="26"/>
          <w:szCs w:val="26"/>
        </w:rPr>
        <w:t>ности</w:t>
      </w:r>
      <w:r w:rsidRPr="000B68F6">
        <w:rPr>
          <w:spacing w:val="43"/>
          <w:sz w:val="26"/>
          <w:szCs w:val="26"/>
        </w:rPr>
        <w:t xml:space="preserve"> </w:t>
      </w:r>
      <w:r w:rsidRPr="000B68F6">
        <w:rPr>
          <w:sz w:val="26"/>
          <w:szCs w:val="26"/>
        </w:rPr>
        <w:t>сист</w:t>
      </w:r>
      <w:r w:rsidRPr="000B68F6">
        <w:rPr>
          <w:spacing w:val="3"/>
          <w:sz w:val="26"/>
          <w:szCs w:val="26"/>
        </w:rPr>
        <w:t>е</w:t>
      </w:r>
      <w:r w:rsidRPr="000B68F6">
        <w:rPr>
          <w:spacing w:val="-1"/>
          <w:sz w:val="26"/>
          <w:szCs w:val="26"/>
        </w:rPr>
        <w:t>м</w:t>
      </w:r>
      <w:r w:rsidRPr="000B68F6">
        <w:rPr>
          <w:sz w:val="26"/>
          <w:szCs w:val="26"/>
        </w:rPr>
        <w:t>ы</w:t>
      </w:r>
      <w:r w:rsidRPr="000B68F6">
        <w:rPr>
          <w:spacing w:val="47"/>
          <w:sz w:val="26"/>
          <w:szCs w:val="26"/>
        </w:rPr>
        <w:t xml:space="preserve"> </w:t>
      </w:r>
      <w:r w:rsidRPr="000B68F6">
        <w:rPr>
          <w:sz w:val="26"/>
          <w:szCs w:val="26"/>
        </w:rPr>
        <w:t>теп</w:t>
      </w:r>
      <w:r w:rsidRPr="000B68F6">
        <w:rPr>
          <w:spacing w:val="3"/>
          <w:sz w:val="26"/>
          <w:szCs w:val="26"/>
        </w:rPr>
        <w:t>л</w:t>
      </w:r>
      <w:r w:rsidRPr="000B68F6">
        <w:rPr>
          <w:spacing w:val="2"/>
          <w:sz w:val="26"/>
          <w:szCs w:val="26"/>
        </w:rPr>
        <w:t>о</w:t>
      </w:r>
      <w:r w:rsidRPr="000B68F6">
        <w:rPr>
          <w:sz w:val="26"/>
          <w:szCs w:val="26"/>
        </w:rPr>
        <w:t>сна</w:t>
      </w:r>
      <w:r w:rsidRPr="000B68F6">
        <w:rPr>
          <w:spacing w:val="1"/>
          <w:sz w:val="26"/>
          <w:szCs w:val="26"/>
        </w:rPr>
        <w:t>бж</w:t>
      </w:r>
      <w:r w:rsidRPr="000B68F6">
        <w:rPr>
          <w:sz w:val="26"/>
          <w:szCs w:val="26"/>
        </w:rPr>
        <w:t>ен</w:t>
      </w:r>
      <w:r w:rsidRPr="000B68F6">
        <w:rPr>
          <w:spacing w:val="1"/>
          <w:sz w:val="26"/>
          <w:szCs w:val="26"/>
        </w:rPr>
        <w:t>и</w:t>
      </w:r>
      <w:r w:rsidRPr="000B68F6">
        <w:rPr>
          <w:sz w:val="26"/>
          <w:szCs w:val="26"/>
        </w:rPr>
        <w:t>я</w:t>
      </w:r>
      <w:r w:rsidRPr="000B68F6">
        <w:rPr>
          <w:spacing w:val="38"/>
          <w:sz w:val="26"/>
          <w:szCs w:val="26"/>
        </w:rPr>
        <w:t xml:space="preserve"> </w:t>
      </w:r>
      <w:r w:rsidRPr="000B68F6">
        <w:rPr>
          <w:sz w:val="26"/>
          <w:szCs w:val="26"/>
        </w:rPr>
        <w:t>опред</w:t>
      </w:r>
      <w:r w:rsidRPr="000B68F6">
        <w:rPr>
          <w:spacing w:val="1"/>
          <w:sz w:val="26"/>
          <w:szCs w:val="26"/>
        </w:rPr>
        <w:t>е</w:t>
      </w:r>
      <w:r w:rsidRPr="000B68F6">
        <w:rPr>
          <w:sz w:val="26"/>
          <w:szCs w:val="26"/>
        </w:rPr>
        <w:t>л</w:t>
      </w:r>
      <w:r w:rsidRPr="000B68F6">
        <w:rPr>
          <w:spacing w:val="1"/>
          <w:sz w:val="26"/>
          <w:szCs w:val="26"/>
        </w:rPr>
        <w:t>я</w:t>
      </w:r>
      <w:r w:rsidRPr="000B68F6">
        <w:rPr>
          <w:spacing w:val="2"/>
          <w:sz w:val="26"/>
          <w:szCs w:val="26"/>
        </w:rPr>
        <w:t>е</w:t>
      </w:r>
      <w:r w:rsidRPr="000B68F6">
        <w:rPr>
          <w:sz w:val="26"/>
          <w:szCs w:val="26"/>
        </w:rPr>
        <w:t>тся</w:t>
      </w:r>
      <w:r w:rsidRPr="000B68F6">
        <w:rPr>
          <w:spacing w:val="40"/>
          <w:sz w:val="26"/>
          <w:szCs w:val="26"/>
        </w:rPr>
        <w:t xml:space="preserve"> </w:t>
      </w:r>
      <w:r w:rsidRPr="000B68F6">
        <w:rPr>
          <w:sz w:val="26"/>
          <w:szCs w:val="26"/>
        </w:rPr>
        <w:t>исходя</w:t>
      </w:r>
      <w:r w:rsidRPr="000B68F6">
        <w:rPr>
          <w:spacing w:val="48"/>
          <w:sz w:val="26"/>
          <w:szCs w:val="26"/>
        </w:rPr>
        <w:t xml:space="preserve"> </w:t>
      </w:r>
      <w:r w:rsidRPr="000B68F6">
        <w:rPr>
          <w:sz w:val="26"/>
          <w:szCs w:val="26"/>
        </w:rPr>
        <w:t>из оце</w:t>
      </w:r>
      <w:r w:rsidRPr="000B68F6">
        <w:rPr>
          <w:spacing w:val="1"/>
          <w:sz w:val="26"/>
          <w:szCs w:val="26"/>
        </w:rPr>
        <w:t>н</w:t>
      </w:r>
      <w:r w:rsidRPr="000B68F6">
        <w:rPr>
          <w:sz w:val="26"/>
          <w:szCs w:val="26"/>
        </w:rPr>
        <w:t>ок</w:t>
      </w:r>
      <w:r w:rsidRPr="000B68F6">
        <w:rPr>
          <w:spacing w:val="-9"/>
          <w:sz w:val="26"/>
          <w:szCs w:val="26"/>
        </w:rPr>
        <w:t xml:space="preserve"> </w:t>
      </w:r>
      <w:r w:rsidRPr="000B68F6">
        <w:rPr>
          <w:sz w:val="26"/>
          <w:szCs w:val="26"/>
        </w:rPr>
        <w:t>над</w:t>
      </w:r>
      <w:r w:rsidRPr="000B68F6">
        <w:rPr>
          <w:spacing w:val="1"/>
          <w:sz w:val="26"/>
          <w:szCs w:val="26"/>
        </w:rPr>
        <w:t>ёж</w:t>
      </w:r>
      <w:r w:rsidRPr="000B68F6">
        <w:rPr>
          <w:sz w:val="26"/>
          <w:szCs w:val="26"/>
        </w:rPr>
        <w:t>но</w:t>
      </w:r>
      <w:r w:rsidRPr="000B68F6">
        <w:rPr>
          <w:spacing w:val="3"/>
          <w:sz w:val="26"/>
          <w:szCs w:val="26"/>
        </w:rPr>
        <w:t>с</w:t>
      </w:r>
      <w:r w:rsidRPr="000B68F6">
        <w:rPr>
          <w:sz w:val="26"/>
          <w:szCs w:val="26"/>
        </w:rPr>
        <w:t>ти</w:t>
      </w:r>
      <w:r w:rsidRPr="000B68F6">
        <w:rPr>
          <w:spacing w:val="-13"/>
          <w:sz w:val="26"/>
          <w:szCs w:val="26"/>
        </w:rPr>
        <w:t xml:space="preserve"> </w:t>
      </w:r>
      <w:r w:rsidRPr="000B68F6">
        <w:rPr>
          <w:spacing w:val="3"/>
          <w:sz w:val="26"/>
          <w:szCs w:val="26"/>
        </w:rPr>
        <w:t>и</w:t>
      </w:r>
      <w:r w:rsidRPr="000B68F6">
        <w:rPr>
          <w:sz w:val="26"/>
          <w:szCs w:val="26"/>
        </w:rPr>
        <w:t>сто</w:t>
      </w:r>
      <w:r w:rsidRPr="000B68F6">
        <w:rPr>
          <w:spacing w:val="-1"/>
          <w:sz w:val="26"/>
          <w:szCs w:val="26"/>
        </w:rPr>
        <w:t>ч</w:t>
      </w:r>
      <w:r w:rsidRPr="000B68F6">
        <w:rPr>
          <w:sz w:val="26"/>
          <w:szCs w:val="26"/>
        </w:rPr>
        <w:t>н</w:t>
      </w:r>
      <w:r w:rsidRPr="000B68F6">
        <w:rPr>
          <w:spacing w:val="3"/>
          <w:sz w:val="26"/>
          <w:szCs w:val="26"/>
        </w:rPr>
        <w:t>и</w:t>
      </w:r>
      <w:r w:rsidRPr="000B68F6">
        <w:rPr>
          <w:spacing w:val="-1"/>
          <w:sz w:val="26"/>
          <w:szCs w:val="26"/>
        </w:rPr>
        <w:t>к</w:t>
      </w:r>
      <w:r w:rsidRPr="000B68F6">
        <w:rPr>
          <w:sz w:val="26"/>
          <w:szCs w:val="26"/>
        </w:rPr>
        <w:t>ов</w:t>
      </w:r>
      <w:r w:rsidRPr="000B68F6">
        <w:rPr>
          <w:spacing w:val="-13"/>
          <w:sz w:val="26"/>
          <w:szCs w:val="26"/>
        </w:rPr>
        <w:t xml:space="preserve">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овой</w:t>
      </w:r>
      <w:r w:rsidRPr="000B68F6">
        <w:rPr>
          <w:spacing w:val="-7"/>
          <w:sz w:val="26"/>
          <w:szCs w:val="26"/>
        </w:rPr>
        <w:t xml:space="preserve"> </w:t>
      </w:r>
      <w:r w:rsidRPr="000B68F6">
        <w:rPr>
          <w:spacing w:val="1"/>
          <w:sz w:val="26"/>
          <w:szCs w:val="26"/>
        </w:rPr>
        <w:t>э</w:t>
      </w:r>
      <w:r w:rsidRPr="000B68F6">
        <w:rPr>
          <w:sz w:val="26"/>
          <w:szCs w:val="26"/>
        </w:rPr>
        <w:t>нергии</w:t>
      </w:r>
      <w:r w:rsidRPr="000B68F6">
        <w:rPr>
          <w:spacing w:val="-9"/>
          <w:sz w:val="26"/>
          <w:szCs w:val="26"/>
        </w:rPr>
        <w:t xml:space="preserve"> </w:t>
      </w:r>
      <w:r w:rsidRPr="000B68F6">
        <w:rPr>
          <w:sz w:val="26"/>
          <w:szCs w:val="26"/>
        </w:rPr>
        <w:t>и</w:t>
      </w:r>
      <w:r w:rsidRPr="000B68F6">
        <w:rPr>
          <w:spacing w:val="-1"/>
          <w:sz w:val="26"/>
          <w:szCs w:val="26"/>
        </w:rPr>
        <w:t xml:space="preserve"> </w:t>
      </w:r>
      <w:r w:rsidRPr="000B68F6">
        <w:rPr>
          <w:sz w:val="26"/>
          <w:szCs w:val="26"/>
        </w:rPr>
        <w:t>теп</w:t>
      </w:r>
      <w:r w:rsidRPr="000B68F6">
        <w:rPr>
          <w:spacing w:val="1"/>
          <w:sz w:val="26"/>
          <w:szCs w:val="26"/>
        </w:rPr>
        <w:t>л</w:t>
      </w:r>
      <w:r w:rsidRPr="000B68F6">
        <w:rPr>
          <w:spacing w:val="2"/>
          <w:sz w:val="26"/>
          <w:szCs w:val="26"/>
        </w:rPr>
        <w:t>о</w:t>
      </w:r>
      <w:r w:rsidRPr="000B68F6">
        <w:rPr>
          <w:spacing w:val="4"/>
          <w:sz w:val="26"/>
          <w:szCs w:val="26"/>
        </w:rPr>
        <w:t>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w:t>
      </w:r>
      <w:r w:rsidRPr="000B68F6">
        <w:rPr>
          <w:spacing w:val="2"/>
          <w:sz w:val="26"/>
          <w:szCs w:val="26"/>
        </w:rPr>
        <w:t>е</w:t>
      </w:r>
      <w:r w:rsidRPr="000B68F6">
        <w:rPr>
          <w:sz w:val="26"/>
          <w:szCs w:val="26"/>
        </w:rPr>
        <w:t>тей:</w:t>
      </w:r>
    </w:p>
    <w:p w14:paraId="2B9B4FE4" w14:textId="77777777" w:rsidR="0093170B" w:rsidRPr="000B68F6" w:rsidRDefault="0093170B" w:rsidP="00C22502">
      <w:pPr>
        <w:widowControl w:val="0"/>
        <w:autoSpaceDE w:val="0"/>
        <w:autoSpaceDN w:val="0"/>
        <w:adjustRightInd w:val="0"/>
        <w:spacing w:line="450" w:lineRule="atLeast"/>
        <w:ind w:right="13" w:firstLine="567"/>
        <w:rPr>
          <w:sz w:val="26"/>
          <w:szCs w:val="26"/>
        </w:rPr>
      </w:pPr>
    </w:p>
    <w:p w14:paraId="580CE5BF" w14:textId="52E191D9" w:rsidR="0093170B" w:rsidRPr="000B68F6" w:rsidRDefault="0093170B" w:rsidP="00C22502">
      <w:pPr>
        <w:widowControl w:val="0"/>
        <w:autoSpaceDE w:val="0"/>
        <w:autoSpaceDN w:val="0"/>
        <w:adjustRightInd w:val="0"/>
        <w:spacing w:line="450" w:lineRule="atLeast"/>
        <w:ind w:left="1701" w:right="13" w:firstLine="567"/>
        <w:rPr>
          <w:sz w:val="26"/>
          <w:szCs w:val="26"/>
        </w:rPr>
      </w:pPr>
      <m:oMath>
        <m:r>
          <w:rPr>
            <w:rFonts w:ascii="Cambria Math" w:hAnsi="Cambria Math"/>
            <w:color w:val="000000"/>
          </w:rPr>
          <m:t>К</m:t>
        </m:r>
        <m:r>
          <w:rPr>
            <w:rFonts w:ascii="Cambria Math" w:hAnsi="Cambria Math"/>
            <w:color w:val="000000"/>
            <w:spacing w:val="-18"/>
          </w:rPr>
          <m:t xml:space="preserve"> над</m:t>
        </m:r>
        <m:r>
          <w:rPr>
            <w:rFonts w:ascii="Cambria Math" w:hAnsi="Cambria Math"/>
            <w:color w:val="000000"/>
            <w:position w:val="-6"/>
            <w:sz w:val="13"/>
            <w:szCs w:val="13"/>
          </w:rPr>
          <m:t xml:space="preserve">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э</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в</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m</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р</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c</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отк тс</m:t>
                </m:r>
              </m:sub>
            </m:sSub>
            <m: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нво</m:t>
                </m:r>
              </m:sub>
            </m:sSub>
          </m:num>
          <m:den>
            <m:r>
              <m:rPr>
                <m:sty m:val="p"/>
              </m:rPr>
              <w:rPr>
                <w:rFonts w:ascii="Cambria Math" w:hAnsi="Cambria Math" w:cs="Cambria Math"/>
                <w:sz w:val="26"/>
                <w:szCs w:val="26"/>
              </w:rPr>
              <m:t>8</m:t>
            </m:r>
          </m:den>
        </m:f>
      </m:oMath>
      <w:r w:rsidRPr="000B68F6">
        <w:rPr>
          <w:sz w:val="26"/>
          <w:szCs w:val="26"/>
        </w:rPr>
        <w:t xml:space="preserve"> (11)</w:t>
      </w:r>
    </w:p>
    <w:p w14:paraId="66219313" w14:textId="0054B1AD" w:rsidR="0080559A" w:rsidRPr="000B68F6" w:rsidRDefault="0080559A" w:rsidP="00C22502">
      <w:pPr>
        <w:widowControl w:val="0"/>
        <w:autoSpaceDE w:val="0"/>
        <w:autoSpaceDN w:val="0"/>
        <w:adjustRightInd w:val="0"/>
        <w:spacing w:line="450" w:lineRule="atLeast"/>
        <w:ind w:right="13" w:firstLine="567"/>
        <w:jc w:val="both"/>
        <w:rPr>
          <w:sz w:val="26"/>
          <w:szCs w:val="26"/>
        </w:rPr>
      </w:pPr>
      <w:r w:rsidRPr="000B68F6">
        <w:rPr>
          <w:sz w:val="26"/>
          <w:szCs w:val="26"/>
        </w:rPr>
        <w:t>Общая</w:t>
      </w:r>
      <w:r w:rsidR="006026A5" w:rsidRPr="000B68F6">
        <w:rPr>
          <w:sz w:val="26"/>
          <w:szCs w:val="26"/>
        </w:rPr>
        <w:t xml:space="preserve"> </w:t>
      </w:r>
      <w:r w:rsidRPr="000B68F6">
        <w:rPr>
          <w:sz w:val="26"/>
          <w:szCs w:val="26"/>
        </w:rPr>
        <w:t>оце</w:t>
      </w:r>
      <w:r w:rsidRPr="000B68F6">
        <w:rPr>
          <w:spacing w:val="3"/>
          <w:sz w:val="26"/>
          <w:szCs w:val="26"/>
        </w:rPr>
        <w:t>н</w:t>
      </w:r>
      <w:r w:rsidRPr="000B68F6">
        <w:rPr>
          <w:spacing w:val="-1"/>
          <w:sz w:val="26"/>
          <w:szCs w:val="26"/>
        </w:rPr>
        <w:t>к</w:t>
      </w:r>
      <w:r w:rsidRPr="000B68F6">
        <w:rPr>
          <w:sz w:val="26"/>
          <w:szCs w:val="26"/>
        </w:rPr>
        <w:t>а</w:t>
      </w:r>
      <w:r w:rsidR="006026A5" w:rsidRPr="000B68F6">
        <w:rPr>
          <w:sz w:val="26"/>
          <w:szCs w:val="26"/>
        </w:rPr>
        <w:t xml:space="preserve"> </w:t>
      </w:r>
      <w:r w:rsidRPr="000B68F6">
        <w:rPr>
          <w:sz w:val="26"/>
          <w:szCs w:val="26"/>
        </w:rPr>
        <w:t>на</w:t>
      </w:r>
      <w:r w:rsidRPr="000B68F6">
        <w:rPr>
          <w:spacing w:val="5"/>
          <w:sz w:val="26"/>
          <w:szCs w:val="26"/>
        </w:rPr>
        <w:t>д</w:t>
      </w:r>
      <w:r w:rsidRPr="000B68F6">
        <w:rPr>
          <w:sz w:val="26"/>
          <w:szCs w:val="26"/>
        </w:rPr>
        <w:t>ё</w:t>
      </w:r>
      <w:r w:rsidRPr="000B68F6">
        <w:rPr>
          <w:spacing w:val="1"/>
          <w:sz w:val="26"/>
          <w:szCs w:val="26"/>
        </w:rPr>
        <w:t>ж</w:t>
      </w:r>
      <w:r w:rsidRPr="000B68F6">
        <w:rPr>
          <w:sz w:val="26"/>
          <w:szCs w:val="26"/>
        </w:rPr>
        <w:t>ности</w:t>
      </w:r>
      <w:r w:rsidR="006026A5" w:rsidRPr="000B68F6">
        <w:rPr>
          <w:sz w:val="26"/>
          <w:szCs w:val="26"/>
        </w:rPr>
        <w:t xml:space="preserve"> </w:t>
      </w:r>
      <w:r w:rsidRPr="000B68F6">
        <w:rPr>
          <w:sz w:val="26"/>
          <w:szCs w:val="26"/>
        </w:rPr>
        <w:t>сист</w:t>
      </w:r>
      <w:r w:rsidRPr="000B68F6">
        <w:rPr>
          <w:spacing w:val="3"/>
          <w:sz w:val="26"/>
          <w:szCs w:val="26"/>
        </w:rPr>
        <w:t>е</w:t>
      </w:r>
      <w:r w:rsidRPr="000B68F6">
        <w:rPr>
          <w:spacing w:val="-1"/>
          <w:sz w:val="26"/>
          <w:szCs w:val="26"/>
        </w:rPr>
        <w:t>м</w:t>
      </w:r>
      <w:r w:rsidRPr="000B68F6">
        <w:rPr>
          <w:sz w:val="26"/>
          <w:szCs w:val="26"/>
        </w:rPr>
        <w:t>ы</w:t>
      </w:r>
      <w:r w:rsidR="006026A5" w:rsidRPr="000B68F6">
        <w:rPr>
          <w:sz w:val="26"/>
          <w:szCs w:val="26"/>
        </w:rPr>
        <w:t xml:space="preserve"> </w:t>
      </w:r>
      <w:r w:rsidRPr="000B68F6">
        <w:rPr>
          <w:sz w:val="26"/>
          <w:szCs w:val="26"/>
        </w:rPr>
        <w:t>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w:t>
      </w:r>
      <w:r w:rsidR="0093170B" w:rsidRPr="000B68F6">
        <w:rPr>
          <w:sz w:val="26"/>
          <w:szCs w:val="26"/>
        </w:rPr>
        <w:t xml:space="preserve"> </w:t>
      </w:r>
      <w:r w:rsidRPr="000B68F6">
        <w:rPr>
          <w:sz w:val="26"/>
          <w:szCs w:val="26"/>
        </w:rPr>
        <w:t>о</w:t>
      </w:r>
      <w:r w:rsidRPr="000B68F6">
        <w:rPr>
          <w:spacing w:val="3"/>
          <w:sz w:val="26"/>
          <w:szCs w:val="26"/>
        </w:rPr>
        <w:t>п</w:t>
      </w:r>
      <w:r w:rsidRPr="000B68F6">
        <w:rPr>
          <w:sz w:val="26"/>
          <w:szCs w:val="26"/>
        </w:rPr>
        <w:t>редел</w:t>
      </w:r>
      <w:r w:rsidRPr="000B68F6">
        <w:rPr>
          <w:spacing w:val="1"/>
          <w:sz w:val="26"/>
          <w:szCs w:val="26"/>
        </w:rPr>
        <w:t>я</w:t>
      </w:r>
      <w:r w:rsidRPr="000B68F6">
        <w:rPr>
          <w:sz w:val="26"/>
          <w:szCs w:val="26"/>
        </w:rPr>
        <w:t>етс</w:t>
      </w:r>
      <w:r w:rsidR="006026A5" w:rsidRPr="000B68F6">
        <w:rPr>
          <w:sz w:val="26"/>
          <w:szCs w:val="26"/>
        </w:rPr>
        <w:t>я</w:t>
      </w:r>
      <w:r w:rsidR="0093170B" w:rsidRPr="000B68F6">
        <w:rPr>
          <w:sz w:val="26"/>
          <w:szCs w:val="26"/>
        </w:rPr>
        <w:t xml:space="preserve"> </w:t>
      </w:r>
      <w:r w:rsidRPr="000B68F6">
        <w:rPr>
          <w:spacing w:val="1"/>
          <w:sz w:val="26"/>
          <w:szCs w:val="26"/>
        </w:rPr>
        <w:t>к</w:t>
      </w:r>
      <w:r w:rsidRPr="000B68F6">
        <w:rPr>
          <w:sz w:val="26"/>
          <w:szCs w:val="26"/>
        </w:rPr>
        <w:t>ак</w:t>
      </w:r>
      <w:r w:rsidR="0093170B" w:rsidRPr="000B68F6">
        <w:rPr>
          <w:sz w:val="26"/>
          <w:szCs w:val="26"/>
        </w:rPr>
        <w:t xml:space="preserve"> </w:t>
      </w:r>
      <w:r w:rsidRPr="000B68F6">
        <w:rPr>
          <w:sz w:val="26"/>
          <w:szCs w:val="26"/>
        </w:rPr>
        <w:t>на</w:t>
      </w:r>
      <w:r w:rsidRPr="000B68F6">
        <w:rPr>
          <w:spacing w:val="1"/>
          <w:sz w:val="26"/>
          <w:szCs w:val="26"/>
        </w:rPr>
        <w:t>и</w:t>
      </w:r>
      <w:r w:rsidRPr="000B68F6">
        <w:rPr>
          <w:spacing w:val="2"/>
          <w:sz w:val="26"/>
          <w:szCs w:val="26"/>
        </w:rPr>
        <w:t>х</w:t>
      </w:r>
      <w:r w:rsidRPr="000B68F6">
        <w:rPr>
          <w:spacing w:val="-5"/>
          <w:sz w:val="26"/>
          <w:szCs w:val="26"/>
        </w:rPr>
        <w:t>у</w:t>
      </w:r>
      <w:r w:rsidRPr="000B68F6">
        <w:rPr>
          <w:spacing w:val="2"/>
          <w:sz w:val="26"/>
          <w:szCs w:val="26"/>
        </w:rPr>
        <w:t>д</w:t>
      </w:r>
      <w:r w:rsidRPr="000B68F6">
        <w:rPr>
          <w:sz w:val="26"/>
          <w:szCs w:val="26"/>
        </w:rPr>
        <w:t>шая</w:t>
      </w:r>
      <w:r w:rsidRPr="000B68F6">
        <w:rPr>
          <w:spacing w:val="-12"/>
          <w:sz w:val="26"/>
          <w:szCs w:val="26"/>
        </w:rPr>
        <w:t xml:space="preserve"> </w:t>
      </w:r>
      <w:r w:rsidRPr="000B68F6">
        <w:rPr>
          <w:spacing w:val="1"/>
          <w:sz w:val="26"/>
          <w:szCs w:val="26"/>
        </w:rPr>
        <w:t>и</w:t>
      </w:r>
      <w:r w:rsidRPr="000B68F6">
        <w:rPr>
          <w:sz w:val="26"/>
          <w:szCs w:val="26"/>
        </w:rPr>
        <w:t>з</w:t>
      </w:r>
      <w:r w:rsidRPr="000B68F6">
        <w:rPr>
          <w:spacing w:val="-2"/>
          <w:sz w:val="26"/>
          <w:szCs w:val="26"/>
        </w:rPr>
        <w:t xml:space="preserve"> </w:t>
      </w:r>
      <w:r w:rsidRPr="000B68F6">
        <w:rPr>
          <w:sz w:val="26"/>
          <w:szCs w:val="26"/>
        </w:rPr>
        <w:t>оце</w:t>
      </w:r>
      <w:r w:rsidRPr="000B68F6">
        <w:rPr>
          <w:spacing w:val="1"/>
          <w:sz w:val="26"/>
          <w:szCs w:val="26"/>
        </w:rPr>
        <w:t>н</w:t>
      </w:r>
      <w:r w:rsidRPr="000B68F6">
        <w:rPr>
          <w:spacing w:val="2"/>
          <w:sz w:val="26"/>
          <w:szCs w:val="26"/>
        </w:rPr>
        <w:t>о</w:t>
      </w:r>
      <w:r w:rsidRPr="000B68F6">
        <w:rPr>
          <w:sz w:val="26"/>
          <w:szCs w:val="26"/>
        </w:rPr>
        <w:t>к</w:t>
      </w:r>
      <w:r w:rsidRPr="000B68F6">
        <w:rPr>
          <w:spacing w:val="-8"/>
          <w:sz w:val="26"/>
          <w:szCs w:val="26"/>
        </w:rPr>
        <w:t xml:space="preserve"> </w:t>
      </w:r>
      <w:r w:rsidRPr="000B68F6">
        <w:rPr>
          <w:sz w:val="26"/>
          <w:szCs w:val="26"/>
        </w:rPr>
        <w:t>над</w:t>
      </w:r>
      <w:r w:rsidRPr="000B68F6">
        <w:rPr>
          <w:spacing w:val="1"/>
          <w:sz w:val="26"/>
          <w:szCs w:val="26"/>
        </w:rPr>
        <w:t>ёж</w:t>
      </w:r>
      <w:r w:rsidRPr="000B68F6">
        <w:rPr>
          <w:sz w:val="26"/>
          <w:szCs w:val="26"/>
        </w:rPr>
        <w:t>ности</w:t>
      </w:r>
      <w:r w:rsidRPr="000B68F6">
        <w:rPr>
          <w:spacing w:val="-13"/>
          <w:sz w:val="26"/>
          <w:szCs w:val="26"/>
        </w:rPr>
        <w:t xml:space="preserve"> </w:t>
      </w:r>
      <w:r w:rsidRPr="000B68F6">
        <w:rPr>
          <w:spacing w:val="1"/>
          <w:sz w:val="26"/>
          <w:szCs w:val="26"/>
        </w:rPr>
        <w:t>и</w:t>
      </w:r>
      <w:r w:rsidRPr="000B68F6">
        <w:rPr>
          <w:sz w:val="26"/>
          <w:szCs w:val="26"/>
        </w:rPr>
        <w:t>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ик</w:t>
      </w:r>
      <w:r w:rsidRPr="000B68F6">
        <w:rPr>
          <w:sz w:val="26"/>
          <w:szCs w:val="26"/>
        </w:rPr>
        <w:t>ов</w:t>
      </w:r>
      <w:r w:rsidRPr="000B68F6">
        <w:rPr>
          <w:spacing w:val="-13"/>
          <w:sz w:val="26"/>
          <w:szCs w:val="26"/>
        </w:rPr>
        <w:t xml:space="preserve"> </w:t>
      </w:r>
      <w:r w:rsidRPr="000B68F6">
        <w:rPr>
          <w:sz w:val="26"/>
          <w:szCs w:val="26"/>
        </w:rPr>
        <w:t>тепловой</w:t>
      </w:r>
      <w:r w:rsidRPr="000B68F6">
        <w:rPr>
          <w:spacing w:val="-7"/>
          <w:sz w:val="26"/>
          <w:szCs w:val="26"/>
        </w:rPr>
        <w:t xml:space="preserve"> </w:t>
      </w:r>
      <w:r w:rsidRPr="000B68F6">
        <w:rPr>
          <w:spacing w:val="-1"/>
          <w:sz w:val="26"/>
          <w:szCs w:val="26"/>
        </w:rPr>
        <w:t>э</w:t>
      </w:r>
      <w:r w:rsidRPr="000B68F6">
        <w:rPr>
          <w:sz w:val="26"/>
          <w:szCs w:val="26"/>
        </w:rPr>
        <w:t>не</w:t>
      </w:r>
      <w:r w:rsidRPr="000B68F6">
        <w:rPr>
          <w:spacing w:val="3"/>
          <w:sz w:val="26"/>
          <w:szCs w:val="26"/>
        </w:rPr>
        <w:t>р</w:t>
      </w:r>
      <w:r w:rsidRPr="000B68F6">
        <w:rPr>
          <w:sz w:val="26"/>
          <w:szCs w:val="26"/>
        </w:rPr>
        <w:t>гии</w:t>
      </w:r>
      <w:r w:rsidRPr="000B68F6">
        <w:rPr>
          <w:spacing w:val="-7"/>
          <w:sz w:val="26"/>
          <w:szCs w:val="26"/>
        </w:rPr>
        <w:t xml:space="preserve"> </w:t>
      </w:r>
      <w:r w:rsidRPr="000B68F6">
        <w:rPr>
          <w:sz w:val="26"/>
          <w:szCs w:val="26"/>
        </w:rPr>
        <w:t>и</w:t>
      </w:r>
      <w:r w:rsidRPr="000B68F6">
        <w:rPr>
          <w:spacing w:val="-1"/>
          <w:sz w:val="26"/>
          <w:szCs w:val="26"/>
        </w:rPr>
        <w:t xml:space="preserve"> </w:t>
      </w:r>
      <w:r w:rsidRPr="000B68F6">
        <w:rPr>
          <w:sz w:val="26"/>
          <w:szCs w:val="26"/>
        </w:rPr>
        <w:t>теп</w:t>
      </w:r>
      <w:r w:rsidRPr="000B68F6">
        <w:rPr>
          <w:spacing w:val="1"/>
          <w:sz w:val="26"/>
          <w:szCs w:val="26"/>
        </w:rPr>
        <w:t>л</w:t>
      </w:r>
      <w:r w:rsidRPr="000B68F6">
        <w:rPr>
          <w:sz w:val="26"/>
          <w:szCs w:val="26"/>
        </w:rPr>
        <w:t>ов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се</w:t>
      </w:r>
      <w:r w:rsidRPr="000B68F6">
        <w:rPr>
          <w:spacing w:val="2"/>
          <w:sz w:val="26"/>
          <w:szCs w:val="26"/>
        </w:rPr>
        <w:t>т</w:t>
      </w:r>
      <w:r w:rsidRPr="000B68F6">
        <w:rPr>
          <w:sz w:val="26"/>
          <w:szCs w:val="26"/>
        </w:rPr>
        <w:t>ей.</w:t>
      </w:r>
    </w:p>
    <w:p w14:paraId="4C30F723" w14:textId="77777777" w:rsidR="0093170B" w:rsidRPr="000B68F6" w:rsidRDefault="0093170B" w:rsidP="00C22502">
      <w:pPr>
        <w:widowControl w:val="0"/>
        <w:autoSpaceDE w:val="0"/>
        <w:autoSpaceDN w:val="0"/>
        <w:adjustRightInd w:val="0"/>
        <w:spacing w:line="450" w:lineRule="atLeast"/>
        <w:ind w:right="13" w:firstLine="567"/>
        <w:jc w:val="both"/>
        <w:rPr>
          <w:sz w:val="26"/>
          <w:szCs w:val="26"/>
        </w:rPr>
      </w:pPr>
    </w:p>
    <w:p w14:paraId="1A837DFD" w14:textId="77777777" w:rsidR="0093170B" w:rsidRPr="000B68F6" w:rsidRDefault="0093170B" w:rsidP="00C22502">
      <w:pPr>
        <w:widowControl w:val="0"/>
        <w:autoSpaceDE w:val="0"/>
        <w:autoSpaceDN w:val="0"/>
        <w:adjustRightInd w:val="0"/>
        <w:spacing w:line="450" w:lineRule="atLeast"/>
        <w:ind w:right="13" w:firstLine="567"/>
        <w:jc w:val="both"/>
        <w:rPr>
          <w:sz w:val="26"/>
          <w:szCs w:val="26"/>
        </w:rPr>
      </w:pPr>
    </w:p>
    <w:p w14:paraId="31141F83" w14:textId="77777777" w:rsidR="0080559A" w:rsidRPr="000B68F6" w:rsidRDefault="0080559A" w:rsidP="00C22502">
      <w:pPr>
        <w:widowControl w:val="0"/>
        <w:autoSpaceDE w:val="0"/>
        <w:autoSpaceDN w:val="0"/>
        <w:adjustRightInd w:val="0"/>
        <w:spacing w:before="12" w:line="360" w:lineRule="auto"/>
        <w:ind w:right="13" w:firstLine="567"/>
        <w:jc w:val="both"/>
        <w:rPr>
          <w:sz w:val="26"/>
          <w:szCs w:val="26"/>
        </w:rPr>
      </w:pPr>
      <w:r w:rsidRPr="000B68F6">
        <w:rPr>
          <w:b/>
          <w:bCs/>
          <w:sz w:val="26"/>
          <w:szCs w:val="26"/>
        </w:rPr>
        <w:t>Расчёт</w:t>
      </w:r>
      <w:r w:rsidRPr="000B68F6">
        <w:rPr>
          <w:b/>
          <w:bCs/>
          <w:spacing w:val="-1"/>
          <w:sz w:val="26"/>
          <w:szCs w:val="26"/>
        </w:rPr>
        <w:t xml:space="preserve"> </w:t>
      </w:r>
      <w:r w:rsidRPr="000B68F6">
        <w:rPr>
          <w:b/>
          <w:bCs/>
          <w:sz w:val="26"/>
          <w:szCs w:val="26"/>
        </w:rPr>
        <w:t>п</w:t>
      </w:r>
      <w:r w:rsidRPr="000B68F6">
        <w:rPr>
          <w:b/>
          <w:bCs/>
          <w:spacing w:val="2"/>
          <w:sz w:val="26"/>
          <w:szCs w:val="26"/>
        </w:rPr>
        <w:t>о</w:t>
      </w:r>
      <w:r w:rsidRPr="000B68F6">
        <w:rPr>
          <w:b/>
          <w:bCs/>
          <w:sz w:val="26"/>
          <w:szCs w:val="26"/>
        </w:rPr>
        <w:t>к</w:t>
      </w:r>
      <w:r w:rsidRPr="000B68F6">
        <w:rPr>
          <w:b/>
          <w:bCs/>
          <w:spacing w:val="2"/>
          <w:sz w:val="26"/>
          <w:szCs w:val="26"/>
        </w:rPr>
        <w:t>а</w:t>
      </w:r>
      <w:r w:rsidRPr="000B68F6">
        <w:rPr>
          <w:b/>
          <w:bCs/>
          <w:spacing w:val="-1"/>
          <w:sz w:val="26"/>
          <w:szCs w:val="26"/>
        </w:rPr>
        <w:t>з</w:t>
      </w:r>
      <w:r w:rsidRPr="000B68F6">
        <w:rPr>
          <w:b/>
          <w:bCs/>
          <w:sz w:val="26"/>
          <w:szCs w:val="26"/>
        </w:rPr>
        <w:t>ате</w:t>
      </w:r>
      <w:r w:rsidRPr="000B68F6">
        <w:rPr>
          <w:b/>
          <w:bCs/>
          <w:spacing w:val="1"/>
          <w:sz w:val="26"/>
          <w:szCs w:val="26"/>
        </w:rPr>
        <w:t>л</w:t>
      </w:r>
      <w:r w:rsidRPr="000B68F6">
        <w:rPr>
          <w:b/>
          <w:bCs/>
          <w:sz w:val="26"/>
          <w:szCs w:val="26"/>
        </w:rPr>
        <w:t>ей</w:t>
      </w:r>
      <w:r w:rsidRPr="000B68F6">
        <w:rPr>
          <w:b/>
          <w:bCs/>
          <w:spacing w:val="-5"/>
          <w:sz w:val="26"/>
          <w:szCs w:val="26"/>
        </w:rPr>
        <w:t xml:space="preserve"> </w:t>
      </w:r>
      <w:r w:rsidRPr="000B68F6">
        <w:rPr>
          <w:b/>
          <w:bCs/>
          <w:sz w:val="26"/>
          <w:szCs w:val="26"/>
        </w:rPr>
        <w:t>над</w:t>
      </w:r>
      <w:r w:rsidRPr="000B68F6">
        <w:rPr>
          <w:b/>
          <w:bCs/>
          <w:spacing w:val="3"/>
          <w:sz w:val="26"/>
          <w:szCs w:val="26"/>
        </w:rPr>
        <w:t>ё</w:t>
      </w:r>
      <w:r w:rsidRPr="000B68F6">
        <w:rPr>
          <w:b/>
          <w:bCs/>
          <w:spacing w:val="-3"/>
          <w:sz w:val="26"/>
          <w:szCs w:val="26"/>
        </w:rPr>
        <w:t>ж</w:t>
      </w:r>
      <w:r w:rsidRPr="000B68F6">
        <w:rPr>
          <w:b/>
          <w:bCs/>
          <w:spacing w:val="2"/>
          <w:sz w:val="26"/>
          <w:szCs w:val="26"/>
        </w:rPr>
        <w:t>н</w:t>
      </w:r>
      <w:r w:rsidRPr="000B68F6">
        <w:rPr>
          <w:b/>
          <w:bCs/>
          <w:sz w:val="26"/>
          <w:szCs w:val="26"/>
        </w:rPr>
        <w:t>ости</w:t>
      </w:r>
      <w:r w:rsidRPr="000B68F6">
        <w:rPr>
          <w:b/>
          <w:bCs/>
          <w:spacing w:val="-8"/>
          <w:sz w:val="26"/>
          <w:szCs w:val="26"/>
        </w:rPr>
        <w:t xml:space="preserve"> </w:t>
      </w:r>
      <w:r w:rsidRPr="000B68F6">
        <w:rPr>
          <w:b/>
          <w:bCs/>
          <w:spacing w:val="2"/>
          <w:sz w:val="26"/>
          <w:szCs w:val="26"/>
        </w:rPr>
        <w:t>с</w:t>
      </w:r>
      <w:r w:rsidRPr="000B68F6">
        <w:rPr>
          <w:b/>
          <w:bCs/>
          <w:sz w:val="26"/>
          <w:szCs w:val="26"/>
        </w:rPr>
        <w:t>исте</w:t>
      </w:r>
      <w:r w:rsidRPr="000B68F6">
        <w:rPr>
          <w:b/>
          <w:bCs/>
          <w:spacing w:val="3"/>
          <w:sz w:val="26"/>
          <w:szCs w:val="26"/>
        </w:rPr>
        <w:t>м</w:t>
      </w:r>
      <w:r w:rsidRPr="000B68F6">
        <w:rPr>
          <w:b/>
          <w:bCs/>
          <w:sz w:val="26"/>
          <w:szCs w:val="26"/>
        </w:rPr>
        <w:t>ы</w:t>
      </w:r>
      <w:r w:rsidRPr="000B68F6">
        <w:rPr>
          <w:b/>
          <w:bCs/>
          <w:spacing w:val="-4"/>
          <w:sz w:val="26"/>
          <w:szCs w:val="26"/>
        </w:rPr>
        <w:t xml:space="preserve"> </w:t>
      </w:r>
      <w:r w:rsidRPr="000B68F6">
        <w:rPr>
          <w:b/>
          <w:bCs/>
          <w:sz w:val="26"/>
          <w:szCs w:val="26"/>
        </w:rPr>
        <w:t>тепло</w:t>
      </w:r>
      <w:r w:rsidRPr="000B68F6">
        <w:rPr>
          <w:b/>
          <w:bCs/>
          <w:spacing w:val="3"/>
          <w:sz w:val="26"/>
          <w:szCs w:val="26"/>
        </w:rPr>
        <w:t>с</w:t>
      </w:r>
      <w:r w:rsidRPr="000B68F6">
        <w:rPr>
          <w:b/>
          <w:bCs/>
          <w:sz w:val="26"/>
          <w:szCs w:val="26"/>
        </w:rPr>
        <w:t>на</w:t>
      </w:r>
      <w:r w:rsidRPr="000B68F6">
        <w:rPr>
          <w:b/>
          <w:bCs/>
          <w:spacing w:val="2"/>
          <w:sz w:val="26"/>
          <w:szCs w:val="26"/>
        </w:rPr>
        <w:t>б</w:t>
      </w:r>
      <w:r w:rsidRPr="000B68F6">
        <w:rPr>
          <w:b/>
          <w:bCs/>
          <w:sz w:val="26"/>
          <w:szCs w:val="26"/>
        </w:rPr>
        <w:t>же</w:t>
      </w:r>
      <w:r w:rsidRPr="000B68F6">
        <w:rPr>
          <w:b/>
          <w:bCs/>
          <w:spacing w:val="1"/>
          <w:sz w:val="26"/>
          <w:szCs w:val="26"/>
        </w:rPr>
        <w:t>н</w:t>
      </w:r>
      <w:r w:rsidRPr="000B68F6">
        <w:rPr>
          <w:b/>
          <w:bCs/>
          <w:sz w:val="26"/>
          <w:szCs w:val="26"/>
        </w:rPr>
        <w:t>ия</w:t>
      </w:r>
      <w:r w:rsidRPr="000B68F6">
        <w:rPr>
          <w:b/>
          <w:bCs/>
          <w:spacing w:val="-11"/>
          <w:sz w:val="26"/>
          <w:szCs w:val="26"/>
        </w:rPr>
        <w:t xml:space="preserve"> </w:t>
      </w:r>
      <w:r w:rsidRPr="000B68F6">
        <w:rPr>
          <w:b/>
          <w:bCs/>
          <w:spacing w:val="1"/>
          <w:sz w:val="26"/>
          <w:szCs w:val="26"/>
        </w:rPr>
        <w:t>м</w:t>
      </w:r>
      <w:r w:rsidRPr="000B68F6">
        <w:rPr>
          <w:b/>
          <w:bCs/>
          <w:spacing w:val="2"/>
          <w:sz w:val="26"/>
          <w:szCs w:val="26"/>
        </w:rPr>
        <w:t>у</w:t>
      </w:r>
      <w:r w:rsidRPr="000B68F6">
        <w:rPr>
          <w:b/>
          <w:bCs/>
          <w:sz w:val="26"/>
          <w:szCs w:val="26"/>
        </w:rPr>
        <w:t>н</w:t>
      </w:r>
      <w:r w:rsidRPr="000B68F6">
        <w:rPr>
          <w:b/>
          <w:bCs/>
          <w:spacing w:val="-1"/>
          <w:sz w:val="26"/>
          <w:szCs w:val="26"/>
        </w:rPr>
        <w:t>и</w:t>
      </w:r>
      <w:r w:rsidRPr="000B68F6">
        <w:rPr>
          <w:b/>
          <w:bCs/>
          <w:sz w:val="26"/>
          <w:szCs w:val="26"/>
        </w:rPr>
        <w:t>ц</w:t>
      </w:r>
      <w:r w:rsidRPr="000B68F6">
        <w:rPr>
          <w:b/>
          <w:bCs/>
          <w:spacing w:val="-1"/>
          <w:sz w:val="26"/>
          <w:szCs w:val="26"/>
        </w:rPr>
        <w:t>и</w:t>
      </w:r>
      <w:r w:rsidRPr="000B68F6">
        <w:rPr>
          <w:b/>
          <w:bCs/>
          <w:sz w:val="26"/>
          <w:szCs w:val="26"/>
        </w:rPr>
        <w:t>пал</w:t>
      </w:r>
      <w:r w:rsidRPr="000B68F6">
        <w:rPr>
          <w:b/>
          <w:bCs/>
          <w:spacing w:val="2"/>
          <w:sz w:val="26"/>
          <w:szCs w:val="26"/>
        </w:rPr>
        <w:t>ь</w:t>
      </w:r>
      <w:r w:rsidRPr="000B68F6">
        <w:rPr>
          <w:b/>
          <w:bCs/>
          <w:sz w:val="26"/>
          <w:szCs w:val="26"/>
        </w:rPr>
        <w:t>но</w:t>
      </w:r>
      <w:r w:rsidRPr="000B68F6">
        <w:rPr>
          <w:b/>
          <w:bCs/>
          <w:spacing w:val="2"/>
          <w:sz w:val="26"/>
          <w:szCs w:val="26"/>
        </w:rPr>
        <w:t>г</w:t>
      </w:r>
      <w:r w:rsidRPr="000B68F6">
        <w:rPr>
          <w:b/>
          <w:bCs/>
          <w:sz w:val="26"/>
          <w:szCs w:val="26"/>
        </w:rPr>
        <w:t>о обра</w:t>
      </w:r>
      <w:r w:rsidRPr="000B68F6">
        <w:rPr>
          <w:b/>
          <w:bCs/>
          <w:spacing w:val="-1"/>
          <w:sz w:val="26"/>
          <w:szCs w:val="26"/>
        </w:rPr>
        <w:t>з</w:t>
      </w:r>
      <w:r w:rsidRPr="000B68F6">
        <w:rPr>
          <w:b/>
          <w:bCs/>
          <w:spacing w:val="2"/>
          <w:sz w:val="26"/>
          <w:szCs w:val="26"/>
        </w:rPr>
        <w:t>о</w:t>
      </w:r>
      <w:r w:rsidRPr="000B68F6">
        <w:rPr>
          <w:b/>
          <w:bCs/>
          <w:sz w:val="26"/>
          <w:szCs w:val="26"/>
        </w:rPr>
        <w:t>в</w:t>
      </w:r>
      <w:r w:rsidRPr="000B68F6">
        <w:rPr>
          <w:b/>
          <w:bCs/>
          <w:spacing w:val="1"/>
          <w:sz w:val="26"/>
          <w:szCs w:val="26"/>
        </w:rPr>
        <w:t>а</w:t>
      </w:r>
      <w:r w:rsidRPr="000B68F6">
        <w:rPr>
          <w:b/>
          <w:bCs/>
          <w:sz w:val="26"/>
          <w:szCs w:val="26"/>
        </w:rPr>
        <w:t>н</w:t>
      </w:r>
      <w:r w:rsidRPr="000B68F6">
        <w:rPr>
          <w:b/>
          <w:bCs/>
          <w:spacing w:val="1"/>
          <w:sz w:val="26"/>
          <w:szCs w:val="26"/>
        </w:rPr>
        <w:t>и</w:t>
      </w:r>
      <w:r w:rsidRPr="000B68F6">
        <w:rPr>
          <w:b/>
          <w:bCs/>
          <w:sz w:val="26"/>
          <w:szCs w:val="26"/>
        </w:rPr>
        <w:t>я</w:t>
      </w:r>
    </w:p>
    <w:p w14:paraId="1D3C4C14" w14:textId="2B5B7016" w:rsidR="0080559A" w:rsidRPr="000B68F6" w:rsidRDefault="0080559A" w:rsidP="00C22502">
      <w:pPr>
        <w:widowControl w:val="0"/>
        <w:autoSpaceDE w:val="0"/>
        <w:autoSpaceDN w:val="0"/>
        <w:adjustRightInd w:val="0"/>
        <w:spacing w:line="450" w:lineRule="atLeast"/>
        <w:ind w:right="13" w:firstLine="567"/>
        <w:rPr>
          <w:sz w:val="26"/>
          <w:szCs w:val="26"/>
        </w:rPr>
      </w:pPr>
      <w:r w:rsidRPr="000B68F6">
        <w:rPr>
          <w:sz w:val="26"/>
          <w:szCs w:val="26"/>
        </w:rPr>
        <w:t>Расчет показателей надежности системы теплоснабжения производится исходя</w:t>
      </w:r>
      <w:r w:rsidR="006026A5" w:rsidRPr="000B68F6">
        <w:rPr>
          <w:sz w:val="26"/>
          <w:szCs w:val="26"/>
        </w:rPr>
        <w:t xml:space="preserve"> </w:t>
      </w:r>
      <w:r w:rsidRPr="000B68F6">
        <w:rPr>
          <w:sz w:val="26"/>
          <w:szCs w:val="26"/>
        </w:rPr>
        <w:t>из   статистических данных по отказам работы системы теплоснабжения и   ее элементов.</w:t>
      </w:r>
    </w:p>
    <w:p w14:paraId="2D3F4BF8" w14:textId="77777777" w:rsidR="0080559A" w:rsidRPr="000B68F6" w:rsidRDefault="0080559A" w:rsidP="00C22502">
      <w:pPr>
        <w:widowControl w:val="0"/>
        <w:autoSpaceDE w:val="0"/>
        <w:autoSpaceDN w:val="0"/>
        <w:adjustRightInd w:val="0"/>
        <w:spacing w:line="450" w:lineRule="atLeast"/>
        <w:ind w:right="13" w:firstLine="567"/>
        <w:rPr>
          <w:sz w:val="26"/>
          <w:szCs w:val="26"/>
        </w:rPr>
      </w:pPr>
    </w:p>
    <w:p w14:paraId="20899561" w14:textId="0C101DD2" w:rsidR="0093170B" w:rsidRPr="000B68F6" w:rsidRDefault="0093170B" w:rsidP="00C22502">
      <w:pPr>
        <w:widowControl w:val="0"/>
        <w:autoSpaceDE w:val="0"/>
        <w:autoSpaceDN w:val="0"/>
        <w:adjustRightInd w:val="0"/>
        <w:spacing w:before="5" w:line="358" w:lineRule="auto"/>
        <w:ind w:right="13" w:firstLine="567"/>
        <w:jc w:val="both"/>
        <w:rPr>
          <w:sz w:val="26"/>
          <w:szCs w:val="26"/>
        </w:rPr>
      </w:pPr>
      <w:r w:rsidRPr="000B68F6">
        <w:rPr>
          <w:sz w:val="26"/>
          <w:szCs w:val="26"/>
        </w:rPr>
        <w:t xml:space="preserve">Таблица </w:t>
      </w:r>
      <w:r w:rsidR="002C32BC" w:rsidRPr="000B68F6">
        <w:rPr>
          <w:sz w:val="26"/>
          <w:szCs w:val="26"/>
        </w:rPr>
        <w:t>1</w:t>
      </w:r>
      <w:r w:rsidR="00E550F8" w:rsidRPr="000B68F6">
        <w:rPr>
          <w:sz w:val="26"/>
          <w:szCs w:val="26"/>
        </w:rPr>
        <w:t>9</w:t>
      </w:r>
      <w:r w:rsidRPr="000B68F6">
        <w:rPr>
          <w:sz w:val="26"/>
          <w:szCs w:val="26"/>
        </w:rPr>
        <w:t xml:space="preserve"> - Расчет надежности систем теплоснабжения</w:t>
      </w:r>
    </w:p>
    <w:tbl>
      <w:tblPr>
        <w:tblW w:w="9857" w:type="dxa"/>
        <w:tblInd w:w="108" w:type="dxa"/>
        <w:tblLayout w:type="fixed"/>
        <w:tblCellMar>
          <w:left w:w="0" w:type="dxa"/>
          <w:right w:w="0" w:type="dxa"/>
        </w:tblCellMar>
        <w:tblLook w:val="0000" w:firstRow="0" w:lastRow="0" w:firstColumn="0" w:lastColumn="0" w:noHBand="0" w:noVBand="0"/>
      </w:tblPr>
      <w:tblGrid>
        <w:gridCol w:w="2521"/>
        <w:gridCol w:w="3401"/>
        <w:gridCol w:w="3935"/>
      </w:tblGrid>
      <w:tr w:rsidR="0093170B" w:rsidRPr="000B68F6" w14:paraId="4FB4076B" w14:textId="77777777" w:rsidTr="007C629E">
        <w:trPr>
          <w:trHeight w:hRule="exact" w:val="516"/>
        </w:trPr>
        <w:tc>
          <w:tcPr>
            <w:tcW w:w="2521" w:type="dxa"/>
            <w:tcBorders>
              <w:top w:val="single" w:sz="4" w:space="0" w:color="000000"/>
              <w:left w:val="single" w:sz="4" w:space="0" w:color="000000"/>
              <w:bottom w:val="single" w:sz="4" w:space="0" w:color="000000"/>
              <w:right w:val="single" w:sz="4" w:space="0" w:color="000000"/>
            </w:tcBorders>
          </w:tcPr>
          <w:p w14:paraId="59346F2C" w14:textId="77777777" w:rsidR="0093170B" w:rsidRPr="000B68F6" w:rsidRDefault="0093170B" w:rsidP="00C22502">
            <w:pPr>
              <w:widowControl w:val="0"/>
              <w:autoSpaceDE w:val="0"/>
              <w:autoSpaceDN w:val="0"/>
              <w:adjustRightInd w:val="0"/>
              <w:spacing w:before="1" w:line="252" w:lineRule="exact"/>
              <w:ind w:left="25" w:right="13"/>
              <w:jc w:val="center"/>
            </w:pPr>
            <w:r w:rsidRPr="000B68F6">
              <w:rPr>
                <w:b/>
                <w:bCs/>
                <w:spacing w:val="1"/>
              </w:rPr>
              <w:t>Н</w:t>
            </w:r>
            <w:r w:rsidRPr="000B68F6">
              <w:rPr>
                <w:b/>
                <w:bCs/>
              </w:rPr>
              <w:t>а</w:t>
            </w:r>
            <w:r w:rsidRPr="000B68F6">
              <w:rPr>
                <w:b/>
                <w:bCs/>
                <w:spacing w:val="-2"/>
              </w:rPr>
              <w:t>и</w:t>
            </w:r>
            <w:r w:rsidRPr="000B68F6">
              <w:rPr>
                <w:b/>
                <w:bCs/>
                <w:spacing w:val="1"/>
              </w:rPr>
              <w:t>м</w:t>
            </w:r>
            <w:r w:rsidRPr="000B68F6">
              <w:rPr>
                <w:b/>
                <w:bCs/>
              </w:rPr>
              <w:t>ен</w:t>
            </w:r>
            <w:r w:rsidRPr="000B68F6">
              <w:rPr>
                <w:b/>
                <w:bCs/>
                <w:spacing w:val="-2"/>
              </w:rPr>
              <w:t>о</w:t>
            </w:r>
            <w:r w:rsidRPr="000B68F6">
              <w:rPr>
                <w:b/>
                <w:bCs/>
              </w:rPr>
              <w:t>ван</w:t>
            </w:r>
            <w:r w:rsidRPr="000B68F6">
              <w:rPr>
                <w:b/>
                <w:bCs/>
                <w:spacing w:val="-2"/>
              </w:rPr>
              <w:t>и</w:t>
            </w:r>
            <w:r w:rsidRPr="000B68F6">
              <w:rPr>
                <w:b/>
                <w:bCs/>
              </w:rPr>
              <w:t>е источни</w:t>
            </w:r>
            <w:r w:rsidRPr="000B68F6">
              <w:rPr>
                <w:b/>
                <w:bCs/>
                <w:spacing w:val="-2"/>
              </w:rPr>
              <w:t>к</w:t>
            </w:r>
            <w:r w:rsidRPr="000B68F6">
              <w:rPr>
                <w:b/>
                <w:bCs/>
              </w:rPr>
              <w:t>а</w:t>
            </w:r>
          </w:p>
        </w:tc>
        <w:tc>
          <w:tcPr>
            <w:tcW w:w="3401" w:type="dxa"/>
            <w:tcBorders>
              <w:top w:val="single" w:sz="4" w:space="0" w:color="000000"/>
              <w:left w:val="single" w:sz="4" w:space="0" w:color="000000"/>
              <w:bottom w:val="single" w:sz="4" w:space="0" w:color="000000"/>
              <w:right w:val="single" w:sz="4" w:space="0" w:color="000000"/>
            </w:tcBorders>
          </w:tcPr>
          <w:p w14:paraId="4B99C905" w14:textId="77777777" w:rsidR="0093170B" w:rsidRPr="000B68F6" w:rsidRDefault="0093170B" w:rsidP="00C22502">
            <w:pPr>
              <w:widowControl w:val="0"/>
              <w:autoSpaceDE w:val="0"/>
              <w:autoSpaceDN w:val="0"/>
              <w:adjustRightInd w:val="0"/>
              <w:spacing w:before="1" w:line="252" w:lineRule="exact"/>
              <w:ind w:left="25" w:right="13"/>
              <w:jc w:val="center"/>
            </w:pPr>
            <w:r w:rsidRPr="000B68F6">
              <w:rPr>
                <w:b/>
                <w:bCs/>
                <w:spacing w:val="1"/>
              </w:rPr>
              <w:t>В</w:t>
            </w:r>
            <w:r w:rsidRPr="000B68F6">
              <w:rPr>
                <w:b/>
                <w:bCs/>
              </w:rPr>
              <w:t>ер</w:t>
            </w:r>
            <w:r w:rsidRPr="000B68F6">
              <w:rPr>
                <w:b/>
                <w:bCs/>
                <w:spacing w:val="-2"/>
              </w:rPr>
              <w:t>о</w:t>
            </w:r>
            <w:r w:rsidRPr="000B68F6">
              <w:rPr>
                <w:b/>
                <w:bCs/>
              </w:rPr>
              <w:t>ятнос</w:t>
            </w:r>
            <w:r w:rsidRPr="000B68F6">
              <w:rPr>
                <w:b/>
                <w:bCs/>
                <w:spacing w:val="-2"/>
              </w:rPr>
              <w:t>т</w:t>
            </w:r>
            <w:r w:rsidRPr="000B68F6">
              <w:rPr>
                <w:b/>
                <w:bCs/>
              </w:rPr>
              <w:t>ь</w:t>
            </w:r>
            <w:r w:rsidRPr="000B68F6">
              <w:rPr>
                <w:b/>
                <w:bCs/>
                <w:spacing w:val="1"/>
              </w:rPr>
              <w:t xml:space="preserve"> </w:t>
            </w:r>
            <w:r w:rsidRPr="000B68F6">
              <w:rPr>
                <w:b/>
                <w:bCs/>
              </w:rPr>
              <w:t>б</w:t>
            </w:r>
            <w:r w:rsidRPr="000B68F6">
              <w:rPr>
                <w:b/>
                <w:bCs/>
                <w:spacing w:val="-2"/>
              </w:rPr>
              <w:t>е</w:t>
            </w:r>
            <w:r w:rsidRPr="000B68F6">
              <w:rPr>
                <w:b/>
                <w:bCs/>
              </w:rPr>
              <w:t>зотказ</w:t>
            </w:r>
            <w:r w:rsidRPr="000B68F6">
              <w:rPr>
                <w:b/>
                <w:bCs/>
                <w:spacing w:val="-3"/>
              </w:rPr>
              <w:t>н</w:t>
            </w:r>
            <w:r w:rsidRPr="000B68F6">
              <w:rPr>
                <w:b/>
                <w:bCs/>
                <w:spacing w:val="-2"/>
              </w:rPr>
              <w:t>о</w:t>
            </w:r>
            <w:r w:rsidRPr="000B68F6">
              <w:rPr>
                <w:b/>
                <w:bCs/>
              </w:rPr>
              <w:t>й рабо</w:t>
            </w:r>
            <w:r w:rsidRPr="000B68F6">
              <w:rPr>
                <w:b/>
                <w:bCs/>
                <w:spacing w:val="-1"/>
              </w:rPr>
              <w:t>т</w:t>
            </w:r>
            <w:r w:rsidRPr="000B68F6">
              <w:rPr>
                <w:b/>
                <w:bCs/>
              </w:rPr>
              <w:t>ы, %</w:t>
            </w:r>
          </w:p>
        </w:tc>
        <w:tc>
          <w:tcPr>
            <w:tcW w:w="3935" w:type="dxa"/>
            <w:tcBorders>
              <w:top w:val="single" w:sz="4" w:space="0" w:color="000000"/>
              <w:left w:val="single" w:sz="4" w:space="0" w:color="000000"/>
              <w:bottom w:val="single" w:sz="4" w:space="0" w:color="000000"/>
              <w:right w:val="single" w:sz="4" w:space="0" w:color="000000"/>
            </w:tcBorders>
          </w:tcPr>
          <w:p w14:paraId="65C19D14" w14:textId="77777777" w:rsidR="0093170B" w:rsidRPr="000B68F6" w:rsidRDefault="0093170B" w:rsidP="00C22502">
            <w:pPr>
              <w:widowControl w:val="0"/>
              <w:autoSpaceDE w:val="0"/>
              <w:autoSpaceDN w:val="0"/>
              <w:adjustRightInd w:val="0"/>
              <w:spacing w:before="1" w:line="252" w:lineRule="exact"/>
              <w:ind w:left="25" w:right="13"/>
              <w:jc w:val="center"/>
            </w:pPr>
            <w:r w:rsidRPr="000B68F6">
              <w:rPr>
                <w:b/>
                <w:bCs/>
                <w:spacing w:val="1"/>
              </w:rPr>
              <w:t>В</w:t>
            </w:r>
            <w:r w:rsidRPr="000B68F6">
              <w:rPr>
                <w:b/>
                <w:bCs/>
              </w:rPr>
              <w:t>ер</w:t>
            </w:r>
            <w:r w:rsidRPr="000B68F6">
              <w:rPr>
                <w:b/>
                <w:bCs/>
                <w:spacing w:val="-2"/>
              </w:rPr>
              <w:t>о</w:t>
            </w:r>
            <w:r w:rsidRPr="000B68F6">
              <w:rPr>
                <w:b/>
                <w:bCs/>
              </w:rPr>
              <w:t>ятнос</w:t>
            </w:r>
            <w:r w:rsidRPr="000B68F6">
              <w:rPr>
                <w:b/>
                <w:bCs/>
                <w:spacing w:val="-2"/>
              </w:rPr>
              <w:t>т</w:t>
            </w:r>
            <w:r w:rsidRPr="000B68F6">
              <w:rPr>
                <w:b/>
                <w:bCs/>
              </w:rPr>
              <w:t>ь</w:t>
            </w:r>
            <w:r w:rsidRPr="000B68F6">
              <w:rPr>
                <w:b/>
                <w:bCs/>
                <w:spacing w:val="1"/>
              </w:rPr>
              <w:t xml:space="preserve"> </w:t>
            </w:r>
            <w:r w:rsidRPr="000B68F6">
              <w:rPr>
                <w:b/>
                <w:bCs/>
              </w:rPr>
              <w:t>б</w:t>
            </w:r>
            <w:r w:rsidRPr="000B68F6">
              <w:rPr>
                <w:b/>
                <w:bCs/>
                <w:spacing w:val="-2"/>
              </w:rPr>
              <w:t>е</w:t>
            </w:r>
            <w:r w:rsidRPr="000B68F6">
              <w:rPr>
                <w:b/>
                <w:bCs/>
              </w:rPr>
              <w:t>зотказ</w:t>
            </w:r>
            <w:r w:rsidRPr="000B68F6">
              <w:rPr>
                <w:b/>
                <w:bCs/>
                <w:spacing w:val="-3"/>
              </w:rPr>
              <w:t>н</w:t>
            </w:r>
            <w:r w:rsidRPr="000B68F6">
              <w:rPr>
                <w:b/>
                <w:bCs/>
                <w:spacing w:val="-2"/>
              </w:rPr>
              <w:t>о</w:t>
            </w:r>
            <w:r w:rsidRPr="000B68F6">
              <w:rPr>
                <w:b/>
                <w:bCs/>
              </w:rPr>
              <w:t>й рабо</w:t>
            </w:r>
            <w:r w:rsidRPr="000B68F6">
              <w:rPr>
                <w:b/>
                <w:bCs/>
                <w:spacing w:val="-1"/>
              </w:rPr>
              <w:t>т</w:t>
            </w:r>
            <w:r w:rsidRPr="000B68F6">
              <w:rPr>
                <w:b/>
                <w:bCs/>
              </w:rPr>
              <w:t>ы</w:t>
            </w:r>
            <w:r w:rsidRPr="000B68F6">
              <w:rPr>
                <w:b/>
                <w:bCs/>
                <w:spacing w:val="-2"/>
              </w:rPr>
              <w:t xml:space="preserve"> </w:t>
            </w:r>
            <w:r w:rsidRPr="000B68F6">
              <w:rPr>
                <w:b/>
                <w:bCs/>
              </w:rPr>
              <w:t xml:space="preserve">в </w:t>
            </w:r>
            <w:r w:rsidRPr="000B68F6">
              <w:rPr>
                <w:b/>
                <w:bCs/>
                <w:spacing w:val="1"/>
              </w:rPr>
              <w:t>л</w:t>
            </w:r>
            <w:r w:rsidRPr="000B68F6">
              <w:rPr>
                <w:b/>
                <w:bCs/>
                <w:spacing w:val="-1"/>
              </w:rPr>
              <w:t>ю</w:t>
            </w:r>
            <w:r w:rsidRPr="000B68F6">
              <w:rPr>
                <w:b/>
                <w:bCs/>
              </w:rPr>
              <w:t>бой</w:t>
            </w:r>
            <w:r w:rsidRPr="000B68F6">
              <w:rPr>
                <w:b/>
                <w:bCs/>
                <w:spacing w:val="-2"/>
              </w:rPr>
              <w:t xml:space="preserve"> </w:t>
            </w:r>
            <w:r w:rsidRPr="000B68F6">
              <w:rPr>
                <w:b/>
                <w:bCs/>
                <w:spacing w:val="1"/>
              </w:rPr>
              <w:t>м</w:t>
            </w:r>
            <w:r w:rsidRPr="000B68F6">
              <w:rPr>
                <w:b/>
                <w:bCs/>
              </w:rPr>
              <w:t>о</w:t>
            </w:r>
            <w:r w:rsidRPr="000B68F6">
              <w:rPr>
                <w:b/>
                <w:bCs/>
                <w:spacing w:val="-2"/>
              </w:rPr>
              <w:t>м</w:t>
            </w:r>
            <w:r w:rsidRPr="000B68F6">
              <w:rPr>
                <w:b/>
                <w:bCs/>
              </w:rPr>
              <w:t>ент в</w:t>
            </w:r>
            <w:r w:rsidRPr="000B68F6">
              <w:rPr>
                <w:b/>
                <w:bCs/>
                <w:spacing w:val="-3"/>
              </w:rPr>
              <w:t>р</w:t>
            </w:r>
            <w:r w:rsidRPr="000B68F6">
              <w:rPr>
                <w:b/>
                <w:bCs/>
              </w:rPr>
              <w:t>е</w:t>
            </w:r>
            <w:r w:rsidRPr="000B68F6">
              <w:rPr>
                <w:b/>
                <w:bCs/>
                <w:spacing w:val="-1"/>
              </w:rPr>
              <w:t>м</w:t>
            </w:r>
            <w:r w:rsidRPr="000B68F6">
              <w:rPr>
                <w:b/>
                <w:bCs/>
              </w:rPr>
              <w:t>ени,</w:t>
            </w:r>
            <w:r w:rsidRPr="000B68F6">
              <w:rPr>
                <w:b/>
                <w:bCs/>
                <w:spacing w:val="-2"/>
              </w:rPr>
              <w:t xml:space="preserve"> </w:t>
            </w:r>
            <w:r w:rsidRPr="000B68F6">
              <w:rPr>
                <w:b/>
                <w:bCs/>
              </w:rPr>
              <w:t>%</w:t>
            </w:r>
          </w:p>
        </w:tc>
      </w:tr>
      <w:tr w:rsidR="0093170B" w:rsidRPr="000B68F6" w14:paraId="4FEBB9A6" w14:textId="77777777" w:rsidTr="007C629E">
        <w:trPr>
          <w:trHeight w:hRule="exact" w:val="554"/>
        </w:trPr>
        <w:tc>
          <w:tcPr>
            <w:tcW w:w="2521" w:type="dxa"/>
            <w:tcBorders>
              <w:top w:val="single" w:sz="4" w:space="0" w:color="000000"/>
              <w:left w:val="single" w:sz="4" w:space="0" w:color="000000"/>
              <w:bottom w:val="single" w:sz="4" w:space="0" w:color="000000"/>
              <w:right w:val="single" w:sz="4" w:space="0" w:color="000000"/>
            </w:tcBorders>
          </w:tcPr>
          <w:p w14:paraId="488D7713" w14:textId="60DD2D33" w:rsidR="0093170B" w:rsidRPr="000B68F6" w:rsidRDefault="0093170B" w:rsidP="007739C6">
            <w:pPr>
              <w:widowControl w:val="0"/>
              <w:autoSpaceDE w:val="0"/>
              <w:autoSpaceDN w:val="0"/>
              <w:adjustRightInd w:val="0"/>
              <w:spacing w:line="246" w:lineRule="exact"/>
              <w:ind w:left="25" w:right="13"/>
              <w:jc w:val="center"/>
            </w:pPr>
            <w:r w:rsidRPr="000B68F6">
              <w:rPr>
                <w:spacing w:val="-1"/>
              </w:rPr>
              <w:t>К</w:t>
            </w:r>
            <w:r w:rsidRPr="000B68F6">
              <w:t>отельн</w:t>
            </w:r>
            <w:r w:rsidR="007739C6" w:rsidRPr="000B68F6">
              <w:t>ая</w:t>
            </w:r>
            <w:r w:rsidRPr="000B68F6">
              <w:t xml:space="preserve"> СП «</w:t>
            </w:r>
            <w:r w:rsidR="00D7373E" w:rsidRPr="000B68F6">
              <w:t>Слудка</w:t>
            </w:r>
            <w:r w:rsidRPr="000B68F6">
              <w:t>»</w:t>
            </w:r>
          </w:p>
        </w:tc>
        <w:tc>
          <w:tcPr>
            <w:tcW w:w="3401" w:type="dxa"/>
            <w:tcBorders>
              <w:top w:val="single" w:sz="4" w:space="0" w:color="000000"/>
              <w:left w:val="single" w:sz="4" w:space="0" w:color="000000"/>
              <w:bottom w:val="single" w:sz="4" w:space="0" w:color="000000"/>
              <w:right w:val="single" w:sz="4" w:space="0" w:color="000000"/>
            </w:tcBorders>
            <w:vAlign w:val="center"/>
          </w:tcPr>
          <w:p w14:paraId="761E009F" w14:textId="77777777" w:rsidR="0093170B" w:rsidRPr="000B68F6" w:rsidRDefault="0093170B" w:rsidP="00C22502">
            <w:pPr>
              <w:widowControl w:val="0"/>
              <w:autoSpaceDE w:val="0"/>
              <w:autoSpaceDN w:val="0"/>
              <w:adjustRightInd w:val="0"/>
              <w:spacing w:line="246" w:lineRule="exact"/>
              <w:ind w:left="25" w:right="13"/>
              <w:jc w:val="center"/>
            </w:pPr>
            <w:r w:rsidRPr="000B68F6">
              <w:t>91,5</w:t>
            </w:r>
          </w:p>
        </w:tc>
        <w:tc>
          <w:tcPr>
            <w:tcW w:w="3935" w:type="dxa"/>
            <w:tcBorders>
              <w:top w:val="single" w:sz="4" w:space="0" w:color="000000"/>
              <w:left w:val="single" w:sz="4" w:space="0" w:color="000000"/>
              <w:bottom w:val="single" w:sz="4" w:space="0" w:color="000000"/>
              <w:right w:val="single" w:sz="4" w:space="0" w:color="000000"/>
            </w:tcBorders>
            <w:vAlign w:val="center"/>
          </w:tcPr>
          <w:p w14:paraId="780AC31A" w14:textId="77777777" w:rsidR="0093170B" w:rsidRPr="000B68F6" w:rsidRDefault="0093170B" w:rsidP="00C22502">
            <w:pPr>
              <w:widowControl w:val="0"/>
              <w:autoSpaceDE w:val="0"/>
              <w:autoSpaceDN w:val="0"/>
              <w:adjustRightInd w:val="0"/>
              <w:spacing w:line="246" w:lineRule="exact"/>
              <w:ind w:left="25" w:right="13"/>
              <w:jc w:val="center"/>
            </w:pPr>
            <w:r w:rsidRPr="000B68F6">
              <w:t>87,2</w:t>
            </w:r>
          </w:p>
        </w:tc>
      </w:tr>
    </w:tbl>
    <w:p w14:paraId="213E033A" w14:textId="77777777" w:rsidR="0093170B" w:rsidRPr="000B68F6" w:rsidRDefault="0093170B" w:rsidP="00C22502">
      <w:pPr>
        <w:widowControl w:val="0"/>
        <w:autoSpaceDE w:val="0"/>
        <w:autoSpaceDN w:val="0"/>
        <w:adjustRightInd w:val="0"/>
        <w:spacing w:before="6" w:line="200" w:lineRule="exact"/>
        <w:ind w:right="13" w:firstLine="567"/>
        <w:rPr>
          <w:sz w:val="20"/>
          <w:szCs w:val="20"/>
        </w:rPr>
      </w:pPr>
    </w:p>
    <w:p w14:paraId="630E8D74" w14:textId="77777777" w:rsidR="0093170B" w:rsidRPr="000B68F6" w:rsidRDefault="0093170B" w:rsidP="00C22502">
      <w:pPr>
        <w:widowControl w:val="0"/>
        <w:spacing w:line="360" w:lineRule="auto"/>
        <w:ind w:right="13" w:firstLine="567"/>
        <w:jc w:val="both"/>
        <w:rPr>
          <w:sz w:val="26"/>
          <w:szCs w:val="26"/>
        </w:rPr>
      </w:pPr>
      <w:r w:rsidRPr="000B68F6">
        <w:rPr>
          <w:sz w:val="26"/>
          <w:szCs w:val="26"/>
        </w:rPr>
        <w:t>По результатам расчетов, общий показатель надежности системы теплоснабжения по состоянию составил 87,2 %, следовательно, систему теплоснабжения муниципального образования следует отнести к классу надежных.</w:t>
      </w:r>
    </w:p>
    <w:p w14:paraId="40557C9F" w14:textId="77777777" w:rsidR="0093170B" w:rsidRPr="000B68F6" w:rsidRDefault="0093170B" w:rsidP="00C22502">
      <w:pPr>
        <w:widowControl w:val="0"/>
        <w:spacing w:line="360" w:lineRule="auto"/>
        <w:ind w:right="13" w:firstLine="567"/>
        <w:jc w:val="both"/>
        <w:rPr>
          <w:sz w:val="26"/>
          <w:szCs w:val="26"/>
        </w:rPr>
      </w:pPr>
      <w:r w:rsidRPr="000B68F6">
        <w:rPr>
          <w:sz w:val="26"/>
          <w:szCs w:val="26"/>
        </w:rPr>
        <w:t>Для более точного определения и дальнейшего поддержания показателей надежности в пределах допустимого, рекомендуется:</w:t>
      </w:r>
    </w:p>
    <w:p w14:paraId="5A85912F" w14:textId="42EAAB8B" w:rsidR="0093170B" w:rsidRPr="000B68F6" w:rsidRDefault="0093170B" w:rsidP="00C22502">
      <w:pPr>
        <w:widowControl w:val="0"/>
        <w:tabs>
          <w:tab w:val="left" w:pos="1340"/>
        </w:tabs>
        <w:autoSpaceDE w:val="0"/>
        <w:autoSpaceDN w:val="0"/>
        <w:adjustRightInd w:val="0"/>
        <w:spacing w:before="6"/>
        <w:ind w:right="13" w:firstLine="567"/>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прав</w:t>
      </w:r>
      <w:r w:rsidRPr="000B68F6">
        <w:rPr>
          <w:spacing w:val="1"/>
          <w:sz w:val="26"/>
          <w:szCs w:val="26"/>
        </w:rPr>
        <w:t>и</w:t>
      </w:r>
      <w:r w:rsidRPr="000B68F6">
        <w:rPr>
          <w:sz w:val="26"/>
          <w:szCs w:val="26"/>
        </w:rPr>
        <w:t>льное</w:t>
      </w:r>
      <w:r w:rsidRPr="000B68F6">
        <w:rPr>
          <w:spacing w:val="25"/>
          <w:sz w:val="26"/>
          <w:szCs w:val="26"/>
        </w:rPr>
        <w:t xml:space="preserve"> </w:t>
      </w:r>
      <w:r w:rsidRPr="000B68F6">
        <w:rPr>
          <w:sz w:val="26"/>
          <w:szCs w:val="26"/>
        </w:rPr>
        <w:t>и</w:t>
      </w:r>
      <w:r w:rsidRPr="000B68F6">
        <w:rPr>
          <w:spacing w:val="37"/>
          <w:sz w:val="26"/>
          <w:szCs w:val="26"/>
        </w:rPr>
        <w:t xml:space="preserve"> </w:t>
      </w:r>
      <w:r w:rsidRPr="000B68F6">
        <w:rPr>
          <w:sz w:val="26"/>
          <w:szCs w:val="26"/>
        </w:rPr>
        <w:t>своев</w:t>
      </w:r>
      <w:r w:rsidRPr="000B68F6">
        <w:rPr>
          <w:spacing w:val="3"/>
          <w:sz w:val="26"/>
          <w:szCs w:val="26"/>
        </w:rPr>
        <w:t>р</w:t>
      </w:r>
      <w:r w:rsidRPr="000B68F6">
        <w:rPr>
          <w:sz w:val="26"/>
          <w:szCs w:val="26"/>
        </w:rPr>
        <w:t>еменное</w:t>
      </w:r>
      <w:r w:rsidRPr="000B68F6">
        <w:rPr>
          <w:spacing w:val="21"/>
          <w:sz w:val="26"/>
          <w:szCs w:val="26"/>
        </w:rPr>
        <w:t xml:space="preserve"> </w:t>
      </w:r>
      <w:r w:rsidRPr="000B68F6">
        <w:rPr>
          <w:spacing w:val="1"/>
          <w:sz w:val="26"/>
          <w:szCs w:val="26"/>
        </w:rPr>
        <w:t>з</w:t>
      </w:r>
      <w:r w:rsidRPr="000B68F6">
        <w:rPr>
          <w:sz w:val="26"/>
          <w:szCs w:val="26"/>
        </w:rPr>
        <w:t>апо</w:t>
      </w:r>
      <w:r w:rsidRPr="000B68F6">
        <w:rPr>
          <w:spacing w:val="1"/>
          <w:sz w:val="26"/>
          <w:szCs w:val="26"/>
        </w:rPr>
        <w:t>л</w:t>
      </w:r>
      <w:r w:rsidRPr="000B68F6">
        <w:rPr>
          <w:sz w:val="26"/>
          <w:szCs w:val="26"/>
        </w:rPr>
        <w:t>не</w:t>
      </w:r>
      <w:r w:rsidRPr="000B68F6">
        <w:rPr>
          <w:spacing w:val="1"/>
          <w:sz w:val="26"/>
          <w:szCs w:val="26"/>
        </w:rPr>
        <w:t>н</w:t>
      </w:r>
      <w:r w:rsidRPr="000B68F6">
        <w:rPr>
          <w:sz w:val="26"/>
          <w:szCs w:val="26"/>
        </w:rPr>
        <w:t>ие</w:t>
      </w:r>
      <w:r w:rsidRPr="000B68F6">
        <w:rPr>
          <w:spacing w:val="26"/>
          <w:sz w:val="26"/>
          <w:szCs w:val="26"/>
        </w:rPr>
        <w:t xml:space="preserve"> </w:t>
      </w:r>
      <w:r w:rsidRPr="000B68F6">
        <w:rPr>
          <w:spacing w:val="3"/>
          <w:sz w:val="26"/>
          <w:szCs w:val="26"/>
        </w:rPr>
        <w:t>ж</w:t>
      </w:r>
      <w:r w:rsidRPr="000B68F6">
        <w:rPr>
          <w:spacing w:val="-5"/>
          <w:sz w:val="26"/>
          <w:szCs w:val="26"/>
        </w:rPr>
        <w:t>у</w:t>
      </w:r>
      <w:r w:rsidRPr="000B68F6">
        <w:rPr>
          <w:sz w:val="26"/>
          <w:szCs w:val="26"/>
        </w:rPr>
        <w:t>рна</w:t>
      </w:r>
      <w:r w:rsidRPr="000B68F6">
        <w:rPr>
          <w:spacing w:val="3"/>
          <w:sz w:val="26"/>
          <w:szCs w:val="26"/>
        </w:rPr>
        <w:t>л</w:t>
      </w:r>
      <w:r w:rsidRPr="000B68F6">
        <w:rPr>
          <w:sz w:val="26"/>
          <w:szCs w:val="26"/>
        </w:rPr>
        <w:t>ов,</w:t>
      </w:r>
      <w:r w:rsidRPr="000B68F6">
        <w:rPr>
          <w:spacing w:val="27"/>
          <w:sz w:val="26"/>
          <w:szCs w:val="26"/>
        </w:rPr>
        <w:t xml:space="preserve"> </w:t>
      </w:r>
      <w:r w:rsidRPr="000B68F6">
        <w:rPr>
          <w:sz w:val="26"/>
          <w:szCs w:val="26"/>
        </w:rPr>
        <w:t>пред</w:t>
      </w:r>
      <w:r w:rsidRPr="000B68F6">
        <w:rPr>
          <w:spacing w:val="1"/>
          <w:sz w:val="26"/>
          <w:szCs w:val="26"/>
        </w:rPr>
        <w:t>п</w:t>
      </w:r>
      <w:r w:rsidRPr="000B68F6">
        <w:rPr>
          <w:sz w:val="26"/>
          <w:szCs w:val="26"/>
        </w:rPr>
        <w:t>иса</w:t>
      </w:r>
      <w:r w:rsidRPr="000B68F6">
        <w:rPr>
          <w:spacing w:val="3"/>
          <w:sz w:val="26"/>
          <w:szCs w:val="26"/>
        </w:rPr>
        <w:t>н</w:t>
      </w:r>
      <w:r w:rsidRPr="000B68F6">
        <w:rPr>
          <w:sz w:val="26"/>
          <w:szCs w:val="26"/>
        </w:rPr>
        <w:t>н</w:t>
      </w:r>
      <w:r w:rsidRPr="000B68F6">
        <w:rPr>
          <w:spacing w:val="1"/>
          <w:sz w:val="26"/>
          <w:szCs w:val="26"/>
        </w:rPr>
        <w:t>ы</w:t>
      </w:r>
      <w:r w:rsidRPr="000B68F6">
        <w:rPr>
          <w:sz w:val="26"/>
          <w:szCs w:val="26"/>
        </w:rPr>
        <w:t>х</w:t>
      </w:r>
      <w:r w:rsidRPr="000B68F6">
        <w:rPr>
          <w:spacing w:val="22"/>
          <w:sz w:val="26"/>
          <w:szCs w:val="26"/>
        </w:rPr>
        <w:t xml:space="preserve"> </w:t>
      </w:r>
      <w:r w:rsidRPr="000B68F6">
        <w:rPr>
          <w:sz w:val="26"/>
          <w:szCs w:val="26"/>
        </w:rPr>
        <w:t>ПТЭ,</w:t>
      </w:r>
      <w:r w:rsidRPr="000B68F6">
        <w:rPr>
          <w:spacing w:val="31"/>
          <w:sz w:val="26"/>
          <w:szCs w:val="26"/>
        </w:rPr>
        <w:t xml:space="preserve"> </w:t>
      </w:r>
      <w:r w:rsidRPr="000B68F6">
        <w:rPr>
          <w:sz w:val="26"/>
          <w:szCs w:val="26"/>
        </w:rPr>
        <w:t xml:space="preserve">а </w:t>
      </w:r>
      <w:r w:rsidRPr="000B68F6">
        <w:rPr>
          <w:position w:val="-1"/>
          <w:sz w:val="26"/>
          <w:szCs w:val="26"/>
        </w:rPr>
        <w:t>имен</w:t>
      </w:r>
      <w:r w:rsidRPr="000B68F6">
        <w:rPr>
          <w:spacing w:val="1"/>
          <w:position w:val="-1"/>
          <w:sz w:val="26"/>
          <w:szCs w:val="26"/>
        </w:rPr>
        <w:t>н</w:t>
      </w:r>
      <w:r w:rsidRPr="000B68F6">
        <w:rPr>
          <w:position w:val="-1"/>
          <w:sz w:val="26"/>
          <w:szCs w:val="26"/>
        </w:rPr>
        <w:t>о:</w:t>
      </w:r>
    </w:p>
    <w:p w14:paraId="511F9C41" w14:textId="77777777" w:rsidR="0093170B" w:rsidRPr="000B68F6" w:rsidRDefault="0093170B" w:rsidP="00C22502">
      <w:pPr>
        <w:widowControl w:val="0"/>
        <w:autoSpaceDE w:val="0"/>
        <w:autoSpaceDN w:val="0"/>
        <w:adjustRightInd w:val="0"/>
        <w:spacing w:before="5" w:line="150" w:lineRule="exact"/>
        <w:ind w:right="13" w:firstLine="567"/>
        <w:rPr>
          <w:sz w:val="15"/>
          <w:szCs w:val="15"/>
        </w:rPr>
      </w:pPr>
    </w:p>
    <w:p w14:paraId="44BA3DD5" w14:textId="77777777" w:rsidR="0093170B" w:rsidRPr="000B68F6" w:rsidRDefault="0093170B" w:rsidP="00C22502">
      <w:pPr>
        <w:widowControl w:val="0"/>
        <w:autoSpaceDE w:val="0"/>
        <w:autoSpaceDN w:val="0"/>
        <w:adjustRightInd w:val="0"/>
        <w:ind w:right="13" w:firstLine="567"/>
        <w:rPr>
          <w:sz w:val="26"/>
          <w:szCs w:val="26"/>
        </w:rPr>
      </w:pPr>
      <w:r w:rsidRPr="000B68F6">
        <w:rPr>
          <w:sz w:val="26"/>
          <w:szCs w:val="26"/>
        </w:rPr>
        <w:t>а.</w:t>
      </w:r>
      <w:r w:rsidRPr="000B68F6">
        <w:rPr>
          <w:spacing w:val="-2"/>
          <w:sz w:val="26"/>
          <w:szCs w:val="26"/>
        </w:rPr>
        <w:t xml:space="preserve"> </w:t>
      </w:r>
      <w:r w:rsidRPr="000B68F6">
        <w:rPr>
          <w:sz w:val="26"/>
          <w:szCs w:val="26"/>
        </w:rPr>
        <w:t>опер</w:t>
      </w:r>
      <w:r w:rsidRPr="000B68F6">
        <w:rPr>
          <w:spacing w:val="1"/>
          <w:sz w:val="26"/>
          <w:szCs w:val="26"/>
        </w:rPr>
        <w:t>а</w:t>
      </w:r>
      <w:r w:rsidRPr="000B68F6">
        <w:rPr>
          <w:sz w:val="26"/>
          <w:szCs w:val="26"/>
        </w:rPr>
        <w:t>тивн</w:t>
      </w:r>
      <w:r w:rsidRPr="000B68F6">
        <w:rPr>
          <w:spacing w:val="3"/>
          <w:sz w:val="26"/>
          <w:szCs w:val="26"/>
        </w:rPr>
        <w:t>о</w:t>
      </w:r>
      <w:r w:rsidRPr="000B68F6">
        <w:rPr>
          <w:sz w:val="26"/>
          <w:szCs w:val="26"/>
        </w:rPr>
        <w:t>го</w:t>
      </w:r>
      <w:r w:rsidRPr="000B68F6">
        <w:rPr>
          <w:spacing w:val="-15"/>
          <w:sz w:val="26"/>
          <w:szCs w:val="26"/>
        </w:rPr>
        <w:t xml:space="preserve"> </w:t>
      </w:r>
      <w:r w:rsidRPr="000B68F6">
        <w:rPr>
          <w:spacing w:val="5"/>
          <w:sz w:val="26"/>
          <w:szCs w:val="26"/>
        </w:rPr>
        <w:t>ж</w:t>
      </w:r>
      <w:r w:rsidRPr="000B68F6">
        <w:rPr>
          <w:spacing w:val="-5"/>
          <w:sz w:val="26"/>
          <w:szCs w:val="26"/>
        </w:rPr>
        <w:t>у</w:t>
      </w:r>
      <w:r w:rsidRPr="000B68F6">
        <w:rPr>
          <w:sz w:val="26"/>
          <w:szCs w:val="26"/>
        </w:rPr>
        <w:t>р</w:t>
      </w:r>
      <w:r w:rsidRPr="000B68F6">
        <w:rPr>
          <w:spacing w:val="3"/>
          <w:sz w:val="26"/>
          <w:szCs w:val="26"/>
        </w:rPr>
        <w:t>н</w:t>
      </w:r>
      <w:r w:rsidRPr="000B68F6">
        <w:rPr>
          <w:sz w:val="26"/>
          <w:szCs w:val="26"/>
        </w:rPr>
        <w:t>ала;</w:t>
      </w:r>
    </w:p>
    <w:p w14:paraId="37E2F483" w14:textId="77777777" w:rsidR="0093170B" w:rsidRPr="000B68F6" w:rsidRDefault="0093170B" w:rsidP="00C22502">
      <w:pPr>
        <w:widowControl w:val="0"/>
        <w:autoSpaceDE w:val="0"/>
        <w:autoSpaceDN w:val="0"/>
        <w:adjustRightInd w:val="0"/>
        <w:spacing w:before="10" w:line="140" w:lineRule="exact"/>
        <w:ind w:right="13" w:firstLine="567"/>
        <w:rPr>
          <w:sz w:val="14"/>
          <w:szCs w:val="14"/>
        </w:rPr>
      </w:pPr>
    </w:p>
    <w:p w14:paraId="18CB2128" w14:textId="77777777" w:rsidR="0093170B" w:rsidRPr="000B68F6" w:rsidRDefault="0093170B" w:rsidP="00C22502">
      <w:pPr>
        <w:widowControl w:val="0"/>
        <w:autoSpaceDE w:val="0"/>
        <w:autoSpaceDN w:val="0"/>
        <w:adjustRightInd w:val="0"/>
        <w:ind w:right="13" w:firstLine="567"/>
        <w:rPr>
          <w:sz w:val="26"/>
          <w:szCs w:val="26"/>
        </w:rPr>
      </w:pPr>
      <w:r w:rsidRPr="000B68F6">
        <w:rPr>
          <w:sz w:val="26"/>
          <w:szCs w:val="26"/>
        </w:rPr>
        <w:t>б.</w:t>
      </w:r>
      <w:r w:rsidRPr="000B68F6">
        <w:rPr>
          <w:spacing w:val="-2"/>
          <w:sz w:val="26"/>
          <w:szCs w:val="26"/>
        </w:rPr>
        <w:t xml:space="preserve"> </w:t>
      </w:r>
      <w:r w:rsidRPr="000B68F6">
        <w:rPr>
          <w:spacing w:val="3"/>
          <w:sz w:val="26"/>
          <w:szCs w:val="26"/>
        </w:rPr>
        <w:t>ж</w:t>
      </w:r>
      <w:r w:rsidRPr="000B68F6">
        <w:rPr>
          <w:spacing w:val="-5"/>
          <w:sz w:val="26"/>
          <w:szCs w:val="26"/>
        </w:rPr>
        <w:t>у</w:t>
      </w:r>
      <w:r w:rsidRPr="000B68F6">
        <w:rPr>
          <w:sz w:val="26"/>
          <w:szCs w:val="26"/>
        </w:rPr>
        <w:t>р</w:t>
      </w:r>
      <w:r w:rsidRPr="000B68F6">
        <w:rPr>
          <w:spacing w:val="3"/>
          <w:sz w:val="26"/>
          <w:szCs w:val="26"/>
        </w:rPr>
        <w:t>н</w:t>
      </w:r>
      <w:r w:rsidRPr="000B68F6">
        <w:rPr>
          <w:sz w:val="26"/>
          <w:szCs w:val="26"/>
        </w:rPr>
        <w:t>ала</w:t>
      </w:r>
      <w:r w:rsidRPr="000B68F6">
        <w:rPr>
          <w:spacing w:val="-9"/>
          <w:sz w:val="26"/>
          <w:szCs w:val="26"/>
        </w:rPr>
        <w:t xml:space="preserve"> </w:t>
      </w:r>
      <w:r w:rsidRPr="000B68F6">
        <w:rPr>
          <w:sz w:val="26"/>
          <w:szCs w:val="26"/>
        </w:rPr>
        <w:t>обх</w:t>
      </w:r>
      <w:r w:rsidRPr="000B68F6">
        <w:rPr>
          <w:spacing w:val="3"/>
          <w:sz w:val="26"/>
          <w:szCs w:val="26"/>
        </w:rPr>
        <w:t>о</w:t>
      </w:r>
      <w:r w:rsidRPr="000B68F6">
        <w:rPr>
          <w:sz w:val="26"/>
          <w:szCs w:val="26"/>
        </w:rPr>
        <w:t>дов</w:t>
      </w:r>
      <w:r w:rsidRPr="000B68F6">
        <w:rPr>
          <w:spacing w:val="-9"/>
          <w:sz w:val="26"/>
          <w:szCs w:val="26"/>
        </w:rPr>
        <w:t xml:space="preserve">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ов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сетей;</w:t>
      </w:r>
    </w:p>
    <w:p w14:paraId="43C3ADA9" w14:textId="77777777" w:rsidR="0093170B" w:rsidRPr="000B68F6" w:rsidRDefault="0093170B" w:rsidP="00C22502">
      <w:pPr>
        <w:widowControl w:val="0"/>
        <w:autoSpaceDE w:val="0"/>
        <w:autoSpaceDN w:val="0"/>
        <w:adjustRightInd w:val="0"/>
        <w:spacing w:before="10" w:line="140" w:lineRule="exact"/>
        <w:ind w:right="13" w:firstLine="567"/>
        <w:rPr>
          <w:sz w:val="14"/>
          <w:szCs w:val="14"/>
        </w:rPr>
      </w:pPr>
    </w:p>
    <w:p w14:paraId="44E9F3BA" w14:textId="77777777" w:rsidR="0093170B" w:rsidRPr="000B68F6" w:rsidRDefault="0093170B" w:rsidP="00C22502">
      <w:pPr>
        <w:widowControl w:val="0"/>
        <w:autoSpaceDE w:val="0"/>
        <w:autoSpaceDN w:val="0"/>
        <w:adjustRightInd w:val="0"/>
        <w:ind w:right="13" w:firstLine="567"/>
        <w:rPr>
          <w:sz w:val="26"/>
          <w:szCs w:val="26"/>
        </w:rPr>
      </w:pPr>
      <w:r w:rsidRPr="000B68F6">
        <w:rPr>
          <w:sz w:val="26"/>
          <w:szCs w:val="26"/>
        </w:rPr>
        <w:t>в.</w:t>
      </w:r>
      <w:r w:rsidRPr="000B68F6">
        <w:rPr>
          <w:spacing w:val="-2"/>
          <w:sz w:val="26"/>
          <w:szCs w:val="26"/>
        </w:rPr>
        <w:t xml:space="preserve"> </w:t>
      </w:r>
      <w:r w:rsidRPr="000B68F6">
        <w:rPr>
          <w:spacing w:val="3"/>
          <w:sz w:val="26"/>
          <w:szCs w:val="26"/>
        </w:rPr>
        <w:t>ж</w:t>
      </w:r>
      <w:r w:rsidRPr="000B68F6">
        <w:rPr>
          <w:spacing w:val="-5"/>
          <w:sz w:val="26"/>
          <w:szCs w:val="26"/>
        </w:rPr>
        <w:t>у</w:t>
      </w:r>
      <w:r w:rsidRPr="000B68F6">
        <w:rPr>
          <w:spacing w:val="2"/>
          <w:sz w:val="26"/>
          <w:szCs w:val="26"/>
        </w:rPr>
        <w:t>р</w:t>
      </w:r>
      <w:r w:rsidRPr="000B68F6">
        <w:rPr>
          <w:sz w:val="26"/>
          <w:szCs w:val="26"/>
        </w:rPr>
        <w:t>на</w:t>
      </w:r>
      <w:r w:rsidRPr="000B68F6">
        <w:rPr>
          <w:spacing w:val="1"/>
          <w:sz w:val="26"/>
          <w:szCs w:val="26"/>
        </w:rPr>
        <w:t>л</w:t>
      </w:r>
      <w:r w:rsidRPr="000B68F6">
        <w:rPr>
          <w:sz w:val="26"/>
          <w:szCs w:val="26"/>
        </w:rPr>
        <w:t>а</w:t>
      </w:r>
      <w:r w:rsidRPr="000B68F6">
        <w:rPr>
          <w:spacing w:val="-5"/>
          <w:sz w:val="26"/>
          <w:szCs w:val="26"/>
        </w:rPr>
        <w:t xml:space="preserve"> у</w:t>
      </w:r>
      <w:r w:rsidRPr="000B68F6">
        <w:rPr>
          <w:spacing w:val="1"/>
          <w:sz w:val="26"/>
          <w:szCs w:val="26"/>
        </w:rPr>
        <w:t>ч</w:t>
      </w:r>
      <w:r w:rsidRPr="000B68F6">
        <w:rPr>
          <w:sz w:val="26"/>
          <w:szCs w:val="26"/>
        </w:rPr>
        <w:t>ета</w:t>
      </w:r>
      <w:r w:rsidRPr="000B68F6">
        <w:rPr>
          <w:spacing w:val="-6"/>
          <w:sz w:val="26"/>
          <w:szCs w:val="26"/>
        </w:rPr>
        <w:t xml:space="preserve"> </w:t>
      </w:r>
      <w:r w:rsidRPr="000B68F6">
        <w:rPr>
          <w:sz w:val="26"/>
          <w:szCs w:val="26"/>
        </w:rPr>
        <w:t>ра</w:t>
      </w:r>
      <w:r w:rsidRPr="000B68F6">
        <w:rPr>
          <w:spacing w:val="2"/>
          <w:sz w:val="26"/>
          <w:szCs w:val="26"/>
        </w:rPr>
        <w:t>бо</w:t>
      </w:r>
      <w:r w:rsidRPr="000B68F6">
        <w:rPr>
          <w:sz w:val="26"/>
          <w:szCs w:val="26"/>
        </w:rPr>
        <w:t>т</w:t>
      </w:r>
      <w:r w:rsidRPr="000B68F6">
        <w:rPr>
          <w:spacing w:val="-6"/>
          <w:sz w:val="26"/>
          <w:szCs w:val="26"/>
        </w:rPr>
        <w:t xml:space="preserve"> </w:t>
      </w:r>
      <w:r w:rsidRPr="000B68F6">
        <w:rPr>
          <w:sz w:val="26"/>
          <w:szCs w:val="26"/>
        </w:rPr>
        <w:t>по</w:t>
      </w:r>
      <w:r w:rsidRPr="000B68F6">
        <w:rPr>
          <w:spacing w:val="-3"/>
          <w:sz w:val="26"/>
          <w:szCs w:val="26"/>
        </w:rPr>
        <w:t xml:space="preserve"> </w:t>
      </w:r>
      <w:r w:rsidRPr="000B68F6">
        <w:rPr>
          <w:sz w:val="26"/>
          <w:szCs w:val="26"/>
        </w:rPr>
        <w:t>нар</w:t>
      </w:r>
      <w:r w:rsidRPr="000B68F6">
        <w:rPr>
          <w:spacing w:val="1"/>
          <w:sz w:val="26"/>
          <w:szCs w:val="26"/>
        </w:rPr>
        <w:t>я</w:t>
      </w:r>
      <w:r w:rsidRPr="000B68F6">
        <w:rPr>
          <w:sz w:val="26"/>
          <w:szCs w:val="26"/>
        </w:rPr>
        <w:t>д</w:t>
      </w:r>
      <w:r w:rsidRPr="000B68F6">
        <w:rPr>
          <w:spacing w:val="2"/>
          <w:sz w:val="26"/>
          <w:szCs w:val="26"/>
        </w:rPr>
        <w:t>а</w:t>
      </w:r>
      <w:r w:rsidRPr="000B68F6">
        <w:rPr>
          <w:sz w:val="26"/>
          <w:szCs w:val="26"/>
        </w:rPr>
        <w:t>м</w:t>
      </w:r>
      <w:r w:rsidRPr="000B68F6">
        <w:rPr>
          <w:spacing w:val="-10"/>
          <w:sz w:val="26"/>
          <w:szCs w:val="26"/>
        </w:rPr>
        <w:t xml:space="preserve"> </w:t>
      </w:r>
      <w:r w:rsidRPr="000B68F6">
        <w:rPr>
          <w:sz w:val="26"/>
          <w:szCs w:val="26"/>
        </w:rPr>
        <w:t>и</w:t>
      </w:r>
      <w:r w:rsidRPr="000B68F6">
        <w:rPr>
          <w:spacing w:val="-1"/>
          <w:sz w:val="26"/>
          <w:szCs w:val="26"/>
        </w:rPr>
        <w:t xml:space="preserve"> </w:t>
      </w:r>
      <w:r w:rsidRPr="000B68F6">
        <w:rPr>
          <w:sz w:val="26"/>
          <w:szCs w:val="26"/>
        </w:rPr>
        <w:t>рас</w:t>
      </w:r>
      <w:r w:rsidRPr="000B68F6">
        <w:rPr>
          <w:spacing w:val="1"/>
          <w:sz w:val="26"/>
          <w:szCs w:val="26"/>
        </w:rPr>
        <w:t>п</w:t>
      </w:r>
      <w:r w:rsidRPr="000B68F6">
        <w:rPr>
          <w:spacing w:val="2"/>
          <w:sz w:val="26"/>
          <w:szCs w:val="26"/>
        </w:rPr>
        <w:t>о</w:t>
      </w:r>
      <w:r w:rsidRPr="000B68F6">
        <w:rPr>
          <w:sz w:val="26"/>
          <w:szCs w:val="26"/>
        </w:rPr>
        <w:t>ря</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ям;</w:t>
      </w:r>
    </w:p>
    <w:p w14:paraId="5E37FD69" w14:textId="77777777" w:rsidR="0093170B" w:rsidRPr="000B68F6" w:rsidRDefault="0093170B" w:rsidP="00C22502">
      <w:pPr>
        <w:widowControl w:val="0"/>
        <w:autoSpaceDE w:val="0"/>
        <w:autoSpaceDN w:val="0"/>
        <w:adjustRightInd w:val="0"/>
        <w:spacing w:line="150" w:lineRule="exact"/>
        <w:ind w:right="13" w:firstLine="567"/>
        <w:rPr>
          <w:sz w:val="15"/>
          <w:szCs w:val="15"/>
        </w:rPr>
      </w:pPr>
    </w:p>
    <w:p w14:paraId="250192FE" w14:textId="77777777" w:rsidR="0093170B" w:rsidRPr="000B68F6" w:rsidRDefault="0093170B" w:rsidP="00C22502">
      <w:pPr>
        <w:widowControl w:val="0"/>
        <w:autoSpaceDE w:val="0"/>
        <w:autoSpaceDN w:val="0"/>
        <w:adjustRightInd w:val="0"/>
        <w:ind w:right="13" w:firstLine="567"/>
        <w:rPr>
          <w:sz w:val="26"/>
          <w:szCs w:val="26"/>
        </w:rPr>
      </w:pPr>
      <w:r w:rsidRPr="000B68F6">
        <w:rPr>
          <w:sz w:val="26"/>
          <w:szCs w:val="26"/>
        </w:rPr>
        <w:t>г.</w:t>
      </w:r>
      <w:r w:rsidRPr="000B68F6">
        <w:rPr>
          <w:spacing w:val="-2"/>
          <w:sz w:val="26"/>
          <w:szCs w:val="26"/>
        </w:rPr>
        <w:t xml:space="preserve"> </w:t>
      </w:r>
      <w:r w:rsidRPr="000B68F6">
        <w:rPr>
          <w:sz w:val="26"/>
          <w:szCs w:val="26"/>
        </w:rPr>
        <w:t>за</w:t>
      </w:r>
      <w:r w:rsidRPr="000B68F6">
        <w:rPr>
          <w:spacing w:val="1"/>
          <w:sz w:val="26"/>
          <w:szCs w:val="26"/>
        </w:rPr>
        <w:t>я</w:t>
      </w:r>
      <w:r w:rsidRPr="000B68F6">
        <w:rPr>
          <w:sz w:val="26"/>
          <w:szCs w:val="26"/>
        </w:rPr>
        <w:t>вок</w:t>
      </w:r>
      <w:r w:rsidRPr="000B68F6">
        <w:rPr>
          <w:spacing w:val="-8"/>
          <w:sz w:val="26"/>
          <w:szCs w:val="26"/>
        </w:rPr>
        <w:t xml:space="preserve"> </w:t>
      </w:r>
      <w:r w:rsidRPr="000B68F6">
        <w:rPr>
          <w:spacing w:val="3"/>
          <w:sz w:val="26"/>
          <w:szCs w:val="26"/>
        </w:rPr>
        <w:t>п</w:t>
      </w:r>
      <w:r w:rsidRPr="000B68F6">
        <w:rPr>
          <w:sz w:val="26"/>
          <w:szCs w:val="26"/>
        </w:rPr>
        <w:t>отреб</w:t>
      </w:r>
      <w:r w:rsidRPr="000B68F6">
        <w:rPr>
          <w:spacing w:val="2"/>
          <w:sz w:val="26"/>
          <w:szCs w:val="26"/>
        </w:rPr>
        <w:t>и</w:t>
      </w:r>
      <w:r w:rsidRPr="000B68F6">
        <w:rPr>
          <w:sz w:val="26"/>
          <w:szCs w:val="26"/>
        </w:rPr>
        <w:t>тел</w:t>
      </w:r>
      <w:r w:rsidRPr="000B68F6">
        <w:rPr>
          <w:spacing w:val="2"/>
          <w:sz w:val="26"/>
          <w:szCs w:val="26"/>
        </w:rPr>
        <w:t>е</w:t>
      </w:r>
      <w:r w:rsidRPr="000B68F6">
        <w:rPr>
          <w:sz w:val="26"/>
          <w:szCs w:val="26"/>
        </w:rPr>
        <w:t>й.</w:t>
      </w:r>
    </w:p>
    <w:p w14:paraId="4870D8B0" w14:textId="77777777" w:rsidR="0093170B" w:rsidRPr="000B68F6" w:rsidRDefault="0093170B" w:rsidP="00C22502">
      <w:pPr>
        <w:widowControl w:val="0"/>
        <w:autoSpaceDE w:val="0"/>
        <w:autoSpaceDN w:val="0"/>
        <w:adjustRightInd w:val="0"/>
        <w:spacing w:line="150" w:lineRule="exact"/>
        <w:ind w:right="13" w:firstLine="567"/>
        <w:rPr>
          <w:sz w:val="15"/>
          <w:szCs w:val="15"/>
        </w:rPr>
      </w:pPr>
    </w:p>
    <w:p w14:paraId="2C35BD8B" w14:textId="77777777" w:rsidR="0093170B" w:rsidRPr="000B68F6" w:rsidRDefault="0093170B" w:rsidP="00C22502">
      <w:pPr>
        <w:widowControl w:val="0"/>
        <w:autoSpaceDE w:val="0"/>
        <w:autoSpaceDN w:val="0"/>
        <w:adjustRightInd w:val="0"/>
        <w:spacing w:line="355" w:lineRule="auto"/>
        <w:ind w:right="13" w:firstLine="567"/>
        <w:jc w:val="both"/>
        <w:rPr>
          <w:sz w:val="26"/>
          <w:szCs w:val="26"/>
        </w:rPr>
      </w:pPr>
      <w:r w:rsidRPr="000B68F6">
        <w:rPr>
          <w:rFonts w:ascii="Symbol" w:hAnsi="Symbol" w:cs="Symbol"/>
          <w:sz w:val="26"/>
          <w:szCs w:val="26"/>
        </w:rPr>
        <w:t></w:t>
      </w:r>
      <w:r w:rsidRPr="000B68F6">
        <w:rPr>
          <w:spacing w:val="29"/>
          <w:sz w:val="26"/>
          <w:szCs w:val="26"/>
        </w:rPr>
        <w:t xml:space="preserve"> </w:t>
      </w:r>
      <w:r w:rsidRPr="000B68F6">
        <w:rPr>
          <w:sz w:val="26"/>
          <w:szCs w:val="26"/>
        </w:rPr>
        <w:t>для</w:t>
      </w:r>
      <w:r w:rsidRPr="000B68F6">
        <w:rPr>
          <w:spacing w:val="15"/>
          <w:sz w:val="26"/>
          <w:szCs w:val="26"/>
        </w:rPr>
        <w:t xml:space="preserve"> </w:t>
      </w:r>
      <w:r w:rsidRPr="000B68F6">
        <w:rPr>
          <w:sz w:val="26"/>
          <w:szCs w:val="26"/>
        </w:rPr>
        <w:t>пов</w:t>
      </w:r>
      <w:r w:rsidRPr="000B68F6">
        <w:rPr>
          <w:spacing w:val="1"/>
          <w:sz w:val="26"/>
          <w:szCs w:val="26"/>
        </w:rPr>
        <w:t>ы</w:t>
      </w:r>
      <w:r w:rsidRPr="000B68F6">
        <w:rPr>
          <w:sz w:val="26"/>
          <w:szCs w:val="26"/>
        </w:rPr>
        <w:t>шен</w:t>
      </w:r>
      <w:r w:rsidRPr="000B68F6">
        <w:rPr>
          <w:spacing w:val="1"/>
          <w:sz w:val="26"/>
          <w:szCs w:val="26"/>
        </w:rPr>
        <w:t>и</w:t>
      </w:r>
      <w:r w:rsidRPr="000B68F6">
        <w:rPr>
          <w:sz w:val="26"/>
          <w:szCs w:val="26"/>
        </w:rPr>
        <w:t>я</w:t>
      </w:r>
      <w:r w:rsidRPr="000B68F6">
        <w:rPr>
          <w:spacing w:val="6"/>
          <w:sz w:val="26"/>
          <w:szCs w:val="26"/>
        </w:rPr>
        <w:t xml:space="preserve"> </w:t>
      </w:r>
      <w:r w:rsidRPr="000B68F6">
        <w:rPr>
          <w:sz w:val="26"/>
          <w:szCs w:val="26"/>
        </w:rPr>
        <w:t>над</w:t>
      </w:r>
      <w:r w:rsidRPr="000B68F6">
        <w:rPr>
          <w:spacing w:val="1"/>
          <w:sz w:val="26"/>
          <w:szCs w:val="26"/>
        </w:rPr>
        <w:t>еж</w:t>
      </w:r>
      <w:r w:rsidRPr="000B68F6">
        <w:rPr>
          <w:sz w:val="26"/>
          <w:szCs w:val="26"/>
        </w:rPr>
        <w:t>ности</w:t>
      </w:r>
      <w:r w:rsidRPr="000B68F6">
        <w:rPr>
          <w:spacing w:val="6"/>
          <w:sz w:val="26"/>
          <w:szCs w:val="26"/>
        </w:rPr>
        <w:t xml:space="preserve"> </w:t>
      </w:r>
      <w:r w:rsidRPr="000B68F6">
        <w:rPr>
          <w:sz w:val="26"/>
          <w:szCs w:val="26"/>
        </w:rPr>
        <w:t>сист</w:t>
      </w:r>
      <w:r w:rsidRPr="000B68F6">
        <w:rPr>
          <w:spacing w:val="3"/>
          <w:sz w:val="26"/>
          <w:szCs w:val="26"/>
        </w:rPr>
        <w:t>е</w:t>
      </w:r>
      <w:r w:rsidRPr="000B68F6">
        <w:rPr>
          <w:spacing w:val="-1"/>
          <w:sz w:val="26"/>
          <w:szCs w:val="26"/>
        </w:rPr>
        <w:t>м</w:t>
      </w:r>
      <w:r w:rsidRPr="000B68F6">
        <w:rPr>
          <w:sz w:val="26"/>
          <w:szCs w:val="26"/>
        </w:rPr>
        <w:t>ы</w:t>
      </w:r>
      <w:r w:rsidRPr="000B68F6">
        <w:rPr>
          <w:spacing w:val="11"/>
          <w:sz w:val="26"/>
          <w:szCs w:val="26"/>
        </w:rPr>
        <w:t xml:space="preserve"> </w:t>
      </w:r>
      <w:r w:rsidRPr="000B68F6">
        <w:rPr>
          <w:sz w:val="26"/>
          <w:szCs w:val="26"/>
        </w:rPr>
        <w:t>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 необход</w:t>
      </w:r>
      <w:r w:rsidRPr="000B68F6">
        <w:rPr>
          <w:spacing w:val="1"/>
          <w:sz w:val="26"/>
          <w:szCs w:val="26"/>
        </w:rPr>
        <w:t>им</w:t>
      </w:r>
      <w:r w:rsidRPr="000B68F6">
        <w:rPr>
          <w:sz w:val="26"/>
          <w:szCs w:val="26"/>
        </w:rPr>
        <w:t>о своевре</w:t>
      </w:r>
      <w:r w:rsidRPr="000B68F6">
        <w:rPr>
          <w:spacing w:val="1"/>
          <w:sz w:val="26"/>
          <w:szCs w:val="26"/>
        </w:rPr>
        <w:t>м</w:t>
      </w:r>
      <w:r w:rsidRPr="000B68F6">
        <w:rPr>
          <w:sz w:val="26"/>
          <w:szCs w:val="26"/>
        </w:rPr>
        <w:t>ен</w:t>
      </w:r>
      <w:r w:rsidRPr="000B68F6">
        <w:rPr>
          <w:spacing w:val="1"/>
          <w:sz w:val="26"/>
          <w:szCs w:val="26"/>
        </w:rPr>
        <w:t>н</w:t>
      </w:r>
      <w:r w:rsidRPr="000B68F6">
        <w:rPr>
          <w:sz w:val="26"/>
          <w:szCs w:val="26"/>
        </w:rPr>
        <w:t>о</w:t>
      </w:r>
      <w:r w:rsidRPr="000B68F6">
        <w:rPr>
          <w:spacing w:val="4"/>
          <w:sz w:val="26"/>
          <w:szCs w:val="26"/>
        </w:rPr>
        <w:t xml:space="preserve"> </w:t>
      </w:r>
      <w:r w:rsidRPr="000B68F6">
        <w:rPr>
          <w:sz w:val="26"/>
          <w:szCs w:val="26"/>
        </w:rPr>
        <w:t>пров</w:t>
      </w:r>
      <w:r w:rsidRPr="000B68F6">
        <w:rPr>
          <w:spacing w:val="2"/>
          <w:sz w:val="26"/>
          <w:szCs w:val="26"/>
        </w:rPr>
        <w:t>о</w:t>
      </w:r>
      <w:r w:rsidRPr="000B68F6">
        <w:rPr>
          <w:sz w:val="26"/>
          <w:szCs w:val="26"/>
        </w:rPr>
        <w:t>дить</w:t>
      </w:r>
      <w:r w:rsidRPr="000B68F6">
        <w:rPr>
          <w:spacing w:val="7"/>
          <w:sz w:val="26"/>
          <w:szCs w:val="26"/>
        </w:rPr>
        <w:t xml:space="preserve"> </w:t>
      </w:r>
      <w:r w:rsidRPr="000B68F6">
        <w:rPr>
          <w:sz w:val="26"/>
          <w:szCs w:val="26"/>
        </w:rPr>
        <w:t>р</w:t>
      </w:r>
      <w:r w:rsidRPr="000B68F6">
        <w:rPr>
          <w:spacing w:val="2"/>
          <w:sz w:val="26"/>
          <w:szCs w:val="26"/>
        </w:rPr>
        <w:t>е</w:t>
      </w:r>
      <w:r w:rsidRPr="000B68F6">
        <w:rPr>
          <w:spacing w:val="-1"/>
          <w:sz w:val="26"/>
          <w:szCs w:val="26"/>
        </w:rPr>
        <w:t>м</w:t>
      </w:r>
      <w:r w:rsidRPr="000B68F6">
        <w:rPr>
          <w:sz w:val="26"/>
          <w:szCs w:val="26"/>
        </w:rPr>
        <w:t>онты</w:t>
      </w:r>
      <w:r w:rsidRPr="000B68F6">
        <w:rPr>
          <w:spacing w:val="9"/>
          <w:sz w:val="26"/>
          <w:szCs w:val="26"/>
        </w:rPr>
        <w:t xml:space="preserve"> </w:t>
      </w:r>
      <w:r w:rsidRPr="000B68F6">
        <w:rPr>
          <w:sz w:val="26"/>
          <w:szCs w:val="26"/>
        </w:rPr>
        <w:t>осно</w:t>
      </w:r>
      <w:r w:rsidRPr="000B68F6">
        <w:rPr>
          <w:spacing w:val="2"/>
          <w:sz w:val="26"/>
          <w:szCs w:val="26"/>
        </w:rPr>
        <w:t>в</w:t>
      </w:r>
      <w:r w:rsidRPr="000B68F6">
        <w:rPr>
          <w:sz w:val="26"/>
          <w:szCs w:val="26"/>
        </w:rPr>
        <w:t>ного</w:t>
      </w:r>
      <w:r w:rsidRPr="000B68F6">
        <w:rPr>
          <w:spacing w:val="7"/>
          <w:sz w:val="26"/>
          <w:szCs w:val="26"/>
        </w:rPr>
        <w:t xml:space="preserve"> </w:t>
      </w:r>
      <w:r w:rsidRPr="000B68F6">
        <w:rPr>
          <w:sz w:val="26"/>
          <w:szCs w:val="26"/>
        </w:rPr>
        <w:t>и</w:t>
      </w:r>
      <w:r w:rsidRPr="000B68F6">
        <w:rPr>
          <w:spacing w:val="18"/>
          <w:sz w:val="26"/>
          <w:szCs w:val="26"/>
        </w:rPr>
        <w:t xml:space="preserve"> </w:t>
      </w:r>
      <w:r w:rsidRPr="000B68F6">
        <w:rPr>
          <w:sz w:val="26"/>
          <w:szCs w:val="26"/>
        </w:rPr>
        <w:t>вспо</w:t>
      </w:r>
      <w:r w:rsidRPr="000B68F6">
        <w:rPr>
          <w:spacing w:val="5"/>
          <w:sz w:val="26"/>
          <w:szCs w:val="26"/>
        </w:rPr>
        <w:t>м</w:t>
      </w:r>
      <w:r w:rsidRPr="000B68F6">
        <w:rPr>
          <w:sz w:val="26"/>
          <w:szCs w:val="26"/>
        </w:rPr>
        <w:t>ога</w:t>
      </w:r>
      <w:r w:rsidRPr="000B68F6">
        <w:rPr>
          <w:spacing w:val="1"/>
          <w:sz w:val="26"/>
          <w:szCs w:val="26"/>
        </w:rPr>
        <w:t>т</w:t>
      </w:r>
      <w:r w:rsidRPr="000B68F6">
        <w:rPr>
          <w:sz w:val="26"/>
          <w:szCs w:val="26"/>
        </w:rPr>
        <w:t>ел</w:t>
      </w:r>
      <w:r w:rsidRPr="000B68F6">
        <w:rPr>
          <w:spacing w:val="2"/>
          <w:sz w:val="26"/>
          <w:szCs w:val="26"/>
        </w:rPr>
        <w:t>ь</w:t>
      </w:r>
      <w:r w:rsidRPr="000B68F6">
        <w:rPr>
          <w:sz w:val="26"/>
          <w:szCs w:val="26"/>
        </w:rPr>
        <w:t>ного обо</w:t>
      </w:r>
      <w:r w:rsidRPr="000B68F6">
        <w:rPr>
          <w:spacing w:val="5"/>
          <w:sz w:val="26"/>
          <w:szCs w:val="26"/>
        </w:rPr>
        <w:t>р</w:t>
      </w:r>
      <w:r w:rsidRPr="000B68F6">
        <w:rPr>
          <w:spacing w:val="-5"/>
          <w:sz w:val="26"/>
          <w:szCs w:val="26"/>
        </w:rPr>
        <w:t>у</w:t>
      </w:r>
      <w:r w:rsidRPr="000B68F6">
        <w:rPr>
          <w:spacing w:val="2"/>
          <w:sz w:val="26"/>
          <w:szCs w:val="26"/>
        </w:rPr>
        <w:t>д</w:t>
      </w:r>
      <w:r w:rsidRPr="000B68F6">
        <w:rPr>
          <w:sz w:val="26"/>
          <w:szCs w:val="26"/>
        </w:rPr>
        <w:t>ован</w:t>
      </w:r>
      <w:r w:rsidRPr="000B68F6">
        <w:rPr>
          <w:spacing w:val="1"/>
          <w:sz w:val="26"/>
          <w:szCs w:val="26"/>
        </w:rPr>
        <w:t>и</w:t>
      </w:r>
      <w:r w:rsidRPr="000B68F6">
        <w:rPr>
          <w:sz w:val="26"/>
          <w:szCs w:val="26"/>
        </w:rPr>
        <w:t>я,</w:t>
      </w:r>
      <w:r w:rsidRPr="000B68F6">
        <w:rPr>
          <w:spacing w:val="6"/>
          <w:sz w:val="26"/>
          <w:szCs w:val="26"/>
        </w:rPr>
        <w:t xml:space="preserve"> </w:t>
      </w:r>
      <w:r w:rsidRPr="000B68F6">
        <w:rPr>
          <w:sz w:val="26"/>
          <w:szCs w:val="26"/>
        </w:rPr>
        <w:t>а та</w:t>
      </w:r>
      <w:r w:rsidRPr="000B68F6">
        <w:rPr>
          <w:spacing w:val="-2"/>
          <w:sz w:val="26"/>
          <w:szCs w:val="26"/>
        </w:rPr>
        <w:t>к</w:t>
      </w:r>
      <w:r w:rsidRPr="000B68F6">
        <w:rPr>
          <w:spacing w:val="1"/>
          <w:sz w:val="26"/>
          <w:szCs w:val="26"/>
        </w:rPr>
        <w:t>ж</w:t>
      </w:r>
      <w:r w:rsidRPr="000B68F6">
        <w:rPr>
          <w:sz w:val="26"/>
          <w:szCs w:val="26"/>
        </w:rPr>
        <w:t>е</w:t>
      </w:r>
      <w:r w:rsidRPr="000B68F6">
        <w:rPr>
          <w:spacing w:val="-7"/>
          <w:sz w:val="26"/>
          <w:szCs w:val="26"/>
        </w:rPr>
        <w:t xml:space="preserve">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ов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се</w:t>
      </w:r>
      <w:r w:rsidRPr="000B68F6">
        <w:rPr>
          <w:spacing w:val="2"/>
          <w:sz w:val="26"/>
          <w:szCs w:val="26"/>
        </w:rPr>
        <w:t>т</w:t>
      </w:r>
      <w:r w:rsidRPr="000B68F6">
        <w:rPr>
          <w:sz w:val="26"/>
          <w:szCs w:val="26"/>
        </w:rPr>
        <w:t>ей</w:t>
      </w:r>
      <w:r w:rsidRPr="000B68F6">
        <w:rPr>
          <w:spacing w:val="-3"/>
          <w:sz w:val="26"/>
          <w:szCs w:val="26"/>
        </w:rPr>
        <w:t xml:space="preserve"> </w:t>
      </w:r>
      <w:r w:rsidRPr="000B68F6">
        <w:rPr>
          <w:sz w:val="26"/>
          <w:szCs w:val="26"/>
        </w:rPr>
        <w:t>и</w:t>
      </w:r>
      <w:r w:rsidRPr="000B68F6">
        <w:rPr>
          <w:spacing w:val="-1"/>
          <w:sz w:val="26"/>
          <w:szCs w:val="26"/>
        </w:rPr>
        <w:t xml:space="preserve"> </w:t>
      </w:r>
      <w:r w:rsidRPr="000B68F6">
        <w:rPr>
          <w:sz w:val="26"/>
          <w:szCs w:val="26"/>
        </w:rPr>
        <w:t>обо</w:t>
      </w:r>
      <w:r w:rsidRPr="000B68F6">
        <w:rPr>
          <w:spacing w:val="5"/>
          <w:sz w:val="26"/>
          <w:szCs w:val="26"/>
        </w:rPr>
        <w:t>р</w:t>
      </w:r>
      <w:r w:rsidRPr="000B68F6">
        <w:rPr>
          <w:spacing w:val="-5"/>
          <w:sz w:val="26"/>
          <w:szCs w:val="26"/>
        </w:rPr>
        <w:t>у</w:t>
      </w:r>
      <w:r w:rsidRPr="000B68F6">
        <w:rPr>
          <w:sz w:val="26"/>
          <w:szCs w:val="26"/>
        </w:rPr>
        <w:t>дован</w:t>
      </w:r>
      <w:r w:rsidRPr="000B68F6">
        <w:rPr>
          <w:spacing w:val="1"/>
          <w:sz w:val="26"/>
          <w:szCs w:val="26"/>
        </w:rPr>
        <w:t>и</w:t>
      </w:r>
      <w:r w:rsidRPr="000B68F6">
        <w:rPr>
          <w:sz w:val="26"/>
          <w:szCs w:val="26"/>
        </w:rPr>
        <w:t>я</w:t>
      </w:r>
      <w:r w:rsidRPr="000B68F6">
        <w:rPr>
          <w:spacing w:val="-15"/>
          <w:sz w:val="26"/>
          <w:szCs w:val="26"/>
        </w:rPr>
        <w:t xml:space="preserve"> </w:t>
      </w:r>
      <w:r w:rsidRPr="000B68F6">
        <w:rPr>
          <w:spacing w:val="1"/>
          <w:sz w:val="26"/>
          <w:szCs w:val="26"/>
        </w:rPr>
        <w:t>н</w:t>
      </w:r>
      <w:r w:rsidRPr="000B68F6">
        <w:rPr>
          <w:sz w:val="26"/>
          <w:szCs w:val="26"/>
        </w:rPr>
        <w:t>а</w:t>
      </w:r>
      <w:r w:rsidRPr="000B68F6">
        <w:rPr>
          <w:spacing w:val="-1"/>
          <w:sz w:val="26"/>
          <w:szCs w:val="26"/>
        </w:rPr>
        <w:t xml:space="preserve"> </w:t>
      </w:r>
      <w:r w:rsidRPr="000B68F6">
        <w:rPr>
          <w:sz w:val="26"/>
          <w:szCs w:val="26"/>
        </w:rPr>
        <w:t>т</w:t>
      </w:r>
      <w:r w:rsidRPr="000B68F6">
        <w:rPr>
          <w:spacing w:val="2"/>
          <w:sz w:val="26"/>
          <w:szCs w:val="26"/>
        </w:rPr>
        <w:t>е</w:t>
      </w:r>
      <w:r w:rsidRPr="000B68F6">
        <w:rPr>
          <w:sz w:val="26"/>
          <w:szCs w:val="26"/>
        </w:rPr>
        <w:t>п</w:t>
      </w:r>
      <w:r w:rsidRPr="000B68F6">
        <w:rPr>
          <w:spacing w:val="1"/>
          <w:sz w:val="26"/>
          <w:szCs w:val="26"/>
        </w:rPr>
        <w:t>л</w:t>
      </w:r>
      <w:r w:rsidRPr="000B68F6">
        <w:rPr>
          <w:sz w:val="26"/>
          <w:szCs w:val="26"/>
        </w:rPr>
        <w:t>ов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сетях;</w:t>
      </w:r>
    </w:p>
    <w:p w14:paraId="06EF5C53" w14:textId="77777777" w:rsidR="0093170B" w:rsidRPr="000B68F6" w:rsidRDefault="0093170B" w:rsidP="00C22502">
      <w:pPr>
        <w:pStyle w:val="21"/>
        <w:ind w:right="13"/>
        <w:jc w:val="both"/>
      </w:pPr>
      <w:bookmarkStart w:id="298" w:name="_Toc7451965"/>
      <w:bookmarkStart w:id="299" w:name="_Toc62629162"/>
      <w:bookmarkStart w:id="300" w:name="_Toc71120143"/>
      <w:r w:rsidRPr="000B68F6">
        <w:t>1.9.2. Поток отказов (частота отказов) участков тепловых сетей.</w:t>
      </w:r>
      <w:bookmarkEnd w:id="298"/>
      <w:bookmarkEnd w:id="299"/>
      <w:bookmarkEnd w:id="300"/>
    </w:p>
    <w:p w14:paraId="27B59819" w14:textId="77777777" w:rsidR="0093170B" w:rsidRPr="000B68F6" w:rsidRDefault="0093170B" w:rsidP="00C22502">
      <w:pPr>
        <w:widowControl w:val="0"/>
        <w:spacing w:line="360" w:lineRule="auto"/>
        <w:ind w:right="13" w:firstLine="567"/>
        <w:jc w:val="both"/>
        <w:rPr>
          <w:sz w:val="26"/>
          <w:szCs w:val="26"/>
        </w:rPr>
      </w:pPr>
      <w:r w:rsidRPr="000B68F6">
        <w:rPr>
          <w:sz w:val="26"/>
          <w:szCs w:val="26"/>
        </w:rPr>
        <w:t>Частота отказов участков тепловых сетей не представлена.</w:t>
      </w:r>
    </w:p>
    <w:p w14:paraId="7C98B68B" w14:textId="77777777" w:rsidR="0093170B" w:rsidRPr="000B68F6" w:rsidRDefault="0093170B" w:rsidP="00C22502">
      <w:pPr>
        <w:pStyle w:val="21"/>
        <w:ind w:right="13"/>
        <w:jc w:val="both"/>
      </w:pPr>
      <w:bookmarkStart w:id="301" w:name="_Toc7451966"/>
      <w:bookmarkStart w:id="302" w:name="_Toc62629163"/>
      <w:bookmarkStart w:id="303" w:name="_Toc71120144"/>
      <w:r w:rsidRPr="000B68F6">
        <w:lastRenderedPageBreak/>
        <w:t>1.9.3. Частота отключений потребителей.</w:t>
      </w:r>
      <w:bookmarkEnd w:id="301"/>
      <w:bookmarkEnd w:id="302"/>
      <w:bookmarkEnd w:id="303"/>
    </w:p>
    <w:p w14:paraId="099FECEF" w14:textId="7103F2D0" w:rsidR="0093170B" w:rsidRPr="000B68F6" w:rsidRDefault="0093170B" w:rsidP="00C22502">
      <w:pPr>
        <w:widowControl w:val="0"/>
        <w:spacing w:line="360" w:lineRule="auto"/>
        <w:ind w:right="13" w:firstLine="567"/>
        <w:jc w:val="both"/>
        <w:rPr>
          <w:sz w:val="26"/>
          <w:szCs w:val="26"/>
        </w:rPr>
      </w:pPr>
      <w:r w:rsidRPr="000B68F6">
        <w:rPr>
          <w:sz w:val="26"/>
          <w:szCs w:val="26"/>
        </w:rPr>
        <w:t>Частота отключений потребителей не представлена</w:t>
      </w:r>
      <w:r w:rsidR="00F47C65" w:rsidRPr="000B68F6">
        <w:rPr>
          <w:sz w:val="26"/>
          <w:szCs w:val="26"/>
        </w:rPr>
        <w:t>.</w:t>
      </w:r>
    </w:p>
    <w:p w14:paraId="575138CE" w14:textId="77777777" w:rsidR="0093170B" w:rsidRPr="000B68F6" w:rsidRDefault="0093170B" w:rsidP="00C22502">
      <w:pPr>
        <w:pStyle w:val="21"/>
        <w:ind w:right="13"/>
        <w:jc w:val="both"/>
      </w:pPr>
      <w:bookmarkStart w:id="304" w:name="_Toc7451967"/>
      <w:bookmarkStart w:id="305" w:name="_Toc62629164"/>
      <w:bookmarkStart w:id="306" w:name="_Toc71120145"/>
      <w:r w:rsidRPr="000B68F6">
        <w:t>1.9.4. Поток (частота) и время восстановления теплоснабжения потребителей после отключений.</w:t>
      </w:r>
      <w:bookmarkEnd w:id="304"/>
      <w:bookmarkEnd w:id="305"/>
      <w:bookmarkEnd w:id="306"/>
    </w:p>
    <w:p w14:paraId="61FD2893" w14:textId="77777777" w:rsidR="0093170B" w:rsidRPr="000B68F6" w:rsidRDefault="0093170B" w:rsidP="00C22502">
      <w:pPr>
        <w:widowControl w:val="0"/>
        <w:spacing w:line="360" w:lineRule="auto"/>
        <w:ind w:right="13" w:firstLine="567"/>
        <w:jc w:val="both"/>
        <w:rPr>
          <w:sz w:val="26"/>
          <w:szCs w:val="26"/>
        </w:rPr>
      </w:pPr>
      <w:r w:rsidRPr="000B68F6">
        <w:rPr>
          <w:sz w:val="26"/>
          <w:szCs w:val="26"/>
        </w:rPr>
        <w:t>Частота восстановления теплоснабжения потребителей не определялась в связи с отсутствием статистических данных. По данным ТСО, время восстановления теплоснабжения потребителей не превышает значений, указанных в таблице 2 СП 124.13330.2012 Тепловые сети. Актуализированная редакция СНиП 41-02-2003.</w:t>
      </w:r>
    </w:p>
    <w:p w14:paraId="480A8544" w14:textId="77777777" w:rsidR="0093170B" w:rsidRPr="000B68F6" w:rsidRDefault="0093170B" w:rsidP="00C22502">
      <w:pPr>
        <w:pStyle w:val="21"/>
        <w:ind w:right="13"/>
        <w:jc w:val="both"/>
      </w:pPr>
      <w:bookmarkStart w:id="307" w:name="_Toc7451968"/>
      <w:bookmarkStart w:id="308" w:name="_Toc62629165"/>
      <w:bookmarkStart w:id="309" w:name="_Toc71120146"/>
      <w:r w:rsidRPr="000B68F6">
        <w:t>1.9.5. Графические материалы (карты-схемы тепловых сетей и зон ненормативной надежности и безопасности теплоснабжения).</w:t>
      </w:r>
      <w:bookmarkEnd w:id="307"/>
      <w:bookmarkEnd w:id="308"/>
      <w:bookmarkEnd w:id="309"/>
    </w:p>
    <w:p w14:paraId="56A750D4" w14:textId="4E0D3C27" w:rsidR="0093170B" w:rsidRPr="000B68F6" w:rsidRDefault="0093170B" w:rsidP="00C22502">
      <w:pPr>
        <w:widowControl w:val="0"/>
        <w:spacing w:line="360" w:lineRule="auto"/>
        <w:ind w:right="13" w:firstLine="567"/>
        <w:jc w:val="both"/>
        <w:rPr>
          <w:sz w:val="26"/>
          <w:szCs w:val="26"/>
        </w:rPr>
      </w:pPr>
      <w:r w:rsidRPr="000B68F6">
        <w:rPr>
          <w:sz w:val="26"/>
          <w:szCs w:val="26"/>
        </w:rPr>
        <w:t>Карты-схемы тепловых сетей и зон ненормативной надежности и безопасности теплоснабжения не приводятся ввиду отсутствия статистических данных о технологических нарушениях по участкам тепловых сетей</w:t>
      </w:r>
      <w:r w:rsidR="00E20EB1" w:rsidRPr="000B68F6">
        <w:rPr>
          <w:sz w:val="26"/>
          <w:szCs w:val="26"/>
        </w:rPr>
        <w:t>.</w:t>
      </w:r>
    </w:p>
    <w:p w14:paraId="6BD4A7A9" w14:textId="47E6CD65" w:rsidR="0093170B" w:rsidRPr="000B68F6" w:rsidRDefault="0093170B" w:rsidP="00C22502">
      <w:pPr>
        <w:pStyle w:val="21"/>
        <w:ind w:right="13"/>
        <w:jc w:val="both"/>
      </w:pPr>
      <w:bookmarkStart w:id="310" w:name="_Toc7451969"/>
      <w:bookmarkStart w:id="311" w:name="_Toc62629166"/>
      <w:bookmarkStart w:id="312" w:name="_Toc71120147"/>
      <w:r w:rsidRPr="000B68F6">
        <w:t xml:space="preserve">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w:t>
      </w:r>
      <w:r w:rsidR="00060FFF" w:rsidRPr="000B68F6">
        <w:t>«</w:t>
      </w:r>
      <w:r w:rsidRPr="000B68F6">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60FFF" w:rsidRPr="000B68F6">
        <w:t>»</w:t>
      </w:r>
      <w:r w:rsidRPr="000B68F6">
        <w:t>.</w:t>
      </w:r>
      <w:bookmarkEnd w:id="310"/>
      <w:bookmarkEnd w:id="311"/>
      <w:bookmarkEnd w:id="312"/>
    </w:p>
    <w:p w14:paraId="5830E5A5" w14:textId="77777777" w:rsidR="0093170B" w:rsidRPr="000B68F6" w:rsidRDefault="0093170B" w:rsidP="00C22502">
      <w:pPr>
        <w:widowControl w:val="0"/>
        <w:spacing w:line="360" w:lineRule="auto"/>
        <w:ind w:right="13" w:firstLine="567"/>
        <w:jc w:val="both"/>
        <w:rPr>
          <w:sz w:val="26"/>
          <w:szCs w:val="26"/>
        </w:rPr>
      </w:pPr>
      <w:r w:rsidRPr="000B68F6">
        <w:rPr>
          <w:sz w:val="26"/>
          <w:szCs w:val="26"/>
        </w:rPr>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не проводилось в связи с отсутствием таковых.</w:t>
      </w:r>
    </w:p>
    <w:p w14:paraId="66E6D078" w14:textId="77777777" w:rsidR="0093170B" w:rsidRPr="000B68F6" w:rsidRDefault="0093170B" w:rsidP="00C22502">
      <w:pPr>
        <w:pStyle w:val="21"/>
        <w:ind w:right="13"/>
        <w:jc w:val="both"/>
      </w:pPr>
      <w:bookmarkStart w:id="313" w:name="_Toc7451970"/>
      <w:bookmarkStart w:id="314" w:name="_Toc62629167"/>
      <w:bookmarkStart w:id="315" w:name="_Toc71120148"/>
      <w:r w:rsidRPr="000B68F6">
        <w:t>1.9.7. Результаты анализа времени восстановления теплоснабжения потребителей, отключенных в результате аварийных ситуаций при теплоснабжении.</w:t>
      </w:r>
      <w:bookmarkEnd w:id="313"/>
      <w:bookmarkEnd w:id="314"/>
      <w:bookmarkEnd w:id="315"/>
    </w:p>
    <w:p w14:paraId="3FD86A27" w14:textId="5EF0158C" w:rsidR="0093170B" w:rsidRPr="000B68F6" w:rsidRDefault="0093170B" w:rsidP="00C22502">
      <w:pPr>
        <w:widowControl w:val="0"/>
        <w:spacing w:line="360" w:lineRule="auto"/>
        <w:ind w:right="13" w:firstLine="567"/>
        <w:jc w:val="both"/>
        <w:rPr>
          <w:sz w:val="26"/>
          <w:szCs w:val="26"/>
        </w:rPr>
      </w:pPr>
      <w:r w:rsidRPr="000B68F6">
        <w:rPr>
          <w:sz w:val="26"/>
          <w:szCs w:val="26"/>
        </w:rPr>
        <w:t>Анализ времени восстановления теплоснабжения потребителей, отключенных в результате аварийных ситуаций при</w:t>
      </w:r>
      <w:r w:rsidR="00D32BEC" w:rsidRPr="000B68F6">
        <w:rPr>
          <w:sz w:val="26"/>
          <w:szCs w:val="26"/>
        </w:rPr>
        <w:t xml:space="preserve"> </w:t>
      </w:r>
      <w:r w:rsidRPr="000B68F6">
        <w:rPr>
          <w:sz w:val="26"/>
          <w:szCs w:val="26"/>
        </w:rPr>
        <w:t>теплоснабжении</w:t>
      </w:r>
      <w:r w:rsidR="00D32BEC" w:rsidRPr="000B68F6">
        <w:rPr>
          <w:sz w:val="26"/>
          <w:szCs w:val="26"/>
        </w:rPr>
        <w:t>,</w:t>
      </w:r>
      <w:r w:rsidRPr="000B68F6">
        <w:rPr>
          <w:sz w:val="26"/>
          <w:szCs w:val="26"/>
        </w:rPr>
        <w:t xml:space="preserve"> не проводился в связи с отсутствием статистических данных.</w:t>
      </w:r>
    </w:p>
    <w:p w14:paraId="1F40581A" w14:textId="3B778FC6" w:rsidR="0080559A" w:rsidRPr="000B68F6" w:rsidRDefault="0080559A" w:rsidP="00C22502">
      <w:pPr>
        <w:ind w:right="13"/>
        <w:rPr>
          <w:sz w:val="26"/>
          <w:szCs w:val="26"/>
        </w:rPr>
      </w:pPr>
    </w:p>
    <w:p w14:paraId="7C805821" w14:textId="75B08233" w:rsidR="006156B3" w:rsidRPr="000B68F6" w:rsidRDefault="006156B3" w:rsidP="00C22502">
      <w:pPr>
        <w:pStyle w:val="21"/>
        <w:ind w:right="13"/>
        <w:jc w:val="both"/>
      </w:pPr>
      <w:bookmarkStart w:id="316" w:name="_Toc71120149"/>
      <w:r w:rsidRPr="000B68F6">
        <w:lastRenderedPageBreak/>
        <w:t>1.10. Технико-экономические показатели теплоснабжающих и теплосетевых организаций.</w:t>
      </w:r>
      <w:bookmarkEnd w:id="316"/>
    </w:p>
    <w:p w14:paraId="3A50E861" w14:textId="77777777" w:rsidR="006156B3" w:rsidRPr="000B68F6" w:rsidRDefault="006156B3" w:rsidP="00C22502">
      <w:pPr>
        <w:pStyle w:val="21"/>
        <w:ind w:right="13"/>
        <w:jc w:val="both"/>
      </w:pPr>
      <w:bookmarkStart w:id="317" w:name="_Toc62629169"/>
      <w:bookmarkStart w:id="318" w:name="_Toc71120150"/>
      <w:r w:rsidRPr="000B68F6">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bookmarkEnd w:id="317"/>
      <w:bookmarkEnd w:id="318"/>
    </w:p>
    <w:p w14:paraId="4CEFA695" w14:textId="68A53E40" w:rsidR="006156B3" w:rsidRPr="000B68F6" w:rsidRDefault="006156B3" w:rsidP="00C22502">
      <w:pPr>
        <w:widowControl w:val="0"/>
        <w:spacing w:line="360" w:lineRule="auto"/>
        <w:ind w:right="13" w:firstLine="567"/>
        <w:jc w:val="both"/>
        <w:rPr>
          <w:sz w:val="26"/>
          <w:szCs w:val="26"/>
        </w:rPr>
      </w:pPr>
      <w:bookmarkStart w:id="319" w:name="_Hlk34496438"/>
      <w:r w:rsidRPr="000B68F6">
        <w:rPr>
          <w:sz w:val="26"/>
          <w:szCs w:val="26"/>
        </w:rPr>
        <w:t>ООО «СТК» является теплоснабжающей и теплосетевой организацией в СП «</w:t>
      </w:r>
      <w:r w:rsidR="00D7373E" w:rsidRPr="000B68F6">
        <w:rPr>
          <w:sz w:val="26"/>
          <w:szCs w:val="26"/>
        </w:rPr>
        <w:t>Слудка</w:t>
      </w:r>
      <w:r w:rsidRPr="000B68F6">
        <w:rPr>
          <w:sz w:val="26"/>
          <w:szCs w:val="26"/>
        </w:rPr>
        <w:t>» и осуществляет некомбинированную выработку, передачу и сбыт тепловой энергии.</w:t>
      </w:r>
    </w:p>
    <w:p w14:paraId="20D677B3" w14:textId="77777777" w:rsidR="006156B3" w:rsidRPr="000B68F6" w:rsidRDefault="006156B3" w:rsidP="00C22502">
      <w:pPr>
        <w:widowControl w:val="0"/>
        <w:spacing w:line="360" w:lineRule="auto"/>
        <w:ind w:right="13" w:firstLine="567"/>
        <w:jc w:val="both"/>
        <w:rPr>
          <w:sz w:val="26"/>
          <w:szCs w:val="26"/>
        </w:rPr>
      </w:pPr>
      <w:r w:rsidRPr="000B68F6">
        <w:rPr>
          <w:sz w:val="26"/>
          <w:szCs w:val="26"/>
        </w:rPr>
        <w:t>Описание результатов хозяйственной деятельности ООО «СТК» осуществлено в соответствии с требованиями, устанавливаемыми Правительством Российской Федерации в стандартах раскрытия информации теплоснабжающими и теплосетевыми организациями.</w:t>
      </w:r>
    </w:p>
    <w:p w14:paraId="5EBAD223" w14:textId="7F6CA59A" w:rsidR="006156B3" w:rsidRPr="000B68F6" w:rsidRDefault="006156B3" w:rsidP="00C22502">
      <w:pPr>
        <w:widowControl w:val="0"/>
        <w:spacing w:line="360" w:lineRule="auto"/>
        <w:ind w:right="13" w:firstLine="567"/>
        <w:jc w:val="both"/>
        <w:rPr>
          <w:sz w:val="26"/>
          <w:szCs w:val="26"/>
        </w:rPr>
      </w:pPr>
      <w:r w:rsidRPr="000B68F6">
        <w:rPr>
          <w:sz w:val="26"/>
          <w:szCs w:val="26"/>
        </w:rPr>
        <w:t>Ниже представлены технико-экономические показатели работы системы теплоснабжения ООО «СТК» в СП «</w:t>
      </w:r>
      <w:r w:rsidR="00D7373E" w:rsidRPr="000B68F6">
        <w:rPr>
          <w:sz w:val="26"/>
          <w:szCs w:val="26"/>
        </w:rPr>
        <w:t>Слудка</w:t>
      </w:r>
      <w:r w:rsidRPr="000B68F6">
        <w:rPr>
          <w:sz w:val="26"/>
          <w:szCs w:val="26"/>
        </w:rPr>
        <w:t xml:space="preserve">» за </w:t>
      </w:r>
      <w:r w:rsidR="00F82021" w:rsidRPr="000B68F6">
        <w:rPr>
          <w:sz w:val="26"/>
          <w:szCs w:val="26"/>
        </w:rPr>
        <w:t>202</w:t>
      </w:r>
      <w:r w:rsidR="00D33D61" w:rsidRPr="000B68F6">
        <w:rPr>
          <w:sz w:val="26"/>
          <w:szCs w:val="26"/>
        </w:rPr>
        <w:t>3</w:t>
      </w:r>
      <w:r w:rsidRPr="000B68F6">
        <w:rPr>
          <w:sz w:val="26"/>
          <w:szCs w:val="26"/>
        </w:rPr>
        <w:t xml:space="preserve"> год.</w:t>
      </w:r>
    </w:p>
    <w:p w14:paraId="1189C422" w14:textId="6D35FFE6" w:rsidR="00755F11" w:rsidRPr="000B68F6" w:rsidRDefault="00755F11" w:rsidP="00C22502">
      <w:pPr>
        <w:widowControl w:val="0"/>
        <w:spacing w:line="360" w:lineRule="auto"/>
        <w:ind w:right="13" w:firstLine="567"/>
        <w:jc w:val="both"/>
        <w:rPr>
          <w:sz w:val="26"/>
          <w:szCs w:val="26"/>
        </w:rPr>
      </w:pPr>
    </w:p>
    <w:p w14:paraId="55E33BBA" w14:textId="5F9C8DA6" w:rsidR="00F82021" w:rsidRPr="000B68F6" w:rsidRDefault="00F82021" w:rsidP="00C22502">
      <w:pPr>
        <w:widowControl w:val="0"/>
        <w:spacing w:line="360" w:lineRule="auto"/>
        <w:ind w:right="13" w:firstLine="567"/>
        <w:jc w:val="both"/>
        <w:rPr>
          <w:sz w:val="26"/>
          <w:szCs w:val="26"/>
        </w:rPr>
      </w:pPr>
      <w:r w:rsidRPr="000B68F6">
        <w:rPr>
          <w:sz w:val="26"/>
          <w:szCs w:val="26"/>
        </w:rPr>
        <w:t xml:space="preserve">Таблица </w:t>
      </w:r>
      <w:r w:rsidR="00E550F8" w:rsidRPr="000B68F6">
        <w:rPr>
          <w:sz w:val="26"/>
          <w:szCs w:val="26"/>
        </w:rPr>
        <w:t>20</w:t>
      </w:r>
      <w:r w:rsidRPr="000B68F6">
        <w:rPr>
          <w:sz w:val="26"/>
          <w:szCs w:val="26"/>
        </w:rPr>
        <w:t xml:space="preserve"> – Технико-экономические показатели ООО «СТК» в СП «</w:t>
      </w:r>
      <w:r w:rsidR="00D7373E" w:rsidRPr="000B68F6">
        <w:rPr>
          <w:sz w:val="26"/>
          <w:szCs w:val="26"/>
        </w:rPr>
        <w:t>Слудка</w:t>
      </w:r>
      <w:r w:rsidRPr="000B68F6">
        <w:rPr>
          <w:sz w:val="26"/>
          <w:szCs w:val="26"/>
        </w:rPr>
        <w:t>»</w:t>
      </w:r>
    </w:p>
    <w:tbl>
      <w:tblPr>
        <w:tblW w:w="5000" w:type="pct"/>
        <w:tblLook w:val="04A0" w:firstRow="1" w:lastRow="0" w:firstColumn="1" w:lastColumn="0" w:noHBand="0" w:noVBand="1"/>
      </w:tblPr>
      <w:tblGrid>
        <w:gridCol w:w="7434"/>
        <w:gridCol w:w="2775"/>
      </w:tblGrid>
      <w:tr w:rsidR="00D33D61" w:rsidRPr="000B68F6" w14:paraId="5BD540C6" w14:textId="77777777" w:rsidTr="00FB5F3C">
        <w:trPr>
          <w:trHeight w:val="615"/>
        </w:trPr>
        <w:tc>
          <w:tcPr>
            <w:tcW w:w="364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6EC58BE" w14:textId="77777777" w:rsidR="00D33D61" w:rsidRPr="000B68F6" w:rsidRDefault="00D33D61">
            <w:pPr>
              <w:jc w:val="center"/>
              <w:rPr>
                <w:color w:val="000000"/>
                <w:sz w:val="22"/>
                <w:szCs w:val="22"/>
              </w:rPr>
            </w:pPr>
            <w:r w:rsidRPr="000B68F6">
              <w:rPr>
                <w:color w:val="000000"/>
                <w:sz w:val="22"/>
                <w:szCs w:val="22"/>
              </w:rPr>
              <w:t>Показатели</w:t>
            </w:r>
          </w:p>
        </w:tc>
        <w:tc>
          <w:tcPr>
            <w:tcW w:w="1359"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4152FBE" w14:textId="77777777" w:rsidR="00D33D61" w:rsidRPr="000B68F6" w:rsidRDefault="00D33D61">
            <w:pPr>
              <w:jc w:val="center"/>
              <w:rPr>
                <w:color w:val="000000"/>
                <w:sz w:val="22"/>
                <w:szCs w:val="22"/>
              </w:rPr>
            </w:pPr>
            <w:r w:rsidRPr="000B68F6">
              <w:rPr>
                <w:color w:val="000000"/>
                <w:sz w:val="22"/>
                <w:szCs w:val="22"/>
              </w:rPr>
              <w:t>Котельная Слудка</w:t>
            </w:r>
          </w:p>
        </w:tc>
      </w:tr>
      <w:tr w:rsidR="00D33D61" w:rsidRPr="000B68F6" w14:paraId="4984CC8C" w14:textId="77777777" w:rsidTr="00FB5F3C">
        <w:trPr>
          <w:trHeight w:val="315"/>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1F22C0FA" w14:textId="77777777" w:rsidR="00D33D61" w:rsidRPr="000B68F6" w:rsidRDefault="00D33D61">
            <w:pPr>
              <w:jc w:val="center"/>
              <w:rPr>
                <w:color w:val="000000"/>
                <w:sz w:val="22"/>
                <w:szCs w:val="22"/>
              </w:rPr>
            </w:pPr>
            <w:r w:rsidRPr="000B68F6">
              <w:rPr>
                <w:color w:val="000000"/>
                <w:sz w:val="22"/>
                <w:szCs w:val="22"/>
              </w:rPr>
              <w:t>Установленная мощность, Гкал/ч</w:t>
            </w:r>
          </w:p>
        </w:tc>
        <w:tc>
          <w:tcPr>
            <w:tcW w:w="1359" w:type="pct"/>
            <w:tcBorders>
              <w:top w:val="nil"/>
              <w:left w:val="nil"/>
              <w:bottom w:val="single" w:sz="4" w:space="0" w:color="auto"/>
              <w:right w:val="single" w:sz="4" w:space="0" w:color="auto"/>
            </w:tcBorders>
            <w:shd w:val="clear" w:color="auto" w:fill="auto"/>
            <w:vAlign w:val="center"/>
            <w:hideMark/>
          </w:tcPr>
          <w:p w14:paraId="1351F085" w14:textId="03375325" w:rsidR="00D33D61" w:rsidRPr="000B68F6" w:rsidRDefault="00D33D61">
            <w:pPr>
              <w:jc w:val="center"/>
              <w:rPr>
                <w:color w:val="000000"/>
                <w:sz w:val="22"/>
                <w:szCs w:val="22"/>
              </w:rPr>
            </w:pPr>
            <w:r w:rsidRPr="000B68F6">
              <w:rPr>
                <w:color w:val="000000"/>
                <w:sz w:val="22"/>
                <w:szCs w:val="22"/>
              </w:rPr>
              <w:t>1,06</w:t>
            </w:r>
            <w:r w:rsidR="003D354F" w:rsidRPr="000B68F6">
              <w:rPr>
                <w:color w:val="000000"/>
                <w:sz w:val="22"/>
                <w:szCs w:val="22"/>
              </w:rPr>
              <w:t>0</w:t>
            </w:r>
          </w:p>
        </w:tc>
      </w:tr>
      <w:tr w:rsidR="00D33D61" w:rsidRPr="000B68F6" w14:paraId="111EFE60" w14:textId="77777777" w:rsidTr="00FB5F3C">
        <w:trPr>
          <w:trHeight w:val="315"/>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06A7F379" w14:textId="77777777" w:rsidR="00D33D61" w:rsidRPr="000B68F6" w:rsidRDefault="00D33D61">
            <w:pPr>
              <w:jc w:val="center"/>
              <w:rPr>
                <w:color w:val="000000"/>
                <w:sz w:val="22"/>
                <w:szCs w:val="22"/>
              </w:rPr>
            </w:pPr>
            <w:r w:rsidRPr="000B68F6">
              <w:rPr>
                <w:color w:val="000000"/>
                <w:sz w:val="22"/>
                <w:szCs w:val="22"/>
              </w:rPr>
              <w:t>Располагаемая мощность, Гкал/ч</w:t>
            </w:r>
          </w:p>
        </w:tc>
        <w:tc>
          <w:tcPr>
            <w:tcW w:w="1359" w:type="pct"/>
            <w:tcBorders>
              <w:top w:val="nil"/>
              <w:left w:val="nil"/>
              <w:bottom w:val="single" w:sz="4" w:space="0" w:color="auto"/>
              <w:right w:val="single" w:sz="4" w:space="0" w:color="auto"/>
            </w:tcBorders>
            <w:shd w:val="clear" w:color="auto" w:fill="auto"/>
            <w:vAlign w:val="center"/>
            <w:hideMark/>
          </w:tcPr>
          <w:p w14:paraId="74342FE9" w14:textId="492A9F8A" w:rsidR="00D33D61" w:rsidRPr="000B68F6" w:rsidRDefault="00D33D61" w:rsidP="003D354F">
            <w:pPr>
              <w:jc w:val="center"/>
              <w:rPr>
                <w:color w:val="000000"/>
                <w:sz w:val="22"/>
                <w:szCs w:val="22"/>
              </w:rPr>
            </w:pPr>
            <w:r w:rsidRPr="000B68F6">
              <w:rPr>
                <w:color w:val="000000"/>
                <w:sz w:val="22"/>
                <w:szCs w:val="22"/>
              </w:rPr>
              <w:t>1,0</w:t>
            </w:r>
            <w:r w:rsidR="003D354F" w:rsidRPr="000B68F6">
              <w:rPr>
                <w:color w:val="000000"/>
                <w:sz w:val="22"/>
                <w:szCs w:val="22"/>
              </w:rPr>
              <w:t>54</w:t>
            </w:r>
          </w:p>
        </w:tc>
      </w:tr>
      <w:tr w:rsidR="00D33D61" w:rsidRPr="000B68F6" w14:paraId="7CC4EC71" w14:textId="77777777" w:rsidTr="00FB5F3C">
        <w:trPr>
          <w:trHeight w:val="315"/>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5E9977D5" w14:textId="70482E82" w:rsidR="00D33D61" w:rsidRPr="000B68F6" w:rsidRDefault="00D33D61">
            <w:pPr>
              <w:jc w:val="center"/>
              <w:rPr>
                <w:color w:val="000000"/>
                <w:sz w:val="22"/>
                <w:szCs w:val="22"/>
              </w:rPr>
            </w:pPr>
            <w:r w:rsidRPr="000B68F6">
              <w:rPr>
                <w:color w:val="000000"/>
                <w:sz w:val="22"/>
                <w:szCs w:val="22"/>
              </w:rPr>
              <w:t>Полезный отпуск, Гкал</w:t>
            </w:r>
            <w:r w:rsidR="003D354F" w:rsidRPr="000B68F6">
              <w:rPr>
                <w:color w:val="000000"/>
                <w:sz w:val="22"/>
                <w:szCs w:val="22"/>
              </w:rPr>
              <w:t>/год</w:t>
            </w:r>
          </w:p>
        </w:tc>
        <w:tc>
          <w:tcPr>
            <w:tcW w:w="1359" w:type="pct"/>
            <w:tcBorders>
              <w:top w:val="nil"/>
              <w:left w:val="nil"/>
              <w:bottom w:val="single" w:sz="4" w:space="0" w:color="auto"/>
              <w:right w:val="single" w:sz="4" w:space="0" w:color="auto"/>
            </w:tcBorders>
            <w:shd w:val="clear" w:color="auto" w:fill="auto"/>
            <w:vAlign w:val="center"/>
            <w:hideMark/>
          </w:tcPr>
          <w:p w14:paraId="409705C3" w14:textId="6BDEA331" w:rsidR="00D33D61" w:rsidRPr="000B68F6" w:rsidRDefault="003D354F">
            <w:pPr>
              <w:jc w:val="center"/>
              <w:rPr>
                <w:color w:val="000000"/>
                <w:sz w:val="22"/>
                <w:szCs w:val="22"/>
              </w:rPr>
            </w:pPr>
            <w:r w:rsidRPr="000B68F6">
              <w:rPr>
                <w:color w:val="000000"/>
                <w:sz w:val="22"/>
                <w:szCs w:val="22"/>
              </w:rPr>
              <w:t>834,45</w:t>
            </w:r>
          </w:p>
        </w:tc>
      </w:tr>
      <w:tr w:rsidR="00D33D61" w:rsidRPr="000B68F6" w14:paraId="6A332597" w14:textId="77777777" w:rsidTr="00FB5F3C">
        <w:trPr>
          <w:trHeight w:val="330"/>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29AFACC1" w14:textId="77777777" w:rsidR="00D33D61" w:rsidRPr="000B68F6" w:rsidRDefault="00D33D61">
            <w:pPr>
              <w:jc w:val="center"/>
              <w:rPr>
                <w:color w:val="000000"/>
                <w:sz w:val="22"/>
                <w:szCs w:val="22"/>
              </w:rPr>
            </w:pPr>
            <w:r w:rsidRPr="000B68F6">
              <w:rPr>
                <w:color w:val="000000"/>
                <w:sz w:val="22"/>
                <w:szCs w:val="22"/>
              </w:rPr>
              <w:t>Расход топлива, т.н.т.</w:t>
            </w:r>
          </w:p>
        </w:tc>
        <w:tc>
          <w:tcPr>
            <w:tcW w:w="1359" w:type="pct"/>
            <w:tcBorders>
              <w:top w:val="nil"/>
              <w:left w:val="nil"/>
              <w:bottom w:val="single" w:sz="4" w:space="0" w:color="auto"/>
              <w:right w:val="single" w:sz="4" w:space="0" w:color="auto"/>
            </w:tcBorders>
            <w:shd w:val="clear" w:color="000000" w:fill="FFFFFF"/>
            <w:vAlign w:val="center"/>
            <w:hideMark/>
          </w:tcPr>
          <w:p w14:paraId="53832BC6" w14:textId="38E4F72C" w:rsidR="00D33D61" w:rsidRPr="000B68F6" w:rsidRDefault="003D354F">
            <w:pPr>
              <w:jc w:val="center"/>
              <w:rPr>
                <w:color w:val="000000"/>
                <w:sz w:val="22"/>
                <w:szCs w:val="22"/>
              </w:rPr>
            </w:pPr>
            <w:r w:rsidRPr="000B68F6">
              <w:rPr>
                <w:color w:val="000000"/>
                <w:sz w:val="22"/>
                <w:szCs w:val="22"/>
              </w:rPr>
              <w:t>348,52</w:t>
            </w:r>
          </w:p>
        </w:tc>
      </w:tr>
      <w:tr w:rsidR="00D33D61" w:rsidRPr="000B68F6" w14:paraId="0C8D4DAF" w14:textId="77777777" w:rsidTr="00FB5F3C">
        <w:trPr>
          <w:trHeight w:val="330"/>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473609D1" w14:textId="77777777" w:rsidR="00D33D61" w:rsidRPr="000B68F6" w:rsidRDefault="00D33D61">
            <w:pPr>
              <w:jc w:val="center"/>
              <w:rPr>
                <w:color w:val="000000"/>
                <w:sz w:val="22"/>
                <w:szCs w:val="22"/>
              </w:rPr>
            </w:pPr>
            <w:r w:rsidRPr="000B68F6">
              <w:rPr>
                <w:color w:val="000000"/>
                <w:sz w:val="22"/>
                <w:szCs w:val="22"/>
              </w:rPr>
              <w:t>Расход топлива, т.у.т.</w:t>
            </w:r>
          </w:p>
        </w:tc>
        <w:tc>
          <w:tcPr>
            <w:tcW w:w="1359" w:type="pct"/>
            <w:tcBorders>
              <w:top w:val="nil"/>
              <w:left w:val="nil"/>
              <w:bottom w:val="single" w:sz="4" w:space="0" w:color="auto"/>
              <w:right w:val="single" w:sz="4" w:space="0" w:color="auto"/>
            </w:tcBorders>
            <w:shd w:val="clear" w:color="000000" w:fill="FFFFFF"/>
            <w:vAlign w:val="center"/>
            <w:hideMark/>
          </w:tcPr>
          <w:p w14:paraId="7F236958" w14:textId="33A69715" w:rsidR="00D33D61" w:rsidRPr="000B68F6" w:rsidRDefault="003D354F">
            <w:pPr>
              <w:jc w:val="center"/>
              <w:rPr>
                <w:color w:val="000000"/>
                <w:sz w:val="22"/>
                <w:szCs w:val="22"/>
              </w:rPr>
            </w:pPr>
            <w:r w:rsidRPr="000B68F6">
              <w:rPr>
                <w:color w:val="000000"/>
                <w:sz w:val="22"/>
                <w:szCs w:val="22"/>
              </w:rPr>
              <w:t>20,15</w:t>
            </w:r>
          </w:p>
        </w:tc>
      </w:tr>
      <w:tr w:rsidR="00D33D61" w:rsidRPr="000B68F6" w14:paraId="67355B12" w14:textId="77777777" w:rsidTr="00FB5F3C">
        <w:trPr>
          <w:trHeight w:val="615"/>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23E9D7AA" w14:textId="77777777" w:rsidR="00D33D61" w:rsidRPr="000B68F6" w:rsidRDefault="00D33D61">
            <w:pPr>
              <w:jc w:val="center"/>
              <w:rPr>
                <w:color w:val="000000"/>
                <w:sz w:val="22"/>
                <w:szCs w:val="22"/>
              </w:rPr>
            </w:pPr>
            <w:r w:rsidRPr="000B68F6">
              <w:rPr>
                <w:color w:val="000000"/>
                <w:sz w:val="22"/>
                <w:szCs w:val="22"/>
              </w:rPr>
              <w:t>Удельный расход условного топлива, кг.у.т/Гкал</w:t>
            </w:r>
          </w:p>
        </w:tc>
        <w:tc>
          <w:tcPr>
            <w:tcW w:w="1359" w:type="pct"/>
            <w:tcBorders>
              <w:top w:val="nil"/>
              <w:left w:val="nil"/>
              <w:bottom w:val="single" w:sz="4" w:space="0" w:color="auto"/>
              <w:right w:val="single" w:sz="4" w:space="0" w:color="auto"/>
            </w:tcBorders>
            <w:shd w:val="clear" w:color="auto" w:fill="auto"/>
            <w:vAlign w:val="center"/>
            <w:hideMark/>
          </w:tcPr>
          <w:p w14:paraId="5D036B39" w14:textId="5DD7806F" w:rsidR="00D33D61" w:rsidRPr="000B68F6" w:rsidRDefault="003D354F">
            <w:pPr>
              <w:jc w:val="center"/>
              <w:rPr>
                <w:color w:val="000000"/>
                <w:sz w:val="22"/>
                <w:szCs w:val="22"/>
              </w:rPr>
            </w:pPr>
            <w:r w:rsidRPr="000B68F6">
              <w:rPr>
                <w:color w:val="000000"/>
                <w:sz w:val="22"/>
                <w:szCs w:val="22"/>
              </w:rPr>
              <w:t>179,20</w:t>
            </w:r>
          </w:p>
        </w:tc>
      </w:tr>
    </w:tbl>
    <w:p w14:paraId="0776D73B" w14:textId="77777777" w:rsidR="007C629E" w:rsidRPr="000B68F6" w:rsidRDefault="007C629E" w:rsidP="00C22502">
      <w:pPr>
        <w:widowControl w:val="0"/>
        <w:spacing w:line="360" w:lineRule="auto"/>
        <w:ind w:right="13" w:firstLine="567"/>
        <w:jc w:val="both"/>
        <w:rPr>
          <w:sz w:val="26"/>
          <w:szCs w:val="26"/>
        </w:rPr>
        <w:sectPr w:rsidR="007C629E" w:rsidRPr="000B68F6" w:rsidSect="00501C52">
          <w:footerReference w:type="default" r:id="rId15"/>
          <w:type w:val="nextColumn"/>
          <w:pgSz w:w="11920" w:h="16840"/>
          <w:pgMar w:top="1134" w:right="567" w:bottom="1134" w:left="1134" w:header="0" w:footer="704" w:gutter="0"/>
          <w:pgNumType w:start="69"/>
          <w:cols w:space="720"/>
          <w:noEndnote/>
        </w:sectPr>
      </w:pPr>
    </w:p>
    <w:p w14:paraId="7564BDD1" w14:textId="74EBB2C8" w:rsidR="00637941" w:rsidRPr="000B68F6" w:rsidRDefault="00637941" w:rsidP="00C22502">
      <w:pPr>
        <w:pStyle w:val="21"/>
        <w:ind w:right="13"/>
        <w:jc w:val="both"/>
      </w:pPr>
      <w:bookmarkStart w:id="320" w:name="_Toc71120151"/>
      <w:r w:rsidRPr="000B68F6">
        <w:lastRenderedPageBreak/>
        <w:t>1.11.  Цены (тарифы) в сфере теплоснабжения.</w:t>
      </w:r>
      <w:bookmarkEnd w:id="320"/>
    </w:p>
    <w:p w14:paraId="2393EB43" w14:textId="77777777" w:rsidR="00637941" w:rsidRPr="000B68F6" w:rsidRDefault="00637941" w:rsidP="00C22502">
      <w:pPr>
        <w:pStyle w:val="21"/>
        <w:ind w:right="13"/>
        <w:jc w:val="both"/>
      </w:pPr>
      <w:bookmarkStart w:id="321" w:name="_Toc62629171"/>
      <w:bookmarkStart w:id="322" w:name="_Toc71120152"/>
      <w:bookmarkStart w:id="323" w:name="_Hlk34497397"/>
      <w:r w:rsidRPr="000B68F6">
        <w:t>1.11.1.</w:t>
      </w:r>
      <w:r w:rsidRPr="000B68F6">
        <w:tab/>
      </w:r>
      <w:bookmarkStart w:id="324" w:name="_Toc7451973"/>
      <w:r w:rsidRPr="000B68F6">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321"/>
      <w:bookmarkEnd w:id="322"/>
      <w:bookmarkEnd w:id="324"/>
    </w:p>
    <w:bookmarkEnd w:id="323"/>
    <w:p w14:paraId="4BAF0922" w14:textId="71B9ADAF" w:rsidR="00637941" w:rsidRPr="000B68F6" w:rsidRDefault="0067403C" w:rsidP="00C22502">
      <w:pPr>
        <w:widowControl w:val="0"/>
        <w:spacing w:line="360" w:lineRule="auto"/>
        <w:ind w:right="13" w:firstLine="567"/>
        <w:jc w:val="both"/>
        <w:rPr>
          <w:sz w:val="26"/>
          <w:szCs w:val="26"/>
        </w:rPr>
      </w:pPr>
      <w:r w:rsidRPr="000B68F6">
        <w:rPr>
          <w:sz w:val="26"/>
          <w:szCs w:val="26"/>
        </w:rPr>
        <w:t xml:space="preserve">Сведения об утвержденных тарифах в сфере теплоснабжения и динамика их изменения за 2019-2023 гг. </w:t>
      </w:r>
      <w:r w:rsidR="008D2BF3" w:rsidRPr="000B68F6">
        <w:rPr>
          <w:sz w:val="26"/>
          <w:szCs w:val="26"/>
        </w:rPr>
        <w:t xml:space="preserve">и за 2024-2028 годы </w:t>
      </w:r>
      <w:r w:rsidRPr="000B68F6">
        <w:rPr>
          <w:sz w:val="26"/>
          <w:szCs w:val="26"/>
        </w:rPr>
        <w:t>в СП «Пажга» представлены в таблицах ниже</w:t>
      </w:r>
      <w:r w:rsidR="00637941" w:rsidRPr="000B68F6">
        <w:rPr>
          <w:sz w:val="26"/>
          <w:szCs w:val="26"/>
        </w:rPr>
        <w:t>.</w:t>
      </w:r>
    </w:p>
    <w:p w14:paraId="3766DB42" w14:textId="77777777" w:rsidR="00637941" w:rsidRPr="000B68F6" w:rsidRDefault="00637941" w:rsidP="00C22502">
      <w:pPr>
        <w:widowControl w:val="0"/>
        <w:spacing w:line="360" w:lineRule="auto"/>
        <w:ind w:right="13" w:firstLine="567"/>
        <w:jc w:val="both"/>
        <w:rPr>
          <w:sz w:val="26"/>
          <w:szCs w:val="26"/>
        </w:rPr>
      </w:pPr>
    </w:p>
    <w:p w14:paraId="7C6FBB3F" w14:textId="000D3B6C" w:rsidR="00637941" w:rsidRPr="000B68F6" w:rsidRDefault="00637941" w:rsidP="00C22502">
      <w:pPr>
        <w:widowControl w:val="0"/>
        <w:spacing w:line="360" w:lineRule="auto"/>
        <w:ind w:right="13" w:firstLine="567"/>
        <w:jc w:val="both"/>
        <w:rPr>
          <w:sz w:val="26"/>
          <w:szCs w:val="26"/>
        </w:rPr>
      </w:pPr>
      <w:r w:rsidRPr="000B68F6">
        <w:rPr>
          <w:sz w:val="26"/>
          <w:szCs w:val="26"/>
        </w:rPr>
        <w:t xml:space="preserve">Таблица </w:t>
      </w:r>
      <w:r w:rsidR="00F013DC" w:rsidRPr="000B68F6">
        <w:rPr>
          <w:sz w:val="26"/>
          <w:szCs w:val="26"/>
        </w:rPr>
        <w:t>2</w:t>
      </w:r>
      <w:r w:rsidR="00E550F8" w:rsidRPr="000B68F6">
        <w:rPr>
          <w:sz w:val="26"/>
          <w:szCs w:val="26"/>
        </w:rPr>
        <w:t>1</w:t>
      </w:r>
      <w:r w:rsidRPr="000B68F6">
        <w:rPr>
          <w:sz w:val="26"/>
          <w:szCs w:val="26"/>
        </w:rPr>
        <w:t xml:space="preserve"> - Сведения об утвержденных тарифах в сфере теплоснабжения и динамика их изменения за </w:t>
      </w:r>
      <w:r w:rsidR="00A52B16" w:rsidRPr="000B68F6">
        <w:rPr>
          <w:sz w:val="26"/>
          <w:szCs w:val="26"/>
        </w:rPr>
        <w:t>2019-</w:t>
      </w:r>
      <w:r w:rsidRPr="000B68F6">
        <w:rPr>
          <w:sz w:val="26"/>
          <w:szCs w:val="26"/>
        </w:rPr>
        <w:t>2020 гг. в СП «</w:t>
      </w:r>
      <w:r w:rsidR="00D7373E" w:rsidRPr="000B68F6">
        <w:rPr>
          <w:sz w:val="26"/>
          <w:szCs w:val="26"/>
        </w:rPr>
        <w:t>Слудка</w:t>
      </w:r>
      <w:r w:rsidRPr="000B68F6">
        <w:rPr>
          <w:sz w:val="26"/>
          <w:szCs w:val="26"/>
        </w:rPr>
        <w:t>»</w:t>
      </w:r>
    </w:p>
    <w:tbl>
      <w:tblPr>
        <w:tblW w:w="9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6"/>
        <w:gridCol w:w="2026"/>
        <w:gridCol w:w="1621"/>
        <w:gridCol w:w="1515"/>
        <w:gridCol w:w="1547"/>
        <w:gridCol w:w="1547"/>
      </w:tblGrid>
      <w:tr w:rsidR="00637941" w:rsidRPr="000B68F6" w14:paraId="5D0D1F43" w14:textId="77777777" w:rsidTr="007C629E">
        <w:tc>
          <w:tcPr>
            <w:tcW w:w="1536" w:type="dxa"/>
            <w:vMerge w:val="restart"/>
            <w:shd w:val="clear" w:color="auto" w:fill="F2F2F2" w:themeFill="background1" w:themeFillShade="F2"/>
            <w:vAlign w:val="center"/>
          </w:tcPr>
          <w:p w14:paraId="6B10B47A" w14:textId="77777777" w:rsidR="00637941" w:rsidRPr="000B68F6" w:rsidRDefault="00637941" w:rsidP="00C22502">
            <w:pPr>
              <w:ind w:right="13"/>
              <w:jc w:val="center"/>
              <w:rPr>
                <w:sz w:val="22"/>
                <w:szCs w:val="22"/>
              </w:rPr>
            </w:pPr>
            <w:r w:rsidRPr="000B68F6">
              <w:rPr>
                <w:sz w:val="22"/>
                <w:szCs w:val="22"/>
              </w:rPr>
              <w:t>Вид потребителя</w:t>
            </w:r>
          </w:p>
        </w:tc>
        <w:tc>
          <w:tcPr>
            <w:tcW w:w="2026" w:type="dxa"/>
            <w:vMerge w:val="restart"/>
            <w:shd w:val="clear" w:color="auto" w:fill="F2F2F2" w:themeFill="background1" w:themeFillShade="F2"/>
            <w:vAlign w:val="center"/>
          </w:tcPr>
          <w:p w14:paraId="7AE88C26" w14:textId="77777777" w:rsidR="00637941" w:rsidRPr="000B68F6" w:rsidRDefault="00637941" w:rsidP="00C22502">
            <w:pPr>
              <w:ind w:right="13"/>
              <w:jc w:val="center"/>
              <w:rPr>
                <w:sz w:val="22"/>
                <w:szCs w:val="22"/>
              </w:rPr>
            </w:pPr>
            <w:r w:rsidRPr="000B68F6">
              <w:rPr>
                <w:sz w:val="22"/>
                <w:szCs w:val="22"/>
              </w:rPr>
              <w:t>Показатели</w:t>
            </w:r>
          </w:p>
        </w:tc>
        <w:tc>
          <w:tcPr>
            <w:tcW w:w="6230" w:type="dxa"/>
            <w:gridSpan w:val="4"/>
            <w:shd w:val="clear" w:color="auto" w:fill="F2F2F2" w:themeFill="background1" w:themeFillShade="F2"/>
            <w:vAlign w:val="center"/>
          </w:tcPr>
          <w:p w14:paraId="46559A4C" w14:textId="77777777" w:rsidR="00637941" w:rsidRPr="000B68F6" w:rsidRDefault="00637941" w:rsidP="00C22502">
            <w:pPr>
              <w:ind w:right="13"/>
              <w:jc w:val="center"/>
              <w:rPr>
                <w:sz w:val="22"/>
                <w:szCs w:val="22"/>
              </w:rPr>
            </w:pPr>
            <w:r w:rsidRPr="000B68F6">
              <w:rPr>
                <w:sz w:val="22"/>
                <w:szCs w:val="22"/>
              </w:rPr>
              <w:t>Решение об установлении цен (тарифов) на тепловую энергию</w:t>
            </w:r>
          </w:p>
        </w:tc>
      </w:tr>
      <w:tr w:rsidR="00637941" w:rsidRPr="000B68F6" w14:paraId="5CEFA773" w14:textId="77777777" w:rsidTr="007C629E">
        <w:tc>
          <w:tcPr>
            <w:tcW w:w="1536" w:type="dxa"/>
            <w:vMerge/>
            <w:shd w:val="clear" w:color="auto" w:fill="F2F2F2" w:themeFill="background1" w:themeFillShade="F2"/>
            <w:vAlign w:val="center"/>
          </w:tcPr>
          <w:p w14:paraId="5B753C62" w14:textId="77777777" w:rsidR="00637941" w:rsidRPr="000B68F6" w:rsidRDefault="00637941" w:rsidP="00C22502">
            <w:pPr>
              <w:ind w:right="13"/>
              <w:jc w:val="center"/>
              <w:rPr>
                <w:sz w:val="22"/>
                <w:szCs w:val="22"/>
              </w:rPr>
            </w:pPr>
          </w:p>
        </w:tc>
        <w:tc>
          <w:tcPr>
            <w:tcW w:w="2026" w:type="dxa"/>
            <w:vMerge/>
            <w:shd w:val="clear" w:color="auto" w:fill="F2F2F2" w:themeFill="background1" w:themeFillShade="F2"/>
            <w:vAlign w:val="center"/>
          </w:tcPr>
          <w:p w14:paraId="3B9A5CC9" w14:textId="77777777" w:rsidR="00637941" w:rsidRPr="000B68F6" w:rsidRDefault="00637941" w:rsidP="00C22502">
            <w:pPr>
              <w:ind w:right="13"/>
              <w:jc w:val="center"/>
              <w:rPr>
                <w:sz w:val="22"/>
                <w:szCs w:val="22"/>
              </w:rPr>
            </w:pPr>
          </w:p>
        </w:tc>
        <w:tc>
          <w:tcPr>
            <w:tcW w:w="1621" w:type="dxa"/>
            <w:shd w:val="clear" w:color="auto" w:fill="F2F2F2" w:themeFill="background1" w:themeFillShade="F2"/>
            <w:vAlign w:val="center"/>
          </w:tcPr>
          <w:p w14:paraId="2BE6550D" w14:textId="77777777" w:rsidR="00637941" w:rsidRPr="000B68F6" w:rsidRDefault="00637941" w:rsidP="00C22502">
            <w:pPr>
              <w:ind w:right="13"/>
              <w:jc w:val="center"/>
              <w:rPr>
                <w:sz w:val="22"/>
                <w:szCs w:val="22"/>
                <w:lang w:val="en-US"/>
              </w:rPr>
            </w:pPr>
            <w:r w:rsidRPr="000B68F6">
              <w:rPr>
                <w:sz w:val="22"/>
                <w:szCs w:val="22"/>
              </w:rPr>
              <w:t>01.01-30.06.</w:t>
            </w:r>
            <w:r w:rsidRPr="000B68F6">
              <w:rPr>
                <w:sz w:val="22"/>
                <w:szCs w:val="22"/>
                <w:lang w:val="en-US"/>
              </w:rPr>
              <w:t>2019</w:t>
            </w:r>
          </w:p>
        </w:tc>
        <w:tc>
          <w:tcPr>
            <w:tcW w:w="1515" w:type="dxa"/>
            <w:shd w:val="clear" w:color="auto" w:fill="F2F2F2" w:themeFill="background1" w:themeFillShade="F2"/>
            <w:vAlign w:val="center"/>
          </w:tcPr>
          <w:p w14:paraId="3E5998E2" w14:textId="77777777" w:rsidR="00637941" w:rsidRPr="000B68F6" w:rsidRDefault="00637941" w:rsidP="00C22502">
            <w:pPr>
              <w:ind w:right="13"/>
              <w:jc w:val="center"/>
              <w:rPr>
                <w:sz w:val="22"/>
                <w:szCs w:val="22"/>
                <w:lang w:val="en-US"/>
              </w:rPr>
            </w:pPr>
            <w:r w:rsidRPr="000B68F6">
              <w:rPr>
                <w:sz w:val="22"/>
                <w:szCs w:val="22"/>
              </w:rPr>
              <w:t>01.07-31.12.</w:t>
            </w:r>
            <w:r w:rsidRPr="000B68F6">
              <w:rPr>
                <w:sz w:val="22"/>
                <w:szCs w:val="22"/>
                <w:lang w:val="en-US"/>
              </w:rPr>
              <w:t>2019</w:t>
            </w:r>
          </w:p>
        </w:tc>
        <w:tc>
          <w:tcPr>
            <w:tcW w:w="1547" w:type="dxa"/>
            <w:shd w:val="clear" w:color="auto" w:fill="F2F2F2" w:themeFill="background1" w:themeFillShade="F2"/>
            <w:vAlign w:val="center"/>
          </w:tcPr>
          <w:p w14:paraId="0E4AE2AE" w14:textId="77777777" w:rsidR="00637941" w:rsidRPr="000B68F6" w:rsidRDefault="00637941" w:rsidP="00C22502">
            <w:pPr>
              <w:ind w:right="13"/>
              <w:jc w:val="center"/>
              <w:rPr>
                <w:sz w:val="22"/>
                <w:szCs w:val="22"/>
                <w:lang w:val="en-US"/>
              </w:rPr>
            </w:pPr>
            <w:r w:rsidRPr="000B68F6">
              <w:rPr>
                <w:sz w:val="22"/>
                <w:szCs w:val="22"/>
              </w:rPr>
              <w:t>01.01-30.06.</w:t>
            </w:r>
            <w:r w:rsidRPr="000B68F6">
              <w:rPr>
                <w:sz w:val="22"/>
                <w:szCs w:val="22"/>
                <w:lang w:val="en-US"/>
              </w:rPr>
              <w:t>2020</w:t>
            </w:r>
          </w:p>
        </w:tc>
        <w:tc>
          <w:tcPr>
            <w:tcW w:w="1547" w:type="dxa"/>
            <w:shd w:val="clear" w:color="auto" w:fill="F2F2F2" w:themeFill="background1" w:themeFillShade="F2"/>
            <w:vAlign w:val="center"/>
          </w:tcPr>
          <w:p w14:paraId="69E6F91C" w14:textId="77777777" w:rsidR="00637941" w:rsidRPr="000B68F6" w:rsidRDefault="00637941" w:rsidP="00C22502">
            <w:pPr>
              <w:ind w:right="13"/>
              <w:jc w:val="center"/>
              <w:rPr>
                <w:sz w:val="22"/>
                <w:szCs w:val="22"/>
                <w:lang w:val="en-US"/>
              </w:rPr>
            </w:pPr>
            <w:r w:rsidRPr="000B68F6">
              <w:rPr>
                <w:sz w:val="22"/>
                <w:szCs w:val="22"/>
              </w:rPr>
              <w:t>01.07-31.12.</w:t>
            </w:r>
            <w:r w:rsidRPr="000B68F6">
              <w:rPr>
                <w:sz w:val="22"/>
                <w:szCs w:val="22"/>
                <w:lang w:val="en-US"/>
              </w:rPr>
              <w:t>2020</w:t>
            </w:r>
          </w:p>
        </w:tc>
      </w:tr>
      <w:tr w:rsidR="00637941" w:rsidRPr="000B68F6" w14:paraId="59DD3425" w14:textId="77777777" w:rsidTr="007C629E">
        <w:trPr>
          <w:trHeight w:val="806"/>
        </w:trPr>
        <w:tc>
          <w:tcPr>
            <w:tcW w:w="1536" w:type="dxa"/>
            <w:vAlign w:val="center"/>
          </w:tcPr>
          <w:p w14:paraId="70F7BF6A" w14:textId="77777777" w:rsidR="00637941" w:rsidRPr="000B68F6" w:rsidRDefault="00637941" w:rsidP="00C22502">
            <w:pPr>
              <w:ind w:right="13"/>
              <w:jc w:val="center"/>
              <w:rPr>
                <w:color w:val="FF0000"/>
                <w:sz w:val="22"/>
                <w:szCs w:val="22"/>
              </w:rPr>
            </w:pPr>
            <w:r w:rsidRPr="000B68F6">
              <w:rPr>
                <w:color w:val="000000"/>
                <w:sz w:val="22"/>
                <w:szCs w:val="22"/>
              </w:rPr>
              <w:t>Для потребителей, в случае отсутствия дифференциации тарифов по схеме подключения</w:t>
            </w:r>
          </w:p>
        </w:tc>
        <w:tc>
          <w:tcPr>
            <w:tcW w:w="2026" w:type="dxa"/>
            <w:vAlign w:val="center"/>
          </w:tcPr>
          <w:p w14:paraId="6B774123" w14:textId="77777777" w:rsidR="00637941" w:rsidRPr="000B68F6" w:rsidRDefault="00637941" w:rsidP="00C22502">
            <w:pPr>
              <w:ind w:right="13"/>
              <w:jc w:val="center"/>
              <w:rPr>
                <w:sz w:val="22"/>
                <w:szCs w:val="22"/>
              </w:rPr>
            </w:pPr>
            <w:r w:rsidRPr="000B68F6">
              <w:rPr>
                <w:sz w:val="22"/>
                <w:szCs w:val="22"/>
              </w:rPr>
              <w:t>Одноставочный тариф, руб/Гкал</w:t>
            </w:r>
          </w:p>
        </w:tc>
        <w:tc>
          <w:tcPr>
            <w:tcW w:w="1621" w:type="dxa"/>
            <w:vAlign w:val="center"/>
          </w:tcPr>
          <w:p w14:paraId="590AD0D4" w14:textId="77777777" w:rsidR="00637941" w:rsidRPr="000B68F6" w:rsidRDefault="00637941" w:rsidP="00C22502">
            <w:pPr>
              <w:ind w:right="13"/>
              <w:jc w:val="center"/>
              <w:rPr>
                <w:sz w:val="22"/>
                <w:szCs w:val="22"/>
              </w:rPr>
            </w:pPr>
            <w:r w:rsidRPr="000B68F6">
              <w:rPr>
                <w:sz w:val="22"/>
                <w:szCs w:val="22"/>
              </w:rPr>
              <w:t>3681,82</w:t>
            </w:r>
          </w:p>
        </w:tc>
        <w:tc>
          <w:tcPr>
            <w:tcW w:w="1515" w:type="dxa"/>
            <w:vAlign w:val="center"/>
          </w:tcPr>
          <w:p w14:paraId="0EFA2B43" w14:textId="77777777" w:rsidR="00637941" w:rsidRPr="000B68F6" w:rsidRDefault="00637941" w:rsidP="00C22502">
            <w:pPr>
              <w:ind w:right="13"/>
              <w:jc w:val="center"/>
              <w:rPr>
                <w:sz w:val="22"/>
                <w:szCs w:val="22"/>
              </w:rPr>
            </w:pPr>
            <w:r w:rsidRPr="000B68F6">
              <w:rPr>
                <w:sz w:val="22"/>
                <w:szCs w:val="22"/>
              </w:rPr>
              <w:t>3770,07</w:t>
            </w:r>
          </w:p>
        </w:tc>
        <w:tc>
          <w:tcPr>
            <w:tcW w:w="1547" w:type="dxa"/>
            <w:vAlign w:val="center"/>
          </w:tcPr>
          <w:p w14:paraId="2E5A5F71" w14:textId="6E8EE301" w:rsidR="00637941" w:rsidRPr="000B68F6" w:rsidRDefault="00C413B9" w:rsidP="00C22502">
            <w:pPr>
              <w:ind w:right="13"/>
              <w:jc w:val="center"/>
              <w:rPr>
                <w:sz w:val="22"/>
                <w:szCs w:val="22"/>
              </w:rPr>
            </w:pPr>
            <w:r w:rsidRPr="000B68F6">
              <w:rPr>
                <w:sz w:val="22"/>
                <w:szCs w:val="22"/>
              </w:rPr>
              <w:t>3607,26</w:t>
            </w:r>
          </w:p>
        </w:tc>
        <w:tc>
          <w:tcPr>
            <w:tcW w:w="1547" w:type="dxa"/>
            <w:vAlign w:val="center"/>
          </w:tcPr>
          <w:p w14:paraId="5C0C2B12" w14:textId="425B3107" w:rsidR="00637941" w:rsidRPr="000B68F6" w:rsidRDefault="00C413B9" w:rsidP="00C22502">
            <w:pPr>
              <w:ind w:right="13"/>
              <w:jc w:val="center"/>
              <w:rPr>
                <w:sz w:val="22"/>
                <w:szCs w:val="22"/>
              </w:rPr>
            </w:pPr>
            <w:r w:rsidRPr="000B68F6">
              <w:rPr>
                <w:sz w:val="22"/>
                <w:szCs w:val="22"/>
              </w:rPr>
              <w:t>3751,55</w:t>
            </w:r>
          </w:p>
        </w:tc>
      </w:tr>
      <w:tr w:rsidR="00637941" w:rsidRPr="000B68F6" w14:paraId="0121B35F" w14:textId="77777777" w:rsidTr="007C629E">
        <w:trPr>
          <w:trHeight w:val="806"/>
        </w:trPr>
        <w:tc>
          <w:tcPr>
            <w:tcW w:w="1536" w:type="dxa"/>
            <w:vAlign w:val="center"/>
          </w:tcPr>
          <w:p w14:paraId="16264AC8" w14:textId="77777777" w:rsidR="00637941" w:rsidRPr="000B68F6" w:rsidRDefault="00637941" w:rsidP="00C22502">
            <w:pPr>
              <w:ind w:right="13"/>
              <w:jc w:val="center"/>
              <w:rPr>
                <w:sz w:val="22"/>
                <w:szCs w:val="22"/>
              </w:rPr>
            </w:pPr>
            <w:r w:rsidRPr="000B68F6">
              <w:rPr>
                <w:color w:val="000000"/>
                <w:sz w:val="22"/>
                <w:szCs w:val="22"/>
              </w:rPr>
              <w:t>Население, с учетом НДС</w:t>
            </w:r>
          </w:p>
        </w:tc>
        <w:tc>
          <w:tcPr>
            <w:tcW w:w="2026" w:type="dxa"/>
            <w:vAlign w:val="center"/>
          </w:tcPr>
          <w:p w14:paraId="560F9E3E" w14:textId="77777777" w:rsidR="00637941" w:rsidRPr="000B68F6" w:rsidRDefault="00637941" w:rsidP="00C22502">
            <w:pPr>
              <w:ind w:right="13"/>
              <w:jc w:val="center"/>
              <w:rPr>
                <w:sz w:val="22"/>
                <w:szCs w:val="22"/>
              </w:rPr>
            </w:pPr>
            <w:r w:rsidRPr="000B68F6">
              <w:rPr>
                <w:sz w:val="22"/>
                <w:szCs w:val="22"/>
              </w:rPr>
              <w:t>Одноставочный тариф, руб/Гкал</w:t>
            </w:r>
          </w:p>
        </w:tc>
        <w:tc>
          <w:tcPr>
            <w:tcW w:w="1621" w:type="dxa"/>
            <w:vAlign w:val="center"/>
          </w:tcPr>
          <w:p w14:paraId="30368438" w14:textId="77777777" w:rsidR="00637941" w:rsidRPr="000B68F6" w:rsidRDefault="00637941" w:rsidP="00C22502">
            <w:pPr>
              <w:ind w:right="13"/>
              <w:jc w:val="center"/>
              <w:rPr>
                <w:sz w:val="22"/>
                <w:szCs w:val="22"/>
              </w:rPr>
            </w:pPr>
            <w:r w:rsidRPr="000B68F6">
              <w:rPr>
                <w:sz w:val="22"/>
                <w:szCs w:val="22"/>
              </w:rPr>
              <w:t>4418,18</w:t>
            </w:r>
          </w:p>
        </w:tc>
        <w:tc>
          <w:tcPr>
            <w:tcW w:w="1515" w:type="dxa"/>
            <w:vAlign w:val="center"/>
          </w:tcPr>
          <w:p w14:paraId="367B2E10" w14:textId="77777777" w:rsidR="00637941" w:rsidRPr="000B68F6" w:rsidRDefault="00637941" w:rsidP="00C22502">
            <w:pPr>
              <w:ind w:right="13"/>
              <w:jc w:val="center"/>
              <w:rPr>
                <w:sz w:val="22"/>
                <w:szCs w:val="22"/>
              </w:rPr>
            </w:pPr>
            <w:r w:rsidRPr="000B68F6">
              <w:rPr>
                <w:sz w:val="22"/>
                <w:szCs w:val="22"/>
              </w:rPr>
              <w:t>4524,08</w:t>
            </w:r>
          </w:p>
        </w:tc>
        <w:tc>
          <w:tcPr>
            <w:tcW w:w="1547" w:type="dxa"/>
            <w:vAlign w:val="center"/>
          </w:tcPr>
          <w:p w14:paraId="2EA2EDDC" w14:textId="6A1E9AEA" w:rsidR="00637941" w:rsidRPr="000B68F6" w:rsidRDefault="00C413B9" w:rsidP="00C22502">
            <w:pPr>
              <w:ind w:right="13"/>
              <w:jc w:val="center"/>
              <w:rPr>
                <w:sz w:val="22"/>
                <w:szCs w:val="22"/>
              </w:rPr>
            </w:pPr>
            <w:r w:rsidRPr="000B68F6">
              <w:rPr>
                <w:sz w:val="22"/>
                <w:szCs w:val="22"/>
              </w:rPr>
              <w:t>4328,71</w:t>
            </w:r>
          </w:p>
        </w:tc>
        <w:tc>
          <w:tcPr>
            <w:tcW w:w="1547" w:type="dxa"/>
            <w:vAlign w:val="center"/>
          </w:tcPr>
          <w:p w14:paraId="3B8BE6CA" w14:textId="49455AD4" w:rsidR="00637941" w:rsidRPr="000B68F6" w:rsidRDefault="00C413B9" w:rsidP="00C22502">
            <w:pPr>
              <w:ind w:right="13"/>
              <w:jc w:val="center"/>
              <w:rPr>
                <w:sz w:val="22"/>
                <w:szCs w:val="22"/>
              </w:rPr>
            </w:pPr>
            <w:r w:rsidRPr="000B68F6">
              <w:rPr>
                <w:sz w:val="22"/>
                <w:szCs w:val="22"/>
              </w:rPr>
              <w:t>4501,86</w:t>
            </w:r>
          </w:p>
        </w:tc>
      </w:tr>
      <w:tr w:rsidR="00637941" w:rsidRPr="000B68F6" w14:paraId="70A122AD" w14:textId="77777777" w:rsidTr="007C629E">
        <w:trPr>
          <w:trHeight w:val="806"/>
        </w:trPr>
        <w:tc>
          <w:tcPr>
            <w:tcW w:w="3562" w:type="dxa"/>
            <w:gridSpan w:val="2"/>
            <w:vAlign w:val="center"/>
          </w:tcPr>
          <w:p w14:paraId="04EAEAC7" w14:textId="77777777" w:rsidR="00637941" w:rsidRPr="000B68F6" w:rsidRDefault="00637941" w:rsidP="00C22502">
            <w:pPr>
              <w:ind w:right="13"/>
              <w:jc w:val="center"/>
              <w:rPr>
                <w:sz w:val="22"/>
                <w:szCs w:val="22"/>
              </w:rPr>
            </w:pPr>
            <w:r w:rsidRPr="000B68F6">
              <w:rPr>
                <w:sz w:val="22"/>
                <w:szCs w:val="22"/>
              </w:rPr>
              <w:t>Плата за подключение к тепловым сетям, руб/Гкал в час</w:t>
            </w:r>
          </w:p>
        </w:tc>
        <w:tc>
          <w:tcPr>
            <w:tcW w:w="1621" w:type="dxa"/>
            <w:vAlign w:val="center"/>
          </w:tcPr>
          <w:p w14:paraId="433D8EAA" w14:textId="77777777" w:rsidR="00637941" w:rsidRPr="000B68F6" w:rsidRDefault="00637941" w:rsidP="00C22502">
            <w:pPr>
              <w:ind w:right="13"/>
              <w:jc w:val="center"/>
              <w:rPr>
                <w:sz w:val="22"/>
                <w:szCs w:val="22"/>
              </w:rPr>
            </w:pPr>
            <w:r w:rsidRPr="000B68F6">
              <w:rPr>
                <w:sz w:val="22"/>
                <w:szCs w:val="22"/>
              </w:rPr>
              <w:t>0,0</w:t>
            </w:r>
          </w:p>
        </w:tc>
        <w:tc>
          <w:tcPr>
            <w:tcW w:w="1515" w:type="dxa"/>
            <w:vAlign w:val="center"/>
          </w:tcPr>
          <w:p w14:paraId="2B96E1D7" w14:textId="77777777" w:rsidR="00637941" w:rsidRPr="000B68F6" w:rsidRDefault="00637941" w:rsidP="00C22502">
            <w:pPr>
              <w:ind w:right="13"/>
              <w:jc w:val="center"/>
              <w:rPr>
                <w:sz w:val="22"/>
                <w:szCs w:val="22"/>
              </w:rPr>
            </w:pPr>
            <w:r w:rsidRPr="000B68F6">
              <w:rPr>
                <w:sz w:val="22"/>
                <w:szCs w:val="22"/>
              </w:rPr>
              <w:t>0,0</w:t>
            </w:r>
          </w:p>
        </w:tc>
        <w:tc>
          <w:tcPr>
            <w:tcW w:w="1547" w:type="dxa"/>
            <w:vAlign w:val="center"/>
          </w:tcPr>
          <w:p w14:paraId="5662B3AB" w14:textId="77777777" w:rsidR="00637941" w:rsidRPr="000B68F6" w:rsidRDefault="00637941" w:rsidP="00C22502">
            <w:pPr>
              <w:ind w:right="13"/>
              <w:jc w:val="center"/>
              <w:rPr>
                <w:sz w:val="22"/>
                <w:szCs w:val="22"/>
              </w:rPr>
            </w:pPr>
            <w:r w:rsidRPr="000B68F6">
              <w:rPr>
                <w:sz w:val="22"/>
                <w:szCs w:val="22"/>
              </w:rPr>
              <w:t>0,0</w:t>
            </w:r>
          </w:p>
        </w:tc>
        <w:tc>
          <w:tcPr>
            <w:tcW w:w="1547" w:type="dxa"/>
            <w:vAlign w:val="center"/>
          </w:tcPr>
          <w:p w14:paraId="23939AAA" w14:textId="77777777" w:rsidR="00637941" w:rsidRPr="000B68F6" w:rsidRDefault="00637941" w:rsidP="00C22502">
            <w:pPr>
              <w:ind w:right="13"/>
              <w:jc w:val="center"/>
              <w:rPr>
                <w:sz w:val="22"/>
                <w:szCs w:val="22"/>
              </w:rPr>
            </w:pPr>
            <w:r w:rsidRPr="000B68F6">
              <w:rPr>
                <w:sz w:val="22"/>
                <w:szCs w:val="22"/>
              </w:rPr>
              <w:t>0,0</w:t>
            </w:r>
          </w:p>
        </w:tc>
      </w:tr>
    </w:tbl>
    <w:p w14:paraId="28D3BB21" w14:textId="4CBBEC04" w:rsidR="00637941" w:rsidRPr="000B68F6" w:rsidRDefault="00637941" w:rsidP="00C22502">
      <w:pPr>
        <w:widowControl w:val="0"/>
        <w:spacing w:line="360" w:lineRule="auto"/>
        <w:ind w:right="13" w:firstLine="567"/>
        <w:jc w:val="both"/>
        <w:rPr>
          <w:sz w:val="26"/>
          <w:szCs w:val="26"/>
        </w:rPr>
      </w:pPr>
    </w:p>
    <w:p w14:paraId="3E3B96EB" w14:textId="77777777" w:rsidR="002A182B" w:rsidRPr="000B68F6" w:rsidRDefault="00AD4650" w:rsidP="002A182B">
      <w:pPr>
        <w:widowControl w:val="0"/>
        <w:spacing w:line="360" w:lineRule="auto"/>
        <w:ind w:right="13" w:firstLine="567"/>
        <w:jc w:val="both"/>
        <w:rPr>
          <w:sz w:val="26"/>
          <w:szCs w:val="26"/>
        </w:rPr>
      </w:pPr>
      <w:r w:rsidRPr="000B68F6">
        <w:rPr>
          <w:sz w:val="26"/>
          <w:szCs w:val="26"/>
        </w:rPr>
        <w:t>Таблица 2</w:t>
      </w:r>
      <w:r w:rsidR="00E550F8" w:rsidRPr="000B68F6">
        <w:rPr>
          <w:sz w:val="26"/>
          <w:szCs w:val="26"/>
        </w:rPr>
        <w:t>1</w:t>
      </w:r>
      <w:r w:rsidRPr="000B68F6">
        <w:rPr>
          <w:sz w:val="26"/>
          <w:szCs w:val="26"/>
        </w:rPr>
        <w:t>.1 - Сведения об утвержденных тарифах в сфере теплоснабжения и динамика их изменения за 202</w:t>
      </w:r>
      <w:r w:rsidR="00A52B16" w:rsidRPr="000B68F6">
        <w:rPr>
          <w:sz w:val="26"/>
          <w:szCs w:val="26"/>
        </w:rPr>
        <w:t>1-2023</w:t>
      </w:r>
      <w:r w:rsidRPr="000B68F6">
        <w:rPr>
          <w:sz w:val="26"/>
          <w:szCs w:val="26"/>
        </w:rPr>
        <w:t xml:space="preserve"> гг. в СП «</w:t>
      </w:r>
      <w:r w:rsidR="00D7373E" w:rsidRPr="000B68F6">
        <w:rPr>
          <w:sz w:val="26"/>
          <w:szCs w:val="26"/>
        </w:rPr>
        <w:t>Слудка</w:t>
      </w:r>
      <w:r w:rsidRPr="000B68F6">
        <w:rPr>
          <w:sz w:val="26"/>
          <w:szCs w:val="26"/>
        </w:rPr>
        <w:t>»</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26"/>
        <w:gridCol w:w="1230"/>
        <w:gridCol w:w="1275"/>
        <w:gridCol w:w="1418"/>
        <w:gridCol w:w="1417"/>
        <w:gridCol w:w="1276"/>
        <w:gridCol w:w="1418"/>
      </w:tblGrid>
      <w:tr w:rsidR="002A182B" w:rsidRPr="000B68F6" w14:paraId="6EF06AC0" w14:textId="77777777" w:rsidTr="007739C6">
        <w:trPr>
          <w:jc w:val="center"/>
        </w:trPr>
        <w:tc>
          <w:tcPr>
            <w:tcW w:w="2026" w:type="dxa"/>
            <w:vMerge w:val="restart"/>
            <w:shd w:val="clear" w:color="auto" w:fill="F2F2F2" w:themeFill="background1" w:themeFillShade="F2"/>
            <w:vAlign w:val="center"/>
          </w:tcPr>
          <w:p w14:paraId="56D7B723" w14:textId="77777777" w:rsidR="002A182B" w:rsidRPr="000B68F6" w:rsidRDefault="002A182B" w:rsidP="007739C6">
            <w:pPr>
              <w:ind w:right="13"/>
              <w:jc w:val="center"/>
              <w:rPr>
                <w:sz w:val="22"/>
                <w:szCs w:val="22"/>
              </w:rPr>
            </w:pPr>
          </w:p>
          <w:p w14:paraId="2C999FFE" w14:textId="77777777" w:rsidR="002A182B" w:rsidRPr="000B68F6" w:rsidRDefault="002A182B" w:rsidP="007739C6">
            <w:pPr>
              <w:ind w:right="13"/>
              <w:jc w:val="center"/>
              <w:rPr>
                <w:sz w:val="22"/>
                <w:szCs w:val="22"/>
              </w:rPr>
            </w:pPr>
          </w:p>
          <w:p w14:paraId="1C9BAACB" w14:textId="77777777" w:rsidR="002A182B" w:rsidRPr="000B68F6" w:rsidRDefault="002A182B" w:rsidP="007739C6">
            <w:pPr>
              <w:ind w:right="13"/>
              <w:jc w:val="center"/>
              <w:rPr>
                <w:sz w:val="22"/>
                <w:szCs w:val="22"/>
              </w:rPr>
            </w:pPr>
          </w:p>
          <w:p w14:paraId="1AF3E738" w14:textId="77777777" w:rsidR="002A182B" w:rsidRPr="000B68F6" w:rsidRDefault="002A182B" w:rsidP="007739C6">
            <w:pPr>
              <w:ind w:right="13"/>
              <w:jc w:val="center"/>
              <w:rPr>
                <w:sz w:val="22"/>
                <w:szCs w:val="22"/>
              </w:rPr>
            </w:pPr>
            <w:r w:rsidRPr="000B68F6">
              <w:rPr>
                <w:sz w:val="22"/>
                <w:szCs w:val="22"/>
              </w:rPr>
              <w:t>Показатели</w:t>
            </w:r>
          </w:p>
          <w:p w14:paraId="19FA0F09" w14:textId="77777777" w:rsidR="002A182B" w:rsidRPr="000B68F6" w:rsidRDefault="002A182B" w:rsidP="007739C6">
            <w:pPr>
              <w:ind w:right="13"/>
              <w:jc w:val="center"/>
              <w:rPr>
                <w:sz w:val="22"/>
                <w:szCs w:val="22"/>
              </w:rPr>
            </w:pPr>
          </w:p>
          <w:p w14:paraId="291F8EE2" w14:textId="77777777" w:rsidR="002A182B" w:rsidRPr="000B68F6" w:rsidRDefault="002A182B" w:rsidP="007739C6">
            <w:pPr>
              <w:ind w:right="13"/>
              <w:jc w:val="center"/>
              <w:rPr>
                <w:sz w:val="22"/>
                <w:szCs w:val="22"/>
              </w:rPr>
            </w:pPr>
          </w:p>
        </w:tc>
        <w:tc>
          <w:tcPr>
            <w:tcW w:w="8034" w:type="dxa"/>
            <w:gridSpan w:val="6"/>
            <w:shd w:val="clear" w:color="auto" w:fill="F2F2F2" w:themeFill="background1" w:themeFillShade="F2"/>
            <w:vAlign w:val="center"/>
          </w:tcPr>
          <w:p w14:paraId="3AB939EF" w14:textId="77777777" w:rsidR="002A182B" w:rsidRPr="000B68F6" w:rsidRDefault="002A182B" w:rsidP="007739C6">
            <w:pPr>
              <w:ind w:right="13"/>
              <w:jc w:val="center"/>
              <w:rPr>
                <w:sz w:val="22"/>
                <w:szCs w:val="22"/>
              </w:rPr>
            </w:pPr>
            <w:r w:rsidRPr="000B68F6">
              <w:rPr>
                <w:sz w:val="22"/>
                <w:szCs w:val="22"/>
              </w:rPr>
              <w:t>Решение об установлении цен (тарифов) на тепловую энергию</w:t>
            </w:r>
          </w:p>
        </w:tc>
      </w:tr>
      <w:tr w:rsidR="002A182B" w:rsidRPr="000B68F6" w14:paraId="67E6B8B9" w14:textId="77777777" w:rsidTr="007739C6">
        <w:trPr>
          <w:jc w:val="center"/>
        </w:trPr>
        <w:tc>
          <w:tcPr>
            <w:tcW w:w="2026" w:type="dxa"/>
            <w:vMerge/>
            <w:shd w:val="clear" w:color="auto" w:fill="F2F2F2" w:themeFill="background1" w:themeFillShade="F2"/>
            <w:vAlign w:val="center"/>
          </w:tcPr>
          <w:p w14:paraId="183C3B4B" w14:textId="77777777" w:rsidR="002A182B" w:rsidRPr="000B68F6" w:rsidRDefault="002A182B" w:rsidP="007739C6">
            <w:pPr>
              <w:ind w:right="13"/>
              <w:jc w:val="center"/>
              <w:rPr>
                <w:sz w:val="22"/>
                <w:szCs w:val="22"/>
              </w:rPr>
            </w:pPr>
          </w:p>
        </w:tc>
        <w:tc>
          <w:tcPr>
            <w:tcW w:w="1230" w:type="dxa"/>
            <w:shd w:val="clear" w:color="auto" w:fill="F2F2F2" w:themeFill="background1" w:themeFillShade="F2"/>
            <w:vAlign w:val="center"/>
          </w:tcPr>
          <w:p w14:paraId="59BB6351" w14:textId="77777777" w:rsidR="002A182B" w:rsidRPr="000B68F6" w:rsidRDefault="002A182B" w:rsidP="007739C6">
            <w:pPr>
              <w:ind w:right="13"/>
              <w:jc w:val="center"/>
              <w:rPr>
                <w:sz w:val="22"/>
                <w:szCs w:val="22"/>
                <w:lang w:val="en-US"/>
              </w:rPr>
            </w:pPr>
            <w:r w:rsidRPr="000B68F6">
              <w:rPr>
                <w:sz w:val="22"/>
                <w:szCs w:val="22"/>
              </w:rPr>
              <w:t>01.01-30.06.</w:t>
            </w:r>
            <w:r w:rsidRPr="000B68F6">
              <w:rPr>
                <w:sz w:val="22"/>
                <w:szCs w:val="22"/>
                <w:lang w:val="en-US"/>
              </w:rPr>
              <w:t>2021</w:t>
            </w:r>
          </w:p>
        </w:tc>
        <w:tc>
          <w:tcPr>
            <w:tcW w:w="1275" w:type="dxa"/>
            <w:shd w:val="clear" w:color="auto" w:fill="F2F2F2" w:themeFill="background1" w:themeFillShade="F2"/>
            <w:vAlign w:val="center"/>
          </w:tcPr>
          <w:p w14:paraId="04DE07AD" w14:textId="77777777" w:rsidR="002A182B" w:rsidRPr="000B68F6" w:rsidRDefault="002A182B" w:rsidP="007739C6">
            <w:pPr>
              <w:ind w:right="13"/>
              <w:jc w:val="center"/>
              <w:rPr>
                <w:sz w:val="22"/>
                <w:szCs w:val="22"/>
                <w:lang w:val="en-US"/>
              </w:rPr>
            </w:pPr>
            <w:r w:rsidRPr="000B68F6">
              <w:rPr>
                <w:sz w:val="22"/>
                <w:szCs w:val="22"/>
              </w:rPr>
              <w:t>01.07-31.12.</w:t>
            </w:r>
            <w:r w:rsidRPr="000B68F6">
              <w:rPr>
                <w:sz w:val="22"/>
                <w:szCs w:val="22"/>
                <w:lang w:val="en-US"/>
              </w:rPr>
              <w:t>2021</w:t>
            </w:r>
          </w:p>
        </w:tc>
        <w:tc>
          <w:tcPr>
            <w:tcW w:w="1418" w:type="dxa"/>
            <w:shd w:val="clear" w:color="auto" w:fill="F2F2F2" w:themeFill="background1" w:themeFillShade="F2"/>
            <w:vAlign w:val="center"/>
          </w:tcPr>
          <w:p w14:paraId="54D924E1" w14:textId="77777777" w:rsidR="002A182B" w:rsidRPr="000B68F6" w:rsidRDefault="002A182B" w:rsidP="007739C6">
            <w:pPr>
              <w:ind w:right="13"/>
              <w:jc w:val="center"/>
              <w:rPr>
                <w:sz w:val="22"/>
                <w:szCs w:val="22"/>
                <w:lang w:val="en-US"/>
              </w:rPr>
            </w:pPr>
            <w:r w:rsidRPr="000B68F6">
              <w:rPr>
                <w:sz w:val="22"/>
                <w:szCs w:val="22"/>
              </w:rPr>
              <w:t>01.01-30.06.</w:t>
            </w:r>
            <w:r w:rsidRPr="000B68F6">
              <w:rPr>
                <w:sz w:val="22"/>
                <w:szCs w:val="22"/>
                <w:lang w:val="en-US"/>
              </w:rPr>
              <w:t>2022</w:t>
            </w:r>
          </w:p>
        </w:tc>
        <w:tc>
          <w:tcPr>
            <w:tcW w:w="1417" w:type="dxa"/>
            <w:shd w:val="clear" w:color="auto" w:fill="F2F2F2" w:themeFill="background1" w:themeFillShade="F2"/>
            <w:vAlign w:val="center"/>
          </w:tcPr>
          <w:p w14:paraId="2968ABF3" w14:textId="77777777" w:rsidR="002A182B" w:rsidRPr="000B68F6" w:rsidRDefault="002A182B" w:rsidP="007739C6">
            <w:pPr>
              <w:ind w:right="13"/>
              <w:jc w:val="center"/>
              <w:rPr>
                <w:sz w:val="22"/>
                <w:szCs w:val="22"/>
                <w:lang w:val="en-US"/>
              </w:rPr>
            </w:pPr>
            <w:r w:rsidRPr="000B68F6">
              <w:rPr>
                <w:sz w:val="22"/>
                <w:szCs w:val="22"/>
              </w:rPr>
              <w:t>01.07-31.11.</w:t>
            </w:r>
            <w:r w:rsidRPr="000B68F6">
              <w:rPr>
                <w:sz w:val="22"/>
                <w:szCs w:val="22"/>
                <w:lang w:val="en-US"/>
              </w:rPr>
              <w:t>2022</w:t>
            </w:r>
          </w:p>
        </w:tc>
        <w:tc>
          <w:tcPr>
            <w:tcW w:w="1276" w:type="dxa"/>
            <w:shd w:val="clear" w:color="auto" w:fill="F2F2F2" w:themeFill="background1" w:themeFillShade="F2"/>
            <w:vAlign w:val="center"/>
          </w:tcPr>
          <w:p w14:paraId="2F994572" w14:textId="77777777" w:rsidR="002A182B" w:rsidRPr="000B68F6" w:rsidRDefault="002A182B" w:rsidP="007739C6">
            <w:pPr>
              <w:ind w:right="13"/>
              <w:jc w:val="center"/>
              <w:rPr>
                <w:sz w:val="22"/>
                <w:szCs w:val="22"/>
              </w:rPr>
            </w:pPr>
            <w:r w:rsidRPr="000B68F6">
              <w:rPr>
                <w:sz w:val="22"/>
                <w:szCs w:val="22"/>
              </w:rPr>
              <w:t>01.12-31.12.2022</w:t>
            </w:r>
          </w:p>
        </w:tc>
        <w:tc>
          <w:tcPr>
            <w:tcW w:w="1418" w:type="dxa"/>
            <w:shd w:val="clear" w:color="auto" w:fill="F2F2F2" w:themeFill="background1" w:themeFillShade="F2"/>
            <w:vAlign w:val="center"/>
          </w:tcPr>
          <w:p w14:paraId="2609FAC9" w14:textId="77777777" w:rsidR="002A182B" w:rsidRPr="000B68F6" w:rsidRDefault="002A182B" w:rsidP="007739C6">
            <w:pPr>
              <w:ind w:right="13"/>
              <w:jc w:val="center"/>
              <w:rPr>
                <w:sz w:val="22"/>
                <w:szCs w:val="22"/>
              </w:rPr>
            </w:pPr>
            <w:r w:rsidRPr="000B68F6">
              <w:rPr>
                <w:sz w:val="22"/>
                <w:szCs w:val="22"/>
              </w:rPr>
              <w:t>01.01-31.12.2023</w:t>
            </w:r>
          </w:p>
        </w:tc>
      </w:tr>
      <w:tr w:rsidR="002A182B" w:rsidRPr="000B68F6" w14:paraId="35622612" w14:textId="77777777" w:rsidTr="007739C6">
        <w:trPr>
          <w:trHeight w:val="355"/>
          <w:jc w:val="center"/>
        </w:trPr>
        <w:tc>
          <w:tcPr>
            <w:tcW w:w="10060" w:type="dxa"/>
            <w:gridSpan w:val="7"/>
            <w:vAlign w:val="center"/>
          </w:tcPr>
          <w:p w14:paraId="19498AE5" w14:textId="77777777" w:rsidR="002A182B" w:rsidRPr="000B68F6" w:rsidRDefault="002A182B" w:rsidP="007739C6">
            <w:pPr>
              <w:ind w:right="13"/>
              <w:jc w:val="center"/>
              <w:rPr>
                <w:sz w:val="22"/>
                <w:szCs w:val="22"/>
              </w:rPr>
            </w:pPr>
            <w:r w:rsidRPr="000B68F6">
              <w:rPr>
                <w:color w:val="000000"/>
                <w:sz w:val="22"/>
                <w:szCs w:val="22"/>
              </w:rPr>
              <w:t>Для потрабителей, в случае отсутствия дифференциации тарифов по схеме подключения</w:t>
            </w:r>
          </w:p>
        </w:tc>
      </w:tr>
      <w:tr w:rsidR="002A182B" w:rsidRPr="000B68F6" w14:paraId="34F12F96" w14:textId="77777777" w:rsidTr="007739C6">
        <w:trPr>
          <w:trHeight w:val="806"/>
          <w:jc w:val="center"/>
        </w:trPr>
        <w:tc>
          <w:tcPr>
            <w:tcW w:w="2026" w:type="dxa"/>
            <w:vAlign w:val="center"/>
          </w:tcPr>
          <w:p w14:paraId="115B40D5" w14:textId="77777777" w:rsidR="002A182B" w:rsidRPr="000B68F6" w:rsidRDefault="002A182B" w:rsidP="007739C6">
            <w:pPr>
              <w:ind w:right="13"/>
              <w:jc w:val="center"/>
              <w:rPr>
                <w:sz w:val="22"/>
                <w:szCs w:val="22"/>
              </w:rPr>
            </w:pPr>
            <w:r w:rsidRPr="000B68F6">
              <w:rPr>
                <w:sz w:val="22"/>
                <w:szCs w:val="22"/>
              </w:rPr>
              <w:t>Одноставочный тариф, руб/Гкал</w:t>
            </w:r>
          </w:p>
        </w:tc>
        <w:tc>
          <w:tcPr>
            <w:tcW w:w="1230" w:type="dxa"/>
            <w:vAlign w:val="center"/>
          </w:tcPr>
          <w:p w14:paraId="74D2D902" w14:textId="77777777" w:rsidR="002A182B" w:rsidRPr="000B68F6" w:rsidRDefault="002A182B" w:rsidP="007739C6">
            <w:pPr>
              <w:ind w:right="13"/>
              <w:jc w:val="center"/>
              <w:rPr>
                <w:sz w:val="22"/>
                <w:szCs w:val="22"/>
              </w:rPr>
            </w:pPr>
            <w:r w:rsidRPr="000B68F6">
              <w:rPr>
                <w:sz w:val="22"/>
                <w:szCs w:val="22"/>
              </w:rPr>
              <w:t>3751,55</w:t>
            </w:r>
          </w:p>
        </w:tc>
        <w:tc>
          <w:tcPr>
            <w:tcW w:w="1275" w:type="dxa"/>
            <w:vAlign w:val="center"/>
          </w:tcPr>
          <w:p w14:paraId="57DC1351" w14:textId="77777777" w:rsidR="002A182B" w:rsidRPr="000B68F6" w:rsidRDefault="002A182B" w:rsidP="007739C6">
            <w:pPr>
              <w:ind w:right="13"/>
              <w:jc w:val="center"/>
              <w:rPr>
                <w:sz w:val="22"/>
                <w:szCs w:val="22"/>
              </w:rPr>
            </w:pPr>
            <w:r w:rsidRPr="000B68F6">
              <w:rPr>
                <w:sz w:val="22"/>
                <w:szCs w:val="22"/>
              </w:rPr>
              <w:t>4017,46</w:t>
            </w:r>
          </w:p>
        </w:tc>
        <w:tc>
          <w:tcPr>
            <w:tcW w:w="1418" w:type="dxa"/>
            <w:vAlign w:val="center"/>
          </w:tcPr>
          <w:p w14:paraId="30DDF25A" w14:textId="77777777" w:rsidR="002A182B" w:rsidRPr="000B68F6" w:rsidRDefault="002A182B" w:rsidP="007739C6">
            <w:pPr>
              <w:ind w:right="13"/>
              <w:jc w:val="center"/>
              <w:rPr>
                <w:sz w:val="22"/>
                <w:szCs w:val="22"/>
              </w:rPr>
            </w:pPr>
            <w:r w:rsidRPr="000B68F6">
              <w:rPr>
                <w:sz w:val="22"/>
                <w:szCs w:val="22"/>
              </w:rPr>
              <w:t>4017,46</w:t>
            </w:r>
          </w:p>
        </w:tc>
        <w:tc>
          <w:tcPr>
            <w:tcW w:w="1417" w:type="dxa"/>
            <w:vAlign w:val="center"/>
          </w:tcPr>
          <w:p w14:paraId="4DA73E10" w14:textId="77777777" w:rsidR="002A182B" w:rsidRPr="000B68F6" w:rsidRDefault="002A182B" w:rsidP="007739C6">
            <w:pPr>
              <w:ind w:right="13"/>
              <w:jc w:val="center"/>
              <w:rPr>
                <w:sz w:val="22"/>
                <w:szCs w:val="22"/>
              </w:rPr>
            </w:pPr>
            <w:r w:rsidRPr="000B68F6">
              <w:rPr>
                <w:sz w:val="22"/>
                <w:szCs w:val="22"/>
              </w:rPr>
              <w:t>7019,46</w:t>
            </w:r>
          </w:p>
        </w:tc>
        <w:tc>
          <w:tcPr>
            <w:tcW w:w="1276" w:type="dxa"/>
            <w:vAlign w:val="center"/>
          </w:tcPr>
          <w:p w14:paraId="2404BDB6" w14:textId="77777777" w:rsidR="002A182B" w:rsidRPr="000B68F6" w:rsidRDefault="002A182B" w:rsidP="007739C6">
            <w:pPr>
              <w:ind w:right="13"/>
              <w:jc w:val="center"/>
              <w:rPr>
                <w:sz w:val="22"/>
                <w:szCs w:val="22"/>
              </w:rPr>
            </w:pPr>
            <w:r w:rsidRPr="000B68F6">
              <w:rPr>
                <w:sz w:val="22"/>
                <w:szCs w:val="22"/>
              </w:rPr>
              <w:t>4490,05</w:t>
            </w:r>
          </w:p>
        </w:tc>
        <w:tc>
          <w:tcPr>
            <w:tcW w:w="1418" w:type="dxa"/>
            <w:vAlign w:val="center"/>
          </w:tcPr>
          <w:p w14:paraId="64EEB70C" w14:textId="77777777" w:rsidR="002A182B" w:rsidRPr="000B68F6" w:rsidRDefault="002A182B" w:rsidP="007739C6">
            <w:pPr>
              <w:ind w:right="13"/>
              <w:jc w:val="center"/>
              <w:rPr>
                <w:sz w:val="22"/>
                <w:szCs w:val="22"/>
              </w:rPr>
            </w:pPr>
            <w:r w:rsidRPr="000B68F6">
              <w:rPr>
                <w:sz w:val="22"/>
                <w:szCs w:val="22"/>
              </w:rPr>
              <w:t>4490,05</w:t>
            </w:r>
          </w:p>
        </w:tc>
      </w:tr>
      <w:tr w:rsidR="002A182B" w:rsidRPr="000B68F6" w14:paraId="6586AFEC" w14:textId="77777777" w:rsidTr="007739C6">
        <w:trPr>
          <w:trHeight w:val="301"/>
          <w:jc w:val="center"/>
        </w:trPr>
        <w:tc>
          <w:tcPr>
            <w:tcW w:w="10060" w:type="dxa"/>
            <w:gridSpan w:val="7"/>
            <w:vAlign w:val="center"/>
          </w:tcPr>
          <w:p w14:paraId="23BB5A5F" w14:textId="77777777" w:rsidR="002A182B" w:rsidRPr="000B68F6" w:rsidRDefault="002A182B" w:rsidP="007739C6">
            <w:pPr>
              <w:ind w:right="13"/>
              <w:jc w:val="center"/>
              <w:rPr>
                <w:sz w:val="22"/>
                <w:szCs w:val="22"/>
              </w:rPr>
            </w:pPr>
            <w:r w:rsidRPr="000B68F6">
              <w:rPr>
                <w:color w:val="000000"/>
                <w:sz w:val="22"/>
                <w:szCs w:val="22"/>
              </w:rPr>
              <w:t>Население, с учетом НДС</w:t>
            </w:r>
          </w:p>
        </w:tc>
      </w:tr>
      <w:tr w:rsidR="002A182B" w:rsidRPr="000B68F6" w14:paraId="3E84BFBB" w14:textId="77777777" w:rsidTr="007739C6">
        <w:trPr>
          <w:trHeight w:val="806"/>
          <w:jc w:val="center"/>
        </w:trPr>
        <w:tc>
          <w:tcPr>
            <w:tcW w:w="2026" w:type="dxa"/>
            <w:vAlign w:val="center"/>
          </w:tcPr>
          <w:p w14:paraId="7B17E086" w14:textId="77777777" w:rsidR="002A182B" w:rsidRPr="000B68F6" w:rsidRDefault="002A182B" w:rsidP="007739C6">
            <w:pPr>
              <w:ind w:right="13"/>
              <w:jc w:val="center"/>
              <w:rPr>
                <w:sz w:val="22"/>
                <w:szCs w:val="22"/>
              </w:rPr>
            </w:pPr>
            <w:r w:rsidRPr="000B68F6">
              <w:rPr>
                <w:sz w:val="22"/>
                <w:szCs w:val="22"/>
              </w:rPr>
              <w:t>Одноставочный тариф, руб/Гкал</w:t>
            </w:r>
          </w:p>
        </w:tc>
        <w:tc>
          <w:tcPr>
            <w:tcW w:w="1230" w:type="dxa"/>
            <w:vAlign w:val="center"/>
          </w:tcPr>
          <w:p w14:paraId="5E0D752E" w14:textId="77777777" w:rsidR="002A182B" w:rsidRPr="000B68F6" w:rsidRDefault="002A182B" w:rsidP="007739C6">
            <w:pPr>
              <w:ind w:right="13"/>
              <w:jc w:val="center"/>
              <w:rPr>
                <w:sz w:val="22"/>
                <w:szCs w:val="22"/>
              </w:rPr>
            </w:pPr>
            <w:r w:rsidRPr="000B68F6">
              <w:rPr>
                <w:sz w:val="22"/>
                <w:szCs w:val="22"/>
              </w:rPr>
              <w:t>4501,86</w:t>
            </w:r>
          </w:p>
        </w:tc>
        <w:tc>
          <w:tcPr>
            <w:tcW w:w="1275" w:type="dxa"/>
            <w:vAlign w:val="center"/>
          </w:tcPr>
          <w:p w14:paraId="45555355" w14:textId="77777777" w:rsidR="002A182B" w:rsidRPr="000B68F6" w:rsidRDefault="002A182B" w:rsidP="007739C6">
            <w:pPr>
              <w:ind w:right="13"/>
              <w:jc w:val="center"/>
              <w:rPr>
                <w:sz w:val="22"/>
                <w:szCs w:val="22"/>
              </w:rPr>
            </w:pPr>
            <w:r w:rsidRPr="000B68F6">
              <w:rPr>
                <w:sz w:val="22"/>
                <w:szCs w:val="22"/>
              </w:rPr>
              <w:t>4820,95</w:t>
            </w:r>
          </w:p>
        </w:tc>
        <w:tc>
          <w:tcPr>
            <w:tcW w:w="1418" w:type="dxa"/>
            <w:vAlign w:val="center"/>
          </w:tcPr>
          <w:p w14:paraId="756AB3C0" w14:textId="77777777" w:rsidR="002A182B" w:rsidRPr="000B68F6" w:rsidRDefault="002A182B" w:rsidP="007739C6">
            <w:pPr>
              <w:ind w:right="13"/>
              <w:jc w:val="center"/>
              <w:rPr>
                <w:sz w:val="22"/>
                <w:szCs w:val="22"/>
              </w:rPr>
            </w:pPr>
            <w:r w:rsidRPr="000B68F6">
              <w:rPr>
                <w:sz w:val="22"/>
                <w:szCs w:val="22"/>
              </w:rPr>
              <w:t>4820,95</w:t>
            </w:r>
          </w:p>
        </w:tc>
        <w:tc>
          <w:tcPr>
            <w:tcW w:w="1417" w:type="dxa"/>
            <w:vAlign w:val="center"/>
          </w:tcPr>
          <w:p w14:paraId="197EBEB8" w14:textId="77777777" w:rsidR="002A182B" w:rsidRPr="000B68F6" w:rsidRDefault="002A182B" w:rsidP="007739C6">
            <w:pPr>
              <w:ind w:right="13"/>
              <w:jc w:val="center"/>
              <w:rPr>
                <w:sz w:val="22"/>
                <w:szCs w:val="22"/>
              </w:rPr>
            </w:pPr>
            <w:r w:rsidRPr="000B68F6">
              <w:rPr>
                <w:sz w:val="22"/>
                <w:szCs w:val="22"/>
              </w:rPr>
              <w:t>8423,35</w:t>
            </w:r>
          </w:p>
        </w:tc>
        <w:tc>
          <w:tcPr>
            <w:tcW w:w="1276" w:type="dxa"/>
            <w:vAlign w:val="center"/>
          </w:tcPr>
          <w:p w14:paraId="2E6756F6" w14:textId="77777777" w:rsidR="002A182B" w:rsidRPr="000B68F6" w:rsidRDefault="002A182B" w:rsidP="007739C6">
            <w:pPr>
              <w:ind w:right="13"/>
              <w:jc w:val="center"/>
              <w:rPr>
                <w:sz w:val="22"/>
                <w:szCs w:val="22"/>
              </w:rPr>
            </w:pPr>
            <w:r w:rsidRPr="000B68F6">
              <w:rPr>
                <w:sz w:val="22"/>
                <w:szCs w:val="22"/>
              </w:rPr>
              <w:t>5388,06</w:t>
            </w:r>
          </w:p>
        </w:tc>
        <w:tc>
          <w:tcPr>
            <w:tcW w:w="1418" w:type="dxa"/>
            <w:vAlign w:val="center"/>
          </w:tcPr>
          <w:p w14:paraId="4D7FE519" w14:textId="77777777" w:rsidR="002A182B" w:rsidRPr="000B68F6" w:rsidRDefault="002A182B" w:rsidP="007739C6">
            <w:pPr>
              <w:ind w:right="13"/>
              <w:jc w:val="center"/>
              <w:rPr>
                <w:sz w:val="22"/>
                <w:szCs w:val="22"/>
              </w:rPr>
            </w:pPr>
            <w:r w:rsidRPr="000B68F6">
              <w:rPr>
                <w:sz w:val="22"/>
                <w:szCs w:val="22"/>
              </w:rPr>
              <w:t>5388,06</w:t>
            </w:r>
          </w:p>
        </w:tc>
      </w:tr>
    </w:tbl>
    <w:p w14:paraId="3F83A8B4" w14:textId="53E27DD8" w:rsidR="00A52574" w:rsidRPr="000B68F6" w:rsidRDefault="002A182B" w:rsidP="00FB5F3C">
      <w:pPr>
        <w:widowControl w:val="0"/>
        <w:spacing w:line="360" w:lineRule="auto"/>
        <w:ind w:right="13" w:firstLine="567"/>
        <w:jc w:val="both"/>
      </w:pPr>
      <w:r w:rsidRPr="000B68F6">
        <w:rPr>
          <w:sz w:val="26"/>
          <w:szCs w:val="26"/>
        </w:rPr>
        <w:lastRenderedPageBreak/>
        <w:t xml:space="preserve"> </w:t>
      </w:r>
      <w:r w:rsidR="008D2BF3" w:rsidRPr="000B68F6">
        <w:rPr>
          <w:noProof/>
        </w:rPr>
        <w:drawing>
          <wp:inline distT="0" distB="0" distL="0" distR="0" wp14:anchorId="3302B996" wp14:editId="0A967B79">
            <wp:extent cx="6020995" cy="56388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67375" t="13337" r="10299" b="12317"/>
                    <a:stretch/>
                  </pic:blipFill>
                  <pic:spPr bwMode="auto">
                    <a:xfrm>
                      <a:off x="0" y="0"/>
                      <a:ext cx="6038240" cy="5654950"/>
                    </a:xfrm>
                    <a:prstGeom prst="rect">
                      <a:avLst/>
                    </a:prstGeom>
                    <a:ln>
                      <a:noFill/>
                    </a:ln>
                    <a:extLst>
                      <a:ext uri="{53640926-AAD7-44D8-BBD7-CCE9431645EC}">
                        <a14:shadowObscured xmlns:a14="http://schemas.microsoft.com/office/drawing/2010/main"/>
                      </a:ext>
                    </a:extLst>
                  </pic:spPr>
                </pic:pic>
              </a:graphicData>
            </a:graphic>
          </wp:inline>
        </w:drawing>
      </w:r>
    </w:p>
    <w:p w14:paraId="2A7572BD" w14:textId="77777777" w:rsidR="007C629E" w:rsidRPr="000B68F6" w:rsidRDefault="007C629E" w:rsidP="00C22502">
      <w:pPr>
        <w:pStyle w:val="21"/>
        <w:ind w:right="13"/>
        <w:jc w:val="both"/>
      </w:pPr>
      <w:bookmarkStart w:id="325" w:name="_Toc7452137"/>
      <w:bookmarkStart w:id="326" w:name="_Toc62629212"/>
      <w:bookmarkStart w:id="327" w:name="_Toc71120153"/>
      <w:r w:rsidRPr="000B68F6">
        <w:t>1.11.2. Описание структуры цен (тарифов), установленных на момент разработки схемы теплоснабжения.</w:t>
      </w:r>
      <w:bookmarkEnd w:id="325"/>
      <w:bookmarkEnd w:id="326"/>
      <w:bookmarkEnd w:id="327"/>
    </w:p>
    <w:p w14:paraId="76BF7A9F" w14:textId="37F29BD7" w:rsidR="007C629E" w:rsidRPr="000B68F6" w:rsidRDefault="007C629E" w:rsidP="00C22502">
      <w:pPr>
        <w:widowControl w:val="0"/>
        <w:spacing w:line="360" w:lineRule="auto"/>
        <w:ind w:right="13" w:firstLine="567"/>
        <w:jc w:val="both"/>
        <w:rPr>
          <w:sz w:val="26"/>
          <w:szCs w:val="26"/>
        </w:rPr>
      </w:pPr>
      <w:r w:rsidRPr="000B68F6">
        <w:rPr>
          <w:sz w:val="26"/>
          <w:szCs w:val="26"/>
        </w:rPr>
        <w:t xml:space="preserve">Тарифы на тепловую энергию, утвержденные теплоснабжающей организации </w:t>
      </w:r>
      <w:r w:rsidR="00D11068" w:rsidRPr="000B68F6">
        <w:rPr>
          <w:sz w:val="26"/>
          <w:szCs w:val="26"/>
        </w:rPr>
        <w:t xml:space="preserve">           </w:t>
      </w:r>
      <w:r w:rsidRPr="000B68F6">
        <w:rPr>
          <w:sz w:val="26"/>
          <w:szCs w:val="26"/>
        </w:rPr>
        <w:t>ООО «СТК» в СП «</w:t>
      </w:r>
      <w:r w:rsidR="00D7373E" w:rsidRPr="000B68F6">
        <w:rPr>
          <w:sz w:val="26"/>
          <w:szCs w:val="26"/>
        </w:rPr>
        <w:t>Слудка</w:t>
      </w:r>
      <w:r w:rsidRPr="000B68F6">
        <w:rPr>
          <w:sz w:val="26"/>
          <w:szCs w:val="26"/>
        </w:rPr>
        <w:t>», а также динамика изменения тарифов на тепловую энергию в 20</w:t>
      </w:r>
      <w:r w:rsidR="00D11068" w:rsidRPr="000B68F6">
        <w:rPr>
          <w:sz w:val="26"/>
          <w:szCs w:val="26"/>
        </w:rPr>
        <w:t>19</w:t>
      </w:r>
      <w:r w:rsidRPr="000B68F6">
        <w:rPr>
          <w:sz w:val="26"/>
          <w:szCs w:val="26"/>
        </w:rPr>
        <w:t xml:space="preserve"> – 202</w:t>
      </w:r>
      <w:r w:rsidR="008D2BF3" w:rsidRPr="000B68F6">
        <w:rPr>
          <w:sz w:val="26"/>
          <w:szCs w:val="26"/>
        </w:rPr>
        <w:t>8</w:t>
      </w:r>
      <w:r w:rsidRPr="000B68F6">
        <w:rPr>
          <w:sz w:val="26"/>
          <w:szCs w:val="26"/>
        </w:rPr>
        <w:t xml:space="preserve"> годах, приведены в таблицах выше.</w:t>
      </w:r>
    </w:p>
    <w:p w14:paraId="2AD02E48" w14:textId="77777777" w:rsidR="007C629E" w:rsidRPr="000B68F6" w:rsidRDefault="007C629E" w:rsidP="00C22502">
      <w:pPr>
        <w:pStyle w:val="21"/>
        <w:ind w:right="13"/>
        <w:jc w:val="both"/>
      </w:pPr>
      <w:bookmarkStart w:id="328" w:name="_Toc62629213"/>
      <w:bookmarkStart w:id="329" w:name="_Toc71120154"/>
      <w:r w:rsidRPr="000B68F6">
        <w:t>1.11.3.</w:t>
      </w:r>
      <w:r w:rsidRPr="000B68F6">
        <w:tab/>
        <w:t>Описание платы за подключение к системе теплоснабжения</w:t>
      </w:r>
      <w:bookmarkEnd w:id="328"/>
      <w:bookmarkEnd w:id="329"/>
      <w:r w:rsidRPr="000B68F6">
        <w:t xml:space="preserve"> </w:t>
      </w:r>
    </w:p>
    <w:p w14:paraId="0F8C5833" w14:textId="77777777" w:rsidR="007C629E" w:rsidRPr="000B68F6" w:rsidRDefault="007C629E" w:rsidP="00C22502">
      <w:pPr>
        <w:widowControl w:val="0"/>
        <w:spacing w:line="360" w:lineRule="auto"/>
        <w:ind w:right="13" w:firstLine="567"/>
        <w:jc w:val="both"/>
        <w:rPr>
          <w:sz w:val="26"/>
          <w:szCs w:val="26"/>
        </w:rPr>
      </w:pPr>
      <w:r w:rsidRPr="000B68F6">
        <w:rPr>
          <w:sz w:val="26"/>
          <w:szCs w:val="26"/>
        </w:rPr>
        <w:t>В настоящий момент плата за подключение к системе теплоснабжения не предусмотрена.</w:t>
      </w:r>
    </w:p>
    <w:p w14:paraId="1C3FB0B7" w14:textId="77777777" w:rsidR="007C629E" w:rsidRPr="000B68F6" w:rsidRDefault="007C629E" w:rsidP="00C22502">
      <w:pPr>
        <w:pStyle w:val="21"/>
        <w:ind w:right="13"/>
        <w:jc w:val="both"/>
      </w:pPr>
      <w:bookmarkStart w:id="330" w:name="_Toc62629214"/>
      <w:bookmarkStart w:id="331" w:name="_Toc71120155"/>
      <w:r w:rsidRPr="000B68F6">
        <w:t>1.11.4.</w:t>
      </w:r>
      <w:r w:rsidRPr="000B68F6">
        <w:tab/>
        <w:t>Описание платы за услуги по поддержанию резервной тепловой мощности, в том числе для социально значимых категорий потребителей</w:t>
      </w:r>
      <w:bookmarkEnd w:id="330"/>
      <w:bookmarkEnd w:id="331"/>
    </w:p>
    <w:p w14:paraId="526B3006" w14:textId="77777777" w:rsidR="007C629E" w:rsidRPr="000B68F6" w:rsidRDefault="007C629E" w:rsidP="00C22502">
      <w:pPr>
        <w:widowControl w:val="0"/>
        <w:spacing w:line="360" w:lineRule="auto"/>
        <w:ind w:right="13" w:firstLine="567"/>
        <w:jc w:val="both"/>
        <w:rPr>
          <w:sz w:val="26"/>
          <w:szCs w:val="26"/>
        </w:rPr>
      </w:pPr>
      <w:r w:rsidRPr="000B68F6">
        <w:rPr>
          <w:sz w:val="26"/>
          <w:szCs w:val="26"/>
        </w:rPr>
        <w:t>Плата за поддержание резервной мощности не предусмотрена.</w:t>
      </w:r>
    </w:p>
    <w:p w14:paraId="751E4452" w14:textId="77777777" w:rsidR="007C629E" w:rsidRPr="000B68F6" w:rsidRDefault="007C629E" w:rsidP="00C22502">
      <w:pPr>
        <w:widowControl w:val="0"/>
        <w:spacing w:line="360" w:lineRule="auto"/>
        <w:ind w:right="13" w:firstLine="567"/>
        <w:jc w:val="both"/>
        <w:rPr>
          <w:sz w:val="26"/>
          <w:szCs w:val="26"/>
        </w:rPr>
        <w:sectPr w:rsidR="007C629E" w:rsidRPr="000B68F6" w:rsidSect="00501C52">
          <w:type w:val="nextColumn"/>
          <w:pgSz w:w="11920" w:h="16840"/>
          <w:pgMar w:top="1134" w:right="567" w:bottom="1134" w:left="1134" w:header="0" w:footer="704" w:gutter="0"/>
          <w:pgNumType w:start="69"/>
          <w:cols w:space="720"/>
          <w:noEndnote/>
        </w:sectPr>
      </w:pPr>
    </w:p>
    <w:p w14:paraId="3D410A3F" w14:textId="6C025F06" w:rsidR="007C629E" w:rsidRPr="000B68F6" w:rsidRDefault="00D11068" w:rsidP="00C22502">
      <w:pPr>
        <w:pStyle w:val="21"/>
        <w:ind w:right="13"/>
        <w:jc w:val="both"/>
        <w:rPr>
          <w:sz w:val="12"/>
          <w:szCs w:val="12"/>
        </w:rPr>
      </w:pPr>
      <w:bookmarkStart w:id="332" w:name="_Toc71120156"/>
      <w:r w:rsidRPr="000B68F6">
        <w:lastRenderedPageBreak/>
        <w:t>1.12. Описание технических и технологических проблем в системах теплоснабжения муниципального образования</w:t>
      </w:r>
      <w:bookmarkEnd w:id="332"/>
    </w:p>
    <w:p w14:paraId="0332DA86" w14:textId="77777777" w:rsidR="007C629E" w:rsidRPr="000B68F6" w:rsidRDefault="007C629E" w:rsidP="00C22502">
      <w:pPr>
        <w:pStyle w:val="21"/>
        <w:ind w:right="13"/>
        <w:jc w:val="both"/>
      </w:pPr>
      <w:bookmarkStart w:id="333" w:name="_Toc62629216"/>
      <w:bookmarkStart w:id="334" w:name="_Toc71120157"/>
      <w:bookmarkStart w:id="335" w:name="_Hlk34502648"/>
      <w:r w:rsidRPr="000B68F6">
        <w:t xml:space="preserve">1.12.1.    </w:t>
      </w:r>
      <w:bookmarkStart w:id="336" w:name="_Toc7452141"/>
      <w:r w:rsidRPr="000B68F6">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333"/>
      <w:bookmarkEnd w:id="334"/>
      <w:bookmarkEnd w:id="336"/>
    </w:p>
    <w:bookmarkEnd w:id="335"/>
    <w:p w14:paraId="50F5ECAB" w14:textId="0EE07CD1" w:rsidR="007C629E" w:rsidRPr="000B68F6" w:rsidRDefault="00D11068" w:rsidP="00C22502">
      <w:pPr>
        <w:widowControl w:val="0"/>
        <w:spacing w:line="360" w:lineRule="auto"/>
        <w:ind w:right="13" w:firstLine="567"/>
        <w:jc w:val="both"/>
        <w:rPr>
          <w:sz w:val="26"/>
          <w:szCs w:val="26"/>
        </w:rPr>
      </w:pPr>
      <w:r w:rsidRPr="000B68F6">
        <w:rPr>
          <w:sz w:val="26"/>
          <w:szCs w:val="26"/>
        </w:rPr>
        <w:t>Из комплекса существующих проблем организации</w:t>
      </w:r>
      <w:r w:rsidRPr="000B68F6">
        <w:rPr>
          <w:sz w:val="26"/>
          <w:szCs w:val="26"/>
        </w:rPr>
        <w:tab/>
        <w:t xml:space="preserve">качественного </w:t>
      </w:r>
      <w:r w:rsidR="007C629E" w:rsidRPr="000B68F6">
        <w:rPr>
          <w:sz w:val="26"/>
          <w:szCs w:val="26"/>
        </w:rPr>
        <w:t>теплоснабжения</w:t>
      </w:r>
      <w:r w:rsidRPr="000B68F6">
        <w:rPr>
          <w:sz w:val="26"/>
          <w:szCs w:val="26"/>
        </w:rPr>
        <w:t xml:space="preserve"> </w:t>
      </w:r>
      <w:r w:rsidR="007C629E" w:rsidRPr="000B68F6">
        <w:rPr>
          <w:sz w:val="26"/>
          <w:szCs w:val="26"/>
        </w:rPr>
        <w:t>на</w:t>
      </w:r>
      <w:r w:rsidRPr="000B68F6">
        <w:rPr>
          <w:sz w:val="26"/>
          <w:szCs w:val="26"/>
        </w:rPr>
        <w:t xml:space="preserve"> </w:t>
      </w:r>
      <w:r w:rsidR="007C629E" w:rsidRPr="000B68F6">
        <w:rPr>
          <w:sz w:val="26"/>
          <w:szCs w:val="26"/>
        </w:rPr>
        <w:t>территории</w:t>
      </w:r>
      <w:r w:rsidRPr="000B68F6">
        <w:rPr>
          <w:sz w:val="26"/>
          <w:szCs w:val="26"/>
        </w:rPr>
        <w:t xml:space="preserve"> </w:t>
      </w:r>
      <w:r w:rsidR="007C629E" w:rsidRPr="000B68F6">
        <w:rPr>
          <w:sz w:val="26"/>
          <w:szCs w:val="26"/>
        </w:rPr>
        <w:t>муниципального</w:t>
      </w:r>
      <w:r w:rsidRPr="000B68F6">
        <w:rPr>
          <w:sz w:val="26"/>
          <w:szCs w:val="26"/>
        </w:rPr>
        <w:t xml:space="preserve"> </w:t>
      </w:r>
      <w:r w:rsidR="007C629E" w:rsidRPr="000B68F6">
        <w:rPr>
          <w:sz w:val="26"/>
          <w:szCs w:val="26"/>
        </w:rPr>
        <w:t>образования</w:t>
      </w:r>
      <w:r w:rsidRPr="000B68F6">
        <w:rPr>
          <w:sz w:val="26"/>
          <w:szCs w:val="26"/>
        </w:rPr>
        <w:t xml:space="preserve"> </w:t>
      </w:r>
      <w:r w:rsidR="007C629E" w:rsidRPr="000B68F6">
        <w:rPr>
          <w:sz w:val="26"/>
          <w:szCs w:val="26"/>
        </w:rPr>
        <w:t>СП «</w:t>
      </w:r>
      <w:r w:rsidR="00D7373E" w:rsidRPr="000B68F6">
        <w:rPr>
          <w:sz w:val="26"/>
          <w:szCs w:val="26"/>
        </w:rPr>
        <w:t>Слудка</w:t>
      </w:r>
      <w:r w:rsidR="007C629E" w:rsidRPr="000B68F6">
        <w:rPr>
          <w:sz w:val="26"/>
          <w:szCs w:val="26"/>
        </w:rPr>
        <w:t>» можно выделить следующее:</w:t>
      </w:r>
    </w:p>
    <w:p w14:paraId="0585397D" w14:textId="77777777" w:rsidR="007C629E" w:rsidRPr="000B68F6" w:rsidRDefault="007C629E" w:rsidP="00C22502">
      <w:pPr>
        <w:widowControl w:val="0"/>
        <w:autoSpaceDE w:val="0"/>
        <w:autoSpaceDN w:val="0"/>
        <w:adjustRightInd w:val="0"/>
        <w:spacing w:before="5" w:line="360" w:lineRule="auto"/>
        <w:ind w:left="102" w:right="13" w:firstLine="708"/>
        <w:jc w:val="both"/>
        <w:rPr>
          <w:sz w:val="26"/>
          <w:szCs w:val="26"/>
        </w:rPr>
      </w:pPr>
      <w:r w:rsidRPr="000B68F6">
        <w:rPr>
          <w:sz w:val="26"/>
          <w:szCs w:val="26"/>
        </w:rPr>
        <w:t xml:space="preserve">1) </w:t>
      </w:r>
      <w:r w:rsidRPr="000B68F6">
        <w:rPr>
          <w:i/>
          <w:iCs/>
          <w:sz w:val="26"/>
          <w:szCs w:val="26"/>
        </w:rPr>
        <w:t>Высо</w:t>
      </w:r>
      <w:r w:rsidRPr="000B68F6">
        <w:rPr>
          <w:i/>
          <w:iCs/>
          <w:spacing w:val="1"/>
          <w:sz w:val="26"/>
          <w:szCs w:val="26"/>
        </w:rPr>
        <w:t>к</w:t>
      </w:r>
      <w:r w:rsidRPr="000B68F6">
        <w:rPr>
          <w:i/>
          <w:iCs/>
          <w:sz w:val="26"/>
          <w:szCs w:val="26"/>
        </w:rPr>
        <w:t>ая</w:t>
      </w:r>
      <w:r w:rsidRPr="000B68F6">
        <w:rPr>
          <w:i/>
          <w:iCs/>
          <w:spacing w:val="1"/>
          <w:sz w:val="26"/>
          <w:szCs w:val="26"/>
        </w:rPr>
        <w:t xml:space="preserve"> </w:t>
      </w:r>
      <w:r w:rsidRPr="000B68F6">
        <w:rPr>
          <w:i/>
          <w:iCs/>
          <w:spacing w:val="2"/>
          <w:sz w:val="26"/>
          <w:szCs w:val="26"/>
        </w:rPr>
        <w:t>с</w:t>
      </w:r>
      <w:r w:rsidRPr="000B68F6">
        <w:rPr>
          <w:i/>
          <w:iCs/>
          <w:sz w:val="26"/>
          <w:szCs w:val="26"/>
        </w:rPr>
        <w:t>тепе</w:t>
      </w:r>
      <w:r w:rsidRPr="000B68F6">
        <w:rPr>
          <w:i/>
          <w:iCs/>
          <w:spacing w:val="1"/>
          <w:sz w:val="26"/>
          <w:szCs w:val="26"/>
        </w:rPr>
        <w:t>н</w:t>
      </w:r>
      <w:r w:rsidRPr="000B68F6">
        <w:rPr>
          <w:i/>
          <w:iCs/>
          <w:sz w:val="26"/>
          <w:szCs w:val="26"/>
        </w:rPr>
        <w:t>ь</w:t>
      </w:r>
      <w:r w:rsidRPr="000B68F6">
        <w:rPr>
          <w:i/>
          <w:iCs/>
          <w:spacing w:val="2"/>
          <w:sz w:val="26"/>
          <w:szCs w:val="26"/>
        </w:rPr>
        <w:t xml:space="preserve"> из</w:t>
      </w:r>
      <w:r w:rsidRPr="000B68F6">
        <w:rPr>
          <w:i/>
          <w:iCs/>
          <w:spacing w:val="1"/>
          <w:sz w:val="26"/>
          <w:szCs w:val="26"/>
        </w:rPr>
        <w:t>н</w:t>
      </w:r>
      <w:r w:rsidRPr="000B68F6">
        <w:rPr>
          <w:i/>
          <w:iCs/>
          <w:sz w:val="26"/>
          <w:szCs w:val="26"/>
        </w:rPr>
        <w:t>оса</w:t>
      </w:r>
      <w:r w:rsidRPr="000B68F6">
        <w:rPr>
          <w:i/>
          <w:iCs/>
          <w:spacing w:val="4"/>
          <w:sz w:val="26"/>
          <w:szCs w:val="26"/>
        </w:rPr>
        <w:t xml:space="preserve"> </w:t>
      </w:r>
      <w:r w:rsidRPr="000B68F6">
        <w:rPr>
          <w:i/>
          <w:iCs/>
          <w:sz w:val="26"/>
          <w:szCs w:val="26"/>
        </w:rPr>
        <w:t>тепло</w:t>
      </w:r>
      <w:r w:rsidRPr="000B68F6">
        <w:rPr>
          <w:i/>
          <w:iCs/>
          <w:spacing w:val="2"/>
          <w:sz w:val="26"/>
          <w:szCs w:val="26"/>
        </w:rPr>
        <w:t>в</w:t>
      </w:r>
      <w:r w:rsidRPr="000B68F6">
        <w:rPr>
          <w:i/>
          <w:iCs/>
          <w:sz w:val="26"/>
          <w:szCs w:val="26"/>
        </w:rPr>
        <w:t>ых сет</w:t>
      </w:r>
      <w:r w:rsidRPr="000B68F6">
        <w:rPr>
          <w:i/>
          <w:iCs/>
          <w:spacing w:val="3"/>
          <w:sz w:val="26"/>
          <w:szCs w:val="26"/>
        </w:rPr>
        <w:t>е</w:t>
      </w:r>
      <w:r w:rsidRPr="000B68F6">
        <w:rPr>
          <w:i/>
          <w:iCs/>
          <w:spacing w:val="4"/>
          <w:sz w:val="26"/>
          <w:szCs w:val="26"/>
        </w:rPr>
        <w:t>й</w:t>
      </w:r>
      <w:r w:rsidRPr="000B68F6">
        <w:rPr>
          <w:i/>
          <w:iCs/>
          <w:sz w:val="26"/>
          <w:szCs w:val="26"/>
        </w:rPr>
        <w:t>.</w:t>
      </w:r>
      <w:r w:rsidRPr="000B68F6">
        <w:rPr>
          <w:i/>
          <w:iCs/>
          <w:spacing w:val="5"/>
          <w:sz w:val="26"/>
          <w:szCs w:val="26"/>
        </w:rPr>
        <w:t xml:space="preserve"> </w:t>
      </w:r>
      <w:r w:rsidRPr="000B68F6">
        <w:rPr>
          <w:sz w:val="26"/>
          <w:szCs w:val="26"/>
        </w:rPr>
        <w:t>В</w:t>
      </w:r>
      <w:r w:rsidRPr="000B68F6">
        <w:rPr>
          <w:spacing w:val="10"/>
          <w:sz w:val="26"/>
          <w:szCs w:val="26"/>
        </w:rPr>
        <w:t xml:space="preserve"> </w:t>
      </w:r>
      <w:r w:rsidRPr="000B68F6">
        <w:rPr>
          <w:sz w:val="26"/>
          <w:szCs w:val="26"/>
        </w:rPr>
        <w:t>нас</w:t>
      </w:r>
      <w:r w:rsidRPr="000B68F6">
        <w:rPr>
          <w:spacing w:val="2"/>
          <w:sz w:val="26"/>
          <w:szCs w:val="26"/>
        </w:rPr>
        <w:t>т</w:t>
      </w:r>
      <w:r w:rsidRPr="000B68F6">
        <w:rPr>
          <w:sz w:val="26"/>
          <w:szCs w:val="26"/>
        </w:rPr>
        <w:t xml:space="preserve">оящее </w:t>
      </w:r>
      <w:r w:rsidRPr="000B68F6">
        <w:rPr>
          <w:spacing w:val="2"/>
          <w:sz w:val="26"/>
          <w:szCs w:val="26"/>
        </w:rPr>
        <w:t>в</w:t>
      </w:r>
      <w:r w:rsidRPr="000B68F6">
        <w:rPr>
          <w:sz w:val="26"/>
          <w:szCs w:val="26"/>
        </w:rPr>
        <w:t>р</w:t>
      </w:r>
      <w:r w:rsidRPr="000B68F6">
        <w:rPr>
          <w:spacing w:val="2"/>
          <w:sz w:val="26"/>
          <w:szCs w:val="26"/>
        </w:rPr>
        <w:t>е</w:t>
      </w:r>
      <w:r w:rsidRPr="000B68F6">
        <w:rPr>
          <w:spacing w:val="-1"/>
          <w:sz w:val="26"/>
          <w:szCs w:val="26"/>
        </w:rPr>
        <w:t>м</w:t>
      </w:r>
      <w:r w:rsidRPr="000B68F6">
        <w:rPr>
          <w:sz w:val="26"/>
          <w:szCs w:val="26"/>
        </w:rPr>
        <w:t>я</w:t>
      </w:r>
      <w:r w:rsidRPr="000B68F6">
        <w:rPr>
          <w:spacing w:val="5"/>
          <w:sz w:val="26"/>
          <w:szCs w:val="26"/>
        </w:rPr>
        <w:t xml:space="preserve"> </w:t>
      </w:r>
      <w:r w:rsidRPr="000B68F6">
        <w:rPr>
          <w:sz w:val="26"/>
          <w:szCs w:val="26"/>
        </w:rPr>
        <w:t>и</w:t>
      </w:r>
      <w:r w:rsidRPr="000B68F6">
        <w:rPr>
          <w:spacing w:val="1"/>
          <w:sz w:val="26"/>
          <w:szCs w:val="26"/>
        </w:rPr>
        <w:t>з</w:t>
      </w:r>
      <w:r w:rsidRPr="000B68F6">
        <w:rPr>
          <w:sz w:val="26"/>
          <w:szCs w:val="26"/>
        </w:rPr>
        <w:t>нос теплов</w:t>
      </w:r>
      <w:r w:rsidRPr="000B68F6">
        <w:rPr>
          <w:spacing w:val="1"/>
          <w:sz w:val="26"/>
          <w:szCs w:val="26"/>
        </w:rPr>
        <w:t>ы</w:t>
      </w:r>
      <w:r w:rsidRPr="000B68F6">
        <w:rPr>
          <w:sz w:val="26"/>
          <w:szCs w:val="26"/>
        </w:rPr>
        <w:t>х с</w:t>
      </w:r>
      <w:r w:rsidRPr="000B68F6">
        <w:rPr>
          <w:spacing w:val="2"/>
          <w:sz w:val="26"/>
          <w:szCs w:val="26"/>
        </w:rPr>
        <w:t>е</w:t>
      </w:r>
      <w:r w:rsidRPr="000B68F6">
        <w:rPr>
          <w:sz w:val="26"/>
          <w:szCs w:val="26"/>
        </w:rPr>
        <w:t>тей</w:t>
      </w:r>
      <w:r w:rsidRPr="000B68F6">
        <w:rPr>
          <w:spacing w:val="6"/>
          <w:sz w:val="26"/>
          <w:szCs w:val="26"/>
        </w:rPr>
        <w:t xml:space="preserve"> </w:t>
      </w:r>
      <w:r w:rsidRPr="000B68F6">
        <w:rPr>
          <w:spacing w:val="2"/>
          <w:sz w:val="26"/>
          <w:szCs w:val="26"/>
        </w:rPr>
        <w:t>с</w:t>
      </w:r>
      <w:r w:rsidRPr="000B68F6">
        <w:rPr>
          <w:sz w:val="26"/>
          <w:szCs w:val="26"/>
        </w:rPr>
        <w:t>ост</w:t>
      </w:r>
      <w:r w:rsidRPr="000B68F6">
        <w:rPr>
          <w:spacing w:val="2"/>
          <w:sz w:val="26"/>
          <w:szCs w:val="26"/>
        </w:rPr>
        <w:t>а</w:t>
      </w:r>
      <w:r w:rsidRPr="000B68F6">
        <w:rPr>
          <w:sz w:val="26"/>
          <w:szCs w:val="26"/>
        </w:rPr>
        <w:t>вл</w:t>
      </w:r>
      <w:r w:rsidRPr="000B68F6">
        <w:rPr>
          <w:spacing w:val="1"/>
          <w:sz w:val="26"/>
          <w:szCs w:val="26"/>
        </w:rPr>
        <w:t>я</w:t>
      </w:r>
      <w:r w:rsidRPr="000B68F6">
        <w:rPr>
          <w:sz w:val="26"/>
          <w:szCs w:val="26"/>
        </w:rPr>
        <w:t>ет</w:t>
      </w:r>
      <w:r w:rsidRPr="000B68F6">
        <w:rPr>
          <w:spacing w:val="-1"/>
          <w:sz w:val="26"/>
          <w:szCs w:val="26"/>
        </w:rPr>
        <w:t xml:space="preserve"> </w:t>
      </w:r>
      <w:r w:rsidRPr="000B68F6">
        <w:rPr>
          <w:sz w:val="26"/>
          <w:szCs w:val="26"/>
        </w:rPr>
        <w:t>более</w:t>
      </w:r>
      <w:r w:rsidRPr="000B68F6">
        <w:rPr>
          <w:spacing w:val="11"/>
          <w:sz w:val="26"/>
          <w:szCs w:val="26"/>
        </w:rPr>
        <w:t xml:space="preserve"> </w:t>
      </w:r>
      <w:r w:rsidRPr="000B68F6">
        <w:rPr>
          <w:sz w:val="26"/>
          <w:szCs w:val="26"/>
        </w:rPr>
        <w:t>50</w:t>
      </w:r>
      <w:r w:rsidRPr="000B68F6">
        <w:rPr>
          <w:spacing w:val="11"/>
          <w:sz w:val="26"/>
          <w:szCs w:val="26"/>
        </w:rPr>
        <w:t xml:space="preserve"> </w:t>
      </w:r>
      <w:r w:rsidRPr="000B68F6">
        <w:rPr>
          <w:sz w:val="26"/>
          <w:szCs w:val="26"/>
        </w:rPr>
        <w:t>%.</w:t>
      </w:r>
      <w:r w:rsidRPr="000B68F6">
        <w:rPr>
          <w:spacing w:val="11"/>
          <w:sz w:val="26"/>
          <w:szCs w:val="26"/>
        </w:rPr>
        <w:t xml:space="preserve"> </w:t>
      </w:r>
      <w:r w:rsidRPr="000B68F6">
        <w:rPr>
          <w:sz w:val="26"/>
          <w:szCs w:val="26"/>
        </w:rPr>
        <w:t>И</w:t>
      </w:r>
      <w:r w:rsidRPr="000B68F6">
        <w:rPr>
          <w:spacing w:val="3"/>
          <w:sz w:val="26"/>
          <w:szCs w:val="26"/>
        </w:rPr>
        <w:t>з</w:t>
      </w:r>
      <w:r w:rsidRPr="000B68F6">
        <w:rPr>
          <w:sz w:val="26"/>
          <w:szCs w:val="26"/>
        </w:rPr>
        <w:t>нос</w:t>
      </w:r>
      <w:r w:rsidRPr="000B68F6">
        <w:rPr>
          <w:spacing w:val="5"/>
          <w:sz w:val="26"/>
          <w:szCs w:val="26"/>
        </w:rPr>
        <w:t xml:space="preserve"> </w:t>
      </w:r>
      <w:r w:rsidRPr="000B68F6">
        <w:rPr>
          <w:sz w:val="26"/>
          <w:szCs w:val="26"/>
        </w:rPr>
        <w:t>теплов</w:t>
      </w:r>
      <w:r w:rsidRPr="000B68F6">
        <w:rPr>
          <w:spacing w:val="1"/>
          <w:sz w:val="26"/>
          <w:szCs w:val="26"/>
        </w:rPr>
        <w:t>ы</w:t>
      </w:r>
      <w:r w:rsidRPr="000B68F6">
        <w:rPr>
          <w:sz w:val="26"/>
          <w:szCs w:val="26"/>
        </w:rPr>
        <w:t>х</w:t>
      </w:r>
      <w:r w:rsidRPr="000B68F6">
        <w:rPr>
          <w:spacing w:val="3"/>
          <w:sz w:val="26"/>
          <w:szCs w:val="26"/>
        </w:rPr>
        <w:t xml:space="preserve"> </w:t>
      </w:r>
      <w:r w:rsidRPr="000B68F6">
        <w:rPr>
          <w:sz w:val="26"/>
          <w:szCs w:val="26"/>
        </w:rPr>
        <w:t>се</w:t>
      </w:r>
      <w:r w:rsidRPr="000B68F6">
        <w:rPr>
          <w:spacing w:val="2"/>
          <w:sz w:val="26"/>
          <w:szCs w:val="26"/>
        </w:rPr>
        <w:t>т</w:t>
      </w:r>
      <w:r w:rsidRPr="000B68F6">
        <w:rPr>
          <w:sz w:val="26"/>
          <w:szCs w:val="26"/>
        </w:rPr>
        <w:t>ей</w:t>
      </w:r>
      <w:r w:rsidRPr="000B68F6">
        <w:rPr>
          <w:spacing w:val="6"/>
          <w:sz w:val="26"/>
          <w:szCs w:val="26"/>
        </w:rPr>
        <w:t xml:space="preserve"> </w:t>
      </w:r>
      <w:r w:rsidRPr="000B68F6">
        <w:rPr>
          <w:spacing w:val="2"/>
          <w:sz w:val="26"/>
          <w:szCs w:val="26"/>
        </w:rPr>
        <w:t>об</w:t>
      </w:r>
      <w:r w:rsidRPr="000B68F6">
        <w:rPr>
          <w:spacing w:val="-5"/>
          <w:sz w:val="26"/>
          <w:szCs w:val="26"/>
        </w:rPr>
        <w:t>у</w:t>
      </w:r>
      <w:r w:rsidRPr="000B68F6">
        <w:rPr>
          <w:sz w:val="26"/>
          <w:szCs w:val="26"/>
        </w:rPr>
        <w:t>с</w:t>
      </w:r>
      <w:r w:rsidRPr="000B68F6">
        <w:rPr>
          <w:spacing w:val="3"/>
          <w:sz w:val="26"/>
          <w:szCs w:val="26"/>
        </w:rPr>
        <w:t>л</w:t>
      </w:r>
      <w:r w:rsidRPr="000B68F6">
        <w:rPr>
          <w:sz w:val="26"/>
          <w:szCs w:val="26"/>
        </w:rPr>
        <w:t>авл</w:t>
      </w:r>
      <w:r w:rsidRPr="000B68F6">
        <w:rPr>
          <w:spacing w:val="1"/>
          <w:sz w:val="26"/>
          <w:szCs w:val="26"/>
        </w:rPr>
        <w:t>и</w:t>
      </w:r>
      <w:r w:rsidRPr="000B68F6">
        <w:rPr>
          <w:sz w:val="26"/>
          <w:szCs w:val="26"/>
        </w:rPr>
        <w:t>вает</w:t>
      </w:r>
      <w:r w:rsidRPr="000B68F6">
        <w:rPr>
          <w:spacing w:val="-2"/>
          <w:sz w:val="26"/>
          <w:szCs w:val="26"/>
        </w:rPr>
        <w:t xml:space="preserve"> </w:t>
      </w:r>
      <w:r w:rsidRPr="000B68F6">
        <w:rPr>
          <w:sz w:val="26"/>
          <w:szCs w:val="26"/>
        </w:rPr>
        <w:t>на</w:t>
      </w:r>
      <w:r w:rsidRPr="000B68F6">
        <w:rPr>
          <w:spacing w:val="1"/>
          <w:sz w:val="26"/>
          <w:szCs w:val="26"/>
        </w:rPr>
        <w:t>л</w:t>
      </w:r>
      <w:r w:rsidRPr="000B68F6">
        <w:rPr>
          <w:sz w:val="26"/>
          <w:szCs w:val="26"/>
        </w:rPr>
        <w:t>ич</w:t>
      </w:r>
      <w:r w:rsidRPr="000B68F6">
        <w:rPr>
          <w:spacing w:val="2"/>
          <w:sz w:val="26"/>
          <w:szCs w:val="26"/>
        </w:rPr>
        <w:t>и</w:t>
      </w:r>
      <w:r w:rsidRPr="000B68F6">
        <w:rPr>
          <w:sz w:val="26"/>
          <w:szCs w:val="26"/>
        </w:rPr>
        <w:t xml:space="preserve">е </w:t>
      </w:r>
      <w:r w:rsidRPr="000B68F6">
        <w:rPr>
          <w:spacing w:val="2"/>
          <w:sz w:val="26"/>
          <w:szCs w:val="26"/>
        </w:rPr>
        <w:t>с</w:t>
      </w:r>
      <w:r w:rsidRPr="000B68F6">
        <w:rPr>
          <w:spacing w:val="-5"/>
          <w:sz w:val="26"/>
          <w:szCs w:val="26"/>
        </w:rPr>
        <w:t>у</w:t>
      </w:r>
      <w:r w:rsidRPr="000B68F6">
        <w:rPr>
          <w:spacing w:val="2"/>
          <w:sz w:val="26"/>
          <w:szCs w:val="26"/>
        </w:rPr>
        <w:t>щ</w:t>
      </w:r>
      <w:r w:rsidRPr="000B68F6">
        <w:rPr>
          <w:sz w:val="26"/>
          <w:szCs w:val="26"/>
        </w:rPr>
        <w:t>ествен</w:t>
      </w:r>
      <w:r w:rsidRPr="000B68F6">
        <w:rPr>
          <w:spacing w:val="1"/>
          <w:sz w:val="26"/>
          <w:szCs w:val="26"/>
        </w:rPr>
        <w:t>ны</w:t>
      </w:r>
      <w:r w:rsidRPr="000B68F6">
        <w:rPr>
          <w:sz w:val="26"/>
          <w:szCs w:val="26"/>
        </w:rPr>
        <w:t>х</w:t>
      </w:r>
      <w:r w:rsidRPr="000B68F6">
        <w:rPr>
          <w:spacing w:val="5"/>
          <w:sz w:val="26"/>
          <w:szCs w:val="26"/>
        </w:rPr>
        <w:t xml:space="preserve"> </w:t>
      </w:r>
      <w:r w:rsidRPr="000B68F6">
        <w:rPr>
          <w:sz w:val="26"/>
          <w:szCs w:val="26"/>
        </w:rPr>
        <w:t>свер</w:t>
      </w:r>
      <w:r w:rsidRPr="000B68F6">
        <w:rPr>
          <w:spacing w:val="2"/>
          <w:sz w:val="26"/>
          <w:szCs w:val="26"/>
        </w:rPr>
        <w:t>х</w:t>
      </w:r>
      <w:r w:rsidRPr="000B68F6">
        <w:rPr>
          <w:sz w:val="26"/>
          <w:szCs w:val="26"/>
        </w:rPr>
        <w:t>нормативн</w:t>
      </w:r>
      <w:r w:rsidRPr="000B68F6">
        <w:rPr>
          <w:spacing w:val="1"/>
          <w:sz w:val="26"/>
          <w:szCs w:val="26"/>
        </w:rPr>
        <w:t>ы</w:t>
      </w:r>
      <w:r w:rsidRPr="000B68F6">
        <w:rPr>
          <w:sz w:val="26"/>
          <w:szCs w:val="26"/>
        </w:rPr>
        <w:t>х тепло</w:t>
      </w:r>
      <w:r w:rsidRPr="000B68F6">
        <w:rPr>
          <w:spacing w:val="3"/>
          <w:sz w:val="26"/>
          <w:szCs w:val="26"/>
        </w:rPr>
        <w:t>в</w:t>
      </w:r>
      <w:r w:rsidRPr="000B68F6">
        <w:rPr>
          <w:spacing w:val="1"/>
          <w:sz w:val="26"/>
          <w:szCs w:val="26"/>
        </w:rPr>
        <w:t>ы</w:t>
      </w:r>
      <w:r w:rsidRPr="000B68F6">
        <w:rPr>
          <w:sz w:val="26"/>
          <w:szCs w:val="26"/>
        </w:rPr>
        <w:t>х</w:t>
      </w:r>
      <w:r w:rsidRPr="000B68F6">
        <w:rPr>
          <w:spacing w:val="8"/>
          <w:sz w:val="26"/>
          <w:szCs w:val="26"/>
        </w:rPr>
        <w:t xml:space="preserve"> </w:t>
      </w:r>
      <w:r w:rsidRPr="000B68F6">
        <w:rPr>
          <w:sz w:val="26"/>
          <w:szCs w:val="26"/>
        </w:rPr>
        <w:t>потерь,</w:t>
      </w:r>
      <w:r w:rsidRPr="000B68F6">
        <w:rPr>
          <w:spacing w:val="14"/>
          <w:sz w:val="26"/>
          <w:szCs w:val="26"/>
        </w:rPr>
        <w:t xml:space="preserve"> </w:t>
      </w:r>
      <w:r w:rsidRPr="000B68F6">
        <w:rPr>
          <w:sz w:val="26"/>
          <w:szCs w:val="26"/>
        </w:rPr>
        <w:t>а</w:t>
      </w:r>
      <w:r w:rsidRPr="000B68F6">
        <w:rPr>
          <w:spacing w:val="20"/>
          <w:sz w:val="26"/>
          <w:szCs w:val="26"/>
        </w:rPr>
        <w:t xml:space="preserve"> </w:t>
      </w:r>
      <w:r w:rsidRPr="000B68F6">
        <w:rPr>
          <w:sz w:val="26"/>
          <w:szCs w:val="26"/>
        </w:rPr>
        <w:t>т</w:t>
      </w:r>
      <w:r w:rsidRPr="000B68F6">
        <w:rPr>
          <w:spacing w:val="2"/>
          <w:sz w:val="26"/>
          <w:szCs w:val="26"/>
        </w:rPr>
        <w:t>а</w:t>
      </w:r>
      <w:r w:rsidRPr="000B68F6">
        <w:rPr>
          <w:spacing w:val="-1"/>
          <w:sz w:val="26"/>
          <w:szCs w:val="26"/>
        </w:rPr>
        <w:t>к</w:t>
      </w:r>
      <w:r w:rsidRPr="000B68F6">
        <w:rPr>
          <w:spacing w:val="1"/>
          <w:sz w:val="26"/>
          <w:szCs w:val="26"/>
        </w:rPr>
        <w:t>ж</w:t>
      </w:r>
      <w:r w:rsidRPr="000B68F6">
        <w:rPr>
          <w:sz w:val="26"/>
          <w:szCs w:val="26"/>
        </w:rPr>
        <w:t>е</w:t>
      </w:r>
      <w:r w:rsidRPr="000B68F6">
        <w:rPr>
          <w:spacing w:val="15"/>
          <w:sz w:val="26"/>
          <w:szCs w:val="26"/>
        </w:rPr>
        <w:t xml:space="preserve"> </w:t>
      </w:r>
      <w:r w:rsidRPr="000B68F6">
        <w:rPr>
          <w:sz w:val="26"/>
          <w:szCs w:val="26"/>
        </w:rPr>
        <w:t>сн</w:t>
      </w:r>
      <w:r w:rsidRPr="000B68F6">
        <w:rPr>
          <w:spacing w:val="1"/>
          <w:sz w:val="26"/>
          <w:szCs w:val="26"/>
        </w:rPr>
        <w:t>иж</w:t>
      </w:r>
      <w:r w:rsidRPr="000B68F6">
        <w:rPr>
          <w:sz w:val="26"/>
          <w:szCs w:val="26"/>
        </w:rPr>
        <w:t>ен</w:t>
      </w:r>
      <w:r w:rsidRPr="000B68F6">
        <w:rPr>
          <w:spacing w:val="1"/>
          <w:sz w:val="26"/>
          <w:szCs w:val="26"/>
        </w:rPr>
        <w:t>и</w:t>
      </w:r>
      <w:r w:rsidRPr="000B68F6">
        <w:rPr>
          <w:sz w:val="26"/>
          <w:szCs w:val="26"/>
        </w:rPr>
        <w:t>е</w:t>
      </w:r>
      <w:r w:rsidRPr="000B68F6">
        <w:rPr>
          <w:spacing w:val="8"/>
          <w:sz w:val="26"/>
          <w:szCs w:val="26"/>
        </w:rPr>
        <w:t xml:space="preserve"> </w:t>
      </w:r>
      <w:r w:rsidRPr="000B68F6">
        <w:rPr>
          <w:spacing w:val="-1"/>
          <w:sz w:val="26"/>
          <w:szCs w:val="26"/>
        </w:rPr>
        <w:t>к</w:t>
      </w:r>
      <w:r w:rsidRPr="000B68F6">
        <w:rPr>
          <w:sz w:val="26"/>
          <w:szCs w:val="26"/>
        </w:rPr>
        <w:t>а</w:t>
      </w:r>
      <w:r w:rsidRPr="000B68F6">
        <w:rPr>
          <w:spacing w:val="2"/>
          <w:sz w:val="26"/>
          <w:szCs w:val="26"/>
        </w:rPr>
        <w:t>ч</w:t>
      </w:r>
      <w:r w:rsidRPr="000B68F6">
        <w:rPr>
          <w:sz w:val="26"/>
          <w:szCs w:val="26"/>
        </w:rPr>
        <w:t>ества сетевой</w:t>
      </w:r>
      <w:r w:rsidRPr="000B68F6">
        <w:rPr>
          <w:spacing w:val="9"/>
          <w:sz w:val="26"/>
          <w:szCs w:val="26"/>
        </w:rPr>
        <w:t xml:space="preserve"> </w:t>
      </w:r>
      <w:r w:rsidRPr="000B68F6">
        <w:rPr>
          <w:spacing w:val="2"/>
          <w:sz w:val="26"/>
          <w:szCs w:val="26"/>
        </w:rPr>
        <w:t>в</w:t>
      </w:r>
      <w:r w:rsidRPr="000B68F6">
        <w:rPr>
          <w:sz w:val="26"/>
          <w:szCs w:val="26"/>
        </w:rPr>
        <w:t>од</w:t>
      </w:r>
      <w:r w:rsidRPr="000B68F6">
        <w:rPr>
          <w:spacing w:val="2"/>
          <w:sz w:val="26"/>
          <w:szCs w:val="26"/>
        </w:rPr>
        <w:t>ы</w:t>
      </w:r>
      <w:r w:rsidRPr="000B68F6">
        <w:rPr>
          <w:sz w:val="26"/>
          <w:szCs w:val="26"/>
        </w:rPr>
        <w:t>.</w:t>
      </w:r>
      <w:r w:rsidRPr="000B68F6">
        <w:rPr>
          <w:spacing w:val="11"/>
          <w:sz w:val="26"/>
          <w:szCs w:val="26"/>
        </w:rPr>
        <w:t xml:space="preserve"> </w:t>
      </w:r>
      <w:r w:rsidRPr="000B68F6">
        <w:rPr>
          <w:spacing w:val="1"/>
          <w:sz w:val="26"/>
          <w:szCs w:val="26"/>
        </w:rPr>
        <w:t>Д</w:t>
      </w:r>
      <w:r w:rsidRPr="000B68F6">
        <w:rPr>
          <w:sz w:val="26"/>
          <w:szCs w:val="26"/>
        </w:rPr>
        <w:t>ля</w:t>
      </w:r>
      <w:r w:rsidRPr="000B68F6">
        <w:rPr>
          <w:spacing w:val="14"/>
          <w:sz w:val="26"/>
          <w:szCs w:val="26"/>
        </w:rPr>
        <w:t xml:space="preserve"> </w:t>
      </w:r>
      <w:r w:rsidRPr="000B68F6">
        <w:rPr>
          <w:spacing w:val="3"/>
          <w:sz w:val="26"/>
          <w:szCs w:val="26"/>
        </w:rPr>
        <w:t>п</w:t>
      </w:r>
      <w:r w:rsidRPr="000B68F6">
        <w:rPr>
          <w:sz w:val="26"/>
          <w:szCs w:val="26"/>
        </w:rPr>
        <w:t>ов</w:t>
      </w:r>
      <w:r w:rsidRPr="000B68F6">
        <w:rPr>
          <w:spacing w:val="1"/>
          <w:sz w:val="26"/>
          <w:szCs w:val="26"/>
        </w:rPr>
        <w:t>ы</w:t>
      </w:r>
      <w:r w:rsidRPr="000B68F6">
        <w:rPr>
          <w:sz w:val="26"/>
          <w:szCs w:val="26"/>
        </w:rPr>
        <w:t>шен</w:t>
      </w:r>
      <w:r w:rsidRPr="000B68F6">
        <w:rPr>
          <w:spacing w:val="1"/>
          <w:sz w:val="26"/>
          <w:szCs w:val="26"/>
        </w:rPr>
        <w:t>и</w:t>
      </w:r>
      <w:r w:rsidRPr="000B68F6">
        <w:rPr>
          <w:sz w:val="26"/>
          <w:szCs w:val="26"/>
        </w:rPr>
        <w:t>я</w:t>
      </w:r>
      <w:r w:rsidRPr="000B68F6">
        <w:rPr>
          <w:spacing w:val="5"/>
          <w:sz w:val="26"/>
          <w:szCs w:val="26"/>
        </w:rPr>
        <w:t xml:space="preserve"> </w:t>
      </w:r>
      <w:r w:rsidRPr="000B68F6">
        <w:rPr>
          <w:spacing w:val="-1"/>
          <w:sz w:val="26"/>
          <w:szCs w:val="26"/>
        </w:rPr>
        <w:t>к</w:t>
      </w:r>
      <w:r w:rsidRPr="000B68F6">
        <w:rPr>
          <w:spacing w:val="2"/>
          <w:sz w:val="26"/>
          <w:szCs w:val="26"/>
        </w:rPr>
        <w:t>а</w:t>
      </w:r>
      <w:r w:rsidRPr="000B68F6">
        <w:rPr>
          <w:spacing w:val="-1"/>
          <w:sz w:val="26"/>
          <w:szCs w:val="26"/>
        </w:rPr>
        <w:t>ч</w:t>
      </w:r>
      <w:r w:rsidRPr="000B68F6">
        <w:rPr>
          <w:sz w:val="26"/>
          <w:szCs w:val="26"/>
        </w:rPr>
        <w:t>ес</w:t>
      </w:r>
      <w:r w:rsidRPr="000B68F6">
        <w:rPr>
          <w:spacing w:val="2"/>
          <w:sz w:val="26"/>
          <w:szCs w:val="26"/>
        </w:rPr>
        <w:t>т</w:t>
      </w:r>
      <w:r w:rsidRPr="000B68F6">
        <w:rPr>
          <w:sz w:val="26"/>
          <w:szCs w:val="26"/>
        </w:rPr>
        <w:t>ва</w:t>
      </w:r>
      <w:r w:rsidRPr="000B68F6">
        <w:rPr>
          <w:spacing w:val="8"/>
          <w:sz w:val="26"/>
          <w:szCs w:val="26"/>
        </w:rPr>
        <w:t xml:space="preserve">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осна</w:t>
      </w:r>
      <w:r w:rsidRPr="000B68F6">
        <w:rPr>
          <w:spacing w:val="1"/>
          <w:sz w:val="26"/>
          <w:szCs w:val="26"/>
        </w:rPr>
        <w:t>бж</w:t>
      </w:r>
      <w:r w:rsidRPr="000B68F6">
        <w:rPr>
          <w:sz w:val="26"/>
          <w:szCs w:val="26"/>
        </w:rPr>
        <w:t>ен</w:t>
      </w:r>
      <w:r w:rsidRPr="000B68F6">
        <w:rPr>
          <w:spacing w:val="1"/>
          <w:sz w:val="26"/>
          <w:szCs w:val="26"/>
        </w:rPr>
        <w:t>и</w:t>
      </w:r>
      <w:r w:rsidRPr="000B68F6">
        <w:rPr>
          <w:sz w:val="26"/>
          <w:szCs w:val="26"/>
        </w:rPr>
        <w:t>я необ</w:t>
      </w:r>
      <w:r w:rsidRPr="000B68F6">
        <w:rPr>
          <w:spacing w:val="3"/>
          <w:sz w:val="26"/>
          <w:szCs w:val="26"/>
        </w:rPr>
        <w:t>х</w:t>
      </w:r>
      <w:r w:rsidRPr="000B68F6">
        <w:rPr>
          <w:sz w:val="26"/>
          <w:szCs w:val="26"/>
        </w:rPr>
        <w:t>одима</w:t>
      </w:r>
      <w:r w:rsidRPr="000B68F6">
        <w:rPr>
          <w:spacing w:val="4"/>
          <w:sz w:val="26"/>
          <w:szCs w:val="26"/>
        </w:rPr>
        <w:t xml:space="preserve"> </w:t>
      </w:r>
      <w:r w:rsidRPr="000B68F6">
        <w:rPr>
          <w:spacing w:val="2"/>
          <w:sz w:val="26"/>
          <w:szCs w:val="26"/>
        </w:rPr>
        <w:t>р</w:t>
      </w:r>
      <w:r w:rsidRPr="000B68F6">
        <w:rPr>
          <w:sz w:val="26"/>
          <w:szCs w:val="26"/>
        </w:rPr>
        <w:t>е</w:t>
      </w:r>
      <w:r w:rsidRPr="000B68F6">
        <w:rPr>
          <w:spacing w:val="-1"/>
          <w:sz w:val="26"/>
          <w:szCs w:val="26"/>
        </w:rPr>
        <w:t>к</w:t>
      </w:r>
      <w:r w:rsidRPr="000B68F6">
        <w:rPr>
          <w:sz w:val="26"/>
          <w:szCs w:val="26"/>
        </w:rPr>
        <w:t>он</w:t>
      </w:r>
      <w:r w:rsidRPr="000B68F6">
        <w:rPr>
          <w:spacing w:val="3"/>
          <w:sz w:val="26"/>
          <w:szCs w:val="26"/>
        </w:rPr>
        <w:t>с</w:t>
      </w:r>
      <w:r w:rsidRPr="000B68F6">
        <w:rPr>
          <w:sz w:val="26"/>
          <w:szCs w:val="26"/>
        </w:rPr>
        <w:t>т</w:t>
      </w:r>
      <w:r w:rsidRPr="000B68F6">
        <w:rPr>
          <w:spacing w:val="4"/>
          <w:sz w:val="26"/>
          <w:szCs w:val="26"/>
        </w:rPr>
        <w:t>р</w:t>
      </w:r>
      <w:r w:rsidRPr="000B68F6">
        <w:rPr>
          <w:spacing w:val="-5"/>
          <w:sz w:val="26"/>
          <w:szCs w:val="26"/>
        </w:rPr>
        <w:t>у</w:t>
      </w:r>
      <w:r w:rsidRPr="000B68F6">
        <w:rPr>
          <w:spacing w:val="1"/>
          <w:sz w:val="26"/>
          <w:szCs w:val="26"/>
        </w:rPr>
        <w:t>к</w:t>
      </w:r>
      <w:r w:rsidRPr="000B68F6">
        <w:rPr>
          <w:sz w:val="26"/>
          <w:szCs w:val="26"/>
        </w:rPr>
        <w:t>ц</w:t>
      </w:r>
      <w:r w:rsidRPr="000B68F6">
        <w:rPr>
          <w:spacing w:val="1"/>
          <w:sz w:val="26"/>
          <w:szCs w:val="26"/>
        </w:rPr>
        <w:t>и</w:t>
      </w:r>
      <w:r w:rsidRPr="000B68F6">
        <w:rPr>
          <w:sz w:val="26"/>
          <w:szCs w:val="26"/>
        </w:rPr>
        <w:t>я теплов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сете</w:t>
      </w:r>
      <w:r w:rsidRPr="000B68F6">
        <w:rPr>
          <w:spacing w:val="3"/>
          <w:sz w:val="26"/>
          <w:szCs w:val="26"/>
        </w:rPr>
        <w:t>й</w:t>
      </w:r>
      <w:r w:rsidRPr="000B68F6">
        <w:rPr>
          <w:sz w:val="26"/>
          <w:szCs w:val="26"/>
        </w:rPr>
        <w:t>.</w:t>
      </w:r>
    </w:p>
    <w:p w14:paraId="62FB20F6" w14:textId="77777777" w:rsidR="007C629E" w:rsidRPr="000B68F6" w:rsidRDefault="007C629E" w:rsidP="00C22502">
      <w:pPr>
        <w:widowControl w:val="0"/>
        <w:autoSpaceDE w:val="0"/>
        <w:autoSpaceDN w:val="0"/>
        <w:adjustRightInd w:val="0"/>
        <w:spacing w:before="6" w:line="360" w:lineRule="auto"/>
        <w:ind w:left="102" w:right="13" w:firstLine="708"/>
        <w:jc w:val="both"/>
        <w:rPr>
          <w:sz w:val="26"/>
          <w:szCs w:val="26"/>
        </w:rPr>
      </w:pPr>
      <w:r w:rsidRPr="000B68F6">
        <w:rPr>
          <w:sz w:val="26"/>
          <w:szCs w:val="26"/>
        </w:rPr>
        <w:t xml:space="preserve">2) </w:t>
      </w:r>
      <w:r w:rsidRPr="000B68F6">
        <w:rPr>
          <w:i/>
          <w:iCs/>
          <w:sz w:val="26"/>
          <w:szCs w:val="26"/>
        </w:rPr>
        <w:t>Отсутств</w:t>
      </w:r>
      <w:r w:rsidRPr="000B68F6">
        <w:rPr>
          <w:i/>
          <w:iCs/>
          <w:spacing w:val="3"/>
          <w:sz w:val="26"/>
          <w:szCs w:val="26"/>
        </w:rPr>
        <w:t>и</w:t>
      </w:r>
      <w:r w:rsidRPr="000B68F6">
        <w:rPr>
          <w:i/>
          <w:iCs/>
          <w:sz w:val="26"/>
          <w:szCs w:val="26"/>
        </w:rPr>
        <w:t>е пр</w:t>
      </w:r>
      <w:r w:rsidRPr="000B68F6">
        <w:rPr>
          <w:i/>
          <w:iCs/>
          <w:spacing w:val="2"/>
          <w:sz w:val="26"/>
          <w:szCs w:val="26"/>
        </w:rPr>
        <w:t>и</w:t>
      </w:r>
      <w:r w:rsidRPr="000B68F6">
        <w:rPr>
          <w:i/>
          <w:iCs/>
          <w:spacing w:val="-1"/>
          <w:sz w:val="26"/>
          <w:szCs w:val="26"/>
        </w:rPr>
        <w:t>б</w:t>
      </w:r>
      <w:r w:rsidRPr="000B68F6">
        <w:rPr>
          <w:i/>
          <w:iCs/>
          <w:spacing w:val="2"/>
          <w:sz w:val="26"/>
          <w:szCs w:val="26"/>
        </w:rPr>
        <w:t>о</w:t>
      </w:r>
      <w:r w:rsidRPr="000B68F6">
        <w:rPr>
          <w:i/>
          <w:iCs/>
          <w:sz w:val="26"/>
          <w:szCs w:val="26"/>
        </w:rPr>
        <w:t>ров</w:t>
      </w:r>
      <w:r w:rsidRPr="000B68F6">
        <w:rPr>
          <w:i/>
          <w:iCs/>
          <w:spacing w:val="4"/>
          <w:sz w:val="26"/>
          <w:szCs w:val="26"/>
        </w:rPr>
        <w:t xml:space="preserve"> </w:t>
      </w:r>
      <w:r w:rsidRPr="000B68F6">
        <w:rPr>
          <w:i/>
          <w:iCs/>
          <w:spacing w:val="1"/>
          <w:sz w:val="26"/>
          <w:szCs w:val="26"/>
        </w:rPr>
        <w:t>к</w:t>
      </w:r>
      <w:r w:rsidRPr="000B68F6">
        <w:rPr>
          <w:i/>
          <w:iCs/>
          <w:sz w:val="26"/>
          <w:szCs w:val="26"/>
        </w:rPr>
        <w:t>оммер</w:t>
      </w:r>
      <w:r w:rsidRPr="000B68F6">
        <w:rPr>
          <w:i/>
          <w:iCs/>
          <w:spacing w:val="1"/>
          <w:sz w:val="26"/>
          <w:szCs w:val="26"/>
        </w:rPr>
        <w:t>ч</w:t>
      </w:r>
      <w:r w:rsidRPr="000B68F6">
        <w:rPr>
          <w:i/>
          <w:iCs/>
          <w:sz w:val="26"/>
          <w:szCs w:val="26"/>
        </w:rPr>
        <w:t>ес</w:t>
      </w:r>
      <w:r w:rsidRPr="000B68F6">
        <w:rPr>
          <w:i/>
          <w:iCs/>
          <w:spacing w:val="1"/>
          <w:sz w:val="26"/>
          <w:szCs w:val="26"/>
        </w:rPr>
        <w:t>к</w:t>
      </w:r>
      <w:r w:rsidRPr="000B68F6">
        <w:rPr>
          <w:i/>
          <w:iCs/>
          <w:sz w:val="26"/>
          <w:szCs w:val="26"/>
        </w:rPr>
        <w:t>ого у</w:t>
      </w:r>
      <w:r w:rsidRPr="000B68F6">
        <w:rPr>
          <w:i/>
          <w:iCs/>
          <w:spacing w:val="1"/>
          <w:sz w:val="26"/>
          <w:szCs w:val="26"/>
        </w:rPr>
        <w:t>ч</w:t>
      </w:r>
      <w:r w:rsidRPr="000B68F6">
        <w:rPr>
          <w:i/>
          <w:iCs/>
          <w:sz w:val="26"/>
          <w:szCs w:val="26"/>
        </w:rPr>
        <w:t>ета</w:t>
      </w:r>
      <w:r w:rsidRPr="000B68F6">
        <w:rPr>
          <w:i/>
          <w:iCs/>
          <w:spacing w:val="8"/>
          <w:sz w:val="26"/>
          <w:szCs w:val="26"/>
        </w:rPr>
        <w:t xml:space="preserve"> </w:t>
      </w:r>
      <w:r w:rsidRPr="000B68F6">
        <w:rPr>
          <w:i/>
          <w:iCs/>
          <w:sz w:val="26"/>
          <w:szCs w:val="26"/>
        </w:rPr>
        <w:t>те</w:t>
      </w:r>
      <w:r w:rsidRPr="000B68F6">
        <w:rPr>
          <w:i/>
          <w:iCs/>
          <w:spacing w:val="2"/>
          <w:sz w:val="26"/>
          <w:szCs w:val="26"/>
        </w:rPr>
        <w:t>п</w:t>
      </w:r>
      <w:r w:rsidRPr="000B68F6">
        <w:rPr>
          <w:i/>
          <w:iCs/>
          <w:sz w:val="26"/>
          <w:szCs w:val="26"/>
        </w:rPr>
        <w:t>ловой</w:t>
      </w:r>
      <w:r w:rsidRPr="000B68F6">
        <w:rPr>
          <w:i/>
          <w:iCs/>
          <w:spacing w:val="6"/>
          <w:sz w:val="26"/>
          <w:szCs w:val="26"/>
        </w:rPr>
        <w:t xml:space="preserve"> </w:t>
      </w:r>
      <w:r w:rsidRPr="000B68F6">
        <w:rPr>
          <w:i/>
          <w:iCs/>
          <w:spacing w:val="1"/>
          <w:sz w:val="26"/>
          <w:szCs w:val="26"/>
        </w:rPr>
        <w:t>эн</w:t>
      </w:r>
      <w:r w:rsidRPr="000B68F6">
        <w:rPr>
          <w:i/>
          <w:iCs/>
          <w:sz w:val="26"/>
          <w:szCs w:val="26"/>
        </w:rPr>
        <w:t>ергии</w:t>
      </w:r>
      <w:r w:rsidRPr="000B68F6">
        <w:rPr>
          <w:i/>
          <w:iCs/>
          <w:spacing w:val="6"/>
          <w:sz w:val="26"/>
          <w:szCs w:val="26"/>
        </w:rPr>
        <w:t xml:space="preserve"> </w:t>
      </w:r>
      <w:r w:rsidRPr="000B68F6">
        <w:rPr>
          <w:i/>
          <w:iCs/>
          <w:sz w:val="26"/>
          <w:szCs w:val="26"/>
        </w:rPr>
        <w:t>у ряда потре</w:t>
      </w:r>
      <w:r w:rsidRPr="000B68F6">
        <w:rPr>
          <w:i/>
          <w:iCs/>
          <w:spacing w:val="2"/>
          <w:sz w:val="26"/>
          <w:szCs w:val="26"/>
        </w:rPr>
        <w:t>б</w:t>
      </w:r>
      <w:r w:rsidRPr="000B68F6">
        <w:rPr>
          <w:i/>
          <w:iCs/>
          <w:sz w:val="26"/>
          <w:szCs w:val="26"/>
        </w:rPr>
        <w:t>ителей</w:t>
      </w:r>
      <w:r w:rsidRPr="000B68F6">
        <w:rPr>
          <w:i/>
          <w:iCs/>
          <w:spacing w:val="1"/>
          <w:sz w:val="26"/>
          <w:szCs w:val="26"/>
        </w:rPr>
        <w:t xml:space="preserve"> </w:t>
      </w:r>
      <w:r w:rsidRPr="000B68F6">
        <w:rPr>
          <w:i/>
          <w:iCs/>
          <w:sz w:val="26"/>
          <w:szCs w:val="26"/>
        </w:rPr>
        <w:t>-</w:t>
      </w:r>
      <w:r w:rsidRPr="000B68F6">
        <w:rPr>
          <w:i/>
          <w:iCs/>
          <w:spacing w:val="13"/>
          <w:sz w:val="26"/>
          <w:szCs w:val="26"/>
        </w:rPr>
        <w:t xml:space="preserve"> </w:t>
      </w:r>
      <w:r w:rsidRPr="000B68F6">
        <w:rPr>
          <w:sz w:val="26"/>
          <w:szCs w:val="26"/>
        </w:rPr>
        <w:t>не</w:t>
      </w:r>
      <w:r w:rsidRPr="000B68F6">
        <w:rPr>
          <w:spacing w:val="16"/>
          <w:sz w:val="26"/>
          <w:szCs w:val="26"/>
        </w:rPr>
        <w:t xml:space="preserve"> </w:t>
      </w:r>
      <w:r w:rsidRPr="000B68F6">
        <w:rPr>
          <w:sz w:val="26"/>
          <w:szCs w:val="26"/>
        </w:rPr>
        <w:t>по</w:t>
      </w:r>
      <w:r w:rsidRPr="000B68F6">
        <w:rPr>
          <w:spacing w:val="1"/>
          <w:sz w:val="26"/>
          <w:szCs w:val="26"/>
        </w:rPr>
        <w:t>з</w:t>
      </w:r>
      <w:r w:rsidRPr="000B68F6">
        <w:rPr>
          <w:sz w:val="26"/>
          <w:szCs w:val="26"/>
        </w:rPr>
        <w:t>вол</w:t>
      </w:r>
      <w:r w:rsidRPr="000B68F6">
        <w:rPr>
          <w:spacing w:val="1"/>
          <w:sz w:val="26"/>
          <w:szCs w:val="26"/>
        </w:rPr>
        <w:t>я</w:t>
      </w:r>
      <w:r w:rsidRPr="000B68F6">
        <w:rPr>
          <w:sz w:val="26"/>
          <w:szCs w:val="26"/>
        </w:rPr>
        <w:t>ет</w:t>
      </w:r>
      <w:r w:rsidRPr="000B68F6">
        <w:rPr>
          <w:spacing w:val="3"/>
          <w:sz w:val="26"/>
          <w:szCs w:val="26"/>
        </w:rPr>
        <w:t xml:space="preserve"> </w:t>
      </w:r>
      <w:r w:rsidRPr="000B68F6">
        <w:rPr>
          <w:sz w:val="26"/>
          <w:szCs w:val="26"/>
        </w:rPr>
        <w:t>оце</w:t>
      </w:r>
      <w:r w:rsidRPr="000B68F6">
        <w:rPr>
          <w:spacing w:val="1"/>
          <w:sz w:val="26"/>
          <w:szCs w:val="26"/>
        </w:rPr>
        <w:t>н</w:t>
      </w:r>
      <w:r w:rsidRPr="000B68F6">
        <w:rPr>
          <w:spacing w:val="3"/>
          <w:sz w:val="26"/>
          <w:szCs w:val="26"/>
        </w:rPr>
        <w:t>и</w:t>
      </w:r>
      <w:r w:rsidRPr="000B68F6">
        <w:rPr>
          <w:sz w:val="26"/>
          <w:szCs w:val="26"/>
        </w:rPr>
        <w:t>ть</w:t>
      </w:r>
      <w:r w:rsidRPr="000B68F6">
        <w:rPr>
          <w:spacing w:val="6"/>
          <w:sz w:val="26"/>
          <w:szCs w:val="26"/>
        </w:rPr>
        <w:t xml:space="preserve"> </w:t>
      </w:r>
      <w:r w:rsidRPr="000B68F6">
        <w:rPr>
          <w:spacing w:val="2"/>
          <w:sz w:val="26"/>
          <w:szCs w:val="26"/>
        </w:rPr>
        <w:t>ф</w:t>
      </w:r>
      <w:r w:rsidRPr="000B68F6">
        <w:rPr>
          <w:sz w:val="26"/>
          <w:szCs w:val="26"/>
        </w:rPr>
        <w:t>а</w:t>
      </w:r>
      <w:r w:rsidRPr="000B68F6">
        <w:rPr>
          <w:spacing w:val="-1"/>
          <w:sz w:val="26"/>
          <w:szCs w:val="26"/>
        </w:rPr>
        <w:t>к</w:t>
      </w:r>
      <w:r w:rsidRPr="000B68F6">
        <w:rPr>
          <w:sz w:val="26"/>
          <w:szCs w:val="26"/>
        </w:rPr>
        <w:t>т</w:t>
      </w:r>
      <w:r w:rsidRPr="000B68F6">
        <w:rPr>
          <w:spacing w:val="2"/>
          <w:sz w:val="26"/>
          <w:szCs w:val="26"/>
        </w:rPr>
        <w:t>и</w:t>
      </w:r>
      <w:r w:rsidRPr="000B68F6">
        <w:rPr>
          <w:spacing w:val="-1"/>
          <w:sz w:val="26"/>
          <w:szCs w:val="26"/>
        </w:rPr>
        <w:t>ч</w:t>
      </w:r>
      <w:r w:rsidRPr="000B68F6">
        <w:rPr>
          <w:sz w:val="26"/>
          <w:szCs w:val="26"/>
        </w:rPr>
        <w:t>ес</w:t>
      </w:r>
      <w:r w:rsidRPr="000B68F6">
        <w:rPr>
          <w:spacing w:val="1"/>
          <w:sz w:val="26"/>
          <w:szCs w:val="26"/>
        </w:rPr>
        <w:t>к</w:t>
      </w:r>
      <w:r w:rsidRPr="000B68F6">
        <w:rPr>
          <w:sz w:val="26"/>
          <w:szCs w:val="26"/>
        </w:rPr>
        <w:t>ое по</w:t>
      </w:r>
      <w:r w:rsidRPr="000B68F6">
        <w:rPr>
          <w:spacing w:val="2"/>
          <w:sz w:val="26"/>
          <w:szCs w:val="26"/>
        </w:rPr>
        <w:t>т</w:t>
      </w:r>
      <w:r w:rsidRPr="000B68F6">
        <w:rPr>
          <w:sz w:val="26"/>
          <w:szCs w:val="26"/>
        </w:rPr>
        <w:t>ребл</w:t>
      </w:r>
      <w:r w:rsidRPr="000B68F6">
        <w:rPr>
          <w:spacing w:val="3"/>
          <w:sz w:val="26"/>
          <w:szCs w:val="26"/>
        </w:rPr>
        <w:t>е</w:t>
      </w:r>
      <w:r w:rsidRPr="000B68F6">
        <w:rPr>
          <w:sz w:val="26"/>
          <w:szCs w:val="26"/>
        </w:rPr>
        <w:t>н</w:t>
      </w:r>
      <w:r w:rsidRPr="000B68F6">
        <w:rPr>
          <w:spacing w:val="1"/>
          <w:sz w:val="26"/>
          <w:szCs w:val="26"/>
        </w:rPr>
        <w:t>и</w:t>
      </w:r>
      <w:r w:rsidRPr="000B68F6">
        <w:rPr>
          <w:sz w:val="26"/>
          <w:szCs w:val="26"/>
        </w:rPr>
        <w:t>е тепловой</w:t>
      </w:r>
      <w:r w:rsidRPr="000B68F6">
        <w:rPr>
          <w:spacing w:val="7"/>
          <w:sz w:val="26"/>
          <w:szCs w:val="26"/>
        </w:rPr>
        <w:t xml:space="preserve"> </w:t>
      </w:r>
      <w:r w:rsidRPr="000B68F6">
        <w:rPr>
          <w:spacing w:val="-1"/>
          <w:sz w:val="26"/>
          <w:szCs w:val="26"/>
        </w:rPr>
        <w:t>э</w:t>
      </w:r>
      <w:r w:rsidRPr="000B68F6">
        <w:rPr>
          <w:sz w:val="26"/>
          <w:szCs w:val="26"/>
        </w:rPr>
        <w:t>н</w:t>
      </w:r>
      <w:r w:rsidRPr="000B68F6">
        <w:rPr>
          <w:spacing w:val="3"/>
          <w:sz w:val="26"/>
          <w:szCs w:val="26"/>
        </w:rPr>
        <w:t>е</w:t>
      </w:r>
      <w:r w:rsidRPr="000B68F6">
        <w:rPr>
          <w:sz w:val="26"/>
          <w:szCs w:val="26"/>
        </w:rPr>
        <w:t>рг</w:t>
      </w:r>
      <w:r w:rsidRPr="000B68F6">
        <w:rPr>
          <w:spacing w:val="2"/>
          <w:sz w:val="26"/>
          <w:szCs w:val="26"/>
        </w:rPr>
        <w:t>и</w:t>
      </w:r>
      <w:r w:rsidRPr="000B68F6">
        <w:rPr>
          <w:sz w:val="26"/>
          <w:szCs w:val="26"/>
        </w:rPr>
        <w:t xml:space="preserve">и </w:t>
      </w:r>
      <w:r w:rsidRPr="000B68F6">
        <w:rPr>
          <w:spacing w:val="-1"/>
          <w:sz w:val="26"/>
          <w:szCs w:val="26"/>
        </w:rPr>
        <w:t>к</w:t>
      </w:r>
      <w:r w:rsidRPr="000B68F6">
        <w:rPr>
          <w:sz w:val="26"/>
          <w:szCs w:val="26"/>
        </w:rPr>
        <w:t>а</w:t>
      </w:r>
      <w:r w:rsidRPr="000B68F6">
        <w:rPr>
          <w:spacing w:val="1"/>
          <w:sz w:val="26"/>
          <w:szCs w:val="26"/>
        </w:rPr>
        <w:t>ж</w:t>
      </w:r>
      <w:r w:rsidRPr="000B68F6">
        <w:rPr>
          <w:sz w:val="26"/>
          <w:szCs w:val="26"/>
        </w:rPr>
        <w:t>д</w:t>
      </w:r>
      <w:r w:rsidRPr="000B68F6">
        <w:rPr>
          <w:spacing w:val="1"/>
          <w:sz w:val="26"/>
          <w:szCs w:val="26"/>
        </w:rPr>
        <w:t>ы</w:t>
      </w:r>
      <w:r w:rsidRPr="000B68F6">
        <w:rPr>
          <w:sz w:val="26"/>
          <w:szCs w:val="26"/>
        </w:rPr>
        <w:t>м</w:t>
      </w:r>
      <w:r w:rsidRPr="000B68F6">
        <w:rPr>
          <w:spacing w:val="5"/>
          <w:sz w:val="26"/>
          <w:szCs w:val="26"/>
        </w:rPr>
        <w:t xml:space="preserve"> </w:t>
      </w:r>
      <w:r w:rsidRPr="000B68F6">
        <w:rPr>
          <w:spacing w:val="1"/>
          <w:sz w:val="26"/>
          <w:szCs w:val="26"/>
        </w:rPr>
        <w:t>ж</w:t>
      </w:r>
      <w:r w:rsidRPr="000B68F6">
        <w:rPr>
          <w:sz w:val="26"/>
          <w:szCs w:val="26"/>
        </w:rPr>
        <w:t>и</w:t>
      </w:r>
      <w:r w:rsidRPr="000B68F6">
        <w:rPr>
          <w:spacing w:val="1"/>
          <w:sz w:val="26"/>
          <w:szCs w:val="26"/>
        </w:rPr>
        <w:t>лы</w:t>
      </w:r>
      <w:r w:rsidRPr="000B68F6">
        <w:rPr>
          <w:sz w:val="26"/>
          <w:szCs w:val="26"/>
        </w:rPr>
        <w:t>м</w:t>
      </w:r>
      <w:r w:rsidRPr="000B68F6">
        <w:rPr>
          <w:spacing w:val="6"/>
          <w:sz w:val="26"/>
          <w:szCs w:val="26"/>
        </w:rPr>
        <w:t xml:space="preserve"> </w:t>
      </w:r>
      <w:r w:rsidRPr="000B68F6">
        <w:rPr>
          <w:sz w:val="26"/>
          <w:szCs w:val="26"/>
        </w:rPr>
        <w:t>д</w:t>
      </w:r>
      <w:r w:rsidRPr="000B68F6">
        <w:rPr>
          <w:spacing w:val="2"/>
          <w:sz w:val="26"/>
          <w:szCs w:val="26"/>
        </w:rPr>
        <w:t>о</w:t>
      </w:r>
      <w:r w:rsidRPr="000B68F6">
        <w:rPr>
          <w:spacing w:val="-1"/>
          <w:sz w:val="26"/>
          <w:szCs w:val="26"/>
        </w:rPr>
        <w:t>м</w:t>
      </w:r>
      <w:r w:rsidRPr="000B68F6">
        <w:rPr>
          <w:spacing w:val="2"/>
          <w:sz w:val="26"/>
          <w:szCs w:val="26"/>
        </w:rPr>
        <w:t>о</w:t>
      </w:r>
      <w:r w:rsidRPr="000B68F6">
        <w:rPr>
          <w:spacing w:val="-1"/>
          <w:sz w:val="26"/>
          <w:szCs w:val="26"/>
        </w:rPr>
        <w:t>м</w:t>
      </w:r>
      <w:r w:rsidRPr="000B68F6">
        <w:rPr>
          <w:sz w:val="26"/>
          <w:szCs w:val="26"/>
        </w:rPr>
        <w:t>.</w:t>
      </w:r>
      <w:r w:rsidRPr="000B68F6">
        <w:rPr>
          <w:spacing w:val="7"/>
          <w:sz w:val="26"/>
          <w:szCs w:val="26"/>
        </w:rPr>
        <w:t xml:space="preserve"> </w:t>
      </w:r>
      <w:r w:rsidRPr="000B68F6">
        <w:rPr>
          <w:spacing w:val="-1"/>
          <w:sz w:val="26"/>
          <w:szCs w:val="26"/>
        </w:rPr>
        <w:t>У</w:t>
      </w:r>
      <w:r w:rsidRPr="000B68F6">
        <w:rPr>
          <w:spacing w:val="2"/>
          <w:sz w:val="26"/>
          <w:szCs w:val="26"/>
        </w:rPr>
        <w:t>с</w:t>
      </w:r>
      <w:r w:rsidRPr="000B68F6">
        <w:rPr>
          <w:sz w:val="26"/>
          <w:szCs w:val="26"/>
        </w:rPr>
        <w:t>тано</w:t>
      </w:r>
      <w:r w:rsidRPr="000B68F6">
        <w:rPr>
          <w:spacing w:val="2"/>
          <w:sz w:val="26"/>
          <w:szCs w:val="26"/>
        </w:rPr>
        <w:t>в</w:t>
      </w:r>
      <w:r w:rsidRPr="000B68F6">
        <w:rPr>
          <w:spacing w:val="-1"/>
          <w:sz w:val="26"/>
          <w:szCs w:val="26"/>
        </w:rPr>
        <w:t>к</w:t>
      </w:r>
      <w:r w:rsidRPr="000B68F6">
        <w:rPr>
          <w:sz w:val="26"/>
          <w:szCs w:val="26"/>
        </w:rPr>
        <w:t>а</w:t>
      </w:r>
      <w:r w:rsidRPr="000B68F6">
        <w:rPr>
          <w:spacing w:val="3"/>
          <w:sz w:val="26"/>
          <w:szCs w:val="26"/>
        </w:rPr>
        <w:t xml:space="preserve"> </w:t>
      </w:r>
      <w:r w:rsidRPr="000B68F6">
        <w:rPr>
          <w:sz w:val="26"/>
          <w:szCs w:val="26"/>
        </w:rPr>
        <w:t>пр</w:t>
      </w:r>
      <w:r w:rsidRPr="000B68F6">
        <w:rPr>
          <w:spacing w:val="1"/>
          <w:sz w:val="26"/>
          <w:szCs w:val="26"/>
        </w:rPr>
        <w:t>и</w:t>
      </w:r>
      <w:r w:rsidRPr="000B68F6">
        <w:rPr>
          <w:sz w:val="26"/>
          <w:szCs w:val="26"/>
        </w:rPr>
        <w:t>бо</w:t>
      </w:r>
      <w:r w:rsidRPr="000B68F6">
        <w:rPr>
          <w:spacing w:val="2"/>
          <w:sz w:val="26"/>
          <w:szCs w:val="26"/>
        </w:rPr>
        <w:t>р</w:t>
      </w:r>
      <w:r w:rsidRPr="000B68F6">
        <w:rPr>
          <w:sz w:val="26"/>
          <w:szCs w:val="26"/>
        </w:rPr>
        <w:t>ов</w:t>
      </w:r>
      <w:r w:rsidRPr="000B68F6">
        <w:rPr>
          <w:spacing w:val="6"/>
          <w:sz w:val="26"/>
          <w:szCs w:val="26"/>
        </w:rPr>
        <w:t xml:space="preserve"> </w:t>
      </w:r>
      <w:r w:rsidRPr="000B68F6">
        <w:rPr>
          <w:spacing w:val="-5"/>
          <w:sz w:val="26"/>
          <w:szCs w:val="26"/>
        </w:rPr>
        <w:t>у</w:t>
      </w:r>
      <w:r w:rsidRPr="000B68F6">
        <w:rPr>
          <w:spacing w:val="1"/>
          <w:sz w:val="26"/>
          <w:szCs w:val="26"/>
        </w:rPr>
        <w:t>ч</w:t>
      </w:r>
      <w:r w:rsidRPr="000B68F6">
        <w:rPr>
          <w:sz w:val="26"/>
          <w:szCs w:val="26"/>
        </w:rPr>
        <w:t>ета,</w:t>
      </w:r>
      <w:r w:rsidRPr="000B68F6">
        <w:rPr>
          <w:spacing w:val="7"/>
          <w:sz w:val="26"/>
          <w:szCs w:val="26"/>
        </w:rPr>
        <w:t xml:space="preserve"> </w:t>
      </w:r>
      <w:r w:rsidRPr="000B68F6">
        <w:rPr>
          <w:spacing w:val="3"/>
          <w:sz w:val="26"/>
          <w:szCs w:val="26"/>
        </w:rPr>
        <w:t>п</w:t>
      </w:r>
      <w:r w:rsidRPr="000B68F6">
        <w:rPr>
          <w:sz w:val="26"/>
          <w:szCs w:val="26"/>
        </w:rPr>
        <w:t>о</w:t>
      </w:r>
      <w:r w:rsidRPr="000B68F6">
        <w:rPr>
          <w:spacing w:val="1"/>
          <w:sz w:val="26"/>
          <w:szCs w:val="26"/>
        </w:rPr>
        <w:t>з</w:t>
      </w:r>
      <w:r w:rsidRPr="000B68F6">
        <w:rPr>
          <w:sz w:val="26"/>
          <w:szCs w:val="26"/>
        </w:rPr>
        <w:t>вол</w:t>
      </w:r>
      <w:r w:rsidRPr="000B68F6">
        <w:rPr>
          <w:spacing w:val="1"/>
          <w:sz w:val="26"/>
          <w:szCs w:val="26"/>
        </w:rPr>
        <w:t>и</w:t>
      </w:r>
      <w:r w:rsidRPr="000B68F6">
        <w:rPr>
          <w:sz w:val="26"/>
          <w:szCs w:val="26"/>
        </w:rPr>
        <w:t>т</w:t>
      </w:r>
      <w:r w:rsidRPr="000B68F6">
        <w:rPr>
          <w:spacing w:val="4"/>
          <w:sz w:val="26"/>
          <w:szCs w:val="26"/>
        </w:rPr>
        <w:t xml:space="preserve"> </w:t>
      </w:r>
      <w:r w:rsidRPr="000B68F6">
        <w:rPr>
          <w:spacing w:val="3"/>
          <w:sz w:val="26"/>
          <w:szCs w:val="26"/>
        </w:rPr>
        <w:t>п</w:t>
      </w:r>
      <w:r w:rsidRPr="000B68F6">
        <w:rPr>
          <w:sz w:val="26"/>
          <w:szCs w:val="26"/>
        </w:rPr>
        <w:t>рои</w:t>
      </w:r>
      <w:r w:rsidRPr="000B68F6">
        <w:rPr>
          <w:spacing w:val="1"/>
          <w:sz w:val="26"/>
          <w:szCs w:val="26"/>
        </w:rPr>
        <w:t>з</w:t>
      </w:r>
      <w:r w:rsidRPr="000B68F6">
        <w:rPr>
          <w:sz w:val="26"/>
          <w:szCs w:val="26"/>
        </w:rPr>
        <w:t>водить оп</w:t>
      </w:r>
      <w:r w:rsidRPr="000B68F6">
        <w:rPr>
          <w:spacing w:val="3"/>
          <w:sz w:val="26"/>
          <w:szCs w:val="26"/>
        </w:rPr>
        <w:t>л</w:t>
      </w:r>
      <w:r w:rsidRPr="000B68F6">
        <w:rPr>
          <w:sz w:val="26"/>
          <w:szCs w:val="26"/>
        </w:rPr>
        <w:t>а</w:t>
      </w:r>
      <w:r w:rsidRPr="000B68F6">
        <w:rPr>
          <w:spacing w:val="4"/>
          <w:sz w:val="26"/>
          <w:szCs w:val="26"/>
        </w:rPr>
        <w:t>т</w:t>
      </w:r>
      <w:r w:rsidRPr="000B68F6">
        <w:rPr>
          <w:sz w:val="26"/>
          <w:szCs w:val="26"/>
        </w:rPr>
        <w:t>у</w:t>
      </w:r>
      <w:r w:rsidRPr="000B68F6">
        <w:rPr>
          <w:spacing w:val="2"/>
          <w:sz w:val="26"/>
          <w:szCs w:val="26"/>
        </w:rPr>
        <w:t xml:space="preserve"> </w:t>
      </w:r>
      <w:r w:rsidRPr="000B68F6">
        <w:rPr>
          <w:spacing w:val="1"/>
          <w:sz w:val="26"/>
          <w:szCs w:val="26"/>
        </w:rPr>
        <w:t>з</w:t>
      </w:r>
      <w:r w:rsidRPr="000B68F6">
        <w:rPr>
          <w:sz w:val="26"/>
          <w:szCs w:val="26"/>
        </w:rPr>
        <w:t>а фа</w:t>
      </w:r>
      <w:r w:rsidRPr="000B68F6">
        <w:rPr>
          <w:spacing w:val="-1"/>
          <w:sz w:val="26"/>
          <w:szCs w:val="26"/>
        </w:rPr>
        <w:t>к</w:t>
      </w:r>
      <w:r w:rsidRPr="000B68F6">
        <w:rPr>
          <w:sz w:val="26"/>
          <w:szCs w:val="26"/>
        </w:rPr>
        <w:t>т</w:t>
      </w:r>
      <w:r w:rsidRPr="000B68F6">
        <w:rPr>
          <w:spacing w:val="2"/>
          <w:sz w:val="26"/>
          <w:szCs w:val="26"/>
        </w:rPr>
        <w:t>и</w:t>
      </w:r>
      <w:r w:rsidRPr="000B68F6">
        <w:rPr>
          <w:spacing w:val="-1"/>
          <w:sz w:val="26"/>
          <w:szCs w:val="26"/>
        </w:rPr>
        <w:t>ч</w:t>
      </w:r>
      <w:r w:rsidRPr="000B68F6">
        <w:rPr>
          <w:sz w:val="26"/>
          <w:szCs w:val="26"/>
        </w:rPr>
        <w:t>е</w:t>
      </w:r>
      <w:r w:rsidRPr="000B68F6">
        <w:rPr>
          <w:spacing w:val="2"/>
          <w:sz w:val="26"/>
          <w:szCs w:val="26"/>
        </w:rPr>
        <w:t>с</w:t>
      </w:r>
      <w:r w:rsidRPr="000B68F6">
        <w:rPr>
          <w:spacing w:val="-1"/>
          <w:sz w:val="26"/>
          <w:szCs w:val="26"/>
        </w:rPr>
        <w:t>к</w:t>
      </w:r>
      <w:r w:rsidRPr="000B68F6">
        <w:rPr>
          <w:sz w:val="26"/>
          <w:szCs w:val="26"/>
        </w:rPr>
        <w:t>и</w:t>
      </w:r>
      <w:r w:rsidRPr="000B68F6">
        <w:rPr>
          <w:spacing w:val="3"/>
          <w:sz w:val="26"/>
          <w:szCs w:val="26"/>
        </w:rPr>
        <w:t xml:space="preserve"> </w:t>
      </w:r>
      <w:r w:rsidRPr="000B68F6">
        <w:rPr>
          <w:sz w:val="26"/>
          <w:szCs w:val="26"/>
        </w:rPr>
        <w:t>потреб</w:t>
      </w:r>
      <w:r w:rsidRPr="000B68F6">
        <w:rPr>
          <w:spacing w:val="3"/>
          <w:sz w:val="26"/>
          <w:szCs w:val="26"/>
        </w:rPr>
        <w:t>л</w:t>
      </w:r>
      <w:r w:rsidRPr="000B68F6">
        <w:rPr>
          <w:sz w:val="26"/>
          <w:szCs w:val="26"/>
        </w:rPr>
        <w:t>ен</w:t>
      </w:r>
      <w:r w:rsidRPr="000B68F6">
        <w:rPr>
          <w:spacing w:val="3"/>
          <w:sz w:val="26"/>
          <w:szCs w:val="26"/>
        </w:rPr>
        <w:t>н</w:t>
      </w:r>
      <w:r w:rsidRPr="000B68F6">
        <w:rPr>
          <w:spacing w:val="-5"/>
          <w:sz w:val="26"/>
          <w:szCs w:val="26"/>
        </w:rPr>
        <w:t>у</w:t>
      </w:r>
      <w:r w:rsidRPr="000B68F6">
        <w:rPr>
          <w:sz w:val="26"/>
          <w:szCs w:val="26"/>
        </w:rPr>
        <w:t>ю теп</w:t>
      </w:r>
      <w:r w:rsidRPr="000B68F6">
        <w:rPr>
          <w:spacing w:val="3"/>
          <w:sz w:val="26"/>
          <w:szCs w:val="26"/>
        </w:rPr>
        <w:t>л</w:t>
      </w:r>
      <w:r w:rsidRPr="000B68F6">
        <w:rPr>
          <w:sz w:val="26"/>
          <w:szCs w:val="26"/>
        </w:rPr>
        <w:t>о</w:t>
      </w:r>
      <w:r w:rsidRPr="000B68F6">
        <w:rPr>
          <w:spacing w:val="5"/>
          <w:sz w:val="26"/>
          <w:szCs w:val="26"/>
        </w:rPr>
        <w:t>в</w:t>
      </w:r>
      <w:r w:rsidRPr="000B68F6">
        <w:rPr>
          <w:spacing w:val="-5"/>
          <w:sz w:val="26"/>
          <w:szCs w:val="26"/>
        </w:rPr>
        <w:t>у</w:t>
      </w:r>
      <w:r w:rsidRPr="000B68F6">
        <w:rPr>
          <w:sz w:val="26"/>
          <w:szCs w:val="26"/>
        </w:rPr>
        <w:t>ю</w:t>
      </w:r>
      <w:r w:rsidRPr="000B68F6">
        <w:rPr>
          <w:spacing w:val="5"/>
          <w:sz w:val="26"/>
          <w:szCs w:val="26"/>
        </w:rPr>
        <w:t xml:space="preserve"> </w:t>
      </w:r>
      <w:r w:rsidRPr="000B68F6">
        <w:rPr>
          <w:spacing w:val="1"/>
          <w:sz w:val="26"/>
          <w:szCs w:val="26"/>
        </w:rPr>
        <w:t>э</w:t>
      </w:r>
      <w:r w:rsidRPr="000B68F6">
        <w:rPr>
          <w:sz w:val="26"/>
          <w:szCs w:val="26"/>
        </w:rPr>
        <w:t>нергию</w:t>
      </w:r>
      <w:r w:rsidRPr="000B68F6">
        <w:rPr>
          <w:spacing w:val="7"/>
          <w:sz w:val="26"/>
          <w:szCs w:val="26"/>
        </w:rPr>
        <w:t xml:space="preserve"> </w:t>
      </w:r>
      <w:r w:rsidRPr="000B68F6">
        <w:rPr>
          <w:sz w:val="26"/>
          <w:szCs w:val="26"/>
        </w:rPr>
        <w:t>и</w:t>
      </w:r>
      <w:r w:rsidRPr="000B68F6">
        <w:rPr>
          <w:spacing w:val="15"/>
          <w:sz w:val="26"/>
          <w:szCs w:val="26"/>
        </w:rPr>
        <w:t xml:space="preserve"> </w:t>
      </w:r>
      <w:r w:rsidRPr="000B68F6">
        <w:rPr>
          <w:sz w:val="26"/>
          <w:szCs w:val="26"/>
        </w:rPr>
        <w:t>прав</w:t>
      </w:r>
      <w:r w:rsidRPr="000B68F6">
        <w:rPr>
          <w:spacing w:val="1"/>
          <w:sz w:val="26"/>
          <w:szCs w:val="26"/>
        </w:rPr>
        <w:t>и</w:t>
      </w:r>
      <w:r w:rsidRPr="000B68F6">
        <w:rPr>
          <w:sz w:val="26"/>
          <w:szCs w:val="26"/>
        </w:rPr>
        <w:t>ль</w:t>
      </w:r>
      <w:r w:rsidRPr="000B68F6">
        <w:rPr>
          <w:spacing w:val="2"/>
          <w:sz w:val="26"/>
          <w:szCs w:val="26"/>
        </w:rPr>
        <w:t>н</w:t>
      </w:r>
      <w:r w:rsidRPr="000B68F6">
        <w:rPr>
          <w:sz w:val="26"/>
          <w:szCs w:val="26"/>
        </w:rPr>
        <w:t>о</w:t>
      </w:r>
      <w:r w:rsidRPr="000B68F6">
        <w:rPr>
          <w:spacing w:val="3"/>
          <w:sz w:val="26"/>
          <w:szCs w:val="26"/>
        </w:rPr>
        <w:t xml:space="preserve"> </w:t>
      </w:r>
      <w:r w:rsidRPr="000B68F6">
        <w:rPr>
          <w:sz w:val="26"/>
          <w:szCs w:val="26"/>
        </w:rPr>
        <w:t>оце</w:t>
      </w:r>
      <w:r w:rsidRPr="000B68F6">
        <w:rPr>
          <w:spacing w:val="1"/>
          <w:sz w:val="26"/>
          <w:szCs w:val="26"/>
        </w:rPr>
        <w:t>н</w:t>
      </w:r>
      <w:r w:rsidRPr="000B68F6">
        <w:rPr>
          <w:sz w:val="26"/>
          <w:szCs w:val="26"/>
        </w:rPr>
        <w:t>ить</w:t>
      </w:r>
      <w:r w:rsidRPr="000B68F6">
        <w:rPr>
          <w:spacing w:val="6"/>
          <w:sz w:val="26"/>
          <w:szCs w:val="26"/>
        </w:rPr>
        <w:t xml:space="preserve"> </w:t>
      </w:r>
      <w:r w:rsidRPr="000B68F6">
        <w:rPr>
          <w:sz w:val="26"/>
          <w:szCs w:val="26"/>
        </w:rPr>
        <w:t>теплов</w:t>
      </w:r>
      <w:r w:rsidRPr="000B68F6">
        <w:rPr>
          <w:spacing w:val="4"/>
          <w:sz w:val="26"/>
          <w:szCs w:val="26"/>
        </w:rPr>
        <w:t>ы</w:t>
      </w:r>
      <w:r w:rsidRPr="000B68F6">
        <w:rPr>
          <w:sz w:val="26"/>
          <w:szCs w:val="26"/>
        </w:rPr>
        <w:t>е хара</w:t>
      </w:r>
      <w:r w:rsidRPr="000B68F6">
        <w:rPr>
          <w:spacing w:val="-1"/>
          <w:sz w:val="26"/>
          <w:szCs w:val="26"/>
        </w:rPr>
        <w:t>к</w:t>
      </w:r>
      <w:r w:rsidRPr="000B68F6">
        <w:rPr>
          <w:spacing w:val="2"/>
          <w:sz w:val="26"/>
          <w:szCs w:val="26"/>
        </w:rPr>
        <w:t>т</w:t>
      </w:r>
      <w:r w:rsidRPr="000B68F6">
        <w:rPr>
          <w:sz w:val="26"/>
          <w:szCs w:val="26"/>
        </w:rPr>
        <w:t>ерист</w:t>
      </w:r>
      <w:r w:rsidRPr="000B68F6">
        <w:rPr>
          <w:spacing w:val="3"/>
          <w:sz w:val="26"/>
          <w:szCs w:val="26"/>
        </w:rPr>
        <w:t>и</w:t>
      </w:r>
      <w:r w:rsidRPr="000B68F6">
        <w:rPr>
          <w:spacing w:val="-1"/>
          <w:sz w:val="26"/>
          <w:szCs w:val="26"/>
        </w:rPr>
        <w:t>к</w:t>
      </w:r>
      <w:r w:rsidRPr="000B68F6">
        <w:rPr>
          <w:sz w:val="26"/>
          <w:szCs w:val="26"/>
        </w:rPr>
        <w:t>и</w:t>
      </w:r>
      <w:r w:rsidRPr="000B68F6">
        <w:rPr>
          <w:spacing w:val="-17"/>
          <w:sz w:val="26"/>
          <w:szCs w:val="26"/>
        </w:rPr>
        <w:t xml:space="preserve"> </w:t>
      </w:r>
      <w:r w:rsidRPr="000B68F6">
        <w:rPr>
          <w:sz w:val="26"/>
          <w:szCs w:val="26"/>
        </w:rPr>
        <w:t>о</w:t>
      </w:r>
      <w:r w:rsidRPr="000B68F6">
        <w:rPr>
          <w:spacing w:val="2"/>
          <w:sz w:val="26"/>
          <w:szCs w:val="26"/>
        </w:rPr>
        <w:t>г</w:t>
      </w:r>
      <w:r w:rsidRPr="000B68F6">
        <w:rPr>
          <w:sz w:val="26"/>
          <w:szCs w:val="26"/>
        </w:rPr>
        <w:t>р</w:t>
      </w:r>
      <w:r w:rsidRPr="000B68F6">
        <w:rPr>
          <w:spacing w:val="2"/>
          <w:sz w:val="26"/>
          <w:szCs w:val="26"/>
        </w:rPr>
        <w:t>а</w:t>
      </w:r>
      <w:r w:rsidRPr="000B68F6">
        <w:rPr>
          <w:spacing w:val="1"/>
          <w:sz w:val="26"/>
          <w:szCs w:val="26"/>
        </w:rPr>
        <w:t>ж</w:t>
      </w:r>
      <w:r w:rsidRPr="000B68F6">
        <w:rPr>
          <w:sz w:val="26"/>
          <w:szCs w:val="26"/>
        </w:rPr>
        <w:t>да</w:t>
      </w:r>
      <w:r w:rsidRPr="000B68F6">
        <w:rPr>
          <w:spacing w:val="1"/>
          <w:sz w:val="26"/>
          <w:szCs w:val="26"/>
        </w:rPr>
        <w:t>ю</w:t>
      </w:r>
      <w:r w:rsidRPr="000B68F6">
        <w:rPr>
          <w:sz w:val="26"/>
          <w:szCs w:val="26"/>
        </w:rPr>
        <w:t>щих</w:t>
      </w:r>
      <w:r w:rsidRPr="000B68F6">
        <w:rPr>
          <w:spacing w:val="-16"/>
          <w:sz w:val="26"/>
          <w:szCs w:val="26"/>
        </w:rPr>
        <w:t xml:space="preserve"> </w:t>
      </w:r>
      <w:r w:rsidRPr="000B68F6">
        <w:rPr>
          <w:spacing w:val="-1"/>
          <w:sz w:val="26"/>
          <w:szCs w:val="26"/>
        </w:rPr>
        <w:t>к</w:t>
      </w:r>
      <w:r w:rsidRPr="000B68F6">
        <w:rPr>
          <w:sz w:val="26"/>
          <w:szCs w:val="26"/>
        </w:rPr>
        <w:t>о</w:t>
      </w:r>
      <w:r w:rsidRPr="000B68F6">
        <w:rPr>
          <w:spacing w:val="3"/>
          <w:sz w:val="26"/>
          <w:szCs w:val="26"/>
        </w:rPr>
        <w:t>н</w:t>
      </w:r>
      <w:r w:rsidRPr="000B68F6">
        <w:rPr>
          <w:sz w:val="26"/>
          <w:szCs w:val="26"/>
        </w:rPr>
        <w:t>ст</w:t>
      </w:r>
      <w:r w:rsidRPr="000B68F6">
        <w:rPr>
          <w:spacing w:val="4"/>
          <w:sz w:val="26"/>
          <w:szCs w:val="26"/>
        </w:rPr>
        <w:t>р</w:t>
      </w:r>
      <w:r w:rsidRPr="000B68F6">
        <w:rPr>
          <w:spacing w:val="-5"/>
          <w:sz w:val="26"/>
          <w:szCs w:val="26"/>
        </w:rPr>
        <w:t>у</w:t>
      </w:r>
      <w:r w:rsidRPr="000B68F6">
        <w:rPr>
          <w:spacing w:val="1"/>
          <w:sz w:val="26"/>
          <w:szCs w:val="26"/>
        </w:rPr>
        <w:t>к</w:t>
      </w:r>
      <w:r w:rsidRPr="000B68F6">
        <w:rPr>
          <w:sz w:val="26"/>
          <w:szCs w:val="26"/>
        </w:rPr>
        <w:t>ц</w:t>
      </w:r>
      <w:r w:rsidRPr="000B68F6">
        <w:rPr>
          <w:spacing w:val="3"/>
          <w:sz w:val="26"/>
          <w:szCs w:val="26"/>
        </w:rPr>
        <w:t>и</w:t>
      </w:r>
      <w:r w:rsidRPr="000B68F6">
        <w:rPr>
          <w:spacing w:val="5"/>
          <w:sz w:val="26"/>
          <w:szCs w:val="26"/>
        </w:rPr>
        <w:t>й</w:t>
      </w:r>
      <w:r w:rsidRPr="000B68F6">
        <w:rPr>
          <w:i/>
          <w:iCs/>
          <w:sz w:val="26"/>
          <w:szCs w:val="26"/>
        </w:rPr>
        <w:t>.</w:t>
      </w:r>
    </w:p>
    <w:p w14:paraId="572C722E" w14:textId="77777777" w:rsidR="007C629E" w:rsidRPr="000B68F6" w:rsidRDefault="007C629E" w:rsidP="00C22502">
      <w:pPr>
        <w:pStyle w:val="21"/>
        <w:ind w:right="13"/>
        <w:jc w:val="both"/>
      </w:pPr>
      <w:bookmarkStart w:id="337" w:name="_Toc62629217"/>
      <w:bookmarkStart w:id="338" w:name="_Toc71120158"/>
      <w:bookmarkStart w:id="339" w:name="_Hlk34502734"/>
      <w:r w:rsidRPr="000B68F6">
        <w:t xml:space="preserve">1.12.2. </w:t>
      </w:r>
      <w:bookmarkStart w:id="340" w:name="_Toc7452142"/>
      <w:r w:rsidRPr="000B68F6">
        <w:t>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337"/>
      <w:bookmarkEnd w:id="338"/>
      <w:bookmarkEnd w:id="340"/>
    </w:p>
    <w:p w14:paraId="5F252F5E" w14:textId="77777777" w:rsidR="007C629E" w:rsidRPr="000B68F6" w:rsidRDefault="007C629E" w:rsidP="00C22502">
      <w:pPr>
        <w:widowControl w:val="0"/>
        <w:spacing w:line="360" w:lineRule="auto"/>
        <w:ind w:right="13" w:firstLine="567"/>
        <w:jc w:val="both"/>
        <w:rPr>
          <w:sz w:val="26"/>
          <w:szCs w:val="26"/>
        </w:rPr>
      </w:pPr>
      <w:r w:rsidRPr="000B68F6">
        <w:rPr>
          <w:sz w:val="26"/>
          <w:szCs w:val="26"/>
        </w:rPr>
        <w:t>Из комплекса существующих проблем развития систем теплоснабжения на территории муниципального образования можно выделить следующие:</w:t>
      </w:r>
    </w:p>
    <w:p w14:paraId="30970F21" w14:textId="450794F5" w:rsidR="007C629E" w:rsidRPr="000B68F6" w:rsidRDefault="007C629E" w:rsidP="00C22502">
      <w:pPr>
        <w:widowControl w:val="0"/>
        <w:autoSpaceDE w:val="0"/>
        <w:autoSpaceDN w:val="0"/>
        <w:adjustRightInd w:val="0"/>
        <w:spacing w:line="360" w:lineRule="auto"/>
        <w:ind w:left="102" w:right="13" w:firstLine="708"/>
        <w:jc w:val="both"/>
        <w:rPr>
          <w:sz w:val="26"/>
          <w:szCs w:val="26"/>
        </w:rPr>
      </w:pPr>
      <w:r w:rsidRPr="000B68F6">
        <w:rPr>
          <w:sz w:val="26"/>
          <w:szCs w:val="26"/>
        </w:rPr>
        <w:t xml:space="preserve">1)  </w:t>
      </w:r>
      <w:r w:rsidRPr="000B68F6">
        <w:rPr>
          <w:spacing w:val="12"/>
          <w:sz w:val="26"/>
          <w:szCs w:val="26"/>
        </w:rPr>
        <w:t xml:space="preserve"> </w:t>
      </w:r>
      <w:r w:rsidRPr="000B68F6">
        <w:rPr>
          <w:i/>
          <w:iCs/>
          <w:sz w:val="26"/>
          <w:szCs w:val="26"/>
        </w:rPr>
        <w:t>Высо</w:t>
      </w:r>
      <w:r w:rsidRPr="000B68F6">
        <w:rPr>
          <w:i/>
          <w:iCs/>
          <w:spacing w:val="1"/>
          <w:sz w:val="26"/>
          <w:szCs w:val="26"/>
        </w:rPr>
        <w:t>к</w:t>
      </w:r>
      <w:r w:rsidRPr="000B68F6">
        <w:rPr>
          <w:i/>
          <w:iCs/>
          <w:sz w:val="26"/>
          <w:szCs w:val="26"/>
        </w:rPr>
        <w:t>ая ст</w:t>
      </w:r>
      <w:r w:rsidRPr="000B68F6">
        <w:rPr>
          <w:i/>
          <w:iCs/>
          <w:spacing w:val="2"/>
          <w:sz w:val="26"/>
          <w:szCs w:val="26"/>
        </w:rPr>
        <w:t>е</w:t>
      </w:r>
      <w:r w:rsidRPr="000B68F6">
        <w:rPr>
          <w:i/>
          <w:iCs/>
          <w:sz w:val="26"/>
          <w:szCs w:val="26"/>
        </w:rPr>
        <w:t>пе</w:t>
      </w:r>
      <w:r w:rsidRPr="000B68F6">
        <w:rPr>
          <w:i/>
          <w:iCs/>
          <w:spacing w:val="1"/>
          <w:sz w:val="26"/>
          <w:szCs w:val="26"/>
        </w:rPr>
        <w:t>н</w:t>
      </w:r>
      <w:r w:rsidRPr="000B68F6">
        <w:rPr>
          <w:i/>
          <w:iCs/>
          <w:sz w:val="26"/>
          <w:szCs w:val="26"/>
        </w:rPr>
        <w:t xml:space="preserve">ь </w:t>
      </w:r>
      <w:r w:rsidRPr="000B68F6">
        <w:rPr>
          <w:i/>
          <w:iCs/>
          <w:spacing w:val="2"/>
          <w:sz w:val="26"/>
          <w:szCs w:val="26"/>
        </w:rPr>
        <w:t>и</w:t>
      </w:r>
      <w:r w:rsidRPr="000B68F6">
        <w:rPr>
          <w:i/>
          <w:iCs/>
          <w:sz w:val="26"/>
          <w:szCs w:val="26"/>
        </w:rPr>
        <w:t>зно</w:t>
      </w:r>
      <w:r w:rsidRPr="000B68F6">
        <w:rPr>
          <w:i/>
          <w:iCs/>
          <w:spacing w:val="1"/>
          <w:sz w:val="26"/>
          <w:szCs w:val="26"/>
        </w:rPr>
        <w:t>с</w:t>
      </w:r>
      <w:r w:rsidRPr="000B68F6">
        <w:rPr>
          <w:i/>
          <w:iCs/>
          <w:sz w:val="26"/>
          <w:szCs w:val="26"/>
        </w:rPr>
        <w:t>а тепло</w:t>
      </w:r>
      <w:r w:rsidRPr="000B68F6">
        <w:rPr>
          <w:i/>
          <w:iCs/>
          <w:spacing w:val="2"/>
          <w:sz w:val="26"/>
          <w:szCs w:val="26"/>
        </w:rPr>
        <w:t>в</w:t>
      </w:r>
      <w:r w:rsidRPr="000B68F6">
        <w:rPr>
          <w:i/>
          <w:iCs/>
          <w:sz w:val="26"/>
          <w:szCs w:val="26"/>
        </w:rPr>
        <w:t>ых с</w:t>
      </w:r>
      <w:r w:rsidRPr="000B68F6">
        <w:rPr>
          <w:i/>
          <w:iCs/>
          <w:spacing w:val="2"/>
          <w:sz w:val="26"/>
          <w:szCs w:val="26"/>
        </w:rPr>
        <w:t>е</w:t>
      </w:r>
      <w:r w:rsidRPr="000B68F6">
        <w:rPr>
          <w:i/>
          <w:iCs/>
          <w:sz w:val="26"/>
          <w:szCs w:val="26"/>
        </w:rPr>
        <w:t>те</w:t>
      </w:r>
      <w:r w:rsidRPr="000B68F6">
        <w:rPr>
          <w:i/>
          <w:iCs/>
          <w:spacing w:val="4"/>
          <w:sz w:val="26"/>
          <w:szCs w:val="26"/>
        </w:rPr>
        <w:t>й</w:t>
      </w:r>
      <w:r w:rsidRPr="000B68F6">
        <w:rPr>
          <w:sz w:val="26"/>
          <w:szCs w:val="26"/>
        </w:rPr>
        <w:t xml:space="preserve">. </w:t>
      </w:r>
      <w:r w:rsidRPr="000B68F6">
        <w:rPr>
          <w:spacing w:val="48"/>
          <w:sz w:val="26"/>
          <w:szCs w:val="26"/>
        </w:rPr>
        <w:t xml:space="preserve"> </w:t>
      </w:r>
      <w:r w:rsidRPr="000B68F6">
        <w:rPr>
          <w:sz w:val="26"/>
          <w:szCs w:val="26"/>
        </w:rPr>
        <w:t>В насто</w:t>
      </w:r>
      <w:r w:rsidRPr="000B68F6">
        <w:rPr>
          <w:spacing w:val="3"/>
          <w:sz w:val="26"/>
          <w:szCs w:val="26"/>
        </w:rPr>
        <w:t>я</w:t>
      </w:r>
      <w:r w:rsidRPr="000B68F6">
        <w:rPr>
          <w:sz w:val="26"/>
          <w:szCs w:val="26"/>
        </w:rPr>
        <w:t>щее время и</w:t>
      </w:r>
      <w:r w:rsidRPr="000B68F6">
        <w:rPr>
          <w:spacing w:val="1"/>
          <w:sz w:val="26"/>
          <w:szCs w:val="26"/>
        </w:rPr>
        <w:t>з</w:t>
      </w:r>
      <w:r w:rsidRPr="000B68F6">
        <w:rPr>
          <w:sz w:val="26"/>
          <w:szCs w:val="26"/>
        </w:rPr>
        <w:t>нос теплов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сетей</w:t>
      </w:r>
      <w:r w:rsidRPr="000B68F6">
        <w:rPr>
          <w:spacing w:val="-4"/>
          <w:sz w:val="26"/>
          <w:szCs w:val="26"/>
        </w:rPr>
        <w:t xml:space="preserve"> </w:t>
      </w:r>
      <w:r w:rsidRPr="000B68F6">
        <w:rPr>
          <w:sz w:val="26"/>
          <w:szCs w:val="26"/>
        </w:rPr>
        <w:t>сост</w:t>
      </w:r>
      <w:r w:rsidRPr="000B68F6">
        <w:rPr>
          <w:spacing w:val="2"/>
          <w:sz w:val="26"/>
          <w:szCs w:val="26"/>
        </w:rPr>
        <w:t>а</w:t>
      </w:r>
      <w:r w:rsidRPr="000B68F6">
        <w:rPr>
          <w:sz w:val="26"/>
          <w:szCs w:val="26"/>
        </w:rPr>
        <w:t>вл</w:t>
      </w:r>
      <w:r w:rsidRPr="000B68F6">
        <w:rPr>
          <w:spacing w:val="1"/>
          <w:sz w:val="26"/>
          <w:szCs w:val="26"/>
        </w:rPr>
        <w:t>я</w:t>
      </w:r>
      <w:r w:rsidRPr="000B68F6">
        <w:rPr>
          <w:sz w:val="26"/>
          <w:szCs w:val="26"/>
        </w:rPr>
        <w:t>ет</w:t>
      </w:r>
      <w:r w:rsidRPr="000B68F6">
        <w:rPr>
          <w:spacing w:val="-12"/>
          <w:sz w:val="26"/>
          <w:szCs w:val="26"/>
        </w:rPr>
        <w:t xml:space="preserve"> </w:t>
      </w:r>
      <w:r w:rsidRPr="000B68F6">
        <w:rPr>
          <w:sz w:val="26"/>
          <w:szCs w:val="26"/>
        </w:rPr>
        <w:t>более</w:t>
      </w:r>
      <w:r w:rsidRPr="000B68F6">
        <w:rPr>
          <w:spacing w:val="-5"/>
          <w:sz w:val="26"/>
          <w:szCs w:val="26"/>
        </w:rPr>
        <w:t xml:space="preserve"> </w:t>
      </w:r>
      <w:r w:rsidR="003B7FED" w:rsidRPr="000B68F6">
        <w:rPr>
          <w:spacing w:val="2"/>
          <w:sz w:val="26"/>
          <w:szCs w:val="26"/>
        </w:rPr>
        <w:t>5</w:t>
      </w:r>
      <w:r w:rsidRPr="000B68F6">
        <w:rPr>
          <w:sz w:val="26"/>
          <w:szCs w:val="26"/>
        </w:rPr>
        <w:t>0</w:t>
      </w:r>
      <w:r w:rsidRPr="000B68F6">
        <w:rPr>
          <w:spacing w:val="-3"/>
          <w:sz w:val="26"/>
          <w:szCs w:val="26"/>
        </w:rPr>
        <w:t xml:space="preserve"> </w:t>
      </w:r>
      <w:r w:rsidRPr="000B68F6">
        <w:rPr>
          <w:sz w:val="26"/>
          <w:szCs w:val="26"/>
        </w:rPr>
        <w:t>%.</w:t>
      </w:r>
    </w:p>
    <w:p w14:paraId="2E2C20A2" w14:textId="77777777" w:rsidR="007C629E" w:rsidRPr="000B68F6" w:rsidRDefault="007C629E" w:rsidP="00C22502">
      <w:pPr>
        <w:widowControl w:val="0"/>
        <w:autoSpaceDE w:val="0"/>
        <w:autoSpaceDN w:val="0"/>
        <w:adjustRightInd w:val="0"/>
        <w:spacing w:before="6" w:line="360" w:lineRule="auto"/>
        <w:ind w:left="102" w:right="13" w:firstLine="708"/>
        <w:jc w:val="both"/>
        <w:rPr>
          <w:sz w:val="26"/>
          <w:szCs w:val="26"/>
        </w:rPr>
      </w:pPr>
      <w:r w:rsidRPr="000B68F6">
        <w:rPr>
          <w:sz w:val="26"/>
          <w:szCs w:val="26"/>
        </w:rPr>
        <w:t>2)</w:t>
      </w:r>
      <w:r w:rsidRPr="000B68F6">
        <w:rPr>
          <w:spacing w:val="16"/>
          <w:sz w:val="26"/>
          <w:szCs w:val="26"/>
        </w:rPr>
        <w:t xml:space="preserve"> </w:t>
      </w:r>
      <w:r w:rsidRPr="000B68F6">
        <w:rPr>
          <w:i/>
          <w:iCs/>
          <w:sz w:val="26"/>
          <w:szCs w:val="26"/>
        </w:rPr>
        <w:t>Отсутств</w:t>
      </w:r>
      <w:r w:rsidRPr="000B68F6">
        <w:rPr>
          <w:i/>
          <w:iCs/>
          <w:spacing w:val="3"/>
          <w:sz w:val="26"/>
          <w:szCs w:val="26"/>
        </w:rPr>
        <w:t>и</w:t>
      </w:r>
      <w:r w:rsidRPr="000B68F6">
        <w:rPr>
          <w:i/>
          <w:iCs/>
          <w:sz w:val="26"/>
          <w:szCs w:val="26"/>
        </w:rPr>
        <w:t>е</w:t>
      </w:r>
      <w:r w:rsidRPr="000B68F6">
        <w:rPr>
          <w:i/>
          <w:iCs/>
          <w:spacing w:val="3"/>
          <w:sz w:val="26"/>
          <w:szCs w:val="26"/>
        </w:rPr>
        <w:t xml:space="preserve"> </w:t>
      </w:r>
      <w:r w:rsidRPr="000B68F6">
        <w:rPr>
          <w:i/>
          <w:iCs/>
          <w:spacing w:val="1"/>
          <w:sz w:val="26"/>
          <w:szCs w:val="26"/>
        </w:rPr>
        <w:t>д</w:t>
      </w:r>
      <w:r w:rsidRPr="000B68F6">
        <w:rPr>
          <w:i/>
          <w:iCs/>
          <w:sz w:val="26"/>
          <w:szCs w:val="26"/>
        </w:rPr>
        <w:t>исп</w:t>
      </w:r>
      <w:r w:rsidRPr="000B68F6">
        <w:rPr>
          <w:i/>
          <w:iCs/>
          <w:spacing w:val="2"/>
          <w:sz w:val="26"/>
          <w:szCs w:val="26"/>
        </w:rPr>
        <w:t>е</w:t>
      </w:r>
      <w:r w:rsidRPr="000B68F6">
        <w:rPr>
          <w:i/>
          <w:iCs/>
          <w:sz w:val="26"/>
          <w:szCs w:val="26"/>
        </w:rPr>
        <w:t>т</w:t>
      </w:r>
      <w:r w:rsidRPr="000B68F6">
        <w:rPr>
          <w:i/>
          <w:iCs/>
          <w:spacing w:val="1"/>
          <w:sz w:val="26"/>
          <w:szCs w:val="26"/>
        </w:rPr>
        <w:t>ч</w:t>
      </w:r>
      <w:r w:rsidRPr="000B68F6">
        <w:rPr>
          <w:i/>
          <w:iCs/>
          <w:sz w:val="26"/>
          <w:szCs w:val="26"/>
        </w:rPr>
        <w:t>еризаци</w:t>
      </w:r>
      <w:r w:rsidRPr="000B68F6">
        <w:rPr>
          <w:i/>
          <w:iCs/>
          <w:spacing w:val="2"/>
          <w:sz w:val="26"/>
          <w:szCs w:val="26"/>
        </w:rPr>
        <w:t>и</w:t>
      </w:r>
      <w:r w:rsidRPr="000B68F6">
        <w:rPr>
          <w:sz w:val="26"/>
          <w:szCs w:val="26"/>
        </w:rPr>
        <w:t>. При</w:t>
      </w:r>
      <w:r w:rsidRPr="000B68F6">
        <w:rPr>
          <w:spacing w:val="13"/>
          <w:sz w:val="26"/>
          <w:szCs w:val="26"/>
        </w:rPr>
        <w:t xml:space="preserve"> </w:t>
      </w:r>
      <w:r w:rsidRPr="000B68F6">
        <w:rPr>
          <w:spacing w:val="2"/>
          <w:sz w:val="26"/>
          <w:szCs w:val="26"/>
        </w:rPr>
        <w:t>р</w:t>
      </w:r>
      <w:r w:rsidRPr="000B68F6">
        <w:rPr>
          <w:sz w:val="26"/>
          <w:szCs w:val="26"/>
        </w:rPr>
        <w:t>а</w:t>
      </w:r>
      <w:r w:rsidRPr="000B68F6">
        <w:rPr>
          <w:spacing w:val="1"/>
          <w:sz w:val="26"/>
          <w:szCs w:val="26"/>
        </w:rPr>
        <w:t>з</w:t>
      </w:r>
      <w:r w:rsidRPr="000B68F6">
        <w:rPr>
          <w:sz w:val="26"/>
          <w:szCs w:val="26"/>
        </w:rPr>
        <w:t>работ</w:t>
      </w:r>
      <w:r w:rsidRPr="000B68F6">
        <w:rPr>
          <w:spacing w:val="1"/>
          <w:sz w:val="26"/>
          <w:szCs w:val="26"/>
        </w:rPr>
        <w:t>к</w:t>
      </w:r>
      <w:r w:rsidRPr="000B68F6">
        <w:rPr>
          <w:sz w:val="26"/>
          <w:szCs w:val="26"/>
        </w:rPr>
        <w:t>е</w:t>
      </w:r>
      <w:r w:rsidRPr="000B68F6">
        <w:rPr>
          <w:spacing w:val="6"/>
          <w:sz w:val="26"/>
          <w:szCs w:val="26"/>
        </w:rPr>
        <w:t xml:space="preserve"> </w:t>
      </w:r>
      <w:r w:rsidRPr="000B68F6">
        <w:rPr>
          <w:sz w:val="26"/>
          <w:szCs w:val="26"/>
        </w:rPr>
        <w:t>прое</w:t>
      </w:r>
      <w:r w:rsidRPr="000B68F6">
        <w:rPr>
          <w:spacing w:val="2"/>
          <w:sz w:val="26"/>
          <w:szCs w:val="26"/>
        </w:rPr>
        <w:t>к</w:t>
      </w:r>
      <w:r w:rsidRPr="000B68F6">
        <w:rPr>
          <w:sz w:val="26"/>
          <w:szCs w:val="26"/>
        </w:rPr>
        <w:t>тов</w:t>
      </w:r>
      <w:r w:rsidRPr="000B68F6">
        <w:rPr>
          <w:spacing w:val="9"/>
          <w:sz w:val="26"/>
          <w:szCs w:val="26"/>
        </w:rPr>
        <w:t xml:space="preserve"> </w:t>
      </w:r>
      <w:r w:rsidRPr="000B68F6">
        <w:rPr>
          <w:sz w:val="26"/>
          <w:szCs w:val="26"/>
        </w:rPr>
        <w:t>перекла</w:t>
      </w:r>
      <w:r w:rsidRPr="000B68F6">
        <w:rPr>
          <w:spacing w:val="2"/>
          <w:sz w:val="26"/>
          <w:szCs w:val="26"/>
        </w:rPr>
        <w:t>д</w:t>
      </w:r>
      <w:r w:rsidRPr="000B68F6">
        <w:rPr>
          <w:spacing w:val="-1"/>
          <w:sz w:val="26"/>
          <w:szCs w:val="26"/>
        </w:rPr>
        <w:t>к</w:t>
      </w:r>
      <w:r w:rsidRPr="000B68F6">
        <w:rPr>
          <w:sz w:val="26"/>
          <w:szCs w:val="26"/>
        </w:rPr>
        <w:t>и, теплов</w:t>
      </w:r>
      <w:r w:rsidRPr="000B68F6">
        <w:rPr>
          <w:spacing w:val="1"/>
          <w:sz w:val="26"/>
          <w:szCs w:val="26"/>
        </w:rPr>
        <w:t>ы</w:t>
      </w:r>
      <w:r w:rsidRPr="000B68F6">
        <w:rPr>
          <w:sz w:val="26"/>
          <w:szCs w:val="26"/>
        </w:rPr>
        <w:t>х</w:t>
      </w:r>
      <w:r w:rsidRPr="000B68F6">
        <w:rPr>
          <w:spacing w:val="4"/>
          <w:sz w:val="26"/>
          <w:szCs w:val="26"/>
        </w:rPr>
        <w:t xml:space="preserve"> </w:t>
      </w:r>
      <w:r w:rsidRPr="000B68F6">
        <w:rPr>
          <w:sz w:val="26"/>
          <w:szCs w:val="26"/>
        </w:rPr>
        <w:t>сетей,</w:t>
      </w:r>
      <w:r w:rsidRPr="000B68F6">
        <w:rPr>
          <w:spacing w:val="8"/>
          <w:sz w:val="26"/>
          <w:szCs w:val="26"/>
        </w:rPr>
        <w:t xml:space="preserve"> </w:t>
      </w:r>
      <w:r w:rsidRPr="000B68F6">
        <w:rPr>
          <w:spacing w:val="2"/>
          <w:sz w:val="26"/>
          <w:szCs w:val="26"/>
        </w:rPr>
        <w:t>р</w:t>
      </w:r>
      <w:r w:rsidRPr="000B68F6">
        <w:rPr>
          <w:sz w:val="26"/>
          <w:szCs w:val="26"/>
        </w:rPr>
        <w:t>е</w:t>
      </w:r>
      <w:r w:rsidRPr="000B68F6">
        <w:rPr>
          <w:spacing w:val="1"/>
          <w:sz w:val="26"/>
          <w:szCs w:val="26"/>
        </w:rPr>
        <w:t>к</w:t>
      </w:r>
      <w:r w:rsidRPr="000B68F6">
        <w:rPr>
          <w:sz w:val="26"/>
          <w:szCs w:val="26"/>
        </w:rPr>
        <w:t>о</w:t>
      </w:r>
      <w:r w:rsidRPr="000B68F6">
        <w:rPr>
          <w:spacing w:val="-1"/>
          <w:sz w:val="26"/>
          <w:szCs w:val="26"/>
        </w:rPr>
        <w:t>м</w:t>
      </w:r>
      <w:r w:rsidRPr="000B68F6">
        <w:rPr>
          <w:sz w:val="26"/>
          <w:szCs w:val="26"/>
        </w:rPr>
        <w:t>ен</w:t>
      </w:r>
      <w:r w:rsidRPr="000B68F6">
        <w:rPr>
          <w:spacing w:val="5"/>
          <w:sz w:val="26"/>
          <w:szCs w:val="26"/>
        </w:rPr>
        <w:t>д</w:t>
      </w:r>
      <w:r w:rsidRPr="000B68F6">
        <w:rPr>
          <w:spacing w:val="-5"/>
          <w:sz w:val="26"/>
          <w:szCs w:val="26"/>
        </w:rPr>
        <w:t>у</w:t>
      </w:r>
      <w:r w:rsidRPr="000B68F6">
        <w:rPr>
          <w:spacing w:val="2"/>
          <w:sz w:val="26"/>
          <w:szCs w:val="26"/>
        </w:rPr>
        <w:t>е</w:t>
      </w:r>
      <w:r w:rsidRPr="000B68F6">
        <w:rPr>
          <w:sz w:val="26"/>
          <w:szCs w:val="26"/>
        </w:rPr>
        <w:t>тся</w:t>
      </w:r>
      <w:r w:rsidRPr="000B68F6">
        <w:rPr>
          <w:spacing w:val="1"/>
          <w:sz w:val="26"/>
          <w:szCs w:val="26"/>
        </w:rPr>
        <w:t xml:space="preserve"> </w:t>
      </w:r>
      <w:r w:rsidRPr="000B68F6">
        <w:rPr>
          <w:sz w:val="26"/>
          <w:szCs w:val="26"/>
        </w:rPr>
        <w:t>пр</w:t>
      </w:r>
      <w:r w:rsidRPr="000B68F6">
        <w:rPr>
          <w:spacing w:val="1"/>
          <w:sz w:val="26"/>
          <w:szCs w:val="26"/>
        </w:rPr>
        <w:t>и</w:t>
      </w:r>
      <w:r w:rsidRPr="000B68F6">
        <w:rPr>
          <w:spacing w:val="-1"/>
          <w:sz w:val="26"/>
          <w:szCs w:val="26"/>
        </w:rPr>
        <w:t>м</w:t>
      </w:r>
      <w:r w:rsidRPr="000B68F6">
        <w:rPr>
          <w:sz w:val="26"/>
          <w:szCs w:val="26"/>
        </w:rPr>
        <w:t>ен</w:t>
      </w:r>
      <w:r w:rsidRPr="000B68F6">
        <w:rPr>
          <w:spacing w:val="1"/>
          <w:sz w:val="26"/>
          <w:szCs w:val="26"/>
        </w:rPr>
        <w:t>я</w:t>
      </w:r>
      <w:r w:rsidRPr="000B68F6">
        <w:rPr>
          <w:spacing w:val="2"/>
          <w:sz w:val="26"/>
          <w:szCs w:val="26"/>
        </w:rPr>
        <w:t>т</w:t>
      </w:r>
      <w:r w:rsidRPr="000B68F6">
        <w:rPr>
          <w:sz w:val="26"/>
          <w:szCs w:val="26"/>
        </w:rPr>
        <w:t>ь</w:t>
      </w:r>
      <w:r w:rsidRPr="000B68F6">
        <w:rPr>
          <w:spacing w:val="2"/>
          <w:sz w:val="26"/>
          <w:szCs w:val="26"/>
        </w:rPr>
        <w:t xml:space="preserve"> </w:t>
      </w:r>
      <w:r w:rsidRPr="000B68F6">
        <w:rPr>
          <w:sz w:val="26"/>
          <w:szCs w:val="26"/>
        </w:rPr>
        <w:t>т</w:t>
      </w:r>
      <w:r w:rsidRPr="000B68F6">
        <w:rPr>
          <w:spacing w:val="4"/>
          <w:sz w:val="26"/>
          <w:szCs w:val="26"/>
        </w:rPr>
        <w:t>р</w:t>
      </w:r>
      <w:r w:rsidRPr="000B68F6">
        <w:rPr>
          <w:spacing w:val="-5"/>
          <w:sz w:val="26"/>
          <w:szCs w:val="26"/>
        </w:rPr>
        <w:t>у</w:t>
      </w:r>
      <w:r w:rsidRPr="000B68F6">
        <w:rPr>
          <w:sz w:val="26"/>
          <w:szCs w:val="26"/>
        </w:rPr>
        <w:t>боп</w:t>
      </w:r>
      <w:r w:rsidRPr="000B68F6">
        <w:rPr>
          <w:spacing w:val="3"/>
          <w:sz w:val="26"/>
          <w:szCs w:val="26"/>
        </w:rPr>
        <w:t>р</w:t>
      </w:r>
      <w:r w:rsidRPr="000B68F6">
        <w:rPr>
          <w:sz w:val="26"/>
          <w:szCs w:val="26"/>
        </w:rPr>
        <w:t>оводы с</w:t>
      </w:r>
      <w:r w:rsidRPr="000B68F6">
        <w:rPr>
          <w:spacing w:val="14"/>
          <w:sz w:val="26"/>
          <w:szCs w:val="26"/>
        </w:rPr>
        <w:t xml:space="preserve"> </w:t>
      </w:r>
      <w:r w:rsidRPr="000B68F6">
        <w:rPr>
          <w:sz w:val="26"/>
          <w:szCs w:val="26"/>
        </w:rPr>
        <w:t>с</w:t>
      </w:r>
      <w:r w:rsidRPr="000B68F6">
        <w:rPr>
          <w:spacing w:val="3"/>
          <w:sz w:val="26"/>
          <w:szCs w:val="26"/>
        </w:rPr>
        <w:t>и</w:t>
      </w:r>
      <w:r w:rsidRPr="000B68F6">
        <w:rPr>
          <w:sz w:val="26"/>
          <w:szCs w:val="26"/>
        </w:rPr>
        <w:t>сте</w:t>
      </w:r>
      <w:r w:rsidRPr="000B68F6">
        <w:rPr>
          <w:spacing w:val="-1"/>
          <w:sz w:val="26"/>
          <w:szCs w:val="26"/>
        </w:rPr>
        <w:t>м</w:t>
      </w:r>
      <w:r w:rsidRPr="000B68F6">
        <w:rPr>
          <w:sz w:val="26"/>
          <w:szCs w:val="26"/>
        </w:rPr>
        <w:t>ой</w:t>
      </w:r>
      <w:r w:rsidRPr="000B68F6">
        <w:rPr>
          <w:spacing w:val="5"/>
          <w:sz w:val="26"/>
          <w:szCs w:val="26"/>
        </w:rPr>
        <w:t xml:space="preserve"> </w:t>
      </w:r>
      <w:r w:rsidRPr="000B68F6">
        <w:rPr>
          <w:sz w:val="26"/>
          <w:szCs w:val="26"/>
        </w:rPr>
        <w:t>оп</w:t>
      </w:r>
      <w:r w:rsidRPr="000B68F6">
        <w:rPr>
          <w:spacing w:val="3"/>
          <w:sz w:val="26"/>
          <w:szCs w:val="26"/>
        </w:rPr>
        <w:t>е</w:t>
      </w:r>
      <w:r w:rsidRPr="000B68F6">
        <w:rPr>
          <w:sz w:val="26"/>
          <w:szCs w:val="26"/>
        </w:rPr>
        <w:t>ративн</w:t>
      </w:r>
      <w:r w:rsidRPr="000B68F6">
        <w:rPr>
          <w:spacing w:val="3"/>
          <w:sz w:val="26"/>
          <w:szCs w:val="26"/>
        </w:rPr>
        <w:t>о</w:t>
      </w:r>
      <w:r w:rsidRPr="000B68F6">
        <w:rPr>
          <w:sz w:val="26"/>
          <w:szCs w:val="26"/>
        </w:rPr>
        <w:t>го диста</w:t>
      </w:r>
      <w:r w:rsidRPr="000B68F6">
        <w:rPr>
          <w:spacing w:val="1"/>
          <w:sz w:val="26"/>
          <w:szCs w:val="26"/>
        </w:rPr>
        <w:t>н</w:t>
      </w:r>
      <w:r w:rsidRPr="000B68F6">
        <w:rPr>
          <w:sz w:val="26"/>
          <w:szCs w:val="26"/>
        </w:rPr>
        <w:t>ц</w:t>
      </w:r>
      <w:r w:rsidRPr="000B68F6">
        <w:rPr>
          <w:spacing w:val="1"/>
          <w:sz w:val="26"/>
          <w:szCs w:val="26"/>
        </w:rPr>
        <w:t>и</w:t>
      </w:r>
      <w:r w:rsidRPr="000B68F6">
        <w:rPr>
          <w:sz w:val="26"/>
          <w:szCs w:val="26"/>
        </w:rPr>
        <w:t>он</w:t>
      </w:r>
      <w:r w:rsidRPr="000B68F6">
        <w:rPr>
          <w:spacing w:val="1"/>
          <w:sz w:val="26"/>
          <w:szCs w:val="26"/>
        </w:rPr>
        <w:t>н</w:t>
      </w:r>
      <w:r w:rsidRPr="000B68F6">
        <w:rPr>
          <w:sz w:val="26"/>
          <w:szCs w:val="26"/>
        </w:rPr>
        <w:t>ого</w:t>
      </w:r>
      <w:r w:rsidRPr="000B68F6">
        <w:rPr>
          <w:spacing w:val="-17"/>
          <w:sz w:val="26"/>
          <w:szCs w:val="26"/>
        </w:rPr>
        <w:t xml:space="preserve"> </w:t>
      </w:r>
      <w:r w:rsidRPr="000B68F6">
        <w:rPr>
          <w:spacing w:val="-1"/>
          <w:sz w:val="26"/>
          <w:szCs w:val="26"/>
        </w:rPr>
        <w:t>к</w:t>
      </w:r>
      <w:r w:rsidRPr="000B68F6">
        <w:rPr>
          <w:sz w:val="26"/>
          <w:szCs w:val="26"/>
        </w:rPr>
        <w:t>о</w:t>
      </w:r>
      <w:r w:rsidRPr="000B68F6">
        <w:rPr>
          <w:spacing w:val="3"/>
          <w:sz w:val="26"/>
          <w:szCs w:val="26"/>
        </w:rPr>
        <w:t>н</w:t>
      </w:r>
      <w:r w:rsidRPr="000B68F6">
        <w:rPr>
          <w:spacing w:val="2"/>
          <w:sz w:val="26"/>
          <w:szCs w:val="26"/>
        </w:rPr>
        <w:t>т</w:t>
      </w:r>
      <w:r w:rsidRPr="000B68F6">
        <w:rPr>
          <w:sz w:val="26"/>
          <w:szCs w:val="26"/>
        </w:rPr>
        <w:t>роля</w:t>
      </w:r>
      <w:r w:rsidRPr="000B68F6">
        <w:rPr>
          <w:spacing w:val="-10"/>
          <w:sz w:val="26"/>
          <w:szCs w:val="26"/>
        </w:rPr>
        <w:t xml:space="preserve"> </w:t>
      </w:r>
      <w:r w:rsidRPr="000B68F6">
        <w:rPr>
          <w:sz w:val="26"/>
          <w:szCs w:val="26"/>
        </w:rPr>
        <w:t>(О</w:t>
      </w:r>
      <w:r w:rsidRPr="000B68F6">
        <w:rPr>
          <w:spacing w:val="1"/>
          <w:sz w:val="26"/>
          <w:szCs w:val="26"/>
        </w:rPr>
        <w:t>Д</w:t>
      </w:r>
      <w:r w:rsidRPr="000B68F6">
        <w:rPr>
          <w:sz w:val="26"/>
          <w:szCs w:val="26"/>
        </w:rPr>
        <w:t>К</w:t>
      </w:r>
      <w:r w:rsidRPr="000B68F6">
        <w:rPr>
          <w:spacing w:val="3"/>
          <w:sz w:val="26"/>
          <w:szCs w:val="26"/>
        </w:rPr>
        <w:t>)</w:t>
      </w:r>
      <w:r w:rsidRPr="000B68F6">
        <w:rPr>
          <w:sz w:val="26"/>
          <w:szCs w:val="26"/>
        </w:rPr>
        <w:t>.</w:t>
      </w:r>
    </w:p>
    <w:p w14:paraId="6DECB0CE" w14:textId="77777777" w:rsidR="007C629E" w:rsidRPr="000B68F6" w:rsidRDefault="007C629E" w:rsidP="00C22502">
      <w:pPr>
        <w:widowControl w:val="0"/>
        <w:autoSpaceDE w:val="0"/>
        <w:autoSpaceDN w:val="0"/>
        <w:adjustRightInd w:val="0"/>
        <w:spacing w:before="6" w:line="360" w:lineRule="auto"/>
        <w:ind w:left="102" w:right="13" w:firstLine="708"/>
        <w:jc w:val="both"/>
        <w:rPr>
          <w:sz w:val="26"/>
          <w:szCs w:val="26"/>
        </w:rPr>
        <w:sectPr w:rsidR="007C629E" w:rsidRPr="000B68F6" w:rsidSect="00501C52">
          <w:type w:val="nextColumn"/>
          <w:pgSz w:w="11920" w:h="16840"/>
          <w:pgMar w:top="1134" w:right="567" w:bottom="1134" w:left="1134" w:header="0" w:footer="704" w:gutter="0"/>
          <w:cols w:space="720"/>
          <w:noEndnote/>
        </w:sectPr>
      </w:pPr>
    </w:p>
    <w:p w14:paraId="2C47B364" w14:textId="77777777" w:rsidR="007C629E" w:rsidRPr="000B68F6" w:rsidRDefault="007C629E" w:rsidP="00C22502">
      <w:pPr>
        <w:pStyle w:val="21"/>
        <w:ind w:right="13"/>
        <w:jc w:val="both"/>
      </w:pPr>
      <w:bookmarkStart w:id="341" w:name="_Toc62629218"/>
      <w:bookmarkStart w:id="342" w:name="_Toc71120159"/>
      <w:r w:rsidRPr="000B68F6">
        <w:lastRenderedPageBreak/>
        <w:t>1.12.3.</w:t>
      </w:r>
      <w:r w:rsidRPr="000B68F6">
        <w:tab/>
        <w:t>Описание существующих проблем развития систем теплоснабжения</w:t>
      </w:r>
      <w:bookmarkEnd w:id="341"/>
      <w:bookmarkEnd w:id="342"/>
    </w:p>
    <w:p w14:paraId="55B9D42D" w14:textId="733A9058" w:rsidR="007C629E" w:rsidRPr="000B68F6" w:rsidRDefault="007C629E" w:rsidP="00C22502">
      <w:pPr>
        <w:widowControl w:val="0"/>
        <w:spacing w:line="360" w:lineRule="auto"/>
        <w:ind w:right="13" w:firstLine="567"/>
        <w:jc w:val="both"/>
        <w:rPr>
          <w:sz w:val="26"/>
          <w:szCs w:val="26"/>
        </w:rPr>
      </w:pPr>
      <w:r w:rsidRPr="000B68F6">
        <w:rPr>
          <w:sz w:val="26"/>
          <w:szCs w:val="26"/>
        </w:rPr>
        <w:t>Согласно данным мониторинга жилищно-коммунального комплекса основными недостатками систем теплоснабжения СП «</w:t>
      </w:r>
      <w:r w:rsidR="00D7373E" w:rsidRPr="000B68F6">
        <w:rPr>
          <w:sz w:val="26"/>
          <w:szCs w:val="26"/>
        </w:rPr>
        <w:t>Слудка</w:t>
      </w:r>
      <w:r w:rsidRPr="000B68F6">
        <w:rPr>
          <w:sz w:val="26"/>
          <w:szCs w:val="26"/>
        </w:rPr>
        <w:t>» являются:</w:t>
      </w:r>
    </w:p>
    <w:p w14:paraId="550D9BD0" w14:textId="77777777" w:rsidR="007C629E" w:rsidRPr="000B68F6" w:rsidRDefault="007C629E" w:rsidP="00C22502">
      <w:pPr>
        <w:widowControl w:val="0"/>
        <w:autoSpaceDE w:val="0"/>
        <w:autoSpaceDN w:val="0"/>
        <w:adjustRightInd w:val="0"/>
        <w:spacing w:before="6" w:line="352"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51"/>
          <w:sz w:val="26"/>
          <w:szCs w:val="26"/>
        </w:rPr>
        <w:t xml:space="preserve"> </w:t>
      </w:r>
      <w:r w:rsidRPr="000B68F6">
        <w:rPr>
          <w:sz w:val="26"/>
          <w:szCs w:val="26"/>
        </w:rPr>
        <w:t>дл</w:t>
      </w:r>
      <w:r w:rsidRPr="000B68F6">
        <w:rPr>
          <w:spacing w:val="1"/>
          <w:sz w:val="26"/>
          <w:szCs w:val="26"/>
        </w:rPr>
        <w:t>и</w:t>
      </w:r>
      <w:r w:rsidRPr="000B68F6">
        <w:rPr>
          <w:sz w:val="26"/>
          <w:szCs w:val="26"/>
        </w:rPr>
        <w:t>тельная</w:t>
      </w:r>
      <w:r w:rsidRPr="000B68F6">
        <w:rPr>
          <w:spacing w:val="4"/>
          <w:sz w:val="26"/>
          <w:szCs w:val="26"/>
        </w:rPr>
        <w:t xml:space="preserve"> </w:t>
      </w:r>
      <w:r w:rsidRPr="000B68F6">
        <w:rPr>
          <w:spacing w:val="-1"/>
          <w:sz w:val="26"/>
          <w:szCs w:val="26"/>
        </w:rPr>
        <w:t>эк</w:t>
      </w:r>
      <w:r w:rsidRPr="000B68F6">
        <w:rPr>
          <w:sz w:val="26"/>
          <w:szCs w:val="26"/>
        </w:rPr>
        <w:t>сп</w:t>
      </w:r>
      <w:r w:rsidRPr="000B68F6">
        <w:rPr>
          <w:spacing w:val="5"/>
          <w:sz w:val="26"/>
          <w:szCs w:val="26"/>
        </w:rPr>
        <w:t>л</w:t>
      </w:r>
      <w:r w:rsidRPr="000B68F6">
        <w:rPr>
          <w:spacing w:val="-5"/>
          <w:sz w:val="26"/>
          <w:szCs w:val="26"/>
        </w:rPr>
        <w:t>у</w:t>
      </w:r>
      <w:r w:rsidRPr="000B68F6">
        <w:rPr>
          <w:spacing w:val="2"/>
          <w:sz w:val="26"/>
          <w:szCs w:val="26"/>
        </w:rPr>
        <w:t>ат</w:t>
      </w:r>
      <w:r w:rsidRPr="000B68F6">
        <w:rPr>
          <w:sz w:val="26"/>
          <w:szCs w:val="26"/>
        </w:rPr>
        <w:t>ац</w:t>
      </w:r>
      <w:r w:rsidRPr="000B68F6">
        <w:rPr>
          <w:spacing w:val="1"/>
          <w:sz w:val="26"/>
          <w:szCs w:val="26"/>
        </w:rPr>
        <w:t>и</w:t>
      </w:r>
      <w:r w:rsidRPr="000B68F6">
        <w:rPr>
          <w:sz w:val="26"/>
          <w:szCs w:val="26"/>
        </w:rPr>
        <w:t>я теплов</w:t>
      </w:r>
      <w:r w:rsidRPr="000B68F6">
        <w:rPr>
          <w:spacing w:val="1"/>
          <w:sz w:val="26"/>
          <w:szCs w:val="26"/>
        </w:rPr>
        <w:t>ы</w:t>
      </w:r>
      <w:r w:rsidRPr="000B68F6">
        <w:rPr>
          <w:sz w:val="26"/>
          <w:szCs w:val="26"/>
        </w:rPr>
        <w:t>х</w:t>
      </w:r>
      <w:r w:rsidRPr="000B68F6">
        <w:rPr>
          <w:spacing w:val="3"/>
          <w:sz w:val="26"/>
          <w:szCs w:val="26"/>
        </w:rPr>
        <w:t xml:space="preserve"> </w:t>
      </w:r>
      <w:r w:rsidRPr="000B68F6">
        <w:rPr>
          <w:sz w:val="26"/>
          <w:szCs w:val="26"/>
        </w:rPr>
        <w:t>се</w:t>
      </w:r>
      <w:r w:rsidRPr="000B68F6">
        <w:rPr>
          <w:spacing w:val="2"/>
          <w:sz w:val="26"/>
          <w:szCs w:val="26"/>
        </w:rPr>
        <w:t>т</w:t>
      </w:r>
      <w:r w:rsidRPr="000B68F6">
        <w:rPr>
          <w:sz w:val="26"/>
          <w:szCs w:val="26"/>
        </w:rPr>
        <w:t>е</w:t>
      </w:r>
      <w:r w:rsidRPr="000B68F6">
        <w:rPr>
          <w:spacing w:val="3"/>
          <w:sz w:val="26"/>
          <w:szCs w:val="26"/>
        </w:rPr>
        <w:t>й</w:t>
      </w:r>
      <w:r w:rsidRPr="000B68F6">
        <w:rPr>
          <w:sz w:val="26"/>
          <w:szCs w:val="26"/>
        </w:rPr>
        <w:t>,</w:t>
      </w:r>
      <w:r w:rsidRPr="000B68F6">
        <w:rPr>
          <w:spacing w:val="7"/>
          <w:sz w:val="26"/>
          <w:szCs w:val="26"/>
        </w:rPr>
        <w:t xml:space="preserve"> </w:t>
      </w:r>
      <w:r w:rsidRPr="000B68F6">
        <w:rPr>
          <w:sz w:val="26"/>
          <w:szCs w:val="26"/>
        </w:rPr>
        <w:t>и</w:t>
      </w:r>
      <w:r w:rsidRPr="000B68F6">
        <w:rPr>
          <w:spacing w:val="13"/>
          <w:sz w:val="26"/>
          <w:szCs w:val="26"/>
        </w:rPr>
        <w:t xml:space="preserve"> </w:t>
      </w:r>
      <w:r w:rsidRPr="000B68F6">
        <w:rPr>
          <w:spacing w:val="-1"/>
          <w:sz w:val="26"/>
          <w:szCs w:val="26"/>
        </w:rPr>
        <w:t>к</w:t>
      </w:r>
      <w:r w:rsidRPr="000B68F6">
        <w:rPr>
          <w:spacing w:val="2"/>
          <w:sz w:val="26"/>
          <w:szCs w:val="26"/>
        </w:rPr>
        <w:t>а</w:t>
      </w:r>
      <w:r w:rsidRPr="000B68F6">
        <w:rPr>
          <w:sz w:val="26"/>
          <w:szCs w:val="26"/>
        </w:rPr>
        <w:t>к</w:t>
      </w:r>
      <w:r w:rsidRPr="000B68F6">
        <w:rPr>
          <w:spacing w:val="9"/>
          <w:sz w:val="26"/>
          <w:szCs w:val="26"/>
        </w:rPr>
        <w:t xml:space="preserve"> </w:t>
      </w:r>
      <w:r w:rsidRPr="000B68F6">
        <w:rPr>
          <w:sz w:val="26"/>
          <w:szCs w:val="26"/>
        </w:rPr>
        <w:t>след</w:t>
      </w:r>
      <w:r w:rsidRPr="000B68F6">
        <w:rPr>
          <w:spacing w:val="3"/>
          <w:sz w:val="26"/>
          <w:szCs w:val="26"/>
        </w:rPr>
        <w:t>с</w:t>
      </w:r>
      <w:r w:rsidRPr="000B68F6">
        <w:rPr>
          <w:sz w:val="26"/>
          <w:szCs w:val="26"/>
        </w:rPr>
        <w:t>твие,</w:t>
      </w:r>
      <w:r w:rsidRPr="000B68F6">
        <w:rPr>
          <w:spacing w:val="2"/>
          <w:sz w:val="26"/>
          <w:szCs w:val="26"/>
        </w:rPr>
        <w:t xml:space="preserve"> </w:t>
      </w:r>
      <w:r w:rsidRPr="000B68F6">
        <w:rPr>
          <w:spacing w:val="1"/>
          <w:sz w:val="26"/>
          <w:szCs w:val="26"/>
        </w:rPr>
        <w:t>з</w:t>
      </w:r>
      <w:r w:rsidRPr="000B68F6">
        <w:rPr>
          <w:spacing w:val="3"/>
          <w:sz w:val="26"/>
          <w:szCs w:val="26"/>
        </w:rPr>
        <w:t>н</w:t>
      </w:r>
      <w:r w:rsidRPr="000B68F6">
        <w:rPr>
          <w:sz w:val="26"/>
          <w:szCs w:val="26"/>
        </w:rPr>
        <w:t>ачител</w:t>
      </w:r>
      <w:r w:rsidRPr="000B68F6">
        <w:rPr>
          <w:spacing w:val="-1"/>
          <w:sz w:val="26"/>
          <w:szCs w:val="26"/>
        </w:rPr>
        <w:t>ь</w:t>
      </w:r>
      <w:r w:rsidRPr="000B68F6">
        <w:rPr>
          <w:sz w:val="26"/>
          <w:szCs w:val="26"/>
        </w:rPr>
        <w:t>н</w:t>
      </w:r>
      <w:r w:rsidRPr="000B68F6">
        <w:rPr>
          <w:spacing w:val="1"/>
          <w:sz w:val="26"/>
          <w:szCs w:val="26"/>
        </w:rPr>
        <w:t>ы</w:t>
      </w:r>
      <w:r w:rsidRPr="000B68F6">
        <w:rPr>
          <w:sz w:val="26"/>
          <w:szCs w:val="26"/>
        </w:rPr>
        <w:t>й и</w:t>
      </w:r>
      <w:r w:rsidRPr="000B68F6">
        <w:rPr>
          <w:spacing w:val="1"/>
          <w:sz w:val="26"/>
          <w:szCs w:val="26"/>
        </w:rPr>
        <w:t>з</w:t>
      </w:r>
      <w:r w:rsidRPr="000B68F6">
        <w:rPr>
          <w:sz w:val="26"/>
          <w:szCs w:val="26"/>
        </w:rPr>
        <w:t>нос</w:t>
      </w:r>
      <w:r w:rsidRPr="000B68F6">
        <w:rPr>
          <w:spacing w:val="-6"/>
          <w:sz w:val="26"/>
          <w:szCs w:val="26"/>
        </w:rPr>
        <w:t xml:space="preserve"> </w:t>
      </w:r>
      <w:r w:rsidRPr="000B68F6">
        <w:rPr>
          <w:sz w:val="26"/>
          <w:szCs w:val="26"/>
        </w:rPr>
        <w:t>т</w:t>
      </w:r>
      <w:r w:rsidRPr="000B68F6">
        <w:rPr>
          <w:spacing w:val="5"/>
          <w:sz w:val="26"/>
          <w:szCs w:val="26"/>
        </w:rPr>
        <w:t>р</w:t>
      </w:r>
      <w:r w:rsidRPr="000B68F6">
        <w:rPr>
          <w:spacing w:val="-5"/>
          <w:sz w:val="26"/>
          <w:szCs w:val="26"/>
        </w:rPr>
        <w:t>у</w:t>
      </w:r>
      <w:r w:rsidRPr="000B68F6">
        <w:rPr>
          <w:sz w:val="26"/>
          <w:szCs w:val="26"/>
        </w:rPr>
        <w:t>бопр</w:t>
      </w:r>
      <w:r w:rsidRPr="000B68F6">
        <w:rPr>
          <w:spacing w:val="3"/>
          <w:sz w:val="26"/>
          <w:szCs w:val="26"/>
        </w:rPr>
        <w:t>о</w:t>
      </w:r>
      <w:r w:rsidRPr="000B68F6">
        <w:rPr>
          <w:sz w:val="26"/>
          <w:szCs w:val="26"/>
        </w:rPr>
        <w:t>водов;</w:t>
      </w:r>
    </w:p>
    <w:p w14:paraId="061F4FC3" w14:textId="77777777" w:rsidR="007C629E" w:rsidRPr="000B68F6" w:rsidRDefault="007C629E" w:rsidP="00C22502">
      <w:pPr>
        <w:widowControl w:val="0"/>
        <w:autoSpaceDE w:val="0"/>
        <w:autoSpaceDN w:val="0"/>
        <w:adjustRightInd w:val="0"/>
        <w:spacing w:before="15" w:line="350"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17"/>
          <w:sz w:val="26"/>
          <w:szCs w:val="26"/>
        </w:rPr>
        <w:t xml:space="preserve"> </w:t>
      </w:r>
      <w:r w:rsidRPr="000B68F6">
        <w:rPr>
          <w:spacing w:val="-1"/>
          <w:sz w:val="26"/>
          <w:szCs w:val="26"/>
        </w:rPr>
        <w:t>к</w:t>
      </w:r>
      <w:r w:rsidRPr="000B68F6">
        <w:rPr>
          <w:sz w:val="26"/>
          <w:szCs w:val="26"/>
        </w:rPr>
        <w:t>о</w:t>
      </w:r>
      <w:r w:rsidRPr="000B68F6">
        <w:rPr>
          <w:spacing w:val="1"/>
          <w:sz w:val="26"/>
          <w:szCs w:val="26"/>
        </w:rPr>
        <w:t>м</w:t>
      </w:r>
      <w:r w:rsidRPr="000B68F6">
        <w:rPr>
          <w:spacing w:val="4"/>
          <w:sz w:val="26"/>
          <w:szCs w:val="26"/>
        </w:rPr>
        <w:t>м</w:t>
      </w:r>
      <w:r w:rsidRPr="000B68F6">
        <w:rPr>
          <w:spacing w:val="-5"/>
          <w:sz w:val="26"/>
          <w:szCs w:val="26"/>
        </w:rPr>
        <w:t>у</w:t>
      </w:r>
      <w:r w:rsidRPr="000B68F6">
        <w:rPr>
          <w:sz w:val="26"/>
          <w:szCs w:val="26"/>
        </w:rPr>
        <w:t>на</w:t>
      </w:r>
      <w:r w:rsidRPr="000B68F6">
        <w:rPr>
          <w:spacing w:val="3"/>
          <w:sz w:val="26"/>
          <w:szCs w:val="26"/>
        </w:rPr>
        <w:t>л</w:t>
      </w:r>
      <w:r w:rsidRPr="000B68F6">
        <w:rPr>
          <w:sz w:val="26"/>
          <w:szCs w:val="26"/>
        </w:rPr>
        <w:t>ьн</w:t>
      </w:r>
      <w:r w:rsidRPr="000B68F6">
        <w:rPr>
          <w:spacing w:val="1"/>
          <w:sz w:val="26"/>
          <w:szCs w:val="26"/>
        </w:rPr>
        <w:t>ы</w:t>
      </w:r>
      <w:r w:rsidRPr="000B68F6">
        <w:rPr>
          <w:sz w:val="26"/>
          <w:szCs w:val="26"/>
        </w:rPr>
        <w:t>е и</w:t>
      </w:r>
      <w:r w:rsidRPr="000B68F6">
        <w:rPr>
          <w:spacing w:val="1"/>
          <w:sz w:val="26"/>
          <w:szCs w:val="26"/>
        </w:rPr>
        <w:t>нж</w:t>
      </w:r>
      <w:r w:rsidRPr="000B68F6">
        <w:rPr>
          <w:spacing w:val="2"/>
          <w:sz w:val="26"/>
          <w:szCs w:val="26"/>
        </w:rPr>
        <w:t>е</w:t>
      </w:r>
      <w:r w:rsidRPr="000B68F6">
        <w:rPr>
          <w:sz w:val="26"/>
          <w:szCs w:val="26"/>
        </w:rPr>
        <w:t>нер</w:t>
      </w:r>
      <w:r w:rsidRPr="000B68F6">
        <w:rPr>
          <w:spacing w:val="1"/>
          <w:sz w:val="26"/>
          <w:szCs w:val="26"/>
        </w:rPr>
        <w:t>ны</w:t>
      </w:r>
      <w:r w:rsidRPr="000B68F6">
        <w:rPr>
          <w:sz w:val="26"/>
          <w:szCs w:val="26"/>
        </w:rPr>
        <w:t>е</w:t>
      </w:r>
      <w:r w:rsidRPr="000B68F6">
        <w:rPr>
          <w:spacing w:val="3"/>
          <w:sz w:val="26"/>
          <w:szCs w:val="26"/>
        </w:rPr>
        <w:t xml:space="preserve"> </w:t>
      </w:r>
      <w:r w:rsidRPr="000B68F6">
        <w:rPr>
          <w:sz w:val="26"/>
          <w:szCs w:val="26"/>
        </w:rPr>
        <w:t>сист</w:t>
      </w:r>
      <w:r w:rsidRPr="000B68F6">
        <w:rPr>
          <w:spacing w:val="3"/>
          <w:sz w:val="26"/>
          <w:szCs w:val="26"/>
        </w:rPr>
        <w:t>е</w:t>
      </w:r>
      <w:r w:rsidRPr="000B68F6">
        <w:rPr>
          <w:spacing w:val="-1"/>
          <w:sz w:val="26"/>
          <w:szCs w:val="26"/>
        </w:rPr>
        <w:t>м</w:t>
      </w:r>
      <w:r w:rsidRPr="000B68F6">
        <w:rPr>
          <w:sz w:val="26"/>
          <w:szCs w:val="26"/>
        </w:rPr>
        <w:t>ы</w:t>
      </w:r>
      <w:r w:rsidRPr="000B68F6">
        <w:rPr>
          <w:spacing w:val="8"/>
          <w:sz w:val="26"/>
          <w:szCs w:val="26"/>
        </w:rPr>
        <w:t xml:space="preserve"> </w:t>
      </w:r>
      <w:r w:rsidRPr="000B68F6">
        <w:rPr>
          <w:sz w:val="26"/>
          <w:szCs w:val="26"/>
        </w:rPr>
        <w:t>по</w:t>
      </w:r>
      <w:r w:rsidRPr="000B68F6">
        <w:rPr>
          <w:spacing w:val="3"/>
          <w:sz w:val="26"/>
          <w:szCs w:val="26"/>
        </w:rPr>
        <w:t>с</w:t>
      </w:r>
      <w:r w:rsidRPr="000B68F6">
        <w:rPr>
          <w:sz w:val="26"/>
          <w:szCs w:val="26"/>
        </w:rPr>
        <w:t>троены</w:t>
      </w:r>
      <w:r w:rsidRPr="000B68F6">
        <w:rPr>
          <w:spacing w:val="6"/>
          <w:sz w:val="26"/>
          <w:szCs w:val="26"/>
        </w:rPr>
        <w:t xml:space="preserve"> </w:t>
      </w:r>
      <w:r w:rsidRPr="000B68F6">
        <w:rPr>
          <w:sz w:val="26"/>
          <w:szCs w:val="26"/>
        </w:rPr>
        <w:t>без</w:t>
      </w:r>
      <w:r w:rsidRPr="000B68F6">
        <w:rPr>
          <w:spacing w:val="19"/>
          <w:sz w:val="26"/>
          <w:szCs w:val="26"/>
        </w:rPr>
        <w:t xml:space="preserve"> </w:t>
      </w:r>
      <w:r w:rsidRPr="000B68F6">
        <w:rPr>
          <w:spacing w:val="-5"/>
          <w:sz w:val="26"/>
          <w:szCs w:val="26"/>
        </w:rPr>
        <w:t>у</w:t>
      </w:r>
      <w:r w:rsidRPr="000B68F6">
        <w:rPr>
          <w:spacing w:val="1"/>
          <w:sz w:val="26"/>
          <w:szCs w:val="26"/>
        </w:rPr>
        <w:t>ч</w:t>
      </w:r>
      <w:r w:rsidRPr="000B68F6">
        <w:rPr>
          <w:sz w:val="26"/>
          <w:szCs w:val="26"/>
        </w:rPr>
        <w:t>ета</w:t>
      </w:r>
      <w:r w:rsidRPr="000B68F6">
        <w:rPr>
          <w:spacing w:val="12"/>
          <w:sz w:val="26"/>
          <w:szCs w:val="26"/>
        </w:rPr>
        <w:t xml:space="preserve"> </w:t>
      </w:r>
      <w:r w:rsidRPr="000B68F6">
        <w:rPr>
          <w:spacing w:val="2"/>
          <w:sz w:val="26"/>
          <w:szCs w:val="26"/>
        </w:rPr>
        <w:t>с</w:t>
      </w:r>
      <w:r w:rsidRPr="000B68F6">
        <w:rPr>
          <w:sz w:val="26"/>
          <w:szCs w:val="26"/>
        </w:rPr>
        <w:t>овременн</w:t>
      </w:r>
      <w:r w:rsidRPr="000B68F6">
        <w:rPr>
          <w:spacing w:val="1"/>
          <w:sz w:val="26"/>
          <w:szCs w:val="26"/>
        </w:rPr>
        <w:t>ы</w:t>
      </w:r>
      <w:r w:rsidRPr="000B68F6">
        <w:rPr>
          <w:sz w:val="26"/>
          <w:szCs w:val="26"/>
        </w:rPr>
        <w:t>х требован</w:t>
      </w:r>
      <w:r w:rsidRPr="000B68F6">
        <w:rPr>
          <w:spacing w:val="1"/>
          <w:sz w:val="26"/>
          <w:szCs w:val="26"/>
        </w:rPr>
        <w:t>и</w:t>
      </w:r>
      <w:r w:rsidRPr="000B68F6">
        <w:rPr>
          <w:sz w:val="26"/>
          <w:szCs w:val="26"/>
        </w:rPr>
        <w:t>й</w:t>
      </w:r>
      <w:r w:rsidRPr="000B68F6">
        <w:rPr>
          <w:spacing w:val="-11"/>
          <w:sz w:val="26"/>
          <w:szCs w:val="26"/>
        </w:rPr>
        <w:t xml:space="preserve"> </w:t>
      </w:r>
      <w:r w:rsidRPr="000B68F6">
        <w:rPr>
          <w:sz w:val="26"/>
          <w:szCs w:val="26"/>
        </w:rPr>
        <w:t>к</w:t>
      </w:r>
      <w:r w:rsidRPr="000B68F6">
        <w:rPr>
          <w:spacing w:val="-2"/>
          <w:sz w:val="26"/>
          <w:szCs w:val="26"/>
        </w:rPr>
        <w:t xml:space="preserve"> </w:t>
      </w:r>
      <w:r w:rsidRPr="000B68F6">
        <w:rPr>
          <w:spacing w:val="-1"/>
          <w:sz w:val="26"/>
          <w:szCs w:val="26"/>
        </w:rPr>
        <w:t>э</w:t>
      </w:r>
      <w:r w:rsidRPr="000B68F6">
        <w:rPr>
          <w:sz w:val="26"/>
          <w:szCs w:val="26"/>
        </w:rPr>
        <w:t>н</w:t>
      </w:r>
      <w:r w:rsidRPr="000B68F6">
        <w:rPr>
          <w:spacing w:val="3"/>
          <w:sz w:val="26"/>
          <w:szCs w:val="26"/>
        </w:rPr>
        <w:t>е</w:t>
      </w:r>
      <w:r w:rsidRPr="000B68F6">
        <w:rPr>
          <w:sz w:val="26"/>
          <w:szCs w:val="26"/>
        </w:rPr>
        <w:t>рг</w:t>
      </w:r>
      <w:r w:rsidRPr="000B68F6">
        <w:rPr>
          <w:spacing w:val="2"/>
          <w:sz w:val="26"/>
          <w:szCs w:val="26"/>
        </w:rPr>
        <w:t>о</w:t>
      </w:r>
      <w:r w:rsidRPr="000B68F6">
        <w:rPr>
          <w:spacing w:val="1"/>
          <w:sz w:val="26"/>
          <w:szCs w:val="26"/>
        </w:rPr>
        <w:t>э</w:t>
      </w:r>
      <w:r w:rsidRPr="000B68F6">
        <w:rPr>
          <w:sz w:val="26"/>
          <w:szCs w:val="26"/>
        </w:rPr>
        <w:t>ффе</w:t>
      </w:r>
      <w:r w:rsidRPr="000B68F6">
        <w:rPr>
          <w:spacing w:val="-1"/>
          <w:sz w:val="26"/>
          <w:szCs w:val="26"/>
        </w:rPr>
        <w:t>к</w:t>
      </w:r>
      <w:r w:rsidRPr="000B68F6">
        <w:rPr>
          <w:sz w:val="26"/>
          <w:szCs w:val="26"/>
        </w:rPr>
        <w:t>т</w:t>
      </w:r>
      <w:r w:rsidRPr="000B68F6">
        <w:rPr>
          <w:spacing w:val="2"/>
          <w:sz w:val="26"/>
          <w:szCs w:val="26"/>
        </w:rPr>
        <w:t>и</w:t>
      </w:r>
      <w:r w:rsidRPr="000B68F6">
        <w:rPr>
          <w:sz w:val="26"/>
          <w:szCs w:val="26"/>
        </w:rPr>
        <w:t>вности;</w:t>
      </w:r>
    </w:p>
    <w:p w14:paraId="7A438D1B" w14:textId="77777777" w:rsidR="007C629E" w:rsidRPr="000B68F6" w:rsidRDefault="007C629E" w:rsidP="00C22502">
      <w:pPr>
        <w:widowControl w:val="0"/>
        <w:tabs>
          <w:tab w:val="left" w:pos="1220"/>
        </w:tabs>
        <w:autoSpaceDE w:val="0"/>
        <w:autoSpaceDN w:val="0"/>
        <w:adjustRightInd w:val="0"/>
        <w:spacing w:before="18"/>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от</w:t>
      </w:r>
      <w:r w:rsidRPr="000B68F6">
        <w:rPr>
          <w:spacing w:val="4"/>
          <w:sz w:val="26"/>
          <w:szCs w:val="26"/>
        </w:rPr>
        <w:t>с</w:t>
      </w:r>
      <w:r w:rsidRPr="000B68F6">
        <w:rPr>
          <w:spacing w:val="-5"/>
          <w:sz w:val="26"/>
          <w:szCs w:val="26"/>
        </w:rPr>
        <w:t>у</w:t>
      </w:r>
      <w:r w:rsidRPr="000B68F6">
        <w:rPr>
          <w:sz w:val="26"/>
          <w:szCs w:val="26"/>
        </w:rPr>
        <w:t>т</w:t>
      </w:r>
      <w:r w:rsidRPr="000B68F6">
        <w:rPr>
          <w:spacing w:val="2"/>
          <w:sz w:val="26"/>
          <w:szCs w:val="26"/>
        </w:rPr>
        <w:t>с</w:t>
      </w:r>
      <w:r w:rsidRPr="000B68F6">
        <w:rPr>
          <w:sz w:val="26"/>
          <w:szCs w:val="26"/>
        </w:rPr>
        <w:t>твие</w:t>
      </w:r>
      <w:r w:rsidRPr="000B68F6">
        <w:rPr>
          <w:spacing w:val="-12"/>
          <w:sz w:val="26"/>
          <w:szCs w:val="26"/>
        </w:rPr>
        <w:t xml:space="preserve"> </w:t>
      </w:r>
      <w:r w:rsidRPr="000B68F6">
        <w:rPr>
          <w:sz w:val="26"/>
          <w:szCs w:val="26"/>
        </w:rPr>
        <w:t>пр</w:t>
      </w:r>
      <w:r w:rsidRPr="000B68F6">
        <w:rPr>
          <w:spacing w:val="1"/>
          <w:sz w:val="26"/>
          <w:szCs w:val="26"/>
        </w:rPr>
        <w:t>и</w:t>
      </w:r>
      <w:r w:rsidRPr="000B68F6">
        <w:rPr>
          <w:sz w:val="26"/>
          <w:szCs w:val="26"/>
        </w:rPr>
        <w:t>бо</w:t>
      </w:r>
      <w:r w:rsidRPr="000B68F6">
        <w:rPr>
          <w:spacing w:val="2"/>
          <w:sz w:val="26"/>
          <w:szCs w:val="26"/>
        </w:rPr>
        <w:t>р</w:t>
      </w:r>
      <w:r w:rsidRPr="000B68F6">
        <w:rPr>
          <w:sz w:val="26"/>
          <w:szCs w:val="26"/>
        </w:rPr>
        <w:t>ов</w:t>
      </w:r>
      <w:r w:rsidRPr="000B68F6">
        <w:rPr>
          <w:spacing w:val="-9"/>
          <w:sz w:val="26"/>
          <w:szCs w:val="26"/>
        </w:rPr>
        <w:t xml:space="preserve"> </w:t>
      </w:r>
      <w:r w:rsidRPr="000B68F6">
        <w:rPr>
          <w:spacing w:val="-2"/>
          <w:sz w:val="26"/>
          <w:szCs w:val="26"/>
        </w:rPr>
        <w:t>у</w:t>
      </w:r>
      <w:r w:rsidRPr="000B68F6">
        <w:rPr>
          <w:spacing w:val="1"/>
          <w:sz w:val="26"/>
          <w:szCs w:val="26"/>
        </w:rPr>
        <w:t>ч</w:t>
      </w:r>
      <w:r w:rsidRPr="000B68F6">
        <w:rPr>
          <w:sz w:val="26"/>
          <w:szCs w:val="26"/>
        </w:rPr>
        <w:t>ета</w:t>
      </w:r>
      <w:r w:rsidRPr="000B68F6">
        <w:rPr>
          <w:spacing w:val="-4"/>
          <w:sz w:val="26"/>
          <w:szCs w:val="26"/>
        </w:rPr>
        <w:t xml:space="preserve"> </w:t>
      </w:r>
      <w:r w:rsidRPr="000B68F6">
        <w:rPr>
          <w:sz w:val="26"/>
          <w:szCs w:val="26"/>
        </w:rPr>
        <w:t>тепловой</w:t>
      </w:r>
      <w:r w:rsidRPr="000B68F6">
        <w:rPr>
          <w:spacing w:val="-7"/>
          <w:sz w:val="26"/>
          <w:szCs w:val="26"/>
        </w:rPr>
        <w:t xml:space="preserve"> </w:t>
      </w:r>
      <w:r w:rsidRPr="000B68F6">
        <w:rPr>
          <w:spacing w:val="-1"/>
          <w:sz w:val="26"/>
          <w:szCs w:val="26"/>
        </w:rPr>
        <w:t>э</w:t>
      </w:r>
      <w:r w:rsidRPr="000B68F6">
        <w:rPr>
          <w:sz w:val="26"/>
          <w:szCs w:val="26"/>
        </w:rPr>
        <w:t>нер</w:t>
      </w:r>
      <w:r w:rsidRPr="000B68F6">
        <w:rPr>
          <w:spacing w:val="2"/>
          <w:sz w:val="26"/>
          <w:szCs w:val="26"/>
        </w:rPr>
        <w:t>г</w:t>
      </w:r>
      <w:r w:rsidRPr="000B68F6">
        <w:rPr>
          <w:sz w:val="26"/>
          <w:szCs w:val="26"/>
        </w:rPr>
        <w:t>ии</w:t>
      </w:r>
      <w:r w:rsidRPr="000B68F6">
        <w:rPr>
          <w:spacing w:val="-6"/>
          <w:sz w:val="26"/>
          <w:szCs w:val="26"/>
        </w:rPr>
        <w:t xml:space="preserve"> </w:t>
      </w:r>
      <w:r w:rsidRPr="000B68F6">
        <w:rPr>
          <w:sz w:val="26"/>
          <w:szCs w:val="26"/>
        </w:rPr>
        <w:t>у</w:t>
      </w:r>
      <w:r w:rsidRPr="000B68F6">
        <w:rPr>
          <w:spacing w:val="-6"/>
          <w:sz w:val="26"/>
          <w:szCs w:val="26"/>
        </w:rPr>
        <w:t xml:space="preserve"> </w:t>
      </w:r>
      <w:r w:rsidRPr="000B68F6">
        <w:rPr>
          <w:spacing w:val="2"/>
          <w:sz w:val="26"/>
          <w:szCs w:val="26"/>
        </w:rPr>
        <w:t>б</w:t>
      </w:r>
      <w:r w:rsidRPr="000B68F6">
        <w:rPr>
          <w:sz w:val="26"/>
          <w:szCs w:val="26"/>
        </w:rPr>
        <w:t>ольши</w:t>
      </w:r>
      <w:r w:rsidRPr="000B68F6">
        <w:rPr>
          <w:spacing w:val="3"/>
          <w:sz w:val="26"/>
          <w:szCs w:val="26"/>
        </w:rPr>
        <w:t>н</w:t>
      </w:r>
      <w:r w:rsidRPr="000B68F6">
        <w:rPr>
          <w:sz w:val="26"/>
          <w:szCs w:val="26"/>
        </w:rPr>
        <w:t>ства</w:t>
      </w:r>
      <w:r w:rsidRPr="000B68F6">
        <w:rPr>
          <w:spacing w:val="-15"/>
          <w:sz w:val="26"/>
          <w:szCs w:val="26"/>
        </w:rPr>
        <w:t xml:space="preserve"> </w:t>
      </w:r>
      <w:r w:rsidRPr="000B68F6">
        <w:rPr>
          <w:sz w:val="26"/>
          <w:szCs w:val="26"/>
        </w:rPr>
        <w:t>п</w:t>
      </w:r>
      <w:r w:rsidRPr="000B68F6">
        <w:rPr>
          <w:spacing w:val="3"/>
          <w:sz w:val="26"/>
          <w:szCs w:val="26"/>
        </w:rPr>
        <w:t>о</w:t>
      </w:r>
      <w:r w:rsidRPr="000B68F6">
        <w:rPr>
          <w:spacing w:val="2"/>
          <w:sz w:val="26"/>
          <w:szCs w:val="26"/>
        </w:rPr>
        <w:t>т</w:t>
      </w:r>
      <w:r w:rsidRPr="000B68F6">
        <w:rPr>
          <w:sz w:val="26"/>
          <w:szCs w:val="26"/>
        </w:rPr>
        <w:t>ребите</w:t>
      </w:r>
      <w:r w:rsidRPr="000B68F6">
        <w:rPr>
          <w:spacing w:val="7"/>
          <w:sz w:val="26"/>
          <w:szCs w:val="26"/>
        </w:rPr>
        <w:t>л</w:t>
      </w:r>
      <w:r w:rsidRPr="000B68F6">
        <w:rPr>
          <w:sz w:val="26"/>
          <w:szCs w:val="26"/>
        </w:rPr>
        <w:t>е</w:t>
      </w:r>
      <w:r w:rsidRPr="000B68F6">
        <w:rPr>
          <w:spacing w:val="1"/>
          <w:sz w:val="26"/>
          <w:szCs w:val="26"/>
        </w:rPr>
        <w:t>й</w:t>
      </w:r>
      <w:r w:rsidRPr="000B68F6">
        <w:rPr>
          <w:sz w:val="26"/>
          <w:szCs w:val="26"/>
        </w:rPr>
        <w:t>.</w:t>
      </w:r>
    </w:p>
    <w:p w14:paraId="0C893787" w14:textId="77777777" w:rsidR="007C629E" w:rsidRPr="000B68F6" w:rsidRDefault="007C629E" w:rsidP="00C22502">
      <w:pPr>
        <w:widowControl w:val="0"/>
        <w:autoSpaceDE w:val="0"/>
        <w:autoSpaceDN w:val="0"/>
        <w:adjustRightInd w:val="0"/>
        <w:spacing w:before="9" w:line="140" w:lineRule="exact"/>
        <w:ind w:right="13"/>
        <w:rPr>
          <w:sz w:val="14"/>
          <w:szCs w:val="14"/>
        </w:rPr>
      </w:pPr>
    </w:p>
    <w:p w14:paraId="0723ED1E" w14:textId="77777777" w:rsidR="007C629E" w:rsidRPr="000B68F6" w:rsidRDefault="007C629E" w:rsidP="00C22502">
      <w:pPr>
        <w:widowControl w:val="0"/>
        <w:spacing w:line="360" w:lineRule="auto"/>
        <w:ind w:right="13" w:firstLine="567"/>
        <w:jc w:val="both"/>
        <w:rPr>
          <w:sz w:val="26"/>
          <w:szCs w:val="26"/>
        </w:rPr>
      </w:pPr>
      <w:r w:rsidRPr="000B68F6">
        <w:rPr>
          <w:sz w:val="26"/>
          <w:szCs w:val="26"/>
        </w:rPr>
        <w:t>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084C5EC9" w14:textId="77777777" w:rsidR="007C629E" w:rsidRPr="000B68F6" w:rsidRDefault="007C629E" w:rsidP="00C22502">
      <w:pPr>
        <w:widowControl w:val="0"/>
        <w:spacing w:line="360" w:lineRule="auto"/>
        <w:ind w:right="13" w:firstLine="567"/>
        <w:jc w:val="both"/>
        <w:rPr>
          <w:sz w:val="26"/>
          <w:szCs w:val="26"/>
        </w:rPr>
      </w:pPr>
      <w:r w:rsidRPr="000B68F6">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74DCF20C" w14:textId="77777777" w:rsidR="007C629E" w:rsidRPr="000B68F6" w:rsidRDefault="007C629E" w:rsidP="00C22502">
      <w:pPr>
        <w:pStyle w:val="21"/>
        <w:ind w:right="13"/>
        <w:jc w:val="both"/>
      </w:pPr>
      <w:bookmarkStart w:id="343" w:name="_Toc62629219"/>
      <w:bookmarkStart w:id="344" w:name="_Toc71120160"/>
      <w:r w:rsidRPr="000B68F6">
        <w:t>1.12.4. Описание существующих проблем надежного и эффективного снабжения топливом действующих систем теплоснабжения</w:t>
      </w:r>
      <w:bookmarkEnd w:id="343"/>
      <w:bookmarkEnd w:id="344"/>
    </w:p>
    <w:p w14:paraId="5B3EBCEE" w14:textId="77777777" w:rsidR="007C629E" w:rsidRPr="000B68F6" w:rsidRDefault="007C629E" w:rsidP="00C22502">
      <w:pPr>
        <w:widowControl w:val="0"/>
        <w:spacing w:line="360" w:lineRule="auto"/>
        <w:ind w:right="13" w:firstLine="567"/>
        <w:jc w:val="both"/>
        <w:rPr>
          <w:sz w:val="26"/>
          <w:szCs w:val="26"/>
        </w:rPr>
      </w:pPr>
      <w:r w:rsidRPr="000B68F6">
        <w:rPr>
          <w:sz w:val="26"/>
          <w:szCs w:val="26"/>
        </w:rPr>
        <w:t>Проблемы надежного и эффективного снабжения топливом действующей системы теплоснабжения отсутствуют.</w:t>
      </w:r>
    </w:p>
    <w:p w14:paraId="10E2D8FF" w14:textId="37ABE358" w:rsidR="007C629E" w:rsidRPr="000B68F6" w:rsidRDefault="007C629E" w:rsidP="00C22502">
      <w:pPr>
        <w:pStyle w:val="21"/>
        <w:ind w:right="13"/>
        <w:jc w:val="both"/>
      </w:pPr>
      <w:bookmarkStart w:id="345" w:name="_Toc62629220"/>
      <w:bookmarkStart w:id="346" w:name="_Toc71120161"/>
      <w:r w:rsidRPr="000B68F6">
        <w:t>1.12.5.</w:t>
      </w:r>
      <w:r w:rsidRPr="000B68F6">
        <w:tab/>
        <w:t>Анализ</w:t>
      </w:r>
      <w:r w:rsidRPr="000B68F6">
        <w:tab/>
        <w:t>предписаний</w:t>
      </w:r>
      <w:r w:rsidRPr="000B68F6">
        <w:tab/>
        <w:t>надзорных</w:t>
      </w:r>
      <w:r w:rsidRPr="000B68F6">
        <w:tab/>
        <w:t>органов</w:t>
      </w:r>
      <w:r w:rsidRPr="000B68F6">
        <w:tab/>
        <w:t>об устранении нарушений, влияющих на безопасность и надежность системы теплоснабжения</w:t>
      </w:r>
      <w:bookmarkEnd w:id="345"/>
      <w:bookmarkEnd w:id="346"/>
    </w:p>
    <w:p w14:paraId="69AB5CA4" w14:textId="77777777" w:rsidR="007C629E" w:rsidRPr="000B68F6" w:rsidRDefault="007C629E" w:rsidP="00C22502">
      <w:pPr>
        <w:widowControl w:val="0"/>
        <w:autoSpaceDE w:val="0"/>
        <w:autoSpaceDN w:val="0"/>
        <w:adjustRightInd w:val="0"/>
        <w:spacing w:before="3" w:line="140" w:lineRule="exact"/>
        <w:ind w:right="13"/>
        <w:rPr>
          <w:sz w:val="14"/>
          <w:szCs w:val="14"/>
        </w:rPr>
      </w:pPr>
    </w:p>
    <w:p w14:paraId="6E0DEDA5" w14:textId="77777777" w:rsidR="007C629E" w:rsidRPr="000B68F6" w:rsidRDefault="007C629E" w:rsidP="00C22502">
      <w:pPr>
        <w:widowControl w:val="0"/>
        <w:spacing w:line="360" w:lineRule="auto"/>
        <w:ind w:right="13" w:firstLine="567"/>
        <w:jc w:val="both"/>
        <w:rPr>
          <w:sz w:val="26"/>
          <w:szCs w:val="26"/>
        </w:rPr>
      </w:pPr>
      <w:r w:rsidRPr="000B68F6">
        <w:rPr>
          <w:sz w:val="26"/>
          <w:szCs w:val="26"/>
        </w:rPr>
        <w:t>Сведений о предписаниях надзорных органов по устранению нарушений, влияющих на безопасность и надежность системы теплоснабжения, не выявлено.</w:t>
      </w:r>
    </w:p>
    <w:p w14:paraId="2A71B09D" w14:textId="77777777" w:rsidR="007C629E" w:rsidRPr="000B68F6" w:rsidRDefault="007C629E" w:rsidP="00C22502">
      <w:pPr>
        <w:widowControl w:val="0"/>
        <w:spacing w:line="360" w:lineRule="auto"/>
        <w:ind w:right="13" w:firstLine="567"/>
        <w:jc w:val="both"/>
        <w:rPr>
          <w:sz w:val="26"/>
          <w:szCs w:val="26"/>
        </w:rPr>
      </w:pPr>
    </w:p>
    <w:p w14:paraId="6BCAC1BB" w14:textId="77777777" w:rsidR="007C629E" w:rsidRPr="000B68F6" w:rsidRDefault="007C629E" w:rsidP="00C22502">
      <w:pPr>
        <w:widowControl w:val="0"/>
        <w:spacing w:line="360" w:lineRule="auto"/>
        <w:ind w:right="13" w:firstLine="567"/>
        <w:jc w:val="both"/>
        <w:rPr>
          <w:sz w:val="26"/>
          <w:szCs w:val="26"/>
        </w:rPr>
      </w:pPr>
    </w:p>
    <w:p w14:paraId="6035B6C6" w14:textId="77777777" w:rsidR="007C629E" w:rsidRPr="000B68F6" w:rsidRDefault="007C629E" w:rsidP="00C22502">
      <w:pPr>
        <w:widowControl w:val="0"/>
        <w:spacing w:line="360" w:lineRule="auto"/>
        <w:ind w:right="13" w:firstLine="567"/>
        <w:jc w:val="both"/>
        <w:rPr>
          <w:sz w:val="26"/>
          <w:szCs w:val="26"/>
        </w:rPr>
      </w:pPr>
    </w:p>
    <w:p w14:paraId="4953FB27" w14:textId="77777777" w:rsidR="007C629E" w:rsidRPr="000B68F6" w:rsidRDefault="007C629E" w:rsidP="00C22502">
      <w:pPr>
        <w:widowControl w:val="0"/>
        <w:spacing w:line="360" w:lineRule="auto"/>
        <w:ind w:right="13" w:firstLine="567"/>
        <w:jc w:val="both"/>
        <w:rPr>
          <w:sz w:val="26"/>
          <w:szCs w:val="26"/>
        </w:rPr>
      </w:pPr>
    </w:p>
    <w:p w14:paraId="12B6168B" w14:textId="77777777" w:rsidR="007C629E" w:rsidRPr="000B68F6" w:rsidRDefault="007C629E" w:rsidP="00C22502">
      <w:pPr>
        <w:widowControl w:val="0"/>
        <w:spacing w:line="360" w:lineRule="auto"/>
        <w:ind w:right="13" w:firstLine="567"/>
        <w:jc w:val="both"/>
        <w:rPr>
          <w:sz w:val="26"/>
          <w:szCs w:val="26"/>
        </w:rPr>
      </w:pPr>
    </w:p>
    <w:p w14:paraId="7BC47A6D" w14:textId="77777777" w:rsidR="007C629E" w:rsidRPr="000B68F6" w:rsidRDefault="007C629E" w:rsidP="00C22502">
      <w:pPr>
        <w:widowControl w:val="0"/>
        <w:spacing w:line="360" w:lineRule="auto"/>
        <w:ind w:right="13" w:firstLine="567"/>
        <w:jc w:val="both"/>
        <w:rPr>
          <w:sz w:val="26"/>
          <w:szCs w:val="26"/>
        </w:rPr>
      </w:pPr>
    </w:p>
    <w:p w14:paraId="0DBF1824" w14:textId="77777777" w:rsidR="007C629E" w:rsidRPr="000B68F6" w:rsidRDefault="007C629E" w:rsidP="00C22502">
      <w:pPr>
        <w:widowControl w:val="0"/>
        <w:spacing w:line="360" w:lineRule="auto"/>
        <w:ind w:right="13" w:firstLine="567"/>
        <w:jc w:val="both"/>
        <w:rPr>
          <w:sz w:val="26"/>
          <w:szCs w:val="26"/>
        </w:rPr>
      </w:pPr>
    </w:p>
    <w:p w14:paraId="69067DBF" w14:textId="77777777" w:rsidR="007C629E" w:rsidRPr="000B68F6" w:rsidRDefault="007C629E" w:rsidP="00C22502">
      <w:pPr>
        <w:widowControl w:val="0"/>
        <w:spacing w:line="360" w:lineRule="auto"/>
        <w:ind w:right="13" w:firstLine="567"/>
        <w:jc w:val="both"/>
        <w:rPr>
          <w:sz w:val="26"/>
          <w:szCs w:val="26"/>
        </w:rPr>
      </w:pPr>
    </w:p>
    <w:p w14:paraId="2762CCA0" w14:textId="770DD738" w:rsidR="007C629E" w:rsidRPr="000B68F6" w:rsidRDefault="007C629E" w:rsidP="00C22502">
      <w:pPr>
        <w:widowControl w:val="0"/>
        <w:spacing w:line="360" w:lineRule="auto"/>
        <w:ind w:right="13" w:firstLine="567"/>
        <w:jc w:val="both"/>
        <w:rPr>
          <w:sz w:val="26"/>
          <w:szCs w:val="26"/>
        </w:rPr>
        <w:sectPr w:rsidR="007C629E" w:rsidRPr="000B68F6" w:rsidSect="00501C52">
          <w:type w:val="nextColumn"/>
          <w:pgSz w:w="11920" w:h="16840"/>
          <w:pgMar w:top="1134" w:right="567" w:bottom="1134" w:left="1134" w:header="0" w:footer="704" w:gutter="0"/>
          <w:cols w:space="720"/>
          <w:noEndnote/>
        </w:sectPr>
      </w:pPr>
    </w:p>
    <w:p w14:paraId="1450EF5E" w14:textId="77777777" w:rsidR="007C629E" w:rsidRPr="000B68F6" w:rsidRDefault="007C629E" w:rsidP="00602C77">
      <w:pPr>
        <w:pStyle w:val="14"/>
        <w:tabs>
          <w:tab w:val="left" w:pos="9072"/>
        </w:tabs>
        <w:ind w:right="296"/>
        <w:jc w:val="both"/>
      </w:pPr>
      <w:bookmarkStart w:id="347" w:name="_Toc62629221"/>
      <w:bookmarkStart w:id="348" w:name="_Toc71120162"/>
      <w:bookmarkEnd w:id="339"/>
      <w:r w:rsidRPr="000B68F6">
        <w:lastRenderedPageBreak/>
        <w:t>2. Существующие и перспективное потребление тепловой энергии на цели теплоснабжения</w:t>
      </w:r>
      <w:bookmarkEnd w:id="347"/>
      <w:bookmarkEnd w:id="348"/>
    </w:p>
    <w:p w14:paraId="74A001AE" w14:textId="77777777" w:rsidR="007C629E" w:rsidRPr="000B68F6" w:rsidRDefault="007C629E" w:rsidP="00602C77">
      <w:pPr>
        <w:pStyle w:val="21"/>
        <w:tabs>
          <w:tab w:val="left" w:pos="9072"/>
        </w:tabs>
        <w:ind w:right="296"/>
        <w:jc w:val="both"/>
      </w:pPr>
      <w:bookmarkStart w:id="349" w:name="_Toc62629222"/>
      <w:bookmarkStart w:id="350" w:name="_Toc71120163"/>
      <w:r w:rsidRPr="000B68F6">
        <w:t>2.1. Данные базового уровня потребления тепла на цели теплоснабжения</w:t>
      </w:r>
      <w:bookmarkEnd w:id="349"/>
      <w:bookmarkEnd w:id="350"/>
    </w:p>
    <w:p w14:paraId="3450BD58" w14:textId="5F997DEC" w:rsidR="007C629E" w:rsidRPr="000B68F6" w:rsidRDefault="007C629E" w:rsidP="00602C77">
      <w:pPr>
        <w:widowControl w:val="0"/>
        <w:tabs>
          <w:tab w:val="left" w:pos="9072"/>
          <w:tab w:val="left" w:pos="9214"/>
        </w:tabs>
        <w:spacing w:line="360" w:lineRule="auto"/>
        <w:ind w:right="296" w:firstLine="567"/>
        <w:jc w:val="both"/>
        <w:rPr>
          <w:sz w:val="26"/>
          <w:szCs w:val="26"/>
        </w:rPr>
      </w:pPr>
      <w:r w:rsidRPr="000B68F6">
        <w:rPr>
          <w:sz w:val="26"/>
          <w:szCs w:val="26"/>
        </w:rPr>
        <w:t>В настоящий момент на территории муниципального образования СП «</w:t>
      </w:r>
      <w:r w:rsidR="00D7373E" w:rsidRPr="000B68F6">
        <w:rPr>
          <w:sz w:val="26"/>
          <w:szCs w:val="26"/>
        </w:rPr>
        <w:t>Слудка</w:t>
      </w:r>
      <w:r w:rsidRPr="000B68F6">
        <w:rPr>
          <w:sz w:val="26"/>
          <w:szCs w:val="26"/>
        </w:rPr>
        <w:t xml:space="preserve">» в теплоснабжении жилых зданий, объектов социально-бытового назначения участвует </w:t>
      </w:r>
      <w:r w:rsidR="008D44F3" w:rsidRPr="000B68F6">
        <w:rPr>
          <w:sz w:val="26"/>
          <w:szCs w:val="26"/>
        </w:rPr>
        <w:t xml:space="preserve">1 </w:t>
      </w:r>
      <w:r w:rsidRPr="000B68F6">
        <w:rPr>
          <w:sz w:val="26"/>
          <w:szCs w:val="26"/>
        </w:rPr>
        <w:t>источник теплоснабжения.</w:t>
      </w:r>
    </w:p>
    <w:p w14:paraId="187CB32F" w14:textId="1E80BDA6" w:rsidR="007C629E" w:rsidRPr="000B68F6" w:rsidRDefault="007C629E" w:rsidP="00602C77">
      <w:pPr>
        <w:widowControl w:val="0"/>
        <w:tabs>
          <w:tab w:val="left" w:pos="9072"/>
          <w:tab w:val="left" w:pos="9214"/>
        </w:tabs>
        <w:spacing w:line="360" w:lineRule="auto"/>
        <w:ind w:right="296" w:firstLine="567"/>
        <w:jc w:val="both"/>
        <w:rPr>
          <w:sz w:val="26"/>
          <w:szCs w:val="26"/>
        </w:rPr>
      </w:pPr>
      <w:r w:rsidRPr="000B68F6">
        <w:rPr>
          <w:sz w:val="26"/>
          <w:szCs w:val="26"/>
        </w:rPr>
        <w:t>Данные базового уровня потребления тепловой энергии на цели теплоснабжения представлены в таблице ниже.</w:t>
      </w:r>
    </w:p>
    <w:p w14:paraId="350B6065" w14:textId="56DBFF33" w:rsidR="00CB650C" w:rsidRPr="000B68F6" w:rsidRDefault="00CB650C" w:rsidP="00CB650C">
      <w:pPr>
        <w:widowControl w:val="0"/>
        <w:spacing w:line="360" w:lineRule="auto"/>
        <w:ind w:right="296" w:firstLine="567"/>
        <w:jc w:val="both"/>
        <w:rPr>
          <w:sz w:val="26"/>
          <w:szCs w:val="26"/>
        </w:rPr>
      </w:pPr>
      <w:r w:rsidRPr="000B68F6">
        <w:rPr>
          <w:sz w:val="26"/>
          <w:szCs w:val="26"/>
        </w:rPr>
        <w:t>В таблице ниже представлен баланс полезного отпуска по видам потребителей за 20</w:t>
      </w:r>
      <w:r w:rsidR="002E07D3" w:rsidRPr="000B68F6">
        <w:rPr>
          <w:sz w:val="26"/>
          <w:szCs w:val="26"/>
        </w:rPr>
        <w:t>24</w:t>
      </w:r>
      <w:r w:rsidRPr="000B68F6">
        <w:rPr>
          <w:sz w:val="26"/>
          <w:szCs w:val="26"/>
        </w:rPr>
        <w:t xml:space="preserve"> год.</w:t>
      </w:r>
    </w:p>
    <w:p w14:paraId="107DD245" w14:textId="77777777" w:rsidR="00CB650C" w:rsidRPr="000B68F6" w:rsidRDefault="00CB650C" w:rsidP="00CB650C">
      <w:pPr>
        <w:widowControl w:val="0"/>
        <w:spacing w:line="360" w:lineRule="auto"/>
        <w:ind w:right="296" w:firstLine="567"/>
        <w:jc w:val="both"/>
        <w:rPr>
          <w:sz w:val="26"/>
          <w:szCs w:val="26"/>
        </w:rPr>
      </w:pPr>
    </w:p>
    <w:p w14:paraId="45F850CC" w14:textId="5C80D656" w:rsidR="00CB650C" w:rsidRPr="000B68F6" w:rsidRDefault="00CB650C" w:rsidP="00CB650C">
      <w:pPr>
        <w:widowControl w:val="0"/>
        <w:spacing w:line="360" w:lineRule="auto"/>
        <w:ind w:right="296" w:firstLine="567"/>
        <w:jc w:val="both"/>
        <w:rPr>
          <w:sz w:val="26"/>
          <w:szCs w:val="26"/>
        </w:rPr>
      </w:pPr>
      <w:r w:rsidRPr="000B68F6">
        <w:rPr>
          <w:sz w:val="26"/>
          <w:szCs w:val="26"/>
        </w:rPr>
        <w:t>Таблица 22 - Баланс полезного отпуска по видам потребителей</w:t>
      </w:r>
      <w:r w:rsidR="002E07D3" w:rsidRPr="000B68F6">
        <w:rPr>
          <w:sz w:val="26"/>
          <w:szCs w:val="26"/>
        </w:rPr>
        <w:t xml:space="preserve"> за 2024 год.</w:t>
      </w:r>
    </w:p>
    <w:tbl>
      <w:tblPr>
        <w:tblW w:w="5000" w:type="pct"/>
        <w:tblLook w:val="04A0" w:firstRow="1" w:lastRow="0" w:firstColumn="1" w:lastColumn="0" w:noHBand="0" w:noVBand="1"/>
      </w:tblPr>
      <w:tblGrid>
        <w:gridCol w:w="1936"/>
        <w:gridCol w:w="1584"/>
        <w:gridCol w:w="1595"/>
        <w:gridCol w:w="1576"/>
        <w:gridCol w:w="1452"/>
        <w:gridCol w:w="2066"/>
      </w:tblGrid>
      <w:tr w:rsidR="00CB650C" w:rsidRPr="000B68F6" w14:paraId="3D8B30BB" w14:textId="77777777" w:rsidTr="00CB650C">
        <w:trPr>
          <w:trHeight w:val="341"/>
        </w:trPr>
        <w:tc>
          <w:tcPr>
            <w:tcW w:w="9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4070A2" w14:textId="77777777" w:rsidR="00CB650C" w:rsidRPr="000B68F6" w:rsidRDefault="00CB650C" w:rsidP="00CB650C">
            <w:pPr>
              <w:ind w:right="13"/>
              <w:jc w:val="center"/>
              <w:rPr>
                <w:b/>
                <w:bCs/>
                <w:sz w:val="22"/>
                <w:szCs w:val="22"/>
              </w:rPr>
            </w:pPr>
            <w:r w:rsidRPr="000B68F6">
              <w:rPr>
                <w:b/>
                <w:bCs/>
                <w:sz w:val="22"/>
                <w:szCs w:val="22"/>
              </w:rPr>
              <w:t>Наименование системы теплоснабжения</w:t>
            </w:r>
          </w:p>
        </w:tc>
        <w:tc>
          <w:tcPr>
            <w:tcW w:w="776" w:type="pct"/>
            <w:vMerge w:val="restart"/>
            <w:tcBorders>
              <w:top w:val="single" w:sz="4" w:space="0" w:color="auto"/>
              <w:left w:val="nil"/>
              <w:right w:val="single" w:sz="4" w:space="0" w:color="auto"/>
            </w:tcBorders>
            <w:vAlign w:val="center"/>
          </w:tcPr>
          <w:p w14:paraId="5D2DDE7A" w14:textId="77777777" w:rsidR="00CB650C" w:rsidRPr="000B68F6" w:rsidRDefault="00CB650C" w:rsidP="00CB650C">
            <w:pPr>
              <w:ind w:right="13"/>
              <w:jc w:val="center"/>
              <w:rPr>
                <w:b/>
                <w:bCs/>
                <w:sz w:val="22"/>
                <w:szCs w:val="22"/>
              </w:rPr>
            </w:pPr>
            <w:r w:rsidRPr="000B68F6">
              <w:rPr>
                <w:b/>
                <w:bCs/>
                <w:sz w:val="22"/>
                <w:szCs w:val="22"/>
              </w:rPr>
              <w:t>Период</w:t>
            </w:r>
          </w:p>
        </w:tc>
        <w:tc>
          <w:tcPr>
            <w:tcW w:w="3276"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43BCD02D" w14:textId="77777777" w:rsidR="00CB650C" w:rsidRPr="000B68F6" w:rsidRDefault="00CB650C" w:rsidP="00CB650C">
            <w:pPr>
              <w:ind w:right="13"/>
              <w:jc w:val="center"/>
              <w:rPr>
                <w:b/>
                <w:bCs/>
                <w:sz w:val="22"/>
                <w:szCs w:val="22"/>
              </w:rPr>
            </w:pPr>
            <w:r w:rsidRPr="000B68F6">
              <w:rPr>
                <w:b/>
                <w:bCs/>
                <w:sz w:val="22"/>
                <w:szCs w:val="22"/>
              </w:rPr>
              <w:t>Полезный отпуск тепловой энергии</w:t>
            </w:r>
          </w:p>
        </w:tc>
      </w:tr>
      <w:tr w:rsidR="00CB650C" w:rsidRPr="000B68F6" w14:paraId="135AAABA" w14:textId="77777777" w:rsidTr="00CB650C">
        <w:trPr>
          <w:trHeight w:val="417"/>
        </w:trPr>
        <w:tc>
          <w:tcPr>
            <w:tcW w:w="94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FD93C5E" w14:textId="77777777" w:rsidR="00CB650C" w:rsidRPr="000B68F6" w:rsidRDefault="00CB650C" w:rsidP="00CB650C">
            <w:pPr>
              <w:ind w:right="13"/>
              <w:rPr>
                <w:b/>
                <w:bCs/>
                <w:sz w:val="22"/>
                <w:szCs w:val="22"/>
              </w:rPr>
            </w:pPr>
          </w:p>
        </w:tc>
        <w:tc>
          <w:tcPr>
            <w:tcW w:w="776" w:type="pct"/>
            <w:vMerge/>
            <w:tcBorders>
              <w:left w:val="nil"/>
              <w:bottom w:val="single" w:sz="4" w:space="0" w:color="auto"/>
              <w:right w:val="single" w:sz="4" w:space="0" w:color="auto"/>
            </w:tcBorders>
            <w:vAlign w:val="center"/>
          </w:tcPr>
          <w:p w14:paraId="6BEDB218" w14:textId="77777777" w:rsidR="00CB650C" w:rsidRPr="000B68F6" w:rsidRDefault="00CB650C" w:rsidP="00CB650C">
            <w:pPr>
              <w:ind w:right="13"/>
              <w:jc w:val="center"/>
              <w:rPr>
                <w:sz w:val="22"/>
                <w:szCs w:val="22"/>
              </w:rPr>
            </w:pPr>
          </w:p>
        </w:tc>
        <w:tc>
          <w:tcPr>
            <w:tcW w:w="781" w:type="pct"/>
            <w:tcBorders>
              <w:top w:val="nil"/>
              <w:left w:val="single" w:sz="4" w:space="0" w:color="auto"/>
              <w:bottom w:val="single" w:sz="4" w:space="0" w:color="auto"/>
              <w:right w:val="single" w:sz="4" w:space="0" w:color="auto"/>
            </w:tcBorders>
            <w:shd w:val="clear" w:color="auto" w:fill="auto"/>
            <w:vAlign w:val="center"/>
            <w:hideMark/>
          </w:tcPr>
          <w:p w14:paraId="18D63BA8" w14:textId="77777777" w:rsidR="00CB650C" w:rsidRPr="000B68F6" w:rsidRDefault="00CB650C" w:rsidP="00CB650C">
            <w:pPr>
              <w:ind w:right="13"/>
              <w:jc w:val="center"/>
              <w:rPr>
                <w:sz w:val="22"/>
                <w:szCs w:val="22"/>
              </w:rPr>
            </w:pPr>
            <w:r w:rsidRPr="000B68F6">
              <w:rPr>
                <w:sz w:val="22"/>
                <w:szCs w:val="22"/>
              </w:rPr>
              <w:t>Всего</w:t>
            </w:r>
          </w:p>
        </w:tc>
        <w:tc>
          <w:tcPr>
            <w:tcW w:w="772" w:type="pct"/>
            <w:tcBorders>
              <w:top w:val="nil"/>
              <w:left w:val="nil"/>
              <w:bottom w:val="single" w:sz="4" w:space="0" w:color="auto"/>
              <w:right w:val="single" w:sz="4" w:space="0" w:color="auto"/>
            </w:tcBorders>
            <w:vAlign w:val="center"/>
          </w:tcPr>
          <w:p w14:paraId="6DBB5619" w14:textId="77777777" w:rsidR="00CB650C" w:rsidRPr="000B68F6" w:rsidRDefault="00CB650C" w:rsidP="00CB650C">
            <w:pPr>
              <w:ind w:right="13"/>
              <w:jc w:val="center"/>
              <w:rPr>
                <w:sz w:val="22"/>
                <w:szCs w:val="22"/>
              </w:rPr>
            </w:pPr>
            <w:r w:rsidRPr="000B68F6">
              <w:rPr>
                <w:sz w:val="22"/>
                <w:szCs w:val="22"/>
              </w:rPr>
              <w:t xml:space="preserve">Население </w:t>
            </w:r>
          </w:p>
        </w:tc>
        <w:tc>
          <w:tcPr>
            <w:tcW w:w="711" w:type="pct"/>
            <w:tcBorders>
              <w:top w:val="nil"/>
              <w:left w:val="nil"/>
              <w:bottom w:val="single" w:sz="4" w:space="0" w:color="auto"/>
              <w:right w:val="single" w:sz="4" w:space="0" w:color="auto"/>
            </w:tcBorders>
            <w:vAlign w:val="center"/>
          </w:tcPr>
          <w:p w14:paraId="46E2F485" w14:textId="77777777" w:rsidR="00CB650C" w:rsidRPr="000B68F6" w:rsidRDefault="00CB650C" w:rsidP="00CB650C">
            <w:pPr>
              <w:ind w:right="13"/>
              <w:jc w:val="center"/>
              <w:rPr>
                <w:sz w:val="22"/>
                <w:szCs w:val="22"/>
              </w:rPr>
            </w:pPr>
            <w:r w:rsidRPr="000B68F6">
              <w:rPr>
                <w:sz w:val="22"/>
                <w:szCs w:val="22"/>
              </w:rPr>
              <w:t>Бюджет</w:t>
            </w:r>
          </w:p>
        </w:tc>
        <w:tc>
          <w:tcPr>
            <w:tcW w:w="1012" w:type="pct"/>
            <w:tcBorders>
              <w:top w:val="nil"/>
              <w:left w:val="nil"/>
              <w:bottom w:val="single" w:sz="4" w:space="0" w:color="auto"/>
              <w:right w:val="single" w:sz="4" w:space="0" w:color="auto"/>
            </w:tcBorders>
            <w:vAlign w:val="center"/>
          </w:tcPr>
          <w:p w14:paraId="0BCB5A7A" w14:textId="77777777" w:rsidR="00CB650C" w:rsidRPr="000B68F6" w:rsidRDefault="00CB650C" w:rsidP="00CB650C">
            <w:pPr>
              <w:ind w:right="13"/>
              <w:jc w:val="center"/>
              <w:rPr>
                <w:sz w:val="22"/>
                <w:szCs w:val="22"/>
              </w:rPr>
            </w:pPr>
            <w:r w:rsidRPr="000B68F6">
              <w:rPr>
                <w:sz w:val="22"/>
                <w:szCs w:val="22"/>
              </w:rPr>
              <w:t>Прочие</w:t>
            </w:r>
          </w:p>
        </w:tc>
      </w:tr>
      <w:tr w:rsidR="00D8608C" w:rsidRPr="000B68F6" w14:paraId="7BCC017E" w14:textId="77777777" w:rsidTr="00CB650C">
        <w:trPr>
          <w:trHeight w:val="695"/>
        </w:trPr>
        <w:tc>
          <w:tcPr>
            <w:tcW w:w="948" w:type="pct"/>
            <w:tcBorders>
              <w:top w:val="nil"/>
              <w:left w:val="single" w:sz="4" w:space="0" w:color="auto"/>
              <w:bottom w:val="single" w:sz="4" w:space="0" w:color="auto"/>
              <w:right w:val="single" w:sz="4" w:space="0" w:color="auto"/>
            </w:tcBorders>
            <w:shd w:val="clear" w:color="auto" w:fill="auto"/>
            <w:vAlign w:val="center"/>
            <w:hideMark/>
          </w:tcPr>
          <w:p w14:paraId="18546216" w14:textId="77777777" w:rsidR="00D8608C" w:rsidRPr="000B68F6" w:rsidRDefault="00D8608C" w:rsidP="00D8608C">
            <w:pPr>
              <w:ind w:right="13"/>
              <w:jc w:val="center"/>
              <w:rPr>
                <w:sz w:val="22"/>
                <w:szCs w:val="22"/>
              </w:rPr>
            </w:pPr>
            <w:r w:rsidRPr="000B68F6">
              <w:rPr>
                <w:sz w:val="22"/>
                <w:szCs w:val="22"/>
              </w:rPr>
              <w:t>Котельная Слудка</w:t>
            </w:r>
          </w:p>
        </w:tc>
        <w:tc>
          <w:tcPr>
            <w:tcW w:w="776" w:type="pct"/>
            <w:tcBorders>
              <w:top w:val="single" w:sz="4" w:space="0" w:color="auto"/>
              <w:left w:val="nil"/>
              <w:bottom w:val="single" w:sz="4" w:space="0" w:color="auto"/>
              <w:right w:val="single" w:sz="4" w:space="0" w:color="auto"/>
            </w:tcBorders>
            <w:vAlign w:val="center"/>
          </w:tcPr>
          <w:p w14:paraId="7843A887" w14:textId="2E92D1C3" w:rsidR="00D8608C" w:rsidRPr="000B68F6" w:rsidRDefault="00D8608C" w:rsidP="00D8608C">
            <w:pPr>
              <w:ind w:right="13"/>
              <w:jc w:val="center"/>
              <w:rPr>
                <w:sz w:val="22"/>
                <w:szCs w:val="22"/>
              </w:rPr>
            </w:pPr>
            <w:r w:rsidRPr="000B68F6">
              <w:rPr>
                <w:sz w:val="22"/>
                <w:szCs w:val="22"/>
              </w:rPr>
              <w:t>2024</w:t>
            </w:r>
          </w:p>
        </w:tc>
        <w:tc>
          <w:tcPr>
            <w:tcW w:w="781" w:type="pct"/>
            <w:tcBorders>
              <w:top w:val="nil"/>
              <w:left w:val="single" w:sz="4" w:space="0" w:color="auto"/>
              <w:bottom w:val="single" w:sz="4" w:space="0" w:color="auto"/>
              <w:right w:val="single" w:sz="4" w:space="0" w:color="auto"/>
            </w:tcBorders>
            <w:shd w:val="clear" w:color="auto" w:fill="auto"/>
            <w:vAlign w:val="center"/>
          </w:tcPr>
          <w:p w14:paraId="56A52845" w14:textId="63B419E5" w:rsidR="00D8608C" w:rsidRPr="000B68F6" w:rsidRDefault="00D8608C" w:rsidP="00D8608C">
            <w:pPr>
              <w:ind w:right="13"/>
              <w:jc w:val="center"/>
              <w:rPr>
                <w:sz w:val="22"/>
                <w:szCs w:val="22"/>
              </w:rPr>
            </w:pPr>
            <w:r w:rsidRPr="000B68F6">
              <w:rPr>
                <w:color w:val="000000"/>
                <w:sz w:val="22"/>
                <w:szCs w:val="22"/>
              </w:rPr>
              <w:t>834,45</w:t>
            </w:r>
          </w:p>
        </w:tc>
        <w:tc>
          <w:tcPr>
            <w:tcW w:w="772" w:type="pct"/>
            <w:tcBorders>
              <w:top w:val="nil"/>
              <w:left w:val="nil"/>
              <w:bottom w:val="single" w:sz="4" w:space="0" w:color="auto"/>
              <w:right w:val="single" w:sz="4" w:space="0" w:color="auto"/>
            </w:tcBorders>
            <w:vAlign w:val="center"/>
          </w:tcPr>
          <w:p w14:paraId="1906C832" w14:textId="0869DF13" w:rsidR="00D8608C" w:rsidRPr="000B68F6" w:rsidRDefault="00D8608C" w:rsidP="00D8608C">
            <w:pPr>
              <w:ind w:right="13"/>
              <w:jc w:val="center"/>
              <w:rPr>
                <w:sz w:val="22"/>
                <w:szCs w:val="22"/>
              </w:rPr>
            </w:pPr>
            <w:r w:rsidRPr="000B68F6">
              <w:rPr>
                <w:color w:val="000000"/>
                <w:sz w:val="22"/>
                <w:szCs w:val="22"/>
              </w:rPr>
              <w:t>381,69</w:t>
            </w:r>
          </w:p>
        </w:tc>
        <w:tc>
          <w:tcPr>
            <w:tcW w:w="711" w:type="pct"/>
            <w:tcBorders>
              <w:top w:val="nil"/>
              <w:left w:val="nil"/>
              <w:bottom w:val="single" w:sz="4" w:space="0" w:color="auto"/>
              <w:right w:val="single" w:sz="4" w:space="0" w:color="auto"/>
            </w:tcBorders>
            <w:vAlign w:val="center"/>
          </w:tcPr>
          <w:p w14:paraId="343AD392" w14:textId="65EA3B49" w:rsidR="00D8608C" w:rsidRPr="000B68F6" w:rsidRDefault="00D8608C" w:rsidP="00D8608C">
            <w:pPr>
              <w:ind w:right="13"/>
              <w:jc w:val="center"/>
              <w:rPr>
                <w:sz w:val="22"/>
                <w:szCs w:val="22"/>
              </w:rPr>
            </w:pPr>
            <w:r w:rsidRPr="000B68F6">
              <w:rPr>
                <w:color w:val="000000"/>
                <w:sz w:val="22"/>
                <w:szCs w:val="22"/>
              </w:rPr>
              <w:t>443,94</w:t>
            </w:r>
          </w:p>
        </w:tc>
        <w:tc>
          <w:tcPr>
            <w:tcW w:w="1012" w:type="pct"/>
            <w:tcBorders>
              <w:top w:val="nil"/>
              <w:left w:val="nil"/>
              <w:bottom w:val="single" w:sz="4" w:space="0" w:color="auto"/>
              <w:right w:val="single" w:sz="4" w:space="0" w:color="auto"/>
            </w:tcBorders>
            <w:vAlign w:val="center"/>
          </w:tcPr>
          <w:p w14:paraId="4FD364BA" w14:textId="752EEDB1" w:rsidR="00D8608C" w:rsidRPr="000B68F6" w:rsidRDefault="00D8608C" w:rsidP="00D8608C">
            <w:pPr>
              <w:ind w:right="13"/>
              <w:jc w:val="center"/>
              <w:rPr>
                <w:sz w:val="22"/>
                <w:szCs w:val="22"/>
              </w:rPr>
            </w:pPr>
            <w:r w:rsidRPr="000B68F6">
              <w:rPr>
                <w:color w:val="000000"/>
                <w:sz w:val="22"/>
                <w:szCs w:val="22"/>
              </w:rPr>
              <w:t>8,82</w:t>
            </w:r>
          </w:p>
        </w:tc>
      </w:tr>
    </w:tbl>
    <w:p w14:paraId="4BF846E5" w14:textId="1A61F5AA" w:rsidR="00AD4E20" w:rsidRPr="000B68F6" w:rsidRDefault="00AD4E20" w:rsidP="00602C77">
      <w:pPr>
        <w:widowControl w:val="0"/>
        <w:tabs>
          <w:tab w:val="left" w:pos="9072"/>
          <w:tab w:val="left" w:pos="9214"/>
        </w:tabs>
        <w:spacing w:line="360" w:lineRule="auto"/>
        <w:ind w:right="296" w:firstLine="567"/>
        <w:jc w:val="both"/>
        <w:rPr>
          <w:sz w:val="26"/>
          <w:szCs w:val="26"/>
        </w:rPr>
      </w:pPr>
    </w:p>
    <w:p w14:paraId="3B1A2FBC" w14:textId="76A602E1"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59C96BCC" w14:textId="1F3946E8"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7361E4EE" w14:textId="0D987693"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2D099F79" w14:textId="6537B607"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254F18EA" w14:textId="667B91D6"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2D96ADDD" w14:textId="0898B913"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6600D3CF" w14:textId="48CA9819"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1F39C024" w14:textId="058CDC61"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07EF2AAA" w14:textId="7D4482C9"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485A60B7" w14:textId="4E3D2485"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1AAEEC91" w14:textId="43B63FE1"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41BD8656" w14:textId="1ED764CA"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4842612A" w14:textId="3596628C"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654F69FA" w14:textId="77777777" w:rsidR="00CB650C" w:rsidRPr="000B68F6" w:rsidRDefault="00CB650C" w:rsidP="00602C77">
      <w:pPr>
        <w:widowControl w:val="0"/>
        <w:tabs>
          <w:tab w:val="left" w:pos="9072"/>
          <w:tab w:val="left" w:pos="9214"/>
        </w:tabs>
        <w:spacing w:line="360" w:lineRule="auto"/>
        <w:ind w:right="296" w:firstLine="567"/>
        <w:jc w:val="both"/>
        <w:rPr>
          <w:sz w:val="26"/>
          <w:szCs w:val="26"/>
        </w:rPr>
      </w:pPr>
    </w:p>
    <w:p w14:paraId="3A90D5DB" w14:textId="77777777" w:rsidR="007C629E" w:rsidRPr="000B68F6" w:rsidRDefault="007C629E" w:rsidP="00602C77">
      <w:pPr>
        <w:widowControl w:val="0"/>
        <w:tabs>
          <w:tab w:val="left" w:pos="9072"/>
          <w:tab w:val="left" w:pos="9214"/>
        </w:tabs>
        <w:autoSpaceDE w:val="0"/>
        <w:autoSpaceDN w:val="0"/>
        <w:adjustRightInd w:val="0"/>
        <w:spacing w:before="2" w:line="130" w:lineRule="exact"/>
        <w:ind w:right="296"/>
        <w:jc w:val="both"/>
        <w:rPr>
          <w:sz w:val="13"/>
          <w:szCs w:val="13"/>
        </w:rPr>
      </w:pPr>
    </w:p>
    <w:p w14:paraId="1ED6B141" w14:textId="77777777" w:rsidR="00CB650C" w:rsidRPr="000B68F6" w:rsidRDefault="00CB650C" w:rsidP="00602C77">
      <w:pPr>
        <w:widowControl w:val="0"/>
        <w:tabs>
          <w:tab w:val="left" w:pos="9072"/>
          <w:tab w:val="left" w:pos="9214"/>
        </w:tabs>
        <w:autoSpaceDE w:val="0"/>
        <w:autoSpaceDN w:val="0"/>
        <w:adjustRightInd w:val="0"/>
        <w:spacing w:before="5" w:line="358" w:lineRule="auto"/>
        <w:ind w:right="296" w:firstLine="567"/>
        <w:jc w:val="both"/>
        <w:rPr>
          <w:sz w:val="26"/>
          <w:szCs w:val="26"/>
        </w:rPr>
        <w:sectPr w:rsidR="00CB650C" w:rsidRPr="000B68F6" w:rsidSect="00501C52">
          <w:footerReference w:type="default" r:id="rId17"/>
          <w:type w:val="nextColumn"/>
          <w:pgSz w:w="11920" w:h="16840"/>
          <w:pgMar w:top="1134" w:right="567" w:bottom="1134" w:left="1134" w:header="0" w:footer="759" w:gutter="0"/>
          <w:cols w:space="720"/>
          <w:noEndnote/>
        </w:sectPr>
      </w:pPr>
    </w:p>
    <w:p w14:paraId="616902A8" w14:textId="24415E3D" w:rsidR="007C629E" w:rsidRPr="000B68F6" w:rsidRDefault="007C629E"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r w:rsidRPr="000B68F6">
        <w:rPr>
          <w:sz w:val="26"/>
          <w:szCs w:val="26"/>
        </w:rPr>
        <w:lastRenderedPageBreak/>
        <w:t>Таблица 2</w:t>
      </w:r>
      <w:r w:rsidR="00CB650C" w:rsidRPr="000B68F6">
        <w:rPr>
          <w:sz w:val="26"/>
          <w:szCs w:val="26"/>
        </w:rPr>
        <w:t>3</w:t>
      </w:r>
      <w:r w:rsidRPr="000B68F6">
        <w:rPr>
          <w:sz w:val="26"/>
          <w:szCs w:val="26"/>
        </w:rPr>
        <w:t xml:space="preserve"> - Данные базового уровня потребления тепловой энергии (данные </w:t>
      </w:r>
      <w:r w:rsidR="00755F11" w:rsidRPr="000B68F6">
        <w:rPr>
          <w:sz w:val="26"/>
          <w:szCs w:val="26"/>
        </w:rPr>
        <w:t>20</w:t>
      </w:r>
      <w:r w:rsidR="00D33D61" w:rsidRPr="000B68F6">
        <w:rPr>
          <w:sz w:val="26"/>
          <w:szCs w:val="26"/>
        </w:rPr>
        <w:t>23</w:t>
      </w:r>
      <w:r w:rsidR="00CB650C" w:rsidRPr="000B68F6">
        <w:rPr>
          <w:sz w:val="26"/>
          <w:szCs w:val="26"/>
        </w:rPr>
        <w:t>-2024</w:t>
      </w:r>
      <w:r w:rsidR="00755F11" w:rsidRPr="000B68F6">
        <w:rPr>
          <w:sz w:val="26"/>
          <w:szCs w:val="26"/>
        </w:rPr>
        <w:t xml:space="preserve"> </w:t>
      </w:r>
      <w:r w:rsidRPr="000B68F6">
        <w:rPr>
          <w:sz w:val="26"/>
          <w:szCs w:val="26"/>
        </w:rPr>
        <w:t>год</w:t>
      </w:r>
      <w:r w:rsidR="00CB650C" w:rsidRPr="000B68F6">
        <w:rPr>
          <w:sz w:val="26"/>
          <w:szCs w:val="26"/>
        </w:rPr>
        <w:t>ов</w:t>
      </w:r>
      <w:r w:rsidRPr="000B68F6">
        <w:rPr>
          <w:sz w:val="26"/>
          <w:szCs w:val="26"/>
        </w:rPr>
        <w:t>)</w:t>
      </w:r>
    </w:p>
    <w:tbl>
      <w:tblPr>
        <w:tblW w:w="5000" w:type="pct"/>
        <w:tblLook w:val="04A0" w:firstRow="1" w:lastRow="0" w:firstColumn="1" w:lastColumn="0" w:noHBand="0" w:noVBand="1"/>
      </w:tblPr>
      <w:tblGrid>
        <w:gridCol w:w="2268"/>
        <w:gridCol w:w="1168"/>
        <w:gridCol w:w="1628"/>
        <w:gridCol w:w="1881"/>
        <w:gridCol w:w="1389"/>
        <w:gridCol w:w="1445"/>
        <w:gridCol w:w="1002"/>
        <w:gridCol w:w="1477"/>
        <w:gridCol w:w="1180"/>
        <w:gridCol w:w="1124"/>
      </w:tblGrid>
      <w:tr w:rsidR="00CB650C" w:rsidRPr="000B68F6" w14:paraId="1DE67098" w14:textId="77777777" w:rsidTr="00CB650C">
        <w:trPr>
          <w:trHeight w:val="300"/>
        </w:trPr>
        <w:tc>
          <w:tcPr>
            <w:tcW w:w="77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FF4C5D" w14:textId="77777777" w:rsidR="00CB650C" w:rsidRPr="000B68F6" w:rsidRDefault="00CB650C" w:rsidP="00CB650C">
            <w:pPr>
              <w:jc w:val="center"/>
              <w:rPr>
                <w:b/>
                <w:bCs/>
                <w:color w:val="000000"/>
                <w:sz w:val="22"/>
                <w:szCs w:val="22"/>
              </w:rPr>
            </w:pPr>
            <w:bookmarkStart w:id="351" w:name="_Toc62629223"/>
            <w:bookmarkStart w:id="352" w:name="_Toc71120164"/>
            <w:r w:rsidRPr="000B68F6">
              <w:rPr>
                <w:b/>
                <w:bCs/>
                <w:color w:val="000000"/>
                <w:sz w:val="22"/>
                <w:szCs w:val="22"/>
              </w:rPr>
              <w:t>Наименование системы теплоснабжения</w:t>
            </w:r>
          </w:p>
        </w:tc>
        <w:tc>
          <w:tcPr>
            <w:tcW w:w="4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215836" w14:textId="77777777" w:rsidR="00CB650C" w:rsidRPr="000B68F6" w:rsidRDefault="00CB650C" w:rsidP="00CB650C">
            <w:pPr>
              <w:jc w:val="center"/>
              <w:rPr>
                <w:b/>
                <w:bCs/>
                <w:color w:val="000000"/>
                <w:sz w:val="22"/>
                <w:szCs w:val="22"/>
              </w:rPr>
            </w:pPr>
            <w:r w:rsidRPr="000B68F6">
              <w:rPr>
                <w:b/>
                <w:bCs/>
                <w:color w:val="000000"/>
                <w:sz w:val="22"/>
                <w:szCs w:val="22"/>
              </w:rPr>
              <w:t>Период</w:t>
            </w:r>
          </w:p>
        </w:tc>
        <w:tc>
          <w:tcPr>
            <w:tcW w:w="5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41F3F3" w14:textId="77777777" w:rsidR="00CB650C" w:rsidRPr="000B68F6" w:rsidRDefault="00CB650C" w:rsidP="00CB650C">
            <w:pPr>
              <w:jc w:val="center"/>
              <w:rPr>
                <w:b/>
                <w:bCs/>
                <w:color w:val="000000"/>
                <w:sz w:val="22"/>
                <w:szCs w:val="22"/>
              </w:rPr>
            </w:pPr>
            <w:r w:rsidRPr="000B68F6">
              <w:rPr>
                <w:b/>
                <w:bCs/>
                <w:color w:val="000000"/>
                <w:sz w:val="22"/>
                <w:szCs w:val="22"/>
              </w:rPr>
              <w:t>Выработка тепловой энергии</w:t>
            </w:r>
          </w:p>
        </w:tc>
        <w:tc>
          <w:tcPr>
            <w:tcW w:w="6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8386D26" w14:textId="77777777" w:rsidR="00CB650C" w:rsidRPr="000B68F6" w:rsidRDefault="00CB650C" w:rsidP="00CB650C">
            <w:pPr>
              <w:jc w:val="center"/>
              <w:rPr>
                <w:b/>
                <w:bCs/>
                <w:color w:val="000000"/>
                <w:sz w:val="22"/>
                <w:szCs w:val="22"/>
              </w:rPr>
            </w:pPr>
            <w:r w:rsidRPr="000B68F6">
              <w:rPr>
                <w:b/>
                <w:bCs/>
                <w:color w:val="000000"/>
                <w:sz w:val="22"/>
                <w:szCs w:val="22"/>
              </w:rPr>
              <w:t>Собственные нужды котельной</w:t>
            </w:r>
          </w:p>
        </w:tc>
        <w:tc>
          <w:tcPr>
            <w:tcW w:w="47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7C0034E" w14:textId="77777777" w:rsidR="00CB650C" w:rsidRPr="000B68F6" w:rsidRDefault="00CB650C" w:rsidP="00CB650C">
            <w:pPr>
              <w:jc w:val="center"/>
              <w:rPr>
                <w:b/>
                <w:bCs/>
                <w:color w:val="000000"/>
                <w:sz w:val="22"/>
                <w:szCs w:val="22"/>
              </w:rPr>
            </w:pPr>
            <w:r w:rsidRPr="000B68F6">
              <w:rPr>
                <w:b/>
                <w:bCs/>
                <w:color w:val="000000"/>
                <w:sz w:val="22"/>
                <w:szCs w:val="22"/>
              </w:rPr>
              <w:t>Отпуск тепловой энергии в сеть</w:t>
            </w:r>
          </w:p>
        </w:tc>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4B792A" w14:textId="77777777" w:rsidR="00CB650C" w:rsidRPr="000B68F6" w:rsidRDefault="00CB650C" w:rsidP="00CB650C">
            <w:pPr>
              <w:jc w:val="center"/>
              <w:rPr>
                <w:b/>
                <w:bCs/>
                <w:color w:val="000000"/>
                <w:sz w:val="22"/>
                <w:szCs w:val="22"/>
              </w:rPr>
            </w:pPr>
            <w:r w:rsidRPr="000B68F6">
              <w:rPr>
                <w:b/>
                <w:bCs/>
                <w:color w:val="000000"/>
                <w:sz w:val="22"/>
                <w:szCs w:val="22"/>
              </w:rPr>
              <w:t>Потери тепловой энергии в тепловых сетях</w:t>
            </w:r>
          </w:p>
        </w:tc>
        <w:tc>
          <w:tcPr>
            <w:tcW w:w="1642" w:type="pct"/>
            <w:gridSpan w:val="4"/>
            <w:tcBorders>
              <w:top w:val="single" w:sz="4" w:space="0" w:color="auto"/>
              <w:left w:val="nil"/>
              <w:bottom w:val="single" w:sz="4" w:space="0" w:color="auto"/>
              <w:right w:val="single" w:sz="4" w:space="0" w:color="auto"/>
            </w:tcBorders>
            <w:shd w:val="clear" w:color="auto" w:fill="auto"/>
            <w:vAlign w:val="center"/>
            <w:hideMark/>
          </w:tcPr>
          <w:p w14:paraId="36741215" w14:textId="77777777" w:rsidR="00CB650C" w:rsidRPr="000B68F6" w:rsidRDefault="00CB650C" w:rsidP="00CB650C">
            <w:pPr>
              <w:jc w:val="center"/>
              <w:rPr>
                <w:b/>
                <w:bCs/>
                <w:color w:val="000000"/>
                <w:sz w:val="22"/>
                <w:szCs w:val="22"/>
              </w:rPr>
            </w:pPr>
            <w:r w:rsidRPr="000B68F6">
              <w:rPr>
                <w:b/>
                <w:bCs/>
                <w:color w:val="000000"/>
                <w:sz w:val="22"/>
                <w:szCs w:val="22"/>
              </w:rPr>
              <w:t>Полезный отпуск тепловой энергии</w:t>
            </w:r>
          </w:p>
        </w:tc>
      </w:tr>
      <w:tr w:rsidR="00CB650C" w:rsidRPr="000B68F6" w14:paraId="7B866419" w14:textId="77777777" w:rsidTr="00CB650C">
        <w:trPr>
          <w:trHeight w:val="540"/>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2C7A3D34" w14:textId="77777777" w:rsidR="00CB650C" w:rsidRPr="000B68F6" w:rsidRDefault="00CB650C" w:rsidP="00CB650C">
            <w:pPr>
              <w:rPr>
                <w:b/>
                <w:bCs/>
                <w:color w:val="000000"/>
                <w:sz w:val="22"/>
                <w:szCs w:val="22"/>
              </w:rPr>
            </w:pPr>
          </w:p>
        </w:tc>
        <w:tc>
          <w:tcPr>
            <w:tcW w:w="401" w:type="pct"/>
            <w:vMerge/>
            <w:tcBorders>
              <w:top w:val="single" w:sz="4" w:space="0" w:color="auto"/>
              <w:left w:val="single" w:sz="4" w:space="0" w:color="auto"/>
              <w:bottom w:val="single" w:sz="4" w:space="0" w:color="auto"/>
              <w:right w:val="single" w:sz="4" w:space="0" w:color="auto"/>
            </w:tcBorders>
            <w:vAlign w:val="center"/>
            <w:hideMark/>
          </w:tcPr>
          <w:p w14:paraId="688AC064" w14:textId="77777777" w:rsidR="00CB650C" w:rsidRPr="000B68F6" w:rsidRDefault="00CB650C" w:rsidP="00CB650C">
            <w:pPr>
              <w:rPr>
                <w:b/>
                <w:bCs/>
                <w:color w:val="000000"/>
                <w:sz w:val="22"/>
                <w:szCs w:val="22"/>
              </w:rPr>
            </w:pPr>
          </w:p>
        </w:tc>
        <w:tc>
          <w:tcPr>
            <w:tcW w:w="559" w:type="pct"/>
            <w:vMerge/>
            <w:tcBorders>
              <w:top w:val="single" w:sz="4" w:space="0" w:color="auto"/>
              <w:left w:val="single" w:sz="4" w:space="0" w:color="auto"/>
              <w:bottom w:val="single" w:sz="4" w:space="0" w:color="auto"/>
              <w:right w:val="single" w:sz="4" w:space="0" w:color="auto"/>
            </w:tcBorders>
            <w:vAlign w:val="center"/>
            <w:hideMark/>
          </w:tcPr>
          <w:p w14:paraId="2E03A7A0" w14:textId="77777777" w:rsidR="00CB650C" w:rsidRPr="000B68F6" w:rsidRDefault="00CB650C" w:rsidP="00CB650C">
            <w:pPr>
              <w:rPr>
                <w:b/>
                <w:bCs/>
                <w:color w:val="000000"/>
                <w:sz w:val="22"/>
                <w:szCs w:val="22"/>
              </w:rPr>
            </w:pPr>
          </w:p>
        </w:tc>
        <w:tc>
          <w:tcPr>
            <w:tcW w:w="646" w:type="pct"/>
            <w:vMerge/>
            <w:tcBorders>
              <w:top w:val="single" w:sz="4" w:space="0" w:color="auto"/>
              <w:left w:val="single" w:sz="4" w:space="0" w:color="auto"/>
              <w:bottom w:val="single" w:sz="4" w:space="0" w:color="auto"/>
              <w:right w:val="single" w:sz="4" w:space="0" w:color="auto"/>
            </w:tcBorders>
            <w:vAlign w:val="center"/>
            <w:hideMark/>
          </w:tcPr>
          <w:p w14:paraId="5D428329" w14:textId="77777777" w:rsidR="00CB650C" w:rsidRPr="000B68F6" w:rsidRDefault="00CB650C" w:rsidP="00CB650C">
            <w:pPr>
              <w:rPr>
                <w:b/>
                <w:bCs/>
                <w:color w:val="000000"/>
                <w:sz w:val="22"/>
                <w:szCs w:val="22"/>
              </w:rPr>
            </w:pPr>
          </w:p>
        </w:tc>
        <w:tc>
          <w:tcPr>
            <w:tcW w:w="477" w:type="pct"/>
            <w:vMerge/>
            <w:tcBorders>
              <w:top w:val="single" w:sz="4" w:space="0" w:color="auto"/>
              <w:left w:val="single" w:sz="4" w:space="0" w:color="auto"/>
              <w:bottom w:val="single" w:sz="4" w:space="0" w:color="auto"/>
              <w:right w:val="single" w:sz="4" w:space="0" w:color="auto"/>
            </w:tcBorders>
            <w:vAlign w:val="center"/>
            <w:hideMark/>
          </w:tcPr>
          <w:p w14:paraId="5BAE9429" w14:textId="77777777" w:rsidR="00CB650C" w:rsidRPr="000B68F6" w:rsidRDefault="00CB650C" w:rsidP="00CB650C">
            <w:pPr>
              <w:rPr>
                <w:b/>
                <w:bCs/>
                <w:color w:val="000000"/>
                <w:sz w:val="22"/>
                <w:szCs w:val="22"/>
              </w:rPr>
            </w:pPr>
          </w:p>
        </w:tc>
        <w:tc>
          <w:tcPr>
            <w:tcW w:w="496" w:type="pct"/>
            <w:vMerge/>
            <w:tcBorders>
              <w:top w:val="single" w:sz="4" w:space="0" w:color="auto"/>
              <w:left w:val="single" w:sz="4" w:space="0" w:color="auto"/>
              <w:bottom w:val="single" w:sz="4" w:space="0" w:color="auto"/>
              <w:right w:val="single" w:sz="4" w:space="0" w:color="auto"/>
            </w:tcBorders>
            <w:vAlign w:val="center"/>
            <w:hideMark/>
          </w:tcPr>
          <w:p w14:paraId="5376C1AF" w14:textId="77777777" w:rsidR="00CB650C" w:rsidRPr="000B68F6" w:rsidRDefault="00CB650C" w:rsidP="00CB650C">
            <w:pPr>
              <w:rPr>
                <w:b/>
                <w:bCs/>
                <w:color w:val="000000"/>
                <w:sz w:val="22"/>
                <w:szCs w:val="22"/>
              </w:rPr>
            </w:pPr>
          </w:p>
        </w:tc>
        <w:tc>
          <w:tcPr>
            <w:tcW w:w="344" w:type="pct"/>
            <w:tcBorders>
              <w:top w:val="nil"/>
              <w:left w:val="nil"/>
              <w:bottom w:val="single" w:sz="4" w:space="0" w:color="auto"/>
              <w:right w:val="single" w:sz="4" w:space="0" w:color="auto"/>
            </w:tcBorders>
            <w:shd w:val="clear" w:color="auto" w:fill="auto"/>
            <w:vAlign w:val="center"/>
            <w:hideMark/>
          </w:tcPr>
          <w:p w14:paraId="0DF139C8" w14:textId="77777777" w:rsidR="00CB650C" w:rsidRPr="000B68F6" w:rsidRDefault="00CB650C" w:rsidP="00CB650C">
            <w:pPr>
              <w:jc w:val="center"/>
              <w:rPr>
                <w:color w:val="000000"/>
                <w:sz w:val="22"/>
                <w:szCs w:val="22"/>
              </w:rPr>
            </w:pPr>
            <w:r w:rsidRPr="000B68F6">
              <w:rPr>
                <w:color w:val="000000"/>
                <w:sz w:val="22"/>
                <w:szCs w:val="22"/>
              </w:rPr>
              <w:t>Всего</w:t>
            </w:r>
          </w:p>
        </w:tc>
        <w:tc>
          <w:tcPr>
            <w:tcW w:w="507" w:type="pct"/>
            <w:tcBorders>
              <w:top w:val="nil"/>
              <w:left w:val="nil"/>
              <w:bottom w:val="single" w:sz="4" w:space="0" w:color="auto"/>
              <w:right w:val="single" w:sz="4" w:space="0" w:color="auto"/>
            </w:tcBorders>
            <w:shd w:val="clear" w:color="auto" w:fill="auto"/>
            <w:vAlign w:val="center"/>
            <w:hideMark/>
          </w:tcPr>
          <w:p w14:paraId="7A427403" w14:textId="77777777" w:rsidR="00CB650C" w:rsidRPr="000B68F6" w:rsidRDefault="00CB650C" w:rsidP="00CB650C">
            <w:pPr>
              <w:jc w:val="center"/>
              <w:rPr>
                <w:color w:val="000000"/>
                <w:sz w:val="22"/>
                <w:szCs w:val="22"/>
              </w:rPr>
            </w:pPr>
            <w:r w:rsidRPr="000B68F6">
              <w:rPr>
                <w:color w:val="000000"/>
                <w:sz w:val="22"/>
                <w:szCs w:val="22"/>
              </w:rPr>
              <w:t xml:space="preserve">Население </w:t>
            </w:r>
          </w:p>
        </w:tc>
        <w:tc>
          <w:tcPr>
            <w:tcW w:w="405" w:type="pct"/>
            <w:tcBorders>
              <w:top w:val="nil"/>
              <w:left w:val="nil"/>
              <w:bottom w:val="single" w:sz="4" w:space="0" w:color="auto"/>
              <w:right w:val="single" w:sz="4" w:space="0" w:color="auto"/>
            </w:tcBorders>
            <w:shd w:val="clear" w:color="auto" w:fill="auto"/>
            <w:vAlign w:val="center"/>
            <w:hideMark/>
          </w:tcPr>
          <w:p w14:paraId="6269866E" w14:textId="77777777" w:rsidR="00CB650C" w:rsidRPr="000B68F6" w:rsidRDefault="00CB650C" w:rsidP="00CB650C">
            <w:pPr>
              <w:jc w:val="center"/>
              <w:rPr>
                <w:color w:val="000000"/>
                <w:sz w:val="22"/>
                <w:szCs w:val="22"/>
              </w:rPr>
            </w:pPr>
            <w:r w:rsidRPr="000B68F6">
              <w:rPr>
                <w:color w:val="000000"/>
                <w:sz w:val="22"/>
                <w:szCs w:val="22"/>
              </w:rPr>
              <w:t>Бюджет</w:t>
            </w:r>
          </w:p>
        </w:tc>
        <w:tc>
          <w:tcPr>
            <w:tcW w:w="386" w:type="pct"/>
            <w:tcBorders>
              <w:top w:val="nil"/>
              <w:left w:val="nil"/>
              <w:bottom w:val="single" w:sz="4" w:space="0" w:color="auto"/>
              <w:right w:val="single" w:sz="4" w:space="0" w:color="auto"/>
            </w:tcBorders>
            <w:shd w:val="clear" w:color="auto" w:fill="auto"/>
            <w:vAlign w:val="center"/>
            <w:hideMark/>
          </w:tcPr>
          <w:p w14:paraId="0557272C" w14:textId="77777777" w:rsidR="00CB650C" w:rsidRPr="000B68F6" w:rsidRDefault="00CB650C" w:rsidP="00CB650C">
            <w:pPr>
              <w:jc w:val="center"/>
              <w:rPr>
                <w:color w:val="000000"/>
                <w:sz w:val="22"/>
                <w:szCs w:val="22"/>
              </w:rPr>
            </w:pPr>
            <w:r w:rsidRPr="000B68F6">
              <w:rPr>
                <w:color w:val="000000"/>
                <w:sz w:val="22"/>
                <w:szCs w:val="22"/>
              </w:rPr>
              <w:t>Прочие</w:t>
            </w:r>
          </w:p>
        </w:tc>
      </w:tr>
      <w:tr w:rsidR="00CB650C" w:rsidRPr="000B68F6" w14:paraId="3E835663" w14:textId="77777777" w:rsidTr="00CB650C">
        <w:trPr>
          <w:trHeight w:val="30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6DBB1E39" w14:textId="77777777" w:rsidR="00CB650C" w:rsidRPr="000B68F6" w:rsidRDefault="00CB650C" w:rsidP="00CB650C">
            <w:pPr>
              <w:jc w:val="center"/>
              <w:rPr>
                <w:b/>
                <w:bCs/>
                <w:color w:val="000000"/>
                <w:sz w:val="22"/>
                <w:szCs w:val="22"/>
              </w:rPr>
            </w:pPr>
            <w:r w:rsidRPr="000B68F6">
              <w:rPr>
                <w:b/>
                <w:bCs/>
                <w:color w:val="000000"/>
                <w:sz w:val="22"/>
                <w:szCs w:val="22"/>
              </w:rPr>
              <w:t>2024 год</w:t>
            </w:r>
          </w:p>
        </w:tc>
      </w:tr>
      <w:tr w:rsidR="00D8608C" w:rsidRPr="000B68F6" w14:paraId="193200D1" w14:textId="77777777" w:rsidTr="00CB650C">
        <w:trPr>
          <w:trHeight w:val="300"/>
        </w:trPr>
        <w:tc>
          <w:tcPr>
            <w:tcW w:w="779" w:type="pct"/>
            <w:tcBorders>
              <w:top w:val="nil"/>
              <w:left w:val="single" w:sz="4" w:space="0" w:color="auto"/>
              <w:bottom w:val="single" w:sz="4" w:space="0" w:color="auto"/>
              <w:right w:val="single" w:sz="4" w:space="0" w:color="auto"/>
            </w:tcBorders>
            <w:shd w:val="clear" w:color="auto" w:fill="auto"/>
            <w:vAlign w:val="center"/>
            <w:hideMark/>
          </w:tcPr>
          <w:p w14:paraId="4F95DA2C" w14:textId="77777777" w:rsidR="00D8608C" w:rsidRPr="000B68F6" w:rsidRDefault="00D8608C" w:rsidP="00D8608C">
            <w:pPr>
              <w:jc w:val="center"/>
              <w:rPr>
                <w:color w:val="000000"/>
                <w:sz w:val="22"/>
                <w:szCs w:val="22"/>
              </w:rPr>
            </w:pPr>
            <w:r w:rsidRPr="000B68F6">
              <w:rPr>
                <w:rFonts w:eastAsia="Calibri"/>
                <w:color w:val="000000"/>
                <w:sz w:val="22"/>
                <w:szCs w:val="22"/>
              </w:rPr>
              <w:t>Котельная Слудка</w:t>
            </w:r>
          </w:p>
        </w:tc>
        <w:tc>
          <w:tcPr>
            <w:tcW w:w="401" w:type="pct"/>
            <w:tcBorders>
              <w:top w:val="nil"/>
              <w:left w:val="nil"/>
              <w:bottom w:val="single" w:sz="4" w:space="0" w:color="auto"/>
              <w:right w:val="single" w:sz="4" w:space="0" w:color="auto"/>
            </w:tcBorders>
            <w:shd w:val="clear" w:color="auto" w:fill="auto"/>
            <w:vAlign w:val="center"/>
            <w:hideMark/>
          </w:tcPr>
          <w:p w14:paraId="42DFAB64" w14:textId="77777777" w:rsidR="00D8608C" w:rsidRPr="000B68F6" w:rsidRDefault="00D8608C" w:rsidP="00D8608C">
            <w:pPr>
              <w:jc w:val="center"/>
              <w:rPr>
                <w:color w:val="000000"/>
                <w:sz w:val="22"/>
                <w:szCs w:val="22"/>
              </w:rPr>
            </w:pPr>
            <w:r w:rsidRPr="000B68F6">
              <w:rPr>
                <w:color w:val="000000"/>
                <w:sz w:val="22"/>
                <w:szCs w:val="22"/>
              </w:rPr>
              <w:t>2024 год</w:t>
            </w:r>
          </w:p>
        </w:tc>
        <w:tc>
          <w:tcPr>
            <w:tcW w:w="559" w:type="pct"/>
            <w:tcBorders>
              <w:top w:val="nil"/>
              <w:left w:val="nil"/>
              <w:bottom w:val="single" w:sz="4" w:space="0" w:color="auto"/>
              <w:right w:val="single" w:sz="4" w:space="0" w:color="auto"/>
            </w:tcBorders>
            <w:shd w:val="clear" w:color="auto" w:fill="auto"/>
            <w:vAlign w:val="center"/>
            <w:hideMark/>
          </w:tcPr>
          <w:p w14:paraId="19BEFA44" w14:textId="77777777" w:rsidR="00D8608C" w:rsidRPr="000B68F6" w:rsidRDefault="00D8608C" w:rsidP="00D8608C">
            <w:pPr>
              <w:jc w:val="center"/>
              <w:rPr>
                <w:color w:val="000000"/>
                <w:sz w:val="22"/>
                <w:szCs w:val="22"/>
              </w:rPr>
            </w:pPr>
            <w:r w:rsidRPr="000B68F6">
              <w:rPr>
                <w:color w:val="000000"/>
                <w:sz w:val="22"/>
                <w:szCs w:val="22"/>
              </w:rPr>
              <w:t>1 172,70</w:t>
            </w:r>
          </w:p>
        </w:tc>
        <w:tc>
          <w:tcPr>
            <w:tcW w:w="646" w:type="pct"/>
            <w:tcBorders>
              <w:top w:val="nil"/>
              <w:left w:val="nil"/>
              <w:bottom w:val="single" w:sz="4" w:space="0" w:color="auto"/>
              <w:right w:val="single" w:sz="4" w:space="0" w:color="auto"/>
            </w:tcBorders>
            <w:shd w:val="clear" w:color="auto" w:fill="auto"/>
            <w:vAlign w:val="center"/>
            <w:hideMark/>
          </w:tcPr>
          <w:p w14:paraId="4E93BB80" w14:textId="77777777" w:rsidR="00D8608C" w:rsidRPr="000B68F6" w:rsidRDefault="00D8608C" w:rsidP="00D8608C">
            <w:pPr>
              <w:jc w:val="center"/>
              <w:rPr>
                <w:color w:val="000000"/>
                <w:sz w:val="22"/>
                <w:szCs w:val="22"/>
              </w:rPr>
            </w:pPr>
            <w:r w:rsidRPr="000B68F6">
              <w:rPr>
                <w:color w:val="000000"/>
                <w:sz w:val="22"/>
                <w:szCs w:val="22"/>
              </w:rPr>
              <w:t>21,92</w:t>
            </w:r>
          </w:p>
        </w:tc>
        <w:tc>
          <w:tcPr>
            <w:tcW w:w="477" w:type="pct"/>
            <w:tcBorders>
              <w:top w:val="nil"/>
              <w:left w:val="nil"/>
              <w:bottom w:val="single" w:sz="4" w:space="0" w:color="auto"/>
              <w:right w:val="single" w:sz="4" w:space="0" w:color="auto"/>
            </w:tcBorders>
            <w:shd w:val="clear" w:color="auto" w:fill="auto"/>
            <w:vAlign w:val="center"/>
            <w:hideMark/>
          </w:tcPr>
          <w:p w14:paraId="148CEB34" w14:textId="77777777" w:rsidR="00D8608C" w:rsidRPr="000B68F6" w:rsidRDefault="00D8608C" w:rsidP="00D8608C">
            <w:pPr>
              <w:jc w:val="center"/>
              <w:rPr>
                <w:color w:val="000000"/>
                <w:sz w:val="22"/>
                <w:szCs w:val="22"/>
              </w:rPr>
            </w:pPr>
            <w:r w:rsidRPr="000B68F6">
              <w:rPr>
                <w:color w:val="000000"/>
                <w:sz w:val="22"/>
                <w:szCs w:val="22"/>
              </w:rPr>
              <w:t>1 150,78</w:t>
            </w:r>
          </w:p>
        </w:tc>
        <w:tc>
          <w:tcPr>
            <w:tcW w:w="496" w:type="pct"/>
            <w:tcBorders>
              <w:top w:val="nil"/>
              <w:left w:val="nil"/>
              <w:bottom w:val="single" w:sz="4" w:space="0" w:color="auto"/>
              <w:right w:val="single" w:sz="4" w:space="0" w:color="auto"/>
            </w:tcBorders>
            <w:shd w:val="clear" w:color="auto" w:fill="auto"/>
            <w:vAlign w:val="center"/>
            <w:hideMark/>
          </w:tcPr>
          <w:p w14:paraId="7D27EB3A" w14:textId="77777777" w:rsidR="00D8608C" w:rsidRPr="000B68F6" w:rsidRDefault="00D8608C" w:rsidP="00D8608C">
            <w:pPr>
              <w:jc w:val="center"/>
              <w:rPr>
                <w:color w:val="000000"/>
                <w:sz w:val="22"/>
                <w:szCs w:val="22"/>
              </w:rPr>
            </w:pPr>
            <w:r w:rsidRPr="000B68F6">
              <w:rPr>
                <w:color w:val="000000"/>
                <w:sz w:val="22"/>
                <w:szCs w:val="22"/>
              </w:rPr>
              <w:t>316,33</w:t>
            </w:r>
          </w:p>
        </w:tc>
        <w:tc>
          <w:tcPr>
            <w:tcW w:w="344" w:type="pct"/>
            <w:tcBorders>
              <w:top w:val="nil"/>
              <w:left w:val="nil"/>
              <w:bottom w:val="single" w:sz="4" w:space="0" w:color="auto"/>
              <w:right w:val="single" w:sz="4" w:space="0" w:color="auto"/>
            </w:tcBorders>
            <w:shd w:val="clear" w:color="auto" w:fill="auto"/>
            <w:vAlign w:val="center"/>
            <w:hideMark/>
          </w:tcPr>
          <w:p w14:paraId="7F77F8E4" w14:textId="77777777" w:rsidR="00D8608C" w:rsidRPr="000B68F6" w:rsidRDefault="00D8608C" w:rsidP="00D8608C">
            <w:pPr>
              <w:jc w:val="center"/>
              <w:rPr>
                <w:color w:val="000000"/>
                <w:sz w:val="22"/>
                <w:szCs w:val="22"/>
              </w:rPr>
            </w:pPr>
            <w:r w:rsidRPr="000B68F6">
              <w:rPr>
                <w:color w:val="000000"/>
                <w:sz w:val="22"/>
                <w:szCs w:val="22"/>
              </w:rPr>
              <w:t>834,45</w:t>
            </w:r>
          </w:p>
        </w:tc>
        <w:tc>
          <w:tcPr>
            <w:tcW w:w="507" w:type="pct"/>
            <w:tcBorders>
              <w:top w:val="nil"/>
              <w:left w:val="nil"/>
              <w:bottom w:val="single" w:sz="4" w:space="0" w:color="auto"/>
              <w:right w:val="single" w:sz="4" w:space="0" w:color="auto"/>
            </w:tcBorders>
            <w:shd w:val="clear" w:color="auto" w:fill="auto"/>
            <w:vAlign w:val="center"/>
            <w:hideMark/>
          </w:tcPr>
          <w:p w14:paraId="38944787" w14:textId="1657CADF" w:rsidR="00D8608C" w:rsidRPr="000B68F6" w:rsidRDefault="00D8608C" w:rsidP="00D8608C">
            <w:pPr>
              <w:jc w:val="center"/>
              <w:rPr>
                <w:color w:val="000000"/>
                <w:sz w:val="22"/>
                <w:szCs w:val="22"/>
              </w:rPr>
            </w:pPr>
            <w:r w:rsidRPr="000B68F6">
              <w:rPr>
                <w:color w:val="000000"/>
                <w:sz w:val="22"/>
                <w:szCs w:val="22"/>
              </w:rPr>
              <w:t>381,69</w:t>
            </w:r>
          </w:p>
        </w:tc>
        <w:tc>
          <w:tcPr>
            <w:tcW w:w="405" w:type="pct"/>
            <w:tcBorders>
              <w:top w:val="nil"/>
              <w:left w:val="nil"/>
              <w:bottom w:val="single" w:sz="4" w:space="0" w:color="auto"/>
              <w:right w:val="single" w:sz="4" w:space="0" w:color="auto"/>
            </w:tcBorders>
            <w:shd w:val="clear" w:color="auto" w:fill="auto"/>
            <w:vAlign w:val="center"/>
            <w:hideMark/>
          </w:tcPr>
          <w:p w14:paraId="2B88D3E5" w14:textId="64612D36" w:rsidR="00D8608C" w:rsidRPr="000B68F6" w:rsidRDefault="00D8608C" w:rsidP="00D8608C">
            <w:pPr>
              <w:jc w:val="center"/>
              <w:rPr>
                <w:color w:val="000000"/>
                <w:sz w:val="22"/>
                <w:szCs w:val="22"/>
              </w:rPr>
            </w:pPr>
            <w:r w:rsidRPr="000B68F6">
              <w:rPr>
                <w:color w:val="000000"/>
                <w:sz w:val="22"/>
                <w:szCs w:val="22"/>
              </w:rPr>
              <w:t>443,94</w:t>
            </w:r>
          </w:p>
        </w:tc>
        <w:tc>
          <w:tcPr>
            <w:tcW w:w="386" w:type="pct"/>
            <w:tcBorders>
              <w:top w:val="nil"/>
              <w:left w:val="nil"/>
              <w:bottom w:val="single" w:sz="4" w:space="0" w:color="auto"/>
              <w:right w:val="single" w:sz="4" w:space="0" w:color="auto"/>
            </w:tcBorders>
            <w:shd w:val="clear" w:color="auto" w:fill="auto"/>
            <w:vAlign w:val="center"/>
            <w:hideMark/>
          </w:tcPr>
          <w:p w14:paraId="3B35C777" w14:textId="2F9215D7" w:rsidR="00D8608C" w:rsidRPr="000B68F6" w:rsidRDefault="00D8608C" w:rsidP="00D8608C">
            <w:pPr>
              <w:jc w:val="center"/>
              <w:rPr>
                <w:color w:val="000000"/>
                <w:sz w:val="22"/>
                <w:szCs w:val="22"/>
              </w:rPr>
            </w:pPr>
            <w:r w:rsidRPr="000B68F6">
              <w:rPr>
                <w:color w:val="000000"/>
                <w:sz w:val="22"/>
                <w:szCs w:val="22"/>
              </w:rPr>
              <w:t>8,82</w:t>
            </w:r>
          </w:p>
        </w:tc>
      </w:tr>
      <w:tr w:rsidR="00CB650C" w:rsidRPr="000B68F6" w14:paraId="35E0692B" w14:textId="77777777" w:rsidTr="00CB650C">
        <w:trPr>
          <w:trHeight w:val="30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2E560A93" w14:textId="77777777" w:rsidR="00CB650C" w:rsidRPr="000B68F6" w:rsidRDefault="00CB650C" w:rsidP="00CB650C">
            <w:pPr>
              <w:jc w:val="center"/>
              <w:rPr>
                <w:b/>
                <w:bCs/>
                <w:color w:val="000000"/>
                <w:sz w:val="22"/>
                <w:szCs w:val="22"/>
              </w:rPr>
            </w:pPr>
            <w:r w:rsidRPr="000B68F6">
              <w:rPr>
                <w:b/>
                <w:bCs/>
                <w:color w:val="000000"/>
                <w:sz w:val="22"/>
                <w:szCs w:val="22"/>
              </w:rPr>
              <w:t>2023 год</w:t>
            </w:r>
          </w:p>
        </w:tc>
      </w:tr>
      <w:tr w:rsidR="00093677" w:rsidRPr="000B68F6" w14:paraId="3ABEE0B3" w14:textId="77777777" w:rsidTr="00093677">
        <w:trPr>
          <w:trHeight w:val="300"/>
        </w:trPr>
        <w:tc>
          <w:tcPr>
            <w:tcW w:w="779" w:type="pct"/>
            <w:tcBorders>
              <w:top w:val="nil"/>
              <w:left w:val="single" w:sz="4" w:space="0" w:color="auto"/>
              <w:bottom w:val="single" w:sz="4" w:space="0" w:color="auto"/>
              <w:right w:val="single" w:sz="4" w:space="0" w:color="auto"/>
            </w:tcBorders>
            <w:shd w:val="clear" w:color="auto" w:fill="auto"/>
            <w:vAlign w:val="center"/>
            <w:hideMark/>
          </w:tcPr>
          <w:p w14:paraId="7D2F6033" w14:textId="77777777" w:rsidR="00093677" w:rsidRPr="000B68F6" w:rsidRDefault="00093677" w:rsidP="00093677">
            <w:pPr>
              <w:jc w:val="center"/>
              <w:rPr>
                <w:color w:val="000000"/>
                <w:sz w:val="22"/>
                <w:szCs w:val="22"/>
              </w:rPr>
            </w:pPr>
            <w:r w:rsidRPr="000B68F6">
              <w:rPr>
                <w:rFonts w:eastAsia="Calibri"/>
                <w:color w:val="000000"/>
                <w:sz w:val="22"/>
                <w:szCs w:val="22"/>
              </w:rPr>
              <w:t>Котельная Слудка</w:t>
            </w:r>
          </w:p>
        </w:tc>
        <w:tc>
          <w:tcPr>
            <w:tcW w:w="401" w:type="pct"/>
            <w:tcBorders>
              <w:top w:val="nil"/>
              <w:left w:val="nil"/>
              <w:bottom w:val="single" w:sz="4" w:space="0" w:color="auto"/>
              <w:right w:val="single" w:sz="4" w:space="0" w:color="auto"/>
            </w:tcBorders>
            <w:shd w:val="clear" w:color="auto" w:fill="auto"/>
            <w:vAlign w:val="center"/>
            <w:hideMark/>
          </w:tcPr>
          <w:p w14:paraId="1D8A6C9B" w14:textId="77777777" w:rsidR="00093677" w:rsidRPr="000B68F6" w:rsidRDefault="00093677" w:rsidP="00093677">
            <w:pPr>
              <w:jc w:val="center"/>
              <w:rPr>
                <w:color w:val="000000"/>
                <w:sz w:val="22"/>
                <w:szCs w:val="22"/>
              </w:rPr>
            </w:pPr>
            <w:r w:rsidRPr="000B68F6">
              <w:rPr>
                <w:color w:val="000000"/>
                <w:sz w:val="22"/>
                <w:szCs w:val="22"/>
              </w:rPr>
              <w:t>2023 год</w:t>
            </w:r>
          </w:p>
        </w:tc>
        <w:tc>
          <w:tcPr>
            <w:tcW w:w="559" w:type="pct"/>
            <w:tcBorders>
              <w:top w:val="nil"/>
              <w:left w:val="nil"/>
              <w:bottom w:val="single" w:sz="4" w:space="0" w:color="auto"/>
              <w:right w:val="single" w:sz="4" w:space="0" w:color="auto"/>
            </w:tcBorders>
            <w:shd w:val="clear" w:color="auto" w:fill="auto"/>
            <w:vAlign w:val="center"/>
            <w:hideMark/>
          </w:tcPr>
          <w:p w14:paraId="62753552" w14:textId="77777777" w:rsidR="00093677" w:rsidRPr="000B68F6" w:rsidRDefault="00093677" w:rsidP="00093677">
            <w:pPr>
              <w:jc w:val="center"/>
              <w:rPr>
                <w:color w:val="000000"/>
                <w:sz w:val="22"/>
                <w:szCs w:val="22"/>
              </w:rPr>
            </w:pPr>
            <w:r w:rsidRPr="000B68F6">
              <w:rPr>
                <w:color w:val="000000"/>
                <w:sz w:val="22"/>
                <w:szCs w:val="22"/>
              </w:rPr>
              <w:t>1 153,15</w:t>
            </w:r>
          </w:p>
        </w:tc>
        <w:tc>
          <w:tcPr>
            <w:tcW w:w="646" w:type="pct"/>
            <w:tcBorders>
              <w:top w:val="nil"/>
              <w:left w:val="nil"/>
              <w:bottom w:val="single" w:sz="4" w:space="0" w:color="auto"/>
              <w:right w:val="single" w:sz="4" w:space="0" w:color="auto"/>
            </w:tcBorders>
            <w:shd w:val="clear" w:color="auto" w:fill="auto"/>
            <w:vAlign w:val="center"/>
            <w:hideMark/>
          </w:tcPr>
          <w:p w14:paraId="458B81C6" w14:textId="77777777" w:rsidR="00093677" w:rsidRPr="000B68F6" w:rsidRDefault="00093677" w:rsidP="00093677">
            <w:pPr>
              <w:jc w:val="center"/>
              <w:rPr>
                <w:color w:val="000000"/>
                <w:sz w:val="22"/>
                <w:szCs w:val="22"/>
              </w:rPr>
            </w:pPr>
            <w:r w:rsidRPr="000B68F6">
              <w:rPr>
                <w:color w:val="000000"/>
                <w:sz w:val="22"/>
                <w:szCs w:val="22"/>
              </w:rPr>
              <w:t>21,93</w:t>
            </w:r>
          </w:p>
        </w:tc>
        <w:tc>
          <w:tcPr>
            <w:tcW w:w="477" w:type="pct"/>
            <w:tcBorders>
              <w:top w:val="nil"/>
              <w:left w:val="nil"/>
              <w:bottom w:val="single" w:sz="4" w:space="0" w:color="auto"/>
              <w:right w:val="single" w:sz="4" w:space="0" w:color="auto"/>
            </w:tcBorders>
            <w:shd w:val="clear" w:color="auto" w:fill="auto"/>
            <w:vAlign w:val="center"/>
            <w:hideMark/>
          </w:tcPr>
          <w:p w14:paraId="13FE73DB" w14:textId="77777777" w:rsidR="00093677" w:rsidRPr="000B68F6" w:rsidRDefault="00093677" w:rsidP="00093677">
            <w:pPr>
              <w:jc w:val="center"/>
              <w:rPr>
                <w:color w:val="000000"/>
                <w:sz w:val="22"/>
                <w:szCs w:val="22"/>
              </w:rPr>
            </w:pPr>
            <w:r w:rsidRPr="000B68F6">
              <w:rPr>
                <w:color w:val="000000"/>
                <w:sz w:val="22"/>
                <w:szCs w:val="22"/>
              </w:rPr>
              <w:t>1 131,22</w:t>
            </w:r>
          </w:p>
        </w:tc>
        <w:tc>
          <w:tcPr>
            <w:tcW w:w="496" w:type="pct"/>
            <w:tcBorders>
              <w:top w:val="nil"/>
              <w:left w:val="nil"/>
              <w:bottom w:val="single" w:sz="4" w:space="0" w:color="auto"/>
              <w:right w:val="single" w:sz="4" w:space="0" w:color="auto"/>
            </w:tcBorders>
            <w:shd w:val="clear" w:color="auto" w:fill="auto"/>
            <w:vAlign w:val="center"/>
            <w:hideMark/>
          </w:tcPr>
          <w:p w14:paraId="23AF53C1" w14:textId="77777777" w:rsidR="00093677" w:rsidRPr="000B68F6" w:rsidRDefault="00093677" w:rsidP="00093677">
            <w:pPr>
              <w:jc w:val="center"/>
              <w:rPr>
                <w:color w:val="000000"/>
                <w:sz w:val="22"/>
                <w:szCs w:val="22"/>
              </w:rPr>
            </w:pPr>
            <w:r w:rsidRPr="000B68F6">
              <w:rPr>
                <w:color w:val="000000"/>
                <w:sz w:val="22"/>
                <w:szCs w:val="22"/>
              </w:rPr>
              <w:t>358,43</w:t>
            </w:r>
          </w:p>
        </w:tc>
        <w:tc>
          <w:tcPr>
            <w:tcW w:w="344" w:type="pct"/>
            <w:tcBorders>
              <w:top w:val="nil"/>
              <w:left w:val="nil"/>
              <w:bottom w:val="single" w:sz="4" w:space="0" w:color="auto"/>
              <w:right w:val="single" w:sz="4" w:space="0" w:color="auto"/>
            </w:tcBorders>
            <w:shd w:val="clear" w:color="auto" w:fill="auto"/>
            <w:vAlign w:val="center"/>
            <w:hideMark/>
          </w:tcPr>
          <w:p w14:paraId="182CD9A0" w14:textId="77777777" w:rsidR="00093677" w:rsidRPr="000B68F6" w:rsidRDefault="00093677" w:rsidP="00093677">
            <w:pPr>
              <w:jc w:val="center"/>
              <w:rPr>
                <w:color w:val="000000"/>
                <w:sz w:val="22"/>
                <w:szCs w:val="22"/>
              </w:rPr>
            </w:pPr>
            <w:r w:rsidRPr="000B68F6">
              <w:rPr>
                <w:color w:val="000000"/>
                <w:sz w:val="22"/>
                <w:szCs w:val="22"/>
              </w:rPr>
              <w:t>772,78</w:t>
            </w:r>
          </w:p>
        </w:tc>
        <w:tc>
          <w:tcPr>
            <w:tcW w:w="507" w:type="pct"/>
            <w:tcBorders>
              <w:top w:val="nil"/>
              <w:left w:val="nil"/>
              <w:bottom w:val="single" w:sz="4" w:space="0" w:color="auto"/>
              <w:right w:val="single" w:sz="4" w:space="0" w:color="auto"/>
            </w:tcBorders>
            <w:shd w:val="clear" w:color="auto" w:fill="auto"/>
            <w:vAlign w:val="center"/>
            <w:hideMark/>
          </w:tcPr>
          <w:p w14:paraId="0BA57FAF" w14:textId="2E5E6926" w:rsidR="00093677" w:rsidRPr="000B68F6" w:rsidRDefault="002E07D3" w:rsidP="00093677">
            <w:pPr>
              <w:jc w:val="center"/>
              <w:rPr>
                <w:color w:val="000000"/>
                <w:sz w:val="22"/>
                <w:szCs w:val="22"/>
              </w:rPr>
            </w:pPr>
            <w:r w:rsidRPr="000B68F6">
              <w:rPr>
                <w:color w:val="000000"/>
                <w:sz w:val="22"/>
                <w:szCs w:val="22"/>
              </w:rPr>
              <w:t>349,37</w:t>
            </w:r>
          </w:p>
        </w:tc>
        <w:tc>
          <w:tcPr>
            <w:tcW w:w="405" w:type="pct"/>
            <w:tcBorders>
              <w:top w:val="nil"/>
              <w:left w:val="nil"/>
              <w:bottom w:val="single" w:sz="4" w:space="0" w:color="auto"/>
              <w:right w:val="single" w:sz="4" w:space="0" w:color="auto"/>
            </w:tcBorders>
            <w:shd w:val="clear" w:color="auto" w:fill="auto"/>
            <w:vAlign w:val="center"/>
            <w:hideMark/>
          </w:tcPr>
          <w:p w14:paraId="672004A9" w14:textId="206F268D" w:rsidR="00093677" w:rsidRPr="000B68F6" w:rsidRDefault="002E07D3" w:rsidP="00093677">
            <w:pPr>
              <w:jc w:val="center"/>
              <w:rPr>
                <w:color w:val="000000"/>
                <w:sz w:val="22"/>
                <w:szCs w:val="22"/>
              </w:rPr>
            </w:pPr>
            <w:r w:rsidRPr="000B68F6">
              <w:rPr>
                <w:color w:val="000000"/>
                <w:sz w:val="22"/>
                <w:szCs w:val="22"/>
              </w:rPr>
              <w:t>415,15</w:t>
            </w:r>
          </w:p>
        </w:tc>
        <w:tc>
          <w:tcPr>
            <w:tcW w:w="386" w:type="pct"/>
            <w:tcBorders>
              <w:top w:val="nil"/>
              <w:left w:val="nil"/>
              <w:bottom w:val="single" w:sz="4" w:space="0" w:color="auto"/>
              <w:right w:val="single" w:sz="4" w:space="0" w:color="auto"/>
            </w:tcBorders>
            <w:shd w:val="clear" w:color="auto" w:fill="auto"/>
            <w:vAlign w:val="center"/>
            <w:hideMark/>
          </w:tcPr>
          <w:p w14:paraId="525FA80D" w14:textId="6002533E" w:rsidR="00093677" w:rsidRPr="000B68F6" w:rsidRDefault="002E07D3" w:rsidP="00093677">
            <w:pPr>
              <w:jc w:val="center"/>
              <w:rPr>
                <w:color w:val="000000"/>
                <w:sz w:val="22"/>
                <w:szCs w:val="22"/>
              </w:rPr>
            </w:pPr>
            <w:r w:rsidRPr="000B68F6">
              <w:rPr>
                <w:color w:val="000000"/>
                <w:sz w:val="22"/>
                <w:szCs w:val="22"/>
              </w:rPr>
              <w:t>8,26</w:t>
            </w:r>
          </w:p>
        </w:tc>
      </w:tr>
    </w:tbl>
    <w:p w14:paraId="79258F4D" w14:textId="30F78053" w:rsidR="00CB650C" w:rsidRPr="000B68F6" w:rsidRDefault="00CB650C" w:rsidP="00CB650C">
      <w:pPr>
        <w:pStyle w:val="afffff4"/>
      </w:pPr>
    </w:p>
    <w:p w14:paraId="2202B3AA" w14:textId="5CB34D7C" w:rsidR="00CB650C" w:rsidRPr="000B68F6" w:rsidRDefault="00CB650C" w:rsidP="00CB650C">
      <w:pPr>
        <w:pStyle w:val="afffff4"/>
      </w:pPr>
    </w:p>
    <w:p w14:paraId="65B067E2" w14:textId="3B8E4123" w:rsidR="00CB650C" w:rsidRPr="000B68F6" w:rsidRDefault="00CB650C" w:rsidP="00CB650C">
      <w:pPr>
        <w:pStyle w:val="afffff4"/>
      </w:pPr>
    </w:p>
    <w:p w14:paraId="5B65B51A" w14:textId="67E19B08" w:rsidR="00CB650C" w:rsidRPr="000B68F6" w:rsidRDefault="00CB650C" w:rsidP="00CB650C">
      <w:pPr>
        <w:pStyle w:val="afffff4"/>
      </w:pPr>
    </w:p>
    <w:p w14:paraId="55057405" w14:textId="4D40D628" w:rsidR="00CB650C" w:rsidRPr="000B68F6" w:rsidRDefault="00CB650C" w:rsidP="00CB650C">
      <w:pPr>
        <w:pStyle w:val="afffff4"/>
      </w:pPr>
    </w:p>
    <w:p w14:paraId="4B649D6A" w14:textId="6DF7C006" w:rsidR="00CB650C" w:rsidRPr="000B68F6" w:rsidRDefault="00CB650C" w:rsidP="00CB650C">
      <w:pPr>
        <w:pStyle w:val="afffff4"/>
      </w:pPr>
    </w:p>
    <w:p w14:paraId="548EA22F" w14:textId="7EF0D696" w:rsidR="00CB650C" w:rsidRPr="000B68F6" w:rsidRDefault="00CB650C" w:rsidP="00CB650C">
      <w:pPr>
        <w:pStyle w:val="afffff4"/>
      </w:pPr>
    </w:p>
    <w:p w14:paraId="78653FCF" w14:textId="5F4DEA33" w:rsidR="00CB650C" w:rsidRPr="000B68F6" w:rsidRDefault="00CB650C" w:rsidP="00CB650C">
      <w:pPr>
        <w:pStyle w:val="afffff4"/>
      </w:pPr>
    </w:p>
    <w:p w14:paraId="4B1E8610" w14:textId="6D09DDFD" w:rsidR="00CB650C" w:rsidRPr="000B68F6" w:rsidRDefault="00CB650C" w:rsidP="00CB650C">
      <w:pPr>
        <w:pStyle w:val="afffff4"/>
      </w:pPr>
    </w:p>
    <w:p w14:paraId="2E962C5F" w14:textId="5230FCEC" w:rsidR="00CB650C" w:rsidRPr="000B68F6" w:rsidRDefault="00CB650C" w:rsidP="00CB650C">
      <w:pPr>
        <w:pStyle w:val="afffff4"/>
      </w:pPr>
    </w:p>
    <w:p w14:paraId="70654D5D" w14:textId="7955E4A3" w:rsidR="00CB650C" w:rsidRPr="000B68F6" w:rsidRDefault="00CB650C" w:rsidP="00CB650C">
      <w:pPr>
        <w:pStyle w:val="afffff4"/>
      </w:pPr>
    </w:p>
    <w:p w14:paraId="6F314B28" w14:textId="511D26CE" w:rsidR="00CB650C" w:rsidRPr="000B68F6" w:rsidRDefault="00CB650C" w:rsidP="00CB650C">
      <w:pPr>
        <w:pStyle w:val="afffff4"/>
      </w:pPr>
    </w:p>
    <w:p w14:paraId="66668E9E" w14:textId="077A1ED1" w:rsidR="00CB650C" w:rsidRPr="000B68F6" w:rsidRDefault="00CB650C" w:rsidP="00CB650C">
      <w:pPr>
        <w:pStyle w:val="afffff4"/>
      </w:pPr>
    </w:p>
    <w:p w14:paraId="72FCDC1D" w14:textId="69953A78" w:rsidR="00CB650C" w:rsidRPr="000B68F6" w:rsidRDefault="00CB650C" w:rsidP="00CB650C">
      <w:pPr>
        <w:pStyle w:val="afffff4"/>
      </w:pPr>
    </w:p>
    <w:p w14:paraId="461C2F16" w14:textId="42474053" w:rsidR="00CB650C" w:rsidRPr="000B68F6" w:rsidRDefault="00CB650C" w:rsidP="00CB650C">
      <w:pPr>
        <w:pStyle w:val="afffff4"/>
      </w:pPr>
    </w:p>
    <w:p w14:paraId="10C7A12A" w14:textId="77777777" w:rsidR="00CB650C" w:rsidRPr="000B68F6" w:rsidRDefault="00CB650C" w:rsidP="00CB650C">
      <w:pPr>
        <w:pStyle w:val="afffff4"/>
        <w:sectPr w:rsidR="00CB650C" w:rsidRPr="000B68F6" w:rsidSect="00CB650C">
          <w:type w:val="nextColumn"/>
          <w:pgSz w:w="16840" w:h="11920" w:orient="landscape"/>
          <w:pgMar w:top="1134" w:right="1134" w:bottom="567" w:left="1134" w:header="0" w:footer="760" w:gutter="0"/>
          <w:cols w:space="720"/>
          <w:noEndnote/>
        </w:sectPr>
      </w:pPr>
    </w:p>
    <w:p w14:paraId="39B607DF" w14:textId="32A182D9" w:rsidR="004C180A" w:rsidRPr="000B68F6" w:rsidRDefault="004C180A" w:rsidP="00C22502">
      <w:pPr>
        <w:pStyle w:val="21"/>
        <w:ind w:right="13"/>
        <w:jc w:val="both"/>
      </w:pPr>
      <w:r w:rsidRPr="000B68F6">
        <w:lastRenderedPageBreak/>
        <w:t xml:space="preserve">2.2. </w:t>
      </w:r>
      <w:bookmarkStart w:id="353" w:name="_Toc7452148"/>
      <w:r w:rsidRPr="000B68F6">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51"/>
      <w:bookmarkEnd w:id="352"/>
      <w:bookmarkEnd w:id="353"/>
    </w:p>
    <w:p w14:paraId="7F38931A" w14:textId="0CAB7CE6" w:rsidR="00130A91" w:rsidRPr="000B68F6" w:rsidRDefault="00130A91" w:rsidP="00C22502">
      <w:pPr>
        <w:widowControl w:val="0"/>
        <w:autoSpaceDE w:val="0"/>
        <w:autoSpaceDN w:val="0"/>
        <w:adjustRightInd w:val="0"/>
        <w:spacing w:line="360" w:lineRule="auto"/>
        <w:ind w:right="13" w:firstLine="567"/>
        <w:jc w:val="both"/>
        <w:rPr>
          <w:sz w:val="26"/>
          <w:szCs w:val="26"/>
        </w:rPr>
      </w:pPr>
      <w:r w:rsidRPr="000B68F6">
        <w:rPr>
          <w:sz w:val="26"/>
          <w:szCs w:val="26"/>
        </w:rPr>
        <w:t>По состоянию на январь 202</w:t>
      </w:r>
      <w:r w:rsidR="00CB650C" w:rsidRPr="000B68F6">
        <w:rPr>
          <w:sz w:val="26"/>
          <w:szCs w:val="26"/>
        </w:rPr>
        <w:t>5</w:t>
      </w:r>
      <w:r w:rsidRPr="000B68F6">
        <w:rPr>
          <w:sz w:val="26"/>
          <w:szCs w:val="26"/>
        </w:rPr>
        <w:t xml:space="preserve"> года численность населения составила </w:t>
      </w:r>
      <w:r w:rsidR="00DF7515" w:rsidRPr="000B68F6">
        <w:rPr>
          <w:sz w:val="26"/>
          <w:szCs w:val="26"/>
        </w:rPr>
        <w:t>620</w:t>
      </w:r>
      <w:r w:rsidRPr="000B68F6">
        <w:rPr>
          <w:sz w:val="26"/>
          <w:szCs w:val="26"/>
        </w:rPr>
        <w:t xml:space="preserve"> чел.</w:t>
      </w:r>
    </w:p>
    <w:p w14:paraId="38703CB0" w14:textId="0BF408E5" w:rsidR="00130A91" w:rsidRPr="000B68F6" w:rsidRDefault="00F47C65" w:rsidP="00C22502">
      <w:pPr>
        <w:widowControl w:val="0"/>
        <w:autoSpaceDE w:val="0"/>
        <w:autoSpaceDN w:val="0"/>
        <w:adjustRightInd w:val="0"/>
        <w:spacing w:line="360" w:lineRule="auto"/>
        <w:ind w:right="13" w:firstLine="567"/>
        <w:jc w:val="both"/>
        <w:rPr>
          <w:sz w:val="26"/>
          <w:szCs w:val="26"/>
        </w:rPr>
      </w:pPr>
      <w:r w:rsidRPr="000B68F6">
        <w:rPr>
          <w:sz w:val="26"/>
          <w:szCs w:val="26"/>
        </w:rPr>
        <w:t>Согласно прогнозу численности населения Генерального плана муниципального образования СП «</w:t>
      </w:r>
      <w:r w:rsidR="00D7373E" w:rsidRPr="000B68F6">
        <w:rPr>
          <w:sz w:val="26"/>
          <w:szCs w:val="26"/>
        </w:rPr>
        <w:t>Слудка</w:t>
      </w:r>
      <w:r w:rsidRPr="000B68F6">
        <w:rPr>
          <w:sz w:val="26"/>
          <w:szCs w:val="26"/>
        </w:rPr>
        <w:t>», численность населения к 2035 году останется на уровне 202</w:t>
      </w:r>
      <w:r w:rsidR="00CB650C" w:rsidRPr="000B68F6">
        <w:rPr>
          <w:sz w:val="26"/>
          <w:szCs w:val="26"/>
        </w:rPr>
        <w:t>5</w:t>
      </w:r>
      <w:r w:rsidRPr="000B68F6">
        <w:rPr>
          <w:sz w:val="26"/>
          <w:szCs w:val="26"/>
        </w:rPr>
        <w:t xml:space="preserve"> года. Прогноз численности населения за рассматриваемый период действия Схемы водоснабжения и водоотведения представлен в таблице ниже</w:t>
      </w:r>
      <w:r w:rsidR="00130A91" w:rsidRPr="000B68F6">
        <w:rPr>
          <w:sz w:val="26"/>
          <w:szCs w:val="26"/>
        </w:rPr>
        <w:t>.</w:t>
      </w:r>
    </w:p>
    <w:p w14:paraId="44D509AC" w14:textId="77777777" w:rsidR="00130A91" w:rsidRPr="000B68F6" w:rsidRDefault="00130A91" w:rsidP="00C22502">
      <w:pPr>
        <w:widowControl w:val="0"/>
        <w:autoSpaceDE w:val="0"/>
        <w:autoSpaceDN w:val="0"/>
        <w:adjustRightInd w:val="0"/>
        <w:spacing w:before="73" w:line="271" w:lineRule="exact"/>
        <w:ind w:left="102" w:right="13"/>
        <w:rPr>
          <w:b/>
          <w:bCs/>
          <w:position w:val="-1"/>
        </w:rPr>
      </w:pPr>
    </w:p>
    <w:p w14:paraId="3BE0EE3E" w14:textId="20B29B98" w:rsidR="00130A91" w:rsidRPr="000B68F6" w:rsidRDefault="00130A91" w:rsidP="00C22502">
      <w:pPr>
        <w:widowControl w:val="0"/>
        <w:autoSpaceDE w:val="0"/>
        <w:autoSpaceDN w:val="0"/>
        <w:adjustRightInd w:val="0"/>
        <w:spacing w:line="360" w:lineRule="auto"/>
        <w:ind w:right="13" w:firstLine="567"/>
        <w:jc w:val="both"/>
        <w:rPr>
          <w:color w:val="000000"/>
          <w:sz w:val="26"/>
          <w:szCs w:val="26"/>
          <w:lang w:bidi="ru-RU"/>
        </w:rPr>
      </w:pPr>
      <w:r w:rsidRPr="000B68F6">
        <w:rPr>
          <w:color w:val="000000"/>
          <w:sz w:val="26"/>
          <w:szCs w:val="26"/>
          <w:lang w:bidi="ru-RU"/>
        </w:rPr>
        <w:t>Таблица 2</w:t>
      </w:r>
      <w:r w:rsidR="00335041" w:rsidRPr="000B68F6">
        <w:rPr>
          <w:color w:val="000000"/>
          <w:sz w:val="26"/>
          <w:szCs w:val="26"/>
          <w:lang w:bidi="ru-RU"/>
        </w:rPr>
        <w:t>4</w:t>
      </w:r>
      <w:r w:rsidRPr="000B68F6">
        <w:rPr>
          <w:color w:val="000000"/>
          <w:sz w:val="26"/>
          <w:szCs w:val="26"/>
          <w:lang w:bidi="ru-RU"/>
        </w:rPr>
        <w:t xml:space="preserve"> -  Прогноз численности населения</w:t>
      </w:r>
      <w:r w:rsidR="00F013DC" w:rsidRPr="000B68F6">
        <w:rPr>
          <w:color w:val="000000"/>
          <w:sz w:val="26"/>
          <w:szCs w:val="26"/>
          <w:lang w:bidi="ru-RU"/>
        </w:rPr>
        <w:t xml:space="preserve"> СП «</w:t>
      </w:r>
      <w:r w:rsidR="00D7373E" w:rsidRPr="000B68F6">
        <w:rPr>
          <w:color w:val="000000"/>
          <w:sz w:val="26"/>
          <w:szCs w:val="26"/>
          <w:lang w:bidi="ru-RU"/>
        </w:rPr>
        <w:t>Слудка</w:t>
      </w:r>
      <w:r w:rsidR="00F013DC" w:rsidRPr="000B68F6">
        <w:rPr>
          <w:color w:val="000000"/>
          <w:sz w:val="26"/>
          <w:szCs w:val="26"/>
          <w:lang w:bidi="ru-RU"/>
        </w:rPr>
        <w:t>»</w:t>
      </w:r>
    </w:p>
    <w:p w14:paraId="3F20836F" w14:textId="77777777" w:rsidR="00130A91" w:rsidRPr="000B68F6" w:rsidRDefault="00130A91" w:rsidP="00C22502">
      <w:pPr>
        <w:widowControl w:val="0"/>
        <w:autoSpaceDE w:val="0"/>
        <w:autoSpaceDN w:val="0"/>
        <w:adjustRightInd w:val="0"/>
        <w:spacing w:before="5" w:line="120" w:lineRule="exact"/>
        <w:ind w:right="13"/>
        <w:rPr>
          <w:sz w:val="12"/>
          <w:szCs w:val="12"/>
        </w:rPr>
      </w:pPr>
    </w:p>
    <w:tbl>
      <w:tblPr>
        <w:tblW w:w="5000" w:type="pct"/>
        <w:tblCellMar>
          <w:left w:w="0" w:type="dxa"/>
          <w:right w:w="0" w:type="dxa"/>
        </w:tblCellMar>
        <w:tblLook w:val="0000" w:firstRow="0" w:lastRow="0" w:firstColumn="0" w:lastColumn="0" w:noHBand="0" w:noVBand="0"/>
      </w:tblPr>
      <w:tblGrid>
        <w:gridCol w:w="5467"/>
        <w:gridCol w:w="1580"/>
        <w:gridCol w:w="1578"/>
        <w:gridCol w:w="1584"/>
      </w:tblGrid>
      <w:tr w:rsidR="00130A91" w:rsidRPr="000B68F6" w14:paraId="3DE12FBB" w14:textId="77777777" w:rsidTr="00602C77">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5D5F1B07" w14:textId="77777777" w:rsidR="00130A91" w:rsidRPr="000B68F6" w:rsidRDefault="00130A91" w:rsidP="00C22502">
            <w:pPr>
              <w:widowControl w:val="0"/>
              <w:autoSpaceDE w:val="0"/>
              <w:autoSpaceDN w:val="0"/>
              <w:adjustRightInd w:val="0"/>
              <w:spacing w:before="26"/>
              <w:ind w:left="1000" w:right="13"/>
              <w:jc w:val="center"/>
              <w:rPr>
                <w:b/>
                <w:sz w:val="22"/>
                <w:szCs w:val="22"/>
              </w:rPr>
            </w:pPr>
            <w:r w:rsidRPr="000B68F6">
              <w:rPr>
                <w:b/>
                <w:sz w:val="22"/>
                <w:szCs w:val="22"/>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249CD65A" w14:textId="78BD0027" w:rsidR="00130A91" w:rsidRPr="000B68F6" w:rsidRDefault="00130A91" w:rsidP="00CB650C">
            <w:pPr>
              <w:widowControl w:val="0"/>
              <w:autoSpaceDE w:val="0"/>
              <w:autoSpaceDN w:val="0"/>
              <w:adjustRightInd w:val="0"/>
              <w:spacing w:before="26"/>
              <w:ind w:left="1000" w:right="13" w:hanging="1000"/>
              <w:jc w:val="center"/>
              <w:rPr>
                <w:b/>
                <w:bCs/>
                <w:sz w:val="22"/>
                <w:szCs w:val="22"/>
              </w:rPr>
            </w:pPr>
            <w:r w:rsidRPr="000B68F6">
              <w:rPr>
                <w:b/>
                <w:bCs/>
                <w:sz w:val="22"/>
                <w:szCs w:val="22"/>
              </w:rPr>
              <w:t>20</w:t>
            </w:r>
            <w:r w:rsidR="008D44F3" w:rsidRPr="000B68F6">
              <w:rPr>
                <w:b/>
                <w:bCs/>
                <w:sz w:val="22"/>
                <w:szCs w:val="22"/>
              </w:rPr>
              <w:t>2</w:t>
            </w:r>
            <w:r w:rsidR="00CB650C" w:rsidRPr="000B68F6">
              <w:rPr>
                <w:b/>
                <w:bCs/>
                <w:sz w:val="22"/>
                <w:szCs w:val="22"/>
              </w:rPr>
              <w:t>5</w:t>
            </w:r>
          </w:p>
        </w:tc>
        <w:tc>
          <w:tcPr>
            <w:tcW w:w="773" w:type="pct"/>
            <w:tcBorders>
              <w:top w:val="single" w:sz="4" w:space="0" w:color="000000"/>
              <w:left w:val="single" w:sz="4" w:space="0" w:color="000000"/>
              <w:bottom w:val="single" w:sz="4" w:space="0" w:color="auto"/>
              <w:right w:val="single" w:sz="4" w:space="0" w:color="000000"/>
            </w:tcBorders>
          </w:tcPr>
          <w:p w14:paraId="2FD8095F" w14:textId="390EBCC7" w:rsidR="00130A91" w:rsidRPr="000B68F6" w:rsidRDefault="00130A91" w:rsidP="00CB650C">
            <w:pPr>
              <w:widowControl w:val="0"/>
              <w:autoSpaceDE w:val="0"/>
              <w:autoSpaceDN w:val="0"/>
              <w:adjustRightInd w:val="0"/>
              <w:spacing w:before="26"/>
              <w:ind w:left="1000" w:right="13" w:hanging="1000"/>
              <w:jc w:val="center"/>
              <w:rPr>
                <w:b/>
                <w:bCs/>
                <w:sz w:val="22"/>
                <w:szCs w:val="22"/>
              </w:rPr>
            </w:pPr>
            <w:r w:rsidRPr="000B68F6">
              <w:rPr>
                <w:b/>
                <w:bCs/>
                <w:sz w:val="22"/>
                <w:szCs w:val="22"/>
              </w:rPr>
              <w:t>20</w:t>
            </w:r>
            <w:r w:rsidR="00CB650C" w:rsidRPr="000B68F6">
              <w:rPr>
                <w:b/>
                <w:bCs/>
                <w:sz w:val="22"/>
                <w:szCs w:val="22"/>
              </w:rPr>
              <w:t>30</w:t>
            </w:r>
          </w:p>
        </w:tc>
        <w:tc>
          <w:tcPr>
            <w:tcW w:w="776" w:type="pct"/>
            <w:tcBorders>
              <w:top w:val="single" w:sz="4" w:space="0" w:color="000000"/>
              <w:left w:val="single" w:sz="4" w:space="0" w:color="000000"/>
              <w:bottom w:val="single" w:sz="4" w:space="0" w:color="auto"/>
              <w:right w:val="single" w:sz="4" w:space="0" w:color="000000"/>
            </w:tcBorders>
          </w:tcPr>
          <w:p w14:paraId="0DEC50B7" w14:textId="77777777" w:rsidR="00130A91" w:rsidRPr="000B68F6" w:rsidRDefault="00130A91" w:rsidP="00C22502">
            <w:pPr>
              <w:widowControl w:val="0"/>
              <w:autoSpaceDE w:val="0"/>
              <w:autoSpaceDN w:val="0"/>
              <w:adjustRightInd w:val="0"/>
              <w:spacing w:before="26"/>
              <w:ind w:left="1000" w:right="13" w:hanging="1000"/>
              <w:jc w:val="center"/>
              <w:rPr>
                <w:b/>
                <w:bCs/>
                <w:sz w:val="22"/>
                <w:szCs w:val="22"/>
              </w:rPr>
            </w:pPr>
            <w:r w:rsidRPr="000B68F6">
              <w:rPr>
                <w:b/>
                <w:bCs/>
                <w:sz w:val="22"/>
                <w:szCs w:val="22"/>
              </w:rPr>
              <w:t>2035</w:t>
            </w:r>
          </w:p>
        </w:tc>
      </w:tr>
      <w:tr w:rsidR="00130A91" w:rsidRPr="000B68F6" w14:paraId="7DD2F678" w14:textId="77777777" w:rsidTr="00602C77">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2F0FC11" w14:textId="77777777" w:rsidR="00130A91" w:rsidRPr="000B68F6" w:rsidRDefault="00130A91" w:rsidP="00C22502">
            <w:pPr>
              <w:widowControl w:val="0"/>
              <w:autoSpaceDE w:val="0"/>
              <w:autoSpaceDN w:val="0"/>
              <w:adjustRightInd w:val="0"/>
              <w:spacing w:before="26"/>
              <w:ind w:left="1000" w:right="13"/>
              <w:rPr>
                <w:sz w:val="22"/>
                <w:szCs w:val="22"/>
              </w:rPr>
            </w:pPr>
            <w:r w:rsidRPr="000B68F6">
              <w:rPr>
                <w:sz w:val="22"/>
                <w:szCs w:val="22"/>
              </w:rPr>
              <w:t>Ч</w:t>
            </w:r>
            <w:r w:rsidRPr="000B68F6">
              <w:rPr>
                <w:spacing w:val="-1"/>
                <w:sz w:val="22"/>
                <w:szCs w:val="22"/>
              </w:rPr>
              <w:t>и</w:t>
            </w:r>
            <w:r w:rsidRPr="000B68F6">
              <w:rPr>
                <w:sz w:val="22"/>
                <w:szCs w:val="22"/>
              </w:rPr>
              <w:t>с</w:t>
            </w:r>
            <w:r w:rsidRPr="000B68F6">
              <w:rPr>
                <w:spacing w:val="-1"/>
                <w:sz w:val="22"/>
                <w:szCs w:val="22"/>
              </w:rPr>
              <w:t>л</w:t>
            </w:r>
            <w:r w:rsidRPr="000B68F6">
              <w:rPr>
                <w:spacing w:val="3"/>
                <w:sz w:val="22"/>
                <w:szCs w:val="22"/>
              </w:rPr>
              <w:t>е</w:t>
            </w:r>
            <w:r w:rsidRPr="000B68F6">
              <w:rPr>
                <w:spacing w:val="1"/>
                <w:sz w:val="22"/>
                <w:szCs w:val="22"/>
              </w:rPr>
              <w:t>н</w:t>
            </w:r>
            <w:r w:rsidRPr="000B68F6">
              <w:rPr>
                <w:spacing w:val="-1"/>
                <w:sz w:val="22"/>
                <w:szCs w:val="22"/>
              </w:rPr>
              <w:t>н</w:t>
            </w:r>
            <w:r w:rsidRPr="000B68F6">
              <w:rPr>
                <w:spacing w:val="1"/>
                <w:sz w:val="22"/>
                <w:szCs w:val="22"/>
              </w:rPr>
              <w:t>о</w:t>
            </w:r>
            <w:r w:rsidRPr="000B68F6">
              <w:rPr>
                <w:sz w:val="22"/>
                <w:szCs w:val="22"/>
              </w:rPr>
              <w:t>сть</w:t>
            </w:r>
            <w:r w:rsidRPr="000B68F6">
              <w:rPr>
                <w:spacing w:val="-11"/>
                <w:sz w:val="22"/>
                <w:szCs w:val="22"/>
              </w:rPr>
              <w:t xml:space="preserve"> </w:t>
            </w:r>
            <w:r w:rsidRPr="000B68F6">
              <w:rPr>
                <w:spacing w:val="-1"/>
                <w:sz w:val="22"/>
                <w:szCs w:val="22"/>
              </w:rPr>
              <w:t>н</w:t>
            </w:r>
            <w:r w:rsidRPr="000B68F6">
              <w:rPr>
                <w:sz w:val="22"/>
                <w:szCs w:val="22"/>
              </w:rPr>
              <w:t>а</w:t>
            </w:r>
            <w:r w:rsidRPr="000B68F6">
              <w:rPr>
                <w:spacing w:val="1"/>
                <w:sz w:val="22"/>
                <w:szCs w:val="22"/>
              </w:rPr>
              <w:t>с</w:t>
            </w:r>
            <w:r w:rsidRPr="000B68F6">
              <w:rPr>
                <w:spacing w:val="3"/>
                <w:sz w:val="22"/>
                <w:szCs w:val="22"/>
              </w:rPr>
              <w:t>е</w:t>
            </w:r>
            <w:r w:rsidRPr="000B68F6">
              <w:rPr>
                <w:spacing w:val="-1"/>
                <w:sz w:val="22"/>
                <w:szCs w:val="22"/>
              </w:rPr>
              <w:t>л</w:t>
            </w:r>
            <w:r w:rsidRPr="000B68F6">
              <w:rPr>
                <w:sz w:val="22"/>
                <w:szCs w:val="22"/>
              </w:rPr>
              <w:t>е</w:t>
            </w:r>
            <w:r w:rsidRPr="000B68F6">
              <w:rPr>
                <w:spacing w:val="2"/>
                <w:sz w:val="22"/>
                <w:szCs w:val="22"/>
              </w:rPr>
              <w:t>н</w:t>
            </w:r>
            <w:r w:rsidRPr="000B68F6">
              <w:rPr>
                <w:spacing w:val="-1"/>
                <w:sz w:val="22"/>
                <w:szCs w:val="22"/>
              </w:rPr>
              <w:t>и</w:t>
            </w:r>
            <w:r w:rsidRPr="000B68F6">
              <w:rPr>
                <w:sz w:val="22"/>
                <w:szCs w:val="22"/>
              </w:rPr>
              <w:t>я,</w:t>
            </w:r>
            <w:r w:rsidRPr="000B68F6">
              <w:rPr>
                <w:spacing w:val="-9"/>
                <w:sz w:val="22"/>
                <w:szCs w:val="22"/>
              </w:rPr>
              <w:t xml:space="preserve"> </w:t>
            </w:r>
            <w:r w:rsidRPr="000B68F6">
              <w:rPr>
                <w:sz w:val="22"/>
                <w:szCs w:val="22"/>
              </w:rPr>
              <w:t>че</w:t>
            </w:r>
            <w:r w:rsidRPr="000B68F6">
              <w:rPr>
                <w:spacing w:val="-1"/>
                <w:sz w:val="22"/>
                <w:szCs w:val="22"/>
              </w:rPr>
              <w:t>л</w:t>
            </w:r>
            <w:r w:rsidRPr="000B68F6">
              <w:rPr>
                <w:sz w:val="22"/>
                <w:szCs w:val="22"/>
              </w:rPr>
              <w:t>.</w:t>
            </w:r>
          </w:p>
        </w:tc>
        <w:tc>
          <w:tcPr>
            <w:tcW w:w="774" w:type="pct"/>
            <w:tcBorders>
              <w:top w:val="single" w:sz="4" w:space="0" w:color="auto"/>
              <w:left w:val="single" w:sz="4" w:space="0" w:color="auto"/>
              <w:bottom w:val="single" w:sz="4" w:space="0" w:color="auto"/>
              <w:right w:val="single" w:sz="4" w:space="0" w:color="auto"/>
            </w:tcBorders>
          </w:tcPr>
          <w:p w14:paraId="7202D790" w14:textId="72D22AED" w:rsidR="00130A91" w:rsidRPr="000B68F6" w:rsidRDefault="00CE5554" w:rsidP="00C22502">
            <w:pPr>
              <w:widowControl w:val="0"/>
              <w:autoSpaceDE w:val="0"/>
              <w:autoSpaceDN w:val="0"/>
              <w:adjustRightInd w:val="0"/>
              <w:spacing w:before="26"/>
              <w:ind w:left="1000" w:right="13" w:hanging="1000"/>
              <w:jc w:val="center"/>
              <w:rPr>
                <w:sz w:val="22"/>
                <w:szCs w:val="22"/>
              </w:rPr>
            </w:pPr>
            <w:r w:rsidRPr="000B68F6">
              <w:rPr>
                <w:sz w:val="22"/>
                <w:szCs w:val="22"/>
              </w:rPr>
              <w:t>565</w:t>
            </w:r>
          </w:p>
        </w:tc>
        <w:tc>
          <w:tcPr>
            <w:tcW w:w="773" w:type="pct"/>
            <w:tcBorders>
              <w:top w:val="single" w:sz="4" w:space="0" w:color="auto"/>
              <w:left w:val="single" w:sz="4" w:space="0" w:color="auto"/>
              <w:bottom w:val="single" w:sz="4" w:space="0" w:color="auto"/>
              <w:right w:val="single" w:sz="4" w:space="0" w:color="auto"/>
            </w:tcBorders>
          </w:tcPr>
          <w:p w14:paraId="7214A2C7" w14:textId="289ED0AB" w:rsidR="00130A91" w:rsidRPr="000B68F6" w:rsidRDefault="00CE5554" w:rsidP="00C22502">
            <w:pPr>
              <w:widowControl w:val="0"/>
              <w:autoSpaceDE w:val="0"/>
              <w:autoSpaceDN w:val="0"/>
              <w:adjustRightInd w:val="0"/>
              <w:spacing w:before="26"/>
              <w:ind w:left="1000" w:right="13" w:hanging="1000"/>
              <w:jc w:val="center"/>
              <w:rPr>
                <w:sz w:val="22"/>
                <w:szCs w:val="22"/>
              </w:rPr>
            </w:pPr>
            <w:r w:rsidRPr="000B68F6">
              <w:rPr>
                <w:sz w:val="22"/>
                <w:szCs w:val="22"/>
              </w:rPr>
              <w:t>565</w:t>
            </w:r>
          </w:p>
        </w:tc>
        <w:tc>
          <w:tcPr>
            <w:tcW w:w="776" w:type="pct"/>
            <w:tcBorders>
              <w:top w:val="single" w:sz="4" w:space="0" w:color="auto"/>
              <w:left w:val="single" w:sz="4" w:space="0" w:color="auto"/>
              <w:bottom w:val="single" w:sz="4" w:space="0" w:color="auto"/>
              <w:right w:val="single" w:sz="4" w:space="0" w:color="auto"/>
            </w:tcBorders>
          </w:tcPr>
          <w:p w14:paraId="1CB5999E" w14:textId="3782227A" w:rsidR="00130A91" w:rsidRPr="000B68F6" w:rsidRDefault="00CE5554" w:rsidP="00C22502">
            <w:pPr>
              <w:widowControl w:val="0"/>
              <w:autoSpaceDE w:val="0"/>
              <w:autoSpaceDN w:val="0"/>
              <w:adjustRightInd w:val="0"/>
              <w:spacing w:before="26"/>
              <w:ind w:left="1000" w:right="13" w:hanging="1000"/>
              <w:jc w:val="center"/>
              <w:rPr>
                <w:sz w:val="22"/>
                <w:szCs w:val="22"/>
              </w:rPr>
            </w:pPr>
            <w:r w:rsidRPr="000B68F6">
              <w:rPr>
                <w:sz w:val="22"/>
                <w:szCs w:val="22"/>
              </w:rPr>
              <w:t>565</w:t>
            </w:r>
          </w:p>
        </w:tc>
      </w:tr>
    </w:tbl>
    <w:p w14:paraId="5E82BC22" w14:textId="70AFC90E" w:rsidR="00F82021" w:rsidRPr="000B68F6" w:rsidRDefault="00F82021" w:rsidP="00C22502">
      <w:pPr>
        <w:widowControl w:val="0"/>
        <w:spacing w:line="360" w:lineRule="auto"/>
        <w:ind w:right="13" w:firstLine="567"/>
        <w:jc w:val="both"/>
        <w:rPr>
          <w:sz w:val="26"/>
          <w:szCs w:val="26"/>
        </w:rPr>
      </w:pPr>
    </w:p>
    <w:p w14:paraId="22C11C91" w14:textId="6AF68AA2" w:rsidR="009F5008" w:rsidRPr="000B68F6" w:rsidRDefault="009F5008" w:rsidP="00C22502">
      <w:pPr>
        <w:widowControl w:val="0"/>
        <w:spacing w:line="360" w:lineRule="auto"/>
        <w:ind w:right="13" w:firstLine="567"/>
        <w:jc w:val="both"/>
        <w:rPr>
          <w:sz w:val="26"/>
          <w:szCs w:val="26"/>
        </w:rPr>
      </w:pPr>
      <w:r w:rsidRPr="000B68F6">
        <w:rPr>
          <w:sz w:val="26"/>
          <w:szCs w:val="26"/>
        </w:rPr>
        <w:t xml:space="preserve">В зоне действия системы теплоснабжения от Котельной </w:t>
      </w:r>
      <w:r w:rsidR="00060FFF" w:rsidRPr="000B68F6">
        <w:rPr>
          <w:sz w:val="26"/>
          <w:szCs w:val="26"/>
        </w:rPr>
        <w:t>«</w:t>
      </w:r>
      <w:r w:rsidR="00D7373E" w:rsidRPr="000B68F6">
        <w:rPr>
          <w:sz w:val="26"/>
          <w:szCs w:val="26"/>
        </w:rPr>
        <w:t>Слудка</w:t>
      </w:r>
      <w:r w:rsidR="00060FFF" w:rsidRPr="000B68F6">
        <w:rPr>
          <w:sz w:val="26"/>
          <w:szCs w:val="26"/>
        </w:rPr>
        <w:t xml:space="preserve">» </w:t>
      </w:r>
      <w:r w:rsidRPr="000B68F6">
        <w:rPr>
          <w:sz w:val="26"/>
          <w:szCs w:val="26"/>
        </w:rPr>
        <w:t xml:space="preserve">приростов не планируется. Жилищный фонд будет развиваться в рамках строительства индивидуальных жилых домов с индивидуальным отоплением. </w:t>
      </w:r>
    </w:p>
    <w:p w14:paraId="1656CC5C" w14:textId="07E4A8AA" w:rsidR="006D06B3" w:rsidRPr="000B68F6" w:rsidRDefault="00C03847" w:rsidP="00C03847">
      <w:pPr>
        <w:pStyle w:val="21"/>
        <w:jc w:val="both"/>
      </w:pPr>
      <w:bookmarkStart w:id="354" w:name="_Toc71120165"/>
      <w:bookmarkEnd w:id="319"/>
      <w:r w:rsidRPr="000B68F6">
        <w:t>2</w:t>
      </w:r>
      <w:r w:rsidR="006D06B3" w:rsidRPr="000B68F6">
        <w:t xml:space="preserve">.3. </w:t>
      </w:r>
      <w:bookmarkStart w:id="355" w:name="_Toc7452149"/>
      <w:r w:rsidR="006D06B3" w:rsidRPr="000B68F6">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54"/>
      <w:bookmarkEnd w:id="355"/>
    </w:p>
    <w:p w14:paraId="1AEAB1ED"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В соответствии с «Правилами установления и определения нормативов потребления коммунальных услуг (утв. постановлением Правительства РФ от 23 мая 2006 г. № 306) (в редакции постановления Правительства РФ от 28 марта 2012 г. N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w:t>
      </w:r>
    </w:p>
    <w:p w14:paraId="38B89608"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1C608EF2" w14:textId="77777777" w:rsidR="006D06B3" w:rsidRPr="000B68F6" w:rsidRDefault="006D06B3" w:rsidP="007D54BA">
      <w:pPr>
        <w:widowControl w:val="0"/>
        <w:numPr>
          <w:ilvl w:val="0"/>
          <w:numId w:val="3"/>
        </w:numPr>
        <w:autoSpaceDE w:val="0"/>
        <w:autoSpaceDN w:val="0"/>
        <w:adjustRightInd w:val="0"/>
        <w:spacing w:before="6" w:line="360" w:lineRule="auto"/>
        <w:ind w:left="993" w:right="13" w:hanging="284"/>
        <w:jc w:val="both"/>
        <w:rPr>
          <w:sz w:val="26"/>
          <w:szCs w:val="26"/>
        </w:rPr>
      </w:pPr>
      <w:r w:rsidRPr="000B68F6">
        <w:rPr>
          <w:sz w:val="26"/>
          <w:szCs w:val="26"/>
        </w:rPr>
        <w:t>в</w:t>
      </w:r>
      <w:r w:rsidRPr="000B68F6">
        <w:rPr>
          <w:spacing w:val="12"/>
          <w:sz w:val="26"/>
          <w:szCs w:val="26"/>
        </w:rPr>
        <w:t xml:space="preserve"> </w:t>
      </w:r>
      <w:r w:rsidRPr="000B68F6">
        <w:rPr>
          <w:sz w:val="26"/>
          <w:szCs w:val="26"/>
        </w:rPr>
        <w:t>отношен</w:t>
      </w:r>
      <w:r w:rsidRPr="000B68F6">
        <w:rPr>
          <w:spacing w:val="1"/>
          <w:sz w:val="26"/>
          <w:szCs w:val="26"/>
        </w:rPr>
        <w:t>и</w:t>
      </w:r>
      <w:r w:rsidRPr="000B68F6">
        <w:rPr>
          <w:sz w:val="26"/>
          <w:szCs w:val="26"/>
        </w:rPr>
        <w:t>и</w:t>
      </w:r>
      <w:r w:rsidRPr="000B68F6">
        <w:rPr>
          <w:spacing w:val="1"/>
          <w:sz w:val="26"/>
          <w:szCs w:val="26"/>
        </w:rPr>
        <w:t xml:space="preserve"> </w:t>
      </w:r>
      <w:r w:rsidRPr="000B68F6">
        <w:rPr>
          <w:spacing w:val="2"/>
          <w:sz w:val="26"/>
          <w:szCs w:val="26"/>
        </w:rPr>
        <w:t>г</w:t>
      </w:r>
      <w:r w:rsidRPr="000B68F6">
        <w:rPr>
          <w:sz w:val="26"/>
          <w:szCs w:val="26"/>
        </w:rPr>
        <w:t>оряч</w:t>
      </w:r>
      <w:r w:rsidRPr="000B68F6">
        <w:rPr>
          <w:spacing w:val="2"/>
          <w:sz w:val="26"/>
          <w:szCs w:val="26"/>
        </w:rPr>
        <w:t>е</w:t>
      </w:r>
      <w:r w:rsidRPr="000B68F6">
        <w:rPr>
          <w:sz w:val="26"/>
          <w:szCs w:val="26"/>
        </w:rPr>
        <w:t>го</w:t>
      </w:r>
      <w:r w:rsidRPr="000B68F6">
        <w:rPr>
          <w:spacing w:val="2"/>
          <w:sz w:val="26"/>
          <w:szCs w:val="26"/>
        </w:rPr>
        <w:t xml:space="preserve"> </w:t>
      </w:r>
      <w:r w:rsidRPr="000B68F6">
        <w:rPr>
          <w:sz w:val="26"/>
          <w:szCs w:val="26"/>
        </w:rPr>
        <w:t>водосн</w:t>
      </w:r>
      <w:r w:rsidRPr="000B68F6">
        <w:rPr>
          <w:spacing w:val="1"/>
          <w:sz w:val="26"/>
          <w:szCs w:val="26"/>
        </w:rPr>
        <w:t>а</w:t>
      </w:r>
      <w:r w:rsidRPr="000B68F6">
        <w:rPr>
          <w:sz w:val="26"/>
          <w:szCs w:val="26"/>
        </w:rPr>
        <w:t>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 -</w:t>
      </w:r>
      <w:r w:rsidRPr="000B68F6">
        <w:rPr>
          <w:spacing w:val="14"/>
          <w:sz w:val="26"/>
          <w:szCs w:val="26"/>
        </w:rPr>
        <w:t xml:space="preserve"> </w:t>
      </w:r>
      <w:r w:rsidRPr="000B68F6">
        <w:rPr>
          <w:spacing w:val="-1"/>
          <w:sz w:val="26"/>
          <w:szCs w:val="26"/>
        </w:rPr>
        <w:t>э</w:t>
      </w:r>
      <w:r w:rsidRPr="000B68F6">
        <w:rPr>
          <w:sz w:val="26"/>
          <w:szCs w:val="26"/>
        </w:rPr>
        <w:t>таж</w:t>
      </w:r>
      <w:r w:rsidRPr="000B68F6">
        <w:rPr>
          <w:spacing w:val="1"/>
          <w:sz w:val="26"/>
          <w:szCs w:val="26"/>
        </w:rPr>
        <w:t>н</w:t>
      </w:r>
      <w:r w:rsidRPr="000B68F6">
        <w:rPr>
          <w:sz w:val="26"/>
          <w:szCs w:val="26"/>
        </w:rPr>
        <w:t>ос</w:t>
      </w:r>
      <w:r w:rsidRPr="000B68F6">
        <w:rPr>
          <w:spacing w:val="2"/>
          <w:sz w:val="26"/>
          <w:szCs w:val="26"/>
        </w:rPr>
        <w:t>т</w:t>
      </w:r>
      <w:r w:rsidRPr="000B68F6">
        <w:rPr>
          <w:sz w:val="26"/>
          <w:szCs w:val="26"/>
        </w:rPr>
        <w:t>ь, и</w:t>
      </w:r>
      <w:r w:rsidRPr="000B68F6">
        <w:rPr>
          <w:spacing w:val="1"/>
          <w:sz w:val="26"/>
          <w:szCs w:val="26"/>
        </w:rPr>
        <w:t>з</w:t>
      </w:r>
      <w:r w:rsidRPr="000B68F6">
        <w:rPr>
          <w:sz w:val="26"/>
          <w:szCs w:val="26"/>
        </w:rPr>
        <w:t>нос</w:t>
      </w:r>
      <w:r w:rsidRPr="000B68F6">
        <w:rPr>
          <w:spacing w:val="7"/>
          <w:sz w:val="26"/>
          <w:szCs w:val="26"/>
        </w:rPr>
        <w:t xml:space="preserve"> </w:t>
      </w:r>
      <w:r w:rsidRPr="000B68F6">
        <w:rPr>
          <w:sz w:val="26"/>
          <w:szCs w:val="26"/>
        </w:rPr>
        <w:t>в</w:t>
      </w:r>
      <w:r w:rsidRPr="000B68F6">
        <w:rPr>
          <w:spacing w:val="3"/>
          <w:sz w:val="26"/>
          <w:szCs w:val="26"/>
        </w:rPr>
        <w:t>н</w:t>
      </w:r>
      <w:r w:rsidRPr="000B68F6">
        <w:rPr>
          <w:spacing w:val="-5"/>
          <w:sz w:val="26"/>
          <w:szCs w:val="26"/>
        </w:rPr>
        <w:t>у</w:t>
      </w:r>
      <w:r w:rsidRPr="000B68F6">
        <w:rPr>
          <w:spacing w:val="2"/>
          <w:sz w:val="26"/>
          <w:szCs w:val="26"/>
        </w:rPr>
        <w:t>т</w:t>
      </w:r>
      <w:r w:rsidRPr="000B68F6">
        <w:rPr>
          <w:sz w:val="26"/>
          <w:szCs w:val="26"/>
        </w:rPr>
        <w:t>рид</w:t>
      </w:r>
      <w:r w:rsidRPr="000B68F6">
        <w:rPr>
          <w:spacing w:val="3"/>
          <w:sz w:val="26"/>
          <w:szCs w:val="26"/>
        </w:rPr>
        <w:t>о</w:t>
      </w:r>
      <w:r w:rsidRPr="000B68F6">
        <w:rPr>
          <w:spacing w:val="-1"/>
          <w:sz w:val="26"/>
          <w:szCs w:val="26"/>
        </w:rPr>
        <w:t>м</w:t>
      </w:r>
      <w:r w:rsidRPr="000B68F6">
        <w:rPr>
          <w:sz w:val="26"/>
          <w:szCs w:val="26"/>
        </w:rPr>
        <w:t>ов</w:t>
      </w:r>
      <w:r w:rsidRPr="000B68F6">
        <w:rPr>
          <w:spacing w:val="3"/>
          <w:sz w:val="26"/>
          <w:szCs w:val="26"/>
        </w:rPr>
        <w:t>ы</w:t>
      </w:r>
      <w:r w:rsidRPr="000B68F6">
        <w:rPr>
          <w:sz w:val="26"/>
          <w:szCs w:val="26"/>
        </w:rPr>
        <w:t xml:space="preserve">х </w:t>
      </w:r>
      <w:r w:rsidRPr="000B68F6">
        <w:rPr>
          <w:sz w:val="26"/>
          <w:szCs w:val="26"/>
        </w:rPr>
        <w:lastRenderedPageBreak/>
        <w:t>и</w:t>
      </w:r>
      <w:r w:rsidRPr="000B68F6">
        <w:rPr>
          <w:spacing w:val="1"/>
          <w:sz w:val="26"/>
          <w:szCs w:val="26"/>
        </w:rPr>
        <w:t>нж</w:t>
      </w:r>
      <w:r w:rsidRPr="000B68F6">
        <w:rPr>
          <w:sz w:val="26"/>
          <w:szCs w:val="26"/>
        </w:rPr>
        <w:t>енер</w:t>
      </w:r>
      <w:r w:rsidRPr="000B68F6">
        <w:rPr>
          <w:spacing w:val="1"/>
          <w:sz w:val="26"/>
          <w:szCs w:val="26"/>
        </w:rPr>
        <w:t>ны</w:t>
      </w:r>
      <w:r w:rsidRPr="000B68F6">
        <w:rPr>
          <w:sz w:val="26"/>
          <w:szCs w:val="26"/>
        </w:rPr>
        <w:t>х</w:t>
      </w:r>
      <w:r w:rsidRPr="000B68F6">
        <w:rPr>
          <w:spacing w:val="-14"/>
          <w:sz w:val="26"/>
          <w:szCs w:val="26"/>
        </w:rPr>
        <w:t xml:space="preserve"> </w:t>
      </w:r>
      <w:r w:rsidRPr="000B68F6">
        <w:rPr>
          <w:sz w:val="26"/>
          <w:szCs w:val="26"/>
        </w:rPr>
        <w:t>систем,</w:t>
      </w:r>
      <w:r w:rsidRPr="000B68F6">
        <w:rPr>
          <w:spacing w:val="-7"/>
          <w:sz w:val="26"/>
          <w:szCs w:val="26"/>
        </w:rPr>
        <w:t xml:space="preserve"> </w:t>
      </w:r>
      <w:r w:rsidRPr="000B68F6">
        <w:rPr>
          <w:sz w:val="26"/>
          <w:szCs w:val="26"/>
        </w:rPr>
        <w:t>вид</w:t>
      </w:r>
      <w:r w:rsidRPr="000B68F6">
        <w:rPr>
          <w:spacing w:val="-4"/>
          <w:sz w:val="26"/>
          <w:szCs w:val="26"/>
        </w:rPr>
        <w:t xml:space="preserve"> </w:t>
      </w:r>
      <w:r w:rsidRPr="000B68F6">
        <w:rPr>
          <w:sz w:val="26"/>
          <w:szCs w:val="26"/>
        </w:rPr>
        <w:t>с</w:t>
      </w:r>
      <w:r w:rsidRPr="000B68F6">
        <w:rPr>
          <w:spacing w:val="1"/>
          <w:sz w:val="26"/>
          <w:szCs w:val="26"/>
        </w:rPr>
        <w:t>и</w:t>
      </w:r>
      <w:r w:rsidRPr="000B68F6">
        <w:rPr>
          <w:sz w:val="26"/>
          <w:szCs w:val="26"/>
        </w:rPr>
        <w:t>сте</w:t>
      </w:r>
      <w:r w:rsidRPr="000B68F6">
        <w:rPr>
          <w:spacing w:val="-1"/>
          <w:sz w:val="26"/>
          <w:szCs w:val="26"/>
        </w:rPr>
        <w:t>м</w:t>
      </w:r>
      <w:r w:rsidRPr="000B68F6">
        <w:rPr>
          <w:sz w:val="26"/>
          <w:szCs w:val="26"/>
        </w:rPr>
        <w:t>ы</w:t>
      </w:r>
      <w:r w:rsidRPr="000B68F6">
        <w:rPr>
          <w:spacing w:val="-6"/>
          <w:sz w:val="26"/>
          <w:szCs w:val="26"/>
        </w:rPr>
        <w:t xml:space="preserve"> </w:t>
      </w:r>
      <w:r w:rsidRPr="000B68F6">
        <w:rPr>
          <w:sz w:val="26"/>
          <w:szCs w:val="26"/>
        </w:rPr>
        <w:t>теплос</w:t>
      </w:r>
      <w:r w:rsidRPr="000B68F6">
        <w:rPr>
          <w:spacing w:val="3"/>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w:t>
      </w:r>
      <w:r w:rsidRPr="000B68F6">
        <w:rPr>
          <w:spacing w:val="-18"/>
          <w:sz w:val="26"/>
          <w:szCs w:val="26"/>
        </w:rPr>
        <w:t xml:space="preserve"> </w:t>
      </w:r>
      <w:r w:rsidRPr="000B68F6">
        <w:rPr>
          <w:spacing w:val="1"/>
          <w:sz w:val="26"/>
          <w:szCs w:val="26"/>
        </w:rPr>
        <w:t>(</w:t>
      </w:r>
      <w:r w:rsidRPr="000B68F6">
        <w:rPr>
          <w:sz w:val="26"/>
          <w:szCs w:val="26"/>
        </w:rPr>
        <w:t>от</w:t>
      </w:r>
      <w:r w:rsidRPr="000B68F6">
        <w:rPr>
          <w:spacing w:val="-2"/>
          <w:sz w:val="26"/>
          <w:szCs w:val="26"/>
        </w:rPr>
        <w:t>к</w:t>
      </w:r>
      <w:r w:rsidRPr="000B68F6">
        <w:rPr>
          <w:sz w:val="26"/>
          <w:szCs w:val="26"/>
        </w:rPr>
        <w:t>р</w:t>
      </w:r>
      <w:r w:rsidRPr="000B68F6">
        <w:rPr>
          <w:spacing w:val="3"/>
          <w:sz w:val="26"/>
          <w:szCs w:val="26"/>
        </w:rPr>
        <w:t>ы</w:t>
      </w:r>
      <w:r w:rsidRPr="000B68F6">
        <w:rPr>
          <w:sz w:val="26"/>
          <w:szCs w:val="26"/>
        </w:rPr>
        <w:t>тая,</w:t>
      </w:r>
      <w:r w:rsidRPr="000B68F6">
        <w:rPr>
          <w:spacing w:val="-12"/>
          <w:sz w:val="26"/>
          <w:szCs w:val="26"/>
        </w:rPr>
        <w:t xml:space="preserve"> </w:t>
      </w:r>
      <w:r w:rsidRPr="000B68F6">
        <w:rPr>
          <w:spacing w:val="1"/>
          <w:sz w:val="26"/>
          <w:szCs w:val="26"/>
        </w:rPr>
        <w:t>з</w:t>
      </w:r>
      <w:r w:rsidRPr="000B68F6">
        <w:rPr>
          <w:sz w:val="26"/>
          <w:szCs w:val="26"/>
        </w:rPr>
        <w:t>а</w:t>
      </w:r>
      <w:r w:rsidRPr="000B68F6">
        <w:rPr>
          <w:spacing w:val="-1"/>
          <w:sz w:val="26"/>
          <w:szCs w:val="26"/>
        </w:rPr>
        <w:t>к</w:t>
      </w:r>
      <w:r w:rsidRPr="000B68F6">
        <w:rPr>
          <w:sz w:val="26"/>
          <w:szCs w:val="26"/>
        </w:rPr>
        <w:t>р</w:t>
      </w:r>
      <w:r w:rsidRPr="000B68F6">
        <w:rPr>
          <w:spacing w:val="1"/>
          <w:sz w:val="26"/>
          <w:szCs w:val="26"/>
        </w:rPr>
        <w:t>ы</w:t>
      </w:r>
      <w:r w:rsidRPr="000B68F6">
        <w:rPr>
          <w:sz w:val="26"/>
          <w:szCs w:val="26"/>
        </w:rPr>
        <w:t>тая);</w:t>
      </w:r>
    </w:p>
    <w:p w14:paraId="3F588BD1" w14:textId="77777777" w:rsidR="006D06B3" w:rsidRPr="000B68F6" w:rsidRDefault="006D06B3" w:rsidP="007D54BA">
      <w:pPr>
        <w:widowControl w:val="0"/>
        <w:numPr>
          <w:ilvl w:val="0"/>
          <w:numId w:val="3"/>
        </w:numPr>
        <w:autoSpaceDE w:val="0"/>
        <w:autoSpaceDN w:val="0"/>
        <w:adjustRightInd w:val="0"/>
        <w:spacing w:before="5" w:line="360" w:lineRule="auto"/>
        <w:ind w:left="993" w:right="13" w:hanging="284"/>
        <w:jc w:val="both"/>
        <w:rPr>
          <w:sz w:val="26"/>
          <w:szCs w:val="26"/>
        </w:rPr>
      </w:pPr>
      <w:r w:rsidRPr="000B68F6">
        <w:rPr>
          <w:sz w:val="26"/>
          <w:szCs w:val="26"/>
        </w:rPr>
        <w:t>в</w:t>
      </w:r>
      <w:r w:rsidRPr="000B68F6">
        <w:rPr>
          <w:spacing w:val="11"/>
          <w:sz w:val="26"/>
          <w:szCs w:val="26"/>
        </w:rPr>
        <w:t xml:space="preserve"> </w:t>
      </w:r>
      <w:r w:rsidRPr="000B68F6">
        <w:rPr>
          <w:sz w:val="26"/>
          <w:szCs w:val="26"/>
        </w:rPr>
        <w:t>отн</w:t>
      </w:r>
      <w:r w:rsidRPr="000B68F6">
        <w:rPr>
          <w:spacing w:val="2"/>
          <w:sz w:val="26"/>
          <w:szCs w:val="26"/>
        </w:rPr>
        <w:t>о</w:t>
      </w:r>
      <w:r w:rsidRPr="000B68F6">
        <w:rPr>
          <w:sz w:val="26"/>
          <w:szCs w:val="26"/>
        </w:rPr>
        <w:t>шен</w:t>
      </w:r>
      <w:r w:rsidRPr="000B68F6">
        <w:rPr>
          <w:spacing w:val="1"/>
          <w:sz w:val="26"/>
          <w:szCs w:val="26"/>
        </w:rPr>
        <w:t>и</w:t>
      </w:r>
      <w:r w:rsidRPr="000B68F6">
        <w:rPr>
          <w:sz w:val="26"/>
          <w:szCs w:val="26"/>
        </w:rPr>
        <w:t xml:space="preserve">и </w:t>
      </w:r>
      <w:r w:rsidRPr="000B68F6">
        <w:rPr>
          <w:spacing w:val="2"/>
          <w:sz w:val="26"/>
          <w:szCs w:val="26"/>
        </w:rPr>
        <w:t>о</w:t>
      </w:r>
      <w:r w:rsidRPr="000B68F6">
        <w:rPr>
          <w:sz w:val="26"/>
          <w:szCs w:val="26"/>
        </w:rPr>
        <w:t>топл</w:t>
      </w:r>
      <w:r w:rsidRPr="000B68F6">
        <w:rPr>
          <w:spacing w:val="3"/>
          <w:sz w:val="26"/>
          <w:szCs w:val="26"/>
        </w:rPr>
        <w:t>е</w:t>
      </w:r>
      <w:r w:rsidRPr="000B68F6">
        <w:rPr>
          <w:sz w:val="26"/>
          <w:szCs w:val="26"/>
        </w:rPr>
        <w:t>н</w:t>
      </w:r>
      <w:r w:rsidRPr="000B68F6">
        <w:rPr>
          <w:spacing w:val="1"/>
          <w:sz w:val="26"/>
          <w:szCs w:val="26"/>
        </w:rPr>
        <w:t>и</w:t>
      </w:r>
      <w:r w:rsidRPr="000B68F6">
        <w:rPr>
          <w:sz w:val="26"/>
          <w:szCs w:val="26"/>
        </w:rPr>
        <w:t>я</w:t>
      </w:r>
      <w:r w:rsidRPr="000B68F6">
        <w:rPr>
          <w:spacing w:val="4"/>
          <w:sz w:val="26"/>
          <w:szCs w:val="26"/>
        </w:rPr>
        <w:t xml:space="preserve"> </w:t>
      </w:r>
      <w:r w:rsidRPr="000B68F6">
        <w:rPr>
          <w:sz w:val="26"/>
          <w:szCs w:val="26"/>
        </w:rPr>
        <w:t>-</w:t>
      </w:r>
      <w:r w:rsidRPr="000B68F6">
        <w:rPr>
          <w:spacing w:val="12"/>
          <w:sz w:val="26"/>
          <w:szCs w:val="26"/>
        </w:rPr>
        <w:t xml:space="preserve"> </w:t>
      </w:r>
      <w:r w:rsidRPr="000B68F6">
        <w:rPr>
          <w:spacing w:val="1"/>
          <w:sz w:val="26"/>
          <w:szCs w:val="26"/>
        </w:rPr>
        <w:t>м</w:t>
      </w:r>
      <w:r w:rsidRPr="000B68F6">
        <w:rPr>
          <w:sz w:val="26"/>
          <w:szCs w:val="26"/>
        </w:rPr>
        <w:t>атериал</w:t>
      </w:r>
      <w:r w:rsidRPr="000B68F6">
        <w:rPr>
          <w:spacing w:val="4"/>
          <w:sz w:val="26"/>
          <w:szCs w:val="26"/>
        </w:rPr>
        <w:t xml:space="preserve"> </w:t>
      </w:r>
      <w:r w:rsidRPr="000B68F6">
        <w:rPr>
          <w:sz w:val="26"/>
          <w:szCs w:val="26"/>
        </w:rPr>
        <w:t>стен,</w:t>
      </w:r>
      <w:r w:rsidRPr="000B68F6">
        <w:rPr>
          <w:spacing w:val="9"/>
          <w:sz w:val="26"/>
          <w:szCs w:val="26"/>
        </w:rPr>
        <w:t xml:space="preserve"> </w:t>
      </w:r>
      <w:r w:rsidRPr="000B68F6">
        <w:rPr>
          <w:spacing w:val="-1"/>
          <w:sz w:val="26"/>
          <w:szCs w:val="26"/>
        </w:rPr>
        <w:t>к</w:t>
      </w:r>
      <w:r w:rsidRPr="000B68F6">
        <w:rPr>
          <w:sz w:val="26"/>
          <w:szCs w:val="26"/>
        </w:rPr>
        <w:t>р</w:t>
      </w:r>
      <w:r w:rsidRPr="000B68F6">
        <w:rPr>
          <w:spacing w:val="3"/>
          <w:sz w:val="26"/>
          <w:szCs w:val="26"/>
        </w:rPr>
        <w:t>ы</w:t>
      </w:r>
      <w:r w:rsidRPr="000B68F6">
        <w:rPr>
          <w:sz w:val="26"/>
          <w:szCs w:val="26"/>
        </w:rPr>
        <w:t>ши,</w:t>
      </w:r>
      <w:r w:rsidRPr="000B68F6">
        <w:rPr>
          <w:spacing w:val="4"/>
          <w:sz w:val="26"/>
          <w:szCs w:val="26"/>
        </w:rPr>
        <w:t xml:space="preserve"> </w:t>
      </w:r>
      <w:r w:rsidRPr="000B68F6">
        <w:rPr>
          <w:sz w:val="26"/>
          <w:szCs w:val="26"/>
        </w:rPr>
        <w:t>объ</w:t>
      </w:r>
      <w:r w:rsidRPr="000B68F6">
        <w:rPr>
          <w:spacing w:val="3"/>
          <w:sz w:val="26"/>
          <w:szCs w:val="26"/>
        </w:rPr>
        <w:t>е</w:t>
      </w:r>
      <w:r w:rsidRPr="000B68F6">
        <w:rPr>
          <w:sz w:val="26"/>
          <w:szCs w:val="26"/>
        </w:rPr>
        <w:t>м</w:t>
      </w:r>
      <w:r w:rsidRPr="000B68F6">
        <w:rPr>
          <w:spacing w:val="7"/>
          <w:sz w:val="26"/>
          <w:szCs w:val="26"/>
        </w:rPr>
        <w:t xml:space="preserve"> </w:t>
      </w:r>
      <w:r w:rsidRPr="000B68F6">
        <w:rPr>
          <w:spacing w:val="1"/>
          <w:sz w:val="26"/>
          <w:szCs w:val="26"/>
        </w:rPr>
        <w:t>ж</w:t>
      </w:r>
      <w:r w:rsidRPr="000B68F6">
        <w:rPr>
          <w:sz w:val="26"/>
          <w:szCs w:val="26"/>
        </w:rPr>
        <w:t>и</w:t>
      </w:r>
      <w:r w:rsidRPr="000B68F6">
        <w:rPr>
          <w:spacing w:val="1"/>
          <w:sz w:val="26"/>
          <w:szCs w:val="26"/>
        </w:rPr>
        <w:t>лы</w:t>
      </w:r>
      <w:r w:rsidRPr="000B68F6">
        <w:rPr>
          <w:sz w:val="26"/>
          <w:szCs w:val="26"/>
        </w:rPr>
        <w:t>х</w:t>
      </w:r>
      <w:r w:rsidRPr="000B68F6">
        <w:rPr>
          <w:spacing w:val="4"/>
          <w:sz w:val="26"/>
          <w:szCs w:val="26"/>
        </w:rPr>
        <w:t xml:space="preserve"> </w:t>
      </w:r>
      <w:r w:rsidRPr="000B68F6">
        <w:rPr>
          <w:sz w:val="26"/>
          <w:szCs w:val="26"/>
        </w:rPr>
        <w:t>пом</w:t>
      </w:r>
      <w:r w:rsidRPr="000B68F6">
        <w:rPr>
          <w:spacing w:val="2"/>
          <w:sz w:val="26"/>
          <w:szCs w:val="26"/>
        </w:rPr>
        <w:t>е</w:t>
      </w:r>
      <w:r w:rsidRPr="000B68F6">
        <w:rPr>
          <w:sz w:val="26"/>
          <w:szCs w:val="26"/>
        </w:rPr>
        <w:t>щен</w:t>
      </w:r>
      <w:r w:rsidRPr="000B68F6">
        <w:rPr>
          <w:spacing w:val="1"/>
          <w:sz w:val="26"/>
          <w:szCs w:val="26"/>
        </w:rPr>
        <w:t>и</w:t>
      </w:r>
      <w:r w:rsidRPr="000B68F6">
        <w:rPr>
          <w:spacing w:val="3"/>
          <w:sz w:val="26"/>
          <w:szCs w:val="26"/>
        </w:rPr>
        <w:t>й</w:t>
      </w:r>
      <w:r w:rsidRPr="000B68F6">
        <w:rPr>
          <w:sz w:val="26"/>
          <w:szCs w:val="26"/>
        </w:rPr>
        <w:t>, п</w:t>
      </w:r>
      <w:r w:rsidRPr="000B68F6">
        <w:rPr>
          <w:spacing w:val="1"/>
          <w:sz w:val="26"/>
          <w:szCs w:val="26"/>
        </w:rPr>
        <w:t>л</w:t>
      </w:r>
      <w:r w:rsidRPr="000B68F6">
        <w:rPr>
          <w:sz w:val="26"/>
          <w:szCs w:val="26"/>
        </w:rPr>
        <w:t>ощадь</w:t>
      </w:r>
      <w:r w:rsidRPr="000B68F6">
        <w:rPr>
          <w:spacing w:val="8"/>
          <w:sz w:val="26"/>
          <w:szCs w:val="26"/>
        </w:rPr>
        <w:t xml:space="preserve"> </w:t>
      </w:r>
      <w:r w:rsidRPr="000B68F6">
        <w:rPr>
          <w:spacing w:val="2"/>
          <w:sz w:val="26"/>
          <w:szCs w:val="26"/>
        </w:rPr>
        <w:t>о</w:t>
      </w:r>
      <w:r w:rsidRPr="000B68F6">
        <w:rPr>
          <w:sz w:val="26"/>
          <w:szCs w:val="26"/>
        </w:rPr>
        <w:t>гражда</w:t>
      </w:r>
      <w:r w:rsidRPr="000B68F6">
        <w:rPr>
          <w:spacing w:val="1"/>
          <w:sz w:val="26"/>
          <w:szCs w:val="26"/>
        </w:rPr>
        <w:t>ю</w:t>
      </w:r>
      <w:r w:rsidRPr="000B68F6">
        <w:rPr>
          <w:spacing w:val="2"/>
          <w:sz w:val="26"/>
          <w:szCs w:val="26"/>
        </w:rPr>
        <w:t>щ</w:t>
      </w:r>
      <w:r w:rsidRPr="000B68F6">
        <w:rPr>
          <w:sz w:val="26"/>
          <w:szCs w:val="26"/>
        </w:rPr>
        <w:t>их</w:t>
      </w:r>
      <w:r w:rsidRPr="000B68F6">
        <w:rPr>
          <w:spacing w:val="3"/>
          <w:sz w:val="26"/>
          <w:szCs w:val="26"/>
        </w:rPr>
        <w:t xml:space="preserve"> </w:t>
      </w:r>
      <w:r w:rsidRPr="000B68F6">
        <w:rPr>
          <w:spacing w:val="-1"/>
          <w:sz w:val="26"/>
          <w:szCs w:val="26"/>
        </w:rPr>
        <w:t>к</w:t>
      </w:r>
      <w:r w:rsidRPr="000B68F6">
        <w:rPr>
          <w:sz w:val="26"/>
          <w:szCs w:val="26"/>
        </w:rPr>
        <w:t>онст</w:t>
      </w:r>
      <w:r w:rsidRPr="000B68F6">
        <w:rPr>
          <w:spacing w:val="5"/>
          <w:sz w:val="26"/>
          <w:szCs w:val="26"/>
        </w:rPr>
        <w:t>р</w:t>
      </w:r>
      <w:r w:rsidRPr="000B68F6">
        <w:rPr>
          <w:spacing w:val="-5"/>
          <w:sz w:val="26"/>
          <w:szCs w:val="26"/>
        </w:rPr>
        <w:t>у</w:t>
      </w:r>
      <w:r w:rsidRPr="000B68F6">
        <w:rPr>
          <w:spacing w:val="1"/>
          <w:sz w:val="26"/>
          <w:szCs w:val="26"/>
        </w:rPr>
        <w:t>к</w:t>
      </w:r>
      <w:r w:rsidRPr="000B68F6">
        <w:rPr>
          <w:sz w:val="26"/>
          <w:szCs w:val="26"/>
        </w:rPr>
        <w:t>ц</w:t>
      </w:r>
      <w:r w:rsidRPr="000B68F6">
        <w:rPr>
          <w:spacing w:val="1"/>
          <w:sz w:val="26"/>
          <w:szCs w:val="26"/>
        </w:rPr>
        <w:t>и</w:t>
      </w:r>
      <w:r w:rsidRPr="000B68F6">
        <w:rPr>
          <w:sz w:val="26"/>
          <w:szCs w:val="26"/>
        </w:rPr>
        <w:t>й</w:t>
      </w:r>
      <w:r w:rsidRPr="000B68F6">
        <w:rPr>
          <w:spacing w:val="4"/>
          <w:sz w:val="26"/>
          <w:szCs w:val="26"/>
        </w:rPr>
        <w:t xml:space="preserve"> </w:t>
      </w:r>
      <w:r w:rsidRPr="000B68F6">
        <w:rPr>
          <w:sz w:val="26"/>
          <w:szCs w:val="26"/>
        </w:rPr>
        <w:t>и</w:t>
      </w:r>
      <w:r w:rsidRPr="000B68F6">
        <w:rPr>
          <w:spacing w:val="19"/>
          <w:sz w:val="26"/>
          <w:szCs w:val="26"/>
        </w:rPr>
        <w:t xml:space="preserve"> </w:t>
      </w:r>
      <w:r w:rsidRPr="000B68F6">
        <w:rPr>
          <w:sz w:val="26"/>
          <w:szCs w:val="26"/>
        </w:rPr>
        <w:t>о</w:t>
      </w:r>
      <w:r w:rsidRPr="000B68F6">
        <w:rPr>
          <w:spacing w:val="-1"/>
          <w:sz w:val="26"/>
          <w:szCs w:val="26"/>
        </w:rPr>
        <w:t>к</w:t>
      </w:r>
      <w:r w:rsidRPr="000B68F6">
        <w:rPr>
          <w:sz w:val="26"/>
          <w:szCs w:val="26"/>
        </w:rPr>
        <w:t>он,</w:t>
      </w:r>
      <w:r w:rsidRPr="000B68F6">
        <w:rPr>
          <w:spacing w:val="13"/>
          <w:sz w:val="26"/>
          <w:szCs w:val="26"/>
        </w:rPr>
        <w:t xml:space="preserve"> </w:t>
      </w:r>
      <w:r w:rsidRPr="000B68F6">
        <w:rPr>
          <w:sz w:val="26"/>
          <w:szCs w:val="26"/>
        </w:rPr>
        <w:t>и</w:t>
      </w:r>
      <w:r w:rsidRPr="000B68F6">
        <w:rPr>
          <w:spacing w:val="1"/>
          <w:sz w:val="26"/>
          <w:szCs w:val="26"/>
        </w:rPr>
        <w:t>з</w:t>
      </w:r>
      <w:r w:rsidRPr="000B68F6">
        <w:rPr>
          <w:sz w:val="26"/>
          <w:szCs w:val="26"/>
        </w:rPr>
        <w:t>нос</w:t>
      </w:r>
      <w:r w:rsidRPr="000B68F6">
        <w:rPr>
          <w:spacing w:val="12"/>
          <w:sz w:val="26"/>
          <w:szCs w:val="26"/>
        </w:rPr>
        <w:t xml:space="preserve"> </w:t>
      </w:r>
      <w:r w:rsidRPr="000B68F6">
        <w:rPr>
          <w:sz w:val="26"/>
          <w:szCs w:val="26"/>
        </w:rPr>
        <w:t>в</w:t>
      </w:r>
      <w:r w:rsidRPr="000B68F6">
        <w:rPr>
          <w:spacing w:val="5"/>
          <w:sz w:val="26"/>
          <w:szCs w:val="26"/>
        </w:rPr>
        <w:t>н</w:t>
      </w:r>
      <w:r w:rsidRPr="000B68F6">
        <w:rPr>
          <w:spacing w:val="-5"/>
          <w:sz w:val="26"/>
          <w:szCs w:val="26"/>
        </w:rPr>
        <w:t>у</w:t>
      </w:r>
      <w:r w:rsidRPr="000B68F6">
        <w:rPr>
          <w:sz w:val="26"/>
          <w:szCs w:val="26"/>
        </w:rPr>
        <w:t>три</w:t>
      </w:r>
      <w:r w:rsidRPr="000B68F6">
        <w:rPr>
          <w:spacing w:val="2"/>
          <w:sz w:val="26"/>
          <w:szCs w:val="26"/>
        </w:rPr>
        <w:t>д</w:t>
      </w:r>
      <w:r w:rsidRPr="000B68F6">
        <w:rPr>
          <w:sz w:val="26"/>
          <w:szCs w:val="26"/>
        </w:rPr>
        <w:t>о</w:t>
      </w:r>
      <w:r w:rsidRPr="000B68F6">
        <w:rPr>
          <w:spacing w:val="-1"/>
          <w:sz w:val="26"/>
          <w:szCs w:val="26"/>
        </w:rPr>
        <w:t>м</w:t>
      </w:r>
      <w:r w:rsidRPr="000B68F6">
        <w:rPr>
          <w:sz w:val="26"/>
          <w:szCs w:val="26"/>
        </w:rPr>
        <w:t>ов</w:t>
      </w:r>
      <w:r w:rsidRPr="000B68F6">
        <w:rPr>
          <w:spacing w:val="1"/>
          <w:sz w:val="26"/>
          <w:szCs w:val="26"/>
        </w:rPr>
        <w:t>ы</w:t>
      </w:r>
      <w:r w:rsidRPr="000B68F6">
        <w:rPr>
          <w:sz w:val="26"/>
          <w:szCs w:val="26"/>
        </w:rPr>
        <w:t>х и</w:t>
      </w:r>
      <w:r w:rsidRPr="000B68F6">
        <w:rPr>
          <w:spacing w:val="1"/>
          <w:sz w:val="26"/>
          <w:szCs w:val="26"/>
        </w:rPr>
        <w:t>нж</w:t>
      </w:r>
      <w:r w:rsidRPr="000B68F6">
        <w:rPr>
          <w:sz w:val="26"/>
          <w:szCs w:val="26"/>
        </w:rPr>
        <w:t>енер</w:t>
      </w:r>
      <w:r w:rsidRPr="000B68F6">
        <w:rPr>
          <w:spacing w:val="1"/>
          <w:sz w:val="26"/>
          <w:szCs w:val="26"/>
        </w:rPr>
        <w:t>ны</w:t>
      </w:r>
      <w:r w:rsidRPr="000B68F6">
        <w:rPr>
          <w:sz w:val="26"/>
          <w:szCs w:val="26"/>
        </w:rPr>
        <w:t>х систем.</w:t>
      </w:r>
    </w:p>
    <w:p w14:paraId="42F8A9B7"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14:paraId="5893B4AF"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При выборе единицы измерения нормативов потребления коммунальных услуг используются следующие показатели:</w:t>
      </w:r>
    </w:p>
    <w:p w14:paraId="35878A4C" w14:textId="77777777" w:rsidR="006D06B3" w:rsidRPr="000B68F6" w:rsidRDefault="006D06B3" w:rsidP="00C22502">
      <w:pPr>
        <w:widowControl w:val="0"/>
        <w:autoSpaceDE w:val="0"/>
        <w:autoSpaceDN w:val="0"/>
        <w:adjustRightInd w:val="0"/>
        <w:spacing w:before="5"/>
        <w:ind w:left="810" w:right="13"/>
        <w:rPr>
          <w:b/>
          <w:sz w:val="26"/>
          <w:szCs w:val="26"/>
        </w:rPr>
      </w:pPr>
      <w:r w:rsidRPr="000B68F6">
        <w:rPr>
          <w:b/>
          <w:sz w:val="26"/>
          <w:szCs w:val="26"/>
        </w:rPr>
        <w:t>в</w:t>
      </w:r>
      <w:r w:rsidRPr="000B68F6">
        <w:rPr>
          <w:b/>
          <w:spacing w:val="-1"/>
          <w:sz w:val="26"/>
          <w:szCs w:val="26"/>
        </w:rPr>
        <w:t xml:space="preserve"> </w:t>
      </w:r>
      <w:r w:rsidRPr="000B68F6">
        <w:rPr>
          <w:b/>
          <w:sz w:val="26"/>
          <w:szCs w:val="26"/>
        </w:rPr>
        <w:t>отношен</w:t>
      </w:r>
      <w:r w:rsidRPr="000B68F6">
        <w:rPr>
          <w:b/>
          <w:spacing w:val="1"/>
          <w:sz w:val="26"/>
          <w:szCs w:val="26"/>
        </w:rPr>
        <w:t>и</w:t>
      </w:r>
      <w:r w:rsidRPr="000B68F6">
        <w:rPr>
          <w:b/>
          <w:sz w:val="26"/>
          <w:szCs w:val="26"/>
        </w:rPr>
        <w:t>и</w:t>
      </w:r>
      <w:r w:rsidRPr="000B68F6">
        <w:rPr>
          <w:b/>
          <w:spacing w:val="-10"/>
          <w:sz w:val="26"/>
          <w:szCs w:val="26"/>
        </w:rPr>
        <w:t xml:space="preserve"> </w:t>
      </w:r>
      <w:r w:rsidRPr="000B68F6">
        <w:rPr>
          <w:b/>
          <w:sz w:val="26"/>
          <w:szCs w:val="26"/>
        </w:rPr>
        <w:t>гор</w:t>
      </w:r>
      <w:r w:rsidRPr="000B68F6">
        <w:rPr>
          <w:b/>
          <w:spacing w:val="2"/>
          <w:sz w:val="26"/>
          <w:szCs w:val="26"/>
        </w:rPr>
        <w:t>я</w:t>
      </w:r>
      <w:r w:rsidRPr="000B68F6">
        <w:rPr>
          <w:b/>
          <w:spacing w:val="-1"/>
          <w:sz w:val="26"/>
          <w:szCs w:val="26"/>
        </w:rPr>
        <w:t>ч</w:t>
      </w:r>
      <w:r w:rsidRPr="000B68F6">
        <w:rPr>
          <w:b/>
          <w:sz w:val="26"/>
          <w:szCs w:val="26"/>
        </w:rPr>
        <w:t>е</w:t>
      </w:r>
      <w:r w:rsidRPr="000B68F6">
        <w:rPr>
          <w:b/>
          <w:spacing w:val="2"/>
          <w:sz w:val="26"/>
          <w:szCs w:val="26"/>
        </w:rPr>
        <w:t>г</w:t>
      </w:r>
      <w:r w:rsidRPr="000B68F6">
        <w:rPr>
          <w:b/>
          <w:sz w:val="26"/>
          <w:szCs w:val="26"/>
        </w:rPr>
        <w:t>о</w:t>
      </w:r>
      <w:r w:rsidRPr="000B68F6">
        <w:rPr>
          <w:b/>
          <w:spacing w:val="-10"/>
          <w:sz w:val="26"/>
          <w:szCs w:val="26"/>
        </w:rPr>
        <w:t xml:space="preserve"> </w:t>
      </w:r>
      <w:r w:rsidRPr="000B68F6">
        <w:rPr>
          <w:b/>
          <w:sz w:val="26"/>
          <w:szCs w:val="26"/>
        </w:rPr>
        <w:t>водосн</w:t>
      </w:r>
      <w:r w:rsidRPr="000B68F6">
        <w:rPr>
          <w:b/>
          <w:spacing w:val="1"/>
          <w:sz w:val="26"/>
          <w:szCs w:val="26"/>
        </w:rPr>
        <w:t>а</w:t>
      </w:r>
      <w:r w:rsidRPr="000B68F6">
        <w:rPr>
          <w:b/>
          <w:sz w:val="26"/>
          <w:szCs w:val="26"/>
        </w:rPr>
        <w:t>б</w:t>
      </w:r>
      <w:r w:rsidRPr="000B68F6">
        <w:rPr>
          <w:b/>
          <w:spacing w:val="1"/>
          <w:sz w:val="26"/>
          <w:szCs w:val="26"/>
        </w:rPr>
        <w:t>ж</w:t>
      </w:r>
      <w:r w:rsidRPr="000B68F6">
        <w:rPr>
          <w:b/>
          <w:sz w:val="26"/>
          <w:szCs w:val="26"/>
        </w:rPr>
        <w:t>ен</w:t>
      </w:r>
      <w:r w:rsidRPr="000B68F6">
        <w:rPr>
          <w:b/>
          <w:spacing w:val="1"/>
          <w:sz w:val="26"/>
          <w:szCs w:val="26"/>
        </w:rPr>
        <w:t>и</w:t>
      </w:r>
      <w:r w:rsidRPr="000B68F6">
        <w:rPr>
          <w:b/>
          <w:sz w:val="26"/>
          <w:szCs w:val="26"/>
        </w:rPr>
        <w:t>я:</w:t>
      </w:r>
    </w:p>
    <w:p w14:paraId="2BD14E97" w14:textId="77777777" w:rsidR="006D06B3" w:rsidRPr="000B68F6" w:rsidRDefault="006D06B3" w:rsidP="00C22502">
      <w:pPr>
        <w:widowControl w:val="0"/>
        <w:autoSpaceDE w:val="0"/>
        <w:autoSpaceDN w:val="0"/>
        <w:adjustRightInd w:val="0"/>
        <w:spacing w:before="7" w:line="140" w:lineRule="exact"/>
        <w:ind w:right="13"/>
        <w:rPr>
          <w:sz w:val="14"/>
          <w:szCs w:val="14"/>
        </w:rPr>
      </w:pPr>
    </w:p>
    <w:p w14:paraId="17C0CD8D" w14:textId="77777777" w:rsidR="006D06B3" w:rsidRPr="000B68F6" w:rsidRDefault="006D06B3" w:rsidP="007D54BA">
      <w:pPr>
        <w:widowControl w:val="0"/>
        <w:numPr>
          <w:ilvl w:val="1"/>
          <w:numId w:val="4"/>
        </w:numPr>
        <w:autoSpaceDE w:val="0"/>
        <w:autoSpaceDN w:val="0"/>
        <w:adjustRightInd w:val="0"/>
        <w:ind w:left="1134" w:right="13" w:hanging="283"/>
        <w:rPr>
          <w:sz w:val="26"/>
          <w:szCs w:val="26"/>
        </w:rPr>
      </w:pPr>
      <w:r w:rsidRPr="000B68F6">
        <w:rPr>
          <w:sz w:val="26"/>
          <w:szCs w:val="26"/>
        </w:rPr>
        <w:t>в</w:t>
      </w:r>
      <w:r w:rsidRPr="000B68F6">
        <w:rPr>
          <w:spacing w:val="-1"/>
          <w:sz w:val="26"/>
          <w:szCs w:val="26"/>
        </w:rPr>
        <w:t xml:space="preserve"> </w:t>
      </w:r>
      <w:r w:rsidRPr="000B68F6">
        <w:rPr>
          <w:spacing w:val="1"/>
          <w:sz w:val="26"/>
          <w:szCs w:val="26"/>
        </w:rPr>
        <w:t>ж</w:t>
      </w:r>
      <w:r w:rsidRPr="000B68F6">
        <w:rPr>
          <w:sz w:val="26"/>
          <w:szCs w:val="26"/>
        </w:rPr>
        <w:t>и</w:t>
      </w:r>
      <w:r w:rsidRPr="000B68F6">
        <w:rPr>
          <w:spacing w:val="1"/>
          <w:sz w:val="26"/>
          <w:szCs w:val="26"/>
        </w:rPr>
        <w:t>лы</w:t>
      </w:r>
      <w:r w:rsidRPr="000B68F6">
        <w:rPr>
          <w:sz w:val="26"/>
          <w:szCs w:val="26"/>
        </w:rPr>
        <w:t>х</w:t>
      </w:r>
      <w:r w:rsidRPr="000B68F6">
        <w:rPr>
          <w:spacing w:val="-8"/>
          <w:sz w:val="26"/>
          <w:szCs w:val="26"/>
        </w:rPr>
        <w:t xml:space="preserve"> </w:t>
      </w:r>
      <w:r w:rsidRPr="000B68F6">
        <w:rPr>
          <w:sz w:val="26"/>
          <w:szCs w:val="26"/>
        </w:rPr>
        <w:t>поме</w:t>
      </w:r>
      <w:r w:rsidRPr="000B68F6">
        <w:rPr>
          <w:spacing w:val="2"/>
          <w:sz w:val="26"/>
          <w:szCs w:val="26"/>
        </w:rPr>
        <w:t>щ</w:t>
      </w:r>
      <w:r w:rsidRPr="000B68F6">
        <w:rPr>
          <w:sz w:val="26"/>
          <w:szCs w:val="26"/>
        </w:rPr>
        <w:t>ен</w:t>
      </w:r>
      <w:r w:rsidRPr="000B68F6">
        <w:rPr>
          <w:spacing w:val="1"/>
          <w:sz w:val="26"/>
          <w:szCs w:val="26"/>
        </w:rPr>
        <w:t>и</w:t>
      </w:r>
      <w:r w:rsidRPr="000B68F6">
        <w:rPr>
          <w:sz w:val="26"/>
          <w:szCs w:val="26"/>
        </w:rPr>
        <w:t>ях</w:t>
      </w:r>
      <w:r w:rsidRPr="000B68F6">
        <w:rPr>
          <w:spacing w:val="-12"/>
          <w:sz w:val="26"/>
          <w:szCs w:val="26"/>
        </w:rPr>
        <w:t xml:space="preserve"> </w:t>
      </w:r>
      <w:r w:rsidRPr="000B68F6">
        <w:rPr>
          <w:sz w:val="26"/>
          <w:szCs w:val="26"/>
        </w:rPr>
        <w:t>-</w:t>
      </w:r>
      <w:r w:rsidRPr="000B68F6">
        <w:rPr>
          <w:spacing w:val="-1"/>
          <w:sz w:val="26"/>
          <w:szCs w:val="26"/>
        </w:rPr>
        <w:t xml:space="preserve"> </w:t>
      </w:r>
      <w:r w:rsidRPr="000B68F6">
        <w:rPr>
          <w:spacing w:val="3"/>
          <w:sz w:val="26"/>
          <w:szCs w:val="26"/>
        </w:rPr>
        <w:t>к</w:t>
      </w:r>
      <w:r w:rsidRPr="000B68F6">
        <w:rPr>
          <w:spacing w:val="-5"/>
          <w:sz w:val="26"/>
          <w:szCs w:val="26"/>
        </w:rPr>
        <w:t>у</w:t>
      </w:r>
      <w:r w:rsidRPr="000B68F6">
        <w:rPr>
          <w:sz w:val="26"/>
          <w:szCs w:val="26"/>
        </w:rPr>
        <w:t>б.</w:t>
      </w:r>
      <w:r w:rsidRPr="000B68F6">
        <w:rPr>
          <w:spacing w:val="-3"/>
          <w:sz w:val="26"/>
          <w:szCs w:val="26"/>
        </w:rPr>
        <w:t xml:space="preserve"> </w:t>
      </w:r>
      <w:r w:rsidRPr="000B68F6">
        <w:rPr>
          <w:spacing w:val="-1"/>
          <w:sz w:val="26"/>
          <w:szCs w:val="26"/>
        </w:rPr>
        <w:t>м</w:t>
      </w:r>
      <w:r w:rsidRPr="000B68F6">
        <w:rPr>
          <w:sz w:val="26"/>
          <w:szCs w:val="26"/>
        </w:rPr>
        <w:t>е</w:t>
      </w:r>
      <w:r w:rsidRPr="000B68F6">
        <w:rPr>
          <w:spacing w:val="2"/>
          <w:sz w:val="26"/>
          <w:szCs w:val="26"/>
        </w:rPr>
        <w:t>т</w:t>
      </w:r>
      <w:r w:rsidRPr="000B68F6">
        <w:rPr>
          <w:sz w:val="26"/>
          <w:szCs w:val="26"/>
        </w:rPr>
        <w:t>р</w:t>
      </w:r>
      <w:r w:rsidRPr="000B68F6">
        <w:rPr>
          <w:spacing w:val="-5"/>
          <w:sz w:val="26"/>
          <w:szCs w:val="26"/>
        </w:rPr>
        <w:t xml:space="preserve"> </w:t>
      </w:r>
      <w:r w:rsidRPr="000B68F6">
        <w:rPr>
          <w:sz w:val="26"/>
          <w:szCs w:val="26"/>
        </w:rPr>
        <w:t>на</w:t>
      </w:r>
      <w:r w:rsidRPr="000B68F6">
        <w:rPr>
          <w:spacing w:val="-3"/>
          <w:sz w:val="26"/>
          <w:szCs w:val="26"/>
        </w:rPr>
        <w:t xml:space="preserve"> </w:t>
      </w:r>
      <w:r w:rsidRPr="000B68F6">
        <w:rPr>
          <w:sz w:val="26"/>
          <w:szCs w:val="26"/>
        </w:rPr>
        <w:t>1</w:t>
      </w:r>
      <w:r w:rsidRPr="000B68F6">
        <w:rPr>
          <w:spacing w:val="-1"/>
          <w:sz w:val="26"/>
          <w:szCs w:val="26"/>
        </w:rPr>
        <w:t xml:space="preserve"> </w:t>
      </w:r>
      <w:r w:rsidRPr="000B68F6">
        <w:rPr>
          <w:spacing w:val="2"/>
          <w:sz w:val="26"/>
          <w:szCs w:val="26"/>
        </w:rPr>
        <w:t>ч</w:t>
      </w:r>
      <w:r w:rsidRPr="000B68F6">
        <w:rPr>
          <w:sz w:val="26"/>
          <w:szCs w:val="26"/>
        </w:rPr>
        <w:t>ел</w:t>
      </w:r>
      <w:r w:rsidRPr="000B68F6">
        <w:rPr>
          <w:spacing w:val="3"/>
          <w:sz w:val="26"/>
          <w:szCs w:val="26"/>
        </w:rPr>
        <w:t>о</w:t>
      </w:r>
      <w:r w:rsidRPr="000B68F6">
        <w:rPr>
          <w:sz w:val="26"/>
          <w:szCs w:val="26"/>
        </w:rPr>
        <w:t>ве</w:t>
      </w:r>
      <w:r w:rsidRPr="000B68F6">
        <w:rPr>
          <w:spacing w:val="-1"/>
          <w:sz w:val="26"/>
          <w:szCs w:val="26"/>
        </w:rPr>
        <w:t>к</w:t>
      </w:r>
      <w:r w:rsidRPr="000B68F6">
        <w:rPr>
          <w:sz w:val="26"/>
          <w:szCs w:val="26"/>
        </w:rPr>
        <w:t>а;</w:t>
      </w:r>
    </w:p>
    <w:p w14:paraId="5A9A53C4" w14:textId="77777777" w:rsidR="006D06B3" w:rsidRPr="000B68F6" w:rsidRDefault="006D06B3" w:rsidP="00C22502">
      <w:pPr>
        <w:widowControl w:val="0"/>
        <w:autoSpaceDE w:val="0"/>
        <w:autoSpaceDN w:val="0"/>
        <w:adjustRightInd w:val="0"/>
        <w:spacing w:before="10" w:line="140" w:lineRule="exact"/>
        <w:ind w:left="1134" w:right="13" w:hanging="283"/>
        <w:rPr>
          <w:sz w:val="14"/>
          <w:szCs w:val="14"/>
        </w:rPr>
      </w:pPr>
    </w:p>
    <w:p w14:paraId="6D8C7339" w14:textId="77777777" w:rsidR="006D06B3" w:rsidRPr="000B68F6" w:rsidRDefault="006D06B3" w:rsidP="007D54BA">
      <w:pPr>
        <w:widowControl w:val="0"/>
        <w:numPr>
          <w:ilvl w:val="1"/>
          <w:numId w:val="4"/>
        </w:numPr>
        <w:autoSpaceDE w:val="0"/>
        <w:autoSpaceDN w:val="0"/>
        <w:adjustRightInd w:val="0"/>
        <w:spacing w:line="360" w:lineRule="auto"/>
        <w:ind w:left="1134" w:right="13" w:hanging="283"/>
        <w:jc w:val="both"/>
        <w:rPr>
          <w:sz w:val="26"/>
          <w:szCs w:val="26"/>
        </w:rPr>
      </w:pPr>
      <w:r w:rsidRPr="000B68F6">
        <w:rPr>
          <w:sz w:val="26"/>
          <w:szCs w:val="26"/>
        </w:rPr>
        <w:t>на</w:t>
      </w:r>
      <w:r w:rsidRPr="000B68F6">
        <w:rPr>
          <w:spacing w:val="14"/>
          <w:sz w:val="26"/>
          <w:szCs w:val="26"/>
        </w:rPr>
        <w:t xml:space="preserve"> </w:t>
      </w:r>
      <w:r w:rsidRPr="000B68F6">
        <w:rPr>
          <w:sz w:val="26"/>
          <w:szCs w:val="26"/>
        </w:rPr>
        <w:t>общед</w:t>
      </w:r>
      <w:r w:rsidRPr="000B68F6">
        <w:rPr>
          <w:spacing w:val="2"/>
          <w:sz w:val="26"/>
          <w:szCs w:val="26"/>
        </w:rPr>
        <w:t>о</w:t>
      </w:r>
      <w:r w:rsidRPr="000B68F6">
        <w:rPr>
          <w:spacing w:val="-1"/>
          <w:sz w:val="26"/>
          <w:szCs w:val="26"/>
        </w:rPr>
        <w:t>м</w:t>
      </w:r>
      <w:r w:rsidRPr="000B68F6">
        <w:rPr>
          <w:sz w:val="26"/>
          <w:szCs w:val="26"/>
        </w:rPr>
        <w:t>ов</w:t>
      </w:r>
      <w:r w:rsidRPr="000B68F6">
        <w:rPr>
          <w:spacing w:val="1"/>
          <w:sz w:val="26"/>
          <w:szCs w:val="26"/>
        </w:rPr>
        <w:t>ы</w:t>
      </w:r>
      <w:r w:rsidRPr="000B68F6">
        <w:rPr>
          <w:sz w:val="26"/>
          <w:szCs w:val="26"/>
        </w:rPr>
        <w:t xml:space="preserve">е </w:t>
      </w:r>
      <w:r w:rsidRPr="000B68F6">
        <w:rPr>
          <w:spacing w:val="5"/>
          <w:sz w:val="26"/>
          <w:szCs w:val="26"/>
        </w:rPr>
        <w:t>н</w:t>
      </w:r>
      <w:r w:rsidRPr="000B68F6">
        <w:rPr>
          <w:spacing w:val="-5"/>
          <w:sz w:val="26"/>
          <w:szCs w:val="26"/>
        </w:rPr>
        <w:t>у</w:t>
      </w:r>
      <w:r w:rsidRPr="000B68F6">
        <w:rPr>
          <w:spacing w:val="3"/>
          <w:sz w:val="26"/>
          <w:szCs w:val="26"/>
        </w:rPr>
        <w:t>ж</w:t>
      </w:r>
      <w:r w:rsidRPr="000B68F6">
        <w:rPr>
          <w:sz w:val="26"/>
          <w:szCs w:val="26"/>
        </w:rPr>
        <w:t>ды</w:t>
      </w:r>
      <w:r w:rsidRPr="000B68F6">
        <w:rPr>
          <w:spacing w:val="11"/>
          <w:sz w:val="26"/>
          <w:szCs w:val="26"/>
        </w:rPr>
        <w:t xml:space="preserve"> </w:t>
      </w:r>
      <w:r w:rsidRPr="000B68F6">
        <w:rPr>
          <w:sz w:val="26"/>
          <w:szCs w:val="26"/>
        </w:rPr>
        <w:t>-</w:t>
      </w:r>
      <w:r w:rsidRPr="000B68F6">
        <w:rPr>
          <w:spacing w:val="15"/>
          <w:sz w:val="26"/>
          <w:szCs w:val="26"/>
        </w:rPr>
        <w:t xml:space="preserve"> </w:t>
      </w:r>
      <w:r w:rsidRPr="000B68F6">
        <w:rPr>
          <w:spacing w:val="3"/>
          <w:sz w:val="26"/>
          <w:szCs w:val="26"/>
        </w:rPr>
        <w:t>к</w:t>
      </w:r>
      <w:r w:rsidRPr="000B68F6">
        <w:rPr>
          <w:spacing w:val="-5"/>
          <w:sz w:val="26"/>
          <w:szCs w:val="26"/>
        </w:rPr>
        <w:t>у</w:t>
      </w:r>
      <w:r w:rsidRPr="000B68F6">
        <w:rPr>
          <w:sz w:val="26"/>
          <w:szCs w:val="26"/>
        </w:rPr>
        <w:t>б.</w:t>
      </w:r>
      <w:r w:rsidRPr="000B68F6">
        <w:rPr>
          <w:spacing w:val="11"/>
          <w:sz w:val="26"/>
          <w:szCs w:val="26"/>
        </w:rPr>
        <w:t xml:space="preserve"> </w:t>
      </w:r>
      <w:r w:rsidRPr="000B68F6">
        <w:rPr>
          <w:spacing w:val="-1"/>
          <w:sz w:val="26"/>
          <w:szCs w:val="26"/>
        </w:rPr>
        <w:t>м</w:t>
      </w:r>
      <w:r w:rsidRPr="000B68F6">
        <w:rPr>
          <w:spacing w:val="2"/>
          <w:sz w:val="26"/>
          <w:szCs w:val="26"/>
        </w:rPr>
        <w:t>е</w:t>
      </w:r>
      <w:r w:rsidRPr="000B68F6">
        <w:rPr>
          <w:sz w:val="26"/>
          <w:szCs w:val="26"/>
        </w:rPr>
        <w:t>тр</w:t>
      </w:r>
      <w:r w:rsidRPr="000B68F6">
        <w:rPr>
          <w:spacing w:val="10"/>
          <w:sz w:val="26"/>
          <w:szCs w:val="26"/>
        </w:rPr>
        <w:t xml:space="preserve"> </w:t>
      </w:r>
      <w:r w:rsidRPr="000B68F6">
        <w:rPr>
          <w:sz w:val="26"/>
          <w:szCs w:val="26"/>
        </w:rPr>
        <w:t>на</w:t>
      </w:r>
      <w:r w:rsidRPr="000B68F6">
        <w:rPr>
          <w:spacing w:val="14"/>
          <w:sz w:val="26"/>
          <w:szCs w:val="26"/>
        </w:rPr>
        <w:t xml:space="preserve"> </w:t>
      </w:r>
      <w:r w:rsidRPr="000B68F6">
        <w:rPr>
          <w:sz w:val="26"/>
          <w:szCs w:val="26"/>
        </w:rPr>
        <w:t>1</w:t>
      </w:r>
      <w:r w:rsidRPr="000B68F6">
        <w:rPr>
          <w:spacing w:val="17"/>
          <w:sz w:val="26"/>
          <w:szCs w:val="26"/>
        </w:rPr>
        <w:t xml:space="preserve"> </w:t>
      </w:r>
      <w:r w:rsidRPr="000B68F6">
        <w:rPr>
          <w:spacing w:val="1"/>
          <w:sz w:val="26"/>
          <w:szCs w:val="26"/>
        </w:rPr>
        <w:t>к</w:t>
      </w:r>
      <w:r w:rsidRPr="000B68F6">
        <w:rPr>
          <w:sz w:val="26"/>
          <w:szCs w:val="26"/>
        </w:rPr>
        <w:t>в.</w:t>
      </w:r>
      <w:r w:rsidRPr="000B68F6">
        <w:rPr>
          <w:spacing w:val="12"/>
          <w:sz w:val="26"/>
          <w:szCs w:val="26"/>
        </w:rPr>
        <w:t xml:space="preserve"> </w:t>
      </w:r>
      <w:r w:rsidRPr="000B68F6">
        <w:rPr>
          <w:spacing w:val="-1"/>
          <w:sz w:val="26"/>
          <w:szCs w:val="26"/>
        </w:rPr>
        <w:t>м</w:t>
      </w:r>
      <w:r w:rsidRPr="000B68F6">
        <w:rPr>
          <w:sz w:val="26"/>
          <w:szCs w:val="26"/>
        </w:rPr>
        <w:t>етр</w:t>
      </w:r>
      <w:r w:rsidRPr="000B68F6">
        <w:rPr>
          <w:spacing w:val="10"/>
          <w:sz w:val="26"/>
          <w:szCs w:val="26"/>
        </w:rPr>
        <w:t xml:space="preserve"> </w:t>
      </w:r>
      <w:r w:rsidRPr="000B68F6">
        <w:rPr>
          <w:spacing w:val="2"/>
          <w:sz w:val="26"/>
          <w:szCs w:val="26"/>
        </w:rPr>
        <w:t>о</w:t>
      </w:r>
      <w:r w:rsidRPr="000B68F6">
        <w:rPr>
          <w:sz w:val="26"/>
          <w:szCs w:val="26"/>
        </w:rPr>
        <w:t>бщей</w:t>
      </w:r>
      <w:r w:rsidRPr="000B68F6">
        <w:rPr>
          <w:spacing w:val="9"/>
          <w:sz w:val="26"/>
          <w:szCs w:val="26"/>
        </w:rPr>
        <w:t xml:space="preserve"> </w:t>
      </w:r>
      <w:r w:rsidRPr="000B68F6">
        <w:rPr>
          <w:sz w:val="26"/>
          <w:szCs w:val="26"/>
        </w:rPr>
        <w:t>п</w:t>
      </w:r>
      <w:r w:rsidRPr="000B68F6">
        <w:rPr>
          <w:spacing w:val="1"/>
          <w:sz w:val="26"/>
          <w:szCs w:val="26"/>
        </w:rPr>
        <w:t>л</w:t>
      </w:r>
      <w:r w:rsidRPr="000B68F6">
        <w:rPr>
          <w:spacing w:val="2"/>
          <w:sz w:val="26"/>
          <w:szCs w:val="26"/>
        </w:rPr>
        <w:t>о</w:t>
      </w:r>
      <w:r w:rsidRPr="000B68F6">
        <w:rPr>
          <w:sz w:val="26"/>
          <w:szCs w:val="26"/>
        </w:rPr>
        <w:t>щ</w:t>
      </w:r>
      <w:r w:rsidRPr="000B68F6">
        <w:rPr>
          <w:spacing w:val="2"/>
          <w:sz w:val="26"/>
          <w:szCs w:val="26"/>
        </w:rPr>
        <w:t>а</w:t>
      </w:r>
      <w:r w:rsidRPr="000B68F6">
        <w:rPr>
          <w:sz w:val="26"/>
          <w:szCs w:val="26"/>
        </w:rPr>
        <w:t>ди</w:t>
      </w:r>
      <w:r w:rsidRPr="000B68F6">
        <w:rPr>
          <w:spacing w:val="7"/>
          <w:sz w:val="26"/>
          <w:szCs w:val="26"/>
        </w:rPr>
        <w:t xml:space="preserve"> </w:t>
      </w:r>
      <w:r w:rsidRPr="000B68F6">
        <w:rPr>
          <w:sz w:val="26"/>
          <w:szCs w:val="26"/>
        </w:rPr>
        <w:t>помещени</w:t>
      </w:r>
      <w:r w:rsidRPr="000B68F6">
        <w:rPr>
          <w:spacing w:val="1"/>
          <w:sz w:val="26"/>
          <w:szCs w:val="26"/>
        </w:rPr>
        <w:t>й</w:t>
      </w:r>
      <w:r w:rsidRPr="000B68F6">
        <w:rPr>
          <w:sz w:val="26"/>
          <w:szCs w:val="26"/>
        </w:rPr>
        <w:t>, вход</w:t>
      </w:r>
      <w:r w:rsidRPr="000B68F6">
        <w:rPr>
          <w:spacing w:val="1"/>
          <w:sz w:val="26"/>
          <w:szCs w:val="26"/>
        </w:rPr>
        <w:t>я</w:t>
      </w:r>
      <w:r w:rsidRPr="000B68F6">
        <w:rPr>
          <w:sz w:val="26"/>
          <w:szCs w:val="26"/>
        </w:rPr>
        <w:t>щих</w:t>
      </w:r>
      <w:r w:rsidRPr="000B68F6">
        <w:rPr>
          <w:spacing w:val="-11"/>
          <w:sz w:val="26"/>
          <w:szCs w:val="26"/>
        </w:rPr>
        <w:t xml:space="preserve"> </w:t>
      </w:r>
      <w:r w:rsidRPr="000B68F6">
        <w:rPr>
          <w:sz w:val="26"/>
          <w:szCs w:val="26"/>
        </w:rPr>
        <w:t>в</w:t>
      </w:r>
      <w:r w:rsidRPr="000B68F6">
        <w:rPr>
          <w:spacing w:val="-1"/>
          <w:sz w:val="26"/>
          <w:szCs w:val="26"/>
        </w:rPr>
        <w:t xml:space="preserve"> </w:t>
      </w:r>
      <w:r w:rsidRPr="000B68F6">
        <w:rPr>
          <w:spacing w:val="2"/>
          <w:sz w:val="26"/>
          <w:szCs w:val="26"/>
        </w:rPr>
        <w:t>с</w:t>
      </w:r>
      <w:r w:rsidRPr="000B68F6">
        <w:rPr>
          <w:sz w:val="26"/>
          <w:szCs w:val="26"/>
        </w:rPr>
        <w:t>остав</w:t>
      </w:r>
      <w:r w:rsidRPr="000B68F6">
        <w:rPr>
          <w:spacing w:val="-5"/>
          <w:sz w:val="26"/>
          <w:szCs w:val="26"/>
        </w:rPr>
        <w:t xml:space="preserve"> </w:t>
      </w:r>
      <w:r w:rsidRPr="000B68F6">
        <w:rPr>
          <w:sz w:val="26"/>
          <w:szCs w:val="26"/>
        </w:rPr>
        <w:t>о</w:t>
      </w:r>
      <w:r w:rsidRPr="000B68F6">
        <w:rPr>
          <w:spacing w:val="2"/>
          <w:sz w:val="26"/>
          <w:szCs w:val="26"/>
        </w:rPr>
        <w:t>б</w:t>
      </w:r>
      <w:r w:rsidRPr="000B68F6">
        <w:rPr>
          <w:sz w:val="26"/>
          <w:szCs w:val="26"/>
        </w:rPr>
        <w:t>ще</w:t>
      </w:r>
      <w:r w:rsidRPr="000B68F6">
        <w:rPr>
          <w:spacing w:val="-1"/>
          <w:sz w:val="26"/>
          <w:szCs w:val="26"/>
        </w:rPr>
        <w:t>г</w:t>
      </w:r>
      <w:r w:rsidRPr="000B68F6">
        <w:rPr>
          <w:sz w:val="26"/>
          <w:szCs w:val="26"/>
        </w:rPr>
        <w:t>о</w:t>
      </w:r>
      <w:r w:rsidRPr="000B68F6">
        <w:rPr>
          <w:spacing w:val="-8"/>
          <w:sz w:val="26"/>
          <w:szCs w:val="26"/>
        </w:rPr>
        <w:t xml:space="preserve"> </w:t>
      </w:r>
      <w:r w:rsidRPr="000B68F6">
        <w:rPr>
          <w:spacing w:val="3"/>
          <w:sz w:val="26"/>
          <w:szCs w:val="26"/>
        </w:rPr>
        <w:t>и</w:t>
      </w:r>
      <w:r w:rsidRPr="000B68F6">
        <w:rPr>
          <w:spacing w:val="4"/>
          <w:sz w:val="26"/>
          <w:szCs w:val="26"/>
        </w:rPr>
        <w:t>м</w:t>
      </w:r>
      <w:r w:rsidRPr="000B68F6">
        <w:rPr>
          <w:spacing w:val="-5"/>
          <w:sz w:val="26"/>
          <w:szCs w:val="26"/>
        </w:rPr>
        <w:t>у</w:t>
      </w:r>
      <w:r w:rsidRPr="000B68F6">
        <w:rPr>
          <w:sz w:val="26"/>
          <w:szCs w:val="26"/>
        </w:rPr>
        <w:t>щ</w:t>
      </w:r>
      <w:r w:rsidRPr="000B68F6">
        <w:rPr>
          <w:spacing w:val="2"/>
          <w:sz w:val="26"/>
          <w:szCs w:val="26"/>
        </w:rPr>
        <w:t>е</w:t>
      </w:r>
      <w:r w:rsidRPr="000B68F6">
        <w:rPr>
          <w:sz w:val="26"/>
          <w:szCs w:val="26"/>
        </w:rPr>
        <w:t>ства</w:t>
      </w:r>
      <w:r w:rsidRPr="000B68F6">
        <w:rPr>
          <w:spacing w:val="-12"/>
          <w:sz w:val="26"/>
          <w:szCs w:val="26"/>
        </w:rPr>
        <w:t xml:space="preserve"> </w:t>
      </w:r>
      <w:r w:rsidRPr="000B68F6">
        <w:rPr>
          <w:sz w:val="26"/>
          <w:szCs w:val="26"/>
        </w:rPr>
        <w:t>в</w:t>
      </w:r>
      <w:r w:rsidRPr="000B68F6">
        <w:rPr>
          <w:spacing w:val="1"/>
          <w:sz w:val="26"/>
          <w:szCs w:val="26"/>
        </w:rPr>
        <w:t xml:space="preserve"> </w:t>
      </w:r>
      <w:r w:rsidRPr="000B68F6">
        <w:rPr>
          <w:spacing w:val="-1"/>
          <w:sz w:val="26"/>
          <w:szCs w:val="26"/>
        </w:rPr>
        <w:t>м</w:t>
      </w:r>
      <w:r w:rsidRPr="000B68F6">
        <w:rPr>
          <w:spacing w:val="3"/>
          <w:sz w:val="26"/>
          <w:szCs w:val="26"/>
        </w:rPr>
        <w:t>н</w:t>
      </w:r>
      <w:r w:rsidRPr="000B68F6">
        <w:rPr>
          <w:sz w:val="26"/>
          <w:szCs w:val="26"/>
        </w:rPr>
        <w:t>огокварт</w:t>
      </w:r>
      <w:r w:rsidRPr="000B68F6">
        <w:rPr>
          <w:spacing w:val="1"/>
          <w:sz w:val="26"/>
          <w:szCs w:val="26"/>
        </w:rPr>
        <w:t>и</w:t>
      </w:r>
      <w:r w:rsidRPr="000B68F6">
        <w:rPr>
          <w:sz w:val="26"/>
          <w:szCs w:val="26"/>
        </w:rPr>
        <w:t>рн</w:t>
      </w:r>
      <w:r w:rsidRPr="000B68F6">
        <w:rPr>
          <w:spacing w:val="3"/>
          <w:sz w:val="26"/>
          <w:szCs w:val="26"/>
        </w:rPr>
        <w:t>о</w:t>
      </w:r>
      <w:r w:rsidRPr="000B68F6">
        <w:rPr>
          <w:sz w:val="26"/>
          <w:szCs w:val="26"/>
        </w:rPr>
        <w:t>м</w:t>
      </w:r>
      <w:r w:rsidRPr="000B68F6">
        <w:rPr>
          <w:spacing w:val="-21"/>
          <w:sz w:val="26"/>
          <w:szCs w:val="26"/>
        </w:rPr>
        <w:t xml:space="preserve"> </w:t>
      </w:r>
      <w:r w:rsidRPr="000B68F6">
        <w:rPr>
          <w:sz w:val="26"/>
          <w:szCs w:val="26"/>
        </w:rPr>
        <w:t>д</w:t>
      </w:r>
      <w:r w:rsidRPr="000B68F6">
        <w:rPr>
          <w:spacing w:val="2"/>
          <w:sz w:val="26"/>
          <w:szCs w:val="26"/>
        </w:rPr>
        <w:t>о</w:t>
      </w:r>
      <w:r w:rsidRPr="000B68F6">
        <w:rPr>
          <w:spacing w:val="-1"/>
          <w:sz w:val="26"/>
          <w:szCs w:val="26"/>
        </w:rPr>
        <w:t>м</w:t>
      </w:r>
      <w:r w:rsidRPr="000B68F6">
        <w:rPr>
          <w:sz w:val="26"/>
          <w:szCs w:val="26"/>
        </w:rPr>
        <w:t>е;</w:t>
      </w:r>
    </w:p>
    <w:p w14:paraId="402D3690" w14:textId="77777777" w:rsidR="006D06B3" w:rsidRPr="000B68F6" w:rsidRDefault="006D06B3" w:rsidP="00C22502">
      <w:pPr>
        <w:widowControl w:val="0"/>
        <w:autoSpaceDE w:val="0"/>
        <w:autoSpaceDN w:val="0"/>
        <w:adjustRightInd w:val="0"/>
        <w:spacing w:before="5"/>
        <w:ind w:left="810" w:right="13"/>
        <w:rPr>
          <w:b/>
          <w:sz w:val="26"/>
          <w:szCs w:val="26"/>
        </w:rPr>
      </w:pPr>
      <w:r w:rsidRPr="000B68F6">
        <w:rPr>
          <w:b/>
          <w:sz w:val="26"/>
          <w:szCs w:val="26"/>
        </w:rPr>
        <w:t>в</w:t>
      </w:r>
      <w:r w:rsidRPr="000B68F6">
        <w:rPr>
          <w:b/>
          <w:spacing w:val="-1"/>
          <w:sz w:val="26"/>
          <w:szCs w:val="26"/>
        </w:rPr>
        <w:t xml:space="preserve"> </w:t>
      </w:r>
      <w:r w:rsidRPr="000B68F6">
        <w:rPr>
          <w:b/>
          <w:sz w:val="26"/>
          <w:szCs w:val="26"/>
        </w:rPr>
        <w:t>отношен</w:t>
      </w:r>
      <w:r w:rsidRPr="000B68F6">
        <w:rPr>
          <w:b/>
          <w:spacing w:val="1"/>
          <w:sz w:val="26"/>
          <w:szCs w:val="26"/>
        </w:rPr>
        <w:t>и</w:t>
      </w:r>
      <w:r w:rsidRPr="000B68F6">
        <w:rPr>
          <w:b/>
          <w:sz w:val="26"/>
          <w:szCs w:val="26"/>
        </w:rPr>
        <w:t>и</w:t>
      </w:r>
      <w:r w:rsidRPr="000B68F6">
        <w:rPr>
          <w:b/>
          <w:spacing w:val="-10"/>
          <w:sz w:val="26"/>
          <w:szCs w:val="26"/>
        </w:rPr>
        <w:t xml:space="preserve"> </w:t>
      </w:r>
      <w:r w:rsidRPr="000B68F6">
        <w:rPr>
          <w:b/>
          <w:sz w:val="26"/>
          <w:szCs w:val="26"/>
        </w:rPr>
        <w:t>отопле</w:t>
      </w:r>
      <w:r w:rsidRPr="000B68F6">
        <w:rPr>
          <w:b/>
          <w:spacing w:val="3"/>
          <w:sz w:val="26"/>
          <w:szCs w:val="26"/>
        </w:rPr>
        <w:t>н</w:t>
      </w:r>
      <w:r w:rsidRPr="000B68F6">
        <w:rPr>
          <w:b/>
          <w:sz w:val="26"/>
          <w:szCs w:val="26"/>
        </w:rPr>
        <w:t>и</w:t>
      </w:r>
      <w:r w:rsidRPr="000B68F6">
        <w:rPr>
          <w:b/>
          <w:spacing w:val="1"/>
          <w:sz w:val="26"/>
          <w:szCs w:val="26"/>
        </w:rPr>
        <w:t>я</w:t>
      </w:r>
      <w:r w:rsidRPr="000B68F6">
        <w:rPr>
          <w:b/>
          <w:sz w:val="26"/>
          <w:szCs w:val="26"/>
        </w:rPr>
        <w:t>:</w:t>
      </w:r>
    </w:p>
    <w:p w14:paraId="2192F8AC"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1E5AA778" w14:textId="77777777" w:rsidR="006D06B3" w:rsidRPr="000B68F6"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0B68F6">
        <w:rPr>
          <w:sz w:val="26"/>
          <w:szCs w:val="26"/>
        </w:rPr>
        <w:t>в жилых помещениях - Гкал на 1 кв. метр общей площади всех помещений в многоквартирном доме или жилого дома;</w:t>
      </w:r>
    </w:p>
    <w:p w14:paraId="16D756ED" w14:textId="77777777" w:rsidR="006D06B3" w:rsidRPr="000B68F6"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0B68F6">
        <w:rPr>
          <w:sz w:val="26"/>
          <w:szCs w:val="26"/>
        </w:rPr>
        <w:t>на общедомовые нужды - Гкал на 1 кв. метр общей площади всех помещений в многоквартирном доме.</w:t>
      </w:r>
    </w:p>
    <w:p w14:paraId="5E2E7BA4"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Нормативы потребления коммунальных услуг определяются с применением метода аналогов, либо расчетного метода с использованием формул согласно приложению к Правилам установления и определения нормативов потребления коммунальных услуг.</w:t>
      </w:r>
    </w:p>
    <w:p w14:paraId="1110E570" w14:textId="60AC6371" w:rsidR="006D06B3" w:rsidRPr="000B68F6" w:rsidRDefault="006D06B3" w:rsidP="00C22502">
      <w:pPr>
        <w:widowControl w:val="0"/>
        <w:spacing w:line="360" w:lineRule="auto"/>
        <w:ind w:right="13" w:firstLine="567"/>
        <w:jc w:val="both"/>
        <w:rPr>
          <w:sz w:val="26"/>
          <w:szCs w:val="26"/>
        </w:rPr>
      </w:pPr>
      <w:r w:rsidRPr="000B68F6">
        <w:rPr>
          <w:sz w:val="26"/>
          <w:szCs w:val="26"/>
        </w:rPr>
        <w:t>В соответствии с ФЗ №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 все вновь возводимые жилые и общественные здания должны проектироваться в соответствии со СНиП 23-02-2003 «Тепловая защита зданий». 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503EBFE5"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w:t>
      </w:r>
      <w:r w:rsidRPr="000B68F6">
        <w:rPr>
          <w:sz w:val="26"/>
          <w:szCs w:val="26"/>
        </w:rPr>
        <w:lastRenderedPageBreak/>
        <w:t>последующего изменения показателей, характеризующих выполнение требований энергетической эффективности.</w:t>
      </w:r>
    </w:p>
    <w:p w14:paraId="1254959A"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Требования энергетической эффективности устанавливаются Министерством регионального развития Российской Федерации.</w:t>
      </w:r>
    </w:p>
    <w:p w14:paraId="51FBED84"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Согласно Постановлению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14:paraId="48D3C01D"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После установления базового уровня требований энергетической эффективности зданий, строений, сооружений требования энергетической эффективности должны предусматривать уменьшение показателей, характеризующих годовую удельную величину расхода энергетических ресурсов в здании, строении, сооружении, не реже 1 раза в 5 лет: с января 2011 г. (на период 2011 – 2015 годов) – не менее чем на 15 % по отношению к базовому уровню, с 1 января 2016 г. (на период 2016 – 2020 годов) - не менее чем на 30 % по отношению к базовому уровню и с 1 января 2020 г. - не менее чем на 40 % по отношению к базовому уровню.</w:t>
      </w:r>
    </w:p>
    <w:p w14:paraId="7E7DE63B"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Прогнозы перспективных удельных расходов тепловой энергии на отопление для вновь возводимых зданий представлены в таблице ниже (для справки).</w:t>
      </w:r>
    </w:p>
    <w:p w14:paraId="3EF6737F" w14:textId="77777777" w:rsidR="006D06B3" w:rsidRPr="000B68F6" w:rsidRDefault="006D06B3" w:rsidP="00C22502">
      <w:pPr>
        <w:widowControl w:val="0"/>
        <w:autoSpaceDE w:val="0"/>
        <w:autoSpaceDN w:val="0"/>
        <w:adjustRightInd w:val="0"/>
        <w:spacing w:before="5" w:line="360" w:lineRule="auto"/>
        <w:ind w:left="222" w:right="13" w:firstLine="708"/>
        <w:rPr>
          <w:sz w:val="26"/>
          <w:szCs w:val="26"/>
        </w:rPr>
      </w:pPr>
    </w:p>
    <w:p w14:paraId="0FB9B7F7" w14:textId="5978D182" w:rsidR="006D06B3" w:rsidRPr="000B68F6" w:rsidRDefault="006D06B3" w:rsidP="00C22502">
      <w:pPr>
        <w:widowControl w:val="0"/>
        <w:autoSpaceDE w:val="0"/>
        <w:autoSpaceDN w:val="0"/>
        <w:adjustRightInd w:val="0"/>
        <w:spacing w:line="360" w:lineRule="auto"/>
        <w:ind w:right="13" w:firstLine="567"/>
        <w:jc w:val="both"/>
        <w:rPr>
          <w:b/>
          <w:bCs/>
        </w:rPr>
      </w:pPr>
      <w:r w:rsidRPr="000B68F6">
        <w:rPr>
          <w:sz w:val="26"/>
          <w:szCs w:val="26"/>
        </w:rPr>
        <w:t>Таблица   2</w:t>
      </w:r>
      <w:r w:rsidR="00335041" w:rsidRPr="000B68F6">
        <w:rPr>
          <w:sz w:val="26"/>
          <w:szCs w:val="26"/>
        </w:rPr>
        <w:t>5</w:t>
      </w:r>
      <w:r w:rsidRPr="000B68F6">
        <w:rPr>
          <w:sz w:val="26"/>
          <w:szCs w:val="26"/>
        </w:rPr>
        <w:t xml:space="preserve"> - Прогнозы   перспективных   удельных   расходов   тепловой   энергии   на отопление для вновь возводимых зданий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8"/>
        <w:gridCol w:w="982"/>
        <w:gridCol w:w="1059"/>
        <w:gridCol w:w="1085"/>
        <w:gridCol w:w="1055"/>
        <w:gridCol w:w="1055"/>
        <w:gridCol w:w="1055"/>
        <w:gridCol w:w="1057"/>
        <w:gridCol w:w="1428"/>
      </w:tblGrid>
      <w:tr w:rsidR="006D06B3" w:rsidRPr="000B68F6" w14:paraId="35BC709B" w14:textId="77777777" w:rsidTr="00432E28">
        <w:trPr>
          <w:jc w:val="center"/>
        </w:trPr>
        <w:tc>
          <w:tcPr>
            <w:tcW w:w="1318" w:type="dxa"/>
            <w:shd w:val="clear" w:color="auto" w:fill="auto"/>
            <w:vAlign w:val="center"/>
          </w:tcPr>
          <w:p w14:paraId="62D336A0" w14:textId="77777777" w:rsidR="006D06B3" w:rsidRPr="000B68F6" w:rsidRDefault="006D06B3" w:rsidP="00C22502">
            <w:pPr>
              <w:widowControl w:val="0"/>
              <w:autoSpaceDE w:val="0"/>
              <w:autoSpaceDN w:val="0"/>
              <w:adjustRightInd w:val="0"/>
              <w:spacing w:before="26" w:line="360" w:lineRule="auto"/>
              <w:ind w:right="13"/>
              <w:jc w:val="center"/>
              <w:rPr>
                <w:b/>
                <w:sz w:val="20"/>
                <w:szCs w:val="20"/>
              </w:rPr>
            </w:pPr>
          </w:p>
        </w:tc>
        <w:tc>
          <w:tcPr>
            <w:tcW w:w="982" w:type="dxa"/>
            <w:shd w:val="clear" w:color="auto" w:fill="auto"/>
            <w:vAlign w:val="center"/>
          </w:tcPr>
          <w:p w14:paraId="5BE3854B" w14:textId="77777777" w:rsidR="006D06B3" w:rsidRPr="000B68F6" w:rsidRDefault="006D06B3" w:rsidP="00C22502">
            <w:pPr>
              <w:widowControl w:val="0"/>
              <w:autoSpaceDE w:val="0"/>
              <w:autoSpaceDN w:val="0"/>
              <w:adjustRightInd w:val="0"/>
              <w:spacing w:before="26" w:line="360" w:lineRule="auto"/>
              <w:ind w:right="13"/>
              <w:jc w:val="center"/>
              <w:rPr>
                <w:b/>
                <w:sz w:val="20"/>
                <w:szCs w:val="20"/>
              </w:rPr>
            </w:pPr>
          </w:p>
        </w:tc>
        <w:tc>
          <w:tcPr>
            <w:tcW w:w="1059" w:type="dxa"/>
            <w:shd w:val="clear" w:color="auto" w:fill="auto"/>
            <w:vAlign w:val="center"/>
          </w:tcPr>
          <w:p w14:paraId="427D8109" w14:textId="77777777" w:rsidR="006D06B3" w:rsidRPr="000B68F6" w:rsidRDefault="006D06B3" w:rsidP="00432E28">
            <w:pPr>
              <w:widowControl w:val="0"/>
              <w:autoSpaceDE w:val="0"/>
              <w:autoSpaceDN w:val="0"/>
              <w:adjustRightInd w:val="0"/>
              <w:jc w:val="center"/>
              <w:rPr>
                <w:b/>
                <w:sz w:val="20"/>
                <w:szCs w:val="20"/>
              </w:rPr>
            </w:pPr>
            <w:r w:rsidRPr="000B68F6">
              <w:rPr>
                <w:b/>
                <w:sz w:val="20"/>
                <w:szCs w:val="20"/>
              </w:rPr>
              <w:t>2020 год</w:t>
            </w:r>
          </w:p>
        </w:tc>
        <w:tc>
          <w:tcPr>
            <w:tcW w:w="1085" w:type="dxa"/>
            <w:shd w:val="clear" w:color="auto" w:fill="auto"/>
            <w:vAlign w:val="center"/>
          </w:tcPr>
          <w:p w14:paraId="63CC1A99" w14:textId="77777777" w:rsidR="006D06B3" w:rsidRPr="000B68F6" w:rsidRDefault="006D06B3" w:rsidP="00C22502">
            <w:pPr>
              <w:ind w:right="13"/>
              <w:jc w:val="center"/>
              <w:rPr>
                <w:b/>
              </w:rPr>
            </w:pPr>
            <w:r w:rsidRPr="000B68F6">
              <w:rPr>
                <w:b/>
                <w:sz w:val="20"/>
                <w:szCs w:val="20"/>
              </w:rPr>
              <w:t>2020 год</w:t>
            </w:r>
          </w:p>
        </w:tc>
        <w:tc>
          <w:tcPr>
            <w:tcW w:w="1055" w:type="dxa"/>
            <w:shd w:val="clear" w:color="auto" w:fill="auto"/>
            <w:vAlign w:val="center"/>
          </w:tcPr>
          <w:p w14:paraId="282541BD" w14:textId="77777777" w:rsidR="006D06B3" w:rsidRPr="000B68F6" w:rsidRDefault="006D06B3" w:rsidP="00C22502">
            <w:pPr>
              <w:ind w:right="13"/>
              <w:jc w:val="center"/>
              <w:rPr>
                <w:b/>
              </w:rPr>
            </w:pPr>
            <w:r w:rsidRPr="000B68F6">
              <w:rPr>
                <w:b/>
                <w:sz w:val="20"/>
                <w:szCs w:val="20"/>
              </w:rPr>
              <w:t>2021 год</w:t>
            </w:r>
          </w:p>
        </w:tc>
        <w:tc>
          <w:tcPr>
            <w:tcW w:w="1055" w:type="dxa"/>
            <w:shd w:val="clear" w:color="auto" w:fill="auto"/>
            <w:vAlign w:val="center"/>
          </w:tcPr>
          <w:p w14:paraId="3857C78D" w14:textId="77777777" w:rsidR="006D06B3" w:rsidRPr="000B68F6" w:rsidRDefault="006D06B3" w:rsidP="00C22502">
            <w:pPr>
              <w:ind w:right="13"/>
              <w:jc w:val="center"/>
              <w:rPr>
                <w:b/>
              </w:rPr>
            </w:pPr>
            <w:r w:rsidRPr="000B68F6">
              <w:rPr>
                <w:b/>
                <w:sz w:val="20"/>
                <w:szCs w:val="20"/>
              </w:rPr>
              <w:t>2022 год</w:t>
            </w:r>
          </w:p>
        </w:tc>
        <w:tc>
          <w:tcPr>
            <w:tcW w:w="1055" w:type="dxa"/>
            <w:shd w:val="clear" w:color="auto" w:fill="auto"/>
            <w:vAlign w:val="center"/>
          </w:tcPr>
          <w:p w14:paraId="1A8F4889" w14:textId="77777777" w:rsidR="006D06B3" w:rsidRPr="000B68F6" w:rsidRDefault="006D06B3" w:rsidP="00C22502">
            <w:pPr>
              <w:ind w:right="13"/>
              <w:jc w:val="center"/>
              <w:rPr>
                <w:b/>
              </w:rPr>
            </w:pPr>
            <w:r w:rsidRPr="000B68F6">
              <w:rPr>
                <w:b/>
                <w:sz w:val="20"/>
                <w:szCs w:val="20"/>
              </w:rPr>
              <w:t>2025 год</w:t>
            </w:r>
          </w:p>
        </w:tc>
        <w:tc>
          <w:tcPr>
            <w:tcW w:w="1057" w:type="dxa"/>
            <w:shd w:val="clear" w:color="auto" w:fill="auto"/>
            <w:vAlign w:val="center"/>
          </w:tcPr>
          <w:p w14:paraId="05DE8138" w14:textId="77777777" w:rsidR="006D06B3" w:rsidRPr="000B68F6" w:rsidRDefault="006D06B3" w:rsidP="00C22502">
            <w:pPr>
              <w:ind w:right="13"/>
              <w:jc w:val="center"/>
              <w:rPr>
                <w:b/>
                <w:sz w:val="20"/>
                <w:szCs w:val="20"/>
              </w:rPr>
            </w:pPr>
            <w:r w:rsidRPr="000B68F6">
              <w:rPr>
                <w:b/>
                <w:sz w:val="20"/>
                <w:szCs w:val="20"/>
              </w:rPr>
              <w:t>2030 год</w:t>
            </w:r>
          </w:p>
        </w:tc>
        <w:tc>
          <w:tcPr>
            <w:tcW w:w="1428" w:type="dxa"/>
            <w:shd w:val="clear" w:color="auto" w:fill="auto"/>
            <w:vAlign w:val="center"/>
          </w:tcPr>
          <w:p w14:paraId="441005D4" w14:textId="77777777" w:rsidR="006D06B3" w:rsidRPr="000B68F6" w:rsidRDefault="006D06B3" w:rsidP="00C22502">
            <w:pPr>
              <w:widowControl w:val="0"/>
              <w:autoSpaceDE w:val="0"/>
              <w:autoSpaceDN w:val="0"/>
              <w:adjustRightInd w:val="0"/>
              <w:spacing w:before="26" w:line="360" w:lineRule="auto"/>
              <w:ind w:right="13"/>
              <w:jc w:val="center"/>
              <w:rPr>
                <w:b/>
                <w:sz w:val="20"/>
                <w:szCs w:val="20"/>
              </w:rPr>
            </w:pPr>
            <w:r w:rsidRPr="000B68F6">
              <w:rPr>
                <w:b/>
                <w:sz w:val="20"/>
                <w:szCs w:val="20"/>
              </w:rPr>
              <w:t>К расч. сроку</w:t>
            </w:r>
          </w:p>
        </w:tc>
      </w:tr>
      <w:tr w:rsidR="006D06B3" w:rsidRPr="000B68F6" w14:paraId="179EF6DA" w14:textId="77777777" w:rsidTr="00432E28">
        <w:trPr>
          <w:jc w:val="center"/>
        </w:trPr>
        <w:tc>
          <w:tcPr>
            <w:tcW w:w="1318" w:type="dxa"/>
            <w:shd w:val="clear" w:color="auto" w:fill="auto"/>
            <w:vAlign w:val="center"/>
          </w:tcPr>
          <w:p w14:paraId="1938B4F1" w14:textId="77777777" w:rsidR="006D06B3" w:rsidRPr="000B68F6" w:rsidRDefault="006D06B3" w:rsidP="00C22502">
            <w:pPr>
              <w:widowControl w:val="0"/>
              <w:autoSpaceDE w:val="0"/>
              <w:autoSpaceDN w:val="0"/>
              <w:adjustRightInd w:val="0"/>
              <w:spacing w:before="26" w:line="360" w:lineRule="auto"/>
              <w:ind w:right="13"/>
              <w:jc w:val="center"/>
              <w:rPr>
                <w:b/>
                <w:sz w:val="20"/>
                <w:szCs w:val="20"/>
              </w:rPr>
            </w:pPr>
            <w:r w:rsidRPr="000B68F6">
              <w:rPr>
                <w:b/>
                <w:sz w:val="20"/>
                <w:szCs w:val="20"/>
              </w:rPr>
              <w:t>Удельный расход</w:t>
            </w:r>
          </w:p>
          <w:p w14:paraId="2F8231BB" w14:textId="77777777" w:rsidR="006D06B3" w:rsidRPr="000B68F6" w:rsidRDefault="006D06B3" w:rsidP="00C22502">
            <w:pPr>
              <w:widowControl w:val="0"/>
              <w:autoSpaceDE w:val="0"/>
              <w:autoSpaceDN w:val="0"/>
              <w:adjustRightInd w:val="0"/>
              <w:spacing w:before="26" w:line="360" w:lineRule="auto"/>
              <w:ind w:right="13"/>
              <w:jc w:val="center"/>
              <w:rPr>
                <w:b/>
                <w:sz w:val="20"/>
                <w:szCs w:val="20"/>
              </w:rPr>
            </w:pPr>
            <w:r w:rsidRPr="000B68F6">
              <w:rPr>
                <w:b/>
                <w:sz w:val="20"/>
                <w:szCs w:val="20"/>
              </w:rPr>
              <w:t>тепловой энергии</w:t>
            </w:r>
          </w:p>
        </w:tc>
        <w:tc>
          <w:tcPr>
            <w:tcW w:w="982" w:type="dxa"/>
            <w:shd w:val="clear" w:color="auto" w:fill="auto"/>
            <w:vAlign w:val="center"/>
          </w:tcPr>
          <w:p w14:paraId="30BAA4E8" w14:textId="77777777" w:rsidR="006D06B3" w:rsidRPr="000B68F6" w:rsidRDefault="006D06B3" w:rsidP="00C22502">
            <w:pPr>
              <w:widowControl w:val="0"/>
              <w:autoSpaceDE w:val="0"/>
              <w:autoSpaceDN w:val="0"/>
              <w:adjustRightInd w:val="0"/>
              <w:spacing w:before="26" w:line="360" w:lineRule="auto"/>
              <w:ind w:right="13"/>
              <w:jc w:val="center"/>
              <w:rPr>
                <w:b/>
                <w:sz w:val="20"/>
                <w:szCs w:val="20"/>
              </w:rPr>
            </w:pPr>
            <w:r w:rsidRPr="000B68F6">
              <w:rPr>
                <w:b/>
                <w:sz w:val="20"/>
                <w:szCs w:val="20"/>
              </w:rPr>
              <w:t>Гкал/м² в</w:t>
            </w:r>
          </w:p>
          <w:p w14:paraId="0355272F" w14:textId="77777777" w:rsidR="006D06B3" w:rsidRPr="000B68F6" w:rsidRDefault="006D06B3" w:rsidP="00C22502">
            <w:pPr>
              <w:widowControl w:val="0"/>
              <w:autoSpaceDE w:val="0"/>
              <w:autoSpaceDN w:val="0"/>
              <w:adjustRightInd w:val="0"/>
              <w:spacing w:before="26" w:line="360" w:lineRule="auto"/>
              <w:ind w:right="13"/>
              <w:jc w:val="center"/>
              <w:rPr>
                <w:b/>
                <w:sz w:val="20"/>
                <w:szCs w:val="20"/>
              </w:rPr>
            </w:pPr>
            <w:r w:rsidRPr="000B68F6">
              <w:rPr>
                <w:b/>
                <w:sz w:val="20"/>
                <w:szCs w:val="20"/>
              </w:rPr>
              <w:t>месяц</w:t>
            </w:r>
          </w:p>
        </w:tc>
        <w:tc>
          <w:tcPr>
            <w:tcW w:w="1059" w:type="dxa"/>
            <w:shd w:val="clear" w:color="auto" w:fill="auto"/>
            <w:vAlign w:val="center"/>
          </w:tcPr>
          <w:p w14:paraId="74CCF3D0" w14:textId="77777777" w:rsidR="006D06B3" w:rsidRPr="000B68F6" w:rsidRDefault="006D06B3" w:rsidP="00C22502">
            <w:pPr>
              <w:widowControl w:val="0"/>
              <w:autoSpaceDE w:val="0"/>
              <w:autoSpaceDN w:val="0"/>
              <w:adjustRightInd w:val="0"/>
              <w:ind w:left="-112" w:right="13"/>
              <w:jc w:val="center"/>
            </w:pPr>
          </w:p>
          <w:p w14:paraId="75B2662D" w14:textId="77777777" w:rsidR="006D06B3" w:rsidRPr="000B68F6" w:rsidRDefault="006D06B3" w:rsidP="00C22502">
            <w:pPr>
              <w:widowControl w:val="0"/>
              <w:autoSpaceDE w:val="0"/>
              <w:autoSpaceDN w:val="0"/>
              <w:adjustRightInd w:val="0"/>
              <w:ind w:left="-112" w:right="13"/>
              <w:jc w:val="center"/>
            </w:pPr>
            <w:r w:rsidRPr="000B68F6">
              <w:t>0,0166</w:t>
            </w:r>
          </w:p>
        </w:tc>
        <w:tc>
          <w:tcPr>
            <w:tcW w:w="1085" w:type="dxa"/>
            <w:shd w:val="clear" w:color="auto" w:fill="auto"/>
            <w:vAlign w:val="center"/>
          </w:tcPr>
          <w:p w14:paraId="5806C79B" w14:textId="77777777" w:rsidR="006D06B3" w:rsidRPr="000B68F6" w:rsidRDefault="006D06B3" w:rsidP="00C22502">
            <w:pPr>
              <w:widowControl w:val="0"/>
              <w:autoSpaceDE w:val="0"/>
              <w:autoSpaceDN w:val="0"/>
              <w:adjustRightInd w:val="0"/>
              <w:ind w:left="-112" w:right="13"/>
              <w:jc w:val="center"/>
            </w:pPr>
          </w:p>
          <w:p w14:paraId="17245782" w14:textId="77777777" w:rsidR="006D06B3" w:rsidRPr="000B68F6" w:rsidRDefault="006D06B3" w:rsidP="00C22502">
            <w:pPr>
              <w:widowControl w:val="0"/>
              <w:autoSpaceDE w:val="0"/>
              <w:autoSpaceDN w:val="0"/>
              <w:adjustRightInd w:val="0"/>
              <w:ind w:left="-112" w:right="13"/>
              <w:jc w:val="center"/>
            </w:pPr>
            <w:r w:rsidRPr="000B68F6">
              <w:t>0,0154</w:t>
            </w:r>
          </w:p>
        </w:tc>
        <w:tc>
          <w:tcPr>
            <w:tcW w:w="1055" w:type="dxa"/>
            <w:shd w:val="clear" w:color="auto" w:fill="auto"/>
            <w:vAlign w:val="center"/>
          </w:tcPr>
          <w:p w14:paraId="683DD3AA" w14:textId="77777777" w:rsidR="006D06B3" w:rsidRPr="000B68F6" w:rsidRDefault="006D06B3" w:rsidP="00C22502">
            <w:pPr>
              <w:widowControl w:val="0"/>
              <w:autoSpaceDE w:val="0"/>
              <w:autoSpaceDN w:val="0"/>
              <w:adjustRightInd w:val="0"/>
              <w:ind w:left="-112" w:right="13"/>
              <w:jc w:val="center"/>
            </w:pPr>
          </w:p>
          <w:p w14:paraId="26EE1EDD" w14:textId="77777777" w:rsidR="006D06B3" w:rsidRPr="000B68F6" w:rsidRDefault="006D06B3" w:rsidP="00C22502">
            <w:pPr>
              <w:widowControl w:val="0"/>
              <w:autoSpaceDE w:val="0"/>
              <w:autoSpaceDN w:val="0"/>
              <w:adjustRightInd w:val="0"/>
              <w:ind w:left="-112" w:right="13"/>
              <w:jc w:val="center"/>
            </w:pPr>
            <w:r w:rsidRPr="000B68F6">
              <w:t>0,0141</w:t>
            </w:r>
          </w:p>
        </w:tc>
        <w:tc>
          <w:tcPr>
            <w:tcW w:w="1055" w:type="dxa"/>
            <w:shd w:val="clear" w:color="auto" w:fill="auto"/>
            <w:vAlign w:val="center"/>
          </w:tcPr>
          <w:p w14:paraId="1822D2AA" w14:textId="77777777" w:rsidR="006D06B3" w:rsidRPr="000B68F6" w:rsidRDefault="006D06B3" w:rsidP="00C22502">
            <w:pPr>
              <w:widowControl w:val="0"/>
              <w:autoSpaceDE w:val="0"/>
              <w:autoSpaceDN w:val="0"/>
              <w:adjustRightInd w:val="0"/>
              <w:ind w:left="-112" w:right="13"/>
              <w:jc w:val="center"/>
            </w:pPr>
          </w:p>
          <w:p w14:paraId="0AF87716" w14:textId="77777777" w:rsidR="006D06B3" w:rsidRPr="000B68F6" w:rsidRDefault="006D06B3" w:rsidP="00C22502">
            <w:pPr>
              <w:widowControl w:val="0"/>
              <w:autoSpaceDE w:val="0"/>
              <w:autoSpaceDN w:val="0"/>
              <w:adjustRightInd w:val="0"/>
              <w:ind w:left="-112" w:right="13"/>
              <w:jc w:val="center"/>
            </w:pPr>
            <w:r w:rsidRPr="000B68F6">
              <w:t>0,0129</w:t>
            </w:r>
          </w:p>
        </w:tc>
        <w:tc>
          <w:tcPr>
            <w:tcW w:w="1055" w:type="dxa"/>
            <w:shd w:val="clear" w:color="auto" w:fill="auto"/>
            <w:vAlign w:val="center"/>
          </w:tcPr>
          <w:p w14:paraId="78FD4AB9" w14:textId="77777777" w:rsidR="006D06B3" w:rsidRPr="000B68F6" w:rsidRDefault="006D06B3" w:rsidP="00C22502">
            <w:pPr>
              <w:widowControl w:val="0"/>
              <w:autoSpaceDE w:val="0"/>
              <w:autoSpaceDN w:val="0"/>
              <w:adjustRightInd w:val="0"/>
              <w:ind w:left="-112" w:right="13"/>
              <w:jc w:val="center"/>
            </w:pPr>
          </w:p>
          <w:p w14:paraId="2828A334" w14:textId="77777777" w:rsidR="006D06B3" w:rsidRPr="000B68F6" w:rsidRDefault="006D06B3" w:rsidP="00C22502">
            <w:pPr>
              <w:widowControl w:val="0"/>
              <w:autoSpaceDE w:val="0"/>
              <w:autoSpaceDN w:val="0"/>
              <w:adjustRightInd w:val="0"/>
              <w:ind w:left="-112" w:right="13"/>
              <w:jc w:val="center"/>
            </w:pPr>
            <w:r w:rsidRPr="000B68F6">
              <w:t>0,0116</w:t>
            </w:r>
          </w:p>
        </w:tc>
        <w:tc>
          <w:tcPr>
            <w:tcW w:w="1057" w:type="dxa"/>
            <w:shd w:val="clear" w:color="auto" w:fill="auto"/>
            <w:vAlign w:val="center"/>
          </w:tcPr>
          <w:p w14:paraId="3A09CF71" w14:textId="77777777" w:rsidR="006D06B3" w:rsidRPr="000B68F6" w:rsidRDefault="006D06B3" w:rsidP="00C22502">
            <w:pPr>
              <w:widowControl w:val="0"/>
              <w:autoSpaceDE w:val="0"/>
              <w:autoSpaceDN w:val="0"/>
              <w:adjustRightInd w:val="0"/>
              <w:ind w:left="-112" w:right="13"/>
              <w:jc w:val="center"/>
            </w:pPr>
          </w:p>
          <w:p w14:paraId="2567FBD1" w14:textId="77777777" w:rsidR="006D06B3" w:rsidRPr="000B68F6" w:rsidRDefault="006D06B3" w:rsidP="00C22502">
            <w:pPr>
              <w:widowControl w:val="0"/>
              <w:autoSpaceDE w:val="0"/>
              <w:autoSpaceDN w:val="0"/>
              <w:adjustRightInd w:val="0"/>
              <w:ind w:left="-112" w:right="13"/>
              <w:jc w:val="center"/>
            </w:pPr>
            <w:r w:rsidRPr="000B68F6">
              <w:t>0,0108</w:t>
            </w:r>
          </w:p>
        </w:tc>
        <w:tc>
          <w:tcPr>
            <w:tcW w:w="1428" w:type="dxa"/>
            <w:shd w:val="clear" w:color="auto" w:fill="auto"/>
            <w:vAlign w:val="center"/>
          </w:tcPr>
          <w:p w14:paraId="21344BA2" w14:textId="77777777" w:rsidR="006D06B3" w:rsidRPr="000B68F6" w:rsidRDefault="006D06B3" w:rsidP="00C22502">
            <w:pPr>
              <w:widowControl w:val="0"/>
              <w:autoSpaceDE w:val="0"/>
              <w:autoSpaceDN w:val="0"/>
              <w:adjustRightInd w:val="0"/>
              <w:ind w:left="-112" w:right="13"/>
              <w:jc w:val="center"/>
            </w:pPr>
          </w:p>
          <w:p w14:paraId="6E463CFF" w14:textId="77777777" w:rsidR="006D06B3" w:rsidRPr="000B68F6" w:rsidRDefault="006D06B3" w:rsidP="00C22502">
            <w:pPr>
              <w:widowControl w:val="0"/>
              <w:autoSpaceDE w:val="0"/>
              <w:autoSpaceDN w:val="0"/>
              <w:adjustRightInd w:val="0"/>
              <w:ind w:left="-112" w:right="13"/>
              <w:jc w:val="center"/>
            </w:pPr>
            <w:r w:rsidRPr="000B68F6">
              <w:t>0,010</w:t>
            </w:r>
          </w:p>
        </w:tc>
      </w:tr>
    </w:tbl>
    <w:p w14:paraId="4870D88B"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При проведении расчетов так же были учтены требования к энергетической эффективности объектов теплопотребления, указанные в Постановлении Правительства РФ </w:t>
      </w:r>
      <w:r w:rsidRPr="000B68F6">
        <w:rPr>
          <w:sz w:val="26"/>
          <w:szCs w:val="26"/>
        </w:rPr>
        <w:lastRenderedPageBreak/>
        <w:t>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(с изменениями и дополнениями о 26 марта 2014 г.) и Федеральном законе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Прогнозы удельных расходов тепловой энергии на горячее водоснабжение, рассчитанные с учетом данных требований представлены в таблице ниже (для справки).</w:t>
      </w:r>
    </w:p>
    <w:p w14:paraId="2C30340C" w14:textId="77777777" w:rsidR="006D06B3" w:rsidRPr="000B68F6" w:rsidRDefault="006D06B3" w:rsidP="00C22502">
      <w:pPr>
        <w:widowControl w:val="0"/>
        <w:autoSpaceDE w:val="0"/>
        <w:autoSpaceDN w:val="0"/>
        <w:adjustRightInd w:val="0"/>
        <w:ind w:left="222" w:right="13"/>
        <w:rPr>
          <w:b/>
          <w:bCs/>
        </w:rPr>
      </w:pPr>
    </w:p>
    <w:p w14:paraId="50498B3F" w14:textId="2416B208"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sz w:val="26"/>
          <w:szCs w:val="26"/>
        </w:rPr>
        <w:t>Таблица 2</w:t>
      </w:r>
      <w:r w:rsidR="00335041" w:rsidRPr="000B68F6">
        <w:rPr>
          <w:sz w:val="26"/>
          <w:szCs w:val="26"/>
        </w:rPr>
        <w:t>6</w:t>
      </w:r>
      <w:r w:rsidRPr="000B68F6">
        <w:rPr>
          <w:sz w:val="26"/>
          <w:szCs w:val="26"/>
        </w:rPr>
        <w:t xml:space="preserve"> - Прогнозы перспективных удельных расходов тепловой энергии на горячее водоснабжение</w:t>
      </w:r>
    </w:p>
    <w:tbl>
      <w:tblPr>
        <w:tblW w:w="0" w:type="auto"/>
        <w:tblInd w:w="108" w:type="dxa"/>
        <w:tblLayout w:type="fixed"/>
        <w:tblCellMar>
          <w:left w:w="0" w:type="dxa"/>
          <w:right w:w="0" w:type="dxa"/>
        </w:tblCellMar>
        <w:tblLook w:val="0000" w:firstRow="0" w:lastRow="0" w:firstColumn="0" w:lastColumn="0" w:noHBand="0" w:noVBand="0"/>
      </w:tblPr>
      <w:tblGrid>
        <w:gridCol w:w="1971"/>
        <w:gridCol w:w="1366"/>
        <w:gridCol w:w="874"/>
        <w:gridCol w:w="876"/>
        <w:gridCol w:w="874"/>
        <w:gridCol w:w="876"/>
        <w:gridCol w:w="876"/>
        <w:gridCol w:w="881"/>
        <w:gridCol w:w="1263"/>
      </w:tblGrid>
      <w:tr w:rsidR="006D06B3" w:rsidRPr="000B68F6" w14:paraId="06B547D2" w14:textId="77777777" w:rsidTr="00602C77">
        <w:trPr>
          <w:trHeight w:hRule="exact" w:val="264"/>
        </w:trPr>
        <w:tc>
          <w:tcPr>
            <w:tcW w:w="1971" w:type="dxa"/>
            <w:vMerge w:val="restart"/>
            <w:tcBorders>
              <w:top w:val="single" w:sz="4" w:space="0" w:color="000000"/>
              <w:left w:val="single" w:sz="4" w:space="0" w:color="000000"/>
              <w:bottom w:val="single" w:sz="4" w:space="0" w:color="000000"/>
              <w:right w:val="single" w:sz="4" w:space="0" w:color="000000"/>
            </w:tcBorders>
          </w:tcPr>
          <w:p w14:paraId="306FD664" w14:textId="77777777" w:rsidR="006D06B3" w:rsidRPr="000B68F6" w:rsidRDefault="006D06B3" w:rsidP="00C22502">
            <w:pPr>
              <w:widowControl w:val="0"/>
              <w:autoSpaceDE w:val="0"/>
              <w:autoSpaceDN w:val="0"/>
              <w:adjustRightInd w:val="0"/>
              <w:spacing w:before="4" w:line="180" w:lineRule="exact"/>
              <w:ind w:right="13"/>
              <w:rPr>
                <w:sz w:val="22"/>
                <w:szCs w:val="22"/>
              </w:rPr>
            </w:pPr>
          </w:p>
          <w:p w14:paraId="4D808063" w14:textId="77777777" w:rsidR="006D06B3" w:rsidRPr="000B68F6" w:rsidRDefault="006D06B3" w:rsidP="00C22502">
            <w:pPr>
              <w:widowControl w:val="0"/>
              <w:autoSpaceDE w:val="0"/>
              <w:autoSpaceDN w:val="0"/>
              <w:adjustRightInd w:val="0"/>
              <w:spacing w:line="200" w:lineRule="exact"/>
              <w:ind w:right="13"/>
              <w:rPr>
                <w:sz w:val="22"/>
                <w:szCs w:val="22"/>
              </w:rPr>
            </w:pPr>
          </w:p>
          <w:p w14:paraId="55CA296F" w14:textId="77777777" w:rsidR="006D06B3" w:rsidRPr="000B68F6" w:rsidRDefault="006D06B3" w:rsidP="00C22502">
            <w:pPr>
              <w:widowControl w:val="0"/>
              <w:autoSpaceDE w:val="0"/>
              <w:autoSpaceDN w:val="0"/>
              <w:adjustRightInd w:val="0"/>
              <w:ind w:left="244" w:right="13"/>
              <w:rPr>
                <w:sz w:val="22"/>
                <w:szCs w:val="22"/>
              </w:rPr>
            </w:pPr>
            <w:r w:rsidRPr="000B68F6">
              <w:rPr>
                <w:b/>
                <w:bCs/>
                <w:spacing w:val="1"/>
                <w:sz w:val="22"/>
                <w:szCs w:val="22"/>
              </w:rPr>
              <w:t>Н</w:t>
            </w:r>
            <w:r w:rsidRPr="000B68F6">
              <w:rPr>
                <w:b/>
                <w:bCs/>
                <w:sz w:val="22"/>
                <w:szCs w:val="22"/>
              </w:rPr>
              <w:t>а</w:t>
            </w:r>
            <w:r w:rsidRPr="000B68F6">
              <w:rPr>
                <w:b/>
                <w:bCs/>
                <w:spacing w:val="-2"/>
                <w:sz w:val="22"/>
                <w:szCs w:val="22"/>
              </w:rPr>
              <w:t>и</w:t>
            </w:r>
            <w:r w:rsidRPr="000B68F6">
              <w:rPr>
                <w:b/>
                <w:bCs/>
                <w:spacing w:val="1"/>
                <w:sz w:val="22"/>
                <w:szCs w:val="22"/>
              </w:rPr>
              <w:t>м</w:t>
            </w:r>
            <w:r w:rsidRPr="000B68F6">
              <w:rPr>
                <w:b/>
                <w:bCs/>
                <w:sz w:val="22"/>
                <w:szCs w:val="22"/>
              </w:rPr>
              <w:t>ен</w:t>
            </w:r>
            <w:r w:rsidRPr="000B68F6">
              <w:rPr>
                <w:b/>
                <w:bCs/>
                <w:spacing w:val="-2"/>
                <w:sz w:val="22"/>
                <w:szCs w:val="22"/>
              </w:rPr>
              <w:t>о</w:t>
            </w:r>
            <w:r w:rsidRPr="000B68F6">
              <w:rPr>
                <w:b/>
                <w:bCs/>
                <w:sz w:val="22"/>
                <w:szCs w:val="22"/>
              </w:rPr>
              <w:t>ван</w:t>
            </w:r>
            <w:r w:rsidRPr="000B68F6">
              <w:rPr>
                <w:b/>
                <w:bCs/>
                <w:spacing w:val="-2"/>
                <w:sz w:val="22"/>
                <w:szCs w:val="22"/>
              </w:rPr>
              <w:t>и</w:t>
            </w:r>
            <w:r w:rsidRPr="000B68F6">
              <w:rPr>
                <w:b/>
                <w:bCs/>
                <w:sz w:val="22"/>
                <w:szCs w:val="22"/>
              </w:rPr>
              <w:t>е</w:t>
            </w:r>
          </w:p>
        </w:tc>
        <w:tc>
          <w:tcPr>
            <w:tcW w:w="1366" w:type="dxa"/>
            <w:vMerge w:val="restart"/>
            <w:tcBorders>
              <w:top w:val="single" w:sz="4" w:space="0" w:color="000000"/>
              <w:left w:val="single" w:sz="4" w:space="0" w:color="000000"/>
              <w:bottom w:val="single" w:sz="4" w:space="0" w:color="000000"/>
              <w:right w:val="single" w:sz="4" w:space="0" w:color="000000"/>
            </w:tcBorders>
          </w:tcPr>
          <w:p w14:paraId="47A46E80" w14:textId="77777777" w:rsidR="006D06B3" w:rsidRPr="000B68F6" w:rsidRDefault="006D06B3" w:rsidP="00C22502">
            <w:pPr>
              <w:widowControl w:val="0"/>
              <w:autoSpaceDE w:val="0"/>
              <w:autoSpaceDN w:val="0"/>
              <w:adjustRightInd w:val="0"/>
              <w:spacing w:before="4" w:line="180" w:lineRule="exact"/>
              <w:ind w:right="13"/>
              <w:rPr>
                <w:sz w:val="22"/>
                <w:szCs w:val="22"/>
              </w:rPr>
            </w:pPr>
          </w:p>
          <w:p w14:paraId="0A3002EA" w14:textId="77777777" w:rsidR="006D06B3" w:rsidRPr="000B68F6" w:rsidRDefault="006D06B3" w:rsidP="00C22502">
            <w:pPr>
              <w:widowControl w:val="0"/>
              <w:autoSpaceDE w:val="0"/>
              <w:autoSpaceDN w:val="0"/>
              <w:adjustRightInd w:val="0"/>
              <w:spacing w:line="200" w:lineRule="exact"/>
              <w:ind w:right="13"/>
              <w:rPr>
                <w:sz w:val="22"/>
                <w:szCs w:val="22"/>
              </w:rPr>
            </w:pPr>
          </w:p>
          <w:p w14:paraId="6EEC7963" w14:textId="77777777" w:rsidR="006D06B3" w:rsidRPr="000B68F6" w:rsidRDefault="006D06B3" w:rsidP="00C22502">
            <w:pPr>
              <w:widowControl w:val="0"/>
              <w:autoSpaceDE w:val="0"/>
              <w:autoSpaceDN w:val="0"/>
              <w:adjustRightInd w:val="0"/>
              <w:ind w:left="45" w:right="13"/>
              <w:rPr>
                <w:sz w:val="22"/>
                <w:szCs w:val="22"/>
              </w:rPr>
            </w:pPr>
            <w:r w:rsidRPr="000B68F6">
              <w:rPr>
                <w:b/>
                <w:bCs/>
                <w:spacing w:val="2"/>
                <w:sz w:val="22"/>
                <w:szCs w:val="22"/>
              </w:rPr>
              <w:t>Р</w:t>
            </w:r>
            <w:r w:rsidRPr="000B68F6">
              <w:rPr>
                <w:b/>
                <w:bCs/>
                <w:sz w:val="22"/>
                <w:szCs w:val="22"/>
              </w:rPr>
              <w:t>а</w:t>
            </w:r>
            <w:r w:rsidRPr="000B68F6">
              <w:rPr>
                <w:b/>
                <w:bCs/>
                <w:spacing w:val="-2"/>
                <w:sz w:val="22"/>
                <w:szCs w:val="22"/>
              </w:rPr>
              <w:t>з</w:t>
            </w:r>
            <w:r w:rsidRPr="000B68F6">
              <w:rPr>
                <w:b/>
                <w:bCs/>
                <w:spacing w:val="1"/>
                <w:sz w:val="22"/>
                <w:szCs w:val="22"/>
              </w:rPr>
              <w:t>м</w:t>
            </w:r>
            <w:r w:rsidRPr="000B68F6">
              <w:rPr>
                <w:b/>
                <w:bCs/>
                <w:sz w:val="22"/>
                <w:szCs w:val="22"/>
              </w:rPr>
              <w:t>ер</w:t>
            </w:r>
            <w:r w:rsidRPr="000B68F6">
              <w:rPr>
                <w:b/>
                <w:bCs/>
                <w:spacing w:val="-2"/>
                <w:sz w:val="22"/>
                <w:szCs w:val="22"/>
              </w:rPr>
              <w:t>н</w:t>
            </w:r>
            <w:r w:rsidRPr="000B68F6">
              <w:rPr>
                <w:b/>
                <w:bCs/>
                <w:sz w:val="22"/>
                <w:szCs w:val="22"/>
              </w:rPr>
              <w:t>ость</w:t>
            </w:r>
          </w:p>
        </w:tc>
        <w:tc>
          <w:tcPr>
            <w:tcW w:w="6520" w:type="dxa"/>
            <w:gridSpan w:val="7"/>
            <w:tcBorders>
              <w:top w:val="single" w:sz="4" w:space="0" w:color="000000"/>
              <w:left w:val="single" w:sz="4" w:space="0" w:color="000000"/>
              <w:bottom w:val="single" w:sz="4" w:space="0" w:color="000000"/>
              <w:right w:val="single" w:sz="4" w:space="0" w:color="000000"/>
            </w:tcBorders>
          </w:tcPr>
          <w:p w14:paraId="00F9B584" w14:textId="77777777" w:rsidR="006D06B3" w:rsidRPr="000B68F6" w:rsidRDefault="006D06B3" w:rsidP="00432E28">
            <w:pPr>
              <w:widowControl w:val="0"/>
              <w:autoSpaceDE w:val="0"/>
              <w:autoSpaceDN w:val="0"/>
              <w:adjustRightInd w:val="0"/>
              <w:spacing w:line="251" w:lineRule="exact"/>
              <w:ind w:right="13"/>
              <w:jc w:val="center"/>
              <w:rPr>
                <w:sz w:val="22"/>
                <w:szCs w:val="22"/>
              </w:rPr>
            </w:pPr>
            <w:r w:rsidRPr="000B68F6">
              <w:rPr>
                <w:b/>
                <w:bCs/>
                <w:spacing w:val="1"/>
                <w:sz w:val="22"/>
                <w:szCs w:val="22"/>
              </w:rPr>
              <w:t>П</w:t>
            </w:r>
            <w:r w:rsidRPr="000B68F6">
              <w:rPr>
                <w:b/>
                <w:bCs/>
                <w:sz w:val="22"/>
                <w:szCs w:val="22"/>
              </w:rPr>
              <w:t>ери</w:t>
            </w:r>
            <w:r w:rsidRPr="000B68F6">
              <w:rPr>
                <w:b/>
                <w:bCs/>
                <w:spacing w:val="-2"/>
                <w:sz w:val="22"/>
                <w:szCs w:val="22"/>
              </w:rPr>
              <w:t>о</w:t>
            </w:r>
            <w:r w:rsidRPr="000B68F6">
              <w:rPr>
                <w:b/>
                <w:bCs/>
                <w:sz w:val="22"/>
                <w:szCs w:val="22"/>
              </w:rPr>
              <w:t>д</w:t>
            </w:r>
          </w:p>
        </w:tc>
      </w:tr>
      <w:tr w:rsidR="006D06B3" w:rsidRPr="000B68F6" w14:paraId="7B8EE558" w14:textId="77777777" w:rsidTr="00602C77">
        <w:trPr>
          <w:trHeight w:hRule="exact" w:val="768"/>
        </w:trPr>
        <w:tc>
          <w:tcPr>
            <w:tcW w:w="1971" w:type="dxa"/>
            <w:vMerge/>
            <w:tcBorders>
              <w:top w:val="single" w:sz="4" w:space="0" w:color="000000"/>
              <w:left w:val="single" w:sz="4" w:space="0" w:color="000000"/>
              <w:bottom w:val="single" w:sz="4" w:space="0" w:color="000000"/>
              <w:right w:val="single" w:sz="4" w:space="0" w:color="000000"/>
            </w:tcBorders>
          </w:tcPr>
          <w:p w14:paraId="739105F9" w14:textId="77777777" w:rsidR="006D06B3" w:rsidRPr="000B68F6" w:rsidRDefault="006D06B3" w:rsidP="00C22502">
            <w:pPr>
              <w:widowControl w:val="0"/>
              <w:autoSpaceDE w:val="0"/>
              <w:autoSpaceDN w:val="0"/>
              <w:adjustRightInd w:val="0"/>
              <w:spacing w:line="251" w:lineRule="exact"/>
              <w:ind w:left="2845" w:right="13"/>
              <w:jc w:val="center"/>
              <w:rPr>
                <w:sz w:val="22"/>
                <w:szCs w:val="22"/>
              </w:rPr>
            </w:pPr>
          </w:p>
        </w:tc>
        <w:tc>
          <w:tcPr>
            <w:tcW w:w="1366" w:type="dxa"/>
            <w:vMerge/>
            <w:tcBorders>
              <w:top w:val="single" w:sz="4" w:space="0" w:color="000000"/>
              <w:left w:val="single" w:sz="4" w:space="0" w:color="000000"/>
              <w:bottom w:val="single" w:sz="4" w:space="0" w:color="000000"/>
              <w:right w:val="single" w:sz="4" w:space="0" w:color="000000"/>
            </w:tcBorders>
          </w:tcPr>
          <w:p w14:paraId="1D9F2020" w14:textId="77777777" w:rsidR="006D06B3" w:rsidRPr="000B68F6" w:rsidRDefault="006D06B3" w:rsidP="00C22502">
            <w:pPr>
              <w:widowControl w:val="0"/>
              <w:autoSpaceDE w:val="0"/>
              <w:autoSpaceDN w:val="0"/>
              <w:adjustRightInd w:val="0"/>
              <w:spacing w:line="251" w:lineRule="exact"/>
              <w:ind w:left="2845" w:right="13"/>
              <w:jc w:val="center"/>
              <w:rPr>
                <w:sz w:val="22"/>
                <w:szCs w:val="22"/>
              </w:rPr>
            </w:pPr>
          </w:p>
        </w:tc>
        <w:tc>
          <w:tcPr>
            <w:tcW w:w="874" w:type="dxa"/>
            <w:tcBorders>
              <w:top w:val="single" w:sz="4" w:space="0" w:color="000000"/>
              <w:left w:val="single" w:sz="4" w:space="0" w:color="000000"/>
              <w:bottom w:val="single" w:sz="4" w:space="0" w:color="000000"/>
              <w:right w:val="single" w:sz="4" w:space="0" w:color="000000"/>
            </w:tcBorders>
            <w:vAlign w:val="center"/>
          </w:tcPr>
          <w:p w14:paraId="7CA034D4" w14:textId="77777777" w:rsidR="006D06B3" w:rsidRPr="000B68F6" w:rsidRDefault="006D06B3" w:rsidP="00C22502">
            <w:pPr>
              <w:widowControl w:val="0"/>
              <w:autoSpaceDE w:val="0"/>
              <w:autoSpaceDN w:val="0"/>
              <w:adjustRightInd w:val="0"/>
              <w:ind w:left="121" w:right="13" w:hanging="140"/>
              <w:jc w:val="center"/>
              <w:rPr>
                <w:b/>
                <w:sz w:val="22"/>
                <w:szCs w:val="22"/>
              </w:rPr>
            </w:pPr>
            <w:r w:rsidRPr="000B68F6">
              <w:rPr>
                <w:b/>
                <w:sz w:val="22"/>
                <w:szCs w:val="22"/>
              </w:rPr>
              <w:t>2020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917949D" w14:textId="77777777" w:rsidR="006D06B3" w:rsidRPr="000B68F6" w:rsidRDefault="006D06B3" w:rsidP="00C22502">
            <w:pPr>
              <w:widowControl w:val="0"/>
              <w:autoSpaceDE w:val="0"/>
              <w:autoSpaceDN w:val="0"/>
              <w:adjustRightInd w:val="0"/>
              <w:ind w:left="121" w:right="13" w:hanging="140"/>
              <w:jc w:val="center"/>
              <w:rPr>
                <w:b/>
                <w:sz w:val="22"/>
                <w:szCs w:val="22"/>
              </w:rPr>
            </w:pPr>
            <w:r w:rsidRPr="000B68F6">
              <w:rPr>
                <w:b/>
                <w:sz w:val="22"/>
                <w:szCs w:val="22"/>
              </w:rPr>
              <w:t>2021 год</w:t>
            </w:r>
          </w:p>
        </w:tc>
        <w:tc>
          <w:tcPr>
            <w:tcW w:w="874" w:type="dxa"/>
            <w:tcBorders>
              <w:top w:val="single" w:sz="4" w:space="0" w:color="000000"/>
              <w:left w:val="single" w:sz="4" w:space="0" w:color="000000"/>
              <w:bottom w:val="single" w:sz="4" w:space="0" w:color="000000"/>
              <w:right w:val="single" w:sz="4" w:space="0" w:color="000000"/>
            </w:tcBorders>
            <w:vAlign w:val="center"/>
          </w:tcPr>
          <w:p w14:paraId="08AD1E95" w14:textId="77777777" w:rsidR="006D06B3" w:rsidRPr="000B68F6" w:rsidRDefault="006D06B3" w:rsidP="00C22502">
            <w:pPr>
              <w:widowControl w:val="0"/>
              <w:autoSpaceDE w:val="0"/>
              <w:autoSpaceDN w:val="0"/>
              <w:adjustRightInd w:val="0"/>
              <w:ind w:left="121" w:right="13" w:hanging="140"/>
              <w:jc w:val="center"/>
              <w:rPr>
                <w:b/>
                <w:sz w:val="22"/>
                <w:szCs w:val="22"/>
              </w:rPr>
            </w:pPr>
            <w:r w:rsidRPr="000B68F6">
              <w:rPr>
                <w:b/>
                <w:sz w:val="22"/>
                <w:szCs w:val="22"/>
              </w:rPr>
              <w:t>2022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747B01E8" w14:textId="77777777" w:rsidR="006D06B3" w:rsidRPr="000B68F6" w:rsidRDefault="006D06B3" w:rsidP="00C22502">
            <w:pPr>
              <w:widowControl w:val="0"/>
              <w:autoSpaceDE w:val="0"/>
              <w:autoSpaceDN w:val="0"/>
              <w:adjustRightInd w:val="0"/>
              <w:ind w:left="121" w:right="13" w:hanging="140"/>
              <w:jc w:val="center"/>
              <w:rPr>
                <w:b/>
                <w:sz w:val="22"/>
                <w:szCs w:val="22"/>
              </w:rPr>
            </w:pPr>
            <w:r w:rsidRPr="000B68F6">
              <w:rPr>
                <w:b/>
                <w:sz w:val="22"/>
                <w:szCs w:val="22"/>
              </w:rPr>
              <w:t>2023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E0521EF" w14:textId="77777777" w:rsidR="006D06B3" w:rsidRPr="000B68F6" w:rsidRDefault="006D06B3" w:rsidP="00C22502">
            <w:pPr>
              <w:widowControl w:val="0"/>
              <w:autoSpaceDE w:val="0"/>
              <w:autoSpaceDN w:val="0"/>
              <w:adjustRightInd w:val="0"/>
              <w:ind w:left="121" w:right="13" w:hanging="140"/>
              <w:jc w:val="center"/>
              <w:rPr>
                <w:b/>
                <w:sz w:val="22"/>
                <w:szCs w:val="22"/>
              </w:rPr>
            </w:pPr>
            <w:r w:rsidRPr="000B68F6">
              <w:rPr>
                <w:b/>
                <w:sz w:val="22"/>
                <w:szCs w:val="22"/>
              </w:rPr>
              <w:t>2025 год</w:t>
            </w:r>
          </w:p>
        </w:tc>
        <w:tc>
          <w:tcPr>
            <w:tcW w:w="881" w:type="dxa"/>
            <w:tcBorders>
              <w:top w:val="single" w:sz="4" w:space="0" w:color="000000"/>
              <w:left w:val="single" w:sz="4" w:space="0" w:color="000000"/>
              <w:bottom w:val="single" w:sz="4" w:space="0" w:color="000000"/>
              <w:right w:val="single" w:sz="4" w:space="0" w:color="000000"/>
            </w:tcBorders>
            <w:vAlign w:val="center"/>
          </w:tcPr>
          <w:p w14:paraId="15F3A305" w14:textId="77777777" w:rsidR="006D06B3" w:rsidRPr="000B68F6" w:rsidRDefault="006D06B3" w:rsidP="00C22502">
            <w:pPr>
              <w:widowControl w:val="0"/>
              <w:autoSpaceDE w:val="0"/>
              <w:autoSpaceDN w:val="0"/>
              <w:adjustRightInd w:val="0"/>
              <w:ind w:left="121" w:right="13" w:hanging="140"/>
              <w:jc w:val="center"/>
              <w:rPr>
                <w:sz w:val="22"/>
                <w:szCs w:val="22"/>
              </w:rPr>
            </w:pPr>
            <w:r w:rsidRPr="000B68F6">
              <w:rPr>
                <w:b/>
                <w:sz w:val="22"/>
                <w:szCs w:val="22"/>
              </w:rPr>
              <w:t>2030 год</w:t>
            </w:r>
          </w:p>
        </w:tc>
        <w:tc>
          <w:tcPr>
            <w:tcW w:w="1263" w:type="dxa"/>
            <w:tcBorders>
              <w:top w:val="single" w:sz="4" w:space="0" w:color="000000"/>
              <w:left w:val="single" w:sz="4" w:space="0" w:color="000000"/>
              <w:bottom w:val="single" w:sz="4" w:space="0" w:color="000000"/>
              <w:right w:val="single" w:sz="4" w:space="0" w:color="000000"/>
            </w:tcBorders>
          </w:tcPr>
          <w:p w14:paraId="3EC1BE73" w14:textId="77777777" w:rsidR="006D06B3" w:rsidRPr="000B68F6" w:rsidRDefault="006D06B3" w:rsidP="00432E28">
            <w:pPr>
              <w:widowControl w:val="0"/>
              <w:autoSpaceDE w:val="0"/>
              <w:autoSpaceDN w:val="0"/>
              <w:adjustRightInd w:val="0"/>
              <w:spacing w:line="251" w:lineRule="exact"/>
              <w:ind w:right="13"/>
              <w:jc w:val="center"/>
              <w:rPr>
                <w:sz w:val="22"/>
                <w:szCs w:val="22"/>
              </w:rPr>
            </w:pPr>
            <w:r w:rsidRPr="000B68F6">
              <w:rPr>
                <w:b/>
                <w:bCs/>
                <w:sz w:val="22"/>
                <w:szCs w:val="22"/>
              </w:rPr>
              <w:t>К</w:t>
            </w:r>
          </w:p>
          <w:p w14:paraId="29B40E22" w14:textId="77777777" w:rsidR="006D06B3" w:rsidRPr="000B68F6" w:rsidRDefault="006D06B3" w:rsidP="00C22502">
            <w:pPr>
              <w:widowControl w:val="0"/>
              <w:autoSpaceDE w:val="0"/>
              <w:autoSpaceDN w:val="0"/>
              <w:adjustRightInd w:val="0"/>
              <w:spacing w:before="1" w:line="254" w:lineRule="exact"/>
              <w:ind w:left="23" w:right="13"/>
              <w:jc w:val="center"/>
              <w:rPr>
                <w:sz w:val="22"/>
                <w:szCs w:val="22"/>
              </w:rPr>
            </w:pPr>
            <w:r w:rsidRPr="000B68F6">
              <w:rPr>
                <w:b/>
                <w:bCs/>
                <w:sz w:val="22"/>
                <w:szCs w:val="22"/>
              </w:rPr>
              <w:t>расчетн</w:t>
            </w:r>
            <w:r w:rsidRPr="000B68F6">
              <w:rPr>
                <w:b/>
                <w:bCs/>
                <w:spacing w:val="-2"/>
                <w:sz w:val="22"/>
                <w:szCs w:val="22"/>
              </w:rPr>
              <w:t>о</w:t>
            </w:r>
            <w:r w:rsidRPr="000B68F6">
              <w:rPr>
                <w:b/>
                <w:bCs/>
                <w:spacing w:val="1"/>
                <w:sz w:val="22"/>
                <w:szCs w:val="22"/>
              </w:rPr>
              <w:t>м</w:t>
            </w:r>
            <w:r w:rsidRPr="000B68F6">
              <w:rPr>
                <w:b/>
                <w:bCs/>
                <w:sz w:val="22"/>
                <w:szCs w:val="22"/>
              </w:rPr>
              <w:t>у сроку</w:t>
            </w:r>
          </w:p>
        </w:tc>
      </w:tr>
      <w:tr w:rsidR="006D06B3" w:rsidRPr="000B68F6" w14:paraId="62CFDE1E" w14:textId="77777777" w:rsidTr="00602C77">
        <w:trPr>
          <w:trHeight w:hRule="exact" w:val="1023"/>
        </w:trPr>
        <w:tc>
          <w:tcPr>
            <w:tcW w:w="1971" w:type="dxa"/>
            <w:tcBorders>
              <w:top w:val="single" w:sz="4" w:space="0" w:color="000000"/>
              <w:left w:val="single" w:sz="4" w:space="0" w:color="000000"/>
              <w:bottom w:val="single" w:sz="4" w:space="0" w:color="000000"/>
              <w:right w:val="single" w:sz="4" w:space="0" w:color="000000"/>
            </w:tcBorders>
          </w:tcPr>
          <w:p w14:paraId="34016D9C" w14:textId="77777777" w:rsidR="006D06B3" w:rsidRPr="000B68F6" w:rsidRDefault="006D06B3" w:rsidP="00C22502">
            <w:pPr>
              <w:widowControl w:val="0"/>
              <w:autoSpaceDE w:val="0"/>
              <w:autoSpaceDN w:val="0"/>
              <w:adjustRightInd w:val="0"/>
              <w:spacing w:line="246" w:lineRule="exact"/>
              <w:ind w:left="45" w:right="13"/>
              <w:rPr>
                <w:sz w:val="22"/>
                <w:szCs w:val="22"/>
              </w:rPr>
            </w:pPr>
            <w:r w:rsidRPr="000B68F6">
              <w:rPr>
                <w:sz w:val="22"/>
                <w:szCs w:val="22"/>
              </w:rPr>
              <w:t>Удель</w:t>
            </w:r>
            <w:r w:rsidRPr="000B68F6">
              <w:rPr>
                <w:spacing w:val="-3"/>
                <w:sz w:val="22"/>
                <w:szCs w:val="22"/>
              </w:rPr>
              <w:t>н</w:t>
            </w:r>
            <w:r w:rsidRPr="000B68F6">
              <w:rPr>
                <w:sz w:val="22"/>
                <w:szCs w:val="22"/>
              </w:rPr>
              <w:t>ый ра</w:t>
            </w:r>
            <w:r w:rsidRPr="000B68F6">
              <w:rPr>
                <w:spacing w:val="-2"/>
                <w:sz w:val="22"/>
                <w:szCs w:val="22"/>
              </w:rPr>
              <w:t>с</w:t>
            </w:r>
            <w:r w:rsidRPr="000B68F6">
              <w:rPr>
                <w:sz w:val="22"/>
                <w:szCs w:val="22"/>
              </w:rPr>
              <w:t>ход</w:t>
            </w:r>
          </w:p>
          <w:p w14:paraId="35D6D144" w14:textId="77777777" w:rsidR="006D06B3" w:rsidRPr="000B68F6" w:rsidRDefault="006D06B3" w:rsidP="00C22502">
            <w:pPr>
              <w:widowControl w:val="0"/>
              <w:autoSpaceDE w:val="0"/>
              <w:autoSpaceDN w:val="0"/>
              <w:adjustRightInd w:val="0"/>
              <w:spacing w:before="2"/>
              <w:ind w:left="45" w:right="13"/>
              <w:rPr>
                <w:sz w:val="22"/>
                <w:szCs w:val="22"/>
              </w:rPr>
            </w:pPr>
            <w:r w:rsidRPr="000B68F6">
              <w:rPr>
                <w:sz w:val="22"/>
                <w:szCs w:val="22"/>
              </w:rPr>
              <w:t>тепло</w:t>
            </w:r>
            <w:r w:rsidRPr="000B68F6">
              <w:rPr>
                <w:spacing w:val="-2"/>
                <w:sz w:val="22"/>
                <w:szCs w:val="22"/>
              </w:rPr>
              <w:t>в</w:t>
            </w:r>
            <w:r w:rsidRPr="000B68F6">
              <w:rPr>
                <w:sz w:val="22"/>
                <w:szCs w:val="22"/>
              </w:rPr>
              <w:t xml:space="preserve">ой </w:t>
            </w:r>
            <w:r w:rsidRPr="000B68F6">
              <w:rPr>
                <w:spacing w:val="-2"/>
                <w:sz w:val="22"/>
                <w:szCs w:val="22"/>
              </w:rPr>
              <w:t>э</w:t>
            </w:r>
            <w:r w:rsidRPr="000B68F6">
              <w:rPr>
                <w:sz w:val="22"/>
                <w:szCs w:val="22"/>
              </w:rPr>
              <w:t>нергии на горя</w:t>
            </w:r>
            <w:r w:rsidRPr="000B68F6">
              <w:rPr>
                <w:spacing w:val="-1"/>
                <w:sz w:val="22"/>
                <w:szCs w:val="22"/>
              </w:rPr>
              <w:t>ч</w:t>
            </w:r>
            <w:r w:rsidRPr="000B68F6">
              <w:rPr>
                <w:sz w:val="22"/>
                <w:szCs w:val="22"/>
              </w:rPr>
              <w:t xml:space="preserve">ее </w:t>
            </w:r>
            <w:r w:rsidRPr="000B68F6">
              <w:rPr>
                <w:spacing w:val="-1"/>
                <w:sz w:val="22"/>
                <w:szCs w:val="22"/>
              </w:rPr>
              <w:t>в</w:t>
            </w:r>
            <w:r w:rsidRPr="000B68F6">
              <w:rPr>
                <w:sz w:val="22"/>
                <w:szCs w:val="22"/>
              </w:rPr>
              <w:t>одо</w:t>
            </w:r>
            <w:r w:rsidRPr="000B68F6">
              <w:rPr>
                <w:spacing w:val="1"/>
                <w:sz w:val="22"/>
                <w:szCs w:val="22"/>
              </w:rPr>
              <w:t>с</w:t>
            </w:r>
            <w:r w:rsidRPr="000B68F6">
              <w:rPr>
                <w:sz w:val="22"/>
                <w:szCs w:val="22"/>
              </w:rPr>
              <w:t>на</w:t>
            </w:r>
            <w:r w:rsidRPr="000B68F6">
              <w:rPr>
                <w:spacing w:val="-2"/>
                <w:sz w:val="22"/>
                <w:szCs w:val="22"/>
              </w:rPr>
              <w:t>б</w:t>
            </w:r>
            <w:r w:rsidRPr="000B68F6">
              <w:rPr>
                <w:spacing w:val="1"/>
                <w:sz w:val="22"/>
                <w:szCs w:val="22"/>
              </w:rPr>
              <w:t>ж</w:t>
            </w:r>
            <w:r w:rsidRPr="000B68F6">
              <w:rPr>
                <w:sz w:val="22"/>
                <w:szCs w:val="22"/>
              </w:rPr>
              <w:t>ен</w:t>
            </w:r>
            <w:r w:rsidRPr="000B68F6">
              <w:rPr>
                <w:spacing w:val="-1"/>
                <w:sz w:val="22"/>
                <w:szCs w:val="22"/>
              </w:rPr>
              <w:t>и</w:t>
            </w:r>
            <w:r w:rsidRPr="000B68F6">
              <w:rPr>
                <w:sz w:val="22"/>
                <w:szCs w:val="22"/>
              </w:rPr>
              <w:t>е</w:t>
            </w:r>
          </w:p>
        </w:tc>
        <w:tc>
          <w:tcPr>
            <w:tcW w:w="1366" w:type="dxa"/>
            <w:tcBorders>
              <w:top w:val="single" w:sz="4" w:space="0" w:color="000000"/>
              <w:left w:val="single" w:sz="4" w:space="0" w:color="000000"/>
              <w:bottom w:val="single" w:sz="4" w:space="0" w:color="000000"/>
              <w:right w:val="single" w:sz="4" w:space="0" w:color="000000"/>
            </w:tcBorders>
          </w:tcPr>
          <w:p w14:paraId="0D26DE25" w14:textId="77777777" w:rsidR="006D06B3" w:rsidRPr="000B68F6" w:rsidRDefault="006D06B3" w:rsidP="00C22502">
            <w:pPr>
              <w:widowControl w:val="0"/>
              <w:autoSpaceDE w:val="0"/>
              <w:autoSpaceDN w:val="0"/>
              <w:adjustRightInd w:val="0"/>
              <w:spacing w:before="12" w:line="240" w:lineRule="exact"/>
              <w:ind w:right="13"/>
              <w:rPr>
                <w:sz w:val="22"/>
                <w:szCs w:val="22"/>
              </w:rPr>
            </w:pPr>
          </w:p>
          <w:p w14:paraId="2724ED03" w14:textId="77777777" w:rsidR="006D06B3" w:rsidRPr="000B68F6" w:rsidRDefault="006D06B3" w:rsidP="00C22502">
            <w:pPr>
              <w:widowControl w:val="0"/>
              <w:autoSpaceDE w:val="0"/>
              <w:autoSpaceDN w:val="0"/>
              <w:adjustRightInd w:val="0"/>
              <w:spacing w:line="252" w:lineRule="exact"/>
              <w:ind w:left="482" w:right="13" w:hanging="325"/>
              <w:rPr>
                <w:sz w:val="22"/>
                <w:szCs w:val="22"/>
              </w:rPr>
            </w:pPr>
            <w:r w:rsidRPr="000B68F6">
              <w:rPr>
                <w:sz w:val="22"/>
                <w:szCs w:val="22"/>
              </w:rPr>
              <w:t>Гка</w:t>
            </w:r>
            <w:r w:rsidRPr="000B68F6">
              <w:rPr>
                <w:spacing w:val="-2"/>
                <w:sz w:val="22"/>
                <w:szCs w:val="22"/>
              </w:rPr>
              <w:t>л</w:t>
            </w:r>
            <w:r w:rsidRPr="000B68F6">
              <w:rPr>
                <w:spacing w:val="1"/>
                <w:sz w:val="22"/>
                <w:szCs w:val="22"/>
              </w:rPr>
              <w:t>/</w:t>
            </w:r>
            <w:r w:rsidRPr="000B68F6">
              <w:rPr>
                <w:spacing w:val="-1"/>
                <w:sz w:val="22"/>
                <w:szCs w:val="22"/>
              </w:rPr>
              <w:t>ч</w:t>
            </w:r>
            <w:r w:rsidRPr="000B68F6">
              <w:rPr>
                <w:sz w:val="22"/>
                <w:szCs w:val="22"/>
              </w:rPr>
              <w:t>ел. в мес.</w:t>
            </w:r>
          </w:p>
        </w:tc>
        <w:tc>
          <w:tcPr>
            <w:tcW w:w="874" w:type="dxa"/>
            <w:tcBorders>
              <w:top w:val="single" w:sz="4" w:space="0" w:color="000000"/>
              <w:left w:val="single" w:sz="4" w:space="0" w:color="000000"/>
              <w:bottom w:val="single" w:sz="4" w:space="0" w:color="000000"/>
              <w:right w:val="single" w:sz="4" w:space="0" w:color="000000"/>
            </w:tcBorders>
          </w:tcPr>
          <w:p w14:paraId="4EA54F13" w14:textId="77777777" w:rsidR="006D06B3" w:rsidRPr="000B68F6" w:rsidRDefault="006D06B3" w:rsidP="00C22502">
            <w:pPr>
              <w:widowControl w:val="0"/>
              <w:autoSpaceDE w:val="0"/>
              <w:autoSpaceDN w:val="0"/>
              <w:adjustRightInd w:val="0"/>
              <w:spacing w:before="5" w:line="170" w:lineRule="exact"/>
              <w:ind w:right="13"/>
              <w:rPr>
                <w:sz w:val="22"/>
                <w:szCs w:val="22"/>
              </w:rPr>
            </w:pPr>
          </w:p>
          <w:p w14:paraId="36D77494" w14:textId="77777777" w:rsidR="006D06B3" w:rsidRPr="000B68F6" w:rsidRDefault="006D06B3" w:rsidP="00C22502">
            <w:pPr>
              <w:widowControl w:val="0"/>
              <w:autoSpaceDE w:val="0"/>
              <w:autoSpaceDN w:val="0"/>
              <w:adjustRightInd w:val="0"/>
              <w:spacing w:line="200" w:lineRule="exact"/>
              <w:ind w:right="13"/>
              <w:rPr>
                <w:sz w:val="22"/>
                <w:szCs w:val="22"/>
              </w:rPr>
            </w:pPr>
          </w:p>
          <w:p w14:paraId="02A02218" w14:textId="77777777" w:rsidR="006D06B3" w:rsidRPr="000B68F6" w:rsidRDefault="006D06B3" w:rsidP="00C22502">
            <w:pPr>
              <w:widowControl w:val="0"/>
              <w:autoSpaceDE w:val="0"/>
              <w:autoSpaceDN w:val="0"/>
              <w:adjustRightInd w:val="0"/>
              <w:ind w:left="181" w:right="13"/>
              <w:rPr>
                <w:sz w:val="22"/>
                <w:szCs w:val="22"/>
              </w:rPr>
            </w:pPr>
            <w:r w:rsidRPr="000B68F6">
              <w:rPr>
                <w:sz w:val="22"/>
                <w:szCs w:val="22"/>
              </w:rPr>
              <w:t>0,161</w:t>
            </w:r>
          </w:p>
        </w:tc>
        <w:tc>
          <w:tcPr>
            <w:tcW w:w="876" w:type="dxa"/>
            <w:tcBorders>
              <w:top w:val="single" w:sz="4" w:space="0" w:color="000000"/>
              <w:left w:val="single" w:sz="4" w:space="0" w:color="000000"/>
              <w:bottom w:val="single" w:sz="4" w:space="0" w:color="000000"/>
              <w:right w:val="single" w:sz="4" w:space="0" w:color="000000"/>
            </w:tcBorders>
          </w:tcPr>
          <w:p w14:paraId="54489B67" w14:textId="77777777" w:rsidR="006D06B3" w:rsidRPr="000B68F6" w:rsidRDefault="006D06B3" w:rsidP="00C22502">
            <w:pPr>
              <w:widowControl w:val="0"/>
              <w:autoSpaceDE w:val="0"/>
              <w:autoSpaceDN w:val="0"/>
              <w:adjustRightInd w:val="0"/>
              <w:spacing w:before="5" w:line="170" w:lineRule="exact"/>
              <w:ind w:right="13"/>
              <w:rPr>
                <w:sz w:val="22"/>
                <w:szCs w:val="22"/>
              </w:rPr>
            </w:pPr>
          </w:p>
          <w:p w14:paraId="007EB077" w14:textId="77777777" w:rsidR="006D06B3" w:rsidRPr="000B68F6" w:rsidRDefault="006D06B3" w:rsidP="00C22502">
            <w:pPr>
              <w:widowControl w:val="0"/>
              <w:autoSpaceDE w:val="0"/>
              <w:autoSpaceDN w:val="0"/>
              <w:adjustRightInd w:val="0"/>
              <w:spacing w:line="200" w:lineRule="exact"/>
              <w:ind w:right="13"/>
              <w:rPr>
                <w:sz w:val="22"/>
                <w:szCs w:val="22"/>
              </w:rPr>
            </w:pPr>
          </w:p>
          <w:p w14:paraId="17447AE2" w14:textId="77777777" w:rsidR="006D06B3" w:rsidRPr="000B68F6" w:rsidRDefault="006D06B3" w:rsidP="00C22502">
            <w:pPr>
              <w:widowControl w:val="0"/>
              <w:autoSpaceDE w:val="0"/>
              <w:autoSpaceDN w:val="0"/>
              <w:adjustRightInd w:val="0"/>
              <w:ind w:left="184" w:right="13"/>
              <w:rPr>
                <w:sz w:val="22"/>
                <w:szCs w:val="22"/>
              </w:rPr>
            </w:pPr>
            <w:r w:rsidRPr="000B68F6">
              <w:rPr>
                <w:sz w:val="22"/>
                <w:szCs w:val="22"/>
              </w:rPr>
              <w:t>0,149</w:t>
            </w:r>
          </w:p>
        </w:tc>
        <w:tc>
          <w:tcPr>
            <w:tcW w:w="874" w:type="dxa"/>
            <w:tcBorders>
              <w:top w:val="single" w:sz="4" w:space="0" w:color="000000"/>
              <w:left w:val="single" w:sz="4" w:space="0" w:color="000000"/>
              <w:bottom w:val="single" w:sz="4" w:space="0" w:color="000000"/>
              <w:right w:val="single" w:sz="4" w:space="0" w:color="000000"/>
            </w:tcBorders>
          </w:tcPr>
          <w:p w14:paraId="392AE5AD" w14:textId="77777777" w:rsidR="006D06B3" w:rsidRPr="000B68F6" w:rsidRDefault="006D06B3" w:rsidP="00C22502">
            <w:pPr>
              <w:widowControl w:val="0"/>
              <w:autoSpaceDE w:val="0"/>
              <w:autoSpaceDN w:val="0"/>
              <w:adjustRightInd w:val="0"/>
              <w:spacing w:before="5" w:line="170" w:lineRule="exact"/>
              <w:ind w:right="13"/>
              <w:rPr>
                <w:sz w:val="22"/>
                <w:szCs w:val="22"/>
              </w:rPr>
            </w:pPr>
          </w:p>
          <w:p w14:paraId="3DB9FE51" w14:textId="77777777" w:rsidR="006D06B3" w:rsidRPr="000B68F6" w:rsidRDefault="006D06B3" w:rsidP="00C22502">
            <w:pPr>
              <w:widowControl w:val="0"/>
              <w:autoSpaceDE w:val="0"/>
              <w:autoSpaceDN w:val="0"/>
              <w:adjustRightInd w:val="0"/>
              <w:spacing w:line="200" w:lineRule="exact"/>
              <w:ind w:right="13"/>
              <w:rPr>
                <w:sz w:val="22"/>
                <w:szCs w:val="22"/>
              </w:rPr>
            </w:pPr>
          </w:p>
          <w:p w14:paraId="235E5121" w14:textId="77777777" w:rsidR="006D06B3" w:rsidRPr="000B68F6" w:rsidRDefault="006D06B3" w:rsidP="00C22502">
            <w:pPr>
              <w:widowControl w:val="0"/>
              <w:autoSpaceDE w:val="0"/>
              <w:autoSpaceDN w:val="0"/>
              <w:adjustRightInd w:val="0"/>
              <w:ind w:left="184" w:right="13"/>
              <w:rPr>
                <w:sz w:val="22"/>
                <w:szCs w:val="22"/>
              </w:rPr>
            </w:pPr>
            <w:r w:rsidRPr="000B68F6">
              <w:rPr>
                <w:sz w:val="22"/>
                <w:szCs w:val="22"/>
              </w:rPr>
              <w:t>0,137</w:t>
            </w:r>
          </w:p>
        </w:tc>
        <w:tc>
          <w:tcPr>
            <w:tcW w:w="876" w:type="dxa"/>
            <w:tcBorders>
              <w:top w:val="single" w:sz="4" w:space="0" w:color="000000"/>
              <w:left w:val="single" w:sz="4" w:space="0" w:color="000000"/>
              <w:bottom w:val="single" w:sz="4" w:space="0" w:color="000000"/>
              <w:right w:val="single" w:sz="4" w:space="0" w:color="000000"/>
            </w:tcBorders>
          </w:tcPr>
          <w:p w14:paraId="745B2172" w14:textId="77777777" w:rsidR="006D06B3" w:rsidRPr="000B68F6" w:rsidRDefault="006D06B3" w:rsidP="00C22502">
            <w:pPr>
              <w:widowControl w:val="0"/>
              <w:autoSpaceDE w:val="0"/>
              <w:autoSpaceDN w:val="0"/>
              <w:adjustRightInd w:val="0"/>
              <w:spacing w:before="5" w:line="170" w:lineRule="exact"/>
              <w:ind w:right="13"/>
              <w:rPr>
                <w:sz w:val="22"/>
                <w:szCs w:val="22"/>
              </w:rPr>
            </w:pPr>
          </w:p>
          <w:p w14:paraId="671F1709" w14:textId="77777777" w:rsidR="006D06B3" w:rsidRPr="000B68F6" w:rsidRDefault="006D06B3" w:rsidP="00C22502">
            <w:pPr>
              <w:widowControl w:val="0"/>
              <w:autoSpaceDE w:val="0"/>
              <w:autoSpaceDN w:val="0"/>
              <w:adjustRightInd w:val="0"/>
              <w:spacing w:line="200" w:lineRule="exact"/>
              <w:ind w:right="13"/>
              <w:rPr>
                <w:sz w:val="22"/>
                <w:szCs w:val="22"/>
              </w:rPr>
            </w:pPr>
          </w:p>
          <w:p w14:paraId="2EC3A197" w14:textId="77777777" w:rsidR="006D06B3" w:rsidRPr="000B68F6" w:rsidRDefault="006D06B3" w:rsidP="00C22502">
            <w:pPr>
              <w:widowControl w:val="0"/>
              <w:autoSpaceDE w:val="0"/>
              <w:autoSpaceDN w:val="0"/>
              <w:adjustRightInd w:val="0"/>
              <w:ind w:left="184" w:right="13"/>
              <w:rPr>
                <w:sz w:val="22"/>
                <w:szCs w:val="22"/>
              </w:rPr>
            </w:pPr>
            <w:r w:rsidRPr="000B68F6">
              <w:rPr>
                <w:sz w:val="22"/>
                <w:szCs w:val="22"/>
              </w:rPr>
              <w:t>0,125</w:t>
            </w:r>
          </w:p>
        </w:tc>
        <w:tc>
          <w:tcPr>
            <w:tcW w:w="876" w:type="dxa"/>
            <w:tcBorders>
              <w:top w:val="single" w:sz="4" w:space="0" w:color="000000"/>
              <w:left w:val="single" w:sz="4" w:space="0" w:color="000000"/>
              <w:bottom w:val="single" w:sz="4" w:space="0" w:color="000000"/>
              <w:right w:val="single" w:sz="4" w:space="0" w:color="000000"/>
            </w:tcBorders>
          </w:tcPr>
          <w:p w14:paraId="221AF839" w14:textId="77777777" w:rsidR="006D06B3" w:rsidRPr="000B68F6" w:rsidRDefault="006D06B3" w:rsidP="00C22502">
            <w:pPr>
              <w:widowControl w:val="0"/>
              <w:autoSpaceDE w:val="0"/>
              <w:autoSpaceDN w:val="0"/>
              <w:adjustRightInd w:val="0"/>
              <w:spacing w:before="5" w:line="170" w:lineRule="exact"/>
              <w:ind w:right="13"/>
              <w:rPr>
                <w:sz w:val="22"/>
                <w:szCs w:val="22"/>
              </w:rPr>
            </w:pPr>
          </w:p>
          <w:p w14:paraId="7FB1586D" w14:textId="77777777" w:rsidR="006D06B3" w:rsidRPr="000B68F6" w:rsidRDefault="006D06B3" w:rsidP="00C22502">
            <w:pPr>
              <w:widowControl w:val="0"/>
              <w:autoSpaceDE w:val="0"/>
              <w:autoSpaceDN w:val="0"/>
              <w:adjustRightInd w:val="0"/>
              <w:spacing w:line="200" w:lineRule="exact"/>
              <w:ind w:right="13"/>
              <w:rPr>
                <w:sz w:val="22"/>
                <w:szCs w:val="22"/>
              </w:rPr>
            </w:pPr>
          </w:p>
          <w:p w14:paraId="519A56DE" w14:textId="77777777" w:rsidR="006D06B3" w:rsidRPr="000B68F6" w:rsidRDefault="006D06B3" w:rsidP="00C22502">
            <w:pPr>
              <w:widowControl w:val="0"/>
              <w:autoSpaceDE w:val="0"/>
              <w:autoSpaceDN w:val="0"/>
              <w:adjustRightInd w:val="0"/>
              <w:ind w:left="184" w:right="13"/>
              <w:rPr>
                <w:sz w:val="22"/>
                <w:szCs w:val="22"/>
              </w:rPr>
            </w:pPr>
            <w:r w:rsidRPr="000B68F6">
              <w:rPr>
                <w:sz w:val="22"/>
                <w:szCs w:val="22"/>
              </w:rPr>
              <w:t>0,113</w:t>
            </w:r>
          </w:p>
        </w:tc>
        <w:tc>
          <w:tcPr>
            <w:tcW w:w="881" w:type="dxa"/>
            <w:tcBorders>
              <w:top w:val="single" w:sz="4" w:space="0" w:color="000000"/>
              <w:left w:val="single" w:sz="4" w:space="0" w:color="000000"/>
              <w:bottom w:val="single" w:sz="4" w:space="0" w:color="000000"/>
              <w:right w:val="single" w:sz="4" w:space="0" w:color="000000"/>
            </w:tcBorders>
          </w:tcPr>
          <w:p w14:paraId="2903537F" w14:textId="77777777" w:rsidR="006D06B3" w:rsidRPr="000B68F6" w:rsidRDefault="006D06B3" w:rsidP="00C22502">
            <w:pPr>
              <w:widowControl w:val="0"/>
              <w:autoSpaceDE w:val="0"/>
              <w:autoSpaceDN w:val="0"/>
              <w:adjustRightInd w:val="0"/>
              <w:spacing w:before="5" w:line="170" w:lineRule="exact"/>
              <w:ind w:right="13"/>
              <w:rPr>
                <w:sz w:val="22"/>
                <w:szCs w:val="22"/>
              </w:rPr>
            </w:pPr>
          </w:p>
          <w:p w14:paraId="7FA70899" w14:textId="77777777" w:rsidR="006D06B3" w:rsidRPr="000B68F6" w:rsidRDefault="006D06B3" w:rsidP="00C22502">
            <w:pPr>
              <w:widowControl w:val="0"/>
              <w:autoSpaceDE w:val="0"/>
              <w:autoSpaceDN w:val="0"/>
              <w:adjustRightInd w:val="0"/>
              <w:spacing w:line="200" w:lineRule="exact"/>
              <w:ind w:right="13"/>
              <w:rPr>
                <w:sz w:val="22"/>
                <w:szCs w:val="22"/>
              </w:rPr>
            </w:pPr>
          </w:p>
          <w:p w14:paraId="4601D124" w14:textId="77777777" w:rsidR="006D06B3" w:rsidRPr="000B68F6" w:rsidRDefault="006D06B3" w:rsidP="00C22502">
            <w:pPr>
              <w:widowControl w:val="0"/>
              <w:autoSpaceDE w:val="0"/>
              <w:autoSpaceDN w:val="0"/>
              <w:adjustRightInd w:val="0"/>
              <w:ind w:left="184" w:right="13"/>
              <w:rPr>
                <w:sz w:val="22"/>
                <w:szCs w:val="22"/>
              </w:rPr>
            </w:pPr>
            <w:r w:rsidRPr="000B68F6">
              <w:rPr>
                <w:sz w:val="22"/>
                <w:szCs w:val="22"/>
              </w:rPr>
              <w:t>0,105</w:t>
            </w:r>
          </w:p>
        </w:tc>
        <w:tc>
          <w:tcPr>
            <w:tcW w:w="1263" w:type="dxa"/>
            <w:tcBorders>
              <w:top w:val="single" w:sz="4" w:space="0" w:color="000000"/>
              <w:left w:val="single" w:sz="4" w:space="0" w:color="000000"/>
              <w:bottom w:val="single" w:sz="4" w:space="0" w:color="000000"/>
              <w:right w:val="single" w:sz="4" w:space="0" w:color="000000"/>
            </w:tcBorders>
          </w:tcPr>
          <w:p w14:paraId="4EC119C9" w14:textId="77777777" w:rsidR="006D06B3" w:rsidRPr="000B68F6" w:rsidRDefault="006D06B3" w:rsidP="00C22502">
            <w:pPr>
              <w:widowControl w:val="0"/>
              <w:autoSpaceDE w:val="0"/>
              <w:autoSpaceDN w:val="0"/>
              <w:adjustRightInd w:val="0"/>
              <w:spacing w:before="5" w:line="170" w:lineRule="exact"/>
              <w:ind w:right="13"/>
              <w:rPr>
                <w:sz w:val="22"/>
                <w:szCs w:val="22"/>
              </w:rPr>
            </w:pPr>
          </w:p>
          <w:p w14:paraId="61070757" w14:textId="77777777" w:rsidR="006D06B3" w:rsidRPr="000B68F6" w:rsidRDefault="006D06B3" w:rsidP="00C22502">
            <w:pPr>
              <w:widowControl w:val="0"/>
              <w:autoSpaceDE w:val="0"/>
              <w:autoSpaceDN w:val="0"/>
              <w:adjustRightInd w:val="0"/>
              <w:spacing w:line="200" w:lineRule="exact"/>
              <w:ind w:right="13"/>
              <w:rPr>
                <w:sz w:val="22"/>
                <w:szCs w:val="22"/>
              </w:rPr>
            </w:pPr>
          </w:p>
          <w:p w14:paraId="65B16DD8" w14:textId="77777777" w:rsidR="006D06B3" w:rsidRPr="000B68F6" w:rsidRDefault="006D06B3" w:rsidP="00C22502">
            <w:pPr>
              <w:widowControl w:val="0"/>
              <w:autoSpaceDE w:val="0"/>
              <w:autoSpaceDN w:val="0"/>
              <w:adjustRightInd w:val="0"/>
              <w:ind w:left="376" w:right="13"/>
              <w:rPr>
                <w:sz w:val="22"/>
                <w:szCs w:val="22"/>
              </w:rPr>
            </w:pPr>
            <w:r w:rsidRPr="000B68F6">
              <w:rPr>
                <w:sz w:val="22"/>
                <w:szCs w:val="22"/>
              </w:rPr>
              <w:t>0,097</w:t>
            </w:r>
          </w:p>
        </w:tc>
      </w:tr>
    </w:tbl>
    <w:p w14:paraId="5B891F41" w14:textId="77777777" w:rsidR="006D06B3" w:rsidRPr="000B68F6" w:rsidRDefault="006D06B3" w:rsidP="00C22502">
      <w:pPr>
        <w:widowControl w:val="0"/>
        <w:autoSpaceDE w:val="0"/>
        <w:autoSpaceDN w:val="0"/>
        <w:adjustRightInd w:val="0"/>
        <w:ind w:right="13"/>
      </w:pPr>
    </w:p>
    <w:p w14:paraId="3680F235" w14:textId="77777777" w:rsidR="006D06B3" w:rsidRPr="000B68F6" w:rsidRDefault="006D06B3" w:rsidP="00C03847">
      <w:pPr>
        <w:pStyle w:val="21"/>
        <w:jc w:val="both"/>
      </w:pPr>
      <w:bookmarkStart w:id="356" w:name="_Toc62629225"/>
      <w:bookmarkStart w:id="357" w:name="_Toc71120166"/>
      <w:r w:rsidRPr="000B68F6">
        <w:t xml:space="preserve">2.4. </w:t>
      </w:r>
      <w:bookmarkStart w:id="358" w:name="_Toc7452150"/>
      <w:r w:rsidRPr="000B68F6">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56"/>
      <w:bookmarkEnd w:id="357"/>
      <w:bookmarkEnd w:id="358"/>
    </w:p>
    <w:p w14:paraId="0BD89CD2" w14:textId="77777777" w:rsidR="006D06B3" w:rsidRPr="000B68F6" w:rsidRDefault="006D06B3" w:rsidP="00C22502">
      <w:pPr>
        <w:widowControl w:val="0"/>
        <w:autoSpaceDE w:val="0"/>
        <w:autoSpaceDN w:val="0"/>
        <w:adjustRightInd w:val="0"/>
        <w:spacing w:before="1" w:line="110" w:lineRule="exact"/>
        <w:ind w:right="13"/>
        <w:rPr>
          <w:sz w:val="11"/>
          <w:szCs w:val="11"/>
        </w:rPr>
      </w:pPr>
    </w:p>
    <w:p w14:paraId="1004D54C" w14:textId="728FF2BF" w:rsidR="006D06B3" w:rsidRPr="000B68F6" w:rsidRDefault="006D06B3" w:rsidP="00C22502">
      <w:pPr>
        <w:widowControl w:val="0"/>
        <w:spacing w:line="360" w:lineRule="auto"/>
        <w:ind w:right="13" w:firstLine="567"/>
        <w:jc w:val="both"/>
        <w:rPr>
          <w:sz w:val="26"/>
          <w:szCs w:val="26"/>
        </w:rPr>
      </w:pPr>
      <w:bookmarkStart w:id="359" w:name="_Hlk61365415"/>
      <w:r w:rsidRPr="000B68F6">
        <w:rPr>
          <w:sz w:val="26"/>
          <w:szCs w:val="26"/>
        </w:rPr>
        <w:t>За рассматриваемый срок разработки схемы теплоснабжения в СП «</w:t>
      </w:r>
      <w:r w:rsidR="00D7373E" w:rsidRPr="000B68F6">
        <w:rPr>
          <w:sz w:val="26"/>
          <w:szCs w:val="26"/>
        </w:rPr>
        <w:t>Слудка</w:t>
      </w:r>
      <w:r w:rsidRPr="000B68F6">
        <w:rPr>
          <w:sz w:val="26"/>
          <w:szCs w:val="26"/>
        </w:rPr>
        <w:t xml:space="preserve">» не планируется строительство и подключение к системе теплоснабжения новых объектов. </w:t>
      </w:r>
    </w:p>
    <w:p w14:paraId="24777025" w14:textId="055BC85A" w:rsidR="006D06B3" w:rsidRPr="000B68F6" w:rsidRDefault="006D06B3" w:rsidP="00C22502">
      <w:pPr>
        <w:widowControl w:val="0"/>
        <w:spacing w:line="360" w:lineRule="auto"/>
        <w:ind w:right="13" w:firstLine="567"/>
        <w:jc w:val="both"/>
        <w:rPr>
          <w:sz w:val="26"/>
          <w:szCs w:val="26"/>
        </w:rPr>
      </w:pPr>
      <w:r w:rsidRPr="000B68F6">
        <w:rPr>
          <w:sz w:val="26"/>
          <w:szCs w:val="26"/>
        </w:rPr>
        <w:t>Данные по перспективным тепловым нагрузкам на отопление и объему потребления тепловой энергии на отопление и горячее водоснабжение представлены в таблицах ниже.</w:t>
      </w:r>
    </w:p>
    <w:p w14:paraId="04AB95F7" w14:textId="77777777" w:rsidR="00AD4E20" w:rsidRPr="000B68F6" w:rsidRDefault="00AD4E20" w:rsidP="00AD4E20">
      <w:pPr>
        <w:widowControl w:val="0"/>
        <w:spacing w:line="360" w:lineRule="auto"/>
        <w:ind w:right="13" w:firstLine="567"/>
        <w:jc w:val="both"/>
        <w:rPr>
          <w:sz w:val="26"/>
          <w:szCs w:val="26"/>
        </w:rPr>
      </w:pPr>
      <w:r w:rsidRPr="000B68F6">
        <w:rPr>
          <w:sz w:val="26"/>
          <w:szCs w:val="26"/>
        </w:rPr>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температурного графика сетевой воды. Результаты расчетов приведены в таблице ниже.</w:t>
      </w:r>
    </w:p>
    <w:p w14:paraId="45A4D296" w14:textId="77777777" w:rsidR="00AD4E20" w:rsidRPr="000B68F6" w:rsidRDefault="00AD4E20" w:rsidP="00AD4E20">
      <w:pPr>
        <w:widowControl w:val="0"/>
        <w:spacing w:line="360" w:lineRule="auto"/>
        <w:ind w:right="13" w:firstLine="567"/>
        <w:jc w:val="both"/>
        <w:rPr>
          <w:sz w:val="26"/>
          <w:szCs w:val="26"/>
        </w:rPr>
        <w:sectPr w:rsidR="00AD4E20" w:rsidRPr="000B68F6" w:rsidSect="00CB650C">
          <w:pgSz w:w="11920" w:h="16840"/>
          <w:pgMar w:top="1134" w:right="567" w:bottom="1134" w:left="1134" w:header="0" w:footer="759" w:gutter="0"/>
          <w:cols w:space="720"/>
          <w:noEndnote/>
        </w:sectPr>
      </w:pPr>
    </w:p>
    <w:p w14:paraId="1C2EAEFD" w14:textId="3F52CF37" w:rsidR="00AD4E20" w:rsidRPr="000B68F6" w:rsidRDefault="00AD4E20" w:rsidP="00AD4E20">
      <w:pPr>
        <w:widowControl w:val="0"/>
        <w:spacing w:line="360" w:lineRule="auto"/>
        <w:ind w:right="13" w:firstLine="567"/>
        <w:jc w:val="both"/>
        <w:rPr>
          <w:sz w:val="26"/>
          <w:szCs w:val="26"/>
        </w:rPr>
      </w:pPr>
      <w:r w:rsidRPr="000B68F6">
        <w:rPr>
          <w:sz w:val="26"/>
          <w:szCs w:val="26"/>
        </w:rPr>
        <w:lastRenderedPageBreak/>
        <w:t>Таблица 27 - Значения тепловых нагрузок на отопление и ГВС в 202</w:t>
      </w:r>
      <w:r w:rsidR="00CB650C" w:rsidRPr="000B68F6">
        <w:rPr>
          <w:sz w:val="26"/>
          <w:szCs w:val="26"/>
        </w:rPr>
        <w:t>5</w:t>
      </w:r>
      <w:r w:rsidRPr="000B68F6">
        <w:rPr>
          <w:sz w:val="26"/>
          <w:szCs w:val="26"/>
        </w:rPr>
        <w:t>-2035 годах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618"/>
        <w:gridCol w:w="957"/>
        <w:gridCol w:w="956"/>
        <w:gridCol w:w="956"/>
        <w:gridCol w:w="956"/>
        <w:gridCol w:w="956"/>
        <w:gridCol w:w="956"/>
        <w:gridCol w:w="956"/>
        <w:gridCol w:w="956"/>
        <w:gridCol w:w="956"/>
        <w:gridCol w:w="956"/>
        <w:gridCol w:w="950"/>
      </w:tblGrid>
      <w:tr w:rsidR="00AD4E20" w:rsidRPr="000B68F6" w14:paraId="7C331A2E" w14:textId="77777777" w:rsidTr="00253C4A">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45FBF075" w14:textId="77777777" w:rsidR="00AD4E20" w:rsidRPr="000B68F6" w:rsidRDefault="00AD4E20" w:rsidP="00253C4A">
            <w:pPr>
              <w:widowControl w:val="0"/>
              <w:autoSpaceDE w:val="0"/>
              <w:autoSpaceDN w:val="0"/>
              <w:adjustRightInd w:val="0"/>
              <w:spacing w:line="248" w:lineRule="exact"/>
              <w:ind w:right="-20"/>
              <w:jc w:val="center"/>
              <w:rPr>
                <w:b/>
                <w:bCs/>
                <w:spacing w:val="1"/>
                <w:sz w:val="22"/>
                <w:szCs w:val="22"/>
              </w:rPr>
            </w:pPr>
            <w:r w:rsidRPr="000B68F6">
              <w:rPr>
                <w:b/>
                <w:bCs/>
                <w:spacing w:val="1"/>
                <w:sz w:val="22"/>
                <w:szCs w:val="22"/>
              </w:rPr>
              <w:t>И</w:t>
            </w:r>
            <w:r w:rsidRPr="000B68F6">
              <w:rPr>
                <w:b/>
                <w:bCs/>
                <w:sz w:val="22"/>
                <w:szCs w:val="22"/>
              </w:rPr>
              <w:t>сто</w:t>
            </w:r>
            <w:r w:rsidRPr="000B68F6">
              <w:rPr>
                <w:b/>
                <w:bCs/>
                <w:spacing w:val="-2"/>
                <w:sz w:val="22"/>
                <w:szCs w:val="22"/>
              </w:rPr>
              <w:t>ч</w:t>
            </w:r>
            <w:r w:rsidRPr="000B68F6">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6D449C75" w14:textId="77777777" w:rsidR="00AD4E20" w:rsidRPr="000B68F6" w:rsidRDefault="00AD4E20" w:rsidP="00253C4A">
            <w:pPr>
              <w:widowControl w:val="0"/>
              <w:autoSpaceDE w:val="0"/>
              <w:autoSpaceDN w:val="0"/>
              <w:adjustRightInd w:val="0"/>
              <w:spacing w:line="250" w:lineRule="exact"/>
              <w:ind w:left="186" w:right="-20"/>
              <w:jc w:val="center"/>
              <w:rPr>
                <w:b/>
                <w:bCs/>
                <w:sz w:val="22"/>
                <w:szCs w:val="22"/>
              </w:rPr>
            </w:pPr>
            <w:r w:rsidRPr="000B68F6">
              <w:rPr>
                <w:b/>
                <w:bCs/>
                <w:sz w:val="22"/>
                <w:szCs w:val="22"/>
              </w:rPr>
              <w:t>Т</w:t>
            </w:r>
            <w:r w:rsidRPr="000B68F6">
              <w:rPr>
                <w:b/>
                <w:bCs/>
                <w:spacing w:val="-1"/>
                <w:sz w:val="22"/>
                <w:szCs w:val="22"/>
              </w:rPr>
              <w:t>е</w:t>
            </w:r>
            <w:r w:rsidRPr="000B68F6">
              <w:rPr>
                <w:b/>
                <w:bCs/>
                <w:spacing w:val="1"/>
                <w:sz w:val="22"/>
                <w:szCs w:val="22"/>
              </w:rPr>
              <w:t>п</w:t>
            </w:r>
            <w:r w:rsidRPr="000B68F6">
              <w:rPr>
                <w:b/>
                <w:bCs/>
                <w:sz w:val="22"/>
                <w:szCs w:val="22"/>
              </w:rPr>
              <w:t>ловая нагруз</w:t>
            </w:r>
            <w:r w:rsidRPr="000B68F6">
              <w:rPr>
                <w:b/>
                <w:bCs/>
                <w:spacing w:val="1"/>
                <w:sz w:val="22"/>
                <w:szCs w:val="22"/>
              </w:rPr>
              <w:t>к</w:t>
            </w:r>
            <w:r w:rsidRPr="000B68F6">
              <w:rPr>
                <w:b/>
                <w:bCs/>
                <w:sz w:val="22"/>
                <w:szCs w:val="22"/>
              </w:rPr>
              <w:t xml:space="preserve">а </w:t>
            </w:r>
            <w:r w:rsidRPr="000B68F6">
              <w:rPr>
                <w:b/>
                <w:bCs/>
                <w:spacing w:val="1"/>
                <w:sz w:val="22"/>
                <w:szCs w:val="22"/>
              </w:rPr>
              <w:t>н</w:t>
            </w:r>
            <w:r w:rsidRPr="000B68F6">
              <w:rPr>
                <w:b/>
                <w:bCs/>
                <w:sz w:val="22"/>
                <w:szCs w:val="22"/>
              </w:rPr>
              <w:t>а</w:t>
            </w:r>
            <w:r w:rsidRPr="000B68F6">
              <w:rPr>
                <w:b/>
                <w:bCs/>
                <w:spacing w:val="-2"/>
                <w:sz w:val="22"/>
                <w:szCs w:val="22"/>
              </w:rPr>
              <w:t xml:space="preserve"> </w:t>
            </w:r>
            <w:r w:rsidRPr="000B68F6">
              <w:rPr>
                <w:b/>
                <w:bCs/>
                <w:sz w:val="22"/>
                <w:szCs w:val="22"/>
              </w:rPr>
              <w:t>о</w:t>
            </w:r>
            <w:r w:rsidRPr="000B68F6">
              <w:rPr>
                <w:b/>
                <w:bCs/>
                <w:spacing w:val="2"/>
                <w:sz w:val="22"/>
                <w:szCs w:val="22"/>
              </w:rPr>
              <w:t>т</w:t>
            </w:r>
            <w:r w:rsidRPr="000B68F6">
              <w:rPr>
                <w:b/>
                <w:bCs/>
                <w:sz w:val="22"/>
                <w:szCs w:val="22"/>
              </w:rPr>
              <w:t>о</w:t>
            </w:r>
            <w:r w:rsidRPr="000B68F6">
              <w:rPr>
                <w:b/>
                <w:bCs/>
                <w:spacing w:val="1"/>
                <w:sz w:val="22"/>
                <w:szCs w:val="22"/>
              </w:rPr>
              <w:t>п</w:t>
            </w:r>
            <w:r w:rsidRPr="000B68F6">
              <w:rPr>
                <w:b/>
                <w:bCs/>
                <w:sz w:val="22"/>
                <w:szCs w:val="22"/>
              </w:rPr>
              <w:t>л</w:t>
            </w:r>
            <w:r w:rsidRPr="000B68F6">
              <w:rPr>
                <w:b/>
                <w:bCs/>
                <w:spacing w:val="-1"/>
                <w:sz w:val="22"/>
                <w:szCs w:val="22"/>
              </w:rPr>
              <w:t>ен</w:t>
            </w:r>
            <w:r w:rsidRPr="000B68F6">
              <w:rPr>
                <w:b/>
                <w:bCs/>
                <w:spacing w:val="1"/>
                <w:sz w:val="22"/>
                <w:szCs w:val="22"/>
              </w:rPr>
              <w:t>и</w:t>
            </w:r>
            <w:r w:rsidRPr="000B68F6">
              <w:rPr>
                <w:b/>
                <w:bCs/>
                <w:sz w:val="22"/>
                <w:szCs w:val="22"/>
              </w:rPr>
              <w:t xml:space="preserve">е и ГВС, </w:t>
            </w:r>
            <w:r w:rsidRPr="000B68F6">
              <w:rPr>
                <w:b/>
                <w:bCs/>
                <w:spacing w:val="-1"/>
                <w:sz w:val="22"/>
                <w:szCs w:val="22"/>
              </w:rPr>
              <w:t>Г</w:t>
            </w:r>
            <w:r w:rsidRPr="000B68F6">
              <w:rPr>
                <w:b/>
                <w:bCs/>
                <w:spacing w:val="1"/>
                <w:sz w:val="22"/>
                <w:szCs w:val="22"/>
              </w:rPr>
              <w:t>к</w:t>
            </w:r>
            <w:r w:rsidRPr="000B68F6">
              <w:rPr>
                <w:b/>
                <w:bCs/>
                <w:spacing w:val="-2"/>
                <w:sz w:val="22"/>
                <w:szCs w:val="22"/>
              </w:rPr>
              <w:t>а</w:t>
            </w:r>
            <w:r w:rsidRPr="000B68F6">
              <w:rPr>
                <w:b/>
                <w:bCs/>
                <w:sz w:val="22"/>
                <w:szCs w:val="22"/>
              </w:rPr>
              <w:t>л/ч</w:t>
            </w:r>
          </w:p>
        </w:tc>
      </w:tr>
      <w:tr w:rsidR="00CB650C" w:rsidRPr="000B68F6" w14:paraId="758E8874" w14:textId="77777777" w:rsidTr="00CB650C">
        <w:trPr>
          <w:trHeight w:hRule="exact" w:val="264"/>
        </w:trPr>
        <w:tc>
          <w:tcPr>
            <w:tcW w:w="1526" w:type="pct"/>
            <w:vMerge/>
            <w:tcBorders>
              <w:left w:val="single" w:sz="4" w:space="0" w:color="000000"/>
              <w:bottom w:val="single" w:sz="4" w:space="0" w:color="000000"/>
              <w:right w:val="single" w:sz="4" w:space="0" w:color="000000"/>
            </w:tcBorders>
          </w:tcPr>
          <w:p w14:paraId="4F804348" w14:textId="77777777" w:rsidR="00CB650C" w:rsidRPr="000B68F6" w:rsidRDefault="00CB650C" w:rsidP="00CB650C">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06A202A4" w14:textId="39D01D22" w:rsidR="00CB650C" w:rsidRPr="000B68F6" w:rsidRDefault="00CB650C" w:rsidP="00CB650C">
            <w:pPr>
              <w:widowControl w:val="0"/>
              <w:autoSpaceDE w:val="0"/>
              <w:autoSpaceDN w:val="0"/>
              <w:adjustRightInd w:val="0"/>
              <w:spacing w:line="250" w:lineRule="exact"/>
              <w:ind w:left="186" w:right="-20" w:hanging="186"/>
              <w:jc w:val="center"/>
              <w:rPr>
                <w:b/>
                <w:bCs/>
                <w:sz w:val="22"/>
                <w:szCs w:val="22"/>
              </w:rPr>
            </w:pPr>
            <w:r w:rsidRPr="000B68F6">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104C0D1F" w14:textId="7FFA79FD" w:rsidR="00CB650C" w:rsidRPr="000B68F6" w:rsidRDefault="00CB650C" w:rsidP="00CB650C">
            <w:pPr>
              <w:widowControl w:val="0"/>
              <w:autoSpaceDE w:val="0"/>
              <w:autoSpaceDN w:val="0"/>
              <w:adjustRightInd w:val="0"/>
              <w:spacing w:line="250" w:lineRule="exact"/>
              <w:ind w:left="186" w:right="-20" w:hanging="186"/>
              <w:jc w:val="center"/>
              <w:rPr>
                <w:b/>
                <w:bCs/>
                <w:sz w:val="22"/>
                <w:szCs w:val="22"/>
              </w:rPr>
            </w:pPr>
            <w:r w:rsidRPr="000B68F6">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50A012F0" w14:textId="4726DA8B" w:rsidR="00CB650C" w:rsidRPr="000B68F6" w:rsidRDefault="00CB650C" w:rsidP="00CB650C">
            <w:pPr>
              <w:widowControl w:val="0"/>
              <w:autoSpaceDE w:val="0"/>
              <w:autoSpaceDN w:val="0"/>
              <w:adjustRightInd w:val="0"/>
              <w:spacing w:line="250" w:lineRule="exact"/>
              <w:ind w:left="186" w:right="-20" w:hanging="186"/>
              <w:jc w:val="center"/>
              <w:rPr>
                <w:b/>
                <w:bCs/>
                <w:sz w:val="22"/>
                <w:szCs w:val="22"/>
              </w:rPr>
            </w:pPr>
            <w:r w:rsidRPr="000B68F6">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28034F44" w14:textId="389AD53F" w:rsidR="00CB650C" w:rsidRPr="000B68F6" w:rsidRDefault="00CB650C" w:rsidP="00CB650C">
            <w:pPr>
              <w:widowControl w:val="0"/>
              <w:autoSpaceDE w:val="0"/>
              <w:autoSpaceDN w:val="0"/>
              <w:adjustRightInd w:val="0"/>
              <w:spacing w:line="250" w:lineRule="exact"/>
              <w:ind w:left="184" w:right="-20" w:hanging="186"/>
              <w:jc w:val="center"/>
              <w:rPr>
                <w:b/>
                <w:bCs/>
                <w:sz w:val="22"/>
                <w:szCs w:val="22"/>
              </w:rPr>
            </w:pPr>
            <w:r w:rsidRPr="000B68F6">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2204A185" w14:textId="26F3A80E" w:rsidR="00CB650C" w:rsidRPr="000B68F6" w:rsidRDefault="00CB650C" w:rsidP="00CB650C">
            <w:pPr>
              <w:widowControl w:val="0"/>
              <w:autoSpaceDE w:val="0"/>
              <w:autoSpaceDN w:val="0"/>
              <w:adjustRightInd w:val="0"/>
              <w:spacing w:line="250" w:lineRule="exact"/>
              <w:ind w:left="184" w:right="-20" w:hanging="186"/>
              <w:jc w:val="center"/>
              <w:rPr>
                <w:b/>
                <w:bCs/>
                <w:sz w:val="22"/>
                <w:szCs w:val="22"/>
              </w:rPr>
            </w:pPr>
            <w:r w:rsidRPr="000B68F6">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26B53F8A" w14:textId="6C82F694" w:rsidR="00CB650C" w:rsidRPr="000B68F6" w:rsidRDefault="00CB650C" w:rsidP="00CB650C">
            <w:pPr>
              <w:widowControl w:val="0"/>
              <w:autoSpaceDE w:val="0"/>
              <w:autoSpaceDN w:val="0"/>
              <w:adjustRightInd w:val="0"/>
              <w:spacing w:line="250" w:lineRule="exact"/>
              <w:ind w:left="184" w:right="-20" w:hanging="186"/>
              <w:jc w:val="center"/>
              <w:rPr>
                <w:b/>
                <w:bCs/>
                <w:sz w:val="22"/>
                <w:szCs w:val="22"/>
              </w:rPr>
            </w:pPr>
            <w:r w:rsidRPr="000B68F6">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12534AE8" w14:textId="773A6F44" w:rsidR="00CB650C" w:rsidRPr="000B68F6" w:rsidRDefault="00CB650C" w:rsidP="00CB650C">
            <w:pPr>
              <w:widowControl w:val="0"/>
              <w:autoSpaceDE w:val="0"/>
              <w:autoSpaceDN w:val="0"/>
              <w:adjustRightInd w:val="0"/>
              <w:spacing w:line="250" w:lineRule="exact"/>
              <w:ind w:left="181" w:right="-20"/>
              <w:rPr>
                <w:sz w:val="22"/>
                <w:szCs w:val="22"/>
              </w:rPr>
            </w:pPr>
            <w:r w:rsidRPr="000B68F6">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206D5B7C" w14:textId="17CB8C4D" w:rsidR="00CB650C" w:rsidRPr="000B68F6" w:rsidRDefault="00CB650C" w:rsidP="00CB650C">
            <w:pPr>
              <w:widowControl w:val="0"/>
              <w:autoSpaceDE w:val="0"/>
              <w:autoSpaceDN w:val="0"/>
              <w:adjustRightInd w:val="0"/>
              <w:spacing w:line="250" w:lineRule="exact"/>
              <w:ind w:left="181" w:right="-20"/>
              <w:rPr>
                <w:b/>
                <w:bCs/>
                <w:sz w:val="22"/>
                <w:szCs w:val="22"/>
              </w:rPr>
            </w:pPr>
            <w:r w:rsidRPr="000B68F6">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1E5B562D" w14:textId="76D21E8A" w:rsidR="00CB650C" w:rsidRPr="000B68F6" w:rsidRDefault="00CB650C" w:rsidP="00CB650C">
            <w:pPr>
              <w:widowControl w:val="0"/>
              <w:autoSpaceDE w:val="0"/>
              <w:autoSpaceDN w:val="0"/>
              <w:adjustRightInd w:val="0"/>
              <w:spacing w:line="250" w:lineRule="exact"/>
              <w:ind w:left="181" w:right="-20"/>
              <w:rPr>
                <w:b/>
                <w:bCs/>
                <w:sz w:val="22"/>
                <w:szCs w:val="22"/>
              </w:rPr>
            </w:pPr>
            <w:r w:rsidRPr="000B68F6">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3105C3AE" w14:textId="75EA99A7" w:rsidR="00CB650C" w:rsidRPr="000B68F6" w:rsidRDefault="00CB650C" w:rsidP="00CB650C">
            <w:pPr>
              <w:widowControl w:val="0"/>
              <w:autoSpaceDE w:val="0"/>
              <w:autoSpaceDN w:val="0"/>
              <w:adjustRightInd w:val="0"/>
              <w:spacing w:line="250" w:lineRule="exact"/>
              <w:ind w:left="181" w:right="-20"/>
              <w:rPr>
                <w:b/>
                <w:bCs/>
                <w:sz w:val="22"/>
                <w:szCs w:val="22"/>
              </w:rPr>
            </w:pPr>
            <w:r w:rsidRPr="000B68F6">
              <w:rPr>
                <w:b/>
                <w:bCs/>
                <w:sz w:val="22"/>
                <w:szCs w:val="22"/>
              </w:rPr>
              <w:t>2034</w:t>
            </w:r>
          </w:p>
        </w:tc>
        <w:tc>
          <w:tcPr>
            <w:tcW w:w="316" w:type="pct"/>
            <w:tcBorders>
              <w:top w:val="single" w:sz="4" w:space="0" w:color="000000"/>
              <w:left w:val="single" w:sz="4" w:space="0" w:color="000000"/>
              <w:bottom w:val="single" w:sz="4" w:space="0" w:color="000000"/>
              <w:right w:val="single" w:sz="4" w:space="0" w:color="000000"/>
            </w:tcBorders>
          </w:tcPr>
          <w:p w14:paraId="7A6AFD90" w14:textId="216581A4" w:rsidR="00CB650C" w:rsidRPr="000B68F6" w:rsidRDefault="00CB650C" w:rsidP="00CB650C">
            <w:pPr>
              <w:widowControl w:val="0"/>
              <w:autoSpaceDE w:val="0"/>
              <w:autoSpaceDN w:val="0"/>
              <w:adjustRightInd w:val="0"/>
              <w:spacing w:line="250" w:lineRule="exact"/>
              <w:ind w:left="181" w:right="-20"/>
              <w:rPr>
                <w:b/>
                <w:bCs/>
                <w:sz w:val="22"/>
                <w:szCs w:val="22"/>
              </w:rPr>
            </w:pPr>
            <w:r w:rsidRPr="000B68F6">
              <w:rPr>
                <w:b/>
                <w:bCs/>
                <w:sz w:val="22"/>
                <w:szCs w:val="22"/>
              </w:rPr>
              <w:t>2035</w:t>
            </w:r>
          </w:p>
        </w:tc>
      </w:tr>
      <w:tr w:rsidR="00CB650C" w:rsidRPr="000B68F6" w14:paraId="622C1D96" w14:textId="77777777" w:rsidTr="00CB650C">
        <w:trPr>
          <w:trHeight w:hRule="exact" w:val="264"/>
        </w:trPr>
        <w:tc>
          <w:tcPr>
            <w:tcW w:w="1526" w:type="pct"/>
            <w:tcBorders>
              <w:top w:val="single" w:sz="4" w:space="0" w:color="000000"/>
              <w:left w:val="single" w:sz="4" w:space="0" w:color="000000"/>
              <w:bottom w:val="single" w:sz="4" w:space="0" w:color="000000"/>
              <w:right w:val="single" w:sz="4" w:space="0" w:color="000000"/>
            </w:tcBorders>
          </w:tcPr>
          <w:p w14:paraId="7815AFD1" w14:textId="5B4519D1" w:rsidR="00CB650C" w:rsidRPr="000B68F6" w:rsidRDefault="00CB650C" w:rsidP="00CB650C">
            <w:pPr>
              <w:widowControl w:val="0"/>
              <w:autoSpaceDE w:val="0"/>
              <w:autoSpaceDN w:val="0"/>
              <w:adjustRightInd w:val="0"/>
              <w:spacing w:line="248" w:lineRule="exact"/>
              <w:ind w:left="1093" w:right="-20" w:hanging="775"/>
              <w:rPr>
                <w:spacing w:val="-1"/>
                <w:sz w:val="22"/>
                <w:szCs w:val="22"/>
              </w:rPr>
            </w:pPr>
            <w:r w:rsidRPr="000B68F6">
              <w:rPr>
                <w:spacing w:val="-1"/>
                <w:sz w:val="22"/>
                <w:szCs w:val="22"/>
              </w:rPr>
              <w:t>с. Слудка (котельная Слудка)</w:t>
            </w:r>
          </w:p>
        </w:tc>
        <w:tc>
          <w:tcPr>
            <w:tcW w:w="316" w:type="pct"/>
            <w:tcBorders>
              <w:top w:val="single" w:sz="4" w:space="0" w:color="000000"/>
              <w:left w:val="single" w:sz="4" w:space="0" w:color="000000"/>
              <w:bottom w:val="single" w:sz="4" w:space="0" w:color="000000"/>
              <w:right w:val="single" w:sz="4" w:space="0" w:color="000000"/>
            </w:tcBorders>
          </w:tcPr>
          <w:p w14:paraId="7306D17E" w14:textId="0A3DA074"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0,3737</w:t>
            </w:r>
          </w:p>
        </w:tc>
        <w:tc>
          <w:tcPr>
            <w:tcW w:w="316" w:type="pct"/>
            <w:tcBorders>
              <w:top w:val="single" w:sz="4" w:space="0" w:color="000000"/>
              <w:left w:val="single" w:sz="4" w:space="0" w:color="000000"/>
              <w:bottom w:val="single" w:sz="4" w:space="0" w:color="000000"/>
              <w:right w:val="single" w:sz="4" w:space="0" w:color="000000"/>
            </w:tcBorders>
          </w:tcPr>
          <w:p w14:paraId="679FD69E" w14:textId="79414353"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0,3737</w:t>
            </w:r>
          </w:p>
        </w:tc>
        <w:tc>
          <w:tcPr>
            <w:tcW w:w="316" w:type="pct"/>
            <w:tcBorders>
              <w:top w:val="single" w:sz="4" w:space="0" w:color="000000"/>
              <w:left w:val="single" w:sz="4" w:space="0" w:color="000000"/>
              <w:bottom w:val="single" w:sz="4" w:space="0" w:color="000000"/>
              <w:right w:val="single" w:sz="4" w:space="0" w:color="000000"/>
            </w:tcBorders>
          </w:tcPr>
          <w:p w14:paraId="79F9515F" w14:textId="57C0C867"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0,3737</w:t>
            </w:r>
          </w:p>
        </w:tc>
        <w:tc>
          <w:tcPr>
            <w:tcW w:w="316" w:type="pct"/>
            <w:tcBorders>
              <w:top w:val="single" w:sz="4" w:space="0" w:color="000000"/>
              <w:left w:val="single" w:sz="4" w:space="0" w:color="000000"/>
              <w:bottom w:val="single" w:sz="4" w:space="0" w:color="000000"/>
              <w:right w:val="single" w:sz="4" w:space="0" w:color="000000"/>
            </w:tcBorders>
          </w:tcPr>
          <w:p w14:paraId="6CB3B1E1" w14:textId="19D4FDFF"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0,3737</w:t>
            </w:r>
          </w:p>
        </w:tc>
        <w:tc>
          <w:tcPr>
            <w:tcW w:w="316" w:type="pct"/>
            <w:tcBorders>
              <w:top w:val="single" w:sz="4" w:space="0" w:color="000000"/>
              <w:left w:val="single" w:sz="4" w:space="0" w:color="000000"/>
              <w:bottom w:val="single" w:sz="4" w:space="0" w:color="000000"/>
              <w:right w:val="single" w:sz="4" w:space="0" w:color="000000"/>
            </w:tcBorders>
          </w:tcPr>
          <w:p w14:paraId="44BBF50E" w14:textId="1B20ECAA"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0,3737</w:t>
            </w:r>
          </w:p>
        </w:tc>
        <w:tc>
          <w:tcPr>
            <w:tcW w:w="316" w:type="pct"/>
            <w:tcBorders>
              <w:top w:val="single" w:sz="4" w:space="0" w:color="000000"/>
              <w:left w:val="single" w:sz="4" w:space="0" w:color="000000"/>
              <w:bottom w:val="single" w:sz="4" w:space="0" w:color="000000"/>
              <w:right w:val="single" w:sz="4" w:space="0" w:color="000000"/>
            </w:tcBorders>
          </w:tcPr>
          <w:p w14:paraId="79B4FEB6" w14:textId="5924051B"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0,3737</w:t>
            </w:r>
          </w:p>
        </w:tc>
        <w:tc>
          <w:tcPr>
            <w:tcW w:w="316" w:type="pct"/>
            <w:tcBorders>
              <w:top w:val="single" w:sz="4" w:space="0" w:color="000000"/>
              <w:left w:val="single" w:sz="4" w:space="0" w:color="000000"/>
              <w:bottom w:val="single" w:sz="4" w:space="0" w:color="000000"/>
              <w:right w:val="single" w:sz="4" w:space="0" w:color="000000"/>
            </w:tcBorders>
          </w:tcPr>
          <w:p w14:paraId="2F9C8A26" w14:textId="55E4C45C"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0,3737</w:t>
            </w:r>
          </w:p>
        </w:tc>
        <w:tc>
          <w:tcPr>
            <w:tcW w:w="316" w:type="pct"/>
            <w:tcBorders>
              <w:top w:val="single" w:sz="4" w:space="0" w:color="000000"/>
              <w:left w:val="single" w:sz="4" w:space="0" w:color="000000"/>
              <w:bottom w:val="single" w:sz="4" w:space="0" w:color="000000"/>
              <w:right w:val="single" w:sz="4" w:space="0" w:color="000000"/>
            </w:tcBorders>
          </w:tcPr>
          <w:p w14:paraId="236C9B5D" w14:textId="444DD84F"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0,3737</w:t>
            </w:r>
          </w:p>
        </w:tc>
        <w:tc>
          <w:tcPr>
            <w:tcW w:w="316" w:type="pct"/>
            <w:tcBorders>
              <w:top w:val="single" w:sz="4" w:space="0" w:color="000000"/>
              <w:left w:val="single" w:sz="4" w:space="0" w:color="000000"/>
              <w:bottom w:val="single" w:sz="4" w:space="0" w:color="000000"/>
              <w:right w:val="single" w:sz="4" w:space="0" w:color="000000"/>
            </w:tcBorders>
          </w:tcPr>
          <w:p w14:paraId="1891042C" w14:textId="79703533"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0,3737</w:t>
            </w:r>
          </w:p>
        </w:tc>
        <w:tc>
          <w:tcPr>
            <w:tcW w:w="316" w:type="pct"/>
            <w:tcBorders>
              <w:top w:val="single" w:sz="4" w:space="0" w:color="000000"/>
              <w:left w:val="single" w:sz="4" w:space="0" w:color="000000"/>
              <w:bottom w:val="single" w:sz="4" w:space="0" w:color="000000"/>
              <w:right w:val="single" w:sz="4" w:space="0" w:color="000000"/>
            </w:tcBorders>
          </w:tcPr>
          <w:p w14:paraId="0E59C71B" w14:textId="60B5D1F2"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0,3737</w:t>
            </w:r>
          </w:p>
        </w:tc>
        <w:tc>
          <w:tcPr>
            <w:tcW w:w="316" w:type="pct"/>
            <w:tcBorders>
              <w:top w:val="single" w:sz="4" w:space="0" w:color="000000"/>
              <w:left w:val="single" w:sz="4" w:space="0" w:color="000000"/>
              <w:bottom w:val="single" w:sz="4" w:space="0" w:color="000000"/>
              <w:right w:val="single" w:sz="4" w:space="0" w:color="000000"/>
            </w:tcBorders>
          </w:tcPr>
          <w:p w14:paraId="73BE2F5E" w14:textId="4973645D"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0,3737</w:t>
            </w:r>
          </w:p>
        </w:tc>
      </w:tr>
    </w:tbl>
    <w:p w14:paraId="5177E7D2" w14:textId="77777777" w:rsidR="00AD4E20" w:rsidRPr="000B68F6" w:rsidRDefault="00AD4E20" w:rsidP="00AD4E20">
      <w:pPr>
        <w:widowControl w:val="0"/>
        <w:spacing w:line="360" w:lineRule="auto"/>
        <w:ind w:right="13" w:firstLine="567"/>
        <w:jc w:val="both"/>
        <w:rPr>
          <w:sz w:val="26"/>
          <w:szCs w:val="26"/>
        </w:rPr>
      </w:pPr>
    </w:p>
    <w:p w14:paraId="00054573" w14:textId="5EC6AF95" w:rsidR="00AD4E20" w:rsidRPr="000B68F6" w:rsidRDefault="00AD4E20" w:rsidP="00AD4E20">
      <w:pPr>
        <w:widowControl w:val="0"/>
        <w:spacing w:line="360" w:lineRule="auto"/>
        <w:ind w:right="13" w:firstLine="567"/>
        <w:jc w:val="both"/>
        <w:rPr>
          <w:sz w:val="26"/>
          <w:szCs w:val="26"/>
        </w:rPr>
      </w:pPr>
      <w:r w:rsidRPr="000B68F6">
        <w:rPr>
          <w:sz w:val="26"/>
          <w:szCs w:val="26"/>
        </w:rPr>
        <w:t>Таблица 28 - Значения объема потребления тепловой энергии на отопление и ГВС в 202</w:t>
      </w:r>
      <w:r w:rsidR="00CB650C" w:rsidRPr="000B68F6">
        <w:rPr>
          <w:sz w:val="26"/>
          <w:szCs w:val="26"/>
        </w:rPr>
        <w:t>5</w:t>
      </w:r>
      <w:r w:rsidRPr="000B68F6">
        <w:rPr>
          <w:sz w:val="26"/>
          <w:szCs w:val="26"/>
        </w:rPr>
        <w:t>-2035 годах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618"/>
        <w:gridCol w:w="957"/>
        <w:gridCol w:w="956"/>
        <w:gridCol w:w="956"/>
        <w:gridCol w:w="956"/>
        <w:gridCol w:w="956"/>
        <w:gridCol w:w="956"/>
        <w:gridCol w:w="956"/>
        <w:gridCol w:w="956"/>
        <w:gridCol w:w="956"/>
        <w:gridCol w:w="956"/>
        <w:gridCol w:w="950"/>
      </w:tblGrid>
      <w:tr w:rsidR="00AD4E20" w:rsidRPr="000B68F6" w14:paraId="4A53099D" w14:textId="77777777" w:rsidTr="00253C4A">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6545FE4E" w14:textId="77777777" w:rsidR="00AD4E20" w:rsidRPr="000B68F6" w:rsidRDefault="00AD4E20" w:rsidP="00253C4A">
            <w:pPr>
              <w:widowControl w:val="0"/>
              <w:autoSpaceDE w:val="0"/>
              <w:autoSpaceDN w:val="0"/>
              <w:adjustRightInd w:val="0"/>
              <w:spacing w:line="248" w:lineRule="exact"/>
              <w:ind w:right="-20"/>
              <w:jc w:val="center"/>
              <w:rPr>
                <w:b/>
                <w:bCs/>
                <w:spacing w:val="1"/>
                <w:sz w:val="22"/>
                <w:szCs w:val="22"/>
              </w:rPr>
            </w:pPr>
            <w:r w:rsidRPr="000B68F6">
              <w:rPr>
                <w:b/>
                <w:bCs/>
                <w:spacing w:val="1"/>
                <w:sz w:val="22"/>
                <w:szCs w:val="22"/>
              </w:rPr>
              <w:t>И</w:t>
            </w:r>
            <w:r w:rsidRPr="000B68F6">
              <w:rPr>
                <w:b/>
                <w:bCs/>
                <w:sz w:val="22"/>
                <w:szCs w:val="22"/>
              </w:rPr>
              <w:t>сто</w:t>
            </w:r>
            <w:r w:rsidRPr="000B68F6">
              <w:rPr>
                <w:b/>
                <w:bCs/>
                <w:spacing w:val="-2"/>
                <w:sz w:val="22"/>
                <w:szCs w:val="22"/>
              </w:rPr>
              <w:t>ч</w:t>
            </w:r>
            <w:r w:rsidRPr="000B68F6">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4939D2A6" w14:textId="77777777" w:rsidR="00AD4E20" w:rsidRPr="000B68F6" w:rsidRDefault="00AD4E20" w:rsidP="00253C4A">
            <w:pPr>
              <w:widowControl w:val="0"/>
              <w:autoSpaceDE w:val="0"/>
              <w:autoSpaceDN w:val="0"/>
              <w:adjustRightInd w:val="0"/>
              <w:spacing w:line="250" w:lineRule="exact"/>
              <w:ind w:left="186" w:right="-20"/>
              <w:jc w:val="center"/>
              <w:rPr>
                <w:b/>
                <w:bCs/>
                <w:sz w:val="22"/>
                <w:szCs w:val="22"/>
              </w:rPr>
            </w:pPr>
            <w:r w:rsidRPr="000B68F6">
              <w:rPr>
                <w:b/>
                <w:bCs/>
                <w:sz w:val="22"/>
                <w:szCs w:val="22"/>
              </w:rPr>
              <w:t>Потребление тепловой энергии на отопление и ГВС, Гкал/год</w:t>
            </w:r>
          </w:p>
        </w:tc>
      </w:tr>
      <w:tr w:rsidR="00CB650C" w:rsidRPr="000B68F6" w14:paraId="7A6D7F10" w14:textId="77777777" w:rsidTr="00CB650C">
        <w:trPr>
          <w:trHeight w:hRule="exact" w:val="264"/>
        </w:trPr>
        <w:tc>
          <w:tcPr>
            <w:tcW w:w="1526" w:type="pct"/>
            <w:vMerge/>
            <w:tcBorders>
              <w:left w:val="single" w:sz="4" w:space="0" w:color="000000"/>
              <w:bottom w:val="single" w:sz="4" w:space="0" w:color="000000"/>
              <w:right w:val="single" w:sz="4" w:space="0" w:color="000000"/>
            </w:tcBorders>
          </w:tcPr>
          <w:p w14:paraId="6EA4A7AC" w14:textId="77777777" w:rsidR="00CB650C" w:rsidRPr="000B68F6" w:rsidRDefault="00CB650C" w:rsidP="00CB650C">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3DC150F2" w14:textId="43F2B7DE"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3C4B1746" w14:textId="51849511"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27C8BD96" w14:textId="665789B6"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5B1DDF35" w14:textId="474AF178"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2408EB8B" w14:textId="211E6715"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0540ED92" w14:textId="266545FB"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26E6A4C0" w14:textId="163A6E40"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794B21C1" w14:textId="5AA44C57"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525AD84E" w14:textId="6C117D32"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02291775" w14:textId="75FCCDF6"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2034</w:t>
            </w:r>
          </w:p>
        </w:tc>
        <w:tc>
          <w:tcPr>
            <w:tcW w:w="314" w:type="pct"/>
            <w:tcBorders>
              <w:top w:val="single" w:sz="4" w:space="0" w:color="000000"/>
              <w:left w:val="single" w:sz="4" w:space="0" w:color="000000"/>
              <w:bottom w:val="single" w:sz="4" w:space="0" w:color="000000"/>
              <w:right w:val="single" w:sz="4" w:space="0" w:color="000000"/>
            </w:tcBorders>
          </w:tcPr>
          <w:p w14:paraId="2552F429" w14:textId="03F3F4CF"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2035</w:t>
            </w:r>
          </w:p>
        </w:tc>
      </w:tr>
      <w:tr w:rsidR="00CB650C" w:rsidRPr="000B68F6" w14:paraId="6F6F04D1" w14:textId="77777777" w:rsidTr="00CB650C">
        <w:trPr>
          <w:trHeight w:hRule="exact" w:val="264"/>
        </w:trPr>
        <w:tc>
          <w:tcPr>
            <w:tcW w:w="1526" w:type="pct"/>
            <w:tcBorders>
              <w:top w:val="single" w:sz="4" w:space="0" w:color="000000"/>
              <w:left w:val="single" w:sz="4" w:space="0" w:color="000000"/>
              <w:bottom w:val="single" w:sz="4" w:space="0" w:color="000000"/>
              <w:right w:val="single" w:sz="4" w:space="0" w:color="000000"/>
            </w:tcBorders>
          </w:tcPr>
          <w:p w14:paraId="55B09587" w14:textId="5C02B43C" w:rsidR="00CB650C" w:rsidRPr="000B68F6" w:rsidRDefault="00CB650C" w:rsidP="00CB650C">
            <w:pPr>
              <w:widowControl w:val="0"/>
              <w:autoSpaceDE w:val="0"/>
              <w:autoSpaceDN w:val="0"/>
              <w:adjustRightInd w:val="0"/>
              <w:spacing w:line="248" w:lineRule="exact"/>
              <w:ind w:left="1093" w:right="-20" w:hanging="775"/>
              <w:rPr>
                <w:spacing w:val="-1"/>
                <w:sz w:val="22"/>
                <w:szCs w:val="22"/>
              </w:rPr>
            </w:pPr>
            <w:r w:rsidRPr="000B68F6">
              <w:rPr>
                <w:spacing w:val="-1"/>
                <w:sz w:val="22"/>
                <w:szCs w:val="22"/>
              </w:rPr>
              <w:t>с. Слудка (котельная Слудка)</w:t>
            </w:r>
          </w:p>
        </w:tc>
        <w:tc>
          <w:tcPr>
            <w:tcW w:w="316" w:type="pct"/>
            <w:tcBorders>
              <w:top w:val="single" w:sz="4" w:space="0" w:color="000000"/>
              <w:left w:val="single" w:sz="4" w:space="0" w:color="000000"/>
              <w:bottom w:val="single" w:sz="4" w:space="0" w:color="000000"/>
              <w:right w:val="single" w:sz="4" w:space="0" w:color="000000"/>
            </w:tcBorders>
          </w:tcPr>
          <w:p w14:paraId="72653AAD" w14:textId="69E57540" w:rsidR="00CB650C" w:rsidRPr="000B68F6" w:rsidRDefault="002E07D3" w:rsidP="00CB650C">
            <w:pPr>
              <w:widowControl w:val="0"/>
              <w:autoSpaceDE w:val="0"/>
              <w:autoSpaceDN w:val="0"/>
              <w:adjustRightInd w:val="0"/>
              <w:spacing w:line="248" w:lineRule="exact"/>
              <w:ind w:right="-20"/>
              <w:jc w:val="center"/>
              <w:rPr>
                <w:sz w:val="22"/>
                <w:szCs w:val="22"/>
              </w:rPr>
            </w:pPr>
            <w:r w:rsidRPr="000B68F6">
              <w:rPr>
                <w:sz w:val="22"/>
                <w:szCs w:val="22"/>
              </w:rPr>
              <w:t>772,78</w:t>
            </w:r>
          </w:p>
        </w:tc>
        <w:tc>
          <w:tcPr>
            <w:tcW w:w="316" w:type="pct"/>
            <w:tcBorders>
              <w:top w:val="single" w:sz="4" w:space="0" w:color="000000"/>
              <w:left w:val="single" w:sz="4" w:space="0" w:color="000000"/>
              <w:bottom w:val="single" w:sz="4" w:space="0" w:color="000000"/>
              <w:right w:val="single" w:sz="4" w:space="0" w:color="000000"/>
            </w:tcBorders>
          </w:tcPr>
          <w:p w14:paraId="3088E87F" w14:textId="22CFFF0E" w:rsidR="00CB650C" w:rsidRPr="000B68F6" w:rsidRDefault="002E07D3" w:rsidP="00CB650C">
            <w:pPr>
              <w:widowControl w:val="0"/>
              <w:autoSpaceDE w:val="0"/>
              <w:autoSpaceDN w:val="0"/>
              <w:adjustRightInd w:val="0"/>
              <w:spacing w:line="248" w:lineRule="exact"/>
              <w:ind w:right="-20"/>
              <w:jc w:val="center"/>
              <w:rPr>
                <w:sz w:val="22"/>
                <w:szCs w:val="22"/>
              </w:rPr>
            </w:pPr>
            <w:r w:rsidRPr="000B68F6">
              <w:rPr>
                <w:sz w:val="22"/>
                <w:szCs w:val="22"/>
              </w:rPr>
              <w:t>823,29</w:t>
            </w:r>
          </w:p>
        </w:tc>
        <w:tc>
          <w:tcPr>
            <w:tcW w:w="316" w:type="pct"/>
            <w:tcBorders>
              <w:top w:val="single" w:sz="4" w:space="0" w:color="000000"/>
              <w:left w:val="single" w:sz="4" w:space="0" w:color="000000"/>
              <w:bottom w:val="single" w:sz="4" w:space="0" w:color="000000"/>
              <w:right w:val="single" w:sz="4" w:space="0" w:color="000000"/>
            </w:tcBorders>
          </w:tcPr>
          <w:p w14:paraId="0F4C2E7A" w14:textId="2791BF50" w:rsidR="00CB650C" w:rsidRPr="000B68F6" w:rsidRDefault="002E07D3" w:rsidP="00CB650C">
            <w:pPr>
              <w:widowControl w:val="0"/>
              <w:autoSpaceDE w:val="0"/>
              <w:autoSpaceDN w:val="0"/>
              <w:adjustRightInd w:val="0"/>
              <w:spacing w:line="248" w:lineRule="exact"/>
              <w:ind w:right="-20"/>
              <w:jc w:val="center"/>
              <w:rPr>
                <w:sz w:val="22"/>
                <w:szCs w:val="22"/>
              </w:rPr>
            </w:pPr>
            <w:r w:rsidRPr="000B68F6">
              <w:rPr>
                <w:sz w:val="22"/>
                <w:szCs w:val="22"/>
              </w:rPr>
              <w:t>823,29</w:t>
            </w:r>
          </w:p>
        </w:tc>
        <w:tc>
          <w:tcPr>
            <w:tcW w:w="316" w:type="pct"/>
            <w:tcBorders>
              <w:top w:val="single" w:sz="4" w:space="0" w:color="000000"/>
              <w:left w:val="single" w:sz="4" w:space="0" w:color="000000"/>
              <w:bottom w:val="single" w:sz="4" w:space="0" w:color="000000"/>
              <w:right w:val="single" w:sz="4" w:space="0" w:color="000000"/>
            </w:tcBorders>
          </w:tcPr>
          <w:p w14:paraId="789FA5BB" w14:textId="1D652F1D" w:rsidR="00CB650C" w:rsidRPr="000B68F6" w:rsidRDefault="002E07D3" w:rsidP="00CB650C">
            <w:pPr>
              <w:widowControl w:val="0"/>
              <w:autoSpaceDE w:val="0"/>
              <w:autoSpaceDN w:val="0"/>
              <w:adjustRightInd w:val="0"/>
              <w:spacing w:line="248" w:lineRule="exact"/>
              <w:ind w:right="-20"/>
              <w:jc w:val="center"/>
              <w:rPr>
                <w:sz w:val="22"/>
                <w:szCs w:val="22"/>
              </w:rPr>
            </w:pPr>
            <w:r w:rsidRPr="000B68F6">
              <w:rPr>
                <w:sz w:val="22"/>
                <w:szCs w:val="22"/>
              </w:rPr>
              <w:t>823,29</w:t>
            </w:r>
          </w:p>
        </w:tc>
        <w:tc>
          <w:tcPr>
            <w:tcW w:w="316" w:type="pct"/>
            <w:tcBorders>
              <w:top w:val="single" w:sz="4" w:space="0" w:color="000000"/>
              <w:left w:val="single" w:sz="4" w:space="0" w:color="000000"/>
              <w:bottom w:val="single" w:sz="4" w:space="0" w:color="000000"/>
              <w:right w:val="single" w:sz="4" w:space="0" w:color="000000"/>
            </w:tcBorders>
          </w:tcPr>
          <w:p w14:paraId="1FA5E59B" w14:textId="4DCD3736" w:rsidR="00CB650C" w:rsidRPr="000B68F6" w:rsidRDefault="002E07D3" w:rsidP="00CB650C">
            <w:pPr>
              <w:widowControl w:val="0"/>
              <w:autoSpaceDE w:val="0"/>
              <w:autoSpaceDN w:val="0"/>
              <w:adjustRightInd w:val="0"/>
              <w:spacing w:line="248" w:lineRule="exact"/>
              <w:ind w:right="-20"/>
              <w:jc w:val="center"/>
              <w:rPr>
                <w:sz w:val="22"/>
                <w:szCs w:val="22"/>
              </w:rPr>
            </w:pPr>
            <w:r w:rsidRPr="000B68F6">
              <w:rPr>
                <w:sz w:val="22"/>
                <w:szCs w:val="22"/>
              </w:rPr>
              <w:t>823,29</w:t>
            </w:r>
          </w:p>
        </w:tc>
        <w:tc>
          <w:tcPr>
            <w:tcW w:w="316" w:type="pct"/>
            <w:tcBorders>
              <w:top w:val="single" w:sz="4" w:space="0" w:color="000000"/>
              <w:left w:val="single" w:sz="4" w:space="0" w:color="000000"/>
              <w:bottom w:val="single" w:sz="4" w:space="0" w:color="000000"/>
              <w:right w:val="single" w:sz="4" w:space="0" w:color="000000"/>
            </w:tcBorders>
          </w:tcPr>
          <w:p w14:paraId="3A6629B9" w14:textId="54CBFDFD" w:rsidR="00CB650C" w:rsidRPr="000B68F6" w:rsidRDefault="002E07D3" w:rsidP="00CB650C">
            <w:pPr>
              <w:widowControl w:val="0"/>
              <w:autoSpaceDE w:val="0"/>
              <w:autoSpaceDN w:val="0"/>
              <w:adjustRightInd w:val="0"/>
              <w:spacing w:line="248" w:lineRule="exact"/>
              <w:ind w:right="-20"/>
              <w:jc w:val="center"/>
              <w:rPr>
                <w:sz w:val="22"/>
                <w:szCs w:val="22"/>
              </w:rPr>
            </w:pPr>
            <w:r w:rsidRPr="000B68F6">
              <w:rPr>
                <w:sz w:val="22"/>
                <w:szCs w:val="22"/>
              </w:rPr>
              <w:t>823,29</w:t>
            </w:r>
          </w:p>
        </w:tc>
        <w:tc>
          <w:tcPr>
            <w:tcW w:w="316" w:type="pct"/>
            <w:tcBorders>
              <w:top w:val="single" w:sz="4" w:space="0" w:color="000000"/>
              <w:left w:val="single" w:sz="4" w:space="0" w:color="000000"/>
              <w:bottom w:val="single" w:sz="4" w:space="0" w:color="000000"/>
              <w:right w:val="single" w:sz="4" w:space="0" w:color="000000"/>
            </w:tcBorders>
          </w:tcPr>
          <w:p w14:paraId="7C5B83CE" w14:textId="30DBB7EA" w:rsidR="00CB650C" w:rsidRPr="000B68F6" w:rsidRDefault="002E07D3" w:rsidP="00CB650C">
            <w:pPr>
              <w:widowControl w:val="0"/>
              <w:autoSpaceDE w:val="0"/>
              <w:autoSpaceDN w:val="0"/>
              <w:adjustRightInd w:val="0"/>
              <w:spacing w:line="248" w:lineRule="exact"/>
              <w:ind w:right="-20"/>
              <w:jc w:val="center"/>
              <w:rPr>
                <w:sz w:val="22"/>
                <w:szCs w:val="22"/>
              </w:rPr>
            </w:pPr>
            <w:r w:rsidRPr="000B68F6">
              <w:rPr>
                <w:sz w:val="22"/>
                <w:szCs w:val="22"/>
              </w:rPr>
              <w:t>823,29</w:t>
            </w:r>
          </w:p>
        </w:tc>
        <w:tc>
          <w:tcPr>
            <w:tcW w:w="316" w:type="pct"/>
            <w:tcBorders>
              <w:top w:val="single" w:sz="4" w:space="0" w:color="000000"/>
              <w:left w:val="single" w:sz="4" w:space="0" w:color="000000"/>
              <w:bottom w:val="single" w:sz="4" w:space="0" w:color="000000"/>
              <w:right w:val="single" w:sz="4" w:space="0" w:color="000000"/>
            </w:tcBorders>
          </w:tcPr>
          <w:p w14:paraId="5DDC81BA" w14:textId="782B6026" w:rsidR="00CB650C" w:rsidRPr="000B68F6" w:rsidRDefault="002E07D3" w:rsidP="00CB650C">
            <w:pPr>
              <w:widowControl w:val="0"/>
              <w:autoSpaceDE w:val="0"/>
              <w:autoSpaceDN w:val="0"/>
              <w:adjustRightInd w:val="0"/>
              <w:spacing w:line="248" w:lineRule="exact"/>
              <w:ind w:right="-20"/>
              <w:jc w:val="center"/>
              <w:rPr>
                <w:sz w:val="22"/>
                <w:szCs w:val="22"/>
              </w:rPr>
            </w:pPr>
            <w:r w:rsidRPr="000B68F6">
              <w:rPr>
                <w:sz w:val="22"/>
                <w:szCs w:val="22"/>
              </w:rPr>
              <w:t>823,29</w:t>
            </w:r>
          </w:p>
        </w:tc>
        <w:tc>
          <w:tcPr>
            <w:tcW w:w="316" w:type="pct"/>
            <w:tcBorders>
              <w:top w:val="single" w:sz="4" w:space="0" w:color="000000"/>
              <w:left w:val="single" w:sz="4" w:space="0" w:color="000000"/>
              <w:bottom w:val="single" w:sz="4" w:space="0" w:color="000000"/>
              <w:right w:val="single" w:sz="4" w:space="0" w:color="000000"/>
            </w:tcBorders>
          </w:tcPr>
          <w:p w14:paraId="6F699B34" w14:textId="33149155" w:rsidR="00CB650C" w:rsidRPr="000B68F6" w:rsidRDefault="002E07D3" w:rsidP="00CB650C">
            <w:pPr>
              <w:widowControl w:val="0"/>
              <w:autoSpaceDE w:val="0"/>
              <w:autoSpaceDN w:val="0"/>
              <w:adjustRightInd w:val="0"/>
              <w:spacing w:line="248" w:lineRule="exact"/>
              <w:ind w:right="-20"/>
              <w:jc w:val="center"/>
              <w:rPr>
                <w:sz w:val="22"/>
                <w:szCs w:val="22"/>
              </w:rPr>
            </w:pPr>
            <w:r w:rsidRPr="000B68F6">
              <w:rPr>
                <w:sz w:val="22"/>
                <w:szCs w:val="22"/>
              </w:rPr>
              <w:t>823,29</w:t>
            </w:r>
          </w:p>
        </w:tc>
        <w:tc>
          <w:tcPr>
            <w:tcW w:w="316" w:type="pct"/>
            <w:tcBorders>
              <w:top w:val="single" w:sz="4" w:space="0" w:color="000000"/>
              <w:left w:val="single" w:sz="4" w:space="0" w:color="000000"/>
              <w:bottom w:val="single" w:sz="4" w:space="0" w:color="000000"/>
              <w:right w:val="single" w:sz="4" w:space="0" w:color="000000"/>
            </w:tcBorders>
          </w:tcPr>
          <w:p w14:paraId="4174038A" w14:textId="371849B7" w:rsidR="00CB650C" w:rsidRPr="000B68F6" w:rsidRDefault="002E07D3" w:rsidP="00CB650C">
            <w:pPr>
              <w:widowControl w:val="0"/>
              <w:autoSpaceDE w:val="0"/>
              <w:autoSpaceDN w:val="0"/>
              <w:adjustRightInd w:val="0"/>
              <w:spacing w:line="248" w:lineRule="exact"/>
              <w:ind w:right="-20"/>
              <w:jc w:val="center"/>
              <w:rPr>
                <w:sz w:val="22"/>
                <w:szCs w:val="22"/>
              </w:rPr>
            </w:pPr>
            <w:r w:rsidRPr="000B68F6">
              <w:rPr>
                <w:sz w:val="22"/>
                <w:szCs w:val="22"/>
              </w:rPr>
              <w:t>823,29</w:t>
            </w:r>
          </w:p>
        </w:tc>
        <w:tc>
          <w:tcPr>
            <w:tcW w:w="314" w:type="pct"/>
            <w:tcBorders>
              <w:top w:val="single" w:sz="4" w:space="0" w:color="000000"/>
              <w:left w:val="single" w:sz="4" w:space="0" w:color="000000"/>
              <w:bottom w:val="single" w:sz="4" w:space="0" w:color="000000"/>
              <w:right w:val="single" w:sz="4" w:space="0" w:color="000000"/>
            </w:tcBorders>
          </w:tcPr>
          <w:p w14:paraId="3864005F" w14:textId="39D0B12C" w:rsidR="00CB650C" w:rsidRPr="000B68F6" w:rsidRDefault="002E07D3" w:rsidP="00CB650C">
            <w:pPr>
              <w:widowControl w:val="0"/>
              <w:autoSpaceDE w:val="0"/>
              <w:autoSpaceDN w:val="0"/>
              <w:adjustRightInd w:val="0"/>
              <w:spacing w:line="248" w:lineRule="exact"/>
              <w:ind w:right="-20"/>
              <w:jc w:val="center"/>
              <w:rPr>
                <w:sz w:val="22"/>
                <w:szCs w:val="22"/>
              </w:rPr>
            </w:pPr>
            <w:r w:rsidRPr="000B68F6">
              <w:rPr>
                <w:sz w:val="22"/>
                <w:szCs w:val="22"/>
              </w:rPr>
              <w:t>823,29</w:t>
            </w:r>
          </w:p>
        </w:tc>
      </w:tr>
    </w:tbl>
    <w:p w14:paraId="1118AAA2" w14:textId="77777777" w:rsidR="00AD4E20" w:rsidRPr="000B68F6" w:rsidRDefault="00AD4E20" w:rsidP="00AD4E20">
      <w:pPr>
        <w:widowControl w:val="0"/>
        <w:spacing w:line="360" w:lineRule="auto"/>
        <w:ind w:right="13" w:firstLine="567"/>
        <w:jc w:val="both"/>
        <w:rPr>
          <w:sz w:val="26"/>
          <w:szCs w:val="26"/>
        </w:rPr>
      </w:pPr>
    </w:p>
    <w:p w14:paraId="7A56C11F" w14:textId="77777777" w:rsidR="00AD4E20" w:rsidRPr="000B68F6" w:rsidRDefault="00AD4E20" w:rsidP="00AD4E20">
      <w:pPr>
        <w:widowControl w:val="0"/>
        <w:autoSpaceDE w:val="0"/>
        <w:autoSpaceDN w:val="0"/>
        <w:adjustRightInd w:val="0"/>
        <w:spacing w:before="3" w:line="100" w:lineRule="exact"/>
        <w:ind w:right="13"/>
        <w:rPr>
          <w:sz w:val="10"/>
          <w:szCs w:val="10"/>
        </w:rPr>
      </w:pPr>
    </w:p>
    <w:p w14:paraId="6D3BABE8" w14:textId="77777777" w:rsidR="00AD4E20" w:rsidRPr="000B68F6" w:rsidRDefault="00AD4E20" w:rsidP="00AD4E20">
      <w:pPr>
        <w:widowControl w:val="0"/>
        <w:autoSpaceDE w:val="0"/>
        <w:autoSpaceDN w:val="0"/>
        <w:adjustRightInd w:val="0"/>
        <w:spacing w:line="360" w:lineRule="auto"/>
        <w:ind w:right="13" w:firstLine="567"/>
        <w:jc w:val="both"/>
        <w:rPr>
          <w:sz w:val="26"/>
          <w:szCs w:val="26"/>
        </w:rPr>
      </w:pPr>
      <w:r w:rsidRPr="000B68F6">
        <w:rPr>
          <w:sz w:val="26"/>
          <w:szCs w:val="26"/>
        </w:rPr>
        <w:t>Таблица 29- Расход теплоносителя на отопление и ГВС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618"/>
        <w:gridCol w:w="957"/>
        <w:gridCol w:w="956"/>
        <w:gridCol w:w="956"/>
        <w:gridCol w:w="956"/>
        <w:gridCol w:w="956"/>
        <w:gridCol w:w="956"/>
        <w:gridCol w:w="956"/>
        <w:gridCol w:w="956"/>
        <w:gridCol w:w="956"/>
        <w:gridCol w:w="956"/>
        <w:gridCol w:w="950"/>
      </w:tblGrid>
      <w:tr w:rsidR="00AD4E20" w:rsidRPr="000B68F6" w14:paraId="002F668C" w14:textId="77777777" w:rsidTr="00253C4A">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253EE7FB" w14:textId="77777777" w:rsidR="00AD4E20" w:rsidRPr="000B68F6" w:rsidRDefault="00AD4E20" w:rsidP="00253C4A">
            <w:pPr>
              <w:widowControl w:val="0"/>
              <w:autoSpaceDE w:val="0"/>
              <w:autoSpaceDN w:val="0"/>
              <w:adjustRightInd w:val="0"/>
              <w:spacing w:line="248" w:lineRule="exact"/>
              <w:ind w:right="-20"/>
              <w:jc w:val="center"/>
              <w:rPr>
                <w:b/>
                <w:bCs/>
                <w:spacing w:val="1"/>
                <w:sz w:val="22"/>
                <w:szCs w:val="22"/>
              </w:rPr>
            </w:pPr>
            <w:r w:rsidRPr="000B68F6">
              <w:rPr>
                <w:b/>
                <w:bCs/>
                <w:spacing w:val="1"/>
                <w:sz w:val="22"/>
                <w:szCs w:val="22"/>
              </w:rPr>
              <w:t>И</w:t>
            </w:r>
            <w:r w:rsidRPr="000B68F6">
              <w:rPr>
                <w:b/>
                <w:bCs/>
                <w:sz w:val="22"/>
                <w:szCs w:val="22"/>
              </w:rPr>
              <w:t>сто</w:t>
            </w:r>
            <w:r w:rsidRPr="000B68F6">
              <w:rPr>
                <w:b/>
                <w:bCs/>
                <w:spacing w:val="-2"/>
                <w:sz w:val="22"/>
                <w:szCs w:val="22"/>
              </w:rPr>
              <w:t>ч</w:t>
            </w:r>
            <w:r w:rsidRPr="000B68F6">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79565608" w14:textId="77777777" w:rsidR="00AD4E20" w:rsidRPr="000B68F6" w:rsidRDefault="00AD4E20" w:rsidP="00253C4A">
            <w:pPr>
              <w:widowControl w:val="0"/>
              <w:autoSpaceDE w:val="0"/>
              <w:autoSpaceDN w:val="0"/>
              <w:adjustRightInd w:val="0"/>
              <w:spacing w:line="250" w:lineRule="exact"/>
              <w:ind w:left="186" w:right="-20"/>
              <w:jc w:val="center"/>
              <w:rPr>
                <w:b/>
                <w:bCs/>
                <w:sz w:val="22"/>
                <w:szCs w:val="22"/>
              </w:rPr>
            </w:pPr>
            <w:r w:rsidRPr="000B68F6">
              <w:rPr>
                <w:b/>
                <w:bCs/>
                <w:sz w:val="22"/>
                <w:szCs w:val="22"/>
              </w:rPr>
              <w:t>Расход теплоносителя на отопление и ГВС, куб.м./год</w:t>
            </w:r>
          </w:p>
        </w:tc>
      </w:tr>
      <w:tr w:rsidR="00CB650C" w:rsidRPr="000B68F6" w14:paraId="40DAA73D" w14:textId="77777777" w:rsidTr="00CB650C">
        <w:trPr>
          <w:trHeight w:hRule="exact" w:val="264"/>
        </w:trPr>
        <w:tc>
          <w:tcPr>
            <w:tcW w:w="1526" w:type="pct"/>
            <w:vMerge/>
            <w:tcBorders>
              <w:left w:val="single" w:sz="4" w:space="0" w:color="000000"/>
              <w:bottom w:val="single" w:sz="4" w:space="0" w:color="000000"/>
              <w:right w:val="single" w:sz="4" w:space="0" w:color="000000"/>
            </w:tcBorders>
          </w:tcPr>
          <w:p w14:paraId="357DC33B" w14:textId="77777777" w:rsidR="00CB650C" w:rsidRPr="000B68F6" w:rsidRDefault="00CB650C" w:rsidP="00CB650C">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34B77505" w14:textId="49197289"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7D1106B9" w14:textId="704BCBC1"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113BD31B" w14:textId="26D4B116"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3F1E7BDD" w14:textId="489A6A24"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0F82AAF3" w14:textId="66E6B60D"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22E4E1B4" w14:textId="3BE2FBCC"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41B37D6C" w14:textId="0DE28A3E"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1DDF7992" w14:textId="46DE2ACA"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214787A5" w14:textId="541C5F0C"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502B81DC" w14:textId="5F773D21"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2034</w:t>
            </w:r>
          </w:p>
        </w:tc>
        <w:tc>
          <w:tcPr>
            <w:tcW w:w="314" w:type="pct"/>
            <w:tcBorders>
              <w:top w:val="single" w:sz="4" w:space="0" w:color="000000"/>
              <w:left w:val="single" w:sz="4" w:space="0" w:color="000000"/>
              <w:bottom w:val="single" w:sz="4" w:space="0" w:color="000000"/>
              <w:right w:val="single" w:sz="4" w:space="0" w:color="000000"/>
            </w:tcBorders>
          </w:tcPr>
          <w:p w14:paraId="155A361D" w14:textId="16421769" w:rsidR="00CB650C" w:rsidRPr="000B68F6" w:rsidRDefault="00CB650C" w:rsidP="00CB650C">
            <w:pPr>
              <w:widowControl w:val="0"/>
              <w:autoSpaceDE w:val="0"/>
              <w:autoSpaceDN w:val="0"/>
              <w:adjustRightInd w:val="0"/>
              <w:spacing w:line="250" w:lineRule="exact"/>
              <w:ind w:right="-20"/>
              <w:jc w:val="center"/>
              <w:rPr>
                <w:b/>
                <w:bCs/>
                <w:sz w:val="22"/>
                <w:szCs w:val="22"/>
              </w:rPr>
            </w:pPr>
            <w:r w:rsidRPr="000B68F6">
              <w:rPr>
                <w:b/>
                <w:bCs/>
                <w:sz w:val="22"/>
                <w:szCs w:val="22"/>
              </w:rPr>
              <w:t>2035</w:t>
            </w:r>
          </w:p>
        </w:tc>
      </w:tr>
      <w:tr w:rsidR="00CB650C" w:rsidRPr="000B68F6" w14:paraId="2CB6FDA8" w14:textId="77777777" w:rsidTr="00CB650C">
        <w:trPr>
          <w:trHeight w:hRule="exact" w:val="264"/>
        </w:trPr>
        <w:tc>
          <w:tcPr>
            <w:tcW w:w="1526" w:type="pct"/>
            <w:tcBorders>
              <w:top w:val="single" w:sz="4" w:space="0" w:color="000000"/>
              <w:left w:val="single" w:sz="4" w:space="0" w:color="000000"/>
              <w:bottom w:val="single" w:sz="4" w:space="0" w:color="000000"/>
              <w:right w:val="single" w:sz="4" w:space="0" w:color="000000"/>
            </w:tcBorders>
          </w:tcPr>
          <w:p w14:paraId="1F4EAB8D" w14:textId="3D7F7A28" w:rsidR="00CB650C" w:rsidRPr="000B68F6" w:rsidRDefault="00CB650C" w:rsidP="00CB650C">
            <w:pPr>
              <w:widowControl w:val="0"/>
              <w:autoSpaceDE w:val="0"/>
              <w:autoSpaceDN w:val="0"/>
              <w:adjustRightInd w:val="0"/>
              <w:spacing w:line="248" w:lineRule="exact"/>
              <w:ind w:left="1093" w:right="-20" w:hanging="775"/>
              <w:rPr>
                <w:spacing w:val="-1"/>
                <w:sz w:val="22"/>
                <w:szCs w:val="22"/>
              </w:rPr>
            </w:pPr>
            <w:r w:rsidRPr="000B68F6">
              <w:rPr>
                <w:spacing w:val="-1"/>
                <w:sz w:val="22"/>
                <w:szCs w:val="22"/>
              </w:rPr>
              <w:t>с. Слудка (котельная Слудка)</w:t>
            </w:r>
          </w:p>
        </w:tc>
        <w:tc>
          <w:tcPr>
            <w:tcW w:w="316" w:type="pct"/>
            <w:tcBorders>
              <w:top w:val="single" w:sz="4" w:space="0" w:color="000000"/>
              <w:left w:val="single" w:sz="4" w:space="0" w:color="000000"/>
              <w:bottom w:val="single" w:sz="4" w:space="0" w:color="000000"/>
              <w:right w:val="single" w:sz="4" w:space="0" w:color="000000"/>
            </w:tcBorders>
          </w:tcPr>
          <w:p w14:paraId="2817F247" w14:textId="70D23378"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23,76</w:t>
            </w:r>
          </w:p>
        </w:tc>
        <w:tc>
          <w:tcPr>
            <w:tcW w:w="316" w:type="pct"/>
            <w:tcBorders>
              <w:top w:val="single" w:sz="4" w:space="0" w:color="000000"/>
              <w:left w:val="single" w:sz="4" w:space="0" w:color="000000"/>
              <w:bottom w:val="single" w:sz="4" w:space="0" w:color="000000"/>
              <w:right w:val="single" w:sz="4" w:space="0" w:color="000000"/>
            </w:tcBorders>
          </w:tcPr>
          <w:p w14:paraId="39B64E28" w14:textId="778F5369"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23,76</w:t>
            </w:r>
          </w:p>
        </w:tc>
        <w:tc>
          <w:tcPr>
            <w:tcW w:w="316" w:type="pct"/>
            <w:tcBorders>
              <w:top w:val="single" w:sz="4" w:space="0" w:color="000000"/>
              <w:left w:val="single" w:sz="4" w:space="0" w:color="000000"/>
              <w:bottom w:val="single" w:sz="4" w:space="0" w:color="000000"/>
              <w:right w:val="single" w:sz="4" w:space="0" w:color="000000"/>
            </w:tcBorders>
          </w:tcPr>
          <w:p w14:paraId="21E12F7F" w14:textId="549526D6"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23,76</w:t>
            </w:r>
          </w:p>
        </w:tc>
        <w:tc>
          <w:tcPr>
            <w:tcW w:w="316" w:type="pct"/>
            <w:tcBorders>
              <w:top w:val="single" w:sz="4" w:space="0" w:color="000000"/>
              <w:left w:val="single" w:sz="4" w:space="0" w:color="000000"/>
              <w:bottom w:val="single" w:sz="4" w:space="0" w:color="000000"/>
              <w:right w:val="single" w:sz="4" w:space="0" w:color="000000"/>
            </w:tcBorders>
          </w:tcPr>
          <w:p w14:paraId="56E7E23E" w14:textId="0908D211"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23,76</w:t>
            </w:r>
          </w:p>
        </w:tc>
        <w:tc>
          <w:tcPr>
            <w:tcW w:w="316" w:type="pct"/>
            <w:tcBorders>
              <w:top w:val="single" w:sz="4" w:space="0" w:color="000000"/>
              <w:left w:val="single" w:sz="4" w:space="0" w:color="000000"/>
              <w:bottom w:val="single" w:sz="4" w:space="0" w:color="000000"/>
              <w:right w:val="single" w:sz="4" w:space="0" w:color="000000"/>
            </w:tcBorders>
          </w:tcPr>
          <w:p w14:paraId="18DF4CD4" w14:textId="7CE0D340"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23,76</w:t>
            </w:r>
          </w:p>
        </w:tc>
        <w:tc>
          <w:tcPr>
            <w:tcW w:w="316" w:type="pct"/>
            <w:tcBorders>
              <w:top w:val="single" w:sz="4" w:space="0" w:color="000000"/>
              <w:left w:val="single" w:sz="4" w:space="0" w:color="000000"/>
              <w:bottom w:val="single" w:sz="4" w:space="0" w:color="000000"/>
              <w:right w:val="single" w:sz="4" w:space="0" w:color="000000"/>
            </w:tcBorders>
          </w:tcPr>
          <w:p w14:paraId="49930E7F" w14:textId="3FCAD3C1"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23,76</w:t>
            </w:r>
          </w:p>
        </w:tc>
        <w:tc>
          <w:tcPr>
            <w:tcW w:w="316" w:type="pct"/>
            <w:tcBorders>
              <w:top w:val="single" w:sz="4" w:space="0" w:color="000000"/>
              <w:left w:val="single" w:sz="4" w:space="0" w:color="000000"/>
              <w:bottom w:val="single" w:sz="4" w:space="0" w:color="000000"/>
              <w:right w:val="single" w:sz="4" w:space="0" w:color="000000"/>
            </w:tcBorders>
          </w:tcPr>
          <w:p w14:paraId="29A001CB" w14:textId="6BA5D533"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23,76</w:t>
            </w:r>
          </w:p>
        </w:tc>
        <w:tc>
          <w:tcPr>
            <w:tcW w:w="316" w:type="pct"/>
            <w:tcBorders>
              <w:top w:val="single" w:sz="4" w:space="0" w:color="000000"/>
              <w:left w:val="single" w:sz="4" w:space="0" w:color="000000"/>
              <w:bottom w:val="single" w:sz="4" w:space="0" w:color="000000"/>
              <w:right w:val="single" w:sz="4" w:space="0" w:color="000000"/>
            </w:tcBorders>
          </w:tcPr>
          <w:p w14:paraId="7A71928C" w14:textId="60788879"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23,76</w:t>
            </w:r>
          </w:p>
        </w:tc>
        <w:tc>
          <w:tcPr>
            <w:tcW w:w="316" w:type="pct"/>
            <w:tcBorders>
              <w:top w:val="single" w:sz="4" w:space="0" w:color="000000"/>
              <w:left w:val="single" w:sz="4" w:space="0" w:color="000000"/>
              <w:bottom w:val="single" w:sz="4" w:space="0" w:color="000000"/>
              <w:right w:val="single" w:sz="4" w:space="0" w:color="000000"/>
            </w:tcBorders>
          </w:tcPr>
          <w:p w14:paraId="721001D6" w14:textId="46C9C075"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23,76</w:t>
            </w:r>
          </w:p>
        </w:tc>
        <w:tc>
          <w:tcPr>
            <w:tcW w:w="316" w:type="pct"/>
            <w:tcBorders>
              <w:top w:val="single" w:sz="4" w:space="0" w:color="000000"/>
              <w:left w:val="single" w:sz="4" w:space="0" w:color="000000"/>
              <w:bottom w:val="single" w:sz="4" w:space="0" w:color="000000"/>
              <w:right w:val="single" w:sz="4" w:space="0" w:color="000000"/>
            </w:tcBorders>
          </w:tcPr>
          <w:p w14:paraId="6B236E0B" w14:textId="3C33DA08"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23,76</w:t>
            </w:r>
          </w:p>
        </w:tc>
        <w:tc>
          <w:tcPr>
            <w:tcW w:w="314" w:type="pct"/>
            <w:tcBorders>
              <w:top w:val="single" w:sz="4" w:space="0" w:color="000000"/>
              <w:left w:val="single" w:sz="4" w:space="0" w:color="000000"/>
              <w:bottom w:val="single" w:sz="4" w:space="0" w:color="000000"/>
              <w:right w:val="single" w:sz="4" w:space="0" w:color="000000"/>
            </w:tcBorders>
          </w:tcPr>
          <w:p w14:paraId="72D33C23" w14:textId="390A07AB" w:rsidR="00CB650C" w:rsidRPr="000B68F6" w:rsidRDefault="00CB650C" w:rsidP="00CB650C">
            <w:pPr>
              <w:widowControl w:val="0"/>
              <w:autoSpaceDE w:val="0"/>
              <w:autoSpaceDN w:val="0"/>
              <w:adjustRightInd w:val="0"/>
              <w:spacing w:line="248" w:lineRule="exact"/>
              <w:ind w:right="-20"/>
              <w:jc w:val="center"/>
              <w:rPr>
                <w:sz w:val="22"/>
                <w:szCs w:val="22"/>
              </w:rPr>
            </w:pPr>
            <w:r w:rsidRPr="000B68F6">
              <w:rPr>
                <w:sz w:val="22"/>
                <w:szCs w:val="22"/>
              </w:rPr>
              <w:t>23,76</w:t>
            </w:r>
          </w:p>
        </w:tc>
      </w:tr>
    </w:tbl>
    <w:p w14:paraId="2D21CC69" w14:textId="77777777" w:rsidR="00AD4E20" w:rsidRPr="000B68F6" w:rsidRDefault="00AD4E20" w:rsidP="00C22502">
      <w:pPr>
        <w:widowControl w:val="0"/>
        <w:spacing w:line="360" w:lineRule="auto"/>
        <w:ind w:right="13" w:firstLine="567"/>
        <w:jc w:val="both"/>
        <w:rPr>
          <w:sz w:val="26"/>
          <w:szCs w:val="26"/>
        </w:rPr>
      </w:pPr>
    </w:p>
    <w:p w14:paraId="51169195" w14:textId="69DBF0D8" w:rsidR="00AD4E20" w:rsidRPr="000B68F6" w:rsidRDefault="00AD4E20" w:rsidP="00C22502">
      <w:pPr>
        <w:widowControl w:val="0"/>
        <w:spacing w:line="360" w:lineRule="auto"/>
        <w:ind w:right="13" w:firstLine="567"/>
        <w:jc w:val="both"/>
        <w:rPr>
          <w:sz w:val="26"/>
          <w:szCs w:val="26"/>
        </w:rPr>
      </w:pPr>
    </w:p>
    <w:p w14:paraId="35B38801" w14:textId="437559AB" w:rsidR="00AD4E20" w:rsidRPr="000B68F6" w:rsidRDefault="00AD4E20" w:rsidP="00C22502">
      <w:pPr>
        <w:widowControl w:val="0"/>
        <w:spacing w:line="360" w:lineRule="auto"/>
        <w:ind w:right="13" w:firstLine="567"/>
        <w:jc w:val="both"/>
        <w:rPr>
          <w:sz w:val="26"/>
          <w:szCs w:val="26"/>
        </w:rPr>
      </w:pPr>
    </w:p>
    <w:p w14:paraId="07FDBDA8" w14:textId="2C6182EA" w:rsidR="00AD4E20" w:rsidRPr="000B68F6" w:rsidRDefault="00AD4E20" w:rsidP="00C22502">
      <w:pPr>
        <w:widowControl w:val="0"/>
        <w:spacing w:line="360" w:lineRule="auto"/>
        <w:ind w:right="13" w:firstLine="567"/>
        <w:jc w:val="both"/>
        <w:rPr>
          <w:sz w:val="26"/>
          <w:szCs w:val="26"/>
        </w:rPr>
      </w:pPr>
    </w:p>
    <w:p w14:paraId="70BFB541" w14:textId="33A25D6E" w:rsidR="00AD4E20" w:rsidRPr="000B68F6" w:rsidRDefault="00AD4E20" w:rsidP="00C22502">
      <w:pPr>
        <w:widowControl w:val="0"/>
        <w:spacing w:line="360" w:lineRule="auto"/>
        <w:ind w:right="13" w:firstLine="567"/>
        <w:jc w:val="both"/>
        <w:rPr>
          <w:sz w:val="26"/>
          <w:szCs w:val="26"/>
        </w:rPr>
      </w:pPr>
    </w:p>
    <w:p w14:paraId="76E70C4A" w14:textId="18CF7017" w:rsidR="00AD4E20" w:rsidRPr="000B68F6" w:rsidRDefault="00AD4E20" w:rsidP="00C22502">
      <w:pPr>
        <w:widowControl w:val="0"/>
        <w:spacing w:line="360" w:lineRule="auto"/>
        <w:ind w:right="13" w:firstLine="567"/>
        <w:jc w:val="both"/>
        <w:rPr>
          <w:sz w:val="26"/>
          <w:szCs w:val="26"/>
        </w:rPr>
      </w:pPr>
    </w:p>
    <w:p w14:paraId="229F9950" w14:textId="5FC9538C" w:rsidR="00AD4E20" w:rsidRPr="000B68F6" w:rsidRDefault="00AD4E20" w:rsidP="00C22502">
      <w:pPr>
        <w:widowControl w:val="0"/>
        <w:spacing w:line="360" w:lineRule="auto"/>
        <w:ind w:right="13" w:firstLine="567"/>
        <w:jc w:val="both"/>
        <w:rPr>
          <w:sz w:val="26"/>
          <w:szCs w:val="26"/>
        </w:rPr>
      </w:pPr>
    </w:p>
    <w:p w14:paraId="19C2B5C8" w14:textId="77777777" w:rsidR="006D06B3" w:rsidRPr="000B68F6" w:rsidRDefault="006D06B3" w:rsidP="00C22502">
      <w:pPr>
        <w:widowControl w:val="0"/>
        <w:autoSpaceDE w:val="0"/>
        <w:autoSpaceDN w:val="0"/>
        <w:adjustRightInd w:val="0"/>
        <w:spacing w:line="200" w:lineRule="exact"/>
        <w:ind w:right="13"/>
        <w:rPr>
          <w:sz w:val="20"/>
          <w:szCs w:val="20"/>
        </w:rPr>
      </w:pPr>
    </w:p>
    <w:p w14:paraId="5DC47213" w14:textId="77777777" w:rsidR="006D06B3" w:rsidRPr="000B68F6" w:rsidRDefault="006D06B3" w:rsidP="00C22502">
      <w:pPr>
        <w:widowControl w:val="0"/>
        <w:autoSpaceDE w:val="0"/>
        <w:autoSpaceDN w:val="0"/>
        <w:adjustRightInd w:val="0"/>
        <w:spacing w:line="200" w:lineRule="exact"/>
        <w:ind w:right="13"/>
        <w:rPr>
          <w:sz w:val="20"/>
          <w:szCs w:val="20"/>
        </w:rPr>
      </w:pPr>
    </w:p>
    <w:p w14:paraId="54593A7D" w14:textId="77777777" w:rsidR="006D06B3" w:rsidRPr="000B68F6" w:rsidRDefault="006D06B3" w:rsidP="00C22502">
      <w:pPr>
        <w:widowControl w:val="0"/>
        <w:autoSpaceDE w:val="0"/>
        <w:autoSpaceDN w:val="0"/>
        <w:adjustRightInd w:val="0"/>
        <w:spacing w:before="29"/>
        <w:ind w:left="7920" w:right="13"/>
        <w:jc w:val="center"/>
        <w:sectPr w:rsidR="006D06B3" w:rsidRPr="000B68F6" w:rsidSect="00501C52">
          <w:footerReference w:type="default" r:id="rId18"/>
          <w:pgSz w:w="16840" w:h="11920" w:orient="landscape"/>
          <w:pgMar w:top="1134" w:right="567" w:bottom="1134" w:left="1134" w:header="0" w:footer="0" w:gutter="0"/>
          <w:cols w:space="720"/>
          <w:noEndnote/>
        </w:sectPr>
      </w:pPr>
    </w:p>
    <w:p w14:paraId="7E25A359" w14:textId="77777777" w:rsidR="006D06B3" w:rsidRPr="000B68F6" w:rsidRDefault="006D06B3" w:rsidP="00C03847">
      <w:pPr>
        <w:pStyle w:val="21"/>
        <w:jc w:val="both"/>
      </w:pPr>
      <w:bookmarkStart w:id="360" w:name="_Toc62629226"/>
      <w:bookmarkStart w:id="361" w:name="_Toc71120167"/>
      <w:r w:rsidRPr="000B68F6">
        <w:lastRenderedPageBreak/>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60"/>
      <w:bookmarkEnd w:id="361"/>
    </w:p>
    <w:p w14:paraId="04F89AA7" w14:textId="77777777" w:rsidR="006D06B3" w:rsidRPr="000B68F6" w:rsidRDefault="006D06B3" w:rsidP="00C22502">
      <w:pPr>
        <w:widowControl w:val="0"/>
        <w:autoSpaceDE w:val="0"/>
        <w:autoSpaceDN w:val="0"/>
        <w:adjustRightInd w:val="0"/>
        <w:spacing w:line="360" w:lineRule="auto"/>
        <w:ind w:left="102" w:right="13" w:firstLine="708"/>
        <w:jc w:val="both"/>
        <w:rPr>
          <w:sz w:val="26"/>
          <w:szCs w:val="26"/>
        </w:rPr>
      </w:pPr>
      <w:bookmarkStart w:id="362" w:name="_Hlk63414544"/>
      <w:r w:rsidRPr="000B68F6">
        <w:rPr>
          <w:sz w:val="26"/>
          <w:szCs w:val="26"/>
        </w:rPr>
        <w:t>Пр</w:t>
      </w:r>
      <w:r w:rsidRPr="000B68F6">
        <w:rPr>
          <w:spacing w:val="3"/>
          <w:sz w:val="26"/>
          <w:szCs w:val="26"/>
        </w:rPr>
        <w:t>и</w:t>
      </w:r>
      <w:r w:rsidRPr="000B68F6">
        <w:rPr>
          <w:sz w:val="26"/>
          <w:szCs w:val="26"/>
        </w:rPr>
        <w:t>росты</w:t>
      </w:r>
      <w:r w:rsidRPr="000B68F6">
        <w:rPr>
          <w:spacing w:val="4"/>
          <w:sz w:val="26"/>
          <w:szCs w:val="26"/>
        </w:rPr>
        <w:t xml:space="preserve"> </w:t>
      </w:r>
      <w:r w:rsidRPr="000B68F6">
        <w:rPr>
          <w:sz w:val="26"/>
          <w:szCs w:val="26"/>
        </w:rPr>
        <w:t>объе</w:t>
      </w:r>
      <w:r w:rsidRPr="000B68F6">
        <w:rPr>
          <w:spacing w:val="2"/>
          <w:sz w:val="26"/>
          <w:szCs w:val="26"/>
        </w:rPr>
        <w:t>м</w:t>
      </w:r>
      <w:r w:rsidRPr="000B68F6">
        <w:rPr>
          <w:sz w:val="26"/>
          <w:szCs w:val="26"/>
        </w:rPr>
        <w:t>ов</w:t>
      </w:r>
      <w:r w:rsidRPr="000B68F6">
        <w:rPr>
          <w:spacing w:val="5"/>
          <w:sz w:val="26"/>
          <w:szCs w:val="26"/>
        </w:rPr>
        <w:t xml:space="preserve"> </w:t>
      </w:r>
      <w:r w:rsidRPr="000B68F6">
        <w:rPr>
          <w:sz w:val="26"/>
          <w:szCs w:val="26"/>
        </w:rPr>
        <w:t>п</w:t>
      </w:r>
      <w:r w:rsidRPr="000B68F6">
        <w:rPr>
          <w:spacing w:val="3"/>
          <w:sz w:val="26"/>
          <w:szCs w:val="26"/>
        </w:rPr>
        <w:t>о</w:t>
      </w:r>
      <w:r w:rsidRPr="000B68F6">
        <w:rPr>
          <w:sz w:val="26"/>
          <w:szCs w:val="26"/>
        </w:rPr>
        <w:t>требле</w:t>
      </w:r>
      <w:r w:rsidRPr="000B68F6">
        <w:rPr>
          <w:spacing w:val="3"/>
          <w:sz w:val="26"/>
          <w:szCs w:val="26"/>
        </w:rPr>
        <w:t>н</w:t>
      </w:r>
      <w:r w:rsidRPr="000B68F6">
        <w:rPr>
          <w:sz w:val="26"/>
          <w:szCs w:val="26"/>
        </w:rPr>
        <w:t>ия тепловой</w:t>
      </w:r>
      <w:r w:rsidRPr="000B68F6">
        <w:rPr>
          <w:spacing w:val="6"/>
          <w:sz w:val="26"/>
          <w:szCs w:val="26"/>
        </w:rPr>
        <w:t xml:space="preserve"> </w:t>
      </w:r>
      <w:r w:rsidRPr="000B68F6">
        <w:rPr>
          <w:spacing w:val="-1"/>
          <w:sz w:val="26"/>
          <w:szCs w:val="26"/>
        </w:rPr>
        <w:t>э</w:t>
      </w:r>
      <w:r w:rsidRPr="000B68F6">
        <w:rPr>
          <w:sz w:val="26"/>
          <w:szCs w:val="26"/>
        </w:rPr>
        <w:t>н</w:t>
      </w:r>
      <w:r w:rsidRPr="000B68F6">
        <w:rPr>
          <w:spacing w:val="3"/>
          <w:sz w:val="26"/>
          <w:szCs w:val="26"/>
        </w:rPr>
        <w:t>е</w:t>
      </w:r>
      <w:r w:rsidRPr="000B68F6">
        <w:rPr>
          <w:sz w:val="26"/>
          <w:szCs w:val="26"/>
        </w:rPr>
        <w:t>ргии</w:t>
      </w:r>
      <w:r w:rsidRPr="000B68F6">
        <w:rPr>
          <w:spacing w:val="7"/>
          <w:sz w:val="26"/>
          <w:szCs w:val="26"/>
        </w:rPr>
        <w:t xml:space="preserve"> </w:t>
      </w:r>
      <w:r w:rsidRPr="000B68F6">
        <w:rPr>
          <w:sz w:val="26"/>
          <w:szCs w:val="26"/>
        </w:rPr>
        <w:t>(</w:t>
      </w:r>
      <w:r w:rsidRPr="000B68F6">
        <w:rPr>
          <w:spacing w:val="-1"/>
          <w:sz w:val="26"/>
          <w:szCs w:val="26"/>
        </w:rPr>
        <w:t>м</w:t>
      </w:r>
      <w:r w:rsidRPr="000B68F6">
        <w:rPr>
          <w:spacing w:val="2"/>
          <w:sz w:val="26"/>
          <w:szCs w:val="26"/>
        </w:rPr>
        <w:t>о</w:t>
      </w:r>
      <w:r w:rsidRPr="000B68F6">
        <w:rPr>
          <w:sz w:val="26"/>
          <w:szCs w:val="26"/>
        </w:rPr>
        <w:t>щности)</w:t>
      </w:r>
      <w:r w:rsidRPr="000B68F6">
        <w:rPr>
          <w:spacing w:val="3"/>
          <w:sz w:val="26"/>
          <w:szCs w:val="26"/>
        </w:rPr>
        <w:t xml:space="preserve"> </w:t>
      </w:r>
      <w:r w:rsidRPr="000B68F6">
        <w:rPr>
          <w:sz w:val="26"/>
          <w:szCs w:val="26"/>
        </w:rPr>
        <w:t>и тепло</w:t>
      </w:r>
      <w:r w:rsidRPr="000B68F6">
        <w:rPr>
          <w:spacing w:val="1"/>
          <w:sz w:val="26"/>
          <w:szCs w:val="26"/>
        </w:rPr>
        <w:t>н</w:t>
      </w:r>
      <w:r w:rsidRPr="000B68F6">
        <w:rPr>
          <w:sz w:val="26"/>
          <w:szCs w:val="26"/>
        </w:rPr>
        <w:t>осителя</w:t>
      </w:r>
      <w:r w:rsidRPr="000B68F6">
        <w:rPr>
          <w:spacing w:val="-15"/>
          <w:sz w:val="26"/>
          <w:szCs w:val="26"/>
        </w:rPr>
        <w:t xml:space="preserve"> </w:t>
      </w:r>
      <w:r w:rsidRPr="000B68F6">
        <w:rPr>
          <w:sz w:val="26"/>
          <w:szCs w:val="26"/>
        </w:rPr>
        <w:t>с</w:t>
      </w:r>
      <w:r w:rsidRPr="000B68F6">
        <w:rPr>
          <w:spacing w:val="1"/>
          <w:sz w:val="26"/>
          <w:szCs w:val="26"/>
        </w:rPr>
        <w:t xml:space="preserve"> </w:t>
      </w:r>
      <w:r w:rsidRPr="000B68F6">
        <w:rPr>
          <w:sz w:val="26"/>
          <w:szCs w:val="26"/>
        </w:rPr>
        <w:t>ра</w:t>
      </w:r>
      <w:r w:rsidRPr="000B68F6">
        <w:rPr>
          <w:spacing w:val="1"/>
          <w:sz w:val="26"/>
          <w:szCs w:val="26"/>
        </w:rPr>
        <w:t>з</w:t>
      </w:r>
      <w:r w:rsidRPr="000B68F6">
        <w:rPr>
          <w:spacing w:val="2"/>
          <w:sz w:val="26"/>
          <w:szCs w:val="26"/>
        </w:rPr>
        <w:t>д</w:t>
      </w:r>
      <w:r w:rsidRPr="000B68F6">
        <w:rPr>
          <w:sz w:val="26"/>
          <w:szCs w:val="26"/>
        </w:rPr>
        <w:t>еле</w:t>
      </w:r>
      <w:r w:rsidRPr="000B68F6">
        <w:rPr>
          <w:spacing w:val="1"/>
          <w:sz w:val="26"/>
          <w:szCs w:val="26"/>
        </w:rPr>
        <w:t>н</w:t>
      </w:r>
      <w:r w:rsidRPr="000B68F6">
        <w:rPr>
          <w:sz w:val="26"/>
          <w:szCs w:val="26"/>
        </w:rPr>
        <w:t>ием</w:t>
      </w:r>
      <w:r w:rsidRPr="000B68F6">
        <w:rPr>
          <w:spacing w:val="-14"/>
          <w:sz w:val="26"/>
          <w:szCs w:val="26"/>
        </w:rPr>
        <w:t xml:space="preserve"> </w:t>
      </w:r>
      <w:r w:rsidRPr="000B68F6">
        <w:rPr>
          <w:sz w:val="26"/>
          <w:szCs w:val="26"/>
        </w:rPr>
        <w:t>не планируются в рассматриваемый период.</w:t>
      </w:r>
    </w:p>
    <w:p w14:paraId="50519BF5" w14:textId="77777777" w:rsidR="006D06B3" w:rsidRPr="000B68F6" w:rsidRDefault="006D06B3" w:rsidP="00C22502">
      <w:pPr>
        <w:widowControl w:val="0"/>
        <w:autoSpaceDE w:val="0"/>
        <w:autoSpaceDN w:val="0"/>
        <w:adjustRightInd w:val="0"/>
        <w:spacing w:before="5" w:line="360" w:lineRule="auto"/>
        <w:ind w:left="102" w:right="13" w:firstLine="708"/>
        <w:jc w:val="both"/>
        <w:rPr>
          <w:sz w:val="26"/>
          <w:szCs w:val="26"/>
        </w:rPr>
      </w:pPr>
      <w:r w:rsidRPr="000B68F6">
        <w:rPr>
          <w:sz w:val="26"/>
          <w:szCs w:val="26"/>
        </w:rPr>
        <w:t>Все</w:t>
      </w:r>
      <w:r w:rsidRPr="000B68F6">
        <w:rPr>
          <w:spacing w:val="14"/>
          <w:sz w:val="26"/>
          <w:szCs w:val="26"/>
        </w:rPr>
        <w:t xml:space="preserve"> </w:t>
      </w:r>
      <w:r w:rsidRPr="000B68F6">
        <w:rPr>
          <w:spacing w:val="1"/>
          <w:sz w:val="26"/>
          <w:szCs w:val="26"/>
        </w:rPr>
        <w:t>ж</w:t>
      </w:r>
      <w:r w:rsidRPr="000B68F6">
        <w:rPr>
          <w:sz w:val="26"/>
          <w:szCs w:val="26"/>
        </w:rPr>
        <w:t>и</w:t>
      </w:r>
      <w:r w:rsidRPr="000B68F6">
        <w:rPr>
          <w:spacing w:val="1"/>
          <w:sz w:val="26"/>
          <w:szCs w:val="26"/>
        </w:rPr>
        <w:t>лы</w:t>
      </w:r>
      <w:r w:rsidRPr="000B68F6">
        <w:rPr>
          <w:sz w:val="26"/>
          <w:szCs w:val="26"/>
        </w:rPr>
        <w:t>е</w:t>
      </w:r>
      <w:r w:rsidRPr="000B68F6">
        <w:rPr>
          <w:spacing w:val="11"/>
          <w:sz w:val="26"/>
          <w:szCs w:val="26"/>
        </w:rPr>
        <w:t xml:space="preserve"> </w:t>
      </w:r>
      <w:r w:rsidRPr="000B68F6">
        <w:rPr>
          <w:sz w:val="26"/>
          <w:szCs w:val="26"/>
        </w:rPr>
        <w:t>до</w:t>
      </w:r>
      <w:r w:rsidRPr="000B68F6">
        <w:rPr>
          <w:spacing w:val="-1"/>
          <w:sz w:val="26"/>
          <w:szCs w:val="26"/>
        </w:rPr>
        <w:t>м</w:t>
      </w:r>
      <w:r w:rsidRPr="000B68F6">
        <w:rPr>
          <w:sz w:val="26"/>
          <w:szCs w:val="26"/>
        </w:rPr>
        <w:t>а</w:t>
      </w:r>
      <w:r w:rsidRPr="000B68F6">
        <w:rPr>
          <w:spacing w:val="13"/>
          <w:sz w:val="26"/>
          <w:szCs w:val="26"/>
        </w:rPr>
        <w:t xml:space="preserve"> </w:t>
      </w:r>
      <w:r w:rsidRPr="000B68F6">
        <w:rPr>
          <w:spacing w:val="3"/>
          <w:sz w:val="26"/>
          <w:szCs w:val="26"/>
        </w:rPr>
        <w:t>и</w:t>
      </w:r>
      <w:r w:rsidRPr="000B68F6">
        <w:rPr>
          <w:sz w:val="26"/>
          <w:szCs w:val="26"/>
        </w:rPr>
        <w:t>нд</w:t>
      </w:r>
      <w:r w:rsidRPr="000B68F6">
        <w:rPr>
          <w:spacing w:val="1"/>
          <w:sz w:val="26"/>
          <w:szCs w:val="26"/>
        </w:rPr>
        <w:t>и</w:t>
      </w:r>
      <w:r w:rsidRPr="000B68F6">
        <w:rPr>
          <w:sz w:val="26"/>
          <w:szCs w:val="26"/>
        </w:rPr>
        <w:t>ви</w:t>
      </w:r>
      <w:r w:rsidRPr="000B68F6">
        <w:rPr>
          <w:spacing w:val="5"/>
          <w:sz w:val="26"/>
          <w:szCs w:val="26"/>
        </w:rPr>
        <w:t>д</w:t>
      </w:r>
      <w:r w:rsidRPr="000B68F6">
        <w:rPr>
          <w:spacing w:val="-5"/>
          <w:sz w:val="26"/>
          <w:szCs w:val="26"/>
        </w:rPr>
        <w:t>у</w:t>
      </w:r>
      <w:r w:rsidRPr="000B68F6">
        <w:rPr>
          <w:sz w:val="26"/>
          <w:szCs w:val="26"/>
        </w:rPr>
        <w:t xml:space="preserve">альной </w:t>
      </w:r>
      <w:r w:rsidRPr="000B68F6">
        <w:rPr>
          <w:spacing w:val="1"/>
          <w:sz w:val="26"/>
          <w:szCs w:val="26"/>
        </w:rPr>
        <w:t>ж</w:t>
      </w:r>
      <w:r w:rsidRPr="000B68F6">
        <w:rPr>
          <w:sz w:val="26"/>
          <w:szCs w:val="26"/>
        </w:rPr>
        <w:t>и</w:t>
      </w:r>
      <w:r w:rsidRPr="000B68F6">
        <w:rPr>
          <w:spacing w:val="3"/>
          <w:sz w:val="26"/>
          <w:szCs w:val="26"/>
        </w:rPr>
        <w:t>л</w:t>
      </w:r>
      <w:r w:rsidRPr="000B68F6">
        <w:rPr>
          <w:sz w:val="26"/>
          <w:szCs w:val="26"/>
        </w:rPr>
        <w:t>ищной</w:t>
      </w:r>
      <w:r w:rsidRPr="000B68F6">
        <w:rPr>
          <w:spacing w:val="7"/>
          <w:sz w:val="26"/>
          <w:szCs w:val="26"/>
        </w:rPr>
        <w:t xml:space="preserve"> </w:t>
      </w:r>
      <w:r w:rsidRPr="000B68F6">
        <w:rPr>
          <w:spacing w:val="1"/>
          <w:sz w:val="26"/>
          <w:szCs w:val="26"/>
        </w:rPr>
        <w:t>з</w:t>
      </w:r>
      <w:r w:rsidRPr="000B68F6">
        <w:rPr>
          <w:sz w:val="26"/>
          <w:szCs w:val="26"/>
        </w:rPr>
        <w:t>астро</w:t>
      </w:r>
      <w:r w:rsidRPr="000B68F6">
        <w:rPr>
          <w:spacing w:val="2"/>
          <w:sz w:val="26"/>
          <w:szCs w:val="26"/>
        </w:rPr>
        <w:t>й</w:t>
      </w:r>
      <w:r w:rsidRPr="000B68F6">
        <w:rPr>
          <w:spacing w:val="-1"/>
          <w:sz w:val="26"/>
          <w:szCs w:val="26"/>
        </w:rPr>
        <w:t>к</w:t>
      </w:r>
      <w:r w:rsidRPr="000B68F6">
        <w:rPr>
          <w:sz w:val="26"/>
          <w:szCs w:val="26"/>
        </w:rPr>
        <w:t>и</w:t>
      </w:r>
      <w:r w:rsidRPr="000B68F6">
        <w:rPr>
          <w:spacing w:val="7"/>
          <w:sz w:val="26"/>
          <w:szCs w:val="26"/>
        </w:rPr>
        <w:t xml:space="preserve"> </w:t>
      </w:r>
      <w:r w:rsidRPr="000B68F6">
        <w:rPr>
          <w:sz w:val="26"/>
          <w:szCs w:val="26"/>
        </w:rPr>
        <w:t>сна</w:t>
      </w:r>
      <w:r w:rsidRPr="000B68F6">
        <w:rPr>
          <w:spacing w:val="1"/>
          <w:sz w:val="26"/>
          <w:szCs w:val="26"/>
        </w:rPr>
        <w:t>бж</w:t>
      </w:r>
      <w:r w:rsidRPr="000B68F6">
        <w:rPr>
          <w:sz w:val="26"/>
          <w:szCs w:val="26"/>
        </w:rPr>
        <w:t>ены собствен</w:t>
      </w:r>
      <w:r w:rsidRPr="000B68F6">
        <w:rPr>
          <w:spacing w:val="1"/>
          <w:sz w:val="26"/>
          <w:szCs w:val="26"/>
        </w:rPr>
        <w:t>ны</w:t>
      </w:r>
      <w:r w:rsidRPr="000B68F6">
        <w:rPr>
          <w:spacing w:val="-1"/>
          <w:sz w:val="26"/>
          <w:szCs w:val="26"/>
        </w:rPr>
        <w:t>м</w:t>
      </w:r>
      <w:r w:rsidRPr="000B68F6">
        <w:rPr>
          <w:sz w:val="26"/>
          <w:szCs w:val="26"/>
        </w:rPr>
        <w:t>и и</w:t>
      </w:r>
      <w:r w:rsidRPr="000B68F6">
        <w:rPr>
          <w:spacing w:val="3"/>
          <w:sz w:val="26"/>
          <w:szCs w:val="26"/>
        </w:rPr>
        <w:t>с</w:t>
      </w:r>
      <w:r w:rsidRPr="000B68F6">
        <w:rPr>
          <w:sz w:val="26"/>
          <w:szCs w:val="26"/>
        </w:rPr>
        <w:t>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pacing w:val="2"/>
          <w:sz w:val="26"/>
          <w:szCs w:val="26"/>
        </w:rPr>
        <w:t>а</w:t>
      </w:r>
      <w:r w:rsidRPr="000B68F6">
        <w:rPr>
          <w:spacing w:val="-1"/>
          <w:sz w:val="26"/>
          <w:szCs w:val="26"/>
        </w:rPr>
        <w:t>м</w:t>
      </w:r>
      <w:r w:rsidRPr="000B68F6">
        <w:rPr>
          <w:sz w:val="26"/>
          <w:szCs w:val="26"/>
        </w:rPr>
        <w:t>и</w:t>
      </w:r>
      <w:r w:rsidRPr="000B68F6">
        <w:rPr>
          <w:spacing w:val="1"/>
          <w:sz w:val="26"/>
          <w:szCs w:val="26"/>
        </w:rPr>
        <w:t xml:space="preserve"> </w:t>
      </w:r>
      <w:r w:rsidRPr="000B68F6">
        <w:rPr>
          <w:sz w:val="26"/>
          <w:szCs w:val="26"/>
        </w:rPr>
        <w:t>тепл</w:t>
      </w:r>
      <w:r w:rsidRPr="000B68F6">
        <w:rPr>
          <w:spacing w:val="3"/>
          <w:sz w:val="26"/>
          <w:szCs w:val="26"/>
        </w:rPr>
        <w:t>о</w:t>
      </w:r>
      <w:r w:rsidRPr="000B68F6">
        <w:rPr>
          <w:sz w:val="26"/>
          <w:szCs w:val="26"/>
        </w:rPr>
        <w:t>вой</w:t>
      </w:r>
      <w:r w:rsidRPr="000B68F6">
        <w:rPr>
          <w:spacing w:val="12"/>
          <w:sz w:val="26"/>
          <w:szCs w:val="26"/>
        </w:rPr>
        <w:t xml:space="preserve"> </w:t>
      </w:r>
      <w:r w:rsidRPr="000B68F6">
        <w:rPr>
          <w:spacing w:val="-1"/>
          <w:sz w:val="26"/>
          <w:szCs w:val="26"/>
        </w:rPr>
        <w:t>э</w:t>
      </w:r>
      <w:r w:rsidRPr="000B68F6">
        <w:rPr>
          <w:sz w:val="26"/>
          <w:szCs w:val="26"/>
        </w:rPr>
        <w:t>нерги</w:t>
      </w:r>
      <w:r w:rsidRPr="000B68F6">
        <w:rPr>
          <w:spacing w:val="1"/>
          <w:sz w:val="26"/>
          <w:szCs w:val="26"/>
        </w:rPr>
        <w:t>и</w:t>
      </w:r>
      <w:r w:rsidRPr="000B68F6">
        <w:rPr>
          <w:sz w:val="26"/>
          <w:szCs w:val="26"/>
        </w:rPr>
        <w:t>.</w:t>
      </w:r>
      <w:r w:rsidRPr="000B68F6">
        <w:rPr>
          <w:spacing w:val="9"/>
          <w:sz w:val="26"/>
          <w:szCs w:val="26"/>
        </w:rPr>
        <w:t xml:space="preserve"> </w:t>
      </w:r>
      <w:r w:rsidRPr="000B68F6">
        <w:rPr>
          <w:sz w:val="26"/>
          <w:szCs w:val="26"/>
        </w:rPr>
        <w:t>Под</w:t>
      </w:r>
      <w:r w:rsidRPr="000B68F6">
        <w:rPr>
          <w:spacing w:val="1"/>
          <w:sz w:val="26"/>
          <w:szCs w:val="26"/>
        </w:rPr>
        <w:t>к</w:t>
      </w:r>
      <w:r w:rsidRPr="000B68F6">
        <w:rPr>
          <w:sz w:val="26"/>
          <w:szCs w:val="26"/>
        </w:rPr>
        <w:t>л</w:t>
      </w:r>
      <w:r w:rsidRPr="000B68F6">
        <w:rPr>
          <w:spacing w:val="1"/>
          <w:sz w:val="26"/>
          <w:szCs w:val="26"/>
        </w:rPr>
        <w:t>ю</w:t>
      </w:r>
      <w:r w:rsidRPr="000B68F6">
        <w:rPr>
          <w:spacing w:val="-1"/>
          <w:sz w:val="26"/>
          <w:szCs w:val="26"/>
        </w:rPr>
        <w:t>ч</w:t>
      </w:r>
      <w:r w:rsidRPr="000B68F6">
        <w:rPr>
          <w:spacing w:val="2"/>
          <w:sz w:val="26"/>
          <w:szCs w:val="26"/>
        </w:rPr>
        <w:t>е</w:t>
      </w:r>
      <w:r w:rsidRPr="000B68F6">
        <w:rPr>
          <w:sz w:val="26"/>
          <w:szCs w:val="26"/>
        </w:rPr>
        <w:t>н</w:t>
      </w:r>
      <w:r w:rsidRPr="000B68F6">
        <w:rPr>
          <w:spacing w:val="1"/>
          <w:sz w:val="26"/>
          <w:szCs w:val="26"/>
        </w:rPr>
        <w:t>и</w:t>
      </w:r>
      <w:r w:rsidRPr="000B68F6">
        <w:rPr>
          <w:sz w:val="26"/>
          <w:szCs w:val="26"/>
        </w:rPr>
        <w:t>е</w:t>
      </w:r>
      <w:r w:rsidRPr="000B68F6">
        <w:rPr>
          <w:spacing w:val="1"/>
          <w:sz w:val="26"/>
          <w:szCs w:val="26"/>
        </w:rPr>
        <w:t xml:space="preserve"> </w:t>
      </w:r>
      <w:r w:rsidRPr="000B68F6">
        <w:rPr>
          <w:sz w:val="26"/>
          <w:szCs w:val="26"/>
        </w:rPr>
        <w:t>та</w:t>
      </w:r>
      <w:r w:rsidRPr="000B68F6">
        <w:rPr>
          <w:spacing w:val="-2"/>
          <w:sz w:val="26"/>
          <w:szCs w:val="26"/>
        </w:rPr>
        <w:t>к</w:t>
      </w:r>
      <w:r w:rsidRPr="000B68F6">
        <w:rPr>
          <w:sz w:val="26"/>
          <w:szCs w:val="26"/>
        </w:rPr>
        <w:t>их</w:t>
      </w:r>
      <w:r w:rsidRPr="000B68F6">
        <w:rPr>
          <w:spacing w:val="13"/>
          <w:sz w:val="26"/>
          <w:szCs w:val="26"/>
        </w:rPr>
        <w:t xml:space="preserve"> </w:t>
      </w:r>
      <w:r w:rsidRPr="000B68F6">
        <w:rPr>
          <w:sz w:val="26"/>
          <w:szCs w:val="26"/>
        </w:rPr>
        <w:t>до</w:t>
      </w:r>
      <w:r w:rsidRPr="000B68F6">
        <w:rPr>
          <w:spacing w:val="-1"/>
          <w:sz w:val="26"/>
          <w:szCs w:val="26"/>
        </w:rPr>
        <w:t>м</w:t>
      </w:r>
      <w:r w:rsidRPr="000B68F6">
        <w:rPr>
          <w:spacing w:val="2"/>
          <w:sz w:val="26"/>
          <w:szCs w:val="26"/>
        </w:rPr>
        <w:t>о</w:t>
      </w:r>
      <w:r w:rsidRPr="000B68F6">
        <w:rPr>
          <w:sz w:val="26"/>
          <w:szCs w:val="26"/>
        </w:rPr>
        <w:t>в</w:t>
      </w:r>
      <w:r w:rsidRPr="000B68F6">
        <w:rPr>
          <w:spacing w:val="11"/>
          <w:sz w:val="26"/>
          <w:szCs w:val="26"/>
        </w:rPr>
        <w:t xml:space="preserve"> </w:t>
      </w:r>
      <w:r w:rsidRPr="000B68F6">
        <w:rPr>
          <w:sz w:val="26"/>
          <w:szCs w:val="26"/>
        </w:rPr>
        <w:t>к це</w:t>
      </w:r>
      <w:r w:rsidRPr="000B68F6">
        <w:rPr>
          <w:spacing w:val="1"/>
          <w:sz w:val="26"/>
          <w:szCs w:val="26"/>
        </w:rPr>
        <w:t>н</w:t>
      </w:r>
      <w:r w:rsidRPr="000B68F6">
        <w:rPr>
          <w:sz w:val="26"/>
          <w:szCs w:val="26"/>
        </w:rPr>
        <w:t>трали</w:t>
      </w:r>
      <w:r w:rsidRPr="000B68F6">
        <w:rPr>
          <w:spacing w:val="1"/>
          <w:sz w:val="26"/>
          <w:szCs w:val="26"/>
        </w:rPr>
        <w:t>з</w:t>
      </w:r>
      <w:r w:rsidRPr="000B68F6">
        <w:rPr>
          <w:sz w:val="26"/>
          <w:szCs w:val="26"/>
        </w:rPr>
        <w:t>ован</w:t>
      </w:r>
      <w:r w:rsidRPr="000B68F6">
        <w:rPr>
          <w:spacing w:val="1"/>
          <w:sz w:val="26"/>
          <w:szCs w:val="26"/>
        </w:rPr>
        <w:t>н</w:t>
      </w:r>
      <w:r w:rsidRPr="000B68F6">
        <w:rPr>
          <w:spacing w:val="2"/>
          <w:sz w:val="26"/>
          <w:szCs w:val="26"/>
        </w:rPr>
        <w:t>о</w:t>
      </w:r>
      <w:r w:rsidRPr="000B68F6">
        <w:rPr>
          <w:spacing w:val="4"/>
          <w:sz w:val="26"/>
          <w:szCs w:val="26"/>
        </w:rPr>
        <w:t>м</w:t>
      </w:r>
      <w:r w:rsidRPr="000B68F6">
        <w:rPr>
          <w:sz w:val="26"/>
          <w:szCs w:val="26"/>
        </w:rPr>
        <w:t>у 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ю</w:t>
      </w:r>
      <w:r w:rsidRPr="000B68F6">
        <w:rPr>
          <w:spacing w:val="6"/>
          <w:sz w:val="26"/>
          <w:szCs w:val="26"/>
        </w:rPr>
        <w:t xml:space="preserve"> </w:t>
      </w:r>
      <w:r w:rsidRPr="000B68F6">
        <w:rPr>
          <w:sz w:val="26"/>
          <w:szCs w:val="26"/>
        </w:rPr>
        <w:t>не</w:t>
      </w:r>
      <w:r w:rsidRPr="000B68F6">
        <w:rPr>
          <w:spacing w:val="24"/>
          <w:sz w:val="26"/>
          <w:szCs w:val="26"/>
        </w:rPr>
        <w:t xml:space="preserve"> </w:t>
      </w:r>
      <w:r w:rsidRPr="000B68F6">
        <w:rPr>
          <w:sz w:val="26"/>
          <w:szCs w:val="26"/>
        </w:rPr>
        <w:t>пре</w:t>
      </w:r>
      <w:r w:rsidRPr="000B68F6">
        <w:rPr>
          <w:spacing w:val="5"/>
          <w:sz w:val="26"/>
          <w:szCs w:val="26"/>
        </w:rPr>
        <w:t>д</w:t>
      </w:r>
      <w:r w:rsidRPr="000B68F6">
        <w:rPr>
          <w:spacing w:val="-5"/>
          <w:sz w:val="26"/>
          <w:szCs w:val="26"/>
        </w:rPr>
        <w:t>у</w:t>
      </w:r>
      <w:r w:rsidRPr="000B68F6">
        <w:rPr>
          <w:spacing w:val="2"/>
          <w:sz w:val="26"/>
          <w:szCs w:val="26"/>
        </w:rPr>
        <w:t>с</w:t>
      </w:r>
      <w:r w:rsidRPr="000B68F6">
        <w:rPr>
          <w:spacing w:val="-1"/>
          <w:sz w:val="26"/>
          <w:szCs w:val="26"/>
        </w:rPr>
        <w:t>м</w:t>
      </w:r>
      <w:r w:rsidRPr="000B68F6">
        <w:rPr>
          <w:sz w:val="26"/>
          <w:szCs w:val="26"/>
        </w:rPr>
        <w:t>атри</w:t>
      </w:r>
      <w:r w:rsidRPr="000B68F6">
        <w:rPr>
          <w:spacing w:val="2"/>
          <w:sz w:val="26"/>
          <w:szCs w:val="26"/>
        </w:rPr>
        <w:t>в</w:t>
      </w:r>
      <w:r w:rsidRPr="000B68F6">
        <w:rPr>
          <w:sz w:val="26"/>
          <w:szCs w:val="26"/>
        </w:rPr>
        <w:t>ается</w:t>
      </w:r>
      <w:r w:rsidRPr="000B68F6">
        <w:rPr>
          <w:spacing w:val="6"/>
          <w:sz w:val="26"/>
          <w:szCs w:val="26"/>
        </w:rPr>
        <w:t xml:space="preserve"> </w:t>
      </w:r>
      <w:r w:rsidRPr="000B68F6">
        <w:rPr>
          <w:sz w:val="26"/>
          <w:szCs w:val="26"/>
        </w:rPr>
        <w:t>вви</w:t>
      </w:r>
      <w:r w:rsidRPr="000B68F6">
        <w:rPr>
          <w:spacing w:val="5"/>
          <w:sz w:val="26"/>
          <w:szCs w:val="26"/>
        </w:rPr>
        <w:t>д</w:t>
      </w:r>
      <w:r w:rsidRPr="000B68F6">
        <w:rPr>
          <w:sz w:val="26"/>
          <w:szCs w:val="26"/>
        </w:rPr>
        <w:t>у</w:t>
      </w:r>
      <w:r w:rsidRPr="000B68F6">
        <w:rPr>
          <w:spacing w:val="13"/>
          <w:sz w:val="26"/>
          <w:szCs w:val="26"/>
        </w:rPr>
        <w:t xml:space="preserve"> </w:t>
      </w:r>
      <w:r w:rsidRPr="000B68F6">
        <w:rPr>
          <w:spacing w:val="1"/>
          <w:sz w:val="26"/>
          <w:szCs w:val="26"/>
        </w:rPr>
        <w:t>з</w:t>
      </w:r>
      <w:r w:rsidRPr="000B68F6">
        <w:rPr>
          <w:sz w:val="26"/>
          <w:szCs w:val="26"/>
        </w:rPr>
        <w:t>н</w:t>
      </w:r>
      <w:r w:rsidRPr="000B68F6">
        <w:rPr>
          <w:spacing w:val="3"/>
          <w:sz w:val="26"/>
          <w:szCs w:val="26"/>
        </w:rPr>
        <w:t>а</w:t>
      </w:r>
      <w:r w:rsidRPr="000B68F6">
        <w:rPr>
          <w:spacing w:val="-1"/>
          <w:sz w:val="26"/>
          <w:szCs w:val="26"/>
        </w:rPr>
        <w:t>ч</w:t>
      </w:r>
      <w:r w:rsidRPr="000B68F6">
        <w:rPr>
          <w:sz w:val="26"/>
          <w:szCs w:val="26"/>
        </w:rPr>
        <w:t>ите</w:t>
      </w:r>
      <w:r w:rsidRPr="000B68F6">
        <w:rPr>
          <w:spacing w:val="3"/>
          <w:sz w:val="26"/>
          <w:szCs w:val="26"/>
        </w:rPr>
        <w:t>л</w:t>
      </w:r>
      <w:r w:rsidRPr="000B68F6">
        <w:rPr>
          <w:sz w:val="26"/>
          <w:szCs w:val="26"/>
        </w:rPr>
        <w:t>ьн</w:t>
      </w:r>
      <w:r w:rsidRPr="000B68F6">
        <w:rPr>
          <w:spacing w:val="2"/>
          <w:sz w:val="26"/>
          <w:szCs w:val="26"/>
        </w:rPr>
        <w:t>о</w:t>
      </w:r>
      <w:r w:rsidRPr="000B68F6">
        <w:rPr>
          <w:sz w:val="26"/>
          <w:szCs w:val="26"/>
        </w:rPr>
        <w:t>го пов</w:t>
      </w:r>
      <w:r w:rsidRPr="000B68F6">
        <w:rPr>
          <w:spacing w:val="1"/>
          <w:sz w:val="26"/>
          <w:szCs w:val="26"/>
        </w:rPr>
        <w:t>ы</w:t>
      </w:r>
      <w:r w:rsidRPr="000B68F6">
        <w:rPr>
          <w:sz w:val="26"/>
          <w:szCs w:val="26"/>
        </w:rPr>
        <w:t>шен</w:t>
      </w:r>
      <w:r w:rsidRPr="000B68F6">
        <w:rPr>
          <w:spacing w:val="1"/>
          <w:sz w:val="26"/>
          <w:szCs w:val="26"/>
        </w:rPr>
        <w:t>и</w:t>
      </w:r>
      <w:r w:rsidRPr="000B68F6">
        <w:rPr>
          <w:sz w:val="26"/>
          <w:szCs w:val="26"/>
        </w:rPr>
        <w:t>я</w:t>
      </w:r>
      <w:r w:rsidRPr="000B68F6">
        <w:rPr>
          <w:spacing w:val="3"/>
          <w:sz w:val="26"/>
          <w:szCs w:val="26"/>
        </w:rPr>
        <w:t xml:space="preserve"> </w:t>
      </w:r>
      <w:r w:rsidRPr="000B68F6">
        <w:rPr>
          <w:spacing w:val="1"/>
          <w:sz w:val="26"/>
          <w:szCs w:val="26"/>
        </w:rPr>
        <w:t>з</w:t>
      </w:r>
      <w:r w:rsidRPr="000B68F6">
        <w:rPr>
          <w:sz w:val="26"/>
          <w:szCs w:val="26"/>
        </w:rPr>
        <w:t>атрат</w:t>
      </w:r>
      <w:r w:rsidRPr="000B68F6">
        <w:rPr>
          <w:spacing w:val="8"/>
          <w:sz w:val="26"/>
          <w:szCs w:val="26"/>
        </w:rPr>
        <w:t xml:space="preserve"> </w:t>
      </w:r>
      <w:r w:rsidRPr="000B68F6">
        <w:rPr>
          <w:spacing w:val="3"/>
          <w:sz w:val="26"/>
          <w:szCs w:val="26"/>
        </w:rPr>
        <w:t>н</w:t>
      </w:r>
      <w:r w:rsidRPr="000B68F6">
        <w:rPr>
          <w:sz w:val="26"/>
          <w:szCs w:val="26"/>
        </w:rPr>
        <w:t>а</w:t>
      </w:r>
      <w:r w:rsidRPr="000B68F6">
        <w:rPr>
          <w:spacing w:val="13"/>
          <w:sz w:val="26"/>
          <w:szCs w:val="26"/>
        </w:rPr>
        <w:t xml:space="preserve"> </w:t>
      </w:r>
      <w:r w:rsidRPr="000B68F6">
        <w:rPr>
          <w:sz w:val="26"/>
          <w:szCs w:val="26"/>
        </w:rPr>
        <w:t>пере</w:t>
      </w:r>
      <w:r w:rsidRPr="000B68F6">
        <w:rPr>
          <w:spacing w:val="1"/>
          <w:sz w:val="26"/>
          <w:szCs w:val="26"/>
        </w:rPr>
        <w:t>д</w:t>
      </w:r>
      <w:r w:rsidRPr="000B68F6">
        <w:rPr>
          <w:sz w:val="26"/>
          <w:szCs w:val="26"/>
        </w:rPr>
        <w:t>а</w:t>
      </w:r>
      <w:r w:rsidRPr="000B68F6">
        <w:rPr>
          <w:spacing w:val="4"/>
          <w:sz w:val="26"/>
          <w:szCs w:val="26"/>
        </w:rPr>
        <w:t>ч</w:t>
      </w:r>
      <w:r w:rsidRPr="000B68F6">
        <w:rPr>
          <w:sz w:val="26"/>
          <w:szCs w:val="26"/>
        </w:rPr>
        <w:t>у тепло</w:t>
      </w:r>
      <w:r w:rsidRPr="000B68F6">
        <w:rPr>
          <w:spacing w:val="1"/>
          <w:sz w:val="26"/>
          <w:szCs w:val="26"/>
        </w:rPr>
        <w:t>н</w:t>
      </w:r>
      <w:r w:rsidRPr="000B68F6">
        <w:rPr>
          <w:spacing w:val="2"/>
          <w:sz w:val="26"/>
          <w:szCs w:val="26"/>
        </w:rPr>
        <w:t>о</w:t>
      </w:r>
      <w:r w:rsidRPr="000B68F6">
        <w:rPr>
          <w:sz w:val="26"/>
          <w:szCs w:val="26"/>
        </w:rPr>
        <w:t>сителя от</w:t>
      </w:r>
      <w:r w:rsidRPr="000B68F6">
        <w:rPr>
          <w:spacing w:val="13"/>
          <w:sz w:val="26"/>
          <w:szCs w:val="26"/>
        </w:rPr>
        <w:t xml:space="preserve"> </w:t>
      </w:r>
      <w:r w:rsidRPr="000B68F6">
        <w:rPr>
          <w:sz w:val="26"/>
          <w:szCs w:val="26"/>
        </w:rPr>
        <w:t>источн</w:t>
      </w:r>
      <w:r w:rsidRPr="000B68F6">
        <w:rPr>
          <w:spacing w:val="3"/>
          <w:sz w:val="26"/>
          <w:szCs w:val="26"/>
        </w:rPr>
        <w:t>и</w:t>
      </w:r>
      <w:r w:rsidRPr="000B68F6">
        <w:rPr>
          <w:spacing w:val="-1"/>
          <w:sz w:val="26"/>
          <w:szCs w:val="26"/>
        </w:rPr>
        <w:t>к</w:t>
      </w:r>
      <w:r w:rsidRPr="000B68F6">
        <w:rPr>
          <w:sz w:val="26"/>
          <w:szCs w:val="26"/>
        </w:rPr>
        <w:t>а</w:t>
      </w:r>
      <w:r w:rsidRPr="000B68F6">
        <w:rPr>
          <w:spacing w:val="7"/>
          <w:sz w:val="26"/>
          <w:szCs w:val="26"/>
        </w:rPr>
        <w:t xml:space="preserve"> </w:t>
      </w:r>
      <w:r w:rsidRPr="000B68F6">
        <w:rPr>
          <w:sz w:val="26"/>
          <w:szCs w:val="26"/>
        </w:rPr>
        <w:t>до</w:t>
      </w:r>
      <w:r w:rsidRPr="000B68F6">
        <w:rPr>
          <w:spacing w:val="13"/>
          <w:sz w:val="26"/>
          <w:szCs w:val="26"/>
        </w:rPr>
        <w:t xml:space="preserve"> </w:t>
      </w:r>
      <w:r w:rsidRPr="000B68F6">
        <w:rPr>
          <w:sz w:val="26"/>
          <w:szCs w:val="26"/>
        </w:rPr>
        <w:t>потребител</w:t>
      </w:r>
      <w:r w:rsidRPr="000B68F6">
        <w:rPr>
          <w:spacing w:val="1"/>
          <w:sz w:val="26"/>
          <w:szCs w:val="26"/>
        </w:rPr>
        <w:t>е</w:t>
      </w:r>
      <w:r w:rsidRPr="000B68F6">
        <w:rPr>
          <w:sz w:val="26"/>
          <w:szCs w:val="26"/>
        </w:rPr>
        <w:t>й</w:t>
      </w:r>
      <w:r w:rsidRPr="000B68F6">
        <w:rPr>
          <w:spacing w:val="1"/>
          <w:sz w:val="26"/>
          <w:szCs w:val="26"/>
        </w:rPr>
        <w:t xml:space="preserve"> </w:t>
      </w:r>
      <w:r w:rsidRPr="000B68F6">
        <w:rPr>
          <w:sz w:val="26"/>
          <w:szCs w:val="26"/>
        </w:rPr>
        <w:t>в и</w:t>
      </w:r>
      <w:r w:rsidRPr="000B68F6">
        <w:rPr>
          <w:spacing w:val="1"/>
          <w:sz w:val="26"/>
          <w:szCs w:val="26"/>
        </w:rPr>
        <w:t>н</w:t>
      </w:r>
      <w:r w:rsidRPr="000B68F6">
        <w:rPr>
          <w:sz w:val="26"/>
          <w:szCs w:val="26"/>
        </w:rPr>
        <w:t>див</w:t>
      </w:r>
      <w:r w:rsidRPr="000B68F6">
        <w:rPr>
          <w:spacing w:val="1"/>
          <w:sz w:val="26"/>
          <w:szCs w:val="26"/>
        </w:rPr>
        <w:t>и</w:t>
      </w:r>
      <w:r w:rsidRPr="000B68F6">
        <w:rPr>
          <w:spacing w:val="2"/>
          <w:sz w:val="26"/>
          <w:szCs w:val="26"/>
        </w:rPr>
        <w:t>д</w:t>
      </w:r>
      <w:r w:rsidRPr="000B68F6">
        <w:rPr>
          <w:spacing w:val="-5"/>
          <w:sz w:val="26"/>
          <w:szCs w:val="26"/>
        </w:rPr>
        <w:t>у</w:t>
      </w:r>
      <w:r w:rsidRPr="000B68F6">
        <w:rPr>
          <w:spacing w:val="2"/>
          <w:sz w:val="26"/>
          <w:szCs w:val="26"/>
        </w:rPr>
        <w:t>а</w:t>
      </w:r>
      <w:r w:rsidRPr="000B68F6">
        <w:rPr>
          <w:sz w:val="26"/>
          <w:szCs w:val="26"/>
        </w:rPr>
        <w:t xml:space="preserve">льной </w:t>
      </w:r>
      <w:r w:rsidRPr="000B68F6">
        <w:rPr>
          <w:spacing w:val="1"/>
          <w:sz w:val="26"/>
          <w:szCs w:val="26"/>
        </w:rPr>
        <w:t>ж</w:t>
      </w:r>
      <w:r w:rsidRPr="000B68F6">
        <w:rPr>
          <w:spacing w:val="3"/>
          <w:sz w:val="26"/>
          <w:szCs w:val="26"/>
        </w:rPr>
        <w:t>и</w:t>
      </w:r>
      <w:r w:rsidRPr="000B68F6">
        <w:rPr>
          <w:sz w:val="26"/>
          <w:szCs w:val="26"/>
        </w:rPr>
        <w:t>лой</w:t>
      </w:r>
      <w:r w:rsidRPr="000B68F6">
        <w:rPr>
          <w:spacing w:val="11"/>
          <w:sz w:val="26"/>
          <w:szCs w:val="26"/>
        </w:rPr>
        <w:t xml:space="preserve"> </w:t>
      </w:r>
      <w:r w:rsidRPr="000B68F6">
        <w:rPr>
          <w:spacing w:val="1"/>
          <w:sz w:val="26"/>
          <w:szCs w:val="26"/>
        </w:rPr>
        <w:t>з</w:t>
      </w:r>
      <w:r w:rsidRPr="000B68F6">
        <w:rPr>
          <w:sz w:val="26"/>
          <w:szCs w:val="26"/>
        </w:rPr>
        <w:t>астрой</w:t>
      </w:r>
      <w:r w:rsidRPr="000B68F6">
        <w:rPr>
          <w:spacing w:val="-1"/>
          <w:sz w:val="26"/>
          <w:szCs w:val="26"/>
        </w:rPr>
        <w:t>к</w:t>
      </w:r>
      <w:r w:rsidRPr="000B68F6">
        <w:rPr>
          <w:sz w:val="26"/>
          <w:szCs w:val="26"/>
        </w:rPr>
        <w:t>е</w:t>
      </w:r>
      <w:r w:rsidRPr="000B68F6">
        <w:rPr>
          <w:spacing w:val="8"/>
          <w:sz w:val="26"/>
          <w:szCs w:val="26"/>
        </w:rPr>
        <w:t xml:space="preserve"> </w:t>
      </w:r>
      <w:r w:rsidRPr="000B68F6">
        <w:rPr>
          <w:sz w:val="26"/>
          <w:szCs w:val="26"/>
        </w:rPr>
        <w:t>с</w:t>
      </w:r>
      <w:r w:rsidRPr="000B68F6">
        <w:rPr>
          <w:spacing w:val="19"/>
          <w:sz w:val="26"/>
          <w:szCs w:val="26"/>
        </w:rPr>
        <w:t xml:space="preserve"> </w:t>
      </w:r>
      <w:r w:rsidRPr="000B68F6">
        <w:rPr>
          <w:spacing w:val="-1"/>
          <w:sz w:val="26"/>
          <w:szCs w:val="26"/>
        </w:rPr>
        <w:t>м</w:t>
      </w:r>
      <w:r w:rsidRPr="000B68F6">
        <w:rPr>
          <w:sz w:val="26"/>
          <w:szCs w:val="26"/>
        </w:rPr>
        <w:t>алой</w:t>
      </w:r>
      <w:r w:rsidRPr="000B68F6">
        <w:rPr>
          <w:spacing w:val="12"/>
          <w:sz w:val="26"/>
          <w:szCs w:val="26"/>
        </w:rPr>
        <w:t xml:space="preserve"> </w:t>
      </w:r>
      <w:r w:rsidRPr="000B68F6">
        <w:rPr>
          <w:sz w:val="26"/>
          <w:szCs w:val="26"/>
        </w:rPr>
        <w:t>п</w:t>
      </w:r>
      <w:r w:rsidRPr="000B68F6">
        <w:rPr>
          <w:spacing w:val="1"/>
          <w:sz w:val="26"/>
          <w:szCs w:val="26"/>
        </w:rPr>
        <w:t>л</w:t>
      </w:r>
      <w:r w:rsidRPr="000B68F6">
        <w:rPr>
          <w:sz w:val="26"/>
          <w:szCs w:val="26"/>
        </w:rPr>
        <w:t>отно</w:t>
      </w:r>
      <w:r w:rsidRPr="000B68F6">
        <w:rPr>
          <w:spacing w:val="2"/>
          <w:sz w:val="26"/>
          <w:szCs w:val="26"/>
        </w:rPr>
        <w:t>с</w:t>
      </w:r>
      <w:r w:rsidRPr="000B68F6">
        <w:rPr>
          <w:sz w:val="26"/>
          <w:szCs w:val="26"/>
        </w:rPr>
        <w:t>т</w:t>
      </w:r>
      <w:r w:rsidRPr="000B68F6">
        <w:rPr>
          <w:spacing w:val="-1"/>
          <w:sz w:val="26"/>
          <w:szCs w:val="26"/>
        </w:rPr>
        <w:t>ь</w:t>
      </w:r>
      <w:r w:rsidRPr="000B68F6">
        <w:rPr>
          <w:sz w:val="26"/>
          <w:szCs w:val="26"/>
        </w:rPr>
        <w:t>ю</w:t>
      </w:r>
      <w:r w:rsidRPr="000B68F6">
        <w:rPr>
          <w:spacing w:val="8"/>
          <w:sz w:val="26"/>
          <w:szCs w:val="26"/>
        </w:rPr>
        <w:t xml:space="preserve"> </w:t>
      </w:r>
      <w:r w:rsidRPr="000B68F6">
        <w:rPr>
          <w:sz w:val="26"/>
          <w:szCs w:val="26"/>
        </w:rPr>
        <w:t>тепловой</w:t>
      </w:r>
      <w:r w:rsidRPr="000B68F6">
        <w:rPr>
          <w:spacing w:val="8"/>
          <w:sz w:val="26"/>
          <w:szCs w:val="26"/>
        </w:rPr>
        <w:t xml:space="preserve"> </w:t>
      </w:r>
      <w:r w:rsidRPr="000B68F6">
        <w:rPr>
          <w:sz w:val="26"/>
          <w:szCs w:val="26"/>
        </w:rPr>
        <w:t>наг</w:t>
      </w:r>
      <w:r w:rsidRPr="000B68F6">
        <w:rPr>
          <w:spacing w:val="4"/>
          <w:sz w:val="26"/>
          <w:szCs w:val="26"/>
        </w:rPr>
        <w:t>р</w:t>
      </w:r>
      <w:r w:rsidRPr="000B68F6">
        <w:rPr>
          <w:spacing w:val="-5"/>
          <w:sz w:val="26"/>
          <w:szCs w:val="26"/>
        </w:rPr>
        <w:t>у</w:t>
      </w:r>
      <w:r w:rsidRPr="000B68F6">
        <w:rPr>
          <w:spacing w:val="3"/>
          <w:sz w:val="26"/>
          <w:szCs w:val="26"/>
        </w:rPr>
        <w:t>з</w:t>
      </w:r>
      <w:r w:rsidRPr="000B68F6">
        <w:rPr>
          <w:spacing w:val="1"/>
          <w:sz w:val="26"/>
          <w:szCs w:val="26"/>
        </w:rPr>
        <w:t>к</w:t>
      </w:r>
      <w:r w:rsidRPr="000B68F6">
        <w:rPr>
          <w:sz w:val="26"/>
          <w:szCs w:val="26"/>
        </w:rPr>
        <w:t>и, пр</w:t>
      </w:r>
      <w:r w:rsidRPr="000B68F6">
        <w:rPr>
          <w:spacing w:val="1"/>
          <w:sz w:val="26"/>
          <w:szCs w:val="26"/>
        </w:rPr>
        <w:t>и</w:t>
      </w:r>
      <w:r w:rsidRPr="000B68F6">
        <w:rPr>
          <w:sz w:val="26"/>
          <w:szCs w:val="26"/>
        </w:rPr>
        <w:t>ход</w:t>
      </w:r>
      <w:r w:rsidRPr="000B68F6">
        <w:rPr>
          <w:spacing w:val="1"/>
          <w:sz w:val="26"/>
          <w:szCs w:val="26"/>
        </w:rPr>
        <w:t>я</w:t>
      </w:r>
      <w:r w:rsidRPr="000B68F6">
        <w:rPr>
          <w:sz w:val="26"/>
          <w:szCs w:val="26"/>
        </w:rPr>
        <w:t>щейся</w:t>
      </w:r>
      <w:r w:rsidRPr="000B68F6">
        <w:rPr>
          <w:spacing w:val="-16"/>
          <w:sz w:val="26"/>
          <w:szCs w:val="26"/>
        </w:rPr>
        <w:t xml:space="preserve"> </w:t>
      </w:r>
      <w:r w:rsidRPr="000B68F6">
        <w:rPr>
          <w:sz w:val="26"/>
          <w:szCs w:val="26"/>
        </w:rPr>
        <w:t>на</w:t>
      </w:r>
      <w:r w:rsidRPr="000B68F6">
        <w:rPr>
          <w:spacing w:val="-3"/>
          <w:sz w:val="26"/>
          <w:szCs w:val="26"/>
        </w:rPr>
        <w:t xml:space="preserve"> </w:t>
      </w:r>
      <w:r w:rsidRPr="000B68F6">
        <w:rPr>
          <w:spacing w:val="1"/>
          <w:sz w:val="26"/>
          <w:szCs w:val="26"/>
        </w:rPr>
        <w:t>п</w:t>
      </w:r>
      <w:r w:rsidRPr="000B68F6">
        <w:rPr>
          <w:sz w:val="26"/>
          <w:szCs w:val="26"/>
        </w:rPr>
        <w:t>л</w:t>
      </w:r>
      <w:r w:rsidRPr="000B68F6">
        <w:rPr>
          <w:spacing w:val="2"/>
          <w:sz w:val="26"/>
          <w:szCs w:val="26"/>
        </w:rPr>
        <w:t>о</w:t>
      </w:r>
      <w:r w:rsidRPr="000B68F6">
        <w:rPr>
          <w:sz w:val="26"/>
          <w:szCs w:val="26"/>
        </w:rPr>
        <w:t>щадь</w:t>
      </w:r>
      <w:r w:rsidRPr="000B68F6">
        <w:rPr>
          <w:spacing w:val="-11"/>
          <w:sz w:val="26"/>
          <w:szCs w:val="26"/>
        </w:rPr>
        <w:t xml:space="preserve"> </w:t>
      </w:r>
      <w:r w:rsidRPr="000B68F6">
        <w:rPr>
          <w:spacing w:val="1"/>
          <w:sz w:val="26"/>
          <w:szCs w:val="26"/>
        </w:rPr>
        <w:t>з</w:t>
      </w:r>
      <w:r w:rsidRPr="000B68F6">
        <w:rPr>
          <w:sz w:val="26"/>
          <w:szCs w:val="26"/>
        </w:rPr>
        <w:t>ас</w:t>
      </w:r>
      <w:r w:rsidRPr="000B68F6">
        <w:rPr>
          <w:spacing w:val="2"/>
          <w:sz w:val="26"/>
          <w:szCs w:val="26"/>
        </w:rPr>
        <w:t>т</w:t>
      </w:r>
      <w:r w:rsidRPr="000B68F6">
        <w:rPr>
          <w:sz w:val="26"/>
          <w:szCs w:val="26"/>
        </w:rPr>
        <w:t>ройки.</w:t>
      </w:r>
    </w:p>
    <w:p w14:paraId="65D8F50C" w14:textId="77777777" w:rsidR="006D06B3" w:rsidRPr="000B68F6" w:rsidRDefault="006D06B3" w:rsidP="00C22502">
      <w:pPr>
        <w:widowControl w:val="0"/>
        <w:autoSpaceDE w:val="0"/>
        <w:autoSpaceDN w:val="0"/>
        <w:adjustRightInd w:val="0"/>
        <w:spacing w:before="6" w:line="360" w:lineRule="auto"/>
        <w:ind w:left="102" w:right="13" w:firstLine="708"/>
        <w:jc w:val="both"/>
        <w:rPr>
          <w:sz w:val="26"/>
          <w:szCs w:val="26"/>
        </w:rPr>
      </w:pPr>
      <w:r w:rsidRPr="000B68F6">
        <w:rPr>
          <w:sz w:val="26"/>
          <w:szCs w:val="26"/>
        </w:rPr>
        <w:t>В</w:t>
      </w:r>
      <w:r w:rsidRPr="000B68F6">
        <w:rPr>
          <w:spacing w:val="15"/>
          <w:sz w:val="26"/>
          <w:szCs w:val="26"/>
        </w:rPr>
        <w:t xml:space="preserve"> </w:t>
      </w:r>
      <w:r w:rsidRPr="000B68F6">
        <w:rPr>
          <w:sz w:val="26"/>
          <w:szCs w:val="26"/>
        </w:rPr>
        <w:t>соо</w:t>
      </w:r>
      <w:r w:rsidRPr="000B68F6">
        <w:rPr>
          <w:spacing w:val="2"/>
          <w:sz w:val="26"/>
          <w:szCs w:val="26"/>
        </w:rPr>
        <w:t>т</w:t>
      </w:r>
      <w:r w:rsidRPr="000B68F6">
        <w:rPr>
          <w:sz w:val="26"/>
          <w:szCs w:val="26"/>
        </w:rPr>
        <w:t>ветс</w:t>
      </w:r>
      <w:r w:rsidRPr="000B68F6">
        <w:rPr>
          <w:spacing w:val="2"/>
          <w:sz w:val="26"/>
          <w:szCs w:val="26"/>
        </w:rPr>
        <w:t>т</w:t>
      </w:r>
      <w:r w:rsidRPr="000B68F6">
        <w:rPr>
          <w:sz w:val="26"/>
          <w:szCs w:val="26"/>
        </w:rPr>
        <w:t>вии</w:t>
      </w:r>
      <w:r w:rsidRPr="000B68F6">
        <w:rPr>
          <w:spacing w:val="3"/>
          <w:sz w:val="26"/>
          <w:szCs w:val="26"/>
        </w:rPr>
        <w:t xml:space="preserve"> </w:t>
      </w:r>
      <w:r w:rsidRPr="000B68F6">
        <w:rPr>
          <w:sz w:val="26"/>
          <w:szCs w:val="26"/>
        </w:rPr>
        <w:t>с</w:t>
      </w:r>
      <w:r w:rsidRPr="000B68F6">
        <w:rPr>
          <w:spacing w:val="19"/>
          <w:sz w:val="26"/>
          <w:szCs w:val="26"/>
        </w:rPr>
        <w:t xml:space="preserve"> </w:t>
      </w:r>
      <w:r w:rsidRPr="000B68F6">
        <w:rPr>
          <w:sz w:val="26"/>
          <w:szCs w:val="26"/>
        </w:rPr>
        <w:t>Метод</w:t>
      </w:r>
      <w:r w:rsidRPr="000B68F6">
        <w:rPr>
          <w:spacing w:val="2"/>
          <w:sz w:val="26"/>
          <w:szCs w:val="26"/>
        </w:rPr>
        <w:t>и</w:t>
      </w:r>
      <w:r w:rsidRPr="000B68F6">
        <w:rPr>
          <w:spacing w:val="-1"/>
          <w:sz w:val="26"/>
          <w:szCs w:val="26"/>
        </w:rPr>
        <w:t>ч</w:t>
      </w:r>
      <w:r w:rsidRPr="000B68F6">
        <w:rPr>
          <w:sz w:val="26"/>
          <w:szCs w:val="26"/>
        </w:rPr>
        <w:t>ес</w:t>
      </w:r>
      <w:r w:rsidRPr="000B68F6">
        <w:rPr>
          <w:spacing w:val="-1"/>
          <w:sz w:val="26"/>
          <w:szCs w:val="26"/>
        </w:rPr>
        <w:t>к</w:t>
      </w:r>
      <w:r w:rsidRPr="000B68F6">
        <w:rPr>
          <w:spacing w:val="3"/>
          <w:sz w:val="26"/>
          <w:szCs w:val="26"/>
        </w:rPr>
        <w:t>и</w:t>
      </w:r>
      <w:r w:rsidRPr="000B68F6">
        <w:rPr>
          <w:spacing w:val="-1"/>
          <w:sz w:val="26"/>
          <w:szCs w:val="26"/>
        </w:rPr>
        <w:t>м</w:t>
      </w:r>
      <w:r w:rsidRPr="000B68F6">
        <w:rPr>
          <w:sz w:val="26"/>
          <w:szCs w:val="26"/>
        </w:rPr>
        <w:t>и р</w:t>
      </w:r>
      <w:r w:rsidRPr="000B68F6">
        <w:rPr>
          <w:spacing w:val="2"/>
          <w:sz w:val="26"/>
          <w:szCs w:val="26"/>
        </w:rPr>
        <w:t>е</w:t>
      </w:r>
      <w:r w:rsidRPr="000B68F6">
        <w:rPr>
          <w:spacing w:val="1"/>
          <w:sz w:val="26"/>
          <w:szCs w:val="26"/>
        </w:rPr>
        <w:t>к</w:t>
      </w:r>
      <w:r w:rsidRPr="000B68F6">
        <w:rPr>
          <w:sz w:val="26"/>
          <w:szCs w:val="26"/>
        </w:rPr>
        <w:t>о</w:t>
      </w:r>
      <w:r w:rsidRPr="000B68F6">
        <w:rPr>
          <w:spacing w:val="-1"/>
          <w:sz w:val="26"/>
          <w:szCs w:val="26"/>
        </w:rPr>
        <w:t>м</w:t>
      </w:r>
      <w:r w:rsidRPr="000B68F6">
        <w:rPr>
          <w:sz w:val="26"/>
          <w:szCs w:val="26"/>
        </w:rPr>
        <w:t>енд</w:t>
      </w:r>
      <w:r w:rsidRPr="000B68F6">
        <w:rPr>
          <w:spacing w:val="1"/>
          <w:sz w:val="26"/>
          <w:szCs w:val="26"/>
        </w:rPr>
        <w:t>а</w:t>
      </w:r>
      <w:r w:rsidRPr="000B68F6">
        <w:rPr>
          <w:sz w:val="26"/>
          <w:szCs w:val="26"/>
        </w:rPr>
        <w:t>ц</w:t>
      </w:r>
      <w:r w:rsidRPr="000B68F6">
        <w:rPr>
          <w:spacing w:val="1"/>
          <w:sz w:val="26"/>
          <w:szCs w:val="26"/>
        </w:rPr>
        <w:t>и</w:t>
      </w:r>
      <w:r w:rsidRPr="000B68F6">
        <w:rPr>
          <w:sz w:val="26"/>
          <w:szCs w:val="26"/>
        </w:rPr>
        <w:t>ями</w:t>
      </w:r>
      <w:r w:rsidRPr="000B68F6">
        <w:rPr>
          <w:spacing w:val="6"/>
          <w:sz w:val="26"/>
          <w:szCs w:val="26"/>
        </w:rPr>
        <w:t xml:space="preserve"> </w:t>
      </w:r>
      <w:r w:rsidRPr="000B68F6">
        <w:rPr>
          <w:sz w:val="26"/>
          <w:szCs w:val="26"/>
        </w:rPr>
        <w:t>по</w:t>
      </w:r>
      <w:r w:rsidRPr="000B68F6">
        <w:rPr>
          <w:spacing w:val="15"/>
          <w:sz w:val="26"/>
          <w:szCs w:val="26"/>
        </w:rPr>
        <w:t xml:space="preserve"> </w:t>
      </w:r>
      <w:r w:rsidRPr="000B68F6">
        <w:rPr>
          <w:sz w:val="26"/>
          <w:szCs w:val="26"/>
        </w:rPr>
        <w:t>р</w:t>
      </w:r>
      <w:r w:rsidRPr="000B68F6">
        <w:rPr>
          <w:spacing w:val="2"/>
          <w:sz w:val="26"/>
          <w:szCs w:val="26"/>
        </w:rPr>
        <w:t>а</w:t>
      </w:r>
      <w:r w:rsidRPr="000B68F6">
        <w:rPr>
          <w:spacing w:val="1"/>
          <w:sz w:val="26"/>
          <w:szCs w:val="26"/>
        </w:rPr>
        <w:t>з</w:t>
      </w:r>
      <w:r w:rsidRPr="000B68F6">
        <w:rPr>
          <w:sz w:val="26"/>
          <w:szCs w:val="26"/>
        </w:rPr>
        <w:t>работ</w:t>
      </w:r>
      <w:r w:rsidRPr="000B68F6">
        <w:rPr>
          <w:spacing w:val="-2"/>
          <w:sz w:val="26"/>
          <w:szCs w:val="26"/>
        </w:rPr>
        <w:t>к</w:t>
      </w:r>
      <w:r w:rsidRPr="000B68F6">
        <w:rPr>
          <w:sz w:val="26"/>
          <w:szCs w:val="26"/>
        </w:rPr>
        <w:t>е</w:t>
      </w:r>
      <w:r w:rsidRPr="000B68F6">
        <w:rPr>
          <w:spacing w:val="8"/>
          <w:sz w:val="26"/>
          <w:szCs w:val="26"/>
        </w:rPr>
        <w:t xml:space="preserve"> </w:t>
      </w:r>
      <w:r w:rsidRPr="000B68F6">
        <w:rPr>
          <w:sz w:val="26"/>
          <w:szCs w:val="26"/>
        </w:rPr>
        <w:t>сх</w:t>
      </w:r>
      <w:r w:rsidRPr="000B68F6">
        <w:rPr>
          <w:spacing w:val="5"/>
          <w:sz w:val="26"/>
          <w:szCs w:val="26"/>
        </w:rPr>
        <w:t>е</w:t>
      </w:r>
      <w:r w:rsidRPr="000B68F6">
        <w:rPr>
          <w:sz w:val="26"/>
          <w:szCs w:val="26"/>
        </w:rPr>
        <w:t>м 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 xml:space="preserve">я, </w:t>
      </w:r>
      <w:r w:rsidRPr="000B68F6">
        <w:rPr>
          <w:spacing w:val="-2"/>
          <w:sz w:val="26"/>
          <w:szCs w:val="26"/>
        </w:rPr>
        <w:t>у</w:t>
      </w:r>
      <w:r w:rsidRPr="000B68F6">
        <w:rPr>
          <w:sz w:val="26"/>
          <w:szCs w:val="26"/>
        </w:rPr>
        <w:t>твержде</w:t>
      </w:r>
      <w:r w:rsidRPr="000B68F6">
        <w:rPr>
          <w:spacing w:val="1"/>
          <w:sz w:val="26"/>
          <w:szCs w:val="26"/>
        </w:rPr>
        <w:t>н</w:t>
      </w:r>
      <w:r w:rsidRPr="000B68F6">
        <w:rPr>
          <w:sz w:val="26"/>
          <w:szCs w:val="26"/>
        </w:rPr>
        <w:t>н</w:t>
      </w:r>
      <w:r w:rsidRPr="000B68F6">
        <w:rPr>
          <w:spacing w:val="1"/>
          <w:sz w:val="26"/>
          <w:szCs w:val="26"/>
        </w:rPr>
        <w:t>ы</w:t>
      </w:r>
      <w:r w:rsidRPr="000B68F6">
        <w:rPr>
          <w:spacing w:val="-1"/>
          <w:sz w:val="26"/>
          <w:szCs w:val="26"/>
        </w:rPr>
        <w:t>м</w:t>
      </w:r>
      <w:r w:rsidRPr="000B68F6">
        <w:rPr>
          <w:sz w:val="26"/>
          <w:szCs w:val="26"/>
        </w:rPr>
        <w:t>и М</w:t>
      </w:r>
      <w:r w:rsidRPr="000B68F6">
        <w:rPr>
          <w:spacing w:val="3"/>
          <w:sz w:val="26"/>
          <w:szCs w:val="26"/>
        </w:rPr>
        <w:t>и</w:t>
      </w:r>
      <w:r w:rsidRPr="000B68F6">
        <w:rPr>
          <w:sz w:val="26"/>
          <w:szCs w:val="26"/>
        </w:rPr>
        <w:t>н</w:t>
      </w:r>
      <w:r w:rsidRPr="000B68F6">
        <w:rPr>
          <w:spacing w:val="1"/>
          <w:sz w:val="26"/>
          <w:szCs w:val="26"/>
        </w:rPr>
        <w:t>и</w:t>
      </w:r>
      <w:r w:rsidRPr="000B68F6">
        <w:rPr>
          <w:sz w:val="26"/>
          <w:szCs w:val="26"/>
        </w:rPr>
        <w:t>стерств</w:t>
      </w:r>
      <w:r w:rsidRPr="000B68F6">
        <w:rPr>
          <w:spacing w:val="2"/>
          <w:sz w:val="26"/>
          <w:szCs w:val="26"/>
        </w:rPr>
        <w:t>о</w:t>
      </w:r>
      <w:r w:rsidRPr="000B68F6">
        <w:rPr>
          <w:sz w:val="26"/>
          <w:szCs w:val="26"/>
        </w:rPr>
        <w:t>м рег</w:t>
      </w:r>
      <w:r w:rsidRPr="000B68F6">
        <w:rPr>
          <w:spacing w:val="2"/>
          <w:sz w:val="26"/>
          <w:szCs w:val="26"/>
        </w:rPr>
        <w:t>ио</w:t>
      </w:r>
      <w:r w:rsidRPr="000B68F6">
        <w:rPr>
          <w:sz w:val="26"/>
          <w:szCs w:val="26"/>
        </w:rPr>
        <w:t>на</w:t>
      </w:r>
      <w:r w:rsidRPr="000B68F6">
        <w:rPr>
          <w:spacing w:val="1"/>
          <w:sz w:val="26"/>
          <w:szCs w:val="26"/>
        </w:rPr>
        <w:t>л</w:t>
      </w:r>
      <w:r w:rsidRPr="000B68F6">
        <w:rPr>
          <w:sz w:val="26"/>
          <w:szCs w:val="26"/>
        </w:rPr>
        <w:t>ьного ра</w:t>
      </w:r>
      <w:r w:rsidRPr="000B68F6">
        <w:rPr>
          <w:spacing w:val="1"/>
          <w:sz w:val="26"/>
          <w:szCs w:val="26"/>
        </w:rPr>
        <w:t>з</w:t>
      </w:r>
      <w:r w:rsidRPr="000B68F6">
        <w:rPr>
          <w:sz w:val="26"/>
          <w:szCs w:val="26"/>
        </w:rPr>
        <w:t>в</w:t>
      </w:r>
      <w:r w:rsidRPr="000B68F6">
        <w:rPr>
          <w:spacing w:val="3"/>
          <w:sz w:val="26"/>
          <w:szCs w:val="26"/>
        </w:rPr>
        <w:t>и</w:t>
      </w:r>
      <w:r w:rsidRPr="000B68F6">
        <w:rPr>
          <w:sz w:val="26"/>
          <w:szCs w:val="26"/>
        </w:rPr>
        <w:t>тия Росси</w:t>
      </w:r>
      <w:r w:rsidRPr="000B68F6">
        <w:rPr>
          <w:spacing w:val="1"/>
          <w:sz w:val="26"/>
          <w:szCs w:val="26"/>
        </w:rPr>
        <w:t>й</w:t>
      </w:r>
      <w:r w:rsidRPr="000B68F6">
        <w:rPr>
          <w:sz w:val="26"/>
          <w:szCs w:val="26"/>
        </w:rPr>
        <w:t>с</w:t>
      </w:r>
      <w:r w:rsidRPr="000B68F6">
        <w:rPr>
          <w:spacing w:val="-1"/>
          <w:sz w:val="26"/>
          <w:szCs w:val="26"/>
        </w:rPr>
        <w:t>к</w:t>
      </w:r>
      <w:r w:rsidRPr="000B68F6">
        <w:rPr>
          <w:sz w:val="26"/>
          <w:szCs w:val="26"/>
        </w:rPr>
        <w:t>ой</w:t>
      </w:r>
      <w:r w:rsidRPr="000B68F6">
        <w:rPr>
          <w:spacing w:val="4"/>
          <w:sz w:val="26"/>
          <w:szCs w:val="26"/>
        </w:rPr>
        <w:t xml:space="preserve"> </w:t>
      </w:r>
      <w:r w:rsidRPr="000B68F6">
        <w:rPr>
          <w:sz w:val="26"/>
          <w:szCs w:val="26"/>
        </w:rPr>
        <w:t>Федера</w:t>
      </w:r>
      <w:r w:rsidRPr="000B68F6">
        <w:rPr>
          <w:spacing w:val="2"/>
          <w:sz w:val="26"/>
          <w:szCs w:val="26"/>
        </w:rPr>
        <w:t>ц</w:t>
      </w:r>
      <w:r w:rsidRPr="000B68F6">
        <w:rPr>
          <w:sz w:val="26"/>
          <w:szCs w:val="26"/>
        </w:rPr>
        <w:t>ии</w:t>
      </w:r>
      <w:r w:rsidRPr="000B68F6">
        <w:rPr>
          <w:spacing w:val="2"/>
          <w:sz w:val="26"/>
          <w:szCs w:val="26"/>
        </w:rPr>
        <w:t xml:space="preserve"> </w:t>
      </w:r>
      <w:r w:rsidRPr="000B68F6">
        <w:rPr>
          <w:sz w:val="26"/>
          <w:szCs w:val="26"/>
        </w:rPr>
        <w:t>№</w:t>
      </w:r>
      <w:r w:rsidRPr="000B68F6">
        <w:rPr>
          <w:spacing w:val="13"/>
          <w:sz w:val="26"/>
          <w:szCs w:val="26"/>
        </w:rPr>
        <w:t xml:space="preserve"> </w:t>
      </w:r>
      <w:r w:rsidRPr="000B68F6">
        <w:rPr>
          <w:sz w:val="26"/>
          <w:szCs w:val="26"/>
        </w:rPr>
        <w:t>565/667</w:t>
      </w:r>
      <w:r w:rsidRPr="000B68F6">
        <w:rPr>
          <w:spacing w:val="6"/>
          <w:sz w:val="26"/>
          <w:szCs w:val="26"/>
        </w:rPr>
        <w:t xml:space="preserve"> </w:t>
      </w:r>
      <w:r w:rsidRPr="000B68F6">
        <w:rPr>
          <w:sz w:val="26"/>
          <w:szCs w:val="26"/>
        </w:rPr>
        <w:t>от</w:t>
      </w:r>
      <w:r w:rsidRPr="000B68F6">
        <w:rPr>
          <w:spacing w:val="11"/>
          <w:sz w:val="26"/>
          <w:szCs w:val="26"/>
        </w:rPr>
        <w:t xml:space="preserve"> </w:t>
      </w:r>
      <w:r w:rsidRPr="000B68F6">
        <w:rPr>
          <w:spacing w:val="2"/>
          <w:sz w:val="26"/>
          <w:szCs w:val="26"/>
        </w:rPr>
        <w:t>29</w:t>
      </w:r>
      <w:r w:rsidRPr="000B68F6">
        <w:rPr>
          <w:sz w:val="26"/>
          <w:szCs w:val="26"/>
        </w:rPr>
        <w:t>.12.2012</w:t>
      </w:r>
      <w:r w:rsidRPr="000B68F6">
        <w:rPr>
          <w:spacing w:val="4"/>
          <w:sz w:val="26"/>
          <w:szCs w:val="26"/>
        </w:rPr>
        <w:t xml:space="preserve"> </w:t>
      </w:r>
      <w:r w:rsidRPr="000B68F6">
        <w:rPr>
          <w:spacing w:val="2"/>
          <w:sz w:val="26"/>
          <w:szCs w:val="26"/>
        </w:rPr>
        <w:t>г</w:t>
      </w:r>
      <w:r w:rsidRPr="000B68F6">
        <w:rPr>
          <w:sz w:val="26"/>
          <w:szCs w:val="26"/>
        </w:rPr>
        <w:t>.,</w:t>
      </w:r>
      <w:r w:rsidRPr="000B68F6">
        <w:rPr>
          <w:spacing w:val="12"/>
          <w:sz w:val="26"/>
          <w:szCs w:val="26"/>
        </w:rPr>
        <w:t xml:space="preserve"> </w:t>
      </w:r>
      <w:r w:rsidRPr="000B68F6">
        <w:rPr>
          <w:sz w:val="26"/>
          <w:szCs w:val="26"/>
        </w:rPr>
        <w:t>пред</w:t>
      </w:r>
      <w:r w:rsidRPr="000B68F6">
        <w:rPr>
          <w:spacing w:val="1"/>
          <w:sz w:val="26"/>
          <w:szCs w:val="26"/>
        </w:rPr>
        <w:t>л</w:t>
      </w:r>
      <w:r w:rsidRPr="000B68F6">
        <w:rPr>
          <w:sz w:val="26"/>
          <w:szCs w:val="26"/>
        </w:rPr>
        <w:t>о</w:t>
      </w:r>
      <w:r w:rsidRPr="000B68F6">
        <w:rPr>
          <w:spacing w:val="3"/>
          <w:sz w:val="26"/>
          <w:szCs w:val="26"/>
        </w:rPr>
        <w:t>ж</w:t>
      </w:r>
      <w:r w:rsidRPr="000B68F6">
        <w:rPr>
          <w:sz w:val="26"/>
          <w:szCs w:val="26"/>
        </w:rPr>
        <w:t>ен</w:t>
      </w:r>
      <w:r w:rsidRPr="000B68F6">
        <w:rPr>
          <w:spacing w:val="1"/>
          <w:sz w:val="26"/>
          <w:szCs w:val="26"/>
        </w:rPr>
        <w:t>и</w:t>
      </w:r>
      <w:r w:rsidRPr="000B68F6">
        <w:rPr>
          <w:sz w:val="26"/>
          <w:szCs w:val="26"/>
        </w:rPr>
        <w:t>я по</w:t>
      </w:r>
      <w:r w:rsidRPr="000B68F6">
        <w:rPr>
          <w:spacing w:val="12"/>
          <w:sz w:val="26"/>
          <w:szCs w:val="26"/>
        </w:rPr>
        <w:t xml:space="preserve"> </w:t>
      </w:r>
      <w:r w:rsidRPr="000B68F6">
        <w:rPr>
          <w:sz w:val="26"/>
          <w:szCs w:val="26"/>
        </w:rPr>
        <w:t>органи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и и</w:t>
      </w:r>
      <w:r w:rsidRPr="000B68F6">
        <w:rPr>
          <w:spacing w:val="1"/>
          <w:sz w:val="26"/>
          <w:szCs w:val="26"/>
        </w:rPr>
        <w:t>н</w:t>
      </w:r>
      <w:r w:rsidRPr="000B68F6">
        <w:rPr>
          <w:sz w:val="26"/>
          <w:szCs w:val="26"/>
        </w:rPr>
        <w:t>див</w:t>
      </w:r>
      <w:r w:rsidRPr="000B68F6">
        <w:rPr>
          <w:spacing w:val="1"/>
          <w:sz w:val="26"/>
          <w:szCs w:val="26"/>
        </w:rPr>
        <w:t>и</w:t>
      </w:r>
      <w:r w:rsidRPr="000B68F6">
        <w:rPr>
          <w:spacing w:val="2"/>
          <w:sz w:val="26"/>
          <w:szCs w:val="26"/>
        </w:rPr>
        <w:t>д</w:t>
      </w:r>
      <w:r w:rsidRPr="000B68F6">
        <w:rPr>
          <w:spacing w:val="-5"/>
          <w:sz w:val="26"/>
          <w:szCs w:val="26"/>
        </w:rPr>
        <w:t>у</w:t>
      </w:r>
      <w:r w:rsidRPr="000B68F6">
        <w:rPr>
          <w:spacing w:val="2"/>
          <w:sz w:val="26"/>
          <w:szCs w:val="26"/>
        </w:rPr>
        <w:t>а</w:t>
      </w:r>
      <w:r w:rsidRPr="000B68F6">
        <w:rPr>
          <w:sz w:val="26"/>
          <w:szCs w:val="26"/>
        </w:rPr>
        <w:t>льн</w:t>
      </w:r>
      <w:r w:rsidRPr="000B68F6">
        <w:rPr>
          <w:spacing w:val="2"/>
          <w:sz w:val="26"/>
          <w:szCs w:val="26"/>
        </w:rPr>
        <w:t>о</w:t>
      </w:r>
      <w:r w:rsidRPr="000B68F6">
        <w:rPr>
          <w:sz w:val="26"/>
          <w:szCs w:val="26"/>
        </w:rPr>
        <w:t>го т</w:t>
      </w:r>
      <w:r w:rsidRPr="000B68F6">
        <w:rPr>
          <w:spacing w:val="2"/>
          <w:sz w:val="26"/>
          <w:szCs w:val="26"/>
        </w:rPr>
        <w:t>е</w:t>
      </w:r>
      <w:r w:rsidRPr="000B68F6">
        <w:rPr>
          <w:sz w:val="26"/>
          <w:szCs w:val="26"/>
        </w:rPr>
        <w:t>п</w:t>
      </w:r>
      <w:r w:rsidRPr="000B68F6">
        <w:rPr>
          <w:spacing w:val="1"/>
          <w:sz w:val="26"/>
          <w:szCs w:val="26"/>
        </w:rPr>
        <w:t>л</w:t>
      </w:r>
      <w:r w:rsidRPr="000B68F6">
        <w:rPr>
          <w:sz w:val="26"/>
          <w:szCs w:val="26"/>
        </w:rPr>
        <w:t>осна</w:t>
      </w:r>
      <w:r w:rsidRPr="000B68F6">
        <w:rPr>
          <w:spacing w:val="1"/>
          <w:sz w:val="26"/>
          <w:szCs w:val="26"/>
        </w:rPr>
        <w:t>бж</w:t>
      </w:r>
      <w:r w:rsidRPr="000B68F6">
        <w:rPr>
          <w:sz w:val="26"/>
          <w:szCs w:val="26"/>
        </w:rPr>
        <w:t>ен</w:t>
      </w:r>
      <w:r w:rsidRPr="000B68F6">
        <w:rPr>
          <w:spacing w:val="1"/>
          <w:sz w:val="26"/>
          <w:szCs w:val="26"/>
        </w:rPr>
        <w:t>и</w:t>
      </w:r>
      <w:r w:rsidRPr="000B68F6">
        <w:rPr>
          <w:sz w:val="26"/>
          <w:szCs w:val="26"/>
        </w:rPr>
        <w:t>я ре</w:t>
      </w:r>
      <w:r w:rsidRPr="000B68F6">
        <w:rPr>
          <w:spacing w:val="-1"/>
          <w:sz w:val="26"/>
          <w:szCs w:val="26"/>
        </w:rPr>
        <w:t>к</w:t>
      </w:r>
      <w:r w:rsidRPr="000B68F6">
        <w:rPr>
          <w:spacing w:val="2"/>
          <w:sz w:val="26"/>
          <w:szCs w:val="26"/>
        </w:rPr>
        <w:t>о</w:t>
      </w:r>
      <w:r w:rsidRPr="000B68F6">
        <w:rPr>
          <w:spacing w:val="1"/>
          <w:sz w:val="26"/>
          <w:szCs w:val="26"/>
        </w:rPr>
        <w:t>м</w:t>
      </w:r>
      <w:r w:rsidRPr="000B68F6">
        <w:rPr>
          <w:sz w:val="26"/>
          <w:szCs w:val="26"/>
        </w:rPr>
        <w:t>ен</w:t>
      </w:r>
      <w:r w:rsidRPr="000B68F6">
        <w:rPr>
          <w:spacing w:val="3"/>
          <w:sz w:val="26"/>
          <w:szCs w:val="26"/>
        </w:rPr>
        <w:t>д</w:t>
      </w:r>
      <w:r w:rsidRPr="000B68F6">
        <w:rPr>
          <w:spacing w:val="-5"/>
          <w:sz w:val="26"/>
          <w:szCs w:val="26"/>
        </w:rPr>
        <w:t>у</w:t>
      </w:r>
      <w:r w:rsidRPr="000B68F6">
        <w:rPr>
          <w:spacing w:val="2"/>
          <w:sz w:val="26"/>
          <w:szCs w:val="26"/>
        </w:rPr>
        <w:t>е</w:t>
      </w:r>
      <w:r w:rsidRPr="000B68F6">
        <w:rPr>
          <w:sz w:val="26"/>
          <w:szCs w:val="26"/>
        </w:rPr>
        <w:t>тся</w:t>
      </w:r>
      <w:r w:rsidRPr="000B68F6">
        <w:rPr>
          <w:spacing w:val="2"/>
          <w:sz w:val="26"/>
          <w:szCs w:val="26"/>
        </w:rPr>
        <w:t xml:space="preserve"> </w:t>
      </w:r>
      <w:r w:rsidRPr="000B68F6">
        <w:rPr>
          <w:sz w:val="26"/>
          <w:szCs w:val="26"/>
        </w:rPr>
        <w:t>ра</w:t>
      </w:r>
      <w:r w:rsidRPr="000B68F6">
        <w:rPr>
          <w:spacing w:val="1"/>
          <w:sz w:val="26"/>
          <w:szCs w:val="26"/>
        </w:rPr>
        <w:t>з</w:t>
      </w:r>
      <w:r w:rsidRPr="000B68F6">
        <w:rPr>
          <w:sz w:val="26"/>
          <w:szCs w:val="26"/>
        </w:rPr>
        <w:t>раб</w:t>
      </w:r>
      <w:r w:rsidRPr="000B68F6">
        <w:rPr>
          <w:spacing w:val="2"/>
          <w:sz w:val="26"/>
          <w:szCs w:val="26"/>
        </w:rPr>
        <w:t>а</w:t>
      </w:r>
      <w:r w:rsidRPr="000B68F6">
        <w:rPr>
          <w:sz w:val="26"/>
          <w:szCs w:val="26"/>
        </w:rPr>
        <w:t>тывать</w:t>
      </w:r>
      <w:r w:rsidRPr="000B68F6">
        <w:rPr>
          <w:spacing w:val="1"/>
          <w:sz w:val="26"/>
          <w:szCs w:val="26"/>
        </w:rPr>
        <w:t xml:space="preserve"> </w:t>
      </w:r>
      <w:r w:rsidRPr="000B68F6">
        <w:rPr>
          <w:sz w:val="26"/>
          <w:szCs w:val="26"/>
        </w:rPr>
        <w:t>то</w:t>
      </w:r>
      <w:r w:rsidRPr="000B68F6">
        <w:rPr>
          <w:spacing w:val="2"/>
          <w:sz w:val="26"/>
          <w:szCs w:val="26"/>
        </w:rPr>
        <w:t>л</w:t>
      </w:r>
      <w:r w:rsidRPr="000B68F6">
        <w:rPr>
          <w:sz w:val="26"/>
          <w:szCs w:val="26"/>
        </w:rPr>
        <w:t>ько</w:t>
      </w:r>
      <w:r w:rsidRPr="000B68F6">
        <w:rPr>
          <w:spacing w:val="11"/>
          <w:sz w:val="26"/>
          <w:szCs w:val="26"/>
        </w:rPr>
        <w:t xml:space="preserve"> </w:t>
      </w:r>
      <w:r w:rsidRPr="000B68F6">
        <w:rPr>
          <w:sz w:val="26"/>
          <w:szCs w:val="26"/>
        </w:rPr>
        <w:t>в</w:t>
      </w:r>
      <w:r w:rsidRPr="000B68F6">
        <w:rPr>
          <w:spacing w:val="16"/>
          <w:sz w:val="26"/>
          <w:szCs w:val="26"/>
        </w:rPr>
        <w:t xml:space="preserve"> </w:t>
      </w:r>
      <w:r w:rsidRPr="000B68F6">
        <w:rPr>
          <w:spacing w:val="1"/>
          <w:sz w:val="26"/>
          <w:szCs w:val="26"/>
        </w:rPr>
        <w:t>з</w:t>
      </w:r>
      <w:r w:rsidRPr="000B68F6">
        <w:rPr>
          <w:sz w:val="26"/>
          <w:szCs w:val="26"/>
        </w:rPr>
        <w:t xml:space="preserve">онах </w:t>
      </w:r>
      <w:r w:rsidRPr="000B68F6">
        <w:rPr>
          <w:spacing w:val="1"/>
          <w:sz w:val="26"/>
          <w:szCs w:val="26"/>
        </w:rPr>
        <w:t>з</w:t>
      </w:r>
      <w:r w:rsidRPr="000B68F6">
        <w:rPr>
          <w:sz w:val="26"/>
          <w:szCs w:val="26"/>
        </w:rPr>
        <w:t>астрой</w:t>
      </w:r>
      <w:r w:rsidRPr="000B68F6">
        <w:rPr>
          <w:spacing w:val="-1"/>
          <w:sz w:val="26"/>
          <w:szCs w:val="26"/>
        </w:rPr>
        <w:t>к</w:t>
      </w:r>
      <w:r w:rsidRPr="000B68F6">
        <w:rPr>
          <w:sz w:val="26"/>
          <w:szCs w:val="26"/>
        </w:rPr>
        <w:t>и</w:t>
      </w:r>
      <w:r w:rsidRPr="000B68F6">
        <w:rPr>
          <w:spacing w:val="6"/>
          <w:sz w:val="26"/>
          <w:szCs w:val="26"/>
        </w:rPr>
        <w:t xml:space="preserve"> </w:t>
      </w:r>
      <w:r w:rsidRPr="000B68F6">
        <w:rPr>
          <w:sz w:val="26"/>
          <w:szCs w:val="26"/>
        </w:rPr>
        <w:t>п</w:t>
      </w:r>
      <w:r w:rsidRPr="000B68F6">
        <w:rPr>
          <w:spacing w:val="3"/>
          <w:sz w:val="26"/>
          <w:szCs w:val="26"/>
        </w:rPr>
        <w:t>о</w:t>
      </w:r>
      <w:r w:rsidRPr="000B68F6">
        <w:rPr>
          <w:sz w:val="26"/>
          <w:szCs w:val="26"/>
        </w:rPr>
        <w:t>селе</w:t>
      </w:r>
      <w:r w:rsidRPr="000B68F6">
        <w:rPr>
          <w:spacing w:val="1"/>
          <w:sz w:val="26"/>
          <w:szCs w:val="26"/>
        </w:rPr>
        <w:t>н</w:t>
      </w:r>
      <w:r w:rsidRPr="000B68F6">
        <w:rPr>
          <w:sz w:val="26"/>
          <w:szCs w:val="26"/>
        </w:rPr>
        <w:t>ия</w:t>
      </w:r>
      <w:r w:rsidRPr="000B68F6">
        <w:rPr>
          <w:spacing w:val="8"/>
          <w:sz w:val="26"/>
          <w:szCs w:val="26"/>
        </w:rPr>
        <w:t xml:space="preserve"> </w:t>
      </w:r>
      <w:r w:rsidRPr="000B68F6">
        <w:rPr>
          <w:spacing w:val="-1"/>
          <w:sz w:val="26"/>
          <w:szCs w:val="26"/>
        </w:rPr>
        <w:t>м</w:t>
      </w:r>
      <w:r w:rsidRPr="000B68F6">
        <w:rPr>
          <w:sz w:val="26"/>
          <w:szCs w:val="26"/>
        </w:rPr>
        <w:t>ало</w:t>
      </w:r>
      <w:r w:rsidRPr="000B68F6">
        <w:rPr>
          <w:spacing w:val="2"/>
          <w:sz w:val="26"/>
          <w:szCs w:val="26"/>
        </w:rPr>
        <w:t>э</w:t>
      </w:r>
      <w:r w:rsidRPr="000B68F6">
        <w:rPr>
          <w:sz w:val="26"/>
          <w:szCs w:val="26"/>
        </w:rPr>
        <w:t>таж</w:t>
      </w:r>
      <w:r w:rsidRPr="000B68F6">
        <w:rPr>
          <w:spacing w:val="1"/>
          <w:sz w:val="26"/>
          <w:szCs w:val="26"/>
        </w:rPr>
        <w:t>ны</w:t>
      </w:r>
      <w:r w:rsidRPr="000B68F6">
        <w:rPr>
          <w:spacing w:val="-1"/>
          <w:sz w:val="26"/>
          <w:szCs w:val="26"/>
        </w:rPr>
        <w:t>м</w:t>
      </w:r>
      <w:r w:rsidRPr="000B68F6">
        <w:rPr>
          <w:sz w:val="26"/>
          <w:szCs w:val="26"/>
        </w:rPr>
        <w:t xml:space="preserve">и </w:t>
      </w:r>
      <w:r w:rsidRPr="000B68F6">
        <w:rPr>
          <w:spacing w:val="1"/>
          <w:sz w:val="26"/>
          <w:szCs w:val="26"/>
        </w:rPr>
        <w:t>ж</w:t>
      </w:r>
      <w:r w:rsidRPr="000B68F6">
        <w:rPr>
          <w:spacing w:val="3"/>
          <w:sz w:val="26"/>
          <w:szCs w:val="26"/>
        </w:rPr>
        <w:t>и</w:t>
      </w:r>
      <w:r w:rsidRPr="000B68F6">
        <w:rPr>
          <w:sz w:val="26"/>
          <w:szCs w:val="26"/>
        </w:rPr>
        <w:t>л</w:t>
      </w:r>
      <w:r w:rsidRPr="000B68F6">
        <w:rPr>
          <w:spacing w:val="1"/>
          <w:sz w:val="26"/>
          <w:szCs w:val="26"/>
        </w:rPr>
        <w:t>ы</w:t>
      </w:r>
      <w:r w:rsidRPr="000B68F6">
        <w:rPr>
          <w:spacing w:val="-1"/>
          <w:sz w:val="26"/>
          <w:szCs w:val="26"/>
        </w:rPr>
        <w:t>м</w:t>
      </w:r>
      <w:r w:rsidRPr="000B68F6">
        <w:rPr>
          <w:sz w:val="26"/>
          <w:szCs w:val="26"/>
        </w:rPr>
        <w:t>и</w:t>
      </w:r>
      <w:r w:rsidRPr="000B68F6">
        <w:rPr>
          <w:spacing w:val="8"/>
          <w:sz w:val="26"/>
          <w:szCs w:val="26"/>
        </w:rPr>
        <w:t xml:space="preserve"> </w:t>
      </w:r>
      <w:r w:rsidRPr="000B68F6">
        <w:rPr>
          <w:spacing w:val="1"/>
          <w:sz w:val="26"/>
          <w:szCs w:val="26"/>
        </w:rPr>
        <w:t>з</w:t>
      </w:r>
      <w:r w:rsidRPr="000B68F6">
        <w:rPr>
          <w:sz w:val="26"/>
          <w:szCs w:val="26"/>
        </w:rPr>
        <w:t>дан</w:t>
      </w:r>
      <w:r w:rsidRPr="000B68F6">
        <w:rPr>
          <w:spacing w:val="1"/>
          <w:sz w:val="26"/>
          <w:szCs w:val="26"/>
        </w:rPr>
        <w:t>и</w:t>
      </w:r>
      <w:r w:rsidRPr="000B68F6">
        <w:rPr>
          <w:sz w:val="26"/>
          <w:szCs w:val="26"/>
        </w:rPr>
        <w:t>ями</w:t>
      </w:r>
      <w:r w:rsidRPr="000B68F6">
        <w:rPr>
          <w:spacing w:val="6"/>
          <w:sz w:val="26"/>
          <w:szCs w:val="26"/>
        </w:rPr>
        <w:t xml:space="preserve"> </w:t>
      </w:r>
      <w:r w:rsidRPr="000B68F6">
        <w:rPr>
          <w:sz w:val="26"/>
          <w:szCs w:val="26"/>
        </w:rPr>
        <w:t>и</w:t>
      </w:r>
      <w:r w:rsidRPr="000B68F6">
        <w:rPr>
          <w:spacing w:val="17"/>
          <w:sz w:val="26"/>
          <w:szCs w:val="26"/>
        </w:rPr>
        <w:t xml:space="preserve"> </w:t>
      </w:r>
      <w:r w:rsidRPr="000B68F6">
        <w:rPr>
          <w:sz w:val="26"/>
          <w:szCs w:val="26"/>
        </w:rPr>
        <w:t>п</w:t>
      </w:r>
      <w:r w:rsidRPr="000B68F6">
        <w:rPr>
          <w:spacing w:val="1"/>
          <w:sz w:val="26"/>
          <w:szCs w:val="26"/>
        </w:rPr>
        <w:t>л</w:t>
      </w:r>
      <w:r w:rsidRPr="000B68F6">
        <w:rPr>
          <w:sz w:val="26"/>
          <w:szCs w:val="26"/>
        </w:rPr>
        <w:t>относ</w:t>
      </w:r>
      <w:r w:rsidRPr="000B68F6">
        <w:rPr>
          <w:spacing w:val="2"/>
          <w:sz w:val="26"/>
          <w:szCs w:val="26"/>
        </w:rPr>
        <w:t>т</w:t>
      </w:r>
      <w:r w:rsidRPr="000B68F6">
        <w:rPr>
          <w:sz w:val="26"/>
          <w:szCs w:val="26"/>
        </w:rPr>
        <w:t>ью</w:t>
      </w:r>
      <w:r w:rsidRPr="000B68F6">
        <w:rPr>
          <w:spacing w:val="4"/>
          <w:sz w:val="26"/>
          <w:szCs w:val="26"/>
        </w:rPr>
        <w:t xml:space="preserve"> </w:t>
      </w:r>
      <w:r w:rsidRPr="000B68F6">
        <w:rPr>
          <w:sz w:val="26"/>
          <w:szCs w:val="26"/>
        </w:rPr>
        <w:t>тепло</w:t>
      </w:r>
      <w:r w:rsidRPr="000B68F6">
        <w:rPr>
          <w:spacing w:val="3"/>
          <w:sz w:val="26"/>
          <w:szCs w:val="26"/>
        </w:rPr>
        <w:t>в</w:t>
      </w:r>
      <w:r w:rsidRPr="000B68F6">
        <w:rPr>
          <w:spacing w:val="2"/>
          <w:sz w:val="26"/>
          <w:szCs w:val="26"/>
        </w:rPr>
        <w:t>о</w:t>
      </w:r>
      <w:r w:rsidRPr="000B68F6">
        <w:rPr>
          <w:sz w:val="26"/>
          <w:szCs w:val="26"/>
        </w:rPr>
        <w:t>й наг</w:t>
      </w:r>
      <w:r w:rsidRPr="000B68F6">
        <w:rPr>
          <w:spacing w:val="4"/>
          <w:sz w:val="26"/>
          <w:szCs w:val="26"/>
        </w:rPr>
        <w:t>р</w:t>
      </w:r>
      <w:r w:rsidRPr="000B68F6">
        <w:rPr>
          <w:spacing w:val="-5"/>
          <w:sz w:val="26"/>
          <w:szCs w:val="26"/>
        </w:rPr>
        <w:t>у</w:t>
      </w:r>
      <w:r w:rsidRPr="000B68F6">
        <w:rPr>
          <w:spacing w:val="1"/>
          <w:sz w:val="26"/>
          <w:szCs w:val="26"/>
        </w:rPr>
        <w:t>з</w:t>
      </w:r>
      <w:r w:rsidRPr="000B68F6">
        <w:rPr>
          <w:spacing w:val="-1"/>
          <w:sz w:val="26"/>
          <w:szCs w:val="26"/>
        </w:rPr>
        <w:t>к</w:t>
      </w:r>
      <w:r w:rsidRPr="000B68F6">
        <w:rPr>
          <w:sz w:val="26"/>
          <w:szCs w:val="26"/>
        </w:rPr>
        <w:t>и</w:t>
      </w:r>
      <w:r w:rsidRPr="000B68F6">
        <w:rPr>
          <w:spacing w:val="-8"/>
          <w:sz w:val="26"/>
          <w:szCs w:val="26"/>
        </w:rPr>
        <w:t xml:space="preserve"> </w:t>
      </w:r>
      <w:r w:rsidRPr="000B68F6">
        <w:rPr>
          <w:spacing w:val="-1"/>
          <w:sz w:val="26"/>
          <w:szCs w:val="26"/>
        </w:rPr>
        <w:t>м</w:t>
      </w:r>
      <w:r w:rsidRPr="000B68F6">
        <w:rPr>
          <w:sz w:val="26"/>
          <w:szCs w:val="26"/>
        </w:rPr>
        <w:t>ен</w:t>
      </w:r>
      <w:r w:rsidRPr="000B68F6">
        <w:rPr>
          <w:spacing w:val="2"/>
          <w:sz w:val="26"/>
          <w:szCs w:val="26"/>
        </w:rPr>
        <w:t>ь</w:t>
      </w:r>
      <w:r w:rsidRPr="000B68F6">
        <w:rPr>
          <w:sz w:val="26"/>
          <w:szCs w:val="26"/>
        </w:rPr>
        <w:t>ше</w:t>
      </w:r>
      <w:r w:rsidRPr="000B68F6">
        <w:rPr>
          <w:spacing w:val="-9"/>
          <w:sz w:val="26"/>
          <w:szCs w:val="26"/>
        </w:rPr>
        <w:t xml:space="preserve"> </w:t>
      </w:r>
      <w:r w:rsidRPr="000B68F6">
        <w:rPr>
          <w:sz w:val="26"/>
          <w:szCs w:val="26"/>
        </w:rPr>
        <w:t>0,</w:t>
      </w:r>
      <w:r w:rsidRPr="000B68F6">
        <w:rPr>
          <w:spacing w:val="2"/>
          <w:sz w:val="26"/>
          <w:szCs w:val="26"/>
        </w:rPr>
        <w:t>0</w:t>
      </w:r>
      <w:r w:rsidRPr="000B68F6">
        <w:rPr>
          <w:sz w:val="26"/>
          <w:szCs w:val="26"/>
        </w:rPr>
        <w:t>1</w:t>
      </w:r>
      <w:r w:rsidRPr="000B68F6">
        <w:rPr>
          <w:spacing w:val="-3"/>
          <w:sz w:val="26"/>
          <w:szCs w:val="26"/>
        </w:rPr>
        <w:t xml:space="preserve"> </w:t>
      </w:r>
      <w:r w:rsidRPr="000B68F6">
        <w:rPr>
          <w:spacing w:val="-1"/>
          <w:sz w:val="26"/>
          <w:szCs w:val="26"/>
        </w:rPr>
        <w:t>Гк</w:t>
      </w:r>
      <w:r w:rsidRPr="000B68F6">
        <w:rPr>
          <w:spacing w:val="2"/>
          <w:sz w:val="26"/>
          <w:szCs w:val="26"/>
        </w:rPr>
        <w:t>а</w:t>
      </w:r>
      <w:r w:rsidRPr="000B68F6">
        <w:rPr>
          <w:sz w:val="26"/>
          <w:szCs w:val="26"/>
        </w:rPr>
        <w:t>л/га.</w:t>
      </w:r>
    </w:p>
    <w:p w14:paraId="4F3DAE8A" w14:textId="77777777" w:rsidR="006D06B3" w:rsidRPr="000B68F6" w:rsidRDefault="006D06B3" w:rsidP="00C03847">
      <w:pPr>
        <w:pStyle w:val="21"/>
        <w:jc w:val="both"/>
      </w:pPr>
      <w:bookmarkStart w:id="363" w:name="_Toc62629227"/>
      <w:bookmarkStart w:id="364" w:name="_Toc71120168"/>
      <w:bookmarkEnd w:id="362"/>
      <w:r w:rsidRPr="000B68F6">
        <w:t>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63"/>
      <w:bookmarkEnd w:id="364"/>
    </w:p>
    <w:p w14:paraId="0C5DD487"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Приростов объемов потребления тепловой энергии и теплоносителя в производственных зонах не планируется за рассматриваемый период.</w:t>
      </w:r>
    </w:p>
    <w:p w14:paraId="06AF0435" w14:textId="77777777" w:rsidR="006D06B3" w:rsidRPr="000B68F6" w:rsidRDefault="006D06B3" w:rsidP="00C22502">
      <w:pPr>
        <w:widowControl w:val="0"/>
        <w:autoSpaceDE w:val="0"/>
        <w:autoSpaceDN w:val="0"/>
        <w:adjustRightInd w:val="0"/>
        <w:spacing w:before="3" w:line="130" w:lineRule="exact"/>
        <w:ind w:right="13"/>
        <w:rPr>
          <w:sz w:val="13"/>
          <w:szCs w:val="13"/>
        </w:rPr>
      </w:pPr>
    </w:p>
    <w:p w14:paraId="03410B79" w14:textId="77777777" w:rsidR="006D06B3" w:rsidRPr="000B68F6" w:rsidRDefault="006D06B3" w:rsidP="00C03847">
      <w:pPr>
        <w:pStyle w:val="21"/>
        <w:jc w:val="both"/>
      </w:pPr>
      <w:bookmarkStart w:id="365" w:name="_Toc62629228"/>
      <w:bookmarkStart w:id="366" w:name="_Toc71120169"/>
      <w:r w:rsidRPr="000B68F6">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65"/>
      <w:bookmarkEnd w:id="366"/>
    </w:p>
    <w:p w14:paraId="7161C67E"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Согласно Федеральному закону № 190-ФЗ от 27.07.2010 г. (ред. от 25.06.2012 г.)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w:t>
      </w:r>
      <w:r w:rsidRPr="000B68F6">
        <w:rPr>
          <w:sz w:val="26"/>
          <w:szCs w:val="26"/>
        </w:rPr>
        <w:lastRenderedPageBreak/>
        <w:t>имеющие право на льготы, основания для предоставления льгот и порядок компенсации выпадающих доходов теплоснабжающих организаций.</w:t>
      </w:r>
    </w:p>
    <w:p w14:paraId="4F08D00D"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14:paraId="20227271"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В пункте 96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указаны социально значимые категории потребителей (объекты потребителей). К ним относятся:</w:t>
      </w:r>
    </w:p>
    <w:p w14:paraId="648D2C38" w14:textId="77777777" w:rsidR="006D06B3" w:rsidRPr="000B68F6" w:rsidRDefault="006D06B3" w:rsidP="00C22502">
      <w:pPr>
        <w:widowControl w:val="0"/>
        <w:tabs>
          <w:tab w:val="left" w:pos="1220"/>
        </w:tabs>
        <w:autoSpaceDE w:val="0"/>
        <w:autoSpaceDN w:val="0"/>
        <w:adjustRightInd w:val="0"/>
        <w:spacing w:before="6"/>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органы</w:t>
      </w:r>
      <w:r w:rsidRPr="000B68F6">
        <w:rPr>
          <w:spacing w:val="-8"/>
          <w:sz w:val="26"/>
          <w:szCs w:val="26"/>
        </w:rPr>
        <w:t xml:space="preserve"> </w:t>
      </w:r>
      <w:r w:rsidRPr="000B68F6">
        <w:rPr>
          <w:sz w:val="26"/>
          <w:szCs w:val="26"/>
        </w:rPr>
        <w:t>го</w:t>
      </w:r>
      <w:r w:rsidRPr="000B68F6">
        <w:rPr>
          <w:spacing w:val="4"/>
          <w:sz w:val="26"/>
          <w:szCs w:val="26"/>
        </w:rPr>
        <w:t>с</w:t>
      </w:r>
      <w:r w:rsidRPr="000B68F6">
        <w:rPr>
          <w:spacing w:val="-5"/>
          <w:sz w:val="26"/>
          <w:szCs w:val="26"/>
        </w:rPr>
        <w:t>у</w:t>
      </w:r>
      <w:r w:rsidRPr="000B68F6">
        <w:rPr>
          <w:spacing w:val="2"/>
          <w:sz w:val="26"/>
          <w:szCs w:val="26"/>
        </w:rPr>
        <w:t>д</w:t>
      </w:r>
      <w:r w:rsidRPr="000B68F6">
        <w:rPr>
          <w:sz w:val="26"/>
          <w:szCs w:val="26"/>
        </w:rPr>
        <w:t>арс</w:t>
      </w:r>
      <w:r w:rsidRPr="000B68F6">
        <w:rPr>
          <w:spacing w:val="2"/>
          <w:sz w:val="26"/>
          <w:szCs w:val="26"/>
        </w:rPr>
        <w:t>т</w:t>
      </w:r>
      <w:r w:rsidRPr="000B68F6">
        <w:rPr>
          <w:sz w:val="26"/>
          <w:szCs w:val="26"/>
        </w:rPr>
        <w:t>ве</w:t>
      </w:r>
      <w:r w:rsidRPr="000B68F6">
        <w:rPr>
          <w:spacing w:val="3"/>
          <w:sz w:val="26"/>
          <w:szCs w:val="26"/>
        </w:rPr>
        <w:t>н</w:t>
      </w:r>
      <w:r w:rsidRPr="000B68F6">
        <w:rPr>
          <w:sz w:val="26"/>
          <w:szCs w:val="26"/>
        </w:rPr>
        <w:t>ной</w:t>
      </w:r>
      <w:r w:rsidRPr="000B68F6">
        <w:rPr>
          <w:spacing w:val="-19"/>
          <w:sz w:val="26"/>
          <w:szCs w:val="26"/>
        </w:rPr>
        <w:t xml:space="preserve"> </w:t>
      </w:r>
      <w:r w:rsidRPr="000B68F6">
        <w:rPr>
          <w:sz w:val="26"/>
          <w:szCs w:val="26"/>
        </w:rPr>
        <w:t>власти;</w:t>
      </w:r>
    </w:p>
    <w:p w14:paraId="16E65203" w14:textId="77777777" w:rsidR="006D06B3" w:rsidRPr="000B68F6" w:rsidRDefault="006D06B3" w:rsidP="00C22502">
      <w:pPr>
        <w:widowControl w:val="0"/>
        <w:autoSpaceDE w:val="0"/>
        <w:autoSpaceDN w:val="0"/>
        <w:adjustRightInd w:val="0"/>
        <w:spacing w:before="7" w:line="140" w:lineRule="exact"/>
        <w:ind w:right="13"/>
        <w:rPr>
          <w:sz w:val="14"/>
          <w:szCs w:val="14"/>
        </w:rPr>
      </w:pPr>
    </w:p>
    <w:p w14:paraId="1CE5059F" w14:textId="77777777" w:rsidR="006D06B3" w:rsidRPr="000B68F6" w:rsidRDefault="006D06B3" w:rsidP="00C22502">
      <w:pPr>
        <w:widowControl w:val="0"/>
        <w:tabs>
          <w:tab w:val="left" w:pos="1220"/>
        </w:tabs>
        <w:autoSpaceDE w:val="0"/>
        <w:autoSpaceDN w:val="0"/>
        <w:adjustRightInd w:val="0"/>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r>
      <w:r w:rsidRPr="000B68F6">
        <w:rPr>
          <w:spacing w:val="-1"/>
          <w:sz w:val="26"/>
          <w:szCs w:val="26"/>
        </w:rPr>
        <w:t>м</w:t>
      </w:r>
      <w:r w:rsidRPr="000B68F6">
        <w:rPr>
          <w:sz w:val="26"/>
          <w:szCs w:val="26"/>
        </w:rPr>
        <w:t>еди</w:t>
      </w:r>
      <w:r w:rsidRPr="000B68F6">
        <w:rPr>
          <w:spacing w:val="1"/>
          <w:sz w:val="26"/>
          <w:szCs w:val="26"/>
        </w:rPr>
        <w:t>ц</w:t>
      </w:r>
      <w:r w:rsidRPr="000B68F6">
        <w:rPr>
          <w:sz w:val="26"/>
          <w:szCs w:val="26"/>
        </w:rPr>
        <w:t>и</w:t>
      </w:r>
      <w:r w:rsidRPr="000B68F6">
        <w:rPr>
          <w:spacing w:val="1"/>
          <w:sz w:val="26"/>
          <w:szCs w:val="26"/>
        </w:rPr>
        <w:t>н</w:t>
      </w:r>
      <w:r w:rsidRPr="000B68F6">
        <w:rPr>
          <w:sz w:val="26"/>
          <w:szCs w:val="26"/>
        </w:rPr>
        <w:t>с</w:t>
      </w:r>
      <w:r w:rsidRPr="000B68F6">
        <w:rPr>
          <w:spacing w:val="-1"/>
          <w:sz w:val="26"/>
          <w:szCs w:val="26"/>
        </w:rPr>
        <w:t>к</w:t>
      </w:r>
      <w:r w:rsidRPr="000B68F6">
        <w:rPr>
          <w:sz w:val="26"/>
          <w:szCs w:val="26"/>
        </w:rPr>
        <w:t>ие</w:t>
      </w:r>
      <w:r w:rsidRPr="000B68F6">
        <w:rPr>
          <w:spacing w:val="-8"/>
          <w:sz w:val="26"/>
          <w:szCs w:val="26"/>
        </w:rPr>
        <w:t xml:space="preserve"> </w:t>
      </w:r>
      <w:r w:rsidRPr="000B68F6">
        <w:rPr>
          <w:spacing w:val="-5"/>
          <w:sz w:val="26"/>
          <w:szCs w:val="26"/>
        </w:rPr>
        <w:t>у</w:t>
      </w:r>
      <w:r w:rsidRPr="000B68F6">
        <w:rPr>
          <w:spacing w:val="-1"/>
          <w:sz w:val="26"/>
          <w:szCs w:val="26"/>
        </w:rPr>
        <w:t>ч</w:t>
      </w:r>
      <w:r w:rsidRPr="000B68F6">
        <w:rPr>
          <w:sz w:val="26"/>
          <w:szCs w:val="26"/>
        </w:rPr>
        <w:t>ре</w:t>
      </w:r>
      <w:r w:rsidRPr="000B68F6">
        <w:rPr>
          <w:spacing w:val="1"/>
          <w:sz w:val="26"/>
          <w:szCs w:val="26"/>
        </w:rPr>
        <w:t>ж</w:t>
      </w:r>
      <w:r w:rsidRPr="000B68F6">
        <w:rPr>
          <w:spacing w:val="2"/>
          <w:sz w:val="26"/>
          <w:szCs w:val="26"/>
        </w:rPr>
        <w:t>д</w:t>
      </w:r>
      <w:r w:rsidRPr="000B68F6">
        <w:rPr>
          <w:sz w:val="26"/>
          <w:szCs w:val="26"/>
        </w:rPr>
        <w:t>ен</w:t>
      </w:r>
      <w:r w:rsidRPr="000B68F6">
        <w:rPr>
          <w:spacing w:val="1"/>
          <w:sz w:val="26"/>
          <w:szCs w:val="26"/>
        </w:rPr>
        <w:t>и</w:t>
      </w:r>
      <w:r w:rsidRPr="000B68F6">
        <w:rPr>
          <w:sz w:val="26"/>
          <w:szCs w:val="26"/>
        </w:rPr>
        <w:t>я;</w:t>
      </w:r>
    </w:p>
    <w:p w14:paraId="19157802"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67A9B6FF" w14:textId="77777777" w:rsidR="006D06B3" w:rsidRPr="000B68F6" w:rsidRDefault="006D06B3" w:rsidP="00C22502">
      <w:pPr>
        <w:widowControl w:val="0"/>
        <w:tabs>
          <w:tab w:val="left" w:pos="1220"/>
        </w:tabs>
        <w:autoSpaceDE w:val="0"/>
        <w:autoSpaceDN w:val="0"/>
        <w:adjustRightInd w:val="0"/>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r>
      <w:r w:rsidRPr="000B68F6">
        <w:rPr>
          <w:spacing w:val="-2"/>
          <w:sz w:val="26"/>
          <w:szCs w:val="26"/>
        </w:rPr>
        <w:t>у</w:t>
      </w:r>
      <w:r w:rsidRPr="000B68F6">
        <w:rPr>
          <w:spacing w:val="1"/>
          <w:sz w:val="26"/>
          <w:szCs w:val="26"/>
        </w:rPr>
        <w:t>ч</w:t>
      </w:r>
      <w:r w:rsidRPr="000B68F6">
        <w:rPr>
          <w:sz w:val="26"/>
          <w:szCs w:val="26"/>
        </w:rPr>
        <w:t>ебн</w:t>
      </w:r>
      <w:r w:rsidRPr="000B68F6">
        <w:rPr>
          <w:spacing w:val="2"/>
          <w:sz w:val="26"/>
          <w:szCs w:val="26"/>
        </w:rPr>
        <w:t>ы</w:t>
      </w:r>
      <w:r w:rsidRPr="000B68F6">
        <w:rPr>
          <w:sz w:val="26"/>
          <w:szCs w:val="26"/>
        </w:rPr>
        <w:t>е</w:t>
      </w:r>
      <w:r w:rsidRPr="000B68F6">
        <w:rPr>
          <w:spacing w:val="-9"/>
          <w:sz w:val="26"/>
          <w:szCs w:val="26"/>
        </w:rPr>
        <w:t xml:space="preserve"> </w:t>
      </w:r>
      <w:r w:rsidRPr="000B68F6">
        <w:rPr>
          <w:spacing w:val="1"/>
          <w:sz w:val="26"/>
          <w:szCs w:val="26"/>
        </w:rPr>
        <w:t>з</w:t>
      </w:r>
      <w:r w:rsidRPr="000B68F6">
        <w:rPr>
          <w:sz w:val="26"/>
          <w:szCs w:val="26"/>
        </w:rPr>
        <w:t>аведе</w:t>
      </w:r>
      <w:r w:rsidRPr="000B68F6">
        <w:rPr>
          <w:spacing w:val="1"/>
          <w:sz w:val="26"/>
          <w:szCs w:val="26"/>
        </w:rPr>
        <w:t>н</w:t>
      </w:r>
      <w:r w:rsidRPr="000B68F6">
        <w:rPr>
          <w:sz w:val="26"/>
          <w:szCs w:val="26"/>
        </w:rPr>
        <w:t>ия</w:t>
      </w:r>
      <w:r w:rsidRPr="000B68F6">
        <w:rPr>
          <w:spacing w:val="-10"/>
          <w:sz w:val="26"/>
          <w:szCs w:val="26"/>
        </w:rPr>
        <w:t xml:space="preserve"> </w:t>
      </w:r>
      <w:r w:rsidRPr="000B68F6">
        <w:rPr>
          <w:sz w:val="26"/>
          <w:szCs w:val="26"/>
        </w:rPr>
        <w:t>н</w:t>
      </w:r>
      <w:r w:rsidRPr="000B68F6">
        <w:rPr>
          <w:spacing w:val="3"/>
          <w:sz w:val="26"/>
          <w:szCs w:val="26"/>
        </w:rPr>
        <w:t>а</w:t>
      </w:r>
      <w:r w:rsidRPr="000B68F6">
        <w:rPr>
          <w:spacing w:val="-1"/>
          <w:sz w:val="26"/>
          <w:szCs w:val="26"/>
        </w:rPr>
        <w:t>ч</w:t>
      </w:r>
      <w:r w:rsidRPr="000B68F6">
        <w:rPr>
          <w:sz w:val="26"/>
          <w:szCs w:val="26"/>
        </w:rPr>
        <w:t>альн</w:t>
      </w:r>
      <w:r w:rsidRPr="000B68F6">
        <w:rPr>
          <w:spacing w:val="2"/>
          <w:sz w:val="26"/>
          <w:szCs w:val="26"/>
        </w:rPr>
        <w:t>о</w:t>
      </w:r>
      <w:r w:rsidRPr="000B68F6">
        <w:rPr>
          <w:sz w:val="26"/>
          <w:szCs w:val="26"/>
        </w:rPr>
        <w:t>го</w:t>
      </w:r>
      <w:r w:rsidRPr="000B68F6">
        <w:rPr>
          <w:spacing w:val="-13"/>
          <w:sz w:val="26"/>
          <w:szCs w:val="26"/>
        </w:rPr>
        <w:t xml:space="preserve"> </w:t>
      </w:r>
      <w:r w:rsidRPr="000B68F6">
        <w:rPr>
          <w:sz w:val="26"/>
          <w:szCs w:val="26"/>
        </w:rPr>
        <w:t>и</w:t>
      </w:r>
      <w:r w:rsidRPr="000B68F6">
        <w:rPr>
          <w:spacing w:val="-1"/>
          <w:sz w:val="26"/>
          <w:szCs w:val="26"/>
        </w:rPr>
        <w:t xml:space="preserve"> </w:t>
      </w:r>
      <w:r w:rsidRPr="000B68F6">
        <w:rPr>
          <w:sz w:val="26"/>
          <w:szCs w:val="26"/>
        </w:rPr>
        <w:t>средн</w:t>
      </w:r>
      <w:r w:rsidRPr="000B68F6">
        <w:rPr>
          <w:spacing w:val="3"/>
          <w:sz w:val="26"/>
          <w:szCs w:val="26"/>
        </w:rPr>
        <w:t>е</w:t>
      </w:r>
      <w:r w:rsidRPr="000B68F6">
        <w:rPr>
          <w:sz w:val="26"/>
          <w:szCs w:val="26"/>
        </w:rPr>
        <w:t>го</w:t>
      </w:r>
      <w:r w:rsidRPr="000B68F6">
        <w:rPr>
          <w:spacing w:val="-10"/>
          <w:sz w:val="26"/>
          <w:szCs w:val="26"/>
        </w:rPr>
        <w:t xml:space="preserve"> </w:t>
      </w:r>
      <w:r w:rsidRPr="000B68F6">
        <w:rPr>
          <w:spacing w:val="2"/>
          <w:sz w:val="26"/>
          <w:szCs w:val="26"/>
        </w:rPr>
        <w:t>о</w:t>
      </w:r>
      <w:r w:rsidRPr="000B68F6">
        <w:rPr>
          <w:sz w:val="26"/>
          <w:szCs w:val="26"/>
        </w:rPr>
        <w:t>бра</w:t>
      </w:r>
      <w:r w:rsidRPr="000B68F6">
        <w:rPr>
          <w:spacing w:val="1"/>
          <w:sz w:val="26"/>
          <w:szCs w:val="26"/>
        </w:rPr>
        <w:t>з</w:t>
      </w:r>
      <w:r w:rsidRPr="000B68F6">
        <w:rPr>
          <w:sz w:val="26"/>
          <w:szCs w:val="26"/>
        </w:rPr>
        <w:t>ован</w:t>
      </w:r>
      <w:r w:rsidRPr="000B68F6">
        <w:rPr>
          <w:spacing w:val="1"/>
          <w:sz w:val="26"/>
          <w:szCs w:val="26"/>
        </w:rPr>
        <w:t>и</w:t>
      </w:r>
      <w:r w:rsidRPr="000B68F6">
        <w:rPr>
          <w:sz w:val="26"/>
          <w:szCs w:val="26"/>
        </w:rPr>
        <w:t>я;</w:t>
      </w:r>
    </w:p>
    <w:p w14:paraId="74DE3F68"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0D3372C5" w14:textId="77777777" w:rsidR="006D06B3" w:rsidRPr="000B68F6" w:rsidRDefault="006D06B3" w:rsidP="00C22502">
      <w:pPr>
        <w:widowControl w:val="0"/>
        <w:tabs>
          <w:tab w:val="left" w:pos="1220"/>
        </w:tabs>
        <w:autoSpaceDE w:val="0"/>
        <w:autoSpaceDN w:val="0"/>
        <w:adjustRightInd w:val="0"/>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r>
      <w:r w:rsidRPr="000B68F6">
        <w:rPr>
          <w:spacing w:val="-2"/>
          <w:sz w:val="26"/>
          <w:szCs w:val="26"/>
        </w:rPr>
        <w:t>у</w:t>
      </w:r>
      <w:r w:rsidRPr="000B68F6">
        <w:rPr>
          <w:spacing w:val="1"/>
          <w:sz w:val="26"/>
          <w:szCs w:val="26"/>
        </w:rPr>
        <w:t>ч</w:t>
      </w:r>
      <w:r w:rsidRPr="000B68F6">
        <w:rPr>
          <w:sz w:val="26"/>
          <w:szCs w:val="26"/>
        </w:rPr>
        <w:t>ре</w:t>
      </w:r>
      <w:r w:rsidRPr="000B68F6">
        <w:rPr>
          <w:spacing w:val="1"/>
          <w:sz w:val="26"/>
          <w:szCs w:val="26"/>
        </w:rPr>
        <w:t>ж</w:t>
      </w:r>
      <w:r w:rsidRPr="000B68F6">
        <w:rPr>
          <w:sz w:val="26"/>
          <w:szCs w:val="26"/>
        </w:rPr>
        <w:t>ден</w:t>
      </w:r>
      <w:r w:rsidRPr="000B68F6">
        <w:rPr>
          <w:spacing w:val="1"/>
          <w:sz w:val="26"/>
          <w:szCs w:val="26"/>
        </w:rPr>
        <w:t>и</w:t>
      </w:r>
      <w:r w:rsidRPr="000B68F6">
        <w:rPr>
          <w:sz w:val="26"/>
          <w:szCs w:val="26"/>
        </w:rPr>
        <w:t>я</w:t>
      </w:r>
      <w:r w:rsidRPr="000B68F6">
        <w:rPr>
          <w:spacing w:val="-13"/>
          <w:sz w:val="26"/>
          <w:szCs w:val="26"/>
        </w:rPr>
        <w:t xml:space="preserve"> </w:t>
      </w:r>
      <w:r w:rsidRPr="000B68F6">
        <w:rPr>
          <w:spacing w:val="1"/>
          <w:sz w:val="26"/>
          <w:szCs w:val="26"/>
        </w:rPr>
        <w:t>с</w:t>
      </w:r>
      <w:r w:rsidRPr="000B68F6">
        <w:rPr>
          <w:spacing w:val="2"/>
          <w:sz w:val="26"/>
          <w:szCs w:val="26"/>
        </w:rPr>
        <w:t>о</w:t>
      </w:r>
      <w:r w:rsidRPr="000B68F6">
        <w:rPr>
          <w:sz w:val="26"/>
          <w:szCs w:val="26"/>
        </w:rPr>
        <w:t>ц</w:t>
      </w:r>
      <w:r w:rsidRPr="000B68F6">
        <w:rPr>
          <w:spacing w:val="1"/>
          <w:sz w:val="26"/>
          <w:szCs w:val="26"/>
        </w:rPr>
        <w:t>и</w:t>
      </w:r>
      <w:r w:rsidRPr="000B68F6">
        <w:rPr>
          <w:sz w:val="26"/>
          <w:szCs w:val="26"/>
        </w:rPr>
        <w:t>а</w:t>
      </w:r>
      <w:r w:rsidRPr="000B68F6">
        <w:rPr>
          <w:spacing w:val="3"/>
          <w:sz w:val="26"/>
          <w:szCs w:val="26"/>
        </w:rPr>
        <w:t>л</w:t>
      </w:r>
      <w:r w:rsidRPr="000B68F6">
        <w:rPr>
          <w:sz w:val="26"/>
          <w:szCs w:val="26"/>
        </w:rPr>
        <w:t>ь</w:t>
      </w:r>
      <w:r w:rsidRPr="000B68F6">
        <w:rPr>
          <w:spacing w:val="2"/>
          <w:sz w:val="26"/>
          <w:szCs w:val="26"/>
        </w:rPr>
        <w:t>н</w:t>
      </w:r>
      <w:r w:rsidRPr="000B68F6">
        <w:rPr>
          <w:sz w:val="26"/>
          <w:szCs w:val="26"/>
        </w:rPr>
        <w:t>ого</w:t>
      </w:r>
      <w:r w:rsidRPr="000B68F6">
        <w:rPr>
          <w:spacing w:val="-14"/>
          <w:sz w:val="26"/>
          <w:szCs w:val="26"/>
        </w:rPr>
        <w:t xml:space="preserve"> </w:t>
      </w:r>
      <w:r w:rsidRPr="000B68F6">
        <w:rPr>
          <w:sz w:val="26"/>
          <w:szCs w:val="26"/>
        </w:rPr>
        <w:t>обесп</w:t>
      </w:r>
      <w:r w:rsidRPr="000B68F6">
        <w:rPr>
          <w:spacing w:val="2"/>
          <w:sz w:val="26"/>
          <w:szCs w:val="26"/>
        </w:rPr>
        <w:t>е</w:t>
      </w:r>
      <w:r w:rsidRPr="000B68F6">
        <w:rPr>
          <w:spacing w:val="-1"/>
          <w:sz w:val="26"/>
          <w:szCs w:val="26"/>
        </w:rPr>
        <w:t>ч</w:t>
      </w:r>
      <w:r w:rsidRPr="000B68F6">
        <w:rPr>
          <w:sz w:val="26"/>
          <w:szCs w:val="26"/>
        </w:rPr>
        <w:t>ен</w:t>
      </w:r>
      <w:r w:rsidRPr="000B68F6">
        <w:rPr>
          <w:spacing w:val="1"/>
          <w:sz w:val="26"/>
          <w:szCs w:val="26"/>
        </w:rPr>
        <w:t>и</w:t>
      </w:r>
      <w:r w:rsidRPr="000B68F6">
        <w:rPr>
          <w:sz w:val="26"/>
          <w:szCs w:val="26"/>
        </w:rPr>
        <w:t>я;</w:t>
      </w:r>
    </w:p>
    <w:p w14:paraId="09C697F5" w14:textId="77777777" w:rsidR="006D06B3" w:rsidRPr="000B68F6" w:rsidRDefault="006D06B3" w:rsidP="00C22502">
      <w:pPr>
        <w:widowControl w:val="0"/>
        <w:autoSpaceDE w:val="0"/>
        <w:autoSpaceDN w:val="0"/>
        <w:adjustRightInd w:val="0"/>
        <w:spacing w:before="7" w:line="140" w:lineRule="exact"/>
        <w:ind w:right="13"/>
        <w:rPr>
          <w:sz w:val="14"/>
          <w:szCs w:val="14"/>
        </w:rPr>
      </w:pPr>
    </w:p>
    <w:p w14:paraId="22C041CF" w14:textId="77777777" w:rsidR="006D06B3" w:rsidRPr="000B68F6" w:rsidRDefault="006D06B3" w:rsidP="00C22502">
      <w:pPr>
        <w:widowControl w:val="0"/>
        <w:tabs>
          <w:tab w:val="left" w:pos="1220"/>
        </w:tabs>
        <w:autoSpaceDE w:val="0"/>
        <w:autoSpaceDN w:val="0"/>
        <w:adjustRightInd w:val="0"/>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r>
      <w:r w:rsidRPr="000B68F6">
        <w:rPr>
          <w:spacing w:val="-1"/>
          <w:sz w:val="26"/>
          <w:szCs w:val="26"/>
        </w:rPr>
        <w:t>м</w:t>
      </w:r>
      <w:r w:rsidRPr="000B68F6">
        <w:rPr>
          <w:sz w:val="26"/>
          <w:szCs w:val="26"/>
        </w:rPr>
        <w:t>етроп</w:t>
      </w:r>
      <w:r w:rsidRPr="000B68F6">
        <w:rPr>
          <w:spacing w:val="2"/>
          <w:sz w:val="26"/>
          <w:szCs w:val="26"/>
        </w:rPr>
        <w:t>о</w:t>
      </w:r>
      <w:r w:rsidRPr="000B68F6">
        <w:rPr>
          <w:sz w:val="26"/>
          <w:szCs w:val="26"/>
        </w:rPr>
        <w:t>л</w:t>
      </w:r>
      <w:r w:rsidRPr="000B68F6">
        <w:rPr>
          <w:spacing w:val="1"/>
          <w:sz w:val="26"/>
          <w:szCs w:val="26"/>
        </w:rPr>
        <w:t>и</w:t>
      </w:r>
      <w:r w:rsidRPr="000B68F6">
        <w:rPr>
          <w:sz w:val="26"/>
          <w:szCs w:val="26"/>
        </w:rPr>
        <w:t>тен;</w:t>
      </w:r>
    </w:p>
    <w:p w14:paraId="44A977B1"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20FC5512" w14:textId="77777777" w:rsidR="006D06B3" w:rsidRPr="000B68F6" w:rsidRDefault="006D06B3" w:rsidP="00C22502">
      <w:pPr>
        <w:widowControl w:val="0"/>
        <w:tabs>
          <w:tab w:val="left" w:pos="1220"/>
        </w:tabs>
        <w:autoSpaceDE w:val="0"/>
        <w:autoSpaceDN w:val="0"/>
        <w:adjustRightInd w:val="0"/>
        <w:spacing w:before="9"/>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ис</w:t>
      </w:r>
      <w:r w:rsidRPr="000B68F6">
        <w:rPr>
          <w:spacing w:val="1"/>
          <w:sz w:val="26"/>
          <w:szCs w:val="26"/>
        </w:rPr>
        <w:t>п</w:t>
      </w:r>
      <w:r w:rsidRPr="000B68F6">
        <w:rPr>
          <w:sz w:val="26"/>
          <w:szCs w:val="26"/>
        </w:rPr>
        <w:t>равительн</w:t>
      </w:r>
      <w:r w:rsidRPr="000B68F6">
        <w:rPr>
          <w:spacing w:val="4"/>
          <w:sz w:val="26"/>
          <w:szCs w:val="26"/>
        </w:rPr>
        <w:t>о</w:t>
      </w:r>
      <w:r w:rsidRPr="000B68F6">
        <w:rPr>
          <w:sz w:val="26"/>
          <w:szCs w:val="26"/>
        </w:rPr>
        <w:t>-т</w:t>
      </w:r>
      <w:r w:rsidRPr="000B68F6">
        <w:rPr>
          <w:spacing w:val="4"/>
          <w:sz w:val="26"/>
          <w:szCs w:val="26"/>
        </w:rPr>
        <w:t>р</w:t>
      </w:r>
      <w:r w:rsidRPr="000B68F6">
        <w:rPr>
          <w:spacing w:val="-5"/>
          <w:sz w:val="26"/>
          <w:szCs w:val="26"/>
        </w:rPr>
        <w:t>у</w:t>
      </w:r>
      <w:r w:rsidRPr="000B68F6">
        <w:rPr>
          <w:spacing w:val="2"/>
          <w:sz w:val="26"/>
          <w:szCs w:val="26"/>
        </w:rPr>
        <w:t>до</w:t>
      </w:r>
      <w:r w:rsidRPr="000B68F6">
        <w:rPr>
          <w:sz w:val="26"/>
          <w:szCs w:val="26"/>
        </w:rPr>
        <w:t>в</w:t>
      </w:r>
      <w:r w:rsidRPr="000B68F6">
        <w:rPr>
          <w:spacing w:val="1"/>
          <w:sz w:val="26"/>
          <w:szCs w:val="26"/>
        </w:rPr>
        <w:t>ы</w:t>
      </w:r>
      <w:r w:rsidRPr="000B68F6">
        <w:rPr>
          <w:sz w:val="26"/>
          <w:szCs w:val="26"/>
        </w:rPr>
        <w:t>е</w:t>
      </w:r>
      <w:r w:rsidRPr="000B68F6">
        <w:rPr>
          <w:spacing w:val="-26"/>
          <w:sz w:val="26"/>
          <w:szCs w:val="26"/>
        </w:rPr>
        <w:t xml:space="preserve"> </w:t>
      </w:r>
      <w:r w:rsidRPr="000B68F6">
        <w:rPr>
          <w:spacing w:val="-5"/>
          <w:sz w:val="26"/>
          <w:szCs w:val="26"/>
        </w:rPr>
        <w:t>у</w:t>
      </w:r>
      <w:r w:rsidRPr="000B68F6">
        <w:rPr>
          <w:spacing w:val="1"/>
          <w:sz w:val="26"/>
          <w:szCs w:val="26"/>
        </w:rPr>
        <w:t>ч</w:t>
      </w:r>
      <w:r w:rsidRPr="000B68F6">
        <w:rPr>
          <w:sz w:val="26"/>
          <w:szCs w:val="26"/>
        </w:rPr>
        <w:t>ре</w:t>
      </w:r>
      <w:r w:rsidRPr="000B68F6">
        <w:rPr>
          <w:spacing w:val="1"/>
          <w:sz w:val="26"/>
          <w:szCs w:val="26"/>
        </w:rPr>
        <w:t>ж</w:t>
      </w:r>
      <w:r w:rsidRPr="000B68F6">
        <w:rPr>
          <w:sz w:val="26"/>
          <w:szCs w:val="26"/>
        </w:rPr>
        <w:t>ден</w:t>
      </w:r>
      <w:r w:rsidRPr="000B68F6">
        <w:rPr>
          <w:spacing w:val="1"/>
          <w:sz w:val="26"/>
          <w:szCs w:val="26"/>
        </w:rPr>
        <w:t>и</w:t>
      </w:r>
      <w:r w:rsidRPr="000B68F6">
        <w:rPr>
          <w:sz w:val="26"/>
          <w:szCs w:val="26"/>
        </w:rPr>
        <w:t>я,</w:t>
      </w:r>
      <w:r w:rsidRPr="000B68F6">
        <w:rPr>
          <w:spacing w:val="-14"/>
          <w:sz w:val="26"/>
          <w:szCs w:val="26"/>
        </w:rPr>
        <w:t xml:space="preserve"> </w:t>
      </w:r>
      <w:r w:rsidRPr="000B68F6">
        <w:rPr>
          <w:spacing w:val="1"/>
          <w:sz w:val="26"/>
          <w:szCs w:val="26"/>
        </w:rPr>
        <w:t>с</w:t>
      </w:r>
      <w:r w:rsidRPr="000B68F6">
        <w:rPr>
          <w:sz w:val="26"/>
          <w:szCs w:val="26"/>
        </w:rPr>
        <w:t>ле</w:t>
      </w:r>
      <w:r w:rsidRPr="000B68F6">
        <w:rPr>
          <w:spacing w:val="3"/>
          <w:sz w:val="26"/>
          <w:szCs w:val="26"/>
        </w:rPr>
        <w:t>д</w:t>
      </w:r>
      <w:r w:rsidRPr="000B68F6">
        <w:rPr>
          <w:sz w:val="26"/>
          <w:szCs w:val="26"/>
        </w:rPr>
        <w:t>ствен</w:t>
      </w:r>
      <w:r w:rsidRPr="000B68F6">
        <w:rPr>
          <w:spacing w:val="1"/>
          <w:sz w:val="26"/>
          <w:szCs w:val="26"/>
        </w:rPr>
        <w:t>ны</w:t>
      </w:r>
      <w:r w:rsidRPr="000B68F6">
        <w:rPr>
          <w:sz w:val="26"/>
          <w:szCs w:val="26"/>
        </w:rPr>
        <w:t>е</w:t>
      </w:r>
      <w:r w:rsidRPr="000B68F6">
        <w:rPr>
          <w:spacing w:val="-15"/>
          <w:sz w:val="26"/>
          <w:szCs w:val="26"/>
        </w:rPr>
        <w:t xml:space="preserve"> </w:t>
      </w:r>
      <w:r w:rsidRPr="000B68F6">
        <w:rPr>
          <w:sz w:val="26"/>
          <w:szCs w:val="26"/>
        </w:rPr>
        <w:t>и</w:t>
      </w:r>
      <w:r w:rsidRPr="000B68F6">
        <w:rPr>
          <w:spacing w:val="1"/>
          <w:sz w:val="26"/>
          <w:szCs w:val="26"/>
        </w:rPr>
        <w:t>з</w:t>
      </w:r>
      <w:r w:rsidRPr="000B68F6">
        <w:rPr>
          <w:sz w:val="26"/>
          <w:szCs w:val="26"/>
        </w:rPr>
        <w:t>ол</w:t>
      </w:r>
      <w:r w:rsidRPr="000B68F6">
        <w:rPr>
          <w:spacing w:val="1"/>
          <w:sz w:val="26"/>
          <w:szCs w:val="26"/>
        </w:rPr>
        <w:t>я</w:t>
      </w:r>
      <w:r w:rsidRPr="000B68F6">
        <w:rPr>
          <w:sz w:val="26"/>
          <w:szCs w:val="26"/>
        </w:rPr>
        <w:t>торы,</w:t>
      </w:r>
      <w:r w:rsidRPr="000B68F6">
        <w:rPr>
          <w:spacing w:val="-10"/>
          <w:sz w:val="26"/>
          <w:szCs w:val="26"/>
        </w:rPr>
        <w:t xml:space="preserve"> </w:t>
      </w:r>
      <w:r w:rsidRPr="000B68F6">
        <w:rPr>
          <w:sz w:val="26"/>
          <w:szCs w:val="26"/>
        </w:rPr>
        <w:t>тюрь</w:t>
      </w:r>
      <w:r w:rsidRPr="000B68F6">
        <w:rPr>
          <w:spacing w:val="-1"/>
          <w:sz w:val="26"/>
          <w:szCs w:val="26"/>
        </w:rPr>
        <w:t>м</w:t>
      </w:r>
      <w:r w:rsidRPr="000B68F6">
        <w:rPr>
          <w:spacing w:val="1"/>
          <w:sz w:val="26"/>
          <w:szCs w:val="26"/>
        </w:rPr>
        <w:t>ы</w:t>
      </w:r>
      <w:r w:rsidRPr="000B68F6">
        <w:rPr>
          <w:sz w:val="26"/>
          <w:szCs w:val="26"/>
        </w:rPr>
        <w:t>;</w:t>
      </w:r>
    </w:p>
    <w:p w14:paraId="0B584C0A"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5569CD76" w14:textId="77777777" w:rsidR="006D06B3" w:rsidRPr="000B68F6" w:rsidRDefault="006D06B3" w:rsidP="00C22502">
      <w:pPr>
        <w:widowControl w:val="0"/>
        <w:autoSpaceDE w:val="0"/>
        <w:autoSpaceDN w:val="0"/>
        <w:adjustRightInd w:val="0"/>
        <w:spacing w:line="350"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21"/>
          <w:sz w:val="26"/>
          <w:szCs w:val="26"/>
        </w:rPr>
        <w:t xml:space="preserve"> </w:t>
      </w:r>
      <w:r w:rsidRPr="000B68F6">
        <w:rPr>
          <w:sz w:val="26"/>
          <w:szCs w:val="26"/>
        </w:rPr>
        <w:t>федеральн</w:t>
      </w:r>
      <w:r w:rsidRPr="000B68F6">
        <w:rPr>
          <w:spacing w:val="1"/>
          <w:sz w:val="26"/>
          <w:szCs w:val="26"/>
        </w:rPr>
        <w:t>ы</w:t>
      </w:r>
      <w:r w:rsidRPr="000B68F6">
        <w:rPr>
          <w:sz w:val="26"/>
          <w:szCs w:val="26"/>
        </w:rPr>
        <w:t>е</w:t>
      </w:r>
      <w:r w:rsidRPr="000B68F6">
        <w:rPr>
          <w:spacing w:val="-1"/>
          <w:sz w:val="26"/>
          <w:szCs w:val="26"/>
        </w:rPr>
        <w:t xml:space="preserve"> </w:t>
      </w:r>
      <w:r w:rsidRPr="000B68F6">
        <w:rPr>
          <w:sz w:val="26"/>
          <w:szCs w:val="26"/>
        </w:rPr>
        <w:t>я</w:t>
      </w:r>
      <w:r w:rsidRPr="000B68F6">
        <w:rPr>
          <w:spacing w:val="1"/>
          <w:sz w:val="26"/>
          <w:szCs w:val="26"/>
        </w:rPr>
        <w:t>д</w:t>
      </w:r>
      <w:r w:rsidRPr="000B68F6">
        <w:rPr>
          <w:sz w:val="26"/>
          <w:szCs w:val="26"/>
        </w:rPr>
        <w:t>ерн</w:t>
      </w:r>
      <w:r w:rsidRPr="000B68F6">
        <w:rPr>
          <w:spacing w:val="4"/>
          <w:sz w:val="26"/>
          <w:szCs w:val="26"/>
        </w:rPr>
        <w:t>ы</w:t>
      </w:r>
      <w:r w:rsidRPr="000B68F6">
        <w:rPr>
          <w:sz w:val="26"/>
          <w:szCs w:val="26"/>
        </w:rPr>
        <w:t>е</w:t>
      </w:r>
      <w:r w:rsidRPr="000B68F6">
        <w:rPr>
          <w:spacing w:val="5"/>
          <w:sz w:val="26"/>
          <w:szCs w:val="26"/>
        </w:rPr>
        <w:t xml:space="preserve"> </w:t>
      </w:r>
      <w:r w:rsidRPr="000B68F6">
        <w:rPr>
          <w:sz w:val="26"/>
          <w:szCs w:val="26"/>
        </w:rPr>
        <w:t>це</w:t>
      </w:r>
      <w:r w:rsidRPr="000B68F6">
        <w:rPr>
          <w:spacing w:val="1"/>
          <w:sz w:val="26"/>
          <w:szCs w:val="26"/>
        </w:rPr>
        <w:t>н</w:t>
      </w:r>
      <w:r w:rsidRPr="000B68F6">
        <w:rPr>
          <w:sz w:val="26"/>
          <w:szCs w:val="26"/>
        </w:rPr>
        <w:t>тры</w:t>
      </w:r>
      <w:r w:rsidRPr="000B68F6">
        <w:rPr>
          <w:spacing w:val="7"/>
          <w:sz w:val="26"/>
          <w:szCs w:val="26"/>
        </w:rPr>
        <w:t xml:space="preserve"> </w:t>
      </w:r>
      <w:r w:rsidRPr="000B68F6">
        <w:rPr>
          <w:sz w:val="26"/>
          <w:szCs w:val="26"/>
        </w:rPr>
        <w:t>и</w:t>
      </w:r>
      <w:r w:rsidRPr="000B68F6">
        <w:rPr>
          <w:spacing w:val="14"/>
          <w:sz w:val="26"/>
          <w:szCs w:val="26"/>
        </w:rPr>
        <w:t xml:space="preserve"> </w:t>
      </w:r>
      <w:r w:rsidRPr="000B68F6">
        <w:rPr>
          <w:sz w:val="26"/>
          <w:szCs w:val="26"/>
        </w:rPr>
        <w:t>объ</w:t>
      </w:r>
      <w:r w:rsidRPr="000B68F6">
        <w:rPr>
          <w:spacing w:val="3"/>
          <w:sz w:val="26"/>
          <w:szCs w:val="26"/>
        </w:rPr>
        <w:t>е</w:t>
      </w:r>
      <w:r w:rsidRPr="000B68F6">
        <w:rPr>
          <w:spacing w:val="-1"/>
          <w:sz w:val="26"/>
          <w:szCs w:val="26"/>
        </w:rPr>
        <w:t>к</w:t>
      </w:r>
      <w:r w:rsidRPr="000B68F6">
        <w:rPr>
          <w:sz w:val="26"/>
          <w:szCs w:val="26"/>
        </w:rPr>
        <w:t>ты,</w:t>
      </w:r>
      <w:r w:rsidRPr="000B68F6">
        <w:rPr>
          <w:spacing w:val="7"/>
          <w:sz w:val="26"/>
          <w:szCs w:val="26"/>
        </w:rPr>
        <w:t xml:space="preserve"> </w:t>
      </w:r>
      <w:r w:rsidRPr="000B68F6">
        <w:rPr>
          <w:sz w:val="26"/>
          <w:szCs w:val="26"/>
        </w:rPr>
        <w:t>работающие</w:t>
      </w:r>
      <w:r w:rsidRPr="000B68F6">
        <w:rPr>
          <w:spacing w:val="3"/>
          <w:sz w:val="26"/>
          <w:szCs w:val="26"/>
        </w:rPr>
        <w:t xml:space="preserve"> </w:t>
      </w:r>
      <w:r w:rsidRPr="000B68F6">
        <w:rPr>
          <w:sz w:val="26"/>
          <w:szCs w:val="26"/>
        </w:rPr>
        <w:t>с</w:t>
      </w:r>
      <w:r w:rsidRPr="000B68F6">
        <w:rPr>
          <w:spacing w:val="13"/>
          <w:sz w:val="26"/>
          <w:szCs w:val="26"/>
        </w:rPr>
        <w:t xml:space="preserve"> </w:t>
      </w:r>
      <w:r w:rsidRPr="000B68F6">
        <w:rPr>
          <w:sz w:val="26"/>
          <w:szCs w:val="26"/>
        </w:rPr>
        <w:t>я</w:t>
      </w:r>
      <w:r w:rsidRPr="000B68F6">
        <w:rPr>
          <w:spacing w:val="1"/>
          <w:sz w:val="26"/>
          <w:szCs w:val="26"/>
        </w:rPr>
        <w:t>д</w:t>
      </w:r>
      <w:r w:rsidRPr="000B68F6">
        <w:rPr>
          <w:sz w:val="26"/>
          <w:szCs w:val="26"/>
        </w:rPr>
        <w:t>ер</w:t>
      </w:r>
      <w:r w:rsidRPr="000B68F6">
        <w:rPr>
          <w:spacing w:val="3"/>
          <w:sz w:val="26"/>
          <w:szCs w:val="26"/>
        </w:rPr>
        <w:t>н</w:t>
      </w:r>
      <w:r w:rsidRPr="000B68F6">
        <w:rPr>
          <w:spacing w:val="1"/>
          <w:sz w:val="26"/>
          <w:szCs w:val="26"/>
        </w:rPr>
        <w:t>ы</w:t>
      </w:r>
      <w:r w:rsidRPr="000B68F6">
        <w:rPr>
          <w:sz w:val="26"/>
          <w:szCs w:val="26"/>
        </w:rPr>
        <w:t>м</w:t>
      </w:r>
      <w:r w:rsidRPr="000B68F6">
        <w:rPr>
          <w:spacing w:val="3"/>
          <w:sz w:val="26"/>
          <w:szCs w:val="26"/>
        </w:rPr>
        <w:t xml:space="preserve"> </w:t>
      </w:r>
      <w:r w:rsidRPr="000B68F6">
        <w:rPr>
          <w:sz w:val="26"/>
          <w:szCs w:val="26"/>
        </w:rPr>
        <w:t>топл</w:t>
      </w:r>
      <w:r w:rsidRPr="000B68F6">
        <w:rPr>
          <w:spacing w:val="1"/>
          <w:sz w:val="26"/>
          <w:szCs w:val="26"/>
        </w:rPr>
        <w:t>и</w:t>
      </w:r>
      <w:r w:rsidRPr="000B68F6">
        <w:rPr>
          <w:sz w:val="26"/>
          <w:szCs w:val="26"/>
        </w:rPr>
        <w:t>в</w:t>
      </w:r>
      <w:r w:rsidRPr="000B68F6">
        <w:rPr>
          <w:spacing w:val="2"/>
          <w:sz w:val="26"/>
          <w:szCs w:val="26"/>
        </w:rPr>
        <w:t>о</w:t>
      </w:r>
      <w:r w:rsidRPr="000B68F6">
        <w:rPr>
          <w:sz w:val="26"/>
          <w:szCs w:val="26"/>
        </w:rPr>
        <w:t>м и</w:t>
      </w:r>
      <w:r w:rsidRPr="000B68F6">
        <w:rPr>
          <w:spacing w:val="-1"/>
          <w:sz w:val="26"/>
          <w:szCs w:val="26"/>
        </w:rPr>
        <w:t xml:space="preserve"> </w:t>
      </w:r>
      <w:r w:rsidRPr="000B68F6">
        <w:rPr>
          <w:sz w:val="26"/>
          <w:szCs w:val="26"/>
        </w:rPr>
        <w:t>материа</w:t>
      </w:r>
      <w:r w:rsidRPr="000B68F6">
        <w:rPr>
          <w:spacing w:val="2"/>
          <w:sz w:val="26"/>
          <w:szCs w:val="26"/>
        </w:rPr>
        <w:t>л</w:t>
      </w:r>
      <w:r w:rsidRPr="000B68F6">
        <w:rPr>
          <w:sz w:val="26"/>
          <w:szCs w:val="26"/>
        </w:rPr>
        <w:t>ами;</w:t>
      </w:r>
    </w:p>
    <w:p w14:paraId="56FBF9B0" w14:textId="77777777" w:rsidR="006D06B3" w:rsidRPr="000B68F6" w:rsidRDefault="006D06B3" w:rsidP="00C22502">
      <w:pPr>
        <w:widowControl w:val="0"/>
        <w:autoSpaceDE w:val="0"/>
        <w:autoSpaceDN w:val="0"/>
        <w:adjustRightInd w:val="0"/>
        <w:spacing w:before="18" w:line="356"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объ</w:t>
      </w:r>
      <w:r w:rsidRPr="000B68F6">
        <w:rPr>
          <w:spacing w:val="1"/>
          <w:sz w:val="26"/>
          <w:szCs w:val="26"/>
        </w:rPr>
        <w:t>е</w:t>
      </w:r>
      <w:r w:rsidRPr="000B68F6">
        <w:rPr>
          <w:spacing w:val="-1"/>
          <w:sz w:val="26"/>
          <w:szCs w:val="26"/>
        </w:rPr>
        <w:t>к</w:t>
      </w:r>
      <w:r w:rsidRPr="000B68F6">
        <w:rPr>
          <w:sz w:val="26"/>
          <w:szCs w:val="26"/>
        </w:rPr>
        <w:t>ты по п</w:t>
      </w:r>
      <w:r w:rsidRPr="000B68F6">
        <w:rPr>
          <w:spacing w:val="3"/>
          <w:sz w:val="26"/>
          <w:szCs w:val="26"/>
        </w:rPr>
        <w:t>р</w:t>
      </w:r>
      <w:r w:rsidRPr="000B68F6">
        <w:rPr>
          <w:sz w:val="26"/>
          <w:szCs w:val="26"/>
        </w:rPr>
        <w:t>о</w:t>
      </w:r>
      <w:r w:rsidRPr="000B68F6">
        <w:rPr>
          <w:spacing w:val="3"/>
          <w:sz w:val="26"/>
          <w:szCs w:val="26"/>
        </w:rPr>
        <w:t>и</w:t>
      </w:r>
      <w:r w:rsidRPr="000B68F6">
        <w:rPr>
          <w:spacing w:val="1"/>
          <w:sz w:val="26"/>
          <w:szCs w:val="26"/>
        </w:rPr>
        <w:t>з</w:t>
      </w:r>
      <w:r w:rsidRPr="000B68F6">
        <w:rPr>
          <w:sz w:val="26"/>
          <w:szCs w:val="26"/>
        </w:rPr>
        <w:t>водст</w:t>
      </w:r>
      <w:r w:rsidRPr="000B68F6">
        <w:rPr>
          <w:spacing w:val="4"/>
          <w:sz w:val="26"/>
          <w:szCs w:val="26"/>
        </w:rPr>
        <w:t>в</w:t>
      </w:r>
      <w:r w:rsidRPr="000B68F6">
        <w:rPr>
          <w:sz w:val="26"/>
          <w:szCs w:val="26"/>
        </w:rPr>
        <w:t>у в</w:t>
      </w:r>
      <w:r w:rsidRPr="000B68F6">
        <w:rPr>
          <w:spacing w:val="1"/>
          <w:sz w:val="26"/>
          <w:szCs w:val="26"/>
        </w:rPr>
        <w:t>з</w:t>
      </w:r>
      <w:r w:rsidRPr="000B68F6">
        <w:rPr>
          <w:sz w:val="26"/>
          <w:szCs w:val="26"/>
        </w:rPr>
        <w:t>р</w:t>
      </w:r>
      <w:r w:rsidRPr="000B68F6">
        <w:rPr>
          <w:spacing w:val="1"/>
          <w:sz w:val="26"/>
          <w:szCs w:val="26"/>
        </w:rPr>
        <w:t>ы</w:t>
      </w:r>
      <w:r w:rsidRPr="000B68F6">
        <w:rPr>
          <w:sz w:val="26"/>
          <w:szCs w:val="26"/>
        </w:rPr>
        <w:t>вча</w:t>
      </w:r>
      <w:r w:rsidRPr="000B68F6">
        <w:rPr>
          <w:spacing w:val="1"/>
          <w:sz w:val="26"/>
          <w:szCs w:val="26"/>
        </w:rPr>
        <w:t>ты</w:t>
      </w:r>
      <w:r w:rsidRPr="000B68F6">
        <w:rPr>
          <w:sz w:val="26"/>
          <w:szCs w:val="26"/>
        </w:rPr>
        <w:t>х веще</w:t>
      </w:r>
      <w:r w:rsidRPr="000B68F6">
        <w:rPr>
          <w:spacing w:val="2"/>
          <w:sz w:val="26"/>
          <w:szCs w:val="26"/>
        </w:rPr>
        <w:t>с</w:t>
      </w:r>
      <w:r w:rsidRPr="000B68F6">
        <w:rPr>
          <w:sz w:val="26"/>
          <w:szCs w:val="26"/>
        </w:rPr>
        <w:t>тв и боепр</w:t>
      </w:r>
      <w:r w:rsidRPr="000B68F6">
        <w:rPr>
          <w:spacing w:val="1"/>
          <w:sz w:val="26"/>
          <w:szCs w:val="26"/>
        </w:rPr>
        <w:t>и</w:t>
      </w:r>
      <w:r w:rsidRPr="000B68F6">
        <w:rPr>
          <w:sz w:val="26"/>
          <w:szCs w:val="26"/>
        </w:rPr>
        <w:t>пасо</w:t>
      </w:r>
      <w:r w:rsidRPr="000B68F6">
        <w:rPr>
          <w:spacing w:val="1"/>
          <w:sz w:val="26"/>
          <w:szCs w:val="26"/>
        </w:rPr>
        <w:t>в</w:t>
      </w:r>
      <w:r w:rsidRPr="000B68F6">
        <w:rPr>
          <w:sz w:val="26"/>
          <w:szCs w:val="26"/>
        </w:rPr>
        <w:t>, в</w:t>
      </w:r>
      <w:r w:rsidRPr="000B68F6">
        <w:rPr>
          <w:spacing w:val="1"/>
          <w:sz w:val="26"/>
          <w:szCs w:val="26"/>
        </w:rPr>
        <w:t>ы</w:t>
      </w:r>
      <w:r w:rsidRPr="000B68F6">
        <w:rPr>
          <w:sz w:val="26"/>
          <w:szCs w:val="26"/>
        </w:rPr>
        <w:t>по</w:t>
      </w:r>
      <w:r w:rsidRPr="000B68F6">
        <w:rPr>
          <w:spacing w:val="1"/>
          <w:sz w:val="26"/>
          <w:szCs w:val="26"/>
        </w:rPr>
        <w:t>л</w:t>
      </w:r>
      <w:r w:rsidRPr="000B68F6">
        <w:rPr>
          <w:sz w:val="26"/>
          <w:szCs w:val="26"/>
        </w:rPr>
        <w:t>н</w:t>
      </w:r>
      <w:r w:rsidRPr="000B68F6">
        <w:rPr>
          <w:spacing w:val="1"/>
          <w:sz w:val="26"/>
          <w:szCs w:val="26"/>
        </w:rPr>
        <w:t>я</w:t>
      </w:r>
      <w:r w:rsidRPr="000B68F6">
        <w:rPr>
          <w:sz w:val="26"/>
          <w:szCs w:val="26"/>
        </w:rPr>
        <w:t>ющ</w:t>
      </w:r>
      <w:r w:rsidRPr="000B68F6">
        <w:rPr>
          <w:spacing w:val="1"/>
          <w:sz w:val="26"/>
          <w:szCs w:val="26"/>
        </w:rPr>
        <w:t>и</w:t>
      </w:r>
      <w:r w:rsidRPr="000B68F6">
        <w:rPr>
          <w:sz w:val="26"/>
          <w:szCs w:val="26"/>
        </w:rPr>
        <w:t>е</w:t>
      </w:r>
      <w:r w:rsidRPr="000B68F6">
        <w:rPr>
          <w:spacing w:val="29"/>
          <w:sz w:val="26"/>
          <w:szCs w:val="26"/>
        </w:rPr>
        <w:t xml:space="preserve"> </w:t>
      </w:r>
      <w:r w:rsidRPr="000B68F6">
        <w:rPr>
          <w:sz w:val="26"/>
          <w:szCs w:val="26"/>
        </w:rPr>
        <w:t>го</w:t>
      </w:r>
      <w:r w:rsidRPr="000B68F6">
        <w:rPr>
          <w:spacing w:val="4"/>
          <w:sz w:val="26"/>
          <w:szCs w:val="26"/>
        </w:rPr>
        <w:t>с</w:t>
      </w:r>
      <w:r w:rsidRPr="000B68F6">
        <w:rPr>
          <w:spacing w:val="-5"/>
          <w:sz w:val="26"/>
          <w:szCs w:val="26"/>
        </w:rPr>
        <w:t>у</w:t>
      </w:r>
      <w:r w:rsidRPr="000B68F6">
        <w:rPr>
          <w:sz w:val="26"/>
          <w:szCs w:val="26"/>
        </w:rPr>
        <w:t>д</w:t>
      </w:r>
      <w:r w:rsidRPr="000B68F6">
        <w:rPr>
          <w:spacing w:val="2"/>
          <w:sz w:val="26"/>
          <w:szCs w:val="26"/>
        </w:rPr>
        <w:t>а</w:t>
      </w:r>
      <w:r w:rsidRPr="000B68F6">
        <w:rPr>
          <w:sz w:val="26"/>
          <w:szCs w:val="26"/>
        </w:rPr>
        <w:t>рствен</w:t>
      </w:r>
      <w:r w:rsidRPr="000B68F6">
        <w:rPr>
          <w:spacing w:val="1"/>
          <w:sz w:val="26"/>
          <w:szCs w:val="26"/>
        </w:rPr>
        <w:t>ны</w:t>
      </w:r>
      <w:r w:rsidRPr="000B68F6">
        <w:rPr>
          <w:sz w:val="26"/>
          <w:szCs w:val="26"/>
        </w:rPr>
        <w:t>й</w:t>
      </w:r>
      <w:r w:rsidRPr="000B68F6">
        <w:rPr>
          <w:spacing w:val="27"/>
          <w:sz w:val="26"/>
          <w:szCs w:val="26"/>
        </w:rPr>
        <w:t xml:space="preserve"> </w:t>
      </w:r>
      <w:r w:rsidRPr="000B68F6">
        <w:rPr>
          <w:sz w:val="26"/>
          <w:szCs w:val="26"/>
        </w:rPr>
        <w:t>оборон</w:t>
      </w:r>
      <w:r w:rsidRPr="000B68F6">
        <w:rPr>
          <w:spacing w:val="1"/>
          <w:sz w:val="26"/>
          <w:szCs w:val="26"/>
        </w:rPr>
        <w:t>н</w:t>
      </w:r>
      <w:r w:rsidRPr="000B68F6">
        <w:rPr>
          <w:spacing w:val="3"/>
          <w:sz w:val="26"/>
          <w:szCs w:val="26"/>
        </w:rPr>
        <w:t>ы</w:t>
      </w:r>
      <w:r w:rsidRPr="000B68F6">
        <w:rPr>
          <w:sz w:val="26"/>
          <w:szCs w:val="26"/>
        </w:rPr>
        <w:t>й</w:t>
      </w:r>
      <w:r w:rsidRPr="000B68F6">
        <w:rPr>
          <w:spacing w:val="34"/>
          <w:sz w:val="26"/>
          <w:szCs w:val="26"/>
        </w:rPr>
        <w:t xml:space="preserve"> </w:t>
      </w:r>
      <w:r w:rsidRPr="000B68F6">
        <w:rPr>
          <w:spacing w:val="1"/>
          <w:sz w:val="26"/>
          <w:szCs w:val="26"/>
        </w:rPr>
        <w:t>з</w:t>
      </w:r>
      <w:r w:rsidRPr="000B68F6">
        <w:rPr>
          <w:sz w:val="26"/>
          <w:szCs w:val="26"/>
        </w:rPr>
        <w:t>а</w:t>
      </w:r>
      <w:r w:rsidRPr="000B68F6">
        <w:rPr>
          <w:spacing w:val="-1"/>
          <w:sz w:val="26"/>
          <w:szCs w:val="26"/>
        </w:rPr>
        <w:t>к</w:t>
      </w:r>
      <w:r w:rsidRPr="000B68F6">
        <w:rPr>
          <w:sz w:val="26"/>
          <w:szCs w:val="26"/>
        </w:rPr>
        <w:t>а</w:t>
      </w:r>
      <w:r w:rsidRPr="000B68F6">
        <w:rPr>
          <w:spacing w:val="1"/>
          <w:sz w:val="26"/>
          <w:szCs w:val="26"/>
        </w:rPr>
        <w:t>з</w:t>
      </w:r>
      <w:r w:rsidRPr="000B68F6">
        <w:rPr>
          <w:sz w:val="26"/>
          <w:szCs w:val="26"/>
        </w:rPr>
        <w:t>,</w:t>
      </w:r>
      <w:r w:rsidRPr="000B68F6">
        <w:rPr>
          <w:spacing w:val="39"/>
          <w:sz w:val="26"/>
          <w:szCs w:val="26"/>
        </w:rPr>
        <w:t xml:space="preserve"> </w:t>
      </w:r>
      <w:r w:rsidRPr="000B68F6">
        <w:rPr>
          <w:sz w:val="26"/>
          <w:szCs w:val="26"/>
        </w:rPr>
        <w:t>с</w:t>
      </w:r>
      <w:r w:rsidRPr="000B68F6">
        <w:rPr>
          <w:spacing w:val="44"/>
          <w:sz w:val="26"/>
          <w:szCs w:val="26"/>
        </w:rPr>
        <w:t xml:space="preserve"> </w:t>
      </w:r>
      <w:r w:rsidRPr="000B68F6">
        <w:rPr>
          <w:sz w:val="26"/>
          <w:szCs w:val="26"/>
        </w:rPr>
        <w:t>не</w:t>
      </w:r>
      <w:r w:rsidRPr="000B68F6">
        <w:rPr>
          <w:spacing w:val="1"/>
          <w:sz w:val="26"/>
          <w:szCs w:val="26"/>
        </w:rPr>
        <w:t>п</w:t>
      </w:r>
      <w:r w:rsidRPr="000B68F6">
        <w:rPr>
          <w:sz w:val="26"/>
          <w:szCs w:val="26"/>
        </w:rPr>
        <w:t>рер</w:t>
      </w:r>
      <w:r w:rsidRPr="000B68F6">
        <w:rPr>
          <w:spacing w:val="1"/>
          <w:sz w:val="26"/>
          <w:szCs w:val="26"/>
        </w:rPr>
        <w:t>ы</w:t>
      </w:r>
      <w:r w:rsidRPr="000B68F6">
        <w:rPr>
          <w:sz w:val="26"/>
          <w:szCs w:val="26"/>
        </w:rPr>
        <w:t>вн</w:t>
      </w:r>
      <w:r w:rsidRPr="000B68F6">
        <w:rPr>
          <w:spacing w:val="1"/>
          <w:sz w:val="26"/>
          <w:szCs w:val="26"/>
        </w:rPr>
        <w:t>ы</w:t>
      </w:r>
      <w:r w:rsidRPr="000B68F6">
        <w:rPr>
          <w:sz w:val="26"/>
          <w:szCs w:val="26"/>
        </w:rPr>
        <w:t>м</w:t>
      </w:r>
      <w:r w:rsidRPr="000B68F6">
        <w:rPr>
          <w:spacing w:val="29"/>
          <w:sz w:val="26"/>
          <w:szCs w:val="26"/>
        </w:rPr>
        <w:t xml:space="preserve"> </w:t>
      </w:r>
      <w:r w:rsidRPr="000B68F6">
        <w:rPr>
          <w:sz w:val="26"/>
          <w:szCs w:val="26"/>
        </w:rPr>
        <w:t>технолог</w:t>
      </w:r>
      <w:r w:rsidRPr="000B68F6">
        <w:rPr>
          <w:spacing w:val="2"/>
          <w:sz w:val="26"/>
          <w:szCs w:val="26"/>
        </w:rPr>
        <w:t>и</w:t>
      </w:r>
      <w:r w:rsidRPr="000B68F6">
        <w:rPr>
          <w:spacing w:val="-1"/>
          <w:sz w:val="26"/>
          <w:szCs w:val="26"/>
        </w:rPr>
        <w:t>ч</w:t>
      </w:r>
      <w:r w:rsidRPr="000B68F6">
        <w:rPr>
          <w:sz w:val="26"/>
          <w:szCs w:val="26"/>
        </w:rPr>
        <w:t>е</w:t>
      </w:r>
      <w:r w:rsidRPr="000B68F6">
        <w:rPr>
          <w:spacing w:val="2"/>
          <w:sz w:val="26"/>
          <w:szCs w:val="26"/>
        </w:rPr>
        <w:t>с</w:t>
      </w:r>
      <w:r w:rsidRPr="000B68F6">
        <w:rPr>
          <w:spacing w:val="-1"/>
          <w:sz w:val="26"/>
          <w:szCs w:val="26"/>
        </w:rPr>
        <w:t>к</w:t>
      </w:r>
      <w:r w:rsidRPr="000B68F6">
        <w:rPr>
          <w:sz w:val="26"/>
          <w:szCs w:val="26"/>
        </w:rPr>
        <w:t>им про</w:t>
      </w:r>
      <w:r w:rsidRPr="000B68F6">
        <w:rPr>
          <w:spacing w:val="1"/>
          <w:sz w:val="26"/>
          <w:szCs w:val="26"/>
        </w:rPr>
        <w:t>ц</w:t>
      </w:r>
      <w:r w:rsidRPr="000B68F6">
        <w:rPr>
          <w:sz w:val="26"/>
          <w:szCs w:val="26"/>
        </w:rPr>
        <w:t>ессом,</w:t>
      </w:r>
      <w:r w:rsidRPr="000B68F6">
        <w:rPr>
          <w:spacing w:val="-11"/>
          <w:sz w:val="26"/>
          <w:szCs w:val="26"/>
        </w:rPr>
        <w:t xml:space="preserve"> </w:t>
      </w:r>
      <w:r w:rsidRPr="000B68F6">
        <w:rPr>
          <w:sz w:val="26"/>
          <w:szCs w:val="26"/>
        </w:rPr>
        <w:t>тре</w:t>
      </w:r>
      <w:r w:rsidRPr="000B68F6">
        <w:rPr>
          <w:spacing w:val="4"/>
          <w:sz w:val="26"/>
          <w:szCs w:val="26"/>
        </w:rPr>
        <w:t>б</w:t>
      </w:r>
      <w:r w:rsidRPr="000B68F6">
        <w:rPr>
          <w:spacing w:val="-5"/>
          <w:sz w:val="26"/>
          <w:szCs w:val="26"/>
        </w:rPr>
        <w:t>у</w:t>
      </w:r>
      <w:r w:rsidRPr="000B68F6">
        <w:rPr>
          <w:spacing w:val="3"/>
          <w:sz w:val="26"/>
          <w:szCs w:val="26"/>
        </w:rPr>
        <w:t>ю</w:t>
      </w:r>
      <w:r w:rsidRPr="000B68F6">
        <w:rPr>
          <w:spacing w:val="2"/>
          <w:sz w:val="26"/>
          <w:szCs w:val="26"/>
        </w:rPr>
        <w:t>щ</w:t>
      </w:r>
      <w:r w:rsidRPr="000B68F6">
        <w:rPr>
          <w:sz w:val="26"/>
          <w:szCs w:val="26"/>
        </w:rPr>
        <w:t>им</w:t>
      </w:r>
      <w:r w:rsidRPr="000B68F6">
        <w:rPr>
          <w:spacing w:val="-13"/>
          <w:sz w:val="26"/>
          <w:szCs w:val="26"/>
        </w:rPr>
        <w:t xml:space="preserve"> </w:t>
      </w:r>
      <w:r w:rsidRPr="000B68F6">
        <w:rPr>
          <w:sz w:val="26"/>
          <w:szCs w:val="26"/>
        </w:rPr>
        <w:t>поста</w:t>
      </w:r>
      <w:r w:rsidRPr="000B68F6">
        <w:rPr>
          <w:spacing w:val="2"/>
          <w:sz w:val="26"/>
          <w:szCs w:val="26"/>
        </w:rPr>
        <w:t>в</w:t>
      </w:r>
      <w:r w:rsidRPr="000B68F6">
        <w:rPr>
          <w:sz w:val="26"/>
          <w:szCs w:val="26"/>
        </w:rPr>
        <w:t>ок</w:t>
      </w:r>
      <w:r w:rsidRPr="000B68F6">
        <w:rPr>
          <w:spacing w:val="-10"/>
          <w:sz w:val="26"/>
          <w:szCs w:val="26"/>
        </w:rPr>
        <w:t xml:space="preserve"> </w:t>
      </w:r>
      <w:r w:rsidRPr="000B68F6">
        <w:rPr>
          <w:sz w:val="26"/>
          <w:szCs w:val="26"/>
        </w:rPr>
        <w:t>тепловой</w:t>
      </w:r>
      <w:r w:rsidRPr="000B68F6">
        <w:rPr>
          <w:spacing w:val="-7"/>
          <w:sz w:val="26"/>
          <w:szCs w:val="26"/>
        </w:rPr>
        <w:t xml:space="preserve"> </w:t>
      </w:r>
      <w:r w:rsidRPr="000B68F6">
        <w:rPr>
          <w:spacing w:val="-1"/>
          <w:sz w:val="26"/>
          <w:szCs w:val="26"/>
        </w:rPr>
        <w:t>э</w:t>
      </w:r>
      <w:r w:rsidRPr="000B68F6">
        <w:rPr>
          <w:sz w:val="26"/>
          <w:szCs w:val="26"/>
        </w:rPr>
        <w:t>нерги</w:t>
      </w:r>
      <w:r w:rsidRPr="000B68F6">
        <w:rPr>
          <w:spacing w:val="1"/>
          <w:sz w:val="26"/>
          <w:szCs w:val="26"/>
        </w:rPr>
        <w:t>и</w:t>
      </w:r>
      <w:r w:rsidRPr="000B68F6">
        <w:rPr>
          <w:sz w:val="26"/>
          <w:szCs w:val="26"/>
        </w:rPr>
        <w:t>;</w:t>
      </w:r>
    </w:p>
    <w:p w14:paraId="1BA6BC44" w14:textId="77777777" w:rsidR="006D06B3" w:rsidRPr="000B68F6" w:rsidRDefault="006D06B3" w:rsidP="00C22502">
      <w:pPr>
        <w:widowControl w:val="0"/>
        <w:tabs>
          <w:tab w:val="left" w:pos="1220"/>
        </w:tabs>
        <w:autoSpaceDE w:val="0"/>
        <w:autoSpaceDN w:val="0"/>
        <w:adjustRightInd w:val="0"/>
        <w:spacing w:before="10"/>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r>
      <w:r w:rsidRPr="000B68F6">
        <w:rPr>
          <w:spacing w:val="1"/>
          <w:sz w:val="26"/>
          <w:szCs w:val="26"/>
        </w:rPr>
        <w:t>ж</w:t>
      </w:r>
      <w:r w:rsidRPr="000B68F6">
        <w:rPr>
          <w:sz w:val="26"/>
          <w:szCs w:val="26"/>
        </w:rPr>
        <w:t>ивотново</w:t>
      </w:r>
      <w:r w:rsidRPr="000B68F6">
        <w:rPr>
          <w:spacing w:val="3"/>
          <w:sz w:val="26"/>
          <w:szCs w:val="26"/>
        </w:rPr>
        <w:t>д</w:t>
      </w:r>
      <w:r w:rsidRPr="000B68F6">
        <w:rPr>
          <w:spacing w:val="-1"/>
          <w:sz w:val="26"/>
          <w:szCs w:val="26"/>
        </w:rPr>
        <w:t>ч</w:t>
      </w:r>
      <w:r w:rsidRPr="000B68F6">
        <w:rPr>
          <w:sz w:val="26"/>
          <w:szCs w:val="26"/>
        </w:rPr>
        <w:t>ес</w:t>
      </w:r>
      <w:r w:rsidRPr="000B68F6">
        <w:rPr>
          <w:spacing w:val="-1"/>
          <w:sz w:val="26"/>
          <w:szCs w:val="26"/>
        </w:rPr>
        <w:t>к</w:t>
      </w:r>
      <w:r w:rsidRPr="000B68F6">
        <w:rPr>
          <w:sz w:val="26"/>
          <w:szCs w:val="26"/>
        </w:rPr>
        <w:t>ие</w:t>
      </w:r>
      <w:r w:rsidRPr="000B68F6">
        <w:rPr>
          <w:spacing w:val="-18"/>
          <w:sz w:val="26"/>
          <w:szCs w:val="26"/>
        </w:rPr>
        <w:t xml:space="preserve"> </w:t>
      </w:r>
      <w:r w:rsidRPr="000B68F6">
        <w:rPr>
          <w:sz w:val="26"/>
          <w:szCs w:val="26"/>
        </w:rPr>
        <w:t>и</w:t>
      </w:r>
      <w:r w:rsidRPr="000B68F6">
        <w:rPr>
          <w:spacing w:val="1"/>
          <w:sz w:val="26"/>
          <w:szCs w:val="26"/>
        </w:rPr>
        <w:t xml:space="preserve"> </w:t>
      </w:r>
      <w:r w:rsidRPr="000B68F6">
        <w:rPr>
          <w:sz w:val="26"/>
          <w:szCs w:val="26"/>
        </w:rPr>
        <w:t>пти</w:t>
      </w:r>
      <w:r w:rsidRPr="000B68F6">
        <w:rPr>
          <w:spacing w:val="1"/>
          <w:sz w:val="26"/>
          <w:szCs w:val="26"/>
        </w:rPr>
        <w:t>ц</w:t>
      </w:r>
      <w:r w:rsidRPr="000B68F6">
        <w:rPr>
          <w:sz w:val="26"/>
          <w:szCs w:val="26"/>
        </w:rPr>
        <w:t>еводче</w:t>
      </w:r>
      <w:r w:rsidRPr="000B68F6">
        <w:rPr>
          <w:spacing w:val="2"/>
          <w:sz w:val="26"/>
          <w:szCs w:val="26"/>
        </w:rPr>
        <w:t>с</w:t>
      </w:r>
      <w:r w:rsidRPr="000B68F6">
        <w:rPr>
          <w:spacing w:val="-1"/>
          <w:sz w:val="26"/>
          <w:szCs w:val="26"/>
        </w:rPr>
        <w:t>к</w:t>
      </w:r>
      <w:r w:rsidRPr="000B68F6">
        <w:rPr>
          <w:sz w:val="26"/>
          <w:szCs w:val="26"/>
        </w:rPr>
        <w:t>ие</w:t>
      </w:r>
      <w:r w:rsidRPr="000B68F6">
        <w:rPr>
          <w:spacing w:val="-18"/>
          <w:sz w:val="26"/>
          <w:szCs w:val="26"/>
        </w:rPr>
        <w:t xml:space="preserve"> </w:t>
      </w:r>
      <w:r w:rsidRPr="000B68F6">
        <w:rPr>
          <w:spacing w:val="3"/>
          <w:sz w:val="26"/>
          <w:szCs w:val="26"/>
        </w:rPr>
        <w:t>х</w:t>
      </w:r>
      <w:r w:rsidRPr="000B68F6">
        <w:rPr>
          <w:sz w:val="26"/>
          <w:szCs w:val="26"/>
        </w:rPr>
        <w:t>о</w:t>
      </w:r>
      <w:r w:rsidRPr="000B68F6">
        <w:rPr>
          <w:spacing w:val="1"/>
          <w:sz w:val="26"/>
          <w:szCs w:val="26"/>
        </w:rPr>
        <w:t>з</w:t>
      </w:r>
      <w:r w:rsidRPr="000B68F6">
        <w:rPr>
          <w:sz w:val="26"/>
          <w:szCs w:val="26"/>
        </w:rPr>
        <w:t>я</w:t>
      </w:r>
      <w:r w:rsidRPr="000B68F6">
        <w:rPr>
          <w:spacing w:val="1"/>
          <w:sz w:val="26"/>
          <w:szCs w:val="26"/>
        </w:rPr>
        <w:t>й</w:t>
      </w:r>
      <w:r w:rsidRPr="000B68F6">
        <w:rPr>
          <w:sz w:val="26"/>
          <w:szCs w:val="26"/>
        </w:rPr>
        <w:t>ства,</w:t>
      </w:r>
      <w:r w:rsidRPr="000B68F6">
        <w:rPr>
          <w:spacing w:val="-12"/>
          <w:sz w:val="26"/>
          <w:szCs w:val="26"/>
        </w:rPr>
        <w:t xml:space="preserve"> </w:t>
      </w:r>
      <w:r w:rsidRPr="000B68F6">
        <w:rPr>
          <w:sz w:val="26"/>
          <w:szCs w:val="26"/>
        </w:rPr>
        <w:t>тепли</w:t>
      </w:r>
      <w:r w:rsidRPr="000B68F6">
        <w:rPr>
          <w:spacing w:val="1"/>
          <w:sz w:val="26"/>
          <w:szCs w:val="26"/>
        </w:rPr>
        <w:t>цы</w:t>
      </w:r>
      <w:r w:rsidRPr="000B68F6">
        <w:rPr>
          <w:sz w:val="26"/>
          <w:szCs w:val="26"/>
        </w:rPr>
        <w:t>;</w:t>
      </w:r>
    </w:p>
    <w:p w14:paraId="669142AF" w14:textId="77777777" w:rsidR="006D06B3" w:rsidRPr="000B68F6" w:rsidRDefault="006D06B3" w:rsidP="00C22502">
      <w:pPr>
        <w:widowControl w:val="0"/>
        <w:autoSpaceDE w:val="0"/>
        <w:autoSpaceDN w:val="0"/>
        <w:adjustRightInd w:val="0"/>
        <w:spacing w:before="7" w:line="140" w:lineRule="exact"/>
        <w:ind w:right="13"/>
        <w:rPr>
          <w:sz w:val="14"/>
          <w:szCs w:val="14"/>
        </w:rPr>
      </w:pPr>
    </w:p>
    <w:p w14:paraId="6DB82670" w14:textId="77777777" w:rsidR="006D06B3" w:rsidRPr="000B68F6" w:rsidRDefault="006D06B3" w:rsidP="00C22502">
      <w:pPr>
        <w:widowControl w:val="0"/>
        <w:autoSpaceDE w:val="0"/>
        <w:autoSpaceDN w:val="0"/>
        <w:adjustRightInd w:val="0"/>
        <w:spacing w:line="352"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18"/>
          <w:sz w:val="26"/>
          <w:szCs w:val="26"/>
        </w:rPr>
        <w:t xml:space="preserve"> </w:t>
      </w:r>
      <w:r w:rsidRPr="000B68F6">
        <w:rPr>
          <w:sz w:val="26"/>
          <w:szCs w:val="26"/>
        </w:rPr>
        <w:t>объек</w:t>
      </w:r>
      <w:r w:rsidRPr="000B68F6">
        <w:rPr>
          <w:spacing w:val="-1"/>
          <w:sz w:val="26"/>
          <w:szCs w:val="26"/>
        </w:rPr>
        <w:t>т</w:t>
      </w:r>
      <w:r w:rsidRPr="000B68F6">
        <w:rPr>
          <w:sz w:val="26"/>
          <w:szCs w:val="26"/>
        </w:rPr>
        <w:t xml:space="preserve">ы  </w:t>
      </w:r>
      <w:r w:rsidRPr="000B68F6">
        <w:rPr>
          <w:spacing w:val="5"/>
          <w:sz w:val="26"/>
          <w:szCs w:val="26"/>
        </w:rPr>
        <w:t xml:space="preserve"> </w:t>
      </w:r>
      <w:r w:rsidRPr="000B68F6">
        <w:rPr>
          <w:sz w:val="26"/>
          <w:szCs w:val="26"/>
        </w:rPr>
        <w:t>венти</w:t>
      </w:r>
      <w:r w:rsidRPr="000B68F6">
        <w:rPr>
          <w:spacing w:val="1"/>
          <w:sz w:val="26"/>
          <w:szCs w:val="26"/>
        </w:rPr>
        <w:t>л</w:t>
      </w:r>
      <w:r w:rsidRPr="000B68F6">
        <w:rPr>
          <w:sz w:val="26"/>
          <w:szCs w:val="26"/>
        </w:rPr>
        <w:t>я</w:t>
      </w:r>
      <w:r w:rsidRPr="000B68F6">
        <w:rPr>
          <w:spacing w:val="1"/>
          <w:sz w:val="26"/>
          <w:szCs w:val="26"/>
        </w:rPr>
        <w:t>ц</w:t>
      </w:r>
      <w:r w:rsidRPr="000B68F6">
        <w:rPr>
          <w:sz w:val="26"/>
          <w:szCs w:val="26"/>
        </w:rPr>
        <w:t>и</w:t>
      </w:r>
      <w:r w:rsidRPr="000B68F6">
        <w:rPr>
          <w:spacing w:val="3"/>
          <w:sz w:val="26"/>
          <w:szCs w:val="26"/>
        </w:rPr>
        <w:t>и</w:t>
      </w:r>
      <w:r w:rsidRPr="000B68F6">
        <w:rPr>
          <w:sz w:val="26"/>
          <w:szCs w:val="26"/>
        </w:rPr>
        <w:t>, водо</w:t>
      </w:r>
      <w:r w:rsidRPr="000B68F6">
        <w:rPr>
          <w:spacing w:val="2"/>
          <w:sz w:val="26"/>
          <w:szCs w:val="26"/>
        </w:rPr>
        <w:t>о</w:t>
      </w:r>
      <w:r w:rsidRPr="000B68F6">
        <w:rPr>
          <w:sz w:val="26"/>
          <w:szCs w:val="26"/>
        </w:rPr>
        <w:t xml:space="preserve">тлива   и  </w:t>
      </w:r>
      <w:r w:rsidRPr="000B68F6">
        <w:rPr>
          <w:spacing w:val="13"/>
          <w:sz w:val="26"/>
          <w:szCs w:val="26"/>
        </w:rPr>
        <w:t xml:space="preserve"> </w:t>
      </w:r>
      <w:r w:rsidRPr="000B68F6">
        <w:rPr>
          <w:sz w:val="26"/>
          <w:szCs w:val="26"/>
        </w:rPr>
        <w:t>о</w:t>
      </w:r>
      <w:r w:rsidRPr="000B68F6">
        <w:rPr>
          <w:spacing w:val="2"/>
          <w:sz w:val="26"/>
          <w:szCs w:val="26"/>
        </w:rPr>
        <w:t>с</w:t>
      </w:r>
      <w:r w:rsidRPr="000B68F6">
        <w:rPr>
          <w:sz w:val="26"/>
          <w:szCs w:val="26"/>
        </w:rPr>
        <w:t>нов</w:t>
      </w:r>
      <w:r w:rsidRPr="000B68F6">
        <w:rPr>
          <w:spacing w:val="1"/>
          <w:sz w:val="26"/>
          <w:szCs w:val="26"/>
        </w:rPr>
        <w:t>ны</w:t>
      </w:r>
      <w:r w:rsidRPr="000B68F6">
        <w:rPr>
          <w:sz w:val="26"/>
          <w:szCs w:val="26"/>
        </w:rPr>
        <w:t xml:space="preserve">е  </w:t>
      </w:r>
      <w:r w:rsidRPr="000B68F6">
        <w:rPr>
          <w:spacing w:val="1"/>
          <w:sz w:val="26"/>
          <w:szCs w:val="26"/>
        </w:rPr>
        <w:t xml:space="preserve"> </w:t>
      </w:r>
      <w:r w:rsidRPr="000B68F6">
        <w:rPr>
          <w:sz w:val="26"/>
          <w:szCs w:val="26"/>
        </w:rPr>
        <w:t>под</w:t>
      </w:r>
      <w:r w:rsidRPr="000B68F6">
        <w:rPr>
          <w:spacing w:val="1"/>
          <w:sz w:val="26"/>
          <w:szCs w:val="26"/>
        </w:rPr>
        <w:t>ъ</w:t>
      </w:r>
      <w:r w:rsidRPr="000B68F6">
        <w:rPr>
          <w:spacing w:val="2"/>
          <w:sz w:val="26"/>
          <w:szCs w:val="26"/>
        </w:rPr>
        <w:t>е</w:t>
      </w:r>
      <w:r w:rsidRPr="000B68F6">
        <w:rPr>
          <w:spacing w:val="-1"/>
          <w:sz w:val="26"/>
          <w:szCs w:val="26"/>
        </w:rPr>
        <w:t>м</w:t>
      </w:r>
      <w:r w:rsidRPr="000B68F6">
        <w:rPr>
          <w:sz w:val="26"/>
          <w:szCs w:val="26"/>
        </w:rPr>
        <w:t>н</w:t>
      </w:r>
      <w:r w:rsidRPr="000B68F6">
        <w:rPr>
          <w:spacing w:val="1"/>
          <w:sz w:val="26"/>
          <w:szCs w:val="26"/>
        </w:rPr>
        <w:t>ы</w:t>
      </w:r>
      <w:r w:rsidRPr="000B68F6">
        <w:rPr>
          <w:sz w:val="26"/>
          <w:szCs w:val="26"/>
        </w:rPr>
        <w:t xml:space="preserve">е  </w:t>
      </w:r>
      <w:r w:rsidRPr="000B68F6">
        <w:rPr>
          <w:spacing w:val="4"/>
          <w:sz w:val="26"/>
          <w:szCs w:val="26"/>
        </w:rPr>
        <w:t xml:space="preserve"> </w:t>
      </w:r>
      <w:r w:rsidRPr="000B68F6">
        <w:rPr>
          <w:spacing w:val="-5"/>
          <w:sz w:val="26"/>
          <w:szCs w:val="26"/>
        </w:rPr>
        <w:t>у</w:t>
      </w:r>
      <w:r w:rsidRPr="000B68F6">
        <w:rPr>
          <w:sz w:val="26"/>
          <w:szCs w:val="26"/>
        </w:rPr>
        <w:t>строй</w:t>
      </w:r>
      <w:r w:rsidRPr="000B68F6">
        <w:rPr>
          <w:spacing w:val="2"/>
          <w:sz w:val="26"/>
          <w:szCs w:val="26"/>
        </w:rPr>
        <w:t>с</w:t>
      </w:r>
      <w:r w:rsidRPr="000B68F6">
        <w:rPr>
          <w:sz w:val="26"/>
          <w:szCs w:val="26"/>
        </w:rPr>
        <w:t>т</w:t>
      </w:r>
      <w:r w:rsidRPr="000B68F6">
        <w:rPr>
          <w:spacing w:val="2"/>
          <w:sz w:val="26"/>
          <w:szCs w:val="26"/>
        </w:rPr>
        <w:t>в</w:t>
      </w:r>
      <w:r w:rsidRPr="000B68F6">
        <w:rPr>
          <w:sz w:val="26"/>
          <w:szCs w:val="26"/>
        </w:rPr>
        <w:t xml:space="preserve">а </w:t>
      </w:r>
      <w:r w:rsidRPr="000B68F6">
        <w:rPr>
          <w:spacing w:val="-2"/>
          <w:sz w:val="26"/>
          <w:szCs w:val="26"/>
        </w:rPr>
        <w:t>у</w:t>
      </w:r>
      <w:r w:rsidRPr="000B68F6">
        <w:rPr>
          <w:spacing w:val="2"/>
          <w:sz w:val="26"/>
          <w:szCs w:val="26"/>
        </w:rPr>
        <w:t>г</w:t>
      </w:r>
      <w:r w:rsidRPr="000B68F6">
        <w:rPr>
          <w:sz w:val="26"/>
          <w:szCs w:val="26"/>
        </w:rPr>
        <w:t>ольн</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и</w:t>
      </w:r>
      <w:r w:rsidRPr="000B68F6">
        <w:rPr>
          <w:spacing w:val="1"/>
          <w:sz w:val="26"/>
          <w:szCs w:val="26"/>
        </w:rPr>
        <w:t xml:space="preserve"> </w:t>
      </w:r>
      <w:r w:rsidRPr="000B68F6">
        <w:rPr>
          <w:sz w:val="26"/>
          <w:szCs w:val="26"/>
        </w:rPr>
        <w:t>горно</w:t>
      </w:r>
      <w:r w:rsidRPr="000B68F6">
        <w:rPr>
          <w:spacing w:val="4"/>
          <w:sz w:val="26"/>
          <w:szCs w:val="26"/>
        </w:rPr>
        <w:t>р</w:t>
      </w:r>
      <w:r w:rsidRPr="000B68F6">
        <w:rPr>
          <w:spacing w:val="-5"/>
          <w:sz w:val="26"/>
          <w:szCs w:val="26"/>
        </w:rPr>
        <w:t>у</w:t>
      </w:r>
      <w:r w:rsidRPr="000B68F6">
        <w:rPr>
          <w:spacing w:val="5"/>
          <w:sz w:val="26"/>
          <w:szCs w:val="26"/>
        </w:rPr>
        <w:t>д</w:t>
      </w:r>
      <w:r w:rsidRPr="000B68F6">
        <w:rPr>
          <w:sz w:val="26"/>
          <w:szCs w:val="26"/>
        </w:rPr>
        <w:t>н</w:t>
      </w:r>
      <w:r w:rsidRPr="000B68F6">
        <w:rPr>
          <w:spacing w:val="1"/>
          <w:sz w:val="26"/>
          <w:szCs w:val="26"/>
        </w:rPr>
        <w:t>ы</w:t>
      </w:r>
      <w:r w:rsidRPr="000B68F6">
        <w:rPr>
          <w:sz w:val="26"/>
          <w:szCs w:val="26"/>
        </w:rPr>
        <w:t>х</w:t>
      </w:r>
      <w:r w:rsidRPr="000B68F6">
        <w:rPr>
          <w:spacing w:val="-15"/>
          <w:sz w:val="26"/>
          <w:szCs w:val="26"/>
        </w:rPr>
        <w:t xml:space="preserve"> </w:t>
      </w:r>
      <w:r w:rsidRPr="000B68F6">
        <w:rPr>
          <w:sz w:val="26"/>
          <w:szCs w:val="26"/>
        </w:rPr>
        <w:t>органи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й;</w:t>
      </w:r>
    </w:p>
    <w:p w14:paraId="4CA781FC" w14:textId="77777777" w:rsidR="006D06B3" w:rsidRPr="000B68F6" w:rsidRDefault="006D06B3" w:rsidP="00C22502">
      <w:pPr>
        <w:widowControl w:val="0"/>
        <w:tabs>
          <w:tab w:val="left" w:pos="1220"/>
        </w:tabs>
        <w:autoSpaceDE w:val="0"/>
        <w:autoSpaceDN w:val="0"/>
        <w:adjustRightInd w:val="0"/>
        <w:spacing w:before="16"/>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объек</w:t>
      </w:r>
      <w:r w:rsidRPr="000B68F6">
        <w:rPr>
          <w:spacing w:val="-1"/>
          <w:sz w:val="26"/>
          <w:szCs w:val="26"/>
        </w:rPr>
        <w:t>т</w:t>
      </w:r>
      <w:r w:rsidRPr="000B68F6">
        <w:rPr>
          <w:sz w:val="26"/>
          <w:szCs w:val="26"/>
        </w:rPr>
        <w:t>ы</w:t>
      </w:r>
      <w:r w:rsidRPr="000B68F6">
        <w:rPr>
          <w:spacing w:val="22"/>
          <w:sz w:val="26"/>
          <w:szCs w:val="26"/>
        </w:rPr>
        <w:t xml:space="preserve"> </w:t>
      </w:r>
      <w:r w:rsidRPr="000B68F6">
        <w:rPr>
          <w:sz w:val="26"/>
          <w:szCs w:val="26"/>
        </w:rPr>
        <w:t>с</w:t>
      </w:r>
      <w:r w:rsidRPr="000B68F6">
        <w:rPr>
          <w:spacing w:val="3"/>
          <w:sz w:val="26"/>
          <w:szCs w:val="26"/>
        </w:rPr>
        <w:t>и</w:t>
      </w:r>
      <w:r w:rsidRPr="000B68F6">
        <w:rPr>
          <w:sz w:val="26"/>
          <w:szCs w:val="26"/>
        </w:rPr>
        <w:t>ст</w:t>
      </w:r>
      <w:r w:rsidRPr="000B68F6">
        <w:rPr>
          <w:spacing w:val="2"/>
          <w:sz w:val="26"/>
          <w:szCs w:val="26"/>
        </w:rPr>
        <w:t>е</w:t>
      </w:r>
      <w:r w:rsidRPr="000B68F6">
        <w:rPr>
          <w:sz w:val="26"/>
          <w:szCs w:val="26"/>
        </w:rPr>
        <w:t>м</w:t>
      </w:r>
      <w:r w:rsidRPr="000B68F6">
        <w:rPr>
          <w:spacing w:val="22"/>
          <w:sz w:val="26"/>
          <w:szCs w:val="26"/>
        </w:rPr>
        <w:t xml:space="preserve"> </w:t>
      </w:r>
      <w:r w:rsidRPr="000B68F6">
        <w:rPr>
          <w:sz w:val="26"/>
          <w:szCs w:val="26"/>
        </w:rPr>
        <w:t>дис</w:t>
      </w:r>
      <w:r w:rsidRPr="000B68F6">
        <w:rPr>
          <w:spacing w:val="3"/>
          <w:sz w:val="26"/>
          <w:szCs w:val="26"/>
        </w:rPr>
        <w:t>п</w:t>
      </w:r>
      <w:r w:rsidRPr="000B68F6">
        <w:rPr>
          <w:sz w:val="26"/>
          <w:szCs w:val="26"/>
        </w:rPr>
        <w:t>ет</w:t>
      </w:r>
      <w:r w:rsidRPr="000B68F6">
        <w:rPr>
          <w:spacing w:val="-1"/>
          <w:sz w:val="26"/>
          <w:szCs w:val="26"/>
        </w:rPr>
        <w:t>ч</w:t>
      </w:r>
      <w:r w:rsidRPr="000B68F6">
        <w:rPr>
          <w:sz w:val="26"/>
          <w:szCs w:val="26"/>
        </w:rPr>
        <w:t>ер</w:t>
      </w:r>
      <w:r w:rsidRPr="000B68F6">
        <w:rPr>
          <w:spacing w:val="2"/>
          <w:sz w:val="26"/>
          <w:szCs w:val="26"/>
        </w:rPr>
        <w:t>с</w:t>
      </w:r>
      <w:r w:rsidRPr="000B68F6">
        <w:rPr>
          <w:spacing w:val="-1"/>
          <w:sz w:val="26"/>
          <w:szCs w:val="26"/>
        </w:rPr>
        <w:t>к</w:t>
      </w:r>
      <w:r w:rsidRPr="000B68F6">
        <w:rPr>
          <w:spacing w:val="2"/>
          <w:sz w:val="26"/>
          <w:szCs w:val="26"/>
        </w:rPr>
        <w:t>о</w:t>
      </w:r>
      <w:r w:rsidRPr="000B68F6">
        <w:rPr>
          <w:sz w:val="26"/>
          <w:szCs w:val="26"/>
        </w:rPr>
        <w:t>го</w:t>
      </w:r>
      <w:r w:rsidRPr="000B68F6">
        <w:rPr>
          <w:spacing w:val="18"/>
          <w:sz w:val="26"/>
          <w:szCs w:val="26"/>
        </w:rPr>
        <w:t xml:space="preserve"> </w:t>
      </w:r>
      <w:r w:rsidRPr="000B68F6">
        <w:rPr>
          <w:spacing w:val="-5"/>
          <w:sz w:val="26"/>
          <w:szCs w:val="26"/>
        </w:rPr>
        <w:t>у</w:t>
      </w:r>
      <w:r w:rsidRPr="000B68F6">
        <w:rPr>
          <w:sz w:val="26"/>
          <w:szCs w:val="26"/>
        </w:rPr>
        <w:t>пра</w:t>
      </w:r>
      <w:r w:rsidRPr="000B68F6">
        <w:rPr>
          <w:spacing w:val="3"/>
          <w:sz w:val="26"/>
          <w:szCs w:val="26"/>
        </w:rPr>
        <w:t>в</w:t>
      </w:r>
      <w:r w:rsidRPr="000B68F6">
        <w:rPr>
          <w:sz w:val="26"/>
          <w:szCs w:val="26"/>
        </w:rPr>
        <w:t>ле</w:t>
      </w:r>
      <w:r w:rsidRPr="000B68F6">
        <w:rPr>
          <w:spacing w:val="3"/>
          <w:sz w:val="26"/>
          <w:szCs w:val="26"/>
        </w:rPr>
        <w:t>н</w:t>
      </w:r>
      <w:r w:rsidRPr="000B68F6">
        <w:rPr>
          <w:sz w:val="26"/>
          <w:szCs w:val="26"/>
        </w:rPr>
        <w:t>ия</w:t>
      </w:r>
      <w:r w:rsidRPr="000B68F6">
        <w:rPr>
          <w:spacing w:val="19"/>
          <w:sz w:val="26"/>
          <w:szCs w:val="26"/>
        </w:rPr>
        <w:t xml:space="preserve"> </w:t>
      </w:r>
      <w:r w:rsidRPr="000B68F6">
        <w:rPr>
          <w:spacing w:val="1"/>
          <w:sz w:val="26"/>
          <w:szCs w:val="26"/>
        </w:rPr>
        <w:t>ж</w:t>
      </w:r>
      <w:r w:rsidRPr="000B68F6">
        <w:rPr>
          <w:sz w:val="26"/>
          <w:szCs w:val="26"/>
        </w:rPr>
        <w:t>еле</w:t>
      </w:r>
      <w:r w:rsidRPr="000B68F6">
        <w:rPr>
          <w:spacing w:val="1"/>
          <w:sz w:val="26"/>
          <w:szCs w:val="26"/>
        </w:rPr>
        <w:t>з</w:t>
      </w:r>
      <w:r w:rsidRPr="000B68F6">
        <w:rPr>
          <w:sz w:val="26"/>
          <w:szCs w:val="26"/>
        </w:rPr>
        <w:t>нодоро</w:t>
      </w:r>
      <w:r w:rsidRPr="000B68F6">
        <w:rPr>
          <w:spacing w:val="1"/>
          <w:sz w:val="26"/>
          <w:szCs w:val="26"/>
        </w:rPr>
        <w:t>ж</w:t>
      </w:r>
      <w:r w:rsidRPr="000B68F6">
        <w:rPr>
          <w:sz w:val="26"/>
          <w:szCs w:val="26"/>
        </w:rPr>
        <w:t>но</w:t>
      </w:r>
      <w:r w:rsidRPr="000B68F6">
        <w:rPr>
          <w:spacing w:val="2"/>
          <w:sz w:val="26"/>
          <w:szCs w:val="26"/>
        </w:rPr>
        <w:t>г</w:t>
      </w:r>
      <w:r w:rsidRPr="000B68F6">
        <w:rPr>
          <w:sz w:val="26"/>
          <w:szCs w:val="26"/>
        </w:rPr>
        <w:t>о,</w:t>
      </w:r>
      <w:r w:rsidRPr="000B68F6">
        <w:rPr>
          <w:spacing w:val="9"/>
          <w:sz w:val="26"/>
          <w:szCs w:val="26"/>
        </w:rPr>
        <w:t xml:space="preserve"> </w:t>
      </w:r>
      <w:r w:rsidRPr="000B68F6">
        <w:rPr>
          <w:sz w:val="26"/>
          <w:szCs w:val="26"/>
        </w:rPr>
        <w:t>водн</w:t>
      </w:r>
      <w:r w:rsidRPr="000B68F6">
        <w:rPr>
          <w:spacing w:val="3"/>
          <w:sz w:val="26"/>
          <w:szCs w:val="26"/>
        </w:rPr>
        <w:t>о</w:t>
      </w:r>
      <w:r w:rsidRPr="000B68F6">
        <w:rPr>
          <w:sz w:val="26"/>
          <w:szCs w:val="26"/>
        </w:rPr>
        <w:t>го</w:t>
      </w:r>
      <w:r w:rsidRPr="000B68F6">
        <w:rPr>
          <w:spacing w:val="21"/>
          <w:sz w:val="26"/>
          <w:szCs w:val="26"/>
        </w:rPr>
        <w:t xml:space="preserve"> </w:t>
      </w:r>
      <w:r w:rsidRPr="000B68F6">
        <w:rPr>
          <w:sz w:val="26"/>
          <w:szCs w:val="26"/>
        </w:rPr>
        <w:t>и</w:t>
      </w:r>
    </w:p>
    <w:p w14:paraId="51327E95" w14:textId="77777777" w:rsidR="006D06B3" w:rsidRPr="000B68F6" w:rsidRDefault="006D06B3" w:rsidP="00C22502">
      <w:pPr>
        <w:widowControl w:val="0"/>
        <w:autoSpaceDE w:val="0"/>
        <w:autoSpaceDN w:val="0"/>
        <w:adjustRightInd w:val="0"/>
        <w:spacing w:before="67"/>
        <w:ind w:left="102" w:right="13"/>
        <w:rPr>
          <w:sz w:val="26"/>
          <w:szCs w:val="26"/>
        </w:rPr>
      </w:pPr>
      <w:r w:rsidRPr="000B68F6">
        <w:rPr>
          <w:sz w:val="26"/>
          <w:szCs w:val="26"/>
        </w:rPr>
        <w:t>во</w:t>
      </w:r>
      <w:r w:rsidRPr="000B68F6">
        <w:rPr>
          <w:spacing w:val="1"/>
          <w:sz w:val="26"/>
          <w:szCs w:val="26"/>
        </w:rPr>
        <w:t>з</w:t>
      </w:r>
      <w:r w:rsidRPr="000B68F6">
        <w:rPr>
          <w:spacing w:val="2"/>
          <w:sz w:val="26"/>
          <w:szCs w:val="26"/>
        </w:rPr>
        <w:t>д</w:t>
      </w:r>
      <w:r w:rsidRPr="000B68F6">
        <w:rPr>
          <w:spacing w:val="-5"/>
          <w:sz w:val="26"/>
          <w:szCs w:val="26"/>
        </w:rPr>
        <w:t>у</w:t>
      </w:r>
      <w:r w:rsidRPr="000B68F6">
        <w:rPr>
          <w:spacing w:val="2"/>
          <w:sz w:val="26"/>
          <w:szCs w:val="26"/>
        </w:rPr>
        <w:t>ш</w:t>
      </w:r>
      <w:r w:rsidRPr="000B68F6">
        <w:rPr>
          <w:sz w:val="26"/>
          <w:szCs w:val="26"/>
        </w:rPr>
        <w:t>но</w:t>
      </w:r>
      <w:r w:rsidRPr="000B68F6">
        <w:rPr>
          <w:spacing w:val="2"/>
          <w:sz w:val="26"/>
          <w:szCs w:val="26"/>
        </w:rPr>
        <w:t>г</w:t>
      </w:r>
      <w:r w:rsidRPr="000B68F6">
        <w:rPr>
          <w:sz w:val="26"/>
          <w:szCs w:val="26"/>
        </w:rPr>
        <w:t>о</w:t>
      </w:r>
      <w:r w:rsidRPr="000B68F6">
        <w:rPr>
          <w:spacing w:val="-13"/>
          <w:sz w:val="26"/>
          <w:szCs w:val="26"/>
        </w:rPr>
        <w:t xml:space="preserve"> </w:t>
      </w:r>
      <w:r w:rsidRPr="000B68F6">
        <w:rPr>
          <w:sz w:val="26"/>
          <w:szCs w:val="26"/>
        </w:rPr>
        <w:t>транс</w:t>
      </w:r>
      <w:r w:rsidRPr="000B68F6">
        <w:rPr>
          <w:spacing w:val="3"/>
          <w:sz w:val="26"/>
          <w:szCs w:val="26"/>
        </w:rPr>
        <w:t>п</w:t>
      </w:r>
      <w:r w:rsidRPr="000B68F6">
        <w:rPr>
          <w:sz w:val="26"/>
          <w:szCs w:val="26"/>
        </w:rPr>
        <w:t>о</w:t>
      </w:r>
      <w:r w:rsidRPr="000B68F6">
        <w:rPr>
          <w:spacing w:val="2"/>
          <w:sz w:val="26"/>
          <w:szCs w:val="26"/>
        </w:rPr>
        <w:t>р</w:t>
      </w:r>
      <w:r w:rsidRPr="000B68F6">
        <w:rPr>
          <w:sz w:val="26"/>
          <w:szCs w:val="26"/>
        </w:rPr>
        <w:t>та.</w:t>
      </w:r>
    </w:p>
    <w:p w14:paraId="192EF266" w14:textId="77777777" w:rsidR="006D06B3" w:rsidRPr="000B68F6" w:rsidRDefault="006D06B3" w:rsidP="00C22502">
      <w:pPr>
        <w:widowControl w:val="0"/>
        <w:autoSpaceDE w:val="0"/>
        <w:autoSpaceDN w:val="0"/>
        <w:adjustRightInd w:val="0"/>
        <w:spacing w:before="67"/>
        <w:ind w:left="102" w:right="13"/>
        <w:rPr>
          <w:sz w:val="26"/>
          <w:szCs w:val="26"/>
        </w:rPr>
      </w:pPr>
    </w:p>
    <w:p w14:paraId="3915E57B" w14:textId="77777777" w:rsidR="006D06B3" w:rsidRPr="000B68F6" w:rsidRDefault="006D06B3" w:rsidP="00C22502">
      <w:pPr>
        <w:widowControl w:val="0"/>
        <w:autoSpaceDE w:val="0"/>
        <w:autoSpaceDN w:val="0"/>
        <w:adjustRightInd w:val="0"/>
        <w:spacing w:before="5" w:line="360" w:lineRule="auto"/>
        <w:ind w:left="102" w:right="13" w:firstLine="708"/>
        <w:jc w:val="both"/>
        <w:rPr>
          <w:sz w:val="26"/>
          <w:szCs w:val="26"/>
        </w:rPr>
      </w:pPr>
      <w:bookmarkStart w:id="367" w:name="_Hlk63414558"/>
      <w:r w:rsidRPr="000B68F6">
        <w:rPr>
          <w:sz w:val="26"/>
          <w:szCs w:val="26"/>
        </w:rPr>
        <w:t>Перспективное потребление тепловой энергии отдельными категориями потребителей не планируется в рассматриваемый период.</w:t>
      </w:r>
    </w:p>
    <w:bookmarkEnd w:id="367"/>
    <w:p w14:paraId="181182E4" w14:textId="77777777" w:rsidR="006D06B3" w:rsidRPr="000B68F6" w:rsidRDefault="006D06B3" w:rsidP="00C22502">
      <w:pPr>
        <w:widowControl w:val="0"/>
        <w:autoSpaceDE w:val="0"/>
        <w:autoSpaceDN w:val="0"/>
        <w:adjustRightInd w:val="0"/>
        <w:spacing w:before="5" w:line="360" w:lineRule="auto"/>
        <w:ind w:left="102" w:right="13" w:firstLine="708"/>
        <w:jc w:val="both"/>
        <w:rPr>
          <w:sz w:val="26"/>
          <w:szCs w:val="26"/>
        </w:rPr>
      </w:pPr>
    </w:p>
    <w:p w14:paraId="43A0996B" w14:textId="77777777" w:rsidR="006D06B3" w:rsidRPr="000B68F6" w:rsidRDefault="006D06B3" w:rsidP="00C22502">
      <w:pPr>
        <w:widowControl w:val="0"/>
        <w:autoSpaceDE w:val="0"/>
        <w:autoSpaceDN w:val="0"/>
        <w:adjustRightInd w:val="0"/>
        <w:spacing w:before="5" w:line="360" w:lineRule="auto"/>
        <w:ind w:left="102" w:right="13" w:firstLine="708"/>
        <w:jc w:val="both"/>
        <w:rPr>
          <w:sz w:val="26"/>
          <w:szCs w:val="26"/>
        </w:rPr>
      </w:pPr>
    </w:p>
    <w:p w14:paraId="1B4A9207" w14:textId="77777777" w:rsidR="006D06B3" w:rsidRPr="000B68F6" w:rsidRDefault="006D06B3" w:rsidP="00C22502">
      <w:pPr>
        <w:widowControl w:val="0"/>
        <w:autoSpaceDE w:val="0"/>
        <w:autoSpaceDN w:val="0"/>
        <w:adjustRightInd w:val="0"/>
        <w:spacing w:line="130" w:lineRule="exact"/>
        <w:ind w:right="13"/>
        <w:rPr>
          <w:sz w:val="13"/>
          <w:szCs w:val="13"/>
        </w:rPr>
      </w:pPr>
    </w:p>
    <w:p w14:paraId="16D0C873" w14:textId="77777777" w:rsidR="006D06B3" w:rsidRPr="000B68F6" w:rsidRDefault="006D06B3" w:rsidP="00C03847">
      <w:pPr>
        <w:pStyle w:val="14"/>
      </w:pPr>
      <w:bookmarkStart w:id="368" w:name="_Toc62629229"/>
      <w:bookmarkStart w:id="369" w:name="_Toc71120170"/>
      <w:r w:rsidRPr="000B68F6">
        <w:lastRenderedPageBreak/>
        <w:t>3. Электронная модель системы теплоснабжения поселения</w:t>
      </w:r>
      <w:bookmarkEnd w:id="368"/>
      <w:bookmarkEnd w:id="369"/>
    </w:p>
    <w:p w14:paraId="2BDD2C19"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Электронная модель системы теплоснабжения выполняется в ГИС Zulu 7.0.</w:t>
      </w:r>
    </w:p>
    <w:p w14:paraId="5EF18170"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В данной актуализации схемы теплоснабжения электронная модель не представлена.</w:t>
      </w:r>
    </w:p>
    <w:p w14:paraId="71FF9507"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5052A98" w14:textId="7ED4D023" w:rsidR="006D06B3" w:rsidRPr="000B68F6" w:rsidRDefault="00907E83" w:rsidP="00C22502">
      <w:pPr>
        <w:widowControl w:val="0"/>
        <w:autoSpaceDE w:val="0"/>
        <w:autoSpaceDN w:val="0"/>
        <w:adjustRightInd w:val="0"/>
        <w:spacing w:before="13"/>
        <w:ind w:left="101" w:right="13"/>
        <w:rPr>
          <w:sz w:val="20"/>
          <w:szCs w:val="20"/>
        </w:rPr>
      </w:pPr>
      <w:r w:rsidRPr="000B68F6">
        <w:rPr>
          <w:noProof/>
          <w:sz w:val="20"/>
          <w:szCs w:val="20"/>
        </w:rPr>
        <w:drawing>
          <wp:inline distT="0" distB="0" distL="0" distR="0" wp14:anchorId="426C0460" wp14:editId="0376C79F">
            <wp:extent cx="6103620" cy="4667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03620" cy="4667250"/>
                    </a:xfrm>
                    <a:prstGeom prst="rect">
                      <a:avLst/>
                    </a:prstGeom>
                    <a:noFill/>
                    <a:ln>
                      <a:noFill/>
                    </a:ln>
                  </pic:spPr>
                </pic:pic>
              </a:graphicData>
            </a:graphic>
          </wp:inline>
        </w:drawing>
      </w:r>
    </w:p>
    <w:p w14:paraId="62400F90" w14:textId="77777777" w:rsidR="006D06B3" w:rsidRPr="000B68F6" w:rsidRDefault="006D06B3" w:rsidP="00C22502">
      <w:pPr>
        <w:widowControl w:val="0"/>
        <w:autoSpaceDE w:val="0"/>
        <w:autoSpaceDN w:val="0"/>
        <w:adjustRightInd w:val="0"/>
        <w:spacing w:before="4" w:line="140" w:lineRule="exact"/>
        <w:ind w:right="13"/>
        <w:rPr>
          <w:sz w:val="14"/>
          <w:szCs w:val="14"/>
        </w:rPr>
      </w:pPr>
    </w:p>
    <w:p w14:paraId="4EA1FB60" w14:textId="77777777" w:rsidR="006D06B3" w:rsidRPr="000B68F6" w:rsidRDefault="006D06B3" w:rsidP="00C22502">
      <w:pPr>
        <w:widowControl w:val="0"/>
        <w:autoSpaceDE w:val="0"/>
        <w:autoSpaceDN w:val="0"/>
        <w:adjustRightInd w:val="0"/>
        <w:ind w:left="102" w:right="13"/>
        <w:jc w:val="center"/>
      </w:pPr>
      <w:r w:rsidRPr="000B68F6">
        <w:rPr>
          <w:b/>
          <w:bCs/>
          <w:spacing w:val="-3"/>
        </w:rPr>
        <w:t>Р</w:t>
      </w:r>
      <w:r w:rsidRPr="000B68F6">
        <w:rPr>
          <w:b/>
          <w:bCs/>
          <w:spacing w:val="1"/>
        </w:rPr>
        <w:t>и</w:t>
      </w:r>
      <w:r w:rsidRPr="000B68F6">
        <w:rPr>
          <w:b/>
          <w:bCs/>
          <w:spacing w:val="-1"/>
        </w:rPr>
        <w:t>с</w:t>
      </w:r>
      <w:r w:rsidRPr="000B68F6">
        <w:rPr>
          <w:b/>
          <w:bCs/>
        </w:rPr>
        <w:t>у</w:t>
      </w:r>
      <w:r w:rsidRPr="000B68F6">
        <w:rPr>
          <w:b/>
          <w:bCs/>
          <w:spacing w:val="1"/>
        </w:rPr>
        <w:t>н</w:t>
      </w:r>
      <w:r w:rsidRPr="000B68F6">
        <w:rPr>
          <w:b/>
          <w:bCs/>
        </w:rPr>
        <w:t>ок</w:t>
      </w:r>
      <w:r w:rsidRPr="000B68F6">
        <w:rPr>
          <w:b/>
          <w:bCs/>
          <w:spacing w:val="1"/>
        </w:rPr>
        <w:t xml:space="preserve"> </w:t>
      </w:r>
      <w:r w:rsidRPr="000B68F6">
        <w:rPr>
          <w:b/>
          <w:bCs/>
        </w:rPr>
        <w:t>4 - В</w:t>
      </w:r>
      <w:r w:rsidRPr="000B68F6">
        <w:rPr>
          <w:b/>
          <w:bCs/>
          <w:spacing w:val="1"/>
        </w:rPr>
        <w:t>не</w:t>
      </w:r>
      <w:r w:rsidRPr="000B68F6">
        <w:rPr>
          <w:b/>
          <w:bCs/>
          <w:spacing w:val="-6"/>
        </w:rPr>
        <w:t>ш</w:t>
      </w:r>
      <w:r w:rsidRPr="000B68F6">
        <w:rPr>
          <w:b/>
          <w:bCs/>
          <w:spacing w:val="1"/>
        </w:rPr>
        <w:t>ни</w:t>
      </w:r>
      <w:r w:rsidRPr="000B68F6">
        <w:rPr>
          <w:b/>
          <w:bCs/>
        </w:rPr>
        <w:t>й</w:t>
      </w:r>
      <w:r w:rsidRPr="000B68F6">
        <w:rPr>
          <w:b/>
          <w:bCs/>
          <w:spacing w:val="1"/>
        </w:rPr>
        <w:t xml:space="preserve"> </w:t>
      </w:r>
      <w:r w:rsidRPr="000B68F6">
        <w:rPr>
          <w:b/>
          <w:bCs/>
        </w:rPr>
        <w:t>в</w:t>
      </w:r>
      <w:r w:rsidRPr="000B68F6">
        <w:rPr>
          <w:b/>
          <w:bCs/>
          <w:spacing w:val="1"/>
        </w:rPr>
        <w:t>и</w:t>
      </w:r>
      <w:r w:rsidRPr="000B68F6">
        <w:rPr>
          <w:b/>
          <w:bCs/>
        </w:rPr>
        <w:t>д</w:t>
      </w:r>
      <w:r w:rsidRPr="000B68F6">
        <w:rPr>
          <w:b/>
          <w:bCs/>
          <w:spacing w:val="1"/>
        </w:rPr>
        <w:t xml:space="preserve"> </w:t>
      </w:r>
      <w:r w:rsidRPr="000B68F6">
        <w:rPr>
          <w:b/>
          <w:bCs/>
        </w:rPr>
        <w:t>э</w:t>
      </w:r>
      <w:r w:rsidRPr="000B68F6">
        <w:rPr>
          <w:b/>
          <w:bCs/>
          <w:spacing w:val="-1"/>
        </w:rPr>
        <w:t>ле</w:t>
      </w:r>
      <w:r w:rsidRPr="000B68F6">
        <w:rPr>
          <w:b/>
          <w:bCs/>
          <w:spacing w:val="1"/>
        </w:rPr>
        <w:t>к</w:t>
      </w:r>
      <w:r w:rsidRPr="000B68F6">
        <w:rPr>
          <w:b/>
          <w:bCs/>
        </w:rPr>
        <w:t>тро</w:t>
      </w:r>
      <w:r w:rsidRPr="000B68F6">
        <w:rPr>
          <w:b/>
          <w:bCs/>
          <w:spacing w:val="1"/>
        </w:rPr>
        <w:t>нн</w:t>
      </w:r>
      <w:r w:rsidRPr="000B68F6">
        <w:rPr>
          <w:b/>
          <w:bCs/>
          <w:spacing w:val="-2"/>
        </w:rPr>
        <w:t>о</w:t>
      </w:r>
      <w:r w:rsidRPr="000B68F6">
        <w:rPr>
          <w:b/>
          <w:bCs/>
        </w:rPr>
        <w:t>й</w:t>
      </w:r>
      <w:r w:rsidRPr="000B68F6">
        <w:rPr>
          <w:b/>
          <w:bCs/>
          <w:spacing w:val="1"/>
        </w:rPr>
        <w:t xml:space="preserve"> </w:t>
      </w:r>
      <w:r w:rsidRPr="000B68F6">
        <w:rPr>
          <w:b/>
          <w:bCs/>
        </w:rPr>
        <w:t>мод</w:t>
      </w:r>
      <w:r w:rsidRPr="000B68F6">
        <w:rPr>
          <w:b/>
          <w:bCs/>
          <w:spacing w:val="-3"/>
        </w:rPr>
        <w:t>е</w:t>
      </w:r>
      <w:r w:rsidRPr="000B68F6">
        <w:rPr>
          <w:b/>
          <w:bCs/>
        </w:rPr>
        <w:t>ли</w:t>
      </w:r>
    </w:p>
    <w:p w14:paraId="37357994" w14:textId="77777777" w:rsidR="006D06B3" w:rsidRPr="000B68F6" w:rsidRDefault="006D06B3" w:rsidP="00C22502">
      <w:pPr>
        <w:widowControl w:val="0"/>
        <w:autoSpaceDE w:val="0"/>
        <w:autoSpaceDN w:val="0"/>
        <w:adjustRightInd w:val="0"/>
        <w:spacing w:before="16" w:line="220" w:lineRule="exact"/>
        <w:ind w:right="13"/>
      </w:pPr>
    </w:p>
    <w:p w14:paraId="1985E53B"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14:paraId="40B7C055"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Расчет тепловых потерь ведется либо по нормативным потерям, либо по фактическому состоянию изоляции.</w:t>
      </w:r>
    </w:p>
    <w:p w14:paraId="645A43AF" w14:textId="77777777" w:rsidR="006D06B3" w:rsidRPr="000B68F6" w:rsidRDefault="006D06B3" w:rsidP="00C22502">
      <w:pPr>
        <w:widowControl w:val="0"/>
        <w:spacing w:line="360" w:lineRule="auto"/>
        <w:ind w:right="13" w:firstLine="567"/>
        <w:jc w:val="both"/>
        <w:rPr>
          <w:sz w:val="26"/>
          <w:szCs w:val="26"/>
        </w:rPr>
        <w:sectPr w:rsidR="006D06B3" w:rsidRPr="000B68F6" w:rsidSect="00501C52">
          <w:footerReference w:type="default" r:id="rId20"/>
          <w:pgSz w:w="11920" w:h="16840"/>
          <w:pgMar w:top="1134" w:right="567" w:bottom="1134" w:left="1134" w:header="0" w:footer="680" w:gutter="0"/>
          <w:cols w:space="720"/>
          <w:noEndnote/>
        </w:sectPr>
      </w:pPr>
    </w:p>
    <w:p w14:paraId="75E3835D"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lastRenderedPageBreak/>
        <w:t>Расчеты ZuluThermo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p>
    <w:p w14:paraId="16B90536" w14:textId="77777777" w:rsidR="00AD4E20" w:rsidRPr="000B68F6" w:rsidRDefault="00AD4E20" w:rsidP="00AD4E20">
      <w:pPr>
        <w:widowControl w:val="0"/>
        <w:autoSpaceDE w:val="0"/>
        <w:autoSpaceDN w:val="0"/>
        <w:adjustRightInd w:val="0"/>
        <w:spacing w:before="67" w:line="360" w:lineRule="auto"/>
        <w:ind w:left="102" w:right="47" w:firstLine="720"/>
        <w:jc w:val="both"/>
        <w:rPr>
          <w:sz w:val="26"/>
          <w:szCs w:val="26"/>
        </w:rPr>
      </w:pPr>
      <w:r w:rsidRPr="000B68F6">
        <w:rPr>
          <w:sz w:val="26"/>
          <w:szCs w:val="26"/>
        </w:rPr>
        <w:t xml:space="preserve">В настоящий момент продукт существует в следующих вариантах: </w:t>
      </w:r>
    </w:p>
    <w:p w14:paraId="5309A8AE"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ZuluThe</w:t>
      </w:r>
      <w:r w:rsidRPr="000B68F6">
        <w:rPr>
          <w:spacing w:val="2"/>
          <w:sz w:val="26"/>
          <w:szCs w:val="26"/>
        </w:rPr>
        <w:t>r</w:t>
      </w:r>
      <w:r w:rsidRPr="000B68F6">
        <w:rPr>
          <w:sz w:val="26"/>
          <w:szCs w:val="26"/>
        </w:rPr>
        <w:t>mo</w:t>
      </w:r>
      <w:r w:rsidRPr="000B68F6">
        <w:rPr>
          <w:spacing w:val="-13"/>
          <w:sz w:val="26"/>
          <w:szCs w:val="26"/>
        </w:rPr>
        <w:t xml:space="preserve"> </w:t>
      </w:r>
      <w:r w:rsidRPr="000B68F6">
        <w:rPr>
          <w:sz w:val="26"/>
          <w:szCs w:val="26"/>
        </w:rPr>
        <w:t>-</w:t>
      </w:r>
      <w:r w:rsidRPr="000B68F6">
        <w:rPr>
          <w:spacing w:val="-1"/>
          <w:sz w:val="26"/>
          <w:szCs w:val="26"/>
        </w:rPr>
        <w:t xml:space="preserve"> </w:t>
      </w:r>
      <w:r w:rsidRPr="000B68F6">
        <w:rPr>
          <w:sz w:val="26"/>
          <w:szCs w:val="26"/>
        </w:rPr>
        <w:t>ра</w:t>
      </w:r>
      <w:r w:rsidRPr="000B68F6">
        <w:rPr>
          <w:spacing w:val="2"/>
          <w:sz w:val="26"/>
          <w:szCs w:val="26"/>
        </w:rPr>
        <w:t>с</w:t>
      </w:r>
      <w:r w:rsidRPr="000B68F6">
        <w:rPr>
          <w:spacing w:val="-1"/>
          <w:sz w:val="26"/>
          <w:szCs w:val="26"/>
        </w:rPr>
        <w:t>ч</w:t>
      </w:r>
      <w:r w:rsidRPr="000B68F6">
        <w:rPr>
          <w:sz w:val="26"/>
          <w:szCs w:val="26"/>
        </w:rPr>
        <w:t>еты</w:t>
      </w:r>
      <w:r w:rsidRPr="000B68F6">
        <w:rPr>
          <w:spacing w:val="-6"/>
          <w:sz w:val="26"/>
          <w:szCs w:val="26"/>
        </w:rPr>
        <w:t xml:space="preserve"> </w:t>
      </w:r>
      <w:r w:rsidRPr="000B68F6">
        <w:rPr>
          <w:sz w:val="26"/>
          <w:szCs w:val="26"/>
        </w:rPr>
        <w:t>теплов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се</w:t>
      </w:r>
      <w:r w:rsidRPr="000B68F6">
        <w:rPr>
          <w:spacing w:val="2"/>
          <w:sz w:val="26"/>
          <w:szCs w:val="26"/>
        </w:rPr>
        <w:t>т</w:t>
      </w:r>
      <w:r w:rsidRPr="000B68F6">
        <w:rPr>
          <w:sz w:val="26"/>
          <w:szCs w:val="26"/>
        </w:rPr>
        <w:t>ей</w:t>
      </w:r>
      <w:r w:rsidRPr="000B68F6">
        <w:rPr>
          <w:spacing w:val="-6"/>
          <w:sz w:val="26"/>
          <w:szCs w:val="26"/>
        </w:rPr>
        <w:t xml:space="preserve"> </w:t>
      </w:r>
      <w:r w:rsidRPr="000B68F6">
        <w:rPr>
          <w:sz w:val="26"/>
          <w:szCs w:val="26"/>
        </w:rPr>
        <w:t>д</w:t>
      </w:r>
      <w:r w:rsidRPr="000B68F6">
        <w:rPr>
          <w:spacing w:val="1"/>
          <w:sz w:val="26"/>
          <w:szCs w:val="26"/>
        </w:rPr>
        <w:t>л</w:t>
      </w:r>
      <w:r w:rsidRPr="000B68F6">
        <w:rPr>
          <w:sz w:val="26"/>
          <w:szCs w:val="26"/>
        </w:rPr>
        <w:t>я</w:t>
      </w:r>
      <w:r w:rsidRPr="000B68F6">
        <w:rPr>
          <w:spacing w:val="-4"/>
          <w:sz w:val="26"/>
          <w:szCs w:val="26"/>
        </w:rPr>
        <w:t xml:space="preserve"> </w:t>
      </w:r>
      <w:r w:rsidRPr="000B68F6">
        <w:rPr>
          <w:spacing w:val="2"/>
          <w:sz w:val="26"/>
          <w:szCs w:val="26"/>
        </w:rPr>
        <w:t>Г</w:t>
      </w:r>
      <w:r w:rsidRPr="000B68F6">
        <w:rPr>
          <w:sz w:val="26"/>
          <w:szCs w:val="26"/>
        </w:rPr>
        <w:t>ИС</w:t>
      </w:r>
      <w:r w:rsidRPr="000B68F6">
        <w:rPr>
          <w:spacing w:val="-5"/>
          <w:sz w:val="26"/>
          <w:szCs w:val="26"/>
        </w:rPr>
        <w:t xml:space="preserve"> </w:t>
      </w:r>
      <w:r w:rsidRPr="000B68F6">
        <w:rPr>
          <w:sz w:val="26"/>
          <w:szCs w:val="26"/>
        </w:rPr>
        <w:t xml:space="preserve">Zulu, </w:t>
      </w:r>
    </w:p>
    <w:p w14:paraId="349900AA"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ZuluArcThermo - расчеты тепловых сетей для ESRI ArcGIS,</w:t>
      </w:r>
    </w:p>
    <w:p w14:paraId="6CBB5159" w14:textId="77777777" w:rsidR="00AD4E20" w:rsidRPr="000B68F6" w:rsidRDefault="00AD4E20" w:rsidP="00AD4E20">
      <w:pPr>
        <w:widowControl w:val="0"/>
        <w:numPr>
          <w:ilvl w:val="0"/>
          <w:numId w:val="47"/>
        </w:numPr>
        <w:autoSpaceDE w:val="0"/>
        <w:autoSpaceDN w:val="0"/>
        <w:adjustRightInd w:val="0"/>
        <w:spacing w:before="5" w:line="358" w:lineRule="auto"/>
        <w:ind w:right="1268"/>
        <w:rPr>
          <w:sz w:val="26"/>
          <w:szCs w:val="26"/>
        </w:rPr>
      </w:pPr>
      <w:r w:rsidRPr="000B68F6">
        <w:rPr>
          <w:sz w:val="26"/>
          <w:szCs w:val="26"/>
        </w:rPr>
        <w:t>ZuluNetT</w:t>
      </w:r>
      <w:r w:rsidRPr="000B68F6">
        <w:rPr>
          <w:spacing w:val="2"/>
          <w:sz w:val="26"/>
          <w:szCs w:val="26"/>
        </w:rPr>
        <w:t>o</w:t>
      </w:r>
      <w:r w:rsidRPr="000B68F6">
        <w:rPr>
          <w:sz w:val="26"/>
          <w:szCs w:val="26"/>
        </w:rPr>
        <w:t>ols</w:t>
      </w:r>
      <w:r w:rsidRPr="000B68F6">
        <w:rPr>
          <w:spacing w:val="-15"/>
          <w:sz w:val="26"/>
          <w:szCs w:val="26"/>
        </w:rPr>
        <w:t xml:space="preserve"> </w:t>
      </w:r>
      <w:r w:rsidRPr="000B68F6">
        <w:rPr>
          <w:sz w:val="26"/>
          <w:szCs w:val="26"/>
        </w:rPr>
        <w:t>-</w:t>
      </w:r>
      <w:r w:rsidRPr="000B68F6">
        <w:rPr>
          <w:spacing w:val="-1"/>
          <w:sz w:val="26"/>
          <w:szCs w:val="26"/>
        </w:rPr>
        <w:t xml:space="preserve"> </w:t>
      </w:r>
      <w:r w:rsidRPr="000B68F6">
        <w:rPr>
          <w:sz w:val="26"/>
          <w:szCs w:val="26"/>
        </w:rPr>
        <w:t>A</w:t>
      </w:r>
      <w:r w:rsidRPr="000B68F6">
        <w:rPr>
          <w:spacing w:val="2"/>
          <w:sz w:val="26"/>
          <w:szCs w:val="26"/>
        </w:rPr>
        <w:t>c</w:t>
      </w:r>
      <w:r w:rsidRPr="000B68F6">
        <w:rPr>
          <w:sz w:val="26"/>
          <w:szCs w:val="26"/>
        </w:rPr>
        <w:t>tiv</w:t>
      </w:r>
      <w:r w:rsidRPr="000B68F6">
        <w:rPr>
          <w:spacing w:val="2"/>
          <w:sz w:val="26"/>
          <w:szCs w:val="26"/>
        </w:rPr>
        <w:t>e</w:t>
      </w:r>
      <w:r w:rsidRPr="000B68F6">
        <w:rPr>
          <w:spacing w:val="1"/>
          <w:sz w:val="26"/>
          <w:szCs w:val="26"/>
        </w:rPr>
        <w:t>X</w:t>
      </w:r>
      <w:r w:rsidRPr="000B68F6">
        <w:rPr>
          <w:sz w:val="26"/>
          <w:szCs w:val="26"/>
        </w:rPr>
        <w:t>-</w:t>
      </w:r>
      <w:r w:rsidRPr="000B68F6">
        <w:rPr>
          <w:spacing w:val="-1"/>
          <w:sz w:val="26"/>
          <w:szCs w:val="26"/>
        </w:rPr>
        <w:t>к</w:t>
      </w:r>
      <w:r w:rsidRPr="000B68F6">
        <w:rPr>
          <w:spacing w:val="2"/>
          <w:sz w:val="26"/>
          <w:szCs w:val="26"/>
        </w:rPr>
        <w:t>о</w:t>
      </w:r>
      <w:r w:rsidRPr="000B68F6">
        <w:rPr>
          <w:spacing w:val="-1"/>
          <w:sz w:val="26"/>
          <w:szCs w:val="26"/>
        </w:rPr>
        <w:t>м</w:t>
      </w:r>
      <w:r w:rsidRPr="000B68F6">
        <w:rPr>
          <w:sz w:val="26"/>
          <w:szCs w:val="26"/>
        </w:rPr>
        <w:t>по</w:t>
      </w:r>
      <w:r w:rsidRPr="000B68F6">
        <w:rPr>
          <w:spacing w:val="1"/>
          <w:sz w:val="26"/>
          <w:szCs w:val="26"/>
        </w:rPr>
        <w:t>н</w:t>
      </w:r>
      <w:r w:rsidRPr="000B68F6">
        <w:rPr>
          <w:sz w:val="26"/>
          <w:szCs w:val="26"/>
        </w:rPr>
        <w:t>енты</w:t>
      </w:r>
      <w:r w:rsidRPr="000B68F6">
        <w:rPr>
          <w:spacing w:val="-22"/>
          <w:sz w:val="26"/>
          <w:szCs w:val="26"/>
        </w:rPr>
        <w:t xml:space="preserve"> </w:t>
      </w:r>
      <w:r w:rsidRPr="000B68F6">
        <w:rPr>
          <w:sz w:val="26"/>
          <w:szCs w:val="26"/>
        </w:rPr>
        <w:t>для</w:t>
      </w:r>
      <w:r w:rsidRPr="000B68F6">
        <w:rPr>
          <w:spacing w:val="-4"/>
          <w:sz w:val="26"/>
          <w:szCs w:val="26"/>
        </w:rPr>
        <w:t xml:space="preserve"> </w:t>
      </w:r>
      <w:r w:rsidRPr="000B68F6">
        <w:rPr>
          <w:sz w:val="26"/>
          <w:szCs w:val="26"/>
        </w:rPr>
        <w:t>р</w:t>
      </w:r>
      <w:r w:rsidRPr="000B68F6">
        <w:rPr>
          <w:spacing w:val="2"/>
          <w:sz w:val="26"/>
          <w:szCs w:val="26"/>
        </w:rPr>
        <w:t>а</w:t>
      </w:r>
      <w:r w:rsidRPr="000B68F6">
        <w:rPr>
          <w:sz w:val="26"/>
          <w:szCs w:val="26"/>
        </w:rPr>
        <w:t>сче</w:t>
      </w:r>
      <w:r w:rsidRPr="000B68F6">
        <w:rPr>
          <w:spacing w:val="-1"/>
          <w:sz w:val="26"/>
          <w:szCs w:val="26"/>
        </w:rPr>
        <w:t>т</w:t>
      </w:r>
      <w:r w:rsidRPr="000B68F6">
        <w:rPr>
          <w:sz w:val="26"/>
          <w:szCs w:val="26"/>
        </w:rPr>
        <w:t>ов</w:t>
      </w:r>
      <w:r w:rsidRPr="000B68F6">
        <w:rPr>
          <w:spacing w:val="-10"/>
          <w:sz w:val="26"/>
          <w:szCs w:val="26"/>
        </w:rPr>
        <w:t xml:space="preserve"> </w:t>
      </w:r>
      <w:r w:rsidRPr="000B68F6">
        <w:rPr>
          <w:sz w:val="26"/>
          <w:szCs w:val="26"/>
        </w:rPr>
        <w:t>и</w:t>
      </w:r>
      <w:r w:rsidRPr="000B68F6">
        <w:rPr>
          <w:spacing w:val="1"/>
          <w:sz w:val="26"/>
          <w:szCs w:val="26"/>
        </w:rPr>
        <w:t>нж</w:t>
      </w:r>
      <w:r w:rsidRPr="000B68F6">
        <w:rPr>
          <w:sz w:val="26"/>
          <w:szCs w:val="26"/>
        </w:rPr>
        <w:t>ен</w:t>
      </w:r>
      <w:r w:rsidRPr="000B68F6">
        <w:rPr>
          <w:spacing w:val="3"/>
          <w:sz w:val="26"/>
          <w:szCs w:val="26"/>
        </w:rPr>
        <w:t>е</w:t>
      </w:r>
      <w:r w:rsidRPr="000B68F6">
        <w:rPr>
          <w:sz w:val="26"/>
          <w:szCs w:val="26"/>
        </w:rPr>
        <w:t>рн</w:t>
      </w:r>
      <w:r w:rsidRPr="000B68F6">
        <w:rPr>
          <w:spacing w:val="1"/>
          <w:sz w:val="26"/>
          <w:szCs w:val="26"/>
        </w:rPr>
        <w:t>ы</w:t>
      </w:r>
      <w:r w:rsidRPr="000B68F6">
        <w:rPr>
          <w:sz w:val="26"/>
          <w:szCs w:val="26"/>
        </w:rPr>
        <w:t>х</w:t>
      </w:r>
      <w:r w:rsidRPr="000B68F6">
        <w:rPr>
          <w:spacing w:val="-14"/>
          <w:sz w:val="26"/>
          <w:szCs w:val="26"/>
        </w:rPr>
        <w:t xml:space="preserve"> </w:t>
      </w:r>
      <w:r w:rsidRPr="000B68F6">
        <w:rPr>
          <w:spacing w:val="2"/>
          <w:sz w:val="26"/>
          <w:szCs w:val="26"/>
        </w:rPr>
        <w:t>с</w:t>
      </w:r>
      <w:r w:rsidRPr="000B68F6">
        <w:rPr>
          <w:sz w:val="26"/>
          <w:szCs w:val="26"/>
        </w:rPr>
        <w:t xml:space="preserve">етей. </w:t>
      </w:r>
    </w:p>
    <w:p w14:paraId="692CAA22" w14:textId="77777777" w:rsidR="00AD4E20" w:rsidRPr="000B68F6" w:rsidRDefault="00AD4E20" w:rsidP="00AD4E20">
      <w:pPr>
        <w:widowControl w:val="0"/>
        <w:autoSpaceDE w:val="0"/>
        <w:autoSpaceDN w:val="0"/>
        <w:adjustRightInd w:val="0"/>
        <w:spacing w:before="67" w:line="360" w:lineRule="auto"/>
        <w:ind w:left="102" w:right="47" w:firstLine="720"/>
        <w:jc w:val="both"/>
        <w:rPr>
          <w:sz w:val="26"/>
          <w:szCs w:val="26"/>
        </w:rPr>
      </w:pPr>
      <w:r w:rsidRPr="000B68F6">
        <w:rPr>
          <w:sz w:val="26"/>
          <w:szCs w:val="26"/>
        </w:rPr>
        <w:t>Состав задач:</w:t>
      </w:r>
    </w:p>
    <w:p w14:paraId="7187BC48"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 xml:space="preserve">Построение расчетной модели тепловой сети, </w:t>
      </w:r>
    </w:p>
    <w:p w14:paraId="7F4EFF80"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Паспортизация объектов сети,</w:t>
      </w:r>
    </w:p>
    <w:p w14:paraId="14ACE0B1"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 xml:space="preserve">Наладочный расчет тепловой сети, </w:t>
      </w:r>
    </w:p>
    <w:p w14:paraId="47349E46"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 xml:space="preserve">Поверочный расчет тепловой сети, </w:t>
      </w:r>
    </w:p>
    <w:p w14:paraId="48A8B134"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 xml:space="preserve">Конструкторский расчет тепловой сети, </w:t>
      </w:r>
    </w:p>
    <w:p w14:paraId="0AA30690"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 xml:space="preserve">Расчет требуемой температуры на источнике, </w:t>
      </w:r>
    </w:p>
    <w:p w14:paraId="2B3F80A8"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Коммутационные задачи,</w:t>
      </w:r>
    </w:p>
    <w:p w14:paraId="3E37654E"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Построение пьезометрического графика,</w:t>
      </w:r>
    </w:p>
    <w:p w14:paraId="6E36249E"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 xml:space="preserve">Расчет нормативных потерь тепла через изоляцию, </w:t>
      </w:r>
    </w:p>
    <w:p w14:paraId="2E27C5F3" w14:textId="77777777" w:rsidR="00AD4E20" w:rsidRPr="000B68F6" w:rsidRDefault="00AD4E20" w:rsidP="00AD4E20">
      <w:pPr>
        <w:widowControl w:val="0"/>
        <w:numPr>
          <w:ilvl w:val="0"/>
          <w:numId w:val="47"/>
        </w:numPr>
        <w:autoSpaceDE w:val="0"/>
        <w:autoSpaceDN w:val="0"/>
        <w:adjustRightInd w:val="0"/>
        <w:spacing w:before="5" w:line="360" w:lineRule="auto"/>
        <w:ind w:right="1519"/>
        <w:rPr>
          <w:sz w:val="26"/>
          <w:szCs w:val="26"/>
        </w:rPr>
      </w:pPr>
      <w:r w:rsidRPr="000B68F6">
        <w:rPr>
          <w:sz w:val="26"/>
          <w:szCs w:val="26"/>
        </w:rPr>
        <w:t>Построение расчетной модели тепловой сети.</w:t>
      </w:r>
    </w:p>
    <w:p w14:paraId="74A2ABCA"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При работе в геоинформационной системе сеть достаточно просто и быстро заноситься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w:t>
      </w:r>
    </w:p>
    <w:p w14:paraId="1FA54B90" w14:textId="77777777" w:rsidR="006D06B3" w:rsidRPr="000B68F6" w:rsidRDefault="006D06B3" w:rsidP="00C22502">
      <w:pPr>
        <w:widowControl w:val="0"/>
        <w:autoSpaceDE w:val="0"/>
        <w:autoSpaceDN w:val="0"/>
        <w:adjustRightInd w:val="0"/>
        <w:spacing w:before="13"/>
        <w:ind w:left="822" w:right="13"/>
        <w:rPr>
          <w:sz w:val="26"/>
          <w:szCs w:val="26"/>
        </w:rPr>
      </w:pPr>
      <w:r w:rsidRPr="000B68F6">
        <w:rPr>
          <w:b/>
          <w:bCs/>
          <w:sz w:val="26"/>
          <w:szCs w:val="26"/>
        </w:rPr>
        <w:t>На</w:t>
      </w:r>
      <w:r w:rsidRPr="000B68F6">
        <w:rPr>
          <w:b/>
          <w:bCs/>
          <w:spacing w:val="1"/>
          <w:sz w:val="26"/>
          <w:szCs w:val="26"/>
        </w:rPr>
        <w:t>л</w:t>
      </w:r>
      <w:r w:rsidRPr="000B68F6">
        <w:rPr>
          <w:b/>
          <w:bCs/>
          <w:sz w:val="26"/>
          <w:szCs w:val="26"/>
        </w:rPr>
        <w:t>а</w:t>
      </w:r>
      <w:r w:rsidRPr="000B68F6">
        <w:rPr>
          <w:b/>
          <w:bCs/>
          <w:spacing w:val="1"/>
          <w:sz w:val="26"/>
          <w:szCs w:val="26"/>
        </w:rPr>
        <w:t>д</w:t>
      </w:r>
      <w:r w:rsidRPr="000B68F6">
        <w:rPr>
          <w:b/>
          <w:bCs/>
          <w:sz w:val="26"/>
          <w:szCs w:val="26"/>
        </w:rPr>
        <w:t>очн</w:t>
      </w:r>
      <w:r w:rsidRPr="000B68F6">
        <w:rPr>
          <w:b/>
          <w:bCs/>
          <w:spacing w:val="1"/>
          <w:sz w:val="26"/>
          <w:szCs w:val="26"/>
        </w:rPr>
        <w:t>ы</w:t>
      </w:r>
      <w:r w:rsidRPr="000B68F6">
        <w:rPr>
          <w:b/>
          <w:bCs/>
          <w:sz w:val="26"/>
          <w:szCs w:val="26"/>
        </w:rPr>
        <w:t>й</w:t>
      </w:r>
      <w:r w:rsidRPr="000B68F6">
        <w:rPr>
          <w:b/>
          <w:bCs/>
          <w:spacing w:val="-15"/>
          <w:sz w:val="26"/>
          <w:szCs w:val="26"/>
        </w:rPr>
        <w:t xml:space="preserve"> </w:t>
      </w:r>
      <w:r w:rsidRPr="000B68F6">
        <w:rPr>
          <w:b/>
          <w:bCs/>
          <w:sz w:val="26"/>
          <w:szCs w:val="26"/>
        </w:rPr>
        <w:t>р</w:t>
      </w:r>
      <w:r w:rsidRPr="000B68F6">
        <w:rPr>
          <w:b/>
          <w:bCs/>
          <w:spacing w:val="2"/>
          <w:sz w:val="26"/>
          <w:szCs w:val="26"/>
        </w:rPr>
        <w:t>а</w:t>
      </w:r>
      <w:r w:rsidRPr="000B68F6">
        <w:rPr>
          <w:b/>
          <w:bCs/>
          <w:sz w:val="26"/>
          <w:szCs w:val="26"/>
        </w:rPr>
        <w:t>счет</w:t>
      </w:r>
      <w:r w:rsidRPr="000B68F6">
        <w:rPr>
          <w:b/>
          <w:bCs/>
          <w:spacing w:val="-6"/>
          <w:sz w:val="26"/>
          <w:szCs w:val="26"/>
        </w:rPr>
        <w:t xml:space="preserve"> </w:t>
      </w:r>
      <w:r w:rsidRPr="000B68F6">
        <w:rPr>
          <w:b/>
          <w:bCs/>
          <w:sz w:val="26"/>
          <w:szCs w:val="26"/>
        </w:rPr>
        <w:t>теплов</w:t>
      </w:r>
      <w:r w:rsidRPr="000B68F6">
        <w:rPr>
          <w:b/>
          <w:bCs/>
          <w:spacing w:val="2"/>
          <w:sz w:val="26"/>
          <w:szCs w:val="26"/>
        </w:rPr>
        <w:t>о</w:t>
      </w:r>
      <w:r w:rsidRPr="000B68F6">
        <w:rPr>
          <w:b/>
          <w:bCs/>
          <w:sz w:val="26"/>
          <w:szCs w:val="26"/>
        </w:rPr>
        <w:t>й</w:t>
      </w:r>
      <w:r w:rsidRPr="000B68F6">
        <w:rPr>
          <w:b/>
          <w:bCs/>
          <w:spacing w:val="-11"/>
          <w:sz w:val="26"/>
          <w:szCs w:val="26"/>
        </w:rPr>
        <w:t xml:space="preserve"> </w:t>
      </w:r>
      <w:r w:rsidRPr="000B68F6">
        <w:rPr>
          <w:b/>
          <w:bCs/>
          <w:sz w:val="26"/>
          <w:szCs w:val="26"/>
        </w:rPr>
        <w:t>се</w:t>
      </w:r>
      <w:r w:rsidRPr="000B68F6">
        <w:rPr>
          <w:b/>
          <w:bCs/>
          <w:spacing w:val="2"/>
          <w:sz w:val="26"/>
          <w:szCs w:val="26"/>
        </w:rPr>
        <w:t>т</w:t>
      </w:r>
      <w:r w:rsidRPr="000B68F6">
        <w:rPr>
          <w:b/>
          <w:bCs/>
          <w:sz w:val="26"/>
          <w:szCs w:val="26"/>
        </w:rPr>
        <w:t>и</w:t>
      </w:r>
    </w:p>
    <w:p w14:paraId="23508B70" w14:textId="77777777" w:rsidR="006D06B3" w:rsidRPr="000B68F6" w:rsidRDefault="006D06B3" w:rsidP="00C22502">
      <w:pPr>
        <w:widowControl w:val="0"/>
        <w:autoSpaceDE w:val="0"/>
        <w:autoSpaceDN w:val="0"/>
        <w:adjustRightInd w:val="0"/>
        <w:spacing w:before="3" w:line="140" w:lineRule="exact"/>
        <w:ind w:right="13"/>
        <w:rPr>
          <w:sz w:val="14"/>
          <w:szCs w:val="14"/>
        </w:rPr>
      </w:pPr>
    </w:p>
    <w:p w14:paraId="6401FD09"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w:t>
      </w:r>
    </w:p>
    <w:p w14:paraId="2481C87E" w14:textId="43B2E942"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w:t>
      </w:r>
      <w:r w:rsidRPr="000B68F6">
        <w:rPr>
          <w:sz w:val="26"/>
          <w:szCs w:val="26"/>
        </w:rPr>
        <w:lastRenderedPageBreak/>
        <w:t>в  узлах  сети  (при  учете  тепловых  потерь),  величина  избыточного</w:t>
      </w:r>
      <w:r w:rsidR="00AD4E20" w:rsidRPr="000B68F6">
        <w:rPr>
          <w:sz w:val="26"/>
          <w:szCs w:val="26"/>
        </w:rPr>
        <w:t xml:space="preserve"> </w:t>
      </w:r>
      <w:r w:rsidRPr="000B68F6">
        <w:rPr>
          <w:sz w:val="26"/>
          <w:szCs w:val="26"/>
        </w:rPr>
        <w:t>напора у потребителей, температура внутреннего воздуха.</w:t>
      </w:r>
    </w:p>
    <w:p w14:paraId="21F54A37"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5A2CDB8C" w14:textId="77777777" w:rsidR="006D06B3" w:rsidRPr="000B68F6" w:rsidRDefault="006D06B3" w:rsidP="00C22502">
      <w:pPr>
        <w:widowControl w:val="0"/>
        <w:autoSpaceDE w:val="0"/>
        <w:autoSpaceDN w:val="0"/>
        <w:adjustRightInd w:val="0"/>
        <w:spacing w:before="13"/>
        <w:ind w:left="822" w:right="13"/>
        <w:rPr>
          <w:sz w:val="26"/>
          <w:szCs w:val="26"/>
        </w:rPr>
      </w:pPr>
      <w:r w:rsidRPr="000B68F6">
        <w:rPr>
          <w:b/>
          <w:bCs/>
          <w:sz w:val="26"/>
          <w:szCs w:val="26"/>
        </w:rPr>
        <w:t>По</w:t>
      </w:r>
      <w:r w:rsidRPr="000B68F6">
        <w:rPr>
          <w:b/>
          <w:bCs/>
          <w:spacing w:val="-1"/>
          <w:sz w:val="26"/>
          <w:szCs w:val="26"/>
        </w:rPr>
        <w:t>в</w:t>
      </w:r>
      <w:r w:rsidRPr="000B68F6">
        <w:rPr>
          <w:b/>
          <w:bCs/>
          <w:sz w:val="26"/>
          <w:szCs w:val="26"/>
        </w:rPr>
        <w:t>ер</w:t>
      </w:r>
      <w:r w:rsidRPr="000B68F6">
        <w:rPr>
          <w:b/>
          <w:bCs/>
          <w:spacing w:val="2"/>
          <w:sz w:val="26"/>
          <w:szCs w:val="26"/>
        </w:rPr>
        <w:t>о</w:t>
      </w:r>
      <w:r w:rsidRPr="000B68F6">
        <w:rPr>
          <w:b/>
          <w:bCs/>
          <w:sz w:val="26"/>
          <w:szCs w:val="26"/>
        </w:rPr>
        <w:t>ч</w:t>
      </w:r>
      <w:r w:rsidRPr="000B68F6">
        <w:rPr>
          <w:b/>
          <w:bCs/>
          <w:spacing w:val="2"/>
          <w:sz w:val="26"/>
          <w:szCs w:val="26"/>
        </w:rPr>
        <w:t>н</w:t>
      </w:r>
      <w:r w:rsidRPr="000B68F6">
        <w:rPr>
          <w:b/>
          <w:bCs/>
          <w:spacing w:val="-1"/>
          <w:sz w:val="26"/>
          <w:szCs w:val="26"/>
        </w:rPr>
        <w:t>ы</w:t>
      </w:r>
      <w:r w:rsidRPr="000B68F6">
        <w:rPr>
          <w:b/>
          <w:bCs/>
          <w:sz w:val="26"/>
          <w:szCs w:val="26"/>
        </w:rPr>
        <w:t>й</w:t>
      </w:r>
      <w:r w:rsidRPr="000B68F6">
        <w:rPr>
          <w:b/>
          <w:bCs/>
          <w:spacing w:val="-15"/>
          <w:sz w:val="26"/>
          <w:szCs w:val="26"/>
        </w:rPr>
        <w:t xml:space="preserve"> </w:t>
      </w:r>
      <w:r w:rsidRPr="000B68F6">
        <w:rPr>
          <w:b/>
          <w:bCs/>
          <w:spacing w:val="2"/>
          <w:sz w:val="26"/>
          <w:szCs w:val="26"/>
        </w:rPr>
        <w:t>р</w:t>
      </w:r>
      <w:r w:rsidRPr="000B68F6">
        <w:rPr>
          <w:b/>
          <w:bCs/>
          <w:sz w:val="26"/>
          <w:szCs w:val="26"/>
        </w:rPr>
        <w:t>асчет</w:t>
      </w:r>
      <w:r w:rsidRPr="000B68F6">
        <w:rPr>
          <w:b/>
          <w:bCs/>
          <w:spacing w:val="-6"/>
          <w:sz w:val="26"/>
          <w:szCs w:val="26"/>
        </w:rPr>
        <w:t xml:space="preserve"> </w:t>
      </w:r>
      <w:r w:rsidRPr="000B68F6">
        <w:rPr>
          <w:b/>
          <w:bCs/>
          <w:sz w:val="26"/>
          <w:szCs w:val="26"/>
        </w:rPr>
        <w:t>теплов</w:t>
      </w:r>
      <w:r w:rsidRPr="000B68F6">
        <w:rPr>
          <w:b/>
          <w:bCs/>
          <w:spacing w:val="2"/>
          <w:sz w:val="26"/>
          <w:szCs w:val="26"/>
        </w:rPr>
        <w:t>о</w:t>
      </w:r>
      <w:r w:rsidRPr="000B68F6">
        <w:rPr>
          <w:b/>
          <w:bCs/>
          <w:sz w:val="26"/>
          <w:szCs w:val="26"/>
        </w:rPr>
        <w:t>й</w:t>
      </w:r>
      <w:r w:rsidRPr="000B68F6">
        <w:rPr>
          <w:b/>
          <w:bCs/>
          <w:spacing w:val="-11"/>
          <w:sz w:val="26"/>
          <w:szCs w:val="26"/>
        </w:rPr>
        <w:t xml:space="preserve"> </w:t>
      </w:r>
      <w:r w:rsidRPr="000B68F6">
        <w:rPr>
          <w:b/>
          <w:bCs/>
          <w:sz w:val="26"/>
          <w:szCs w:val="26"/>
        </w:rPr>
        <w:t>се</w:t>
      </w:r>
      <w:r w:rsidRPr="000B68F6">
        <w:rPr>
          <w:b/>
          <w:bCs/>
          <w:spacing w:val="2"/>
          <w:sz w:val="26"/>
          <w:szCs w:val="26"/>
        </w:rPr>
        <w:t>т</w:t>
      </w:r>
      <w:r w:rsidRPr="000B68F6">
        <w:rPr>
          <w:b/>
          <w:bCs/>
          <w:sz w:val="26"/>
          <w:szCs w:val="26"/>
        </w:rPr>
        <w:t>и</w:t>
      </w:r>
    </w:p>
    <w:p w14:paraId="05EF7336" w14:textId="77777777" w:rsidR="006D06B3" w:rsidRPr="000B68F6" w:rsidRDefault="006D06B3" w:rsidP="00C22502">
      <w:pPr>
        <w:widowControl w:val="0"/>
        <w:autoSpaceDE w:val="0"/>
        <w:autoSpaceDN w:val="0"/>
        <w:adjustRightInd w:val="0"/>
        <w:spacing w:before="3" w:line="140" w:lineRule="exact"/>
        <w:ind w:right="13"/>
        <w:rPr>
          <w:sz w:val="14"/>
          <w:szCs w:val="14"/>
        </w:rPr>
      </w:pPr>
    </w:p>
    <w:p w14:paraId="4E23A0EE"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w:t>
      </w:r>
    </w:p>
    <w:p w14:paraId="47E19AC9"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34FBE012"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3DCFDE38" w14:textId="77777777" w:rsidR="006D06B3" w:rsidRPr="000B68F6" w:rsidRDefault="006D06B3" w:rsidP="00C22502">
      <w:pPr>
        <w:widowControl w:val="0"/>
        <w:autoSpaceDE w:val="0"/>
        <w:autoSpaceDN w:val="0"/>
        <w:adjustRightInd w:val="0"/>
        <w:spacing w:before="13"/>
        <w:ind w:left="822" w:right="13"/>
        <w:rPr>
          <w:sz w:val="26"/>
          <w:szCs w:val="26"/>
        </w:rPr>
      </w:pPr>
      <w:r w:rsidRPr="000B68F6">
        <w:rPr>
          <w:b/>
          <w:bCs/>
          <w:sz w:val="26"/>
          <w:szCs w:val="26"/>
        </w:rPr>
        <w:t>Ко</w:t>
      </w:r>
      <w:r w:rsidRPr="000B68F6">
        <w:rPr>
          <w:b/>
          <w:bCs/>
          <w:spacing w:val="-1"/>
          <w:sz w:val="26"/>
          <w:szCs w:val="26"/>
        </w:rPr>
        <w:t>н</w:t>
      </w:r>
      <w:r w:rsidRPr="000B68F6">
        <w:rPr>
          <w:b/>
          <w:bCs/>
          <w:sz w:val="26"/>
          <w:szCs w:val="26"/>
        </w:rPr>
        <w:t>с</w:t>
      </w:r>
      <w:r w:rsidRPr="000B68F6">
        <w:rPr>
          <w:b/>
          <w:bCs/>
          <w:spacing w:val="2"/>
          <w:sz w:val="26"/>
          <w:szCs w:val="26"/>
        </w:rPr>
        <w:t>т</w:t>
      </w:r>
      <w:r w:rsidRPr="000B68F6">
        <w:rPr>
          <w:b/>
          <w:bCs/>
          <w:sz w:val="26"/>
          <w:szCs w:val="26"/>
        </w:rPr>
        <w:t>р</w:t>
      </w:r>
      <w:r w:rsidRPr="000B68F6">
        <w:rPr>
          <w:b/>
          <w:bCs/>
          <w:spacing w:val="2"/>
          <w:sz w:val="26"/>
          <w:szCs w:val="26"/>
        </w:rPr>
        <w:t>у</w:t>
      </w:r>
      <w:r w:rsidRPr="000B68F6">
        <w:rPr>
          <w:b/>
          <w:bCs/>
          <w:sz w:val="26"/>
          <w:szCs w:val="26"/>
        </w:rPr>
        <w:t>кторс</w:t>
      </w:r>
      <w:r w:rsidRPr="000B68F6">
        <w:rPr>
          <w:b/>
          <w:bCs/>
          <w:spacing w:val="1"/>
          <w:sz w:val="26"/>
          <w:szCs w:val="26"/>
        </w:rPr>
        <w:t>к</w:t>
      </w:r>
      <w:r w:rsidRPr="000B68F6">
        <w:rPr>
          <w:b/>
          <w:bCs/>
          <w:sz w:val="26"/>
          <w:szCs w:val="26"/>
        </w:rPr>
        <w:t>ий</w:t>
      </w:r>
      <w:r w:rsidRPr="000B68F6">
        <w:rPr>
          <w:b/>
          <w:bCs/>
          <w:spacing w:val="-20"/>
          <w:sz w:val="26"/>
          <w:szCs w:val="26"/>
        </w:rPr>
        <w:t xml:space="preserve"> </w:t>
      </w:r>
      <w:r w:rsidRPr="000B68F6">
        <w:rPr>
          <w:b/>
          <w:bCs/>
          <w:sz w:val="26"/>
          <w:szCs w:val="26"/>
        </w:rPr>
        <w:t>р</w:t>
      </w:r>
      <w:r w:rsidRPr="000B68F6">
        <w:rPr>
          <w:b/>
          <w:bCs/>
          <w:spacing w:val="2"/>
          <w:sz w:val="26"/>
          <w:szCs w:val="26"/>
        </w:rPr>
        <w:t>а</w:t>
      </w:r>
      <w:r w:rsidRPr="000B68F6">
        <w:rPr>
          <w:b/>
          <w:bCs/>
          <w:sz w:val="26"/>
          <w:szCs w:val="26"/>
        </w:rPr>
        <w:t>счет</w:t>
      </w:r>
      <w:r w:rsidRPr="000B68F6">
        <w:rPr>
          <w:b/>
          <w:bCs/>
          <w:spacing w:val="-8"/>
          <w:sz w:val="26"/>
          <w:szCs w:val="26"/>
        </w:rPr>
        <w:t xml:space="preserve"> </w:t>
      </w:r>
      <w:r w:rsidRPr="000B68F6">
        <w:rPr>
          <w:b/>
          <w:bCs/>
          <w:sz w:val="26"/>
          <w:szCs w:val="26"/>
        </w:rPr>
        <w:t>теп</w:t>
      </w:r>
      <w:r w:rsidRPr="000B68F6">
        <w:rPr>
          <w:b/>
          <w:bCs/>
          <w:spacing w:val="1"/>
          <w:sz w:val="26"/>
          <w:szCs w:val="26"/>
        </w:rPr>
        <w:t>л</w:t>
      </w:r>
      <w:r w:rsidRPr="000B68F6">
        <w:rPr>
          <w:b/>
          <w:bCs/>
          <w:spacing w:val="2"/>
          <w:sz w:val="26"/>
          <w:szCs w:val="26"/>
        </w:rPr>
        <w:t>о</w:t>
      </w:r>
      <w:r w:rsidRPr="000B68F6">
        <w:rPr>
          <w:b/>
          <w:bCs/>
          <w:sz w:val="26"/>
          <w:szCs w:val="26"/>
        </w:rPr>
        <w:t>вой</w:t>
      </w:r>
      <w:r w:rsidRPr="000B68F6">
        <w:rPr>
          <w:b/>
          <w:bCs/>
          <w:spacing w:val="-11"/>
          <w:sz w:val="26"/>
          <w:szCs w:val="26"/>
        </w:rPr>
        <w:t xml:space="preserve"> </w:t>
      </w:r>
      <w:r w:rsidRPr="000B68F6">
        <w:rPr>
          <w:b/>
          <w:bCs/>
          <w:sz w:val="26"/>
          <w:szCs w:val="26"/>
        </w:rPr>
        <w:t>сети</w:t>
      </w:r>
    </w:p>
    <w:p w14:paraId="6A8CCF5A" w14:textId="77777777" w:rsidR="006D06B3" w:rsidRPr="000B68F6" w:rsidRDefault="006D06B3" w:rsidP="00C22502">
      <w:pPr>
        <w:widowControl w:val="0"/>
        <w:autoSpaceDE w:val="0"/>
        <w:autoSpaceDN w:val="0"/>
        <w:adjustRightInd w:val="0"/>
        <w:spacing w:before="3" w:line="140" w:lineRule="exact"/>
        <w:ind w:right="13"/>
        <w:rPr>
          <w:sz w:val="14"/>
          <w:szCs w:val="14"/>
        </w:rPr>
      </w:pPr>
    </w:p>
    <w:p w14:paraId="2F105027" w14:textId="58759029" w:rsidR="006D06B3" w:rsidRPr="000B68F6" w:rsidRDefault="006D06B3" w:rsidP="00C22502">
      <w:pPr>
        <w:widowControl w:val="0"/>
        <w:spacing w:line="360" w:lineRule="auto"/>
        <w:ind w:right="13" w:firstLine="567"/>
        <w:jc w:val="both"/>
        <w:rPr>
          <w:sz w:val="26"/>
          <w:szCs w:val="26"/>
        </w:rPr>
      </w:pPr>
      <w:r w:rsidRPr="000B68F6">
        <w:rPr>
          <w:sz w:val="26"/>
          <w:szCs w:val="26"/>
        </w:rPr>
        <w:t>Целью</w:t>
      </w:r>
      <w:r w:rsidRPr="000B68F6">
        <w:rPr>
          <w:sz w:val="26"/>
          <w:szCs w:val="26"/>
        </w:rPr>
        <w:tab/>
        <w:t>конструкторского</w:t>
      </w:r>
      <w:r w:rsidRPr="000B68F6">
        <w:rPr>
          <w:sz w:val="26"/>
          <w:szCs w:val="26"/>
        </w:rPr>
        <w:tab/>
        <w:t>расчета</w:t>
      </w:r>
      <w:r w:rsidR="00907E83" w:rsidRPr="000B68F6">
        <w:rPr>
          <w:sz w:val="26"/>
          <w:szCs w:val="26"/>
        </w:rPr>
        <w:t xml:space="preserve"> </w:t>
      </w:r>
      <w:r w:rsidRPr="000B68F6">
        <w:rPr>
          <w:sz w:val="26"/>
          <w:szCs w:val="26"/>
        </w:rPr>
        <w:t>является</w:t>
      </w:r>
      <w:r w:rsidR="00907E83" w:rsidRPr="000B68F6">
        <w:rPr>
          <w:sz w:val="26"/>
          <w:szCs w:val="26"/>
        </w:rPr>
        <w:t xml:space="preserve"> </w:t>
      </w:r>
      <w:r w:rsidRPr="000B68F6">
        <w:rPr>
          <w:sz w:val="26"/>
          <w:szCs w:val="26"/>
        </w:rPr>
        <w:t>определение</w:t>
      </w:r>
      <w:r w:rsidR="00907E83" w:rsidRPr="000B68F6">
        <w:rPr>
          <w:sz w:val="26"/>
          <w:szCs w:val="26"/>
        </w:rPr>
        <w:t xml:space="preserve"> </w:t>
      </w:r>
      <w:r w:rsidRPr="000B68F6">
        <w:rPr>
          <w:sz w:val="26"/>
          <w:szCs w:val="26"/>
        </w:rPr>
        <w:t>диаметров</w:t>
      </w:r>
      <w:r w:rsidR="00907E83" w:rsidRPr="000B68F6">
        <w:rPr>
          <w:sz w:val="26"/>
          <w:szCs w:val="26"/>
        </w:rPr>
        <w:t xml:space="preserve"> </w:t>
      </w:r>
      <w:r w:rsidRPr="000B68F6">
        <w:rPr>
          <w:sz w:val="26"/>
          <w:szCs w:val="26"/>
        </w:rPr>
        <w:t xml:space="preserve">трубопроводов </w:t>
      </w:r>
      <w:r w:rsidRPr="000B68F6">
        <w:rPr>
          <w:sz w:val="26"/>
          <w:szCs w:val="26"/>
        </w:rPr>
        <w:lastRenderedPageBreak/>
        <w:t>тупиковой и кольцевой тепловой сети при пропуске по ним расчетных расходов при заданном (или неизвестном) располагаемом напоре на источнике.</w:t>
      </w:r>
    </w:p>
    <w:p w14:paraId="1FDFA1A4"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14:paraId="6148D044"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14:paraId="416AA9AE" w14:textId="77777777" w:rsidR="006D06B3" w:rsidRPr="000B68F6" w:rsidRDefault="006D06B3" w:rsidP="00C22502">
      <w:pPr>
        <w:widowControl w:val="0"/>
        <w:autoSpaceDE w:val="0"/>
        <w:autoSpaceDN w:val="0"/>
        <w:adjustRightInd w:val="0"/>
        <w:spacing w:before="12"/>
        <w:ind w:left="822" w:right="13"/>
        <w:rPr>
          <w:sz w:val="26"/>
          <w:szCs w:val="26"/>
        </w:rPr>
      </w:pPr>
      <w:r w:rsidRPr="000B68F6">
        <w:rPr>
          <w:b/>
          <w:bCs/>
          <w:sz w:val="26"/>
          <w:szCs w:val="26"/>
        </w:rPr>
        <w:t>Расчет</w:t>
      </w:r>
      <w:r w:rsidRPr="000B68F6">
        <w:rPr>
          <w:b/>
          <w:bCs/>
          <w:spacing w:val="-8"/>
          <w:sz w:val="26"/>
          <w:szCs w:val="26"/>
        </w:rPr>
        <w:t xml:space="preserve"> </w:t>
      </w:r>
      <w:r w:rsidRPr="000B68F6">
        <w:rPr>
          <w:b/>
          <w:bCs/>
          <w:sz w:val="26"/>
          <w:szCs w:val="26"/>
        </w:rPr>
        <w:t>тр</w:t>
      </w:r>
      <w:r w:rsidRPr="000B68F6">
        <w:rPr>
          <w:b/>
          <w:bCs/>
          <w:spacing w:val="2"/>
          <w:sz w:val="26"/>
          <w:szCs w:val="26"/>
        </w:rPr>
        <w:t>е</w:t>
      </w:r>
      <w:r w:rsidRPr="000B68F6">
        <w:rPr>
          <w:b/>
          <w:bCs/>
          <w:sz w:val="26"/>
          <w:szCs w:val="26"/>
        </w:rPr>
        <w:t>б</w:t>
      </w:r>
      <w:r w:rsidRPr="000B68F6">
        <w:rPr>
          <w:b/>
          <w:bCs/>
          <w:spacing w:val="2"/>
          <w:sz w:val="26"/>
          <w:szCs w:val="26"/>
        </w:rPr>
        <w:t>у</w:t>
      </w:r>
      <w:r w:rsidRPr="000B68F6">
        <w:rPr>
          <w:b/>
          <w:bCs/>
          <w:sz w:val="26"/>
          <w:szCs w:val="26"/>
        </w:rPr>
        <w:t>е</w:t>
      </w:r>
      <w:r w:rsidRPr="000B68F6">
        <w:rPr>
          <w:b/>
          <w:bCs/>
          <w:spacing w:val="1"/>
          <w:sz w:val="26"/>
          <w:szCs w:val="26"/>
        </w:rPr>
        <w:t>м</w:t>
      </w:r>
      <w:r w:rsidRPr="000B68F6">
        <w:rPr>
          <w:b/>
          <w:bCs/>
          <w:sz w:val="26"/>
          <w:szCs w:val="26"/>
        </w:rPr>
        <w:t>ой</w:t>
      </w:r>
      <w:r w:rsidRPr="000B68F6">
        <w:rPr>
          <w:b/>
          <w:bCs/>
          <w:spacing w:val="-12"/>
          <w:sz w:val="26"/>
          <w:szCs w:val="26"/>
        </w:rPr>
        <w:t xml:space="preserve"> </w:t>
      </w:r>
      <w:r w:rsidRPr="000B68F6">
        <w:rPr>
          <w:b/>
          <w:bCs/>
          <w:sz w:val="26"/>
          <w:szCs w:val="26"/>
        </w:rPr>
        <w:t>т</w:t>
      </w:r>
      <w:r w:rsidRPr="000B68F6">
        <w:rPr>
          <w:b/>
          <w:bCs/>
          <w:spacing w:val="2"/>
          <w:sz w:val="26"/>
          <w:szCs w:val="26"/>
        </w:rPr>
        <w:t>е</w:t>
      </w:r>
      <w:r w:rsidRPr="000B68F6">
        <w:rPr>
          <w:b/>
          <w:bCs/>
          <w:spacing w:val="1"/>
          <w:sz w:val="26"/>
          <w:szCs w:val="26"/>
        </w:rPr>
        <w:t>м</w:t>
      </w:r>
      <w:r w:rsidRPr="000B68F6">
        <w:rPr>
          <w:b/>
          <w:bCs/>
          <w:sz w:val="26"/>
          <w:szCs w:val="26"/>
        </w:rPr>
        <w:t>перат</w:t>
      </w:r>
      <w:r w:rsidRPr="000B68F6">
        <w:rPr>
          <w:b/>
          <w:bCs/>
          <w:spacing w:val="1"/>
          <w:sz w:val="26"/>
          <w:szCs w:val="26"/>
        </w:rPr>
        <w:t>у</w:t>
      </w:r>
      <w:r w:rsidRPr="000B68F6">
        <w:rPr>
          <w:b/>
          <w:bCs/>
          <w:sz w:val="26"/>
          <w:szCs w:val="26"/>
        </w:rPr>
        <w:t>ры</w:t>
      </w:r>
      <w:r w:rsidRPr="000B68F6">
        <w:rPr>
          <w:b/>
          <w:bCs/>
          <w:spacing w:val="-17"/>
          <w:sz w:val="26"/>
          <w:szCs w:val="26"/>
        </w:rPr>
        <w:t xml:space="preserve"> </w:t>
      </w:r>
      <w:r w:rsidRPr="000B68F6">
        <w:rPr>
          <w:b/>
          <w:bCs/>
          <w:spacing w:val="2"/>
          <w:sz w:val="26"/>
          <w:szCs w:val="26"/>
        </w:rPr>
        <w:t>н</w:t>
      </w:r>
      <w:r w:rsidRPr="000B68F6">
        <w:rPr>
          <w:b/>
          <w:bCs/>
          <w:sz w:val="26"/>
          <w:szCs w:val="26"/>
        </w:rPr>
        <w:t>а</w:t>
      </w:r>
      <w:r w:rsidRPr="000B68F6">
        <w:rPr>
          <w:b/>
          <w:bCs/>
          <w:spacing w:val="-3"/>
          <w:sz w:val="26"/>
          <w:szCs w:val="26"/>
        </w:rPr>
        <w:t xml:space="preserve"> </w:t>
      </w:r>
      <w:r w:rsidRPr="000B68F6">
        <w:rPr>
          <w:b/>
          <w:bCs/>
          <w:sz w:val="26"/>
          <w:szCs w:val="26"/>
        </w:rPr>
        <w:t>ис</w:t>
      </w:r>
      <w:r w:rsidRPr="000B68F6">
        <w:rPr>
          <w:b/>
          <w:bCs/>
          <w:spacing w:val="2"/>
          <w:sz w:val="26"/>
          <w:szCs w:val="26"/>
        </w:rPr>
        <w:t>т</w:t>
      </w:r>
      <w:r w:rsidRPr="000B68F6">
        <w:rPr>
          <w:b/>
          <w:bCs/>
          <w:sz w:val="26"/>
          <w:szCs w:val="26"/>
        </w:rPr>
        <w:t>о</w:t>
      </w:r>
      <w:r w:rsidRPr="000B68F6">
        <w:rPr>
          <w:b/>
          <w:bCs/>
          <w:spacing w:val="2"/>
          <w:sz w:val="26"/>
          <w:szCs w:val="26"/>
        </w:rPr>
        <w:t>ч</w:t>
      </w:r>
      <w:r w:rsidRPr="000B68F6">
        <w:rPr>
          <w:b/>
          <w:bCs/>
          <w:sz w:val="26"/>
          <w:szCs w:val="26"/>
        </w:rPr>
        <w:t>н</w:t>
      </w:r>
      <w:r w:rsidRPr="000B68F6">
        <w:rPr>
          <w:b/>
          <w:bCs/>
          <w:spacing w:val="-1"/>
          <w:sz w:val="26"/>
          <w:szCs w:val="26"/>
        </w:rPr>
        <w:t>и</w:t>
      </w:r>
      <w:r w:rsidRPr="000B68F6">
        <w:rPr>
          <w:b/>
          <w:bCs/>
          <w:sz w:val="26"/>
          <w:szCs w:val="26"/>
        </w:rPr>
        <w:t>ке</w:t>
      </w:r>
    </w:p>
    <w:p w14:paraId="33FC3E0C" w14:textId="77777777" w:rsidR="006D06B3" w:rsidRPr="000B68F6" w:rsidRDefault="006D06B3" w:rsidP="00C22502">
      <w:pPr>
        <w:widowControl w:val="0"/>
        <w:autoSpaceDE w:val="0"/>
        <w:autoSpaceDN w:val="0"/>
        <w:adjustRightInd w:val="0"/>
        <w:spacing w:before="3" w:line="140" w:lineRule="exact"/>
        <w:ind w:right="13"/>
        <w:rPr>
          <w:sz w:val="14"/>
          <w:szCs w:val="14"/>
        </w:rPr>
      </w:pPr>
    </w:p>
    <w:p w14:paraId="6EE510EC"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14:paraId="64C72146" w14:textId="77777777" w:rsidR="006D06B3" w:rsidRPr="000B68F6" w:rsidRDefault="006D06B3" w:rsidP="00C22502">
      <w:pPr>
        <w:widowControl w:val="0"/>
        <w:autoSpaceDE w:val="0"/>
        <w:autoSpaceDN w:val="0"/>
        <w:adjustRightInd w:val="0"/>
        <w:spacing w:before="10"/>
        <w:ind w:left="822" w:right="13"/>
        <w:rPr>
          <w:sz w:val="26"/>
          <w:szCs w:val="26"/>
        </w:rPr>
      </w:pPr>
      <w:r w:rsidRPr="000B68F6">
        <w:rPr>
          <w:b/>
          <w:bCs/>
          <w:sz w:val="26"/>
          <w:szCs w:val="26"/>
        </w:rPr>
        <w:t>Ком</w:t>
      </w:r>
      <w:r w:rsidRPr="000B68F6">
        <w:rPr>
          <w:b/>
          <w:bCs/>
          <w:spacing w:val="1"/>
          <w:sz w:val="26"/>
          <w:szCs w:val="26"/>
        </w:rPr>
        <w:t>м</w:t>
      </w:r>
      <w:r w:rsidRPr="000B68F6">
        <w:rPr>
          <w:b/>
          <w:bCs/>
          <w:spacing w:val="2"/>
          <w:sz w:val="26"/>
          <w:szCs w:val="26"/>
        </w:rPr>
        <w:t>у</w:t>
      </w:r>
      <w:r w:rsidRPr="000B68F6">
        <w:rPr>
          <w:b/>
          <w:bCs/>
          <w:sz w:val="26"/>
          <w:szCs w:val="26"/>
        </w:rPr>
        <w:t>тац</w:t>
      </w:r>
      <w:r w:rsidRPr="000B68F6">
        <w:rPr>
          <w:b/>
          <w:bCs/>
          <w:spacing w:val="-1"/>
          <w:sz w:val="26"/>
          <w:szCs w:val="26"/>
        </w:rPr>
        <w:t>и</w:t>
      </w:r>
      <w:r w:rsidRPr="000B68F6">
        <w:rPr>
          <w:b/>
          <w:bCs/>
          <w:sz w:val="26"/>
          <w:szCs w:val="26"/>
        </w:rPr>
        <w:t>о</w:t>
      </w:r>
      <w:r w:rsidRPr="000B68F6">
        <w:rPr>
          <w:b/>
          <w:bCs/>
          <w:spacing w:val="2"/>
          <w:sz w:val="26"/>
          <w:szCs w:val="26"/>
        </w:rPr>
        <w:t>н</w:t>
      </w:r>
      <w:r w:rsidRPr="000B68F6">
        <w:rPr>
          <w:b/>
          <w:bCs/>
          <w:sz w:val="26"/>
          <w:szCs w:val="26"/>
        </w:rPr>
        <w:t>н</w:t>
      </w:r>
      <w:r w:rsidRPr="000B68F6">
        <w:rPr>
          <w:b/>
          <w:bCs/>
          <w:spacing w:val="-1"/>
          <w:sz w:val="26"/>
          <w:szCs w:val="26"/>
        </w:rPr>
        <w:t>ы</w:t>
      </w:r>
      <w:r w:rsidRPr="000B68F6">
        <w:rPr>
          <w:b/>
          <w:bCs/>
          <w:sz w:val="26"/>
          <w:szCs w:val="26"/>
        </w:rPr>
        <w:t>е</w:t>
      </w:r>
      <w:r w:rsidRPr="000B68F6">
        <w:rPr>
          <w:b/>
          <w:bCs/>
          <w:spacing w:val="-19"/>
          <w:sz w:val="26"/>
          <w:szCs w:val="26"/>
        </w:rPr>
        <w:t xml:space="preserve"> </w:t>
      </w:r>
      <w:r w:rsidRPr="000B68F6">
        <w:rPr>
          <w:b/>
          <w:bCs/>
          <w:spacing w:val="-1"/>
          <w:sz w:val="26"/>
          <w:szCs w:val="26"/>
        </w:rPr>
        <w:t>з</w:t>
      </w:r>
      <w:r w:rsidRPr="000B68F6">
        <w:rPr>
          <w:b/>
          <w:bCs/>
          <w:spacing w:val="2"/>
          <w:sz w:val="26"/>
          <w:szCs w:val="26"/>
        </w:rPr>
        <w:t>а</w:t>
      </w:r>
      <w:r w:rsidRPr="000B68F6">
        <w:rPr>
          <w:b/>
          <w:bCs/>
          <w:spacing w:val="1"/>
          <w:sz w:val="26"/>
          <w:szCs w:val="26"/>
        </w:rPr>
        <w:t>д</w:t>
      </w:r>
      <w:r w:rsidRPr="000B68F6">
        <w:rPr>
          <w:b/>
          <w:bCs/>
          <w:sz w:val="26"/>
          <w:szCs w:val="26"/>
        </w:rPr>
        <w:t>ачи</w:t>
      </w:r>
    </w:p>
    <w:p w14:paraId="465457DD" w14:textId="77777777" w:rsidR="006D06B3" w:rsidRPr="000B68F6" w:rsidRDefault="006D06B3" w:rsidP="00C22502">
      <w:pPr>
        <w:widowControl w:val="0"/>
        <w:autoSpaceDE w:val="0"/>
        <w:autoSpaceDN w:val="0"/>
        <w:adjustRightInd w:val="0"/>
        <w:spacing w:before="3" w:line="140" w:lineRule="exact"/>
        <w:ind w:right="13"/>
        <w:rPr>
          <w:sz w:val="14"/>
          <w:szCs w:val="14"/>
        </w:rPr>
      </w:pPr>
    </w:p>
    <w:p w14:paraId="2CBBA688"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Анализ отключений, переключений, поиск ближайшей запорной арматуры, отключающей участок от источников, или полностью изолирующей участок и т.д.</w:t>
      </w:r>
    </w:p>
    <w:p w14:paraId="35F082CD" w14:textId="77777777" w:rsidR="006D06B3" w:rsidRPr="000B68F6" w:rsidRDefault="006D06B3" w:rsidP="00C22502">
      <w:pPr>
        <w:widowControl w:val="0"/>
        <w:autoSpaceDE w:val="0"/>
        <w:autoSpaceDN w:val="0"/>
        <w:adjustRightInd w:val="0"/>
        <w:spacing w:before="3" w:line="130" w:lineRule="exact"/>
        <w:ind w:right="13"/>
        <w:rPr>
          <w:sz w:val="13"/>
          <w:szCs w:val="13"/>
        </w:rPr>
      </w:pPr>
    </w:p>
    <w:p w14:paraId="66D6D2AE" w14:textId="77777777" w:rsidR="006D06B3" w:rsidRPr="000B68F6" w:rsidRDefault="006D06B3" w:rsidP="00C22502">
      <w:pPr>
        <w:widowControl w:val="0"/>
        <w:autoSpaceDE w:val="0"/>
        <w:autoSpaceDN w:val="0"/>
        <w:adjustRightInd w:val="0"/>
        <w:ind w:left="822" w:right="13"/>
        <w:rPr>
          <w:sz w:val="26"/>
          <w:szCs w:val="26"/>
        </w:rPr>
      </w:pPr>
      <w:r w:rsidRPr="000B68F6">
        <w:rPr>
          <w:b/>
          <w:bCs/>
          <w:sz w:val="26"/>
          <w:szCs w:val="26"/>
        </w:rPr>
        <w:t>П</w:t>
      </w:r>
      <w:r w:rsidRPr="000B68F6">
        <w:rPr>
          <w:b/>
          <w:bCs/>
          <w:spacing w:val="2"/>
          <w:sz w:val="26"/>
          <w:szCs w:val="26"/>
        </w:rPr>
        <w:t>ь</w:t>
      </w:r>
      <w:r w:rsidRPr="000B68F6">
        <w:rPr>
          <w:b/>
          <w:bCs/>
          <w:sz w:val="26"/>
          <w:szCs w:val="26"/>
        </w:rPr>
        <w:t>е</w:t>
      </w:r>
      <w:r w:rsidRPr="000B68F6">
        <w:rPr>
          <w:b/>
          <w:bCs/>
          <w:spacing w:val="-1"/>
          <w:sz w:val="26"/>
          <w:szCs w:val="26"/>
        </w:rPr>
        <w:t>з</w:t>
      </w:r>
      <w:r w:rsidRPr="000B68F6">
        <w:rPr>
          <w:b/>
          <w:bCs/>
          <w:sz w:val="26"/>
          <w:szCs w:val="26"/>
        </w:rPr>
        <w:t>о</w:t>
      </w:r>
      <w:r w:rsidRPr="000B68F6">
        <w:rPr>
          <w:b/>
          <w:bCs/>
          <w:spacing w:val="1"/>
          <w:sz w:val="26"/>
          <w:szCs w:val="26"/>
        </w:rPr>
        <w:t>м</w:t>
      </w:r>
      <w:r w:rsidRPr="000B68F6">
        <w:rPr>
          <w:b/>
          <w:bCs/>
          <w:sz w:val="26"/>
          <w:szCs w:val="26"/>
        </w:rPr>
        <w:t>етриче</w:t>
      </w:r>
      <w:r w:rsidRPr="000B68F6">
        <w:rPr>
          <w:b/>
          <w:bCs/>
          <w:spacing w:val="2"/>
          <w:sz w:val="26"/>
          <w:szCs w:val="26"/>
        </w:rPr>
        <w:t>с</w:t>
      </w:r>
      <w:r w:rsidRPr="000B68F6">
        <w:rPr>
          <w:b/>
          <w:bCs/>
          <w:sz w:val="26"/>
          <w:szCs w:val="26"/>
        </w:rPr>
        <w:t>к</w:t>
      </w:r>
      <w:r w:rsidRPr="000B68F6">
        <w:rPr>
          <w:b/>
          <w:bCs/>
          <w:spacing w:val="1"/>
          <w:sz w:val="26"/>
          <w:szCs w:val="26"/>
        </w:rPr>
        <w:t>и</w:t>
      </w:r>
      <w:r w:rsidRPr="000B68F6">
        <w:rPr>
          <w:b/>
          <w:bCs/>
          <w:sz w:val="26"/>
          <w:szCs w:val="26"/>
        </w:rPr>
        <w:t>й</w:t>
      </w:r>
      <w:r w:rsidRPr="000B68F6">
        <w:rPr>
          <w:b/>
          <w:bCs/>
          <w:spacing w:val="-22"/>
          <w:sz w:val="26"/>
          <w:szCs w:val="26"/>
        </w:rPr>
        <w:t xml:space="preserve"> </w:t>
      </w:r>
      <w:r w:rsidRPr="000B68F6">
        <w:rPr>
          <w:b/>
          <w:bCs/>
          <w:spacing w:val="2"/>
          <w:sz w:val="26"/>
          <w:szCs w:val="26"/>
        </w:rPr>
        <w:t>г</w:t>
      </w:r>
      <w:r w:rsidRPr="000B68F6">
        <w:rPr>
          <w:b/>
          <w:bCs/>
          <w:sz w:val="26"/>
          <w:szCs w:val="26"/>
        </w:rPr>
        <w:t>р</w:t>
      </w:r>
      <w:r w:rsidRPr="000B68F6">
        <w:rPr>
          <w:b/>
          <w:bCs/>
          <w:spacing w:val="2"/>
          <w:sz w:val="26"/>
          <w:szCs w:val="26"/>
        </w:rPr>
        <w:t>а</w:t>
      </w:r>
      <w:r w:rsidRPr="000B68F6">
        <w:rPr>
          <w:b/>
          <w:bCs/>
          <w:spacing w:val="-2"/>
          <w:sz w:val="26"/>
          <w:szCs w:val="26"/>
        </w:rPr>
        <w:t>ф</w:t>
      </w:r>
      <w:r w:rsidRPr="000B68F6">
        <w:rPr>
          <w:b/>
          <w:bCs/>
          <w:sz w:val="26"/>
          <w:szCs w:val="26"/>
        </w:rPr>
        <w:t>ик</w:t>
      </w:r>
    </w:p>
    <w:p w14:paraId="5A5D3FBE" w14:textId="77777777" w:rsidR="006D06B3" w:rsidRPr="000B68F6" w:rsidRDefault="006D06B3" w:rsidP="00C22502">
      <w:pPr>
        <w:widowControl w:val="0"/>
        <w:autoSpaceDE w:val="0"/>
        <w:autoSpaceDN w:val="0"/>
        <w:adjustRightInd w:val="0"/>
        <w:spacing w:before="3" w:line="140" w:lineRule="exact"/>
        <w:ind w:right="13"/>
        <w:rPr>
          <w:sz w:val="14"/>
          <w:szCs w:val="14"/>
        </w:rPr>
      </w:pPr>
    </w:p>
    <w:p w14:paraId="46633065"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При этом на экран выводятся:</w:t>
      </w:r>
    </w:p>
    <w:p w14:paraId="66445A65" w14:textId="77777777" w:rsidR="006D06B3" w:rsidRPr="000B68F6" w:rsidRDefault="006D06B3" w:rsidP="00C22502">
      <w:pPr>
        <w:widowControl w:val="0"/>
        <w:tabs>
          <w:tab w:val="left" w:pos="1540"/>
        </w:tabs>
        <w:autoSpaceDE w:val="0"/>
        <w:autoSpaceDN w:val="0"/>
        <w:adjustRightInd w:val="0"/>
        <w:spacing w:before="3"/>
        <w:ind w:left="1182"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л</w:t>
      </w:r>
      <w:r w:rsidRPr="000B68F6">
        <w:rPr>
          <w:spacing w:val="1"/>
          <w:sz w:val="26"/>
          <w:szCs w:val="26"/>
        </w:rPr>
        <w:t>и</w:t>
      </w:r>
      <w:r w:rsidRPr="000B68F6">
        <w:rPr>
          <w:sz w:val="26"/>
          <w:szCs w:val="26"/>
        </w:rPr>
        <w:t>н</w:t>
      </w:r>
      <w:r w:rsidRPr="000B68F6">
        <w:rPr>
          <w:spacing w:val="1"/>
          <w:sz w:val="26"/>
          <w:szCs w:val="26"/>
        </w:rPr>
        <w:t>и</w:t>
      </w:r>
      <w:r w:rsidRPr="000B68F6">
        <w:rPr>
          <w:sz w:val="26"/>
          <w:szCs w:val="26"/>
        </w:rPr>
        <w:t>я</w:t>
      </w:r>
      <w:r w:rsidRPr="000B68F6">
        <w:rPr>
          <w:spacing w:val="-7"/>
          <w:sz w:val="26"/>
          <w:szCs w:val="26"/>
        </w:rPr>
        <w:t xml:space="preserve"> </w:t>
      </w:r>
      <w:r w:rsidRPr="000B68F6">
        <w:rPr>
          <w:spacing w:val="1"/>
          <w:sz w:val="26"/>
          <w:szCs w:val="26"/>
        </w:rPr>
        <w:t>д</w:t>
      </w:r>
      <w:r w:rsidRPr="000B68F6">
        <w:rPr>
          <w:sz w:val="26"/>
          <w:szCs w:val="26"/>
        </w:rPr>
        <w:t>авле</w:t>
      </w:r>
      <w:r w:rsidRPr="000B68F6">
        <w:rPr>
          <w:spacing w:val="1"/>
          <w:sz w:val="26"/>
          <w:szCs w:val="26"/>
        </w:rPr>
        <w:t>н</w:t>
      </w:r>
      <w:r w:rsidRPr="000B68F6">
        <w:rPr>
          <w:sz w:val="26"/>
          <w:szCs w:val="26"/>
        </w:rPr>
        <w:t>ия</w:t>
      </w:r>
      <w:r w:rsidRPr="000B68F6">
        <w:rPr>
          <w:spacing w:val="-9"/>
          <w:sz w:val="26"/>
          <w:szCs w:val="26"/>
        </w:rPr>
        <w:t xml:space="preserve"> </w:t>
      </w:r>
      <w:r w:rsidRPr="000B68F6">
        <w:rPr>
          <w:sz w:val="26"/>
          <w:szCs w:val="26"/>
        </w:rPr>
        <w:t>в</w:t>
      </w:r>
      <w:r w:rsidRPr="000B68F6">
        <w:rPr>
          <w:spacing w:val="-1"/>
          <w:sz w:val="26"/>
          <w:szCs w:val="26"/>
        </w:rPr>
        <w:t xml:space="preserve"> </w:t>
      </w:r>
      <w:r w:rsidRPr="000B68F6">
        <w:rPr>
          <w:sz w:val="26"/>
          <w:szCs w:val="26"/>
        </w:rPr>
        <w:t>по</w:t>
      </w:r>
      <w:r w:rsidRPr="000B68F6">
        <w:rPr>
          <w:spacing w:val="3"/>
          <w:sz w:val="26"/>
          <w:szCs w:val="26"/>
        </w:rPr>
        <w:t>д</w:t>
      </w:r>
      <w:r w:rsidRPr="000B68F6">
        <w:rPr>
          <w:sz w:val="26"/>
          <w:szCs w:val="26"/>
        </w:rPr>
        <w:t>а</w:t>
      </w:r>
      <w:r w:rsidRPr="000B68F6">
        <w:rPr>
          <w:spacing w:val="1"/>
          <w:sz w:val="26"/>
          <w:szCs w:val="26"/>
        </w:rPr>
        <w:t>ю</w:t>
      </w:r>
      <w:r w:rsidRPr="000B68F6">
        <w:rPr>
          <w:sz w:val="26"/>
          <w:szCs w:val="26"/>
        </w:rPr>
        <w:t>щем</w:t>
      </w:r>
      <w:r w:rsidRPr="000B68F6">
        <w:rPr>
          <w:spacing w:val="-11"/>
          <w:sz w:val="26"/>
          <w:szCs w:val="26"/>
        </w:rPr>
        <w:t xml:space="preserve"> </w:t>
      </w:r>
      <w:r w:rsidRPr="000B68F6">
        <w:rPr>
          <w:sz w:val="26"/>
          <w:szCs w:val="26"/>
        </w:rPr>
        <w:t>т</w:t>
      </w:r>
      <w:r w:rsidRPr="000B68F6">
        <w:rPr>
          <w:spacing w:val="4"/>
          <w:sz w:val="26"/>
          <w:szCs w:val="26"/>
        </w:rPr>
        <w:t>р</w:t>
      </w:r>
      <w:r w:rsidRPr="000B68F6">
        <w:rPr>
          <w:spacing w:val="-5"/>
          <w:sz w:val="26"/>
          <w:szCs w:val="26"/>
        </w:rPr>
        <w:t>у</w:t>
      </w:r>
      <w:r w:rsidRPr="000B68F6">
        <w:rPr>
          <w:sz w:val="26"/>
          <w:szCs w:val="26"/>
        </w:rPr>
        <w:t>бопр</w:t>
      </w:r>
      <w:r w:rsidRPr="000B68F6">
        <w:rPr>
          <w:spacing w:val="3"/>
          <w:sz w:val="26"/>
          <w:szCs w:val="26"/>
        </w:rPr>
        <w:t>о</w:t>
      </w:r>
      <w:r w:rsidRPr="000B68F6">
        <w:rPr>
          <w:sz w:val="26"/>
          <w:szCs w:val="26"/>
        </w:rPr>
        <w:t>воде,</w:t>
      </w:r>
    </w:p>
    <w:p w14:paraId="674CCE5F"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0896121E" w14:textId="77777777" w:rsidR="006D06B3" w:rsidRPr="000B68F6" w:rsidRDefault="006D06B3" w:rsidP="00C22502">
      <w:pPr>
        <w:widowControl w:val="0"/>
        <w:tabs>
          <w:tab w:val="left" w:pos="1540"/>
        </w:tabs>
        <w:autoSpaceDE w:val="0"/>
        <w:autoSpaceDN w:val="0"/>
        <w:adjustRightInd w:val="0"/>
        <w:ind w:left="1182"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л</w:t>
      </w:r>
      <w:r w:rsidRPr="000B68F6">
        <w:rPr>
          <w:spacing w:val="1"/>
          <w:sz w:val="26"/>
          <w:szCs w:val="26"/>
        </w:rPr>
        <w:t>и</w:t>
      </w:r>
      <w:r w:rsidRPr="000B68F6">
        <w:rPr>
          <w:sz w:val="26"/>
          <w:szCs w:val="26"/>
        </w:rPr>
        <w:t>н</w:t>
      </w:r>
      <w:r w:rsidRPr="000B68F6">
        <w:rPr>
          <w:spacing w:val="1"/>
          <w:sz w:val="26"/>
          <w:szCs w:val="26"/>
        </w:rPr>
        <w:t>и</w:t>
      </w:r>
      <w:r w:rsidRPr="000B68F6">
        <w:rPr>
          <w:sz w:val="26"/>
          <w:szCs w:val="26"/>
        </w:rPr>
        <w:t>я</w:t>
      </w:r>
      <w:r w:rsidRPr="000B68F6">
        <w:rPr>
          <w:spacing w:val="-7"/>
          <w:sz w:val="26"/>
          <w:szCs w:val="26"/>
        </w:rPr>
        <w:t xml:space="preserve"> </w:t>
      </w:r>
      <w:r w:rsidRPr="000B68F6">
        <w:rPr>
          <w:spacing w:val="1"/>
          <w:sz w:val="26"/>
          <w:szCs w:val="26"/>
        </w:rPr>
        <w:t>д</w:t>
      </w:r>
      <w:r w:rsidRPr="000B68F6">
        <w:rPr>
          <w:sz w:val="26"/>
          <w:szCs w:val="26"/>
        </w:rPr>
        <w:t>авле</w:t>
      </w:r>
      <w:r w:rsidRPr="000B68F6">
        <w:rPr>
          <w:spacing w:val="1"/>
          <w:sz w:val="26"/>
          <w:szCs w:val="26"/>
        </w:rPr>
        <w:t>н</w:t>
      </w:r>
      <w:r w:rsidRPr="000B68F6">
        <w:rPr>
          <w:sz w:val="26"/>
          <w:szCs w:val="26"/>
        </w:rPr>
        <w:t>ия</w:t>
      </w:r>
      <w:r w:rsidRPr="000B68F6">
        <w:rPr>
          <w:spacing w:val="-9"/>
          <w:sz w:val="26"/>
          <w:szCs w:val="26"/>
        </w:rPr>
        <w:t xml:space="preserve"> </w:t>
      </w:r>
      <w:r w:rsidRPr="000B68F6">
        <w:rPr>
          <w:sz w:val="26"/>
          <w:szCs w:val="26"/>
        </w:rPr>
        <w:t>в</w:t>
      </w:r>
      <w:r w:rsidRPr="000B68F6">
        <w:rPr>
          <w:spacing w:val="-1"/>
          <w:sz w:val="26"/>
          <w:szCs w:val="26"/>
        </w:rPr>
        <w:t xml:space="preserve"> </w:t>
      </w:r>
      <w:r w:rsidRPr="000B68F6">
        <w:rPr>
          <w:sz w:val="26"/>
          <w:szCs w:val="26"/>
        </w:rPr>
        <w:t>об</w:t>
      </w:r>
      <w:r w:rsidRPr="000B68F6">
        <w:rPr>
          <w:spacing w:val="2"/>
          <w:sz w:val="26"/>
          <w:szCs w:val="26"/>
        </w:rPr>
        <w:t>р</w:t>
      </w:r>
      <w:r w:rsidRPr="000B68F6">
        <w:rPr>
          <w:sz w:val="26"/>
          <w:szCs w:val="26"/>
        </w:rPr>
        <w:t>атном</w:t>
      </w:r>
      <w:r w:rsidRPr="000B68F6">
        <w:rPr>
          <w:spacing w:val="-10"/>
          <w:sz w:val="26"/>
          <w:szCs w:val="26"/>
        </w:rPr>
        <w:t xml:space="preserve"> </w:t>
      </w:r>
      <w:r w:rsidRPr="000B68F6">
        <w:rPr>
          <w:sz w:val="26"/>
          <w:szCs w:val="26"/>
        </w:rPr>
        <w:t>т</w:t>
      </w:r>
      <w:r w:rsidRPr="000B68F6">
        <w:rPr>
          <w:spacing w:val="4"/>
          <w:sz w:val="26"/>
          <w:szCs w:val="26"/>
        </w:rPr>
        <w:t>р</w:t>
      </w:r>
      <w:r w:rsidRPr="000B68F6">
        <w:rPr>
          <w:spacing w:val="-5"/>
          <w:sz w:val="26"/>
          <w:szCs w:val="26"/>
        </w:rPr>
        <w:t>у</w:t>
      </w:r>
      <w:r w:rsidRPr="000B68F6">
        <w:rPr>
          <w:sz w:val="26"/>
          <w:szCs w:val="26"/>
        </w:rPr>
        <w:t>боп</w:t>
      </w:r>
      <w:r w:rsidRPr="000B68F6">
        <w:rPr>
          <w:spacing w:val="3"/>
          <w:sz w:val="26"/>
          <w:szCs w:val="26"/>
        </w:rPr>
        <w:t>р</w:t>
      </w:r>
      <w:r w:rsidRPr="000B68F6">
        <w:rPr>
          <w:sz w:val="26"/>
          <w:szCs w:val="26"/>
        </w:rPr>
        <w:t>оводе,</w:t>
      </w:r>
    </w:p>
    <w:p w14:paraId="0041C931"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76D00A6E" w14:textId="77777777" w:rsidR="006D06B3" w:rsidRPr="000B68F6" w:rsidRDefault="006D06B3" w:rsidP="00C22502">
      <w:pPr>
        <w:widowControl w:val="0"/>
        <w:tabs>
          <w:tab w:val="left" w:pos="1540"/>
        </w:tabs>
        <w:autoSpaceDE w:val="0"/>
        <w:autoSpaceDN w:val="0"/>
        <w:adjustRightInd w:val="0"/>
        <w:ind w:left="1182"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л</w:t>
      </w:r>
      <w:r w:rsidRPr="000B68F6">
        <w:rPr>
          <w:spacing w:val="1"/>
          <w:sz w:val="26"/>
          <w:szCs w:val="26"/>
        </w:rPr>
        <w:t>и</w:t>
      </w:r>
      <w:r w:rsidRPr="000B68F6">
        <w:rPr>
          <w:sz w:val="26"/>
          <w:szCs w:val="26"/>
        </w:rPr>
        <w:t>н</w:t>
      </w:r>
      <w:r w:rsidRPr="000B68F6">
        <w:rPr>
          <w:spacing w:val="1"/>
          <w:sz w:val="26"/>
          <w:szCs w:val="26"/>
        </w:rPr>
        <w:t>и</w:t>
      </w:r>
      <w:r w:rsidRPr="000B68F6">
        <w:rPr>
          <w:sz w:val="26"/>
          <w:szCs w:val="26"/>
        </w:rPr>
        <w:t>я</w:t>
      </w:r>
      <w:r w:rsidRPr="000B68F6">
        <w:rPr>
          <w:spacing w:val="-7"/>
          <w:sz w:val="26"/>
          <w:szCs w:val="26"/>
        </w:rPr>
        <w:t xml:space="preserve"> </w:t>
      </w:r>
      <w:r w:rsidRPr="000B68F6">
        <w:rPr>
          <w:spacing w:val="1"/>
          <w:sz w:val="26"/>
          <w:szCs w:val="26"/>
        </w:rPr>
        <w:t>п</w:t>
      </w:r>
      <w:r w:rsidRPr="000B68F6">
        <w:rPr>
          <w:sz w:val="26"/>
          <w:szCs w:val="26"/>
        </w:rPr>
        <w:t>оверхно</w:t>
      </w:r>
      <w:r w:rsidRPr="000B68F6">
        <w:rPr>
          <w:spacing w:val="1"/>
          <w:sz w:val="26"/>
          <w:szCs w:val="26"/>
        </w:rPr>
        <w:t>с</w:t>
      </w:r>
      <w:r w:rsidRPr="000B68F6">
        <w:rPr>
          <w:sz w:val="26"/>
          <w:szCs w:val="26"/>
        </w:rPr>
        <w:t>ти</w:t>
      </w:r>
      <w:r w:rsidRPr="000B68F6">
        <w:rPr>
          <w:spacing w:val="-14"/>
          <w:sz w:val="26"/>
          <w:szCs w:val="26"/>
        </w:rPr>
        <w:t xml:space="preserve"> </w:t>
      </w:r>
      <w:r w:rsidRPr="000B68F6">
        <w:rPr>
          <w:spacing w:val="1"/>
          <w:sz w:val="26"/>
          <w:szCs w:val="26"/>
        </w:rPr>
        <w:t>з</w:t>
      </w:r>
      <w:r w:rsidRPr="000B68F6">
        <w:rPr>
          <w:spacing w:val="2"/>
          <w:sz w:val="26"/>
          <w:szCs w:val="26"/>
        </w:rPr>
        <w:t>е</w:t>
      </w:r>
      <w:r w:rsidRPr="000B68F6">
        <w:rPr>
          <w:spacing w:val="-1"/>
          <w:sz w:val="26"/>
          <w:szCs w:val="26"/>
        </w:rPr>
        <w:t>м</w:t>
      </w:r>
      <w:r w:rsidRPr="000B68F6">
        <w:rPr>
          <w:sz w:val="26"/>
          <w:szCs w:val="26"/>
        </w:rPr>
        <w:t>л</w:t>
      </w:r>
      <w:r w:rsidRPr="000B68F6">
        <w:rPr>
          <w:spacing w:val="1"/>
          <w:sz w:val="26"/>
          <w:szCs w:val="26"/>
        </w:rPr>
        <w:t>и</w:t>
      </w:r>
      <w:r w:rsidRPr="000B68F6">
        <w:rPr>
          <w:sz w:val="26"/>
          <w:szCs w:val="26"/>
        </w:rPr>
        <w:t>,</w:t>
      </w:r>
    </w:p>
    <w:p w14:paraId="262D0F8E" w14:textId="77777777" w:rsidR="006D06B3" w:rsidRPr="000B68F6" w:rsidRDefault="006D06B3" w:rsidP="00C22502">
      <w:pPr>
        <w:widowControl w:val="0"/>
        <w:autoSpaceDE w:val="0"/>
        <w:autoSpaceDN w:val="0"/>
        <w:adjustRightInd w:val="0"/>
        <w:spacing w:before="7" w:line="140" w:lineRule="exact"/>
        <w:ind w:right="13"/>
        <w:rPr>
          <w:sz w:val="14"/>
          <w:szCs w:val="14"/>
        </w:rPr>
      </w:pPr>
    </w:p>
    <w:p w14:paraId="29BA8A89" w14:textId="77777777" w:rsidR="006D06B3" w:rsidRPr="000B68F6" w:rsidRDefault="006D06B3" w:rsidP="00C22502">
      <w:pPr>
        <w:widowControl w:val="0"/>
        <w:tabs>
          <w:tab w:val="left" w:pos="1540"/>
        </w:tabs>
        <w:autoSpaceDE w:val="0"/>
        <w:autoSpaceDN w:val="0"/>
        <w:adjustRightInd w:val="0"/>
        <w:ind w:left="1182"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л</w:t>
      </w:r>
      <w:r w:rsidRPr="000B68F6">
        <w:rPr>
          <w:spacing w:val="1"/>
          <w:sz w:val="26"/>
          <w:szCs w:val="26"/>
        </w:rPr>
        <w:t>и</w:t>
      </w:r>
      <w:r w:rsidRPr="000B68F6">
        <w:rPr>
          <w:sz w:val="26"/>
          <w:szCs w:val="26"/>
        </w:rPr>
        <w:t>н</w:t>
      </w:r>
      <w:r w:rsidRPr="000B68F6">
        <w:rPr>
          <w:spacing w:val="1"/>
          <w:sz w:val="26"/>
          <w:szCs w:val="26"/>
        </w:rPr>
        <w:t>и</w:t>
      </w:r>
      <w:r w:rsidRPr="000B68F6">
        <w:rPr>
          <w:sz w:val="26"/>
          <w:szCs w:val="26"/>
        </w:rPr>
        <w:t>я</w:t>
      </w:r>
      <w:r w:rsidRPr="000B68F6">
        <w:rPr>
          <w:spacing w:val="-7"/>
          <w:sz w:val="26"/>
          <w:szCs w:val="26"/>
        </w:rPr>
        <w:t xml:space="preserve"> </w:t>
      </w:r>
      <w:r w:rsidRPr="000B68F6">
        <w:rPr>
          <w:spacing w:val="1"/>
          <w:sz w:val="26"/>
          <w:szCs w:val="26"/>
        </w:rPr>
        <w:t>п</w:t>
      </w:r>
      <w:r w:rsidRPr="000B68F6">
        <w:rPr>
          <w:sz w:val="26"/>
          <w:szCs w:val="26"/>
        </w:rPr>
        <w:t>отерь</w:t>
      </w:r>
      <w:r w:rsidRPr="000B68F6">
        <w:rPr>
          <w:spacing w:val="-8"/>
          <w:sz w:val="26"/>
          <w:szCs w:val="26"/>
        </w:rPr>
        <w:t xml:space="preserve"> </w:t>
      </w:r>
      <w:r w:rsidRPr="000B68F6">
        <w:rPr>
          <w:sz w:val="26"/>
          <w:szCs w:val="26"/>
        </w:rPr>
        <w:t>на</w:t>
      </w:r>
      <w:r w:rsidRPr="000B68F6">
        <w:rPr>
          <w:spacing w:val="1"/>
          <w:sz w:val="26"/>
          <w:szCs w:val="26"/>
        </w:rPr>
        <w:t>п</w:t>
      </w:r>
      <w:r w:rsidRPr="000B68F6">
        <w:rPr>
          <w:spacing w:val="2"/>
          <w:sz w:val="26"/>
          <w:szCs w:val="26"/>
        </w:rPr>
        <w:t>о</w:t>
      </w:r>
      <w:r w:rsidRPr="000B68F6">
        <w:rPr>
          <w:sz w:val="26"/>
          <w:szCs w:val="26"/>
        </w:rPr>
        <w:t>ра</w:t>
      </w:r>
      <w:r w:rsidRPr="000B68F6">
        <w:rPr>
          <w:spacing w:val="-6"/>
          <w:sz w:val="26"/>
          <w:szCs w:val="26"/>
        </w:rPr>
        <w:t xml:space="preserve"> </w:t>
      </w:r>
      <w:r w:rsidRPr="000B68F6">
        <w:rPr>
          <w:sz w:val="26"/>
          <w:szCs w:val="26"/>
        </w:rPr>
        <w:t>на шайбе,</w:t>
      </w:r>
    </w:p>
    <w:p w14:paraId="74617C56" w14:textId="77777777" w:rsidR="006D06B3" w:rsidRPr="000B68F6" w:rsidRDefault="006D06B3" w:rsidP="00C22502">
      <w:pPr>
        <w:widowControl w:val="0"/>
        <w:autoSpaceDE w:val="0"/>
        <w:autoSpaceDN w:val="0"/>
        <w:adjustRightInd w:val="0"/>
        <w:spacing w:line="150" w:lineRule="exact"/>
        <w:ind w:right="13"/>
        <w:rPr>
          <w:sz w:val="15"/>
          <w:szCs w:val="15"/>
        </w:rPr>
      </w:pPr>
    </w:p>
    <w:p w14:paraId="5AEBF5E3" w14:textId="77777777" w:rsidR="006D06B3" w:rsidRPr="000B68F6" w:rsidRDefault="006D06B3" w:rsidP="00C22502">
      <w:pPr>
        <w:widowControl w:val="0"/>
        <w:tabs>
          <w:tab w:val="left" w:pos="1540"/>
        </w:tabs>
        <w:autoSpaceDE w:val="0"/>
        <w:autoSpaceDN w:val="0"/>
        <w:adjustRightInd w:val="0"/>
        <w:ind w:left="1182"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в</w:t>
      </w:r>
      <w:r w:rsidRPr="000B68F6">
        <w:rPr>
          <w:spacing w:val="1"/>
          <w:sz w:val="26"/>
          <w:szCs w:val="26"/>
        </w:rPr>
        <w:t>ы</w:t>
      </w:r>
      <w:r w:rsidRPr="000B68F6">
        <w:rPr>
          <w:sz w:val="26"/>
          <w:szCs w:val="26"/>
        </w:rPr>
        <w:t>сота</w:t>
      </w:r>
      <w:r w:rsidRPr="000B68F6">
        <w:rPr>
          <w:spacing w:val="-8"/>
          <w:sz w:val="26"/>
          <w:szCs w:val="26"/>
        </w:rPr>
        <w:t xml:space="preserve"> </w:t>
      </w:r>
      <w:r w:rsidRPr="000B68F6">
        <w:rPr>
          <w:sz w:val="26"/>
          <w:szCs w:val="26"/>
        </w:rPr>
        <w:t>зда</w:t>
      </w:r>
      <w:r w:rsidRPr="000B68F6">
        <w:rPr>
          <w:spacing w:val="1"/>
          <w:sz w:val="26"/>
          <w:szCs w:val="26"/>
        </w:rPr>
        <w:t>н</w:t>
      </w:r>
      <w:r w:rsidRPr="000B68F6">
        <w:rPr>
          <w:sz w:val="26"/>
          <w:szCs w:val="26"/>
        </w:rPr>
        <w:t>и</w:t>
      </w:r>
      <w:r w:rsidRPr="000B68F6">
        <w:rPr>
          <w:spacing w:val="1"/>
          <w:sz w:val="26"/>
          <w:szCs w:val="26"/>
        </w:rPr>
        <w:t>я</w:t>
      </w:r>
      <w:r w:rsidRPr="000B68F6">
        <w:rPr>
          <w:sz w:val="26"/>
          <w:szCs w:val="26"/>
        </w:rPr>
        <w:t>,</w:t>
      </w:r>
    </w:p>
    <w:p w14:paraId="2944EF0A"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549329D9" w14:textId="77777777" w:rsidR="006D06B3" w:rsidRPr="000B68F6" w:rsidRDefault="006D06B3" w:rsidP="00C22502">
      <w:pPr>
        <w:widowControl w:val="0"/>
        <w:tabs>
          <w:tab w:val="left" w:pos="1540"/>
        </w:tabs>
        <w:autoSpaceDE w:val="0"/>
        <w:autoSpaceDN w:val="0"/>
        <w:adjustRightInd w:val="0"/>
        <w:ind w:left="1182"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л</w:t>
      </w:r>
      <w:r w:rsidRPr="000B68F6">
        <w:rPr>
          <w:spacing w:val="1"/>
          <w:sz w:val="26"/>
          <w:szCs w:val="26"/>
        </w:rPr>
        <w:t>и</w:t>
      </w:r>
      <w:r w:rsidRPr="000B68F6">
        <w:rPr>
          <w:sz w:val="26"/>
          <w:szCs w:val="26"/>
        </w:rPr>
        <w:t>н</w:t>
      </w:r>
      <w:r w:rsidRPr="000B68F6">
        <w:rPr>
          <w:spacing w:val="1"/>
          <w:sz w:val="26"/>
          <w:szCs w:val="26"/>
        </w:rPr>
        <w:t>и</w:t>
      </w:r>
      <w:r w:rsidRPr="000B68F6">
        <w:rPr>
          <w:sz w:val="26"/>
          <w:szCs w:val="26"/>
        </w:rPr>
        <w:t>я</w:t>
      </w:r>
      <w:r w:rsidRPr="000B68F6">
        <w:rPr>
          <w:spacing w:val="-7"/>
          <w:sz w:val="26"/>
          <w:szCs w:val="26"/>
        </w:rPr>
        <w:t xml:space="preserve"> </w:t>
      </w:r>
      <w:r w:rsidRPr="000B68F6">
        <w:rPr>
          <w:spacing w:val="1"/>
          <w:sz w:val="26"/>
          <w:szCs w:val="26"/>
        </w:rPr>
        <w:t>в</w:t>
      </w:r>
      <w:r w:rsidRPr="000B68F6">
        <w:rPr>
          <w:sz w:val="26"/>
          <w:szCs w:val="26"/>
        </w:rPr>
        <w:t>с</w:t>
      </w:r>
      <w:r w:rsidRPr="000B68F6">
        <w:rPr>
          <w:spacing w:val="-1"/>
          <w:sz w:val="26"/>
          <w:szCs w:val="26"/>
        </w:rPr>
        <w:t>к</w:t>
      </w:r>
      <w:r w:rsidRPr="000B68F6">
        <w:rPr>
          <w:sz w:val="26"/>
          <w:szCs w:val="26"/>
        </w:rPr>
        <w:t>и</w:t>
      </w:r>
      <w:r w:rsidRPr="000B68F6">
        <w:rPr>
          <w:spacing w:val="1"/>
          <w:sz w:val="26"/>
          <w:szCs w:val="26"/>
        </w:rPr>
        <w:t>п</w:t>
      </w:r>
      <w:r w:rsidRPr="000B68F6">
        <w:rPr>
          <w:sz w:val="26"/>
          <w:szCs w:val="26"/>
        </w:rPr>
        <w:t>ан</w:t>
      </w:r>
      <w:r w:rsidRPr="000B68F6">
        <w:rPr>
          <w:spacing w:val="1"/>
          <w:sz w:val="26"/>
          <w:szCs w:val="26"/>
        </w:rPr>
        <w:t>и</w:t>
      </w:r>
      <w:r w:rsidRPr="000B68F6">
        <w:rPr>
          <w:sz w:val="26"/>
          <w:szCs w:val="26"/>
        </w:rPr>
        <w:t>я,</w:t>
      </w:r>
    </w:p>
    <w:p w14:paraId="2CB95428" w14:textId="77777777" w:rsidR="006D06B3" w:rsidRPr="000B68F6" w:rsidRDefault="006D06B3" w:rsidP="00C22502">
      <w:pPr>
        <w:widowControl w:val="0"/>
        <w:autoSpaceDE w:val="0"/>
        <w:autoSpaceDN w:val="0"/>
        <w:adjustRightInd w:val="0"/>
        <w:spacing w:before="7" w:line="140" w:lineRule="exact"/>
        <w:ind w:right="13"/>
        <w:rPr>
          <w:sz w:val="14"/>
          <w:szCs w:val="14"/>
        </w:rPr>
      </w:pPr>
    </w:p>
    <w:p w14:paraId="5CDE52B4" w14:textId="77777777" w:rsidR="006D06B3" w:rsidRPr="000B68F6" w:rsidRDefault="006D06B3" w:rsidP="00C22502">
      <w:pPr>
        <w:widowControl w:val="0"/>
        <w:tabs>
          <w:tab w:val="left" w:pos="1540"/>
        </w:tabs>
        <w:autoSpaceDE w:val="0"/>
        <w:autoSpaceDN w:val="0"/>
        <w:adjustRightInd w:val="0"/>
        <w:ind w:left="1182"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л</w:t>
      </w:r>
      <w:r w:rsidRPr="000B68F6">
        <w:rPr>
          <w:spacing w:val="1"/>
          <w:sz w:val="26"/>
          <w:szCs w:val="26"/>
        </w:rPr>
        <w:t>и</w:t>
      </w:r>
      <w:r w:rsidRPr="000B68F6">
        <w:rPr>
          <w:sz w:val="26"/>
          <w:szCs w:val="26"/>
        </w:rPr>
        <w:t>н</w:t>
      </w:r>
      <w:r w:rsidRPr="000B68F6">
        <w:rPr>
          <w:spacing w:val="1"/>
          <w:sz w:val="26"/>
          <w:szCs w:val="26"/>
        </w:rPr>
        <w:t>и</w:t>
      </w:r>
      <w:r w:rsidRPr="000B68F6">
        <w:rPr>
          <w:sz w:val="26"/>
          <w:szCs w:val="26"/>
        </w:rPr>
        <w:t>я</w:t>
      </w:r>
      <w:r w:rsidRPr="000B68F6">
        <w:rPr>
          <w:spacing w:val="-7"/>
          <w:sz w:val="26"/>
          <w:szCs w:val="26"/>
        </w:rPr>
        <w:t xml:space="preserve"> </w:t>
      </w:r>
      <w:r w:rsidRPr="000B68F6">
        <w:rPr>
          <w:spacing w:val="1"/>
          <w:sz w:val="26"/>
          <w:szCs w:val="26"/>
        </w:rPr>
        <w:t>с</w:t>
      </w:r>
      <w:r w:rsidRPr="000B68F6">
        <w:rPr>
          <w:sz w:val="26"/>
          <w:szCs w:val="26"/>
        </w:rPr>
        <w:t>та</w:t>
      </w:r>
      <w:r w:rsidRPr="000B68F6">
        <w:rPr>
          <w:spacing w:val="-1"/>
          <w:sz w:val="26"/>
          <w:szCs w:val="26"/>
        </w:rPr>
        <w:t>т</w:t>
      </w:r>
      <w:r w:rsidRPr="000B68F6">
        <w:rPr>
          <w:sz w:val="26"/>
          <w:szCs w:val="26"/>
        </w:rPr>
        <w:t>иче</w:t>
      </w:r>
      <w:r w:rsidRPr="000B68F6">
        <w:rPr>
          <w:spacing w:val="2"/>
          <w:sz w:val="26"/>
          <w:szCs w:val="26"/>
        </w:rPr>
        <w:t>с</w:t>
      </w:r>
      <w:r w:rsidRPr="000B68F6">
        <w:rPr>
          <w:spacing w:val="-1"/>
          <w:sz w:val="26"/>
          <w:szCs w:val="26"/>
        </w:rPr>
        <w:t>к</w:t>
      </w:r>
      <w:r w:rsidRPr="000B68F6">
        <w:rPr>
          <w:spacing w:val="2"/>
          <w:sz w:val="26"/>
          <w:szCs w:val="26"/>
        </w:rPr>
        <w:t>о</w:t>
      </w:r>
      <w:r w:rsidRPr="000B68F6">
        <w:rPr>
          <w:sz w:val="26"/>
          <w:szCs w:val="26"/>
        </w:rPr>
        <w:t>го</w:t>
      </w:r>
      <w:r w:rsidRPr="000B68F6">
        <w:rPr>
          <w:spacing w:val="-15"/>
          <w:sz w:val="26"/>
          <w:szCs w:val="26"/>
        </w:rPr>
        <w:t xml:space="preserve"> </w:t>
      </w:r>
      <w:r w:rsidRPr="000B68F6">
        <w:rPr>
          <w:spacing w:val="2"/>
          <w:sz w:val="26"/>
          <w:szCs w:val="26"/>
        </w:rPr>
        <w:t>н</w:t>
      </w:r>
      <w:r w:rsidRPr="000B68F6">
        <w:rPr>
          <w:sz w:val="26"/>
          <w:szCs w:val="26"/>
        </w:rPr>
        <w:t>апора.</w:t>
      </w:r>
    </w:p>
    <w:p w14:paraId="5817AADE"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1F02DA92" w14:textId="77777777" w:rsidR="006D06B3" w:rsidRPr="000B68F6" w:rsidRDefault="006D06B3" w:rsidP="00C22502">
      <w:pPr>
        <w:widowControl w:val="0"/>
        <w:autoSpaceDE w:val="0"/>
        <w:autoSpaceDN w:val="0"/>
        <w:adjustRightInd w:val="0"/>
        <w:ind w:left="822" w:right="13"/>
        <w:rPr>
          <w:sz w:val="26"/>
          <w:szCs w:val="26"/>
        </w:rPr>
      </w:pPr>
      <w:r w:rsidRPr="000B68F6">
        <w:rPr>
          <w:sz w:val="26"/>
          <w:szCs w:val="26"/>
        </w:rPr>
        <w:t>Цвет</w:t>
      </w:r>
      <w:r w:rsidRPr="000B68F6">
        <w:rPr>
          <w:spacing w:val="-5"/>
          <w:sz w:val="26"/>
          <w:szCs w:val="26"/>
        </w:rPr>
        <w:t xml:space="preserve"> </w:t>
      </w:r>
      <w:r w:rsidRPr="000B68F6">
        <w:rPr>
          <w:sz w:val="26"/>
          <w:szCs w:val="26"/>
        </w:rPr>
        <w:t>и</w:t>
      </w:r>
      <w:r w:rsidRPr="000B68F6">
        <w:rPr>
          <w:spacing w:val="-1"/>
          <w:sz w:val="26"/>
          <w:szCs w:val="26"/>
        </w:rPr>
        <w:t xml:space="preserve"> </w:t>
      </w:r>
      <w:r w:rsidRPr="000B68F6">
        <w:rPr>
          <w:sz w:val="26"/>
          <w:szCs w:val="26"/>
        </w:rPr>
        <w:t>сти</w:t>
      </w:r>
      <w:r w:rsidRPr="000B68F6">
        <w:rPr>
          <w:spacing w:val="3"/>
          <w:sz w:val="26"/>
          <w:szCs w:val="26"/>
        </w:rPr>
        <w:t>л</w:t>
      </w:r>
      <w:r w:rsidRPr="000B68F6">
        <w:rPr>
          <w:sz w:val="26"/>
          <w:szCs w:val="26"/>
        </w:rPr>
        <w:t>ь</w:t>
      </w:r>
      <w:r w:rsidRPr="000B68F6">
        <w:rPr>
          <w:spacing w:val="-6"/>
          <w:sz w:val="26"/>
          <w:szCs w:val="26"/>
        </w:rPr>
        <w:t xml:space="preserve"> </w:t>
      </w:r>
      <w:r w:rsidRPr="000B68F6">
        <w:rPr>
          <w:sz w:val="26"/>
          <w:szCs w:val="26"/>
        </w:rPr>
        <w:t>лин</w:t>
      </w:r>
      <w:r w:rsidRPr="000B68F6">
        <w:rPr>
          <w:spacing w:val="1"/>
          <w:sz w:val="26"/>
          <w:szCs w:val="26"/>
        </w:rPr>
        <w:t>и</w:t>
      </w:r>
      <w:r w:rsidRPr="000B68F6">
        <w:rPr>
          <w:sz w:val="26"/>
          <w:szCs w:val="26"/>
        </w:rPr>
        <w:t>й</w:t>
      </w:r>
      <w:r w:rsidRPr="000B68F6">
        <w:rPr>
          <w:spacing w:val="-7"/>
          <w:sz w:val="26"/>
          <w:szCs w:val="26"/>
        </w:rPr>
        <w:t xml:space="preserve"> </w:t>
      </w:r>
      <w:r w:rsidRPr="000B68F6">
        <w:rPr>
          <w:spacing w:val="3"/>
          <w:sz w:val="26"/>
          <w:szCs w:val="26"/>
        </w:rPr>
        <w:t>з</w:t>
      </w:r>
      <w:r w:rsidRPr="000B68F6">
        <w:rPr>
          <w:sz w:val="26"/>
          <w:szCs w:val="26"/>
        </w:rPr>
        <w:t>адается</w:t>
      </w:r>
      <w:r w:rsidRPr="000B68F6">
        <w:rPr>
          <w:spacing w:val="-9"/>
          <w:sz w:val="26"/>
          <w:szCs w:val="26"/>
        </w:rPr>
        <w:t xml:space="preserve"> </w:t>
      </w:r>
      <w:r w:rsidRPr="000B68F6">
        <w:rPr>
          <w:sz w:val="26"/>
          <w:szCs w:val="26"/>
        </w:rPr>
        <w:t>по</w:t>
      </w:r>
      <w:r w:rsidRPr="000B68F6">
        <w:rPr>
          <w:spacing w:val="1"/>
          <w:sz w:val="26"/>
          <w:szCs w:val="26"/>
        </w:rPr>
        <w:t>л</w:t>
      </w:r>
      <w:r w:rsidRPr="000B68F6">
        <w:rPr>
          <w:sz w:val="26"/>
          <w:szCs w:val="26"/>
        </w:rPr>
        <w:t>ьзо</w:t>
      </w:r>
      <w:r w:rsidRPr="000B68F6">
        <w:rPr>
          <w:spacing w:val="2"/>
          <w:sz w:val="26"/>
          <w:szCs w:val="26"/>
        </w:rPr>
        <w:t>в</w:t>
      </w:r>
      <w:r w:rsidRPr="000B68F6">
        <w:rPr>
          <w:sz w:val="26"/>
          <w:szCs w:val="26"/>
        </w:rPr>
        <w:t>ател</w:t>
      </w:r>
      <w:r w:rsidRPr="000B68F6">
        <w:rPr>
          <w:spacing w:val="2"/>
          <w:sz w:val="26"/>
          <w:szCs w:val="26"/>
        </w:rPr>
        <w:t>е</w:t>
      </w:r>
      <w:r w:rsidRPr="000B68F6">
        <w:rPr>
          <w:spacing w:val="-1"/>
          <w:sz w:val="26"/>
          <w:szCs w:val="26"/>
        </w:rPr>
        <w:t>м</w:t>
      </w:r>
      <w:r w:rsidRPr="000B68F6">
        <w:rPr>
          <w:sz w:val="26"/>
          <w:szCs w:val="26"/>
        </w:rPr>
        <w:t>.</w:t>
      </w:r>
    </w:p>
    <w:p w14:paraId="4B87D74C" w14:textId="77777777" w:rsidR="006D06B3" w:rsidRPr="000B68F6" w:rsidRDefault="006D06B3" w:rsidP="00C22502">
      <w:pPr>
        <w:widowControl w:val="0"/>
        <w:autoSpaceDE w:val="0"/>
        <w:autoSpaceDN w:val="0"/>
        <w:adjustRightInd w:val="0"/>
        <w:ind w:left="822" w:right="13"/>
        <w:rPr>
          <w:sz w:val="26"/>
          <w:szCs w:val="26"/>
        </w:rPr>
        <w:sectPr w:rsidR="006D06B3" w:rsidRPr="000B68F6" w:rsidSect="00501C52">
          <w:footerReference w:type="default" r:id="rId21"/>
          <w:pgSz w:w="11920" w:h="16840"/>
          <w:pgMar w:top="1134" w:right="567" w:bottom="1134" w:left="1134" w:header="0" w:footer="666" w:gutter="0"/>
          <w:cols w:space="720"/>
          <w:noEndnote/>
        </w:sectPr>
      </w:pPr>
    </w:p>
    <w:p w14:paraId="355B6AA8"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lastRenderedPageBreak/>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14:paraId="147D699A" w14:textId="77777777" w:rsidR="006D06B3" w:rsidRPr="000B68F6" w:rsidRDefault="006D06B3" w:rsidP="00C22502">
      <w:pPr>
        <w:widowControl w:val="0"/>
        <w:autoSpaceDE w:val="0"/>
        <w:autoSpaceDN w:val="0"/>
        <w:adjustRightInd w:val="0"/>
        <w:ind w:left="822" w:right="13"/>
        <w:rPr>
          <w:sz w:val="26"/>
          <w:szCs w:val="26"/>
        </w:rPr>
      </w:pPr>
      <w:r w:rsidRPr="000B68F6">
        <w:rPr>
          <w:b/>
          <w:bCs/>
          <w:sz w:val="26"/>
          <w:szCs w:val="26"/>
        </w:rPr>
        <w:t>Расчет</w:t>
      </w:r>
      <w:r w:rsidRPr="000B68F6">
        <w:rPr>
          <w:b/>
          <w:bCs/>
          <w:spacing w:val="-8"/>
          <w:sz w:val="26"/>
          <w:szCs w:val="26"/>
        </w:rPr>
        <w:t xml:space="preserve"> </w:t>
      </w:r>
      <w:r w:rsidRPr="000B68F6">
        <w:rPr>
          <w:b/>
          <w:bCs/>
          <w:spacing w:val="2"/>
          <w:sz w:val="26"/>
          <w:szCs w:val="26"/>
        </w:rPr>
        <w:t>н</w:t>
      </w:r>
      <w:r w:rsidRPr="000B68F6">
        <w:rPr>
          <w:b/>
          <w:bCs/>
          <w:sz w:val="26"/>
          <w:szCs w:val="26"/>
        </w:rPr>
        <w:t>ор</w:t>
      </w:r>
      <w:r w:rsidRPr="000B68F6">
        <w:rPr>
          <w:b/>
          <w:bCs/>
          <w:spacing w:val="1"/>
          <w:sz w:val="26"/>
          <w:szCs w:val="26"/>
        </w:rPr>
        <w:t>м</w:t>
      </w:r>
      <w:r w:rsidRPr="000B68F6">
        <w:rPr>
          <w:b/>
          <w:bCs/>
          <w:sz w:val="26"/>
          <w:szCs w:val="26"/>
        </w:rPr>
        <w:t>ат</w:t>
      </w:r>
      <w:r w:rsidRPr="000B68F6">
        <w:rPr>
          <w:b/>
          <w:bCs/>
          <w:spacing w:val="2"/>
          <w:sz w:val="26"/>
          <w:szCs w:val="26"/>
        </w:rPr>
        <w:t>и</w:t>
      </w:r>
      <w:r w:rsidRPr="000B68F6">
        <w:rPr>
          <w:b/>
          <w:bCs/>
          <w:spacing w:val="-1"/>
          <w:sz w:val="26"/>
          <w:szCs w:val="26"/>
        </w:rPr>
        <w:t>в</w:t>
      </w:r>
      <w:r w:rsidRPr="000B68F6">
        <w:rPr>
          <w:b/>
          <w:bCs/>
          <w:spacing w:val="2"/>
          <w:sz w:val="26"/>
          <w:szCs w:val="26"/>
        </w:rPr>
        <w:t>н</w:t>
      </w:r>
      <w:r w:rsidRPr="000B68F6">
        <w:rPr>
          <w:b/>
          <w:bCs/>
          <w:spacing w:val="1"/>
          <w:sz w:val="26"/>
          <w:szCs w:val="26"/>
        </w:rPr>
        <w:t>ы</w:t>
      </w:r>
      <w:r w:rsidRPr="000B68F6">
        <w:rPr>
          <w:b/>
          <w:bCs/>
          <w:sz w:val="26"/>
          <w:szCs w:val="26"/>
        </w:rPr>
        <w:t>х</w:t>
      </w:r>
      <w:r w:rsidRPr="000B68F6">
        <w:rPr>
          <w:b/>
          <w:bCs/>
          <w:spacing w:val="-14"/>
          <w:sz w:val="26"/>
          <w:szCs w:val="26"/>
        </w:rPr>
        <w:t xml:space="preserve"> </w:t>
      </w:r>
      <w:r w:rsidRPr="000B68F6">
        <w:rPr>
          <w:b/>
          <w:bCs/>
          <w:sz w:val="26"/>
          <w:szCs w:val="26"/>
        </w:rPr>
        <w:t>потерь</w:t>
      </w:r>
      <w:r w:rsidRPr="000B68F6">
        <w:rPr>
          <w:b/>
          <w:bCs/>
          <w:spacing w:val="-7"/>
          <w:sz w:val="26"/>
          <w:szCs w:val="26"/>
        </w:rPr>
        <w:t xml:space="preserve"> </w:t>
      </w:r>
      <w:r w:rsidRPr="000B68F6">
        <w:rPr>
          <w:b/>
          <w:bCs/>
          <w:sz w:val="26"/>
          <w:szCs w:val="26"/>
        </w:rPr>
        <w:t>тепла</w:t>
      </w:r>
      <w:r w:rsidRPr="000B68F6">
        <w:rPr>
          <w:b/>
          <w:bCs/>
          <w:spacing w:val="-7"/>
          <w:sz w:val="26"/>
          <w:szCs w:val="26"/>
        </w:rPr>
        <w:t xml:space="preserve"> </w:t>
      </w:r>
      <w:r w:rsidRPr="000B68F6">
        <w:rPr>
          <w:b/>
          <w:bCs/>
          <w:sz w:val="26"/>
          <w:szCs w:val="26"/>
        </w:rPr>
        <w:t>чер</w:t>
      </w:r>
      <w:r w:rsidRPr="000B68F6">
        <w:rPr>
          <w:b/>
          <w:bCs/>
          <w:spacing w:val="3"/>
          <w:sz w:val="26"/>
          <w:szCs w:val="26"/>
        </w:rPr>
        <w:t>е</w:t>
      </w:r>
      <w:r w:rsidRPr="000B68F6">
        <w:rPr>
          <w:b/>
          <w:bCs/>
          <w:sz w:val="26"/>
          <w:szCs w:val="26"/>
        </w:rPr>
        <w:t>з</w:t>
      </w:r>
      <w:r w:rsidRPr="000B68F6">
        <w:rPr>
          <w:b/>
          <w:bCs/>
          <w:spacing w:val="-5"/>
          <w:sz w:val="26"/>
          <w:szCs w:val="26"/>
        </w:rPr>
        <w:t xml:space="preserve"> </w:t>
      </w:r>
      <w:r w:rsidRPr="000B68F6">
        <w:rPr>
          <w:b/>
          <w:bCs/>
          <w:sz w:val="26"/>
          <w:szCs w:val="26"/>
        </w:rPr>
        <w:t>и</w:t>
      </w:r>
      <w:r w:rsidRPr="000B68F6">
        <w:rPr>
          <w:b/>
          <w:bCs/>
          <w:spacing w:val="-2"/>
          <w:sz w:val="26"/>
          <w:szCs w:val="26"/>
        </w:rPr>
        <w:t>з</w:t>
      </w:r>
      <w:r w:rsidRPr="000B68F6">
        <w:rPr>
          <w:b/>
          <w:bCs/>
          <w:sz w:val="26"/>
          <w:szCs w:val="26"/>
        </w:rPr>
        <w:t>о</w:t>
      </w:r>
      <w:r w:rsidRPr="000B68F6">
        <w:rPr>
          <w:b/>
          <w:bCs/>
          <w:spacing w:val="3"/>
          <w:sz w:val="26"/>
          <w:szCs w:val="26"/>
        </w:rPr>
        <w:t>л</w:t>
      </w:r>
      <w:r w:rsidRPr="000B68F6">
        <w:rPr>
          <w:b/>
          <w:bCs/>
          <w:spacing w:val="-1"/>
          <w:sz w:val="26"/>
          <w:szCs w:val="26"/>
        </w:rPr>
        <w:t>я</w:t>
      </w:r>
      <w:r w:rsidRPr="000B68F6">
        <w:rPr>
          <w:b/>
          <w:bCs/>
          <w:sz w:val="26"/>
          <w:szCs w:val="26"/>
        </w:rPr>
        <w:t>ц</w:t>
      </w:r>
      <w:r w:rsidRPr="000B68F6">
        <w:rPr>
          <w:b/>
          <w:bCs/>
          <w:spacing w:val="-1"/>
          <w:sz w:val="26"/>
          <w:szCs w:val="26"/>
        </w:rPr>
        <w:t>и</w:t>
      </w:r>
      <w:r w:rsidRPr="000B68F6">
        <w:rPr>
          <w:b/>
          <w:bCs/>
          <w:spacing w:val="1"/>
          <w:sz w:val="26"/>
          <w:szCs w:val="26"/>
        </w:rPr>
        <w:t>ю</w:t>
      </w:r>
      <w:r w:rsidRPr="000B68F6">
        <w:rPr>
          <w:b/>
          <w:bCs/>
          <w:sz w:val="26"/>
          <w:szCs w:val="26"/>
        </w:rPr>
        <w:t>.</w:t>
      </w:r>
    </w:p>
    <w:p w14:paraId="4B0A3840"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Расчет может быть выполнен с учетом поправочных коэффициентов на нормы тепловых потерь.</w:t>
      </w:r>
    </w:p>
    <w:p w14:paraId="621CCDBC" w14:textId="77777777" w:rsidR="006D06B3" w:rsidRPr="000B68F6" w:rsidRDefault="006D06B3" w:rsidP="00C22502">
      <w:pPr>
        <w:widowControl w:val="0"/>
        <w:spacing w:line="360" w:lineRule="auto"/>
        <w:ind w:right="13" w:firstLine="567"/>
        <w:jc w:val="both"/>
        <w:rPr>
          <w:sz w:val="26"/>
          <w:szCs w:val="26"/>
        </w:rPr>
        <w:sectPr w:rsidR="006D06B3" w:rsidRPr="000B68F6" w:rsidSect="00501C52">
          <w:pgSz w:w="11920" w:h="16840"/>
          <w:pgMar w:top="1134" w:right="567" w:bottom="1134" w:left="1134" w:header="0" w:footer="666" w:gutter="0"/>
          <w:cols w:space="720"/>
          <w:noEndnote/>
        </w:sectPr>
      </w:pPr>
    </w:p>
    <w:p w14:paraId="060D8103" w14:textId="77777777" w:rsidR="006D06B3" w:rsidRPr="000B68F6" w:rsidRDefault="006D06B3" w:rsidP="00C03847">
      <w:pPr>
        <w:pStyle w:val="14"/>
        <w:jc w:val="both"/>
      </w:pPr>
      <w:bookmarkStart w:id="370" w:name="_Toc62629230"/>
      <w:bookmarkStart w:id="371" w:name="_Toc71120171"/>
      <w:r w:rsidRPr="000B68F6">
        <w:lastRenderedPageBreak/>
        <w:t>4. Существующие и перспективные балансы тепловой мощности источников тепловой энергии и тепловой нагрузки потребителей</w:t>
      </w:r>
      <w:bookmarkEnd w:id="370"/>
      <w:bookmarkEnd w:id="371"/>
    </w:p>
    <w:p w14:paraId="4F1B1027" w14:textId="77777777" w:rsidR="006D06B3" w:rsidRPr="000B68F6" w:rsidRDefault="006D06B3" w:rsidP="00C03847">
      <w:pPr>
        <w:pStyle w:val="21"/>
        <w:jc w:val="both"/>
      </w:pPr>
      <w:bookmarkStart w:id="372" w:name="_Toc62629231"/>
      <w:bookmarkStart w:id="373" w:name="_Toc71120172"/>
      <w:r w:rsidRPr="000B68F6">
        <w:t xml:space="preserve">4.1. </w:t>
      </w:r>
      <w:bookmarkStart w:id="374" w:name="_Toc7452158"/>
      <w:r w:rsidRPr="000B68F6">
        <w:t>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372"/>
      <w:bookmarkEnd w:id="373"/>
      <w:bookmarkEnd w:id="374"/>
      <w:r w:rsidRPr="000B68F6">
        <w:t xml:space="preserve"> </w:t>
      </w:r>
    </w:p>
    <w:p w14:paraId="4010E45A" w14:textId="646FD466"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На настоящий момент источниками централизованного теплоснабжения </w:t>
      </w:r>
      <w:r w:rsidR="005A796A" w:rsidRPr="000B68F6">
        <w:rPr>
          <w:sz w:val="26"/>
          <w:szCs w:val="26"/>
        </w:rPr>
        <w:t>сельского</w:t>
      </w:r>
      <w:r w:rsidRPr="000B68F6">
        <w:rPr>
          <w:sz w:val="26"/>
          <w:szCs w:val="26"/>
        </w:rPr>
        <w:t xml:space="preserve">   поселения явля</w:t>
      </w:r>
      <w:r w:rsidR="002C32BC" w:rsidRPr="000B68F6">
        <w:rPr>
          <w:sz w:val="26"/>
          <w:szCs w:val="26"/>
        </w:rPr>
        <w:t>е</w:t>
      </w:r>
      <w:r w:rsidRPr="000B68F6">
        <w:rPr>
          <w:sz w:val="26"/>
          <w:szCs w:val="26"/>
        </w:rPr>
        <w:t>тся котельн</w:t>
      </w:r>
      <w:r w:rsidR="002C32BC" w:rsidRPr="000B68F6">
        <w:rPr>
          <w:sz w:val="26"/>
          <w:szCs w:val="26"/>
        </w:rPr>
        <w:t>ая</w:t>
      </w:r>
      <w:r w:rsidRPr="000B68F6">
        <w:rPr>
          <w:sz w:val="26"/>
          <w:szCs w:val="26"/>
        </w:rPr>
        <w:t xml:space="preserve"> теплоснабжающей организации ООО «СТК».   Зон</w:t>
      </w:r>
      <w:r w:rsidR="00706D5D" w:rsidRPr="000B68F6">
        <w:rPr>
          <w:sz w:val="26"/>
          <w:szCs w:val="26"/>
        </w:rPr>
        <w:t>а</w:t>
      </w:r>
      <w:r w:rsidRPr="000B68F6">
        <w:rPr>
          <w:sz w:val="26"/>
          <w:szCs w:val="26"/>
        </w:rPr>
        <w:t xml:space="preserve">   действия   котельн</w:t>
      </w:r>
      <w:r w:rsidR="00706D5D" w:rsidRPr="000B68F6">
        <w:rPr>
          <w:sz w:val="26"/>
          <w:szCs w:val="26"/>
        </w:rPr>
        <w:t>ой</w:t>
      </w:r>
      <w:r w:rsidRPr="000B68F6">
        <w:rPr>
          <w:sz w:val="26"/>
          <w:szCs w:val="26"/>
        </w:rPr>
        <w:t xml:space="preserve"> охватывает </w:t>
      </w:r>
      <w:r w:rsidR="002C32BC" w:rsidRPr="000B68F6">
        <w:rPr>
          <w:sz w:val="26"/>
          <w:szCs w:val="26"/>
        </w:rPr>
        <w:t xml:space="preserve">жилую </w:t>
      </w:r>
      <w:r w:rsidRPr="000B68F6">
        <w:rPr>
          <w:sz w:val="26"/>
          <w:szCs w:val="26"/>
        </w:rPr>
        <w:t xml:space="preserve">застройку </w:t>
      </w:r>
      <w:r w:rsidR="00907E83" w:rsidRPr="000B68F6">
        <w:rPr>
          <w:sz w:val="26"/>
          <w:szCs w:val="26"/>
        </w:rPr>
        <w:t>с.</w:t>
      </w:r>
      <w:r w:rsidR="00D7373E" w:rsidRPr="000B68F6">
        <w:rPr>
          <w:sz w:val="26"/>
          <w:szCs w:val="26"/>
        </w:rPr>
        <w:t>Слудка</w:t>
      </w:r>
      <w:r w:rsidR="00F47C65" w:rsidRPr="000B68F6">
        <w:rPr>
          <w:sz w:val="26"/>
          <w:szCs w:val="26"/>
        </w:rPr>
        <w:t>.</w:t>
      </w:r>
    </w:p>
    <w:p w14:paraId="6315377F" w14:textId="02E0C62D" w:rsidR="006D06B3" w:rsidRPr="000B68F6" w:rsidRDefault="006D06B3" w:rsidP="00C22502">
      <w:pPr>
        <w:widowControl w:val="0"/>
        <w:spacing w:line="360" w:lineRule="auto"/>
        <w:ind w:right="13" w:firstLine="567"/>
        <w:jc w:val="both"/>
        <w:rPr>
          <w:sz w:val="26"/>
          <w:szCs w:val="26"/>
        </w:rPr>
      </w:pPr>
      <w:r w:rsidRPr="000B68F6">
        <w:rPr>
          <w:sz w:val="26"/>
          <w:szCs w:val="26"/>
        </w:rPr>
        <w:t>Балансы тепловой мощности источников тепловой энергии и перспективной тепловой нагрузки на территории муниципального образования в зоне действия существующ</w:t>
      </w:r>
      <w:r w:rsidR="00AD4E20" w:rsidRPr="000B68F6">
        <w:rPr>
          <w:sz w:val="26"/>
          <w:szCs w:val="26"/>
        </w:rPr>
        <w:t>его</w:t>
      </w:r>
      <w:r w:rsidRPr="000B68F6">
        <w:rPr>
          <w:sz w:val="26"/>
          <w:szCs w:val="26"/>
        </w:rPr>
        <w:t xml:space="preserve"> источник</w:t>
      </w:r>
      <w:r w:rsidR="00AD4E20" w:rsidRPr="000B68F6">
        <w:rPr>
          <w:sz w:val="26"/>
          <w:szCs w:val="26"/>
        </w:rPr>
        <w:t>а</w:t>
      </w:r>
      <w:r w:rsidRPr="000B68F6">
        <w:rPr>
          <w:sz w:val="26"/>
          <w:szCs w:val="26"/>
        </w:rPr>
        <w:t xml:space="preserve"> теплоснабжения на расчетный срок представлен в таблице ниже.</w:t>
      </w:r>
    </w:p>
    <w:p w14:paraId="30A6A687" w14:textId="77777777" w:rsidR="006D06B3" w:rsidRPr="000B68F6" w:rsidRDefault="006D06B3" w:rsidP="00C22502">
      <w:pPr>
        <w:widowControl w:val="0"/>
        <w:autoSpaceDE w:val="0"/>
        <w:autoSpaceDN w:val="0"/>
        <w:adjustRightInd w:val="0"/>
        <w:spacing w:line="200" w:lineRule="exact"/>
        <w:ind w:right="13"/>
        <w:rPr>
          <w:sz w:val="20"/>
          <w:szCs w:val="20"/>
        </w:rPr>
      </w:pPr>
    </w:p>
    <w:p w14:paraId="044F4B5C" w14:textId="77777777" w:rsidR="006D06B3" w:rsidRPr="000B68F6" w:rsidRDefault="006D06B3" w:rsidP="00C22502">
      <w:pPr>
        <w:widowControl w:val="0"/>
        <w:autoSpaceDE w:val="0"/>
        <w:autoSpaceDN w:val="0"/>
        <w:adjustRightInd w:val="0"/>
        <w:spacing w:line="200" w:lineRule="exact"/>
        <w:ind w:right="13"/>
        <w:rPr>
          <w:sz w:val="20"/>
          <w:szCs w:val="20"/>
        </w:rPr>
      </w:pPr>
    </w:p>
    <w:p w14:paraId="710AB261" w14:textId="77777777" w:rsidR="006D06B3" w:rsidRPr="000B68F6" w:rsidRDefault="006D06B3" w:rsidP="00C22502">
      <w:pPr>
        <w:widowControl w:val="0"/>
        <w:autoSpaceDE w:val="0"/>
        <w:autoSpaceDN w:val="0"/>
        <w:adjustRightInd w:val="0"/>
        <w:spacing w:line="200" w:lineRule="exact"/>
        <w:ind w:right="13"/>
        <w:rPr>
          <w:sz w:val="20"/>
          <w:szCs w:val="20"/>
        </w:rPr>
      </w:pPr>
    </w:p>
    <w:p w14:paraId="426A28A7" w14:textId="77777777" w:rsidR="006D06B3" w:rsidRPr="000B68F6" w:rsidRDefault="006D06B3" w:rsidP="00C22502">
      <w:pPr>
        <w:widowControl w:val="0"/>
        <w:autoSpaceDE w:val="0"/>
        <w:autoSpaceDN w:val="0"/>
        <w:adjustRightInd w:val="0"/>
        <w:spacing w:line="200" w:lineRule="exact"/>
        <w:ind w:right="13"/>
        <w:rPr>
          <w:sz w:val="20"/>
          <w:szCs w:val="20"/>
        </w:rPr>
      </w:pPr>
    </w:p>
    <w:p w14:paraId="7DA65A6B" w14:textId="77777777" w:rsidR="006D06B3" w:rsidRPr="000B68F6" w:rsidRDefault="006D06B3" w:rsidP="00C22502">
      <w:pPr>
        <w:widowControl w:val="0"/>
        <w:autoSpaceDE w:val="0"/>
        <w:autoSpaceDN w:val="0"/>
        <w:adjustRightInd w:val="0"/>
        <w:spacing w:line="200" w:lineRule="exact"/>
        <w:ind w:right="13"/>
        <w:rPr>
          <w:sz w:val="20"/>
          <w:szCs w:val="20"/>
        </w:rPr>
      </w:pPr>
    </w:p>
    <w:p w14:paraId="71E7AD35" w14:textId="77777777" w:rsidR="006D06B3" w:rsidRPr="000B68F6" w:rsidRDefault="006D06B3" w:rsidP="00C22502">
      <w:pPr>
        <w:widowControl w:val="0"/>
        <w:autoSpaceDE w:val="0"/>
        <w:autoSpaceDN w:val="0"/>
        <w:adjustRightInd w:val="0"/>
        <w:spacing w:line="200" w:lineRule="exact"/>
        <w:ind w:right="13"/>
        <w:rPr>
          <w:sz w:val="20"/>
          <w:szCs w:val="20"/>
        </w:rPr>
      </w:pPr>
    </w:p>
    <w:p w14:paraId="5FECD1A6" w14:textId="77777777" w:rsidR="006D06B3" w:rsidRPr="000B68F6" w:rsidRDefault="006D06B3" w:rsidP="00C22502">
      <w:pPr>
        <w:widowControl w:val="0"/>
        <w:autoSpaceDE w:val="0"/>
        <w:autoSpaceDN w:val="0"/>
        <w:adjustRightInd w:val="0"/>
        <w:spacing w:line="200" w:lineRule="exact"/>
        <w:ind w:right="13"/>
        <w:rPr>
          <w:sz w:val="20"/>
          <w:szCs w:val="20"/>
        </w:rPr>
      </w:pPr>
    </w:p>
    <w:p w14:paraId="1B33AFD7" w14:textId="77777777" w:rsidR="006D06B3" w:rsidRPr="000B68F6" w:rsidRDefault="006D06B3" w:rsidP="00C22502">
      <w:pPr>
        <w:widowControl w:val="0"/>
        <w:autoSpaceDE w:val="0"/>
        <w:autoSpaceDN w:val="0"/>
        <w:adjustRightInd w:val="0"/>
        <w:spacing w:line="200" w:lineRule="exact"/>
        <w:ind w:right="13"/>
        <w:rPr>
          <w:sz w:val="20"/>
          <w:szCs w:val="20"/>
        </w:rPr>
      </w:pPr>
    </w:p>
    <w:p w14:paraId="28ED791D" w14:textId="77777777" w:rsidR="006D06B3" w:rsidRPr="000B68F6" w:rsidRDefault="006D06B3" w:rsidP="00C22502">
      <w:pPr>
        <w:widowControl w:val="0"/>
        <w:autoSpaceDE w:val="0"/>
        <w:autoSpaceDN w:val="0"/>
        <w:adjustRightInd w:val="0"/>
        <w:spacing w:line="200" w:lineRule="exact"/>
        <w:ind w:right="13"/>
        <w:rPr>
          <w:sz w:val="20"/>
          <w:szCs w:val="20"/>
        </w:rPr>
      </w:pPr>
    </w:p>
    <w:p w14:paraId="394C153E" w14:textId="77777777" w:rsidR="006D06B3" w:rsidRPr="000B68F6" w:rsidRDefault="006D06B3" w:rsidP="00C22502">
      <w:pPr>
        <w:widowControl w:val="0"/>
        <w:autoSpaceDE w:val="0"/>
        <w:autoSpaceDN w:val="0"/>
        <w:adjustRightInd w:val="0"/>
        <w:spacing w:line="200" w:lineRule="exact"/>
        <w:ind w:right="13"/>
        <w:rPr>
          <w:sz w:val="20"/>
          <w:szCs w:val="20"/>
        </w:rPr>
      </w:pPr>
    </w:p>
    <w:p w14:paraId="36D7BED8" w14:textId="77777777" w:rsidR="006D06B3" w:rsidRPr="000B68F6" w:rsidRDefault="006D06B3" w:rsidP="00C22502">
      <w:pPr>
        <w:widowControl w:val="0"/>
        <w:autoSpaceDE w:val="0"/>
        <w:autoSpaceDN w:val="0"/>
        <w:adjustRightInd w:val="0"/>
        <w:spacing w:line="200" w:lineRule="exact"/>
        <w:ind w:right="13"/>
        <w:rPr>
          <w:sz w:val="20"/>
          <w:szCs w:val="20"/>
        </w:rPr>
      </w:pPr>
    </w:p>
    <w:p w14:paraId="0DC13DB6" w14:textId="77777777" w:rsidR="006D06B3" w:rsidRPr="000B68F6" w:rsidRDefault="006D06B3" w:rsidP="00C22502">
      <w:pPr>
        <w:widowControl w:val="0"/>
        <w:autoSpaceDE w:val="0"/>
        <w:autoSpaceDN w:val="0"/>
        <w:adjustRightInd w:val="0"/>
        <w:spacing w:line="200" w:lineRule="exact"/>
        <w:ind w:right="13"/>
        <w:rPr>
          <w:sz w:val="20"/>
          <w:szCs w:val="20"/>
        </w:rPr>
      </w:pPr>
    </w:p>
    <w:p w14:paraId="49692F68" w14:textId="77777777" w:rsidR="006D06B3" w:rsidRPr="000B68F6" w:rsidRDefault="006D06B3" w:rsidP="00C22502">
      <w:pPr>
        <w:widowControl w:val="0"/>
        <w:autoSpaceDE w:val="0"/>
        <w:autoSpaceDN w:val="0"/>
        <w:adjustRightInd w:val="0"/>
        <w:spacing w:line="200" w:lineRule="exact"/>
        <w:ind w:right="13"/>
        <w:rPr>
          <w:sz w:val="20"/>
          <w:szCs w:val="20"/>
        </w:rPr>
      </w:pPr>
    </w:p>
    <w:p w14:paraId="634C7CC6" w14:textId="77777777" w:rsidR="006D06B3" w:rsidRPr="000B68F6" w:rsidRDefault="006D06B3" w:rsidP="00C22502">
      <w:pPr>
        <w:widowControl w:val="0"/>
        <w:autoSpaceDE w:val="0"/>
        <w:autoSpaceDN w:val="0"/>
        <w:adjustRightInd w:val="0"/>
        <w:spacing w:line="200" w:lineRule="exact"/>
        <w:ind w:right="13"/>
        <w:rPr>
          <w:sz w:val="20"/>
          <w:szCs w:val="20"/>
        </w:rPr>
      </w:pPr>
    </w:p>
    <w:p w14:paraId="085BA986" w14:textId="77777777" w:rsidR="006D06B3" w:rsidRPr="000B68F6" w:rsidRDefault="006D06B3" w:rsidP="00C22502">
      <w:pPr>
        <w:widowControl w:val="0"/>
        <w:autoSpaceDE w:val="0"/>
        <w:autoSpaceDN w:val="0"/>
        <w:adjustRightInd w:val="0"/>
        <w:spacing w:line="200" w:lineRule="exact"/>
        <w:ind w:right="13"/>
        <w:rPr>
          <w:sz w:val="20"/>
          <w:szCs w:val="20"/>
        </w:rPr>
      </w:pPr>
    </w:p>
    <w:p w14:paraId="3F833B3E" w14:textId="77777777" w:rsidR="006D06B3" w:rsidRPr="000B68F6" w:rsidRDefault="006D06B3" w:rsidP="00C22502">
      <w:pPr>
        <w:widowControl w:val="0"/>
        <w:autoSpaceDE w:val="0"/>
        <w:autoSpaceDN w:val="0"/>
        <w:adjustRightInd w:val="0"/>
        <w:spacing w:line="200" w:lineRule="exact"/>
        <w:ind w:right="13"/>
        <w:rPr>
          <w:sz w:val="20"/>
          <w:szCs w:val="20"/>
        </w:rPr>
      </w:pPr>
    </w:p>
    <w:p w14:paraId="288490E4" w14:textId="77777777" w:rsidR="006D06B3" w:rsidRPr="000B68F6" w:rsidRDefault="006D06B3" w:rsidP="00C22502">
      <w:pPr>
        <w:widowControl w:val="0"/>
        <w:autoSpaceDE w:val="0"/>
        <w:autoSpaceDN w:val="0"/>
        <w:adjustRightInd w:val="0"/>
        <w:spacing w:line="200" w:lineRule="exact"/>
        <w:ind w:right="13"/>
        <w:rPr>
          <w:sz w:val="20"/>
          <w:szCs w:val="20"/>
        </w:rPr>
      </w:pPr>
    </w:p>
    <w:p w14:paraId="00B74CBB" w14:textId="77777777" w:rsidR="006D06B3" w:rsidRPr="000B68F6" w:rsidRDefault="006D06B3" w:rsidP="00C22502">
      <w:pPr>
        <w:widowControl w:val="0"/>
        <w:autoSpaceDE w:val="0"/>
        <w:autoSpaceDN w:val="0"/>
        <w:adjustRightInd w:val="0"/>
        <w:spacing w:line="200" w:lineRule="exact"/>
        <w:ind w:right="13"/>
        <w:rPr>
          <w:sz w:val="20"/>
          <w:szCs w:val="20"/>
        </w:rPr>
      </w:pPr>
    </w:p>
    <w:p w14:paraId="13074381" w14:textId="77777777" w:rsidR="006D06B3" w:rsidRPr="000B68F6" w:rsidRDefault="006D06B3" w:rsidP="00C22502">
      <w:pPr>
        <w:widowControl w:val="0"/>
        <w:autoSpaceDE w:val="0"/>
        <w:autoSpaceDN w:val="0"/>
        <w:adjustRightInd w:val="0"/>
        <w:spacing w:line="200" w:lineRule="exact"/>
        <w:ind w:right="13"/>
        <w:rPr>
          <w:sz w:val="20"/>
          <w:szCs w:val="20"/>
        </w:rPr>
      </w:pPr>
    </w:p>
    <w:p w14:paraId="18B56DBB" w14:textId="77777777" w:rsidR="006D06B3" w:rsidRPr="000B68F6" w:rsidRDefault="006D06B3" w:rsidP="00C22502">
      <w:pPr>
        <w:widowControl w:val="0"/>
        <w:autoSpaceDE w:val="0"/>
        <w:autoSpaceDN w:val="0"/>
        <w:adjustRightInd w:val="0"/>
        <w:spacing w:line="200" w:lineRule="exact"/>
        <w:ind w:right="13"/>
        <w:rPr>
          <w:sz w:val="20"/>
          <w:szCs w:val="20"/>
        </w:rPr>
      </w:pPr>
    </w:p>
    <w:p w14:paraId="033F50F4" w14:textId="77777777" w:rsidR="006D06B3" w:rsidRPr="000B68F6" w:rsidRDefault="006D06B3" w:rsidP="00C22502">
      <w:pPr>
        <w:widowControl w:val="0"/>
        <w:autoSpaceDE w:val="0"/>
        <w:autoSpaceDN w:val="0"/>
        <w:adjustRightInd w:val="0"/>
        <w:spacing w:line="200" w:lineRule="exact"/>
        <w:ind w:right="13"/>
        <w:rPr>
          <w:sz w:val="20"/>
          <w:szCs w:val="20"/>
        </w:rPr>
      </w:pPr>
    </w:p>
    <w:p w14:paraId="2F114A57" w14:textId="77777777" w:rsidR="006D06B3" w:rsidRPr="000B68F6" w:rsidRDefault="006D06B3" w:rsidP="00C22502">
      <w:pPr>
        <w:widowControl w:val="0"/>
        <w:autoSpaceDE w:val="0"/>
        <w:autoSpaceDN w:val="0"/>
        <w:adjustRightInd w:val="0"/>
        <w:spacing w:line="200" w:lineRule="exact"/>
        <w:ind w:right="13"/>
        <w:rPr>
          <w:sz w:val="20"/>
          <w:szCs w:val="20"/>
        </w:rPr>
      </w:pPr>
    </w:p>
    <w:p w14:paraId="455DB573" w14:textId="77777777" w:rsidR="006D06B3" w:rsidRPr="000B68F6" w:rsidRDefault="006D06B3" w:rsidP="00C22502">
      <w:pPr>
        <w:widowControl w:val="0"/>
        <w:autoSpaceDE w:val="0"/>
        <w:autoSpaceDN w:val="0"/>
        <w:adjustRightInd w:val="0"/>
        <w:spacing w:line="200" w:lineRule="exact"/>
        <w:ind w:right="13"/>
        <w:rPr>
          <w:sz w:val="20"/>
          <w:szCs w:val="20"/>
        </w:rPr>
      </w:pPr>
    </w:p>
    <w:p w14:paraId="3706DAB3" w14:textId="77777777" w:rsidR="006D06B3" w:rsidRPr="000B68F6" w:rsidRDefault="006D06B3" w:rsidP="00C22502">
      <w:pPr>
        <w:widowControl w:val="0"/>
        <w:autoSpaceDE w:val="0"/>
        <w:autoSpaceDN w:val="0"/>
        <w:adjustRightInd w:val="0"/>
        <w:spacing w:line="200" w:lineRule="exact"/>
        <w:ind w:right="13"/>
        <w:rPr>
          <w:sz w:val="20"/>
          <w:szCs w:val="20"/>
        </w:rPr>
      </w:pPr>
    </w:p>
    <w:p w14:paraId="1D00E5FD" w14:textId="77777777" w:rsidR="006D06B3" w:rsidRPr="000B68F6" w:rsidRDefault="006D06B3" w:rsidP="00C22502">
      <w:pPr>
        <w:widowControl w:val="0"/>
        <w:autoSpaceDE w:val="0"/>
        <w:autoSpaceDN w:val="0"/>
        <w:adjustRightInd w:val="0"/>
        <w:spacing w:line="200" w:lineRule="exact"/>
        <w:ind w:right="13"/>
        <w:rPr>
          <w:sz w:val="20"/>
          <w:szCs w:val="20"/>
        </w:rPr>
      </w:pPr>
    </w:p>
    <w:p w14:paraId="579A234F" w14:textId="77777777" w:rsidR="006D06B3" w:rsidRPr="000B68F6" w:rsidRDefault="006D06B3" w:rsidP="00C22502">
      <w:pPr>
        <w:widowControl w:val="0"/>
        <w:autoSpaceDE w:val="0"/>
        <w:autoSpaceDN w:val="0"/>
        <w:adjustRightInd w:val="0"/>
        <w:spacing w:line="200" w:lineRule="exact"/>
        <w:ind w:right="13"/>
        <w:rPr>
          <w:sz w:val="20"/>
          <w:szCs w:val="20"/>
        </w:rPr>
      </w:pPr>
    </w:p>
    <w:p w14:paraId="4F4984D6" w14:textId="77777777" w:rsidR="006D06B3" w:rsidRPr="000B68F6" w:rsidRDefault="006D06B3" w:rsidP="00C22502">
      <w:pPr>
        <w:widowControl w:val="0"/>
        <w:autoSpaceDE w:val="0"/>
        <w:autoSpaceDN w:val="0"/>
        <w:adjustRightInd w:val="0"/>
        <w:spacing w:line="200" w:lineRule="exact"/>
        <w:ind w:right="13"/>
        <w:rPr>
          <w:sz w:val="20"/>
          <w:szCs w:val="20"/>
        </w:rPr>
      </w:pPr>
    </w:p>
    <w:p w14:paraId="5279D83D" w14:textId="77777777" w:rsidR="006D06B3" w:rsidRPr="000B68F6" w:rsidRDefault="006D06B3" w:rsidP="00C22502">
      <w:pPr>
        <w:widowControl w:val="0"/>
        <w:autoSpaceDE w:val="0"/>
        <w:autoSpaceDN w:val="0"/>
        <w:adjustRightInd w:val="0"/>
        <w:spacing w:line="200" w:lineRule="exact"/>
        <w:ind w:right="13"/>
        <w:rPr>
          <w:sz w:val="20"/>
          <w:szCs w:val="20"/>
        </w:rPr>
      </w:pPr>
    </w:p>
    <w:p w14:paraId="2769757A" w14:textId="77777777" w:rsidR="006D06B3" w:rsidRPr="000B68F6" w:rsidRDefault="006D06B3" w:rsidP="00C22502">
      <w:pPr>
        <w:widowControl w:val="0"/>
        <w:autoSpaceDE w:val="0"/>
        <w:autoSpaceDN w:val="0"/>
        <w:adjustRightInd w:val="0"/>
        <w:spacing w:line="200" w:lineRule="exact"/>
        <w:ind w:right="13"/>
        <w:rPr>
          <w:sz w:val="20"/>
          <w:szCs w:val="20"/>
        </w:rPr>
      </w:pPr>
    </w:p>
    <w:p w14:paraId="13CC9095" w14:textId="77777777" w:rsidR="006D06B3" w:rsidRPr="000B68F6" w:rsidRDefault="006D06B3" w:rsidP="00C22502">
      <w:pPr>
        <w:widowControl w:val="0"/>
        <w:autoSpaceDE w:val="0"/>
        <w:autoSpaceDN w:val="0"/>
        <w:adjustRightInd w:val="0"/>
        <w:spacing w:line="200" w:lineRule="exact"/>
        <w:ind w:right="13"/>
        <w:rPr>
          <w:sz w:val="20"/>
          <w:szCs w:val="20"/>
        </w:rPr>
      </w:pPr>
    </w:p>
    <w:p w14:paraId="29D34DA4" w14:textId="77777777" w:rsidR="006D06B3" w:rsidRPr="000B68F6" w:rsidRDefault="006D06B3" w:rsidP="00C22502">
      <w:pPr>
        <w:widowControl w:val="0"/>
        <w:autoSpaceDE w:val="0"/>
        <w:autoSpaceDN w:val="0"/>
        <w:adjustRightInd w:val="0"/>
        <w:spacing w:before="10" w:line="280" w:lineRule="exact"/>
        <w:ind w:right="13"/>
        <w:rPr>
          <w:sz w:val="28"/>
          <w:szCs w:val="28"/>
        </w:rPr>
      </w:pPr>
    </w:p>
    <w:p w14:paraId="2A56582F" w14:textId="77777777" w:rsidR="006D06B3" w:rsidRPr="000B68F6" w:rsidRDefault="006D06B3" w:rsidP="00C22502">
      <w:pPr>
        <w:widowControl w:val="0"/>
        <w:autoSpaceDE w:val="0"/>
        <w:autoSpaceDN w:val="0"/>
        <w:adjustRightInd w:val="0"/>
        <w:spacing w:before="29"/>
        <w:ind w:left="4764" w:right="13"/>
        <w:jc w:val="center"/>
        <w:sectPr w:rsidR="006D06B3" w:rsidRPr="000B68F6" w:rsidSect="00501C52">
          <w:footerReference w:type="default" r:id="rId22"/>
          <w:pgSz w:w="11920" w:h="16840"/>
          <w:pgMar w:top="1134" w:right="567" w:bottom="1134" w:left="1134" w:header="0" w:footer="0" w:gutter="0"/>
          <w:cols w:space="720"/>
          <w:noEndnote/>
        </w:sectPr>
      </w:pPr>
    </w:p>
    <w:p w14:paraId="415C21CD" w14:textId="3B7FF0CF" w:rsidR="006D06B3" w:rsidRPr="000B68F6" w:rsidRDefault="006D06B3" w:rsidP="009A30C1">
      <w:pPr>
        <w:widowControl w:val="0"/>
        <w:autoSpaceDE w:val="0"/>
        <w:autoSpaceDN w:val="0"/>
        <w:adjustRightInd w:val="0"/>
        <w:spacing w:line="360" w:lineRule="auto"/>
        <w:ind w:right="13" w:firstLine="567"/>
        <w:jc w:val="both"/>
        <w:rPr>
          <w:b/>
          <w:bCs/>
          <w:spacing w:val="1"/>
        </w:rPr>
      </w:pPr>
      <w:bookmarkStart w:id="375" w:name="_Hlk71282875"/>
      <w:r w:rsidRPr="000B68F6">
        <w:rPr>
          <w:sz w:val="26"/>
          <w:szCs w:val="26"/>
        </w:rPr>
        <w:lastRenderedPageBreak/>
        <w:t xml:space="preserve">Таблица </w:t>
      </w:r>
      <w:r w:rsidR="00335041" w:rsidRPr="000B68F6">
        <w:rPr>
          <w:sz w:val="26"/>
          <w:szCs w:val="26"/>
        </w:rPr>
        <w:t>30</w:t>
      </w:r>
      <w:r w:rsidRPr="000B68F6">
        <w:rPr>
          <w:sz w:val="26"/>
          <w:szCs w:val="26"/>
        </w:rPr>
        <w:t xml:space="preserve"> - Баланс тепловой мощности и перспективной тепловой нагрузки котельн</w:t>
      </w:r>
      <w:r w:rsidR="007739C6" w:rsidRPr="000B68F6">
        <w:rPr>
          <w:sz w:val="26"/>
          <w:szCs w:val="26"/>
        </w:rPr>
        <w:t>ой</w:t>
      </w:r>
      <w:r w:rsidRPr="000B68F6">
        <w:rPr>
          <w:sz w:val="26"/>
          <w:szCs w:val="26"/>
        </w:rPr>
        <w:t xml:space="preserve"> СП «</w:t>
      </w:r>
      <w:r w:rsidR="00D7373E" w:rsidRPr="000B68F6">
        <w:rPr>
          <w:sz w:val="26"/>
          <w:szCs w:val="26"/>
        </w:rPr>
        <w:t>Слудка</w:t>
      </w:r>
      <w:r w:rsidRPr="000B68F6">
        <w:rPr>
          <w:sz w:val="26"/>
          <w:szCs w:val="26"/>
        </w:rPr>
        <w:t>»</w:t>
      </w:r>
    </w:p>
    <w:tbl>
      <w:tblPr>
        <w:tblW w:w="5000" w:type="pct"/>
        <w:tblLook w:val="04A0" w:firstRow="1" w:lastRow="0" w:firstColumn="1" w:lastColumn="0" w:noHBand="0" w:noVBand="1"/>
      </w:tblPr>
      <w:tblGrid>
        <w:gridCol w:w="2726"/>
        <w:gridCol w:w="1933"/>
        <w:gridCol w:w="1359"/>
        <w:gridCol w:w="1843"/>
        <w:gridCol w:w="1728"/>
        <w:gridCol w:w="1879"/>
        <w:gridCol w:w="1531"/>
        <w:gridCol w:w="2130"/>
      </w:tblGrid>
      <w:tr w:rsidR="00CB650C" w:rsidRPr="000B68F6" w14:paraId="1B7A2C3E" w14:textId="77777777" w:rsidTr="00CB650C">
        <w:trPr>
          <w:trHeight w:val="227"/>
        </w:trPr>
        <w:tc>
          <w:tcPr>
            <w:tcW w:w="9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921F734" w14:textId="77777777" w:rsidR="00CB650C" w:rsidRPr="000B68F6" w:rsidRDefault="00CB650C" w:rsidP="00CB650C">
            <w:pPr>
              <w:jc w:val="center"/>
              <w:rPr>
                <w:b/>
                <w:bCs/>
                <w:color w:val="000000"/>
              </w:rPr>
            </w:pPr>
            <w:bookmarkStart w:id="376" w:name="_Hlk61365965"/>
            <w:r w:rsidRPr="000B68F6">
              <w:rPr>
                <w:b/>
                <w:bCs/>
                <w:color w:val="000000"/>
                <w:spacing w:val="1"/>
              </w:rPr>
              <w:t>Наименование</w:t>
            </w:r>
          </w:p>
        </w:tc>
        <w:tc>
          <w:tcPr>
            <w:tcW w:w="63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1534DF" w14:textId="77777777" w:rsidR="00CB650C" w:rsidRPr="000B68F6" w:rsidRDefault="00CB650C" w:rsidP="00CB650C">
            <w:pPr>
              <w:jc w:val="center"/>
              <w:rPr>
                <w:b/>
                <w:bCs/>
                <w:color w:val="000000"/>
              </w:rPr>
            </w:pPr>
            <w:r w:rsidRPr="000B68F6">
              <w:rPr>
                <w:b/>
                <w:bCs/>
                <w:color w:val="000000"/>
                <w:spacing w:val="-1"/>
              </w:rPr>
              <w:t>Ед. измерения</w:t>
            </w:r>
          </w:p>
        </w:tc>
        <w:tc>
          <w:tcPr>
            <w:tcW w:w="3461" w:type="pct"/>
            <w:gridSpan w:val="6"/>
            <w:tcBorders>
              <w:top w:val="single" w:sz="4" w:space="0" w:color="auto"/>
              <w:left w:val="nil"/>
              <w:bottom w:val="single" w:sz="4" w:space="0" w:color="auto"/>
              <w:right w:val="single" w:sz="4" w:space="0" w:color="auto"/>
            </w:tcBorders>
            <w:shd w:val="clear" w:color="auto" w:fill="auto"/>
            <w:vAlign w:val="center"/>
            <w:hideMark/>
          </w:tcPr>
          <w:p w14:paraId="139A2495" w14:textId="77777777" w:rsidR="00CB650C" w:rsidRPr="000B68F6" w:rsidRDefault="00CB650C" w:rsidP="00CB650C">
            <w:pPr>
              <w:jc w:val="center"/>
              <w:rPr>
                <w:b/>
                <w:bCs/>
                <w:color w:val="000000"/>
              </w:rPr>
            </w:pPr>
            <w:r w:rsidRPr="000B68F6">
              <w:rPr>
                <w:b/>
                <w:bCs/>
                <w:color w:val="000000"/>
                <w:spacing w:val="1"/>
              </w:rPr>
              <w:t>Период, год</w:t>
            </w:r>
          </w:p>
        </w:tc>
      </w:tr>
      <w:tr w:rsidR="00CB650C" w:rsidRPr="000B68F6" w14:paraId="18A628E8" w14:textId="77777777" w:rsidTr="00CB650C">
        <w:trPr>
          <w:trHeight w:val="227"/>
        </w:trPr>
        <w:tc>
          <w:tcPr>
            <w:tcW w:w="901" w:type="pct"/>
            <w:vMerge/>
            <w:tcBorders>
              <w:top w:val="single" w:sz="4" w:space="0" w:color="auto"/>
              <w:left w:val="single" w:sz="4" w:space="0" w:color="auto"/>
              <w:bottom w:val="single" w:sz="4" w:space="0" w:color="auto"/>
              <w:right w:val="single" w:sz="4" w:space="0" w:color="auto"/>
            </w:tcBorders>
            <w:vAlign w:val="center"/>
            <w:hideMark/>
          </w:tcPr>
          <w:p w14:paraId="38FFFE45" w14:textId="77777777" w:rsidR="00CB650C" w:rsidRPr="000B68F6" w:rsidRDefault="00CB650C" w:rsidP="00CB650C">
            <w:pPr>
              <w:rPr>
                <w:b/>
                <w:bCs/>
                <w:color w:val="000000"/>
              </w:rPr>
            </w:pPr>
          </w:p>
        </w:tc>
        <w:tc>
          <w:tcPr>
            <w:tcW w:w="639" w:type="pct"/>
            <w:vMerge/>
            <w:tcBorders>
              <w:top w:val="single" w:sz="4" w:space="0" w:color="auto"/>
              <w:left w:val="single" w:sz="4" w:space="0" w:color="auto"/>
              <w:bottom w:val="single" w:sz="4" w:space="0" w:color="auto"/>
              <w:right w:val="single" w:sz="4" w:space="0" w:color="auto"/>
            </w:tcBorders>
            <w:vAlign w:val="center"/>
            <w:hideMark/>
          </w:tcPr>
          <w:p w14:paraId="4FCA7C4D" w14:textId="77777777" w:rsidR="00CB650C" w:rsidRPr="000B68F6" w:rsidRDefault="00CB650C" w:rsidP="00CB650C">
            <w:pPr>
              <w:rPr>
                <w:b/>
                <w:bCs/>
                <w:color w:val="000000"/>
              </w:rPr>
            </w:pPr>
          </w:p>
        </w:tc>
        <w:tc>
          <w:tcPr>
            <w:tcW w:w="449" w:type="pct"/>
            <w:tcBorders>
              <w:top w:val="nil"/>
              <w:left w:val="nil"/>
              <w:bottom w:val="single" w:sz="4" w:space="0" w:color="auto"/>
              <w:right w:val="single" w:sz="4" w:space="0" w:color="auto"/>
            </w:tcBorders>
            <w:shd w:val="clear" w:color="auto" w:fill="auto"/>
            <w:vAlign w:val="center"/>
            <w:hideMark/>
          </w:tcPr>
          <w:p w14:paraId="260F6AA5" w14:textId="77777777" w:rsidR="00CB650C" w:rsidRPr="000B68F6" w:rsidRDefault="00CB650C" w:rsidP="00CB650C">
            <w:pPr>
              <w:jc w:val="center"/>
              <w:rPr>
                <w:b/>
                <w:bCs/>
                <w:color w:val="000000"/>
              </w:rPr>
            </w:pPr>
            <w:r w:rsidRPr="000B68F6">
              <w:rPr>
                <w:b/>
                <w:bCs/>
                <w:color w:val="000000"/>
              </w:rPr>
              <w:t>2025</w:t>
            </w:r>
          </w:p>
        </w:tc>
        <w:tc>
          <w:tcPr>
            <w:tcW w:w="609" w:type="pct"/>
            <w:tcBorders>
              <w:top w:val="nil"/>
              <w:left w:val="nil"/>
              <w:bottom w:val="single" w:sz="4" w:space="0" w:color="auto"/>
              <w:right w:val="single" w:sz="4" w:space="0" w:color="auto"/>
            </w:tcBorders>
            <w:shd w:val="clear" w:color="auto" w:fill="auto"/>
            <w:vAlign w:val="center"/>
            <w:hideMark/>
          </w:tcPr>
          <w:p w14:paraId="387AF929" w14:textId="77777777" w:rsidR="00CB650C" w:rsidRPr="000B68F6" w:rsidRDefault="00CB650C" w:rsidP="00CB650C">
            <w:pPr>
              <w:jc w:val="center"/>
              <w:rPr>
                <w:b/>
                <w:bCs/>
                <w:color w:val="000000"/>
              </w:rPr>
            </w:pPr>
            <w:r w:rsidRPr="000B68F6">
              <w:rPr>
                <w:b/>
                <w:bCs/>
                <w:color w:val="000000"/>
              </w:rPr>
              <w:t>2026</w:t>
            </w:r>
          </w:p>
        </w:tc>
        <w:tc>
          <w:tcPr>
            <w:tcW w:w="571" w:type="pct"/>
            <w:tcBorders>
              <w:top w:val="nil"/>
              <w:left w:val="nil"/>
              <w:bottom w:val="single" w:sz="4" w:space="0" w:color="auto"/>
              <w:right w:val="single" w:sz="4" w:space="0" w:color="auto"/>
            </w:tcBorders>
            <w:shd w:val="clear" w:color="auto" w:fill="auto"/>
            <w:vAlign w:val="center"/>
            <w:hideMark/>
          </w:tcPr>
          <w:p w14:paraId="60B55CBB" w14:textId="77777777" w:rsidR="00CB650C" w:rsidRPr="000B68F6" w:rsidRDefault="00CB650C" w:rsidP="00CB650C">
            <w:pPr>
              <w:jc w:val="center"/>
              <w:rPr>
                <w:b/>
                <w:bCs/>
                <w:color w:val="000000"/>
              </w:rPr>
            </w:pPr>
            <w:r w:rsidRPr="000B68F6">
              <w:rPr>
                <w:b/>
                <w:bCs/>
                <w:color w:val="000000"/>
              </w:rPr>
              <w:t>2027</w:t>
            </w:r>
          </w:p>
        </w:tc>
        <w:tc>
          <w:tcPr>
            <w:tcW w:w="621" w:type="pct"/>
            <w:tcBorders>
              <w:top w:val="nil"/>
              <w:left w:val="nil"/>
              <w:bottom w:val="nil"/>
              <w:right w:val="single" w:sz="4" w:space="0" w:color="auto"/>
            </w:tcBorders>
            <w:shd w:val="clear" w:color="auto" w:fill="auto"/>
            <w:vAlign w:val="center"/>
            <w:hideMark/>
          </w:tcPr>
          <w:p w14:paraId="28B34CAC" w14:textId="77777777" w:rsidR="00CB650C" w:rsidRPr="000B68F6" w:rsidRDefault="00CB650C" w:rsidP="00CB650C">
            <w:pPr>
              <w:jc w:val="center"/>
              <w:rPr>
                <w:b/>
                <w:bCs/>
                <w:color w:val="000000"/>
              </w:rPr>
            </w:pPr>
            <w:r w:rsidRPr="000B68F6">
              <w:rPr>
                <w:b/>
                <w:bCs/>
                <w:color w:val="000000"/>
              </w:rPr>
              <w:t>2028</w:t>
            </w:r>
          </w:p>
        </w:tc>
        <w:tc>
          <w:tcPr>
            <w:tcW w:w="506" w:type="pct"/>
            <w:tcBorders>
              <w:top w:val="nil"/>
              <w:left w:val="nil"/>
              <w:bottom w:val="single" w:sz="4" w:space="0" w:color="auto"/>
              <w:right w:val="single" w:sz="4" w:space="0" w:color="auto"/>
            </w:tcBorders>
            <w:shd w:val="clear" w:color="auto" w:fill="auto"/>
            <w:vAlign w:val="center"/>
            <w:hideMark/>
          </w:tcPr>
          <w:p w14:paraId="01913B0E" w14:textId="77777777" w:rsidR="00CB650C" w:rsidRPr="000B68F6" w:rsidRDefault="00CB650C" w:rsidP="00CB650C">
            <w:pPr>
              <w:jc w:val="center"/>
              <w:rPr>
                <w:b/>
                <w:bCs/>
                <w:color w:val="000000"/>
              </w:rPr>
            </w:pPr>
            <w:r w:rsidRPr="000B68F6">
              <w:rPr>
                <w:b/>
                <w:bCs/>
                <w:color w:val="000000"/>
              </w:rPr>
              <w:t>2030</w:t>
            </w:r>
          </w:p>
        </w:tc>
        <w:tc>
          <w:tcPr>
            <w:tcW w:w="704" w:type="pct"/>
            <w:tcBorders>
              <w:top w:val="nil"/>
              <w:left w:val="nil"/>
              <w:bottom w:val="single" w:sz="4" w:space="0" w:color="auto"/>
              <w:right w:val="single" w:sz="4" w:space="0" w:color="auto"/>
            </w:tcBorders>
            <w:shd w:val="clear" w:color="auto" w:fill="auto"/>
            <w:vAlign w:val="center"/>
            <w:hideMark/>
          </w:tcPr>
          <w:p w14:paraId="3B933006" w14:textId="77777777" w:rsidR="00CB650C" w:rsidRPr="000B68F6" w:rsidRDefault="00CB650C" w:rsidP="00CB650C">
            <w:pPr>
              <w:jc w:val="center"/>
              <w:rPr>
                <w:b/>
                <w:bCs/>
                <w:color w:val="000000"/>
              </w:rPr>
            </w:pPr>
            <w:r w:rsidRPr="000B68F6">
              <w:rPr>
                <w:b/>
                <w:bCs/>
                <w:color w:val="000000"/>
              </w:rPr>
              <w:t>К расчетному сроку</w:t>
            </w:r>
          </w:p>
        </w:tc>
      </w:tr>
      <w:tr w:rsidR="00CB650C" w:rsidRPr="000B68F6" w14:paraId="64157266" w14:textId="77777777" w:rsidTr="00CB650C">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397BF93D" w14:textId="5A40DC84" w:rsidR="00CB650C" w:rsidRPr="000B68F6" w:rsidRDefault="00CB650C" w:rsidP="009116DB">
            <w:pPr>
              <w:jc w:val="center"/>
              <w:rPr>
                <w:b/>
                <w:bCs/>
                <w:color w:val="000000"/>
              </w:rPr>
            </w:pPr>
            <w:r w:rsidRPr="000B68F6">
              <w:rPr>
                <w:b/>
                <w:bCs/>
                <w:color w:val="000000"/>
              </w:rPr>
              <w:t xml:space="preserve">Котельная </w:t>
            </w:r>
            <w:r w:rsidR="009116DB" w:rsidRPr="000B68F6">
              <w:rPr>
                <w:b/>
                <w:bCs/>
                <w:color w:val="000000"/>
              </w:rPr>
              <w:t>Слудка</w:t>
            </w:r>
          </w:p>
        </w:tc>
      </w:tr>
      <w:tr w:rsidR="00CB650C" w:rsidRPr="000B68F6" w14:paraId="5B0117DF" w14:textId="77777777" w:rsidTr="00CB650C">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25D299B5" w14:textId="77777777" w:rsidR="00CB650C" w:rsidRPr="000B68F6" w:rsidRDefault="00CB650C" w:rsidP="00CB650C">
            <w:pPr>
              <w:jc w:val="center"/>
              <w:rPr>
                <w:color w:val="000000"/>
              </w:rPr>
            </w:pPr>
            <w:r w:rsidRPr="000B68F6">
              <w:rPr>
                <w:color w:val="000000"/>
              </w:rPr>
              <w:t>Установленная мощность</w:t>
            </w:r>
          </w:p>
        </w:tc>
        <w:tc>
          <w:tcPr>
            <w:tcW w:w="639" w:type="pct"/>
            <w:tcBorders>
              <w:top w:val="nil"/>
              <w:left w:val="nil"/>
              <w:bottom w:val="single" w:sz="4" w:space="0" w:color="auto"/>
              <w:right w:val="single" w:sz="4" w:space="0" w:color="auto"/>
            </w:tcBorders>
            <w:shd w:val="clear" w:color="auto" w:fill="auto"/>
            <w:vAlign w:val="center"/>
            <w:hideMark/>
          </w:tcPr>
          <w:p w14:paraId="1B5F88C0" w14:textId="77777777" w:rsidR="00CB650C" w:rsidRPr="000B68F6" w:rsidRDefault="00CB650C" w:rsidP="00CB650C">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3B0DF8FB" w14:textId="77777777" w:rsidR="00CB650C" w:rsidRPr="000B68F6" w:rsidRDefault="00CB650C" w:rsidP="00CB650C">
            <w:pPr>
              <w:jc w:val="center"/>
              <w:rPr>
                <w:color w:val="000000"/>
              </w:rPr>
            </w:pPr>
            <w:r w:rsidRPr="000B68F6">
              <w:rPr>
                <w:color w:val="000000"/>
              </w:rPr>
              <w:t>1,06</w:t>
            </w:r>
          </w:p>
        </w:tc>
        <w:tc>
          <w:tcPr>
            <w:tcW w:w="609" w:type="pct"/>
            <w:tcBorders>
              <w:top w:val="nil"/>
              <w:left w:val="nil"/>
              <w:bottom w:val="single" w:sz="4" w:space="0" w:color="auto"/>
              <w:right w:val="single" w:sz="4" w:space="0" w:color="auto"/>
            </w:tcBorders>
            <w:shd w:val="clear" w:color="auto" w:fill="auto"/>
            <w:vAlign w:val="center"/>
            <w:hideMark/>
          </w:tcPr>
          <w:p w14:paraId="221576BF" w14:textId="77777777" w:rsidR="00CB650C" w:rsidRPr="000B68F6" w:rsidRDefault="00CB650C" w:rsidP="00CB650C">
            <w:pPr>
              <w:jc w:val="center"/>
              <w:rPr>
                <w:color w:val="000000"/>
              </w:rPr>
            </w:pPr>
            <w:r w:rsidRPr="000B68F6">
              <w:rPr>
                <w:color w:val="000000"/>
              </w:rPr>
              <w:t>1,06</w:t>
            </w:r>
          </w:p>
        </w:tc>
        <w:tc>
          <w:tcPr>
            <w:tcW w:w="571" w:type="pct"/>
            <w:tcBorders>
              <w:top w:val="nil"/>
              <w:left w:val="nil"/>
              <w:bottom w:val="single" w:sz="4" w:space="0" w:color="auto"/>
              <w:right w:val="single" w:sz="4" w:space="0" w:color="auto"/>
            </w:tcBorders>
            <w:shd w:val="clear" w:color="auto" w:fill="auto"/>
            <w:vAlign w:val="center"/>
            <w:hideMark/>
          </w:tcPr>
          <w:p w14:paraId="2C7954C1" w14:textId="77777777" w:rsidR="00CB650C" w:rsidRPr="000B68F6" w:rsidRDefault="00CB650C" w:rsidP="00CB650C">
            <w:pPr>
              <w:jc w:val="center"/>
              <w:rPr>
                <w:color w:val="000000"/>
              </w:rPr>
            </w:pPr>
            <w:r w:rsidRPr="000B68F6">
              <w:rPr>
                <w:color w:val="000000"/>
              </w:rPr>
              <w:t>1,06</w:t>
            </w:r>
          </w:p>
        </w:tc>
        <w:tc>
          <w:tcPr>
            <w:tcW w:w="621" w:type="pct"/>
            <w:tcBorders>
              <w:top w:val="nil"/>
              <w:left w:val="nil"/>
              <w:bottom w:val="single" w:sz="4" w:space="0" w:color="auto"/>
              <w:right w:val="single" w:sz="4" w:space="0" w:color="auto"/>
            </w:tcBorders>
            <w:shd w:val="clear" w:color="auto" w:fill="auto"/>
            <w:vAlign w:val="center"/>
            <w:hideMark/>
          </w:tcPr>
          <w:p w14:paraId="45B54203" w14:textId="77777777" w:rsidR="00CB650C" w:rsidRPr="000B68F6" w:rsidRDefault="00CB650C" w:rsidP="00CB650C">
            <w:pPr>
              <w:jc w:val="center"/>
              <w:rPr>
                <w:color w:val="000000"/>
              </w:rPr>
            </w:pPr>
            <w:r w:rsidRPr="000B68F6">
              <w:rPr>
                <w:color w:val="000000"/>
              </w:rPr>
              <w:t>1,06</w:t>
            </w:r>
          </w:p>
        </w:tc>
        <w:tc>
          <w:tcPr>
            <w:tcW w:w="506" w:type="pct"/>
            <w:tcBorders>
              <w:top w:val="nil"/>
              <w:left w:val="nil"/>
              <w:bottom w:val="single" w:sz="4" w:space="0" w:color="auto"/>
              <w:right w:val="single" w:sz="4" w:space="0" w:color="auto"/>
            </w:tcBorders>
            <w:shd w:val="clear" w:color="auto" w:fill="auto"/>
            <w:vAlign w:val="center"/>
            <w:hideMark/>
          </w:tcPr>
          <w:p w14:paraId="55B23505" w14:textId="77777777" w:rsidR="00CB650C" w:rsidRPr="000B68F6" w:rsidRDefault="00CB650C" w:rsidP="00CB650C">
            <w:pPr>
              <w:jc w:val="center"/>
              <w:rPr>
                <w:color w:val="000000"/>
              </w:rPr>
            </w:pPr>
            <w:r w:rsidRPr="000B68F6">
              <w:rPr>
                <w:color w:val="000000"/>
              </w:rPr>
              <w:t>1,06</w:t>
            </w:r>
          </w:p>
        </w:tc>
        <w:tc>
          <w:tcPr>
            <w:tcW w:w="704" w:type="pct"/>
            <w:tcBorders>
              <w:top w:val="nil"/>
              <w:left w:val="nil"/>
              <w:bottom w:val="single" w:sz="4" w:space="0" w:color="auto"/>
              <w:right w:val="single" w:sz="4" w:space="0" w:color="auto"/>
            </w:tcBorders>
            <w:shd w:val="clear" w:color="auto" w:fill="auto"/>
            <w:vAlign w:val="center"/>
            <w:hideMark/>
          </w:tcPr>
          <w:p w14:paraId="30A8E90B" w14:textId="77777777" w:rsidR="00CB650C" w:rsidRPr="000B68F6" w:rsidRDefault="00CB650C" w:rsidP="00CB650C">
            <w:pPr>
              <w:jc w:val="center"/>
              <w:rPr>
                <w:color w:val="000000"/>
              </w:rPr>
            </w:pPr>
            <w:r w:rsidRPr="000B68F6">
              <w:rPr>
                <w:color w:val="000000"/>
              </w:rPr>
              <w:t>1,06</w:t>
            </w:r>
          </w:p>
        </w:tc>
      </w:tr>
      <w:tr w:rsidR="00CB650C" w:rsidRPr="000B68F6" w14:paraId="6F01831F" w14:textId="77777777" w:rsidTr="00CB650C">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53FDADC9" w14:textId="77777777" w:rsidR="00CB650C" w:rsidRPr="000B68F6" w:rsidRDefault="00CB650C" w:rsidP="00CB650C">
            <w:pPr>
              <w:jc w:val="center"/>
              <w:rPr>
                <w:color w:val="000000"/>
              </w:rPr>
            </w:pPr>
            <w:r w:rsidRPr="000B68F6">
              <w:rPr>
                <w:color w:val="000000"/>
              </w:rPr>
              <w:t>Располагаемая мощность</w:t>
            </w:r>
          </w:p>
        </w:tc>
        <w:tc>
          <w:tcPr>
            <w:tcW w:w="639" w:type="pct"/>
            <w:tcBorders>
              <w:top w:val="nil"/>
              <w:left w:val="nil"/>
              <w:bottom w:val="single" w:sz="4" w:space="0" w:color="auto"/>
              <w:right w:val="single" w:sz="4" w:space="0" w:color="auto"/>
            </w:tcBorders>
            <w:shd w:val="clear" w:color="auto" w:fill="auto"/>
            <w:vAlign w:val="center"/>
            <w:hideMark/>
          </w:tcPr>
          <w:p w14:paraId="4600E7D0" w14:textId="77777777" w:rsidR="00CB650C" w:rsidRPr="000B68F6" w:rsidRDefault="00CB650C" w:rsidP="00CB650C">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2BC9F0B4" w14:textId="77777777" w:rsidR="00CB650C" w:rsidRPr="000B68F6" w:rsidRDefault="00CB650C" w:rsidP="00CB650C">
            <w:pPr>
              <w:jc w:val="center"/>
              <w:rPr>
                <w:color w:val="000000"/>
              </w:rPr>
            </w:pPr>
            <w:r w:rsidRPr="000B68F6">
              <w:rPr>
                <w:color w:val="000000"/>
              </w:rPr>
              <w:t>1,054</w:t>
            </w:r>
          </w:p>
        </w:tc>
        <w:tc>
          <w:tcPr>
            <w:tcW w:w="609" w:type="pct"/>
            <w:tcBorders>
              <w:top w:val="nil"/>
              <w:left w:val="nil"/>
              <w:bottom w:val="single" w:sz="4" w:space="0" w:color="auto"/>
              <w:right w:val="single" w:sz="4" w:space="0" w:color="auto"/>
            </w:tcBorders>
            <w:shd w:val="clear" w:color="auto" w:fill="auto"/>
            <w:vAlign w:val="center"/>
            <w:hideMark/>
          </w:tcPr>
          <w:p w14:paraId="7D23F092" w14:textId="77777777" w:rsidR="00CB650C" w:rsidRPr="000B68F6" w:rsidRDefault="00CB650C" w:rsidP="00CB650C">
            <w:pPr>
              <w:jc w:val="center"/>
              <w:rPr>
                <w:color w:val="000000"/>
              </w:rPr>
            </w:pPr>
            <w:r w:rsidRPr="000B68F6">
              <w:rPr>
                <w:color w:val="000000"/>
              </w:rPr>
              <w:t>1,054</w:t>
            </w:r>
          </w:p>
        </w:tc>
        <w:tc>
          <w:tcPr>
            <w:tcW w:w="571" w:type="pct"/>
            <w:tcBorders>
              <w:top w:val="nil"/>
              <w:left w:val="nil"/>
              <w:bottom w:val="single" w:sz="4" w:space="0" w:color="auto"/>
              <w:right w:val="single" w:sz="4" w:space="0" w:color="auto"/>
            </w:tcBorders>
            <w:shd w:val="clear" w:color="auto" w:fill="auto"/>
            <w:vAlign w:val="center"/>
            <w:hideMark/>
          </w:tcPr>
          <w:p w14:paraId="66D1004E" w14:textId="77777777" w:rsidR="00CB650C" w:rsidRPr="000B68F6" w:rsidRDefault="00CB650C" w:rsidP="00CB650C">
            <w:pPr>
              <w:jc w:val="center"/>
              <w:rPr>
                <w:color w:val="000000"/>
              </w:rPr>
            </w:pPr>
            <w:r w:rsidRPr="000B68F6">
              <w:rPr>
                <w:color w:val="000000"/>
              </w:rPr>
              <w:t>1,054</w:t>
            </w:r>
          </w:p>
        </w:tc>
        <w:tc>
          <w:tcPr>
            <w:tcW w:w="621" w:type="pct"/>
            <w:tcBorders>
              <w:top w:val="nil"/>
              <w:left w:val="nil"/>
              <w:bottom w:val="single" w:sz="4" w:space="0" w:color="auto"/>
              <w:right w:val="single" w:sz="4" w:space="0" w:color="auto"/>
            </w:tcBorders>
            <w:shd w:val="clear" w:color="auto" w:fill="auto"/>
            <w:vAlign w:val="center"/>
            <w:hideMark/>
          </w:tcPr>
          <w:p w14:paraId="7B05A67F" w14:textId="77777777" w:rsidR="00CB650C" w:rsidRPr="000B68F6" w:rsidRDefault="00CB650C" w:rsidP="00CB650C">
            <w:pPr>
              <w:jc w:val="center"/>
              <w:rPr>
                <w:color w:val="000000"/>
              </w:rPr>
            </w:pPr>
            <w:r w:rsidRPr="000B68F6">
              <w:rPr>
                <w:color w:val="000000"/>
              </w:rPr>
              <w:t>1,054</w:t>
            </w:r>
          </w:p>
        </w:tc>
        <w:tc>
          <w:tcPr>
            <w:tcW w:w="506" w:type="pct"/>
            <w:tcBorders>
              <w:top w:val="nil"/>
              <w:left w:val="nil"/>
              <w:bottom w:val="single" w:sz="4" w:space="0" w:color="auto"/>
              <w:right w:val="single" w:sz="4" w:space="0" w:color="auto"/>
            </w:tcBorders>
            <w:shd w:val="clear" w:color="auto" w:fill="auto"/>
            <w:vAlign w:val="center"/>
            <w:hideMark/>
          </w:tcPr>
          <w:p w14:paraId="22D14123" w14:textId="77777777" w:rsidR="00CB650C" w:rsidRPr="000B68F6" w:rsidRDefault="00CB650C" w:rsidP="00CB650C">
            <w:pPr>
              <w:jc w:val="center"/>
              <w:rPr>
                <w:color w:val="000000"/>
              </w:rPr>
            </w:pPr>
            <w:r w:rsidRPr="000B68F6">
              <w:rPr>
                <w:color w:val="000000"/>
              </w:rPr>
              <w:t>1,054</w:t>
            </w:r>
          </w:p>
        </w:tc>
        <w:tc>
          <w:tcPr>
            <w:tcW w:w="704" w:type="pct"/>
            <w:tcBorders>
              <w:top w:val="nil"/>
              <w:left w:val="nil"/>
              <w:bottom w:val="single" w:sz="4" w:space="0" w:color="auto"/>
              <w:right w:val="single" w:sz="4" w:space="0" w:color="auto"/>
            </w:tcBorders>
            <w:shd w:val="clear" w:color="auto" w:fill="auto"/>
            <w:vAlign w:val="center"/>
            <w:hideMark/>
          </w:tcPr>
          <w:p w14:paraId="50BC9DE0" w14:textId="77777777" w:rsidR="00CB650C" w:rsidRPr="000B68F6" w:rsidRDefault="00CB650C" w:rsidP="00CB650C">
            <w:pPr>
              <w:jc w:val="center"/>
              <w:rPr>
                <w:color w:val="000000"/>
              </w:rPr>
            </w:pPr>
            <w:r w:rsidRPr="000B68F6">
              <w:rPr>
                <w:color w:val="000000"/>
              </w:rPr>
              <w:t>1,054</w:t>
            </w:r>
          </w:p>
        </w:tc>
      </w:tr>
      <w:tr w:rsidR="00CB650C" w:rsidRPr="000B68F6" w14:paraId="3EA3C4F4" w14:textId="77777777" w:rsidTr="00CB650C">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281039EB" w14:textId="77777777" w:rsidR="00CB650C" w:rsidRPr="000B68F6" w:rsidRDefault="00CB650C" w:rsidP="00CB650C">
            <w:pPr>
              <w:jc w:val="center"/>
              <w:rPr>
                <w:color w:val="000000"/>
              </w:rPr>
            </w:pPr>
            <w:r w:rsidRPr="000B68F6">
              <w:rPr>
                <w:color w:val="000000"/>
                <w:spacing w:val="-1"/>
              </w:rPr>
              <w:t>Собственные нужды</w:t>
            </w:r>
          </w:p>
        </w:tc>
        <w:tc>
          <w:tcPr>
            <w:tcW w:w="639" w:type="pct"/>
            <w:tcBorders>
              <w:top w:val="nil"/>
              <w:left w:val="nil"/>
              <w:bottom w:val="single" w:sz="4" w:space="0" w:color="auto"/>
              <w:right w:val="single" w:sz="4" w:space="0" w:color="auto"/>
            </w:tcBorders>
            <w:shd w:val="clear" w:color="auto" w:fill="auto"/>
            <w:vAlign w:val="center"/>
            <w:hideMark/>
          </w:tcPr>
          <w:p w14:paraId="118AB761" w14:textId="77777777" w:rsidR="00CB650C" w:rsidRPr="000B68F6" w:rsidRDefault="00CB650C" w:rsidP="00CB650C">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11A9B0E6" w14:textId="77777777" w:rsidR="00CB650C" w:rsidRPr="000B68F6" w:rsidRDefault="00CB650C" w:rsidP="00CB650C">
            <w:pPr>
              <w:jc w:val="center"/>
              <w:rPr>
                <w:color w:val="000000"/>
              </w:rPr>
            </w:pPr>
            <w:r w:rsidRPr="000B68F6">
              <w:rPr>
                <w:color w:val="000000"/>
              </w:rPr>
              <w:t>0,012</w:t>
            </w:r>
          </w:p>
        </w:tc>
        <w:tc>
          <w:tcPr>
            <w:tcW w:w="609" w:type="pct"/>
            <w:tcBorders>
              <w:top w:val="nil"/>
              <w:left w:val="nil"/>
              <w:bottom w:val="single" w:sz="4" w:space="0" w:color="auto"/>
              <w:right w:val="single" w:sz="4" w:space="0" w:color="auto"/>
            </w:tcBorders>
            <w:shd w:val="clear" w:color="auto" w:fill="auto"/>
            <w:vAlign w:val="center"/>
            <w:hideMark/>
          </w:tcPr>
          <w:p w14:paraId="35F424EC" w14:textId="77777777" w:rsidR="00CB650C" w:rsidRPr="000B68F6" w:rsidRDefault="00CB650C" w:rsidP="00CB650C">
            <w:pPr>
              <w:jc w:val="center"/>
              <w:rPr>
                <w:color w:val="000000"/>
              </w:rPr>
            </w:pPr>
            <w:r w:rsidRPr="000B68F6">
              <w:rPr>
                <w:color w:val="000000"/>
              </w:rPr>
              <w:t>0,012</w:t>
            </w:r>
          </w:p>
        </w:tc>
        <w:tc>
          <w:tcPr>
            <w:tcW w:w="571" w:type="pct"/>
            <w:tcBorders>
              <w:top w:val="nil"/>
              <w:left w:val="nil"/>
              <w:bottom w:val="single" w:sz="4" w:space="0" w:color="auto"/>
              <w:right w:val="single" w:sz="4" w:space="0" w:color="auto"/>
            </w:tcBorders>
            <w:shd w:val="clear" w:color="auto" w:fill="auto"/>
            <w:vAlign w:val="center"/>
            <w:hideMark/>
          </w:tcPr>
          <w:p w14:paraId="72394281" w14:textId="77777777" w:rsidR="00CB650C" w:rsidRPr="000B68F6" w:rsidRDefault="00CB650C" w:rsidP="00CB650C">
            <w:pPr>
              <w:jc w:val="center"/>
              <w:rPr>
                <w:color w:val="000000"/>
              </w:rPr>
            </w:pPr>
            <w:r w:rsidRPr="000B68F6">
              <w:rPr>
                <w:color w:val="000000"/>
              </w:rPr>
              <w:t>0,012</w:t>
            </w:r>
          </w:p>
        </w:tc>
        <w:tc>
          <w:tcPr>
            <w:tcW w:w="621" w:type="pct"/>
            <w:tcBorders>
              <w:top w:val="nil"/>
              <w:left w:val="nil"/>
              <w:bottom w:val="single" w:sz="4" w:space="0" w:color="auto"/>
              <w:right w:val="single" w:sz="4" w:space="0" w:color="auto"/>
            </w:tcBorders>
            <w:shd w:val="clear" w:color="auto" w:fill="auto"/>
            <w:vAlign w:val="center"/>
            <w:hideMark/>
          </w:tcPr>
          <w:p w14:paraId="19B947BA" w14:textId="77777777" w:rsidR="00CB650C" w:rsidRPr="000B68F6" w:rsidRDefault="00CB650C" w:rsidP="00CB650C">
            <w:pPr>
              <w:jc w:val="center"/>
              <w:rPr>
                <w:color w:val="000000"/>
              </w:rPr>
            </w:pPr>
            <w:r w:rsidRPr="000B68F6">
              <w:rPr>
                <w:color w:val="000000"/>
              </w:rPr>
              <w:t>0,012</w:t>
            </w:r>
          </w:p>
        </w:tc>
        <w:tc>
          <w:tcPr>
            <w:tcW w:w="506" w:type="pct"/>
            <w:tcBorders>
              <w:top w:val="nil"/>
              <w:left w:val="nil"/>
              <w:bottom w:val="single" w:sz="4" w:space="0" w:color="auto"/>
              <w:right w:val="single" w:sz="4" w:space="0" w:color="auto"/>
            </w:tcBorders>
            <w:shd w:val="clear" w:color="auto" w:fill="auto"/>
            <w:vAlign w:val="center"/>
            <w:hideMark/>
          </w:tcPr>
          <w:p w14:paraId="74015D98" w14:textId="77777777" w:rsidR="00CB650C" w:rsidRPr="000B68F6" w:rsidRDefault="00CB650C" w:rsidP="00CB650C">
            <w:pPr>
              <w:jc w:val="center"/>
              <w:rPr>
                <w:color w:val="000000"/>
              </w:rPr>
            </w:pPr>
            <w:r w:rsidRPr="000B68F6">
              <w:rPr>
                <w:color w:val="000000"/>
              </w:rPr>
              <w:t>0,012</w:t>
            </w:r>
          </w:p>
        </w:tc>
        <w:tc>
          <w:tcPr>
            <w:tcW w:w="704" w:type="pct"/>
            <w:tcBorders>
              <w:top w:val="nil"/>
              <w:left w:val="nil"/>
              <w:bottom w:val="single" w:sz="4" w:space="0" w:color="auto"/>
              <w:right w:val="single" w:sz="4" w:space="0" w:color="auto"/>
            </w:tcBorders>
            <w:shd w:val="clear" w:color="auto" w:fill="auto"/>
            <w:vAlign w:val="center"/>
            <w:hideMark/>
          </w:tcPr>
          <w:p w14:paraId="737084CE" w14:textId="77777777" w:rsidR="00CB650C" w:rsidRPr="000B68F6" w:rsidRDefault="00CB650C" w:rsidP="00CB650C">
            <w:pPr>
              <w:jc w:val="center"/>
              <w:rPr>
                <w:color w:val="000000"/>
              </w:rPr>
            </w:pPr>
            <w:r w:rsidRPr="000B68F6">
              <w:rPr>
                <w:color w:val="000000"/>
              </w:rPr>
              <w:t>0,012</w:t>
            </w:r>
          </w:p>
        </w:tc>
      </w:tr>
      <w:tr w:rsidR="00CB650C" w:rsidRPr="000B68F6" w14:paraId="6172F426" w14:textId="77777777" w:rsidTr="00CB650C">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2BC790B2" w14:textId="77777777" w:rsidR="00CB650C" w:rsidRPr="000B68F6" w:rsidRDefault="00CB650C" w:rsidP="00CB650C">
            <w:pPr>
              <w:jc w:val="center"/>
              <w:rPr>
                <w:color w:val="000000"/>
              </w:rPr>
            </w:pPr>
            <w:r w:rsidRPr="000B68F6">
              <w:rPr>
                <w:color w:val="000000"/>
                <w:spacing w:val="2"/>
              </w:rPr>
              <w:t>Тепловая мощность нетто</w:t>
            </w:r>
          </w:p>
        </w:tc>
        <w:tc>
          <w:tcPr>
            <w:tcW w:w="639" w:type="pct"/>
            <w:tcBorders>
              <w:top w:val="nil"/>
              <w:left w:val="nil"/>
              <w:bottom w:val="single" w:sz="4" w:space="0" w:color="auto"/>
              <w:right w:val="single" w:sz="4" w:space="0" w:color="auto"/>
            </w:tcBorders>
            <w:shd w:val="clear" w:color="auto" w:fill="auto"/>
            <w:vAlign w:val="center"/>
            <w:hideMark/>
          </w:tcPr>
          <w:p w14:paraId="2206BE27" w14:textId="77777777" w:rsidR="00CB650C" w:rsidRPr="000B68F6" w:rsidRDefault="00CB650C" w:rsidP="00CB650C">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77B9AE90" w14:textId="77777777" w:rsidR="00CB650C" w:rsidRPr="000B68F6" w:rsidRDefault="00CB650C" w:rsidP="00CB650C">
            <w:pPr>
              <w:jc w:val="center"/>
              <w:rPr>
                <w:color w:val="000000"/>
              </w:rPr>
            </w:pPr>
            <w:r w:rsidRPr="000B68F6">
              <w:rPr>
                <w:color w:val="000000"/>
              </w:rPr>
              <w:t>1,042</w:t>
            </w:r>
          </w:p>
        </w:tc>
        <w:tc>
          <w:tcPr>
            <w:tcW w:w="609" w:type="pct"/>
            <w:tcBorders>
              <w:top w:val="nil"/>
              <w:left w:val="nil"/>
              <w:bottom w:val="single" w:sz="4" w:space="0" w:color="auto"/>
              <w:right w:val="single" w:sz="4" w:space="0" w:color="auto"/>
            </w:tcBorders>
            <w:shd w:val="clear" w:color="auto" w:fill="auto"/>
            <w:vAlign w:val="center"/>
            <w:hideMark/>
          </w:tcPr>
          <w:p w14:paraId="296AC6B2" w14:textId="77777777" w:rsidR="00CB650C" w:rsidRPr="000B68F6" w:rsidRDefault="00CB650C" w:rsidP="00CB650C">
            <w:pPr>
              <w:jc w:val="center"/>
              <w:rPr>
                <w:color w:val="000000"/>
              </w:rPr>
            </w:pPr>
            <w:r w:rsidRPr="000B68F6">
              <w:rPr>
                <w:color w:val="000000"/>
              </w:rPr>
              <w:t>1,042</w:t>
            </w:r>
          </w:p>
        </w:tc>
        <w:tc>
          <w:tcPr>
            <w:tcW w:w="571" w:type="pct"/>
            <w:tcBorders>
              <w:top w:val="nil"/>
              <w:left w:val="nil"/>
              <w:bottom w:val="single" w:sz="4" w:space="0" w:color="auto"/>
              <w:right w:val="single" w:sz="4" w:space="0" w:color="auto"/>
            </w:tcBorders>
            <w:shd w:val="clear" w:color="auto" w:fill="auto"/>
            <w:vAlign w:val="center"/>
            <w:hideMark/>
          </w:tcPr>
          <w:p w14:paraId="0055623A" w14:textId="77777777" w:rsidR="00CB650C" w:rsidRPr="000B68F6" w:rsidRDefault="00CB650C" w:rsidP="00CB650C">
            <w:pPr>
              <w:jc w:val="center"/>
              <w:rPr>
                <w:color w:val="000000"/>
              </w:rPr>
            </w:pPr>
            <w:r w:rsidRPr="000B68F6">
              <w:rPr>
                <w:color w:val="000000"/>
              </w:rPr>
              <w:t>1,042</w:t>
            </w:r>
          </w:p>
        </w:tc>
        <w:tc>
          <w:tcPr>
            <w:tcW w:w="621" w:type="pct"/>
            <w:tcBorders>
              <w:top w:val="nil"/>
              <w:left w:val="nil"/>
              <w:bottom w:val="single" w:sz="4" w:space="0" w:color="auto"/>
              <w:right w:val="single" w:sz="4" w:space="0" w:color="auto"/>
            </w:tcBorders>
            <w:shd w:val="clear" w:color="auto" w:fill="auto"/>
            <w:vAlign w:val="center"/>
            <w:hideMark/>
          </w:tcPr>
          <w:p w14:paraId="66A5EA17" w14:textId="77777777" w:rsidR="00CB650C" w:rsidRPr="000B68F6" w:rsidRDefault="00CB650C" w:rsidP="00CB650C">
            <w:pPr>
              <w:jc w:val="center"/>
              <w:rPr>
                <w:color w:val="000000"/>
              </w:rPr>
            </w:pPr>
            <w:r w:rsidRPr="000B68F6">
              <w:rPr>
                <w:color w:val="000000"/>
              </w:rPr>
              <w:t>1,042</w:t>
            </w:r>
          </w:p>
        </w:tc>
        <w:tc>
          <w:tcPr>
            <w:tcW w:w="506" w:type="pct"/>
            <w:tcBorders>
              <w:top w:val="nil"/>
              <w:left w:val="nil"/>
              <w:bottom w:val="single" w:sz="4" w:space="0" w:color="auto"/>
              <w:right w:val="single" w:sz="4" w:space="0" w:color="auto"/>
            </w:tcBorders>
            <w:shd w:val="clear" w:color="auto" w:fill="auto"/>
            <w:vAlign w:val="center"/>
            <w:hideMark/>
          </w:tcPr>
          <w:p w14:paraId="061255D8" w14:textId="77777777" w:rsidR="00CB650C" w:rsidRPr="000B68F6" w:rsidRDefault="00CB650C" w:rsidP="00CB650C">
            <w:pPr>
              <w:jc w:val="center"/>
              <w:rPr>
                <w:color w:val="000000"/>
              </w:rPr>
            </w:pPr>
            <w:r w:rsidRPr="000B68F6">
              <w:rPr>
                <w:color w:val="000000"/>
              </w:rPr>
              <w:t>1,042</w:t>
            </w:r>
          </w:p>
        </w:tc>
        <w:tc>
          <w:tcPr>
            <w:tcW w:w="704" w:type="pct"/>
            <w:tcBorders>
              <w:top w:val="nil"/>
              <w:left w:val="nil"/>
              <w:bottom w:val="single" w:sz="4" w:space="0" w:color="auto"/>
              <w:right w:val="single" w:sz="4" w:space="0" w:color="auto"/>
            </w:tcBorders>
            <w:shd w:val="clear" w:color="auto" w:fill="auto"/>
            <w:vAlign w:val="center"/>
            <w:hideMark/>
          </w:tcPr>
          <w:p w14:paraId="0873E709" w14:textId="77777777" w:rsidR="00CB650C" w:rsidRPr="000B68F6" w:rsidRDefault="00CB650C" w:rsidP="00CB650C">
            <w:pPr>
              <w:jc w:val="center"/>
              <w:rPr>
                <w:color w:val="000000"/>
              </w:rPr>
            </w:pPr>
            <w:r w:rsidRPr="000B68F6">
              <w:rPr>
                <w:color w:val="000000"/>
              </w:rPr>
              <w:t>1,042</w:t>
            </w:r>
          </w:p>
        </w:tc>
      </w:tr>
      <w:tr w:rsidR="00CB650C" w:rsidRPr="000B68F6" w14:paraId="4F37BE44" w14:textId="77777777" w:rsidTr="00CB650C">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120D3245" w14:textId="77777777" w:rsidR="00CB650C" w:rsidRPr="000B68F6" w:rsidRDefault="00CB650C" w:rsidP="00CB650C">
            <w:pPr>
              <w:jc w:val="center"/>
              <w:rPr>
                <w:color w:val="000000"/>
              </w:rPr>
            </w:pPr>
            <w:r w:rsidRPr="000B68F6">
              <w:rPr>
                <w:color w:val="000000"/>
                <w:spacing w:val="-1"/>
              </w:rPr>
              <w:t>Присоединенная нагрузка</w:t>
            </w:r>
          </w:p>
        </w:tc>
        <w:tc>
          <w:tcPr>
            <w:tcW w:w="639" w:type="pct"/>
            <w:tcBorders>
              <w:top w:val="nil"/>
              <w:left w:val="nil"/>
              <w:bottom w:val="single" w:sz="4" w:space="0" w:color="auto"/>
              <w:right w:val="single" w:sz="4" w:space="0" w:color="auto"/>
            </w:tcBorders>
            <w:shd w:val="clear" w:color="auto" w:fill="auto"/>
            <w:vAlign w:val="center"/>
            <w:hideMark/>
          </w:tcPr>
          <w:p w14:paraId="1F4E3A17" w14:textId="77777777" w:rsidR="00CB650C" w:rsidRPr="000B68F6" w:rsidRDefault="00CB650C" w:rsidP="00CB650C">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1717409A" w14:textId="77777777" w:rsidR="00CB650C" w:rsidRPr="000B68F6" w:rsidRDefault="00CB650C" w:rsidP="00CB650C">
            <w:pPr>
              <w:jc w:val="center"/>
              <w:rPr>
                <w:color w:val="000000"/>
              </w:rPr>
            </w:pPr>
            <w:r w:rsidRPr="000B68F6">
              <w:rPr>
                <w:color w:val="000000"/>
              </w:rPr>
              <w:t>0,3737</w:t>
            </w:r>
          </w:p>
        </w:tc>
        <w:tc>
          <w:tcPr>
            <w:tcW w:w="609" w:type="pct"/>
            <w:tcBorders>
              <w:top w:val="nil"/>
              <w:left w:val="nil"/>
              <w:bottom w:val="single" w:sz="4" w:space="0" w:color="auto"/>
              <w:right w:val="single" w:sz="4" w:space="0" w:color="auto"/>
            </w:tcBorders>
            <w:shd w:val="clear" w:color="auto" w:fill="auto"/>
            <w:vAlign w:val="center"/>
            <w:hideMark/>
          </w:tcPr>
          <w:p w14:paraId="721608EB" w14:textId="77777777" w:rsidR="00CB650C" w:rsidRPr="000B68F6" w:rsidRDefault="00CB650C" w:rsidP="00CB650C">
            <w:pPr>
              <w:jc w:val="center"/>
              <w:rPr>
                <w:color w:val="000000"/>
              </w:rPr>
            </w:pPr>
            <w:r w:rsidRPr="000B68F6">
              <w:rPr>
                <w:color w:val="000000"/>
              </w:rPr>
              <w:t>0,3737</w:t>
            </w:r>
          </w:p>
        </w:tc>
        <w:tc>
          <w:tcPr>
            <w:tcW w:w="571" w:type="pct"/>
            <w:tcBorders>
              <w:top w:val="nil"/>
              <w:left w:val="nil"/>
              <w:bottom w:val="single" w:sz="4" w:space="0" w:color="auto"/>
              <w:right w:val="single" w:sz="4" w:space="0" w:color="auto"/>
            </w:tcBorders>
            <w:shd w:val="clear" w:color="auto" w:fill="auto"/>
            <w:vAlign w:val="center"/>
            <w:hideMark/>
          </w:tcPr>
          <w:p w14:paraId="52610952" w14:textId="77777777" w:rsidR="00CB650C" w:rsidRPr="000B68F6" w:rsidRDefault="00CB650C" w:rsidP="00CB650C">
            <w:pPr>
              <w:jc w:val="center"/>
              <w:rPr>
                <w:color w:val="000000"/>
              </w:rPr>
            </w:pPr>
            <w:r w:rsidRPr="000B68F6">
              <w:rPr>
                <w:color w:val="000000"/>
              </w:rPr>
              <w:t>0,3737</w:t>
            </w:r>
          </w:p>
        </w:tc>
        <w:tc>
          <w:tcPr>
            <w:tcW w:w="621" w:type="pct"/>
            <w:tcBorders>
              <w:top w:val="nil"/>
              <w:left w:val="nil"/>
              <w:bottom w:val="single" w:sz="4" w:space="0" w:color="auto"/>
              <w:right w:val="single" w:sz="4" w:space="0" w:color="auto"/>
            </w:tcBorders>
            <w:shd w:val="clear" w:color="auto" w:fill="auto"/>
            <w:vAlign w:val="center"/>
            <w:hideMark/>
          </w:tcPr>
          <w:p w14:paraId="6FAF62A2" w14:textId="77777777" w:rsidR="00CB650C" w:rsidRPr="000B68F6" w:rsidRDefault="00CB650C" w:rsidP="00CB650C">
            <w:pPr>
              <w:jc w:val="center"/>
              <w:rPr>
                <w:color w:val="000000"/>
              </w:rPr>
            </w:pPr>
            <w:r w:rsidRPr="000B68F6">
              <w:rPr>
                <w:color w:val="000000"/>
              </w:rPr>
              <w:t>0,3737</w:t>
            </w:r>
          </w:p>
        </w:tc>
        <w:tc>
          <w:tcPr>
            <w:tcW w:w="506" w:type="pct"/>
            <w:tcBorders>
              <w:top w:val="nil"/>
              <w:left w:val="nil"/>
              <w:bottom w:val="single" w:sz="4" w:space="0" w:color="auto"/>
              <w:right w:val="single" w:sz="4" w:space="0" w:color="auto"/>
            </w:tcBorders>
            <w:shd w:val="clear" w:color="auto" w:fill="auto"/>
            <w:vAlign w:val="center"/>
            <w:hideMark/>
          </w:tcPr>
          <w:p w14:paraId="3667C482" w14:textId="77777777" w:rsidR="00CB650C" w:rsidRPr="000B68F6" w:rsidRDefault="00CB650C" w:rsidP="00CB650C">
            <w:pPr>
              <w:jc w:val="center"/>
              <w:rPr>
                <w:color w:val="000000"/>
              </w:rPr>
            </w:pPr>
            <w:r w:rsidRPr="000B68F6">
              <w:rPr>
                <w:color w:val="000000"/>
              </w:rPr>
              <w:t>0,3737</w:t>
            </w:r>
          </w:p>
        </w:tc>
        <w:tc>
          <w:tcPr>
            <w:tcW w:w="704" w:type="pct"/>
            <w:tcBorders>
              <w:top w:val="nil"/>
              <w:left w:val="nil"/>
              <w:bottom w:val="single" w:sz="4" w:space="0" w:color="auto"/>
              <w:right w:val="single" w:sz="4" w:space="0" w:color="auto"/>
            </w:tcBorders>
            <w:shd w:val="clear" w:color="auto" w:fill="auto"/>
            <w:vAlign w:val="center"/>
            <w:hideMark/>
          </w:tcPr>
          <w:p w14:paraId="45EA792E" w14:textId="77777777" w:rsidR="00CB650C" w:rsidRPr="000B68F6" w:rsidRDefault="00CB650C" w:rsidP="00CB650C">
            <w:pPr>
              <w:jc w:val="center"/>
              <w:rPr>
                <w:color w:val="000000"/>
              </w:rPr>
            </w:pPr>
            <w:r w:rsidRPr="000B68F6">
              <w:rPr>
                <w:color w:val="000000"/>
              </w:rPr>
              <w:t>0,3737</w:t>
            </w:r>
          </w:p>
        </w:tc>
      </w:tr>
      <w:tr w:rsidR="00CB650C" w:rsidRPr="000B68F6" w14:paraId="04E9336B" w14:textId="77777777" w:rsidTr="00CB650C">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288B0767" w14:textId="77777777" w:rsidR="00CB650C" w:rsidRPr="000B68F6" w:rsidRDefault="00CB650C" w:rsidP="00CB650C">
            <w:pPr>
              <w:jc w:val="center"/>
              <w:rPr>
                <w:color w:val="000000"/>
              </w:rPr>
            </w:pPr>
            <w:r w:rsidRPr="000B68F6">
              <w:rPr>
                <w:color w:val="000000"/>
                <w:spacing w:val="-1"/>
              </w:rPr>
              <w:t>Потери в тепловых сетях</w:t>
            </w:r>
          </w:p>
        </w:tc>
        <w:tc>
          <w:tcPr>
            <w:tcW w:w="639" w:type="pct"/>
            <w:tcBorders>
              <w:top w:val="nil"/>
              <w:left w:val="nil"/>
              <w:bottom w:val="single" w:sz="4" w:space="0" w:color="auto"/>
              <w:right w:val="single" w:sz="4" w:space="0" w:color="auto"/>
            </w:tcBorders>
            <w:shd w:val="clear" w:color="auto" w:fill="auto"/>
            <w:vAlign w:val="center"/>
            <w:hideMark/>
          </w:tcPr>
          <w:p w14:paraId="78A7C5F1" w14:textId="77777777" w:rsidR="00CB650C" w:rsidRPr="000B68F6" w:rsidRDefault="00CB650C" w:rsidP="00CB650C">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5761B259" w14:textId="77777777" w:rsidR="00CB650C" w:rsidRPr="000B68F6" w:rsidRDefault="00CB650C" w:rsidP="00CB650C">
            <w:pPr>
              <w:jc w:val="center"/>
              <w:rPr>
                <w:color w:val="000000"/>
              </w:rPr>
            </w:pPr>
            <w:r w:rsidRPr="000B68F6">
              <w:rPr>
                <w:color w:val="000000"/>
              </w:rPr>
              <w:t>0,052</w:t>
            </w:r>
          </w:p>
        </w:tc>
        <w:tc>
          <w:tcPr>
            <w:tcW w:w="609" w:type="pct"/>
            <w:tcBorders>
              <w:top w:val="nil"/>
              <w:left w:val="nil"/>
              <w:bottom w:val="single" w:sz="4" w:space="0" w:color="auto"/>
              <w:right w:val="single" w:sz="4" w:space="0" w:color="auto"/>
            </w:tcBorders>
            <w:shd w:val="clear" w:color="auto" w:fill="auto"/>
            <w:vAlign w:val="center"/>
            <w:hideMark/>
          </w:tcPr>
          <w:p w14:paraId="5A03EDA7" w14:textId="77777777" w:rsidR="00CB650C" w:rsidRPr="000B68F6" w:rsidRDefault="00CB650C" w:rsidP="00CB650C">
            <w:pPr>
              <w:jc w:val="center"/>
              <w:rPr>
                <w:color w:val="000000"/>
              </w:rPr>
            </w:pPr>
            <w:r w:rsidRPr="000B68F6">
              <w:rPr>
                <w:color w:val="000000"/>
              </w:rPr>
              <w:t>0,052</w:t>
            </w:r>
          </w:p>
        </w:tc>
        <w:tc>
          <w:tcPr>
            <w:tcW w:w="571" w:type="pct"/>
            <w:tcBorders>
              <w:top w:val="nil"/>
              <w:left w:val="nil"/>
              <w:bottom w:val="single" w:sz="4" w:space="0" w:color="auto"/>
              <w:right w:val="single" w:sz="4" w:space="0" w:color="auto"/>
            </w:tcBorders>
            <w:shd w:val="clear" w:color="auto" w:fill="auto"/>
            <w:vAlign w:val="center"/>
            <w:hideMark/>
          </w:tcPr>
          <w:p w14:paraId="63C0FA08" w14:textId="77777777" w:rsidR="00CB650C" w:rsidRPr="000B68F6" w:rsidRDefault="00CB650C" w:rsidP="00CB650C">
            <w:pPr>
              <w:jc w:val="center"/>
              <w:rPr>
                <w:color w:val="000000"/>
              </w:rPr>
            </w:pPr>
            <w:r w:rsidRPr="000B68F6">
              <w:rPr>
                <w:color w:val="000000"/>
              </w:rPr>
              <w:t>0,052</w:t>
            </w:r>
          </w:p>
        </w:tc>
        <w:tc>
          <w:tcPr>
            <w:tcW w:w="621" w:type="pct"/>
            <w:tcBorders>
              <w:top w:val="nil"/>
              <w:left w:val="nil"/>
              <w:bottom w:val="single" w:sz="4" w:space="0" w:color="auto"/>
              <w:right w:val="single" w:sz="4" w:space="0" w:color="auto"/>
            </w:tcBorders>
            <w:shd w:val="clear" w:color="auto" w:fill="auto"/>
            <w:vAlign w:val="center"/>
            <w:hideMark/>
          </w:tcPr>
          <w:p w14:paraId="7D44E0FD" w14:textId="77777777" w:rsidR="00CB650C" w:rsidRPr="000B68F6" w:rsidRDefault="00CB650C" w:rsidP="00CB650C">
            <w:pPr>
              <w:jc w:val="center"/>
              <w:rPr>
                <w:color w:val="000000"/>
              </w:rPr>
            </w:pPr>
            <w:r w:rsidRPr="000B68F6">
              <w:rPr>
                <w:color w:val="000000"/>
              </w:rPr>
              <w:t>0,052</w:t>
            </w:r>
          </w:p>
        </w:tc>
        <w:tc>
          <w:tcPr>
            <w:tcW w:w="506" w:type="pct"/>
            <w:tcBorders>
              <w:top w:val="nil"/>
              <w:left w:val="nil"/>
              <w:bottom w:val="single" w:sz="4" w:space="0" w:color="auto"/>
              <w:right w:val="single" w:sz="4" w:space="0" w:color="auto"/>
            </w:tcBorders>
            <w:shd w:val="clear" w:color="auto" w:fill="auto"/>
            <w:vAlign w:val="center"/>
            <w:hideMark/>
          </w:tcPr>
          <w:p w14:paraId="5678532E" w14:textId="77777777" w:rsidR="00CB650C" w:rsidRPr="000B68F6" w:rsidRDefault="00CB650C" w:rsidP="00CB650C">
            <w:pPr>
              <w:jc w:val="center"/>
              <w:rPr>
                <w:color w:val="000000"/>
              </w:rPr>
            </w:pPr>
            <w:r w:rsidRPr="000B68F6">
              <w:rPr>
                <w:color w:val="000000"/>
              </w:rPr>
              <w:t>0,052</w:t>
            </w:r>
          </w:p>
        </w:tc>
        <w:tc>
          <w:tcPr>
            <w:tcW w:w="704" w:type="pct"/>
            <w:tcBorders>
              <w:top w:val="nil"/>
              <w:left w:val="nil"/>
              <w:bottom w:val="single" w:sz="4" w:space="0" w:color="auto"/>
              <w:right w:val="single" w:sz="4" w:space="0" w:color="auto"/>
            </w:tcBorders>
            <w:shd w:val="clear" w:color="auto" w:fill="auto"/>
            <w:vAlign w:val="center"/>
            <w:hideMark/>
          </w:tcPr>
          <w:p w14:paraId="611BDC8F" w14:textId="77777777" w:rsidR="00CB650C" w:rsidRPr="000B68F6" w:rsidRDefault="00CB650C" w:rsidP="00CB650C">
            <w:pPr>
              <w:jc w:val="center"/>
              <w:rPr>
                <w:color w:val="000000"/>
              </w:rPr>
            </w:pPr>
            <w:r w:rsidRPr="000B68F6">
              <w:rPr>
                <w:color w:val="000000"/>
              </w:rPr>
              <w:t>0,052</w:t>
            </w:r>
          </w:p>
        </w:tc>
      </w:tr>
      <w:tr w:rsidR="00CB650C" w:rsidRPr="000B68F6" w14:paraId="27BD983C" w14:textId="77777777" w:rsidTr="00CB650C">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01663EB5" w14:textId="77777777" w:rsidR="00CB650C" w:rsidRPr="000B68F6" w:rsidRDefault="00CB650C" w:rsidP="00CB650C">
            <w:pPr>
              <w:jc w:val="center"/>
              <w:rPr>
                <w:color w:val="000000"/>
                <w:sz w:val="12"/>
                <w:szCs w:val="12"/>
              </w:rPr>
            </w:pPr>
            <w:r w:rsidRPr="000B68F6">
              <w:rPr>
                <w:color w:val="000000"/>
                <w:sz w:val="12"/>
                <w:szCs w:val="12"/>
              </w:rPr>
              <w:t> </w:t>
            </w:r>
          </w:p>
        </w:tc>
        <w:tc>
          <w:tcPr>
            <w:tcW w:w="639" w:type="pct"/>
            <w:tcBorders>
              <w:top w:val="nil"/>
              <w:left w:val="nil"/>
              <w:bottom w:val="single" w:sz="4" w:space="0" w:color="auto"/>
              <w:right w:val="single" w:sz="4" w:space="0" w:color="auto"/>
            </w:tcBorders>
            <w:shd w:val="clear" w:color="auto" w:fill="auto"/>
            <w:vAlign w:val="center"/>
            <w:hideMark/>
          </w:tcPr>
          <w:p w14:paraId="4A804706" w14:textId="77777777" w:rsidR="00CB650C" w:rsidRPr="000B68F6" w:rsidRDefault="00CB650C" w:rsidP="00CB650C">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36317D89" w14:textId="77777777" w:rsidR="00CB650C" w:rsidRPr="000B68F6" w:rsidRDefault="00CB650C" w:rsidP="00CB650C">
            <w:pPr>
              <w:jc w:val="center"/>
              <w:rPr>
                <w:color w:val="000000"/>
              </w:rPr>
            </w:pPr>
            <w:r w:rsidRPr="000B68F6">
              <w:rPr>
                <w:color w:val="000000"/>
              </w:rPr>
              <w:t>0,6163</w:t>
            </w:r>
          </w:p>
        </w:tc>
        <w:tc>
          <w:tcPr>
            <w:tcW w:w="609" w:type="pct"/>
            <w:tcBorders>
              <w:top w:val="nil"/>
              <w:left w:val="nil"/>
              <w:bottom w:val="single" w:sz="4" w:space="0" w:color="auto"/>
              <w:right w:val="single" w:sz="4" w:space="0" w:color="auto"/>
            </w:tcBorders>
            <w:shd w:val="clear" w:color="auto" w:fill="auto"/>
            <w:vAlign w:val="center"/>
            <w:hideMark/>
          </w:tcPr>
          <w:p w14:paraId="23A9B33C" w14:textId="77777777" w:rsidR="00CB650C" w:rsidRPr="000B68F6" w:rsidRDefault="00CB650C" w:rsidP="00CB650C">
            <w:pPr>
              <w:jc w:val="center"/>
              <w:rPr>
                <w:color w:val="000000"/>
              </w:rPr>
            </w:pPr>
            <w:r w:rsidRPr="000B68F6">
              <w:rPr>
                <w:color w:val="000000"/>
              </w:rPr>
              <w:t>0,6163</w:t>
            </w:r>
          </w:p>
        </w:tc>
        <w:tc>
          <w:tcPr>
            <w:tcW w:w="571" w:type="pct"/>
            <w:tcBorders>
              <w:top w:val="nil"/>
              <w:left w:val="nil"/>
              <w:bottom w:val="single" w:sz="4" w:space="0" w:color="auto"/>
              <w:right w:val="single" w:sz="4" w:space="0" w:color="auto"/>
            </w:tcBorders>
            <w:shd w:val="clear" w:color="auto" w:fill="auto"/>
            <w:vAlign w:val="center"/>
            <w:hideMark/>
          </w:tcPr>
          <w:p w14:paraId="404DBCB2" w14:textId="77777777" w:rsidR="00CB650C" w:rsidRPr="000B68F6" w:rsidRDefault="00CB650C" w:rsidP="00CB650C">
            <w:pPr>
              <w:jc w:val="center"/>
              <w:rPr>
                <w:color w:val="000000"/>
              </w:rPr>
            </w:pPr>
            <w:r w:rsidRPr="000B68F6">
              <w:rPr>
                <w:color w:val="000000"/>
              </w:rPr>
              <w:t>0,6163</w:t>
            </w:r>
          </w:p>
        </w:tc>
        <w:tc>
          <w:tcPr>
            <w:tcW w:w="621" w:type="pct"/>
            <w:tcBorders>
              <w:top w:val="nil"/>
              <w:left w:val="nil"/>
              <w:bottom w:val="single" w:sz="4" w:space="0" w:color="auto"/>
              <w:right w:val="single" w:sz="4" w:space="0" w:color="auto"/>
            </w:tcBorders>
            <w:shd w:val="clear" w:color="auto" w:fill="auto"/>
            <w:vAlign w:val="center"/>
            <w:hideMark/>
          </w:tcPr>
          <w:p w14:paraId="014CBF7A" w14:textId="77777777" w:rsidR="00CB650C" w:rsidRPr="000B68F6" w:rsidRDefault="00CB650C" w:rsidP="00CB650C">
            <w:pPr>
              <w:jc w:val="center"/>
              <w:rPr>
                <w:color w:val="000000"/>
              </w:rPr>
            </w:pPr>
            <w:r w:rsidRPr="000B68F6">
              <w:rPr>
                <w:color w:val="000000"/>
              </w:rPr>
              <w:t>0,616</w:t>
            </w:r>
          </w:p>
        </w:tc>
        <w:tc>
          <w:tcPr>
            <w:tcW w:w="506" w:type="pct"/>
            <w:tcBorders>
              <w:top w:val="nil"/>
              <w:left w:val="nil"/>
              <w:bottom w:val="single" w:sz="4" w:space="0" w:color="auto"/>
              <w:right w:val="single" w:sz="4" w:space="0" w:color="auto"/>
            </w:tcBorders>
            <w:shd w:val="clear" w:color="auto" w:fill="auto"/>
            <w:vAlign w:val="center"/>
            <w:hideMark/>
          </w:tcPr>
          <w:p w14:paraId="785A5161" w14:textId="77777777" w:rsidR="00CB650C" w:rsidRPr="000B68F6" w:rsidRDefault="00CB650C" w:rsidP="00CB650C">
            <w:pPr>
              <w:jc w:val="center"/>
              <w:rPr>
                <w:color w:val="000000"/>
              </w:rPr>
            </w:pPr>
            <w:r w:rsidRPr="000B68F6">
              <w:rPr>
                <w:color w:val="000000"/>
              </w:rPr>
              <w:t>0,616</w:t>
            </w:r>
          </w:p>
        </w:tc>
        <w:tc>
          <w:tcPr>
            <w:tcW w:w="704" w:type="pct"/>
            <w:tcBorders>
              <w:top w:val="nil"/>
              <w:left w:val="nil"/>
              <w:bottom w:val="single" w:sz="4" w:space="0" w:color="auto"/>
              <w:right w:val="single" w:sz="4" w:space="0" w:color="auto"/>
            </w:tcBorders>
            <w:shd w:val="clear" w:color="auto" w:fill="auto"/>
            <w:vAlign w:val="center"/>
            <w:hideMark/>
          </w:tcPr>
          <w:p w14:paraId="3BF100EF" w14:textId="77777777" w:rsidR="00CB650C" w:rsidRPr="000B68F6" w:rsidRDefault="00CB650C" w:rsidP="00CB650C">
            <w:pPr>
              <w:jc w:val="center"/>
              <w:rPr>
                <w:color w:val="000000"/>
              </w:rPr>
            </w:pPr>
            <w:r w:rsidRPr="000B68F6">
              <w:rPr>
                <w:color w:val="000000"/>
              </w:rPr>
              <w:t>0,6163</w:t>
            </w:r>
          </w:p>
        </w:tc>
      </w:tr>
      <w:tr w:rsidR="00CB650C" w:rsidRPr="000B68F6" w14:paraId="6CA71CBB" w14:textId="77777777" w:rsidTr="00CB650C">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2F85ED3F" w14:textId="77777777" w:rsidR="00CB650C" w:rsidRPr="000B68F6" w:rsidRDefault="00CB650C" w:rsidP="00CB650C">
            <w:pPr>
              <w:jc w:val="center"/>
              <w:rPr>
                <w:color w:val="000000"/>
              </w:rPr>
            </w:pPr>
            <w:r w:rsidRPr="000B68F6">
              <w:rPr>
                <w:rFonts w:eastAsia="Calibri"/>
                <w:color w:val="000000"/>
              </w:rPr>
              <w:t>Резерв ("+")/ Дефицит ("-")</w:t>
            </w:r>
          </w:p>
        </w:tc>
        <w:tc>
          <w:tcPr>
            <w:tcW w:w="639" w:type="pct"/>
            <w:tcBorders>
              <w:top w:val="nil"/>
              <w:left w:val="nil"/>
              <w:bottom w:val="single" w:sz="4" w:space="0" w:color="auto"/>
              <w:right w:val="single" w:sz="4" w:space="0" w:color="auto"/>
            </w:tcBorders>
            <w:shd w:val="clear" w:color="auto" w:fill="auto"/>
            <w:vAlign w:val="center"/>
            <w:hideMark/>
          </w:tcPr>
          <w:p w14:paraId="3FEB4D3F" w14:textId="77777777" w:rsidR="00CB650C" w:rsidRPr="000B68F6" w:rsidRDefault="00CB650C" w:rsidP="00CB650C">
            <w:pPr>
              <w:jc w:val="center"/>
              <w:rPr>
                <w:color w:val="000000"/>
              </w:rPr>
            </w:pPr>
            <w:r w:rsidRPr="000B68F6">
              <w:rPr>
                <w:color w:val="000000"/>
              </w:rPr>
              <w:t>%</w:t>
            </w:r>
          </w:p>
        </w:tc>
        <w:tc>
          <w:tcPr>
            <w:tcW w:w="449" w:type="pct"/>
            <w:tcBorders>
              <w:top w:val="nil"/>
              <w:left w:val="nil"/>
              <w:bottom w:val="single" w:sz="4" w:space="0" w:color="auto"/>
              <w:right w:val="single" w:sz="4" w:space="0" w:color="auto"/>
            </w:tcBorders>
            <w:shd w:val="clear" w:color="auto" w:fill="auto"/>
            <w:vAlign w:val="center"/>
            <w:hideMark/>
          </w:tcPr>
          <w:p w14:paraId="40FF4F0A" w14:textId="77777777" w:rsidR="00CB650C" w:rsidRPr="000B68F6" w:rsidRDefault="00CB650C" w:rsidP="00CB650C">
            <w:pPr>
              <w:jc w:val="center"/>
              <w:rPr>
                <w:color w:val="000000"/>
              </w:rPr>
            </w:pPr>
            <w:r w:rsidRPr="000B68F6">
              <w:rPr>
                <w:color w:val="000000"/>
              </w:rPr>
              <w:t>58,47%</w:t>
            </w:r>
          </w:p>
        </w:tc>
        <w:tc>
          <w:tcPr>
            <w:tcW w:w="609" w:type="pct"/>
            <w:tcBorders>
              <w:top w:val="nil"/>
              <w:left w:val="nil"/>
              <w:bottom w:val="single" w:sz="4" w:space="0" w:color="auto"/>
              <w:right w:val="single" w:sz="4" w:space="0" w:color="auto"/>
            </w:tcBorders>
            <w:shd w:val="clear" w:color="auto" w:fill="auto"/>
            <w:vAlign w:val="center"/>
            <w:hideMark/>
          </w:tcPr>
          <w:p w14:paraId="1D8814B7" w14:textId="77777777" w:rsidR="00CB650C" w:rsidRPr="000B68F6" w:rsidRDefault="00CB650C" w:rsidP="00CB650C">
            <w:pPr>
              <w:jc w:val="center"/>
              <w:rPr>
                <w:color w:val="000000"/>
              </w:rPr>
            </w:pPr>
            <w:r w:rsidRPr="000B68F6">
              <w:rPr>
                <w:color w:val="000000"/>
              </w:rPr>
              <w:t>58,47%</w:t>
            </w:r>
          </w:p>
        </w:tc>
        <w:tc>
          <w:tcPr>
            <w:tcW w:w="571" w:type="pct"/>
            <w:tcBorders>
              <w:top w:val="nil"/>
              <w:left w:val="nil"/>
              <w:bottom w:val="single" w:sz="4" w:space="0" w:color="auto"/>
              <w:right w:val="single" w:sz="4" w:space="0" w:color="auto"/>
            </w:tcBorders>
            <w:shd w:val="clear" w:color="auto" w:fill="auto"/>
            <w:vAlign w:val="center"/>
            <w:hideMark/>
          </w:tcPr>
          <w:p w14:paraId="088F8168" w14:textId="77777777" w:rsidR="00CB650C" w:rsidRPr="000B68F6" w:rsidRDefault="00CB650C" w:rsidP="00CB650C">
            <w:pPr>
              <w:jc w:val="center"/>
              <w:rPr>
                <w:color w:val="000000"/>
              </w:rPr>
            </w:pPr>
            <w:r w:rsidRPr="000B68F6">
              <w:rPr>
                <w:color w:val="000000"/>
              </w:rPr>
              <w:t>58,47%</w:t>
            </w:r>
          </w:p>
        </w:tc>
        <w:tc>
          <w:tcPr>
            <w:tcW w:w="621" w:type="pct"/>
            <w:tcBorders>
              <w:top w:val="nil"/>
              <w:left w:val="nil"/>
              <w:bottom w:val="single" w:sz="4" w:space="0" w:color="auto"/>
              <w:right w:val="single" w:sz="4" w:space="0" w:color="auto"/>
            </w:tcBorders>
            <w:shd w:val="clear" w:color="auto" w:fill="auto"/>
            <w:vAlign w:val="center"/>
            <w:hideMark/>
          </w:tcPr>
          <w:p w14:paraId="04642CDB" w14:textId="77777777" w:rsidR="00CB650C" w:rsidRPr="000B68F6" w:rsidRDefault="00CB650C" w:rsidP="00CB650C">
            <w:pPr>
              <w:jc w:val="center"/>
              <w:rPr>
                <w:color w:val="000000"/>
              </w:rPr>
            </w:pPr>
            <w:r w:rsidRPr="000B68F6">
              <w:rPr>
                <w:color w:val="000000"/>
              </w:rPr>
              <w:t>58,47%</w:t>
            </w:r>
          </w:p>
        </w:tc>
        <w:tc>
          <w:tcPr>
            <w:tcW w:w="506" w:type="pct"/>
            <w:tcBorders>
              <w:top w:val="nil"/>
              <w:left w:val="nil"/>
              <w:bottom w:val="single" w:sz="4" w:space="0" w:color="auto"/>
              <w:right w:val="single" w:sz="4" w:space="0" w:color="auto"/>
            </w:tcBorders>
            <w:shd w:val="clear" w:color="auto" w:fill="auto"/>
            <w:vAlign w:val="center"/>
            <w:hideMark/>
          </w:tcPr>
          <w:p w14:paraId="12197845" w14:textId="77777777" w:rsidR="00CB650C" w:rsidRPr="000B68F6" w:rsidRDefault="00CB650C" w:rsidP="00CB650C">
            <w:pPr>
              <w:jc w:val="center"/>
              <w:rPr>
                <w:color w:val="000000"/>
              </w:rPr>
            </w:pPr>
            <w:r w:rsidRPr="000B68F6">
              <w:rPr>
                <w:color w:val="000000"/>
              </w:rPr>
              <w:t>58,47%</w:t>
            </w:r>
          </w:p>
        </w:tc>
        <w:tc>
          <w:tcPr>
            <w:tcW w:w="704" w:type="pct"/>
            <w:tcBorders>
              <w:top w:val="nil"/>
              <w:left w:val="nil"/>
              <w:bottom w:val="single" w:sz="4" w:space="0" w:color="auto"/>
              <w:right w:val="single" w:sz="4" w:space="0" w:color="auto"/>
            </w:tcBorders>
            <w:shd w:val="clear" w:color="auto" w:fill="auto"/>
            <w:vAlign w:val="center"/>
            <w:hideMark/>
          </w:tcPr>
          <w:p w14:paraId="7627B712" w14:textId="77777777" w:rsidR="00CB650C" w:rsidRPr="000B68F6" w:rsidRDefault="00CB650C" w:rsidP="00CB650C">
            <w:pPr>
              <w:jc w:val="center"/>
              <w:rPr>
                <w:color w:val="000000"/>
              </w:rPr>
            </w:pPr>
            <w:r w:rsidRPr="000B68F6">
              <w:rPr>
                <w:color w:val="000000"/>
              </w:rPr>
              <w:t>58,47%</w:t>
            </w:r>
            <w:bookmarkEnd w:id="376"/>
          </w:p>
        </w:tc>
      </w:tr>
    </w:tbl>
    <w:p w14:paraId="0CD1CA91" w14:textId="77777777" w:rsidR="009A30C1" w:rsidRPr="000B68F6" w:rsidRDefault="009A30C1" w:rsidP="009A30C1">
      <w:pPr>
        <w:widowControl w:val="0"/>
        <w:autoSpaceDE w:val="0"/>
        <w:autoSpaceDN w:val="0"/>
        <w:adjustRightInd w:val="0"/>
        <w:spacing w:line="360" w:lineRule="auto"/>
        <w:ind w:right="13" w:firstLine="567"/>
        <w:jc w:val="both"/>
      </w:pPr>
    </w:p>
    <w:p w14:paraId="4252135A" w14:textId="77777777" w:rsidR="009A30C1" w:rsidRPr="000B68F6" w:rsidRDefault="009A30C1" w:rsidP="009A30C1">
      <w:pPr>
        <w:widowControl w:val="0"/>
        <w:autoSpaceDE w:val="0"/>
        <w:autoSpaceDN w:val="0"/>
        <w:adjustRightInd w:val="0"/>
        <w:spacing w:line="360" w:lineRule="auto"/>
        <w:ind w:right="13" w:firstLine="567"/>
        <w:jc w:val="both"/>
        <w:rPr>
          <w:sz w:val="20"/>
          <w:szCs w:val="20"/>
        </w:rPr>
      </w:pPr>
    </w:p>
    <w:bookmarkEnd w:id="375"/>
    <w:p w14:paraId="175EE92D" w14:textId="77777777" w:rsidR="006D06B3" w:rsidRPr="000B68F6" w:rsidRDefault="006D06B3" w:rsidP="00C22502">
      <w:pPr>
        <w:widowControl w:val="0"/>
        <w:autoSpaceDE w:val="0"/>
        <w:autoSpaceDN w:val="0"/>
        <w:adjustRightInd w:val="0"/>
        <w:spacing w:before="29"/>
        <w:ind w:left="7920" w:right="13"/>
        <w:jc w:val="center"/>
        <w:sectPr w:rsidR="006D06B3" w:rsidRPr="000B68F6" w:rsidSect="00501C52">
          <w:footerReference w:type="default" r:id="rId23"/>
          <w:pgSz w:w="16840" w:h="11920" w:orient="landscape"/>
          <w:pgMar w:top="1134" w:right="567" w:bottom="1134" w:left="1134" w:header="0" w:footer="0" w:gutter="0"/>
          <w:cols w:space="720"/>
          <w:noEndnote/>
        </w:sectPr>
      </w:pPr>
    </w:p>
    <w:p w14:paraId="2F2411A8" w14:textId="77777777" w:rsidR="006D06B3" w:rsidRPr="000B68F6" w:rsidRDefault="006D06B3" w:rsidP="00C03847">
      <w:pPr>
        <w:pStyle w:val="21"/>
        <w:jc w:val="both"/>
      </w:pPr>
      <w:bookmarkStart w:id="377" w:name="_Toc62629232"/>
      <w:bookmarkStart w:id="378" w:name="_Toc71120173"/>
      <w:r w:rsidRPr="000B68F6">
        <w:lastRenderedPageBreak/>
        <w:t xml:space="preserve">4.2. </w:t>
      </w:r>
      <w:bookmarkStart w:id="379" w:name="_Toc7452159"/>
      <w:r w:rsidRPr="000B68F6">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77"/>
      <w:bookmarkEnd w:id="378"/>
      <w:bookmarkEnd w:id="379"/>
    </w:p>
    <w:p w14:paraId="6B76B515"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При разработке электронной модели системы теплоснабжения может быть использован программный расчетный комплекс ZuluThermo 7.0.</w:t>
      </w:r>
    </w:p>
    <w:p w14:paraId="440DE7BB"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Электронная модель используется в качестве основного инструментария для проведения теплогидравлических расчетов для различных сценариев развития систем теплоснабжения муниципального образования.</w:t>
      </w:r>
    </w:p>
    <w:p w14:paraId="647FC992"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Особенности программного комплекса ZuluThermo 7.0:</w:t>
      </w:r>
    </w:p>
    <w:p w14:paraId="1564E1AC" w14:textId="77777777" w:rsidR="006D06B3" w:rsidRPr="000B68F6" w:rsidRDefault="006D06B3" w:rsidP="00C22502">
      <w:pPr>
        <w:widowControl w:val="0"/>
        <w:autoSpaceDE w:val="0"/>
        <w:autoSpaceDN w:val="0"/>
        <w:adjustRightInd w:val="0"/>
        <w:spacing w:line="356"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в</w:t>
      </w:r>
      <w:r w:rsidRPr="000B68F6">
        <w:rPr>
          <w:spacing w:val="1"/>
          <w:sz w:val="26"/>
          <w:szCs w:val="26"/>
        </w:rPr>
        <w:t>ы</w:t>
      </w:r>
      <w:r w:rsidRPr="000B68F6">
        <w:rPr>
          <w:sz w:val="26"/>
          <w:szCs w:val="26"/>
        </w:rPr>
        <w:t>по</w:t>
      </w:r>
      <w:r w:rsidRPr="000B68F6">
        <w:rPr>
          <w:spacing w:val="1"/>
          <w:sz w:val="26"/>
          <w:szCs w:val="26"/>
        </w:rPr>
        <w:t>л</w:t>
      </w:r>
      <w:r w:rsidRPr="000B68F6">
        <w:rPr>
          <w:sz w:val="26"/>
          <w:szCs w:val="26"/>
        </w:rPr>
        <w:t>не</w:t>
      </w:r>
      <w:r w:rsidRPr="000B68F6">
        <w:rPr>
          <w:spacing w:val="1"/>
          <w:sz w:val="26"/>
          <w:szCs w:val="26"/>
        </w:rPr>
        <w:t>н</w:t>
      </w:r>
      <w:r w:rsidRPr="000B68F6">
        <w:rPr>
          <w:sz w:val="26"/>
          <w:szCs w:val="26"/>
        </w:rPr>
        <w:t>ие расч</w:t>
      </w:r>
      <w:r w:rsidRPr="000B68F6">
        <w:rPr>
          <w:spacing w:val="2"/>
          <w:sz w:val="26"/>
          <w:szCs w:val="26"/>
        </w:rPr>
        <w:t>е</w:t>
      </w:r>
      <w:r w:rsidRPr="000B68F6">
        <w:rPr>
          <w:sz w:val="26"/>
          <w:szCs w:val="26"/>
        </w:rPr>
        <w:t>тов по на</w:t>
      </w:r>
      <w:r w:rsidRPr="000B68F6">
        <w:rPr>
          <w:spacing w:val="1"/>
          <w:sz w:val="26"/>
          <w:szCs w:val="26"/>
        </w:rPr>
        <w:t>л</w:t>
      </w:r>
      <w:r w:rsidRPr="000B68F6">
        <w:rPr>
          <w:sz w:val="26"/>
          <w:szCs w:val="26"/>
        </w:rPr>
        <w:t>а</w:t>
      </w:r>
      <w:r w:rsidRPr="000B68F6">
        <w:rPr>
          <w:spacing w:val="2"/>
          <w:sz w:val="26"/>
          <w:szCs w:val="26"/>
        </w:rPr>
        <w:t>д</w:t>
      </w:r>
      <w:r w:rsidRPr="000B68F6">
        <w:rPr>
          <w:spacing w:val="-1"/>
          <w:sz w:val="26"/>
          <w:szCs w:val="26"/>
        </w:rPr>
        <w:t>к</w:t>
      </w:r>
      <w:r w:rsidRPr="000B68F6">
        <w:rPr>
          <w:sz w:val="26"/>
          <w:szCs w:val="26"/>
        </w:rPr>
        <w:t>е системы це</w:t>
      </w:r>
      <w:r w:rsidRPr="000B68F6">
        <w:rPr>
          <w:spacing w:val="1"/>
          <w:sz w:val="26"/>
          <w:szCs w:val="26"/>
        </w:rPr>
        <w:t>н</w:t>
      </w:r>
      <w:r w:rsidRPr="000B68F6">
        <w:rPr>
          <w:sz w:val="26"/>
          <w:szCs w:val="26"/>
        </w:rPr>
        <w:t>т</w:t>
      </w:r>
      <w:r w:rsidRPr="000B68F6">
        <w:rPr>
          <w:spacing w:val="2"/>
          <w:sz w:val="26"/>
          <w:szCs w:val="26"/>
        </w:rPr>
        <w:t>р</w:t>
      </w:r>
      <w:r w:rsidRPr="000B68F6">
        <w:rPr>
          <w:sz w:val="26"/>
          <w:szCs w:val="26"/>
        </w:rPr>
        <w:t>ал</w:t>
      </w:r>
      <w:r w:rsidRPr="000B68F6">
        <w:rPr>
          <w:spacing w:val="1"/>
          <w:sz w:val="26"/>
          <w:szCs w:val="26"/>
        </w:rPr>
        <w:t>из</w:t>
      </w:r>
      <w:r w:rsidRPr="000B68F6">
        <w:rPr>
          <w:sz w:val="26"/>
          <w:szCs w:val="26"/>
        </w:rPr>
        <w:t>ован</w:t>
      </w:r>
      <w:r w:rsidRPr="000B68F6">
        <w:rPr>
          <w:spacing w:val="1"/>
          <w:sz w:val="26"/>
          <w:szCs w:val="26"/>
        </w:rPr>
        <w:t>н</w:t>
      </w:r>
      <w:r w:rsidRPr="000B68F6">
        <w:rPr>
          <w:sz w:val="26"/>
          <w:szCs w:val="26"/>
        </w:rPr>
        <w:t>о</w:t>
      </w:r>
      <w:r w:rsidRPr="000B68F6">
        <w:rPr>
          <w:spacing w:val="2"/>
          <w:sz w:val="26"/>
          <w:szCs w:val="26"/>
        </w:rPr>
        <w:t>г</w:t>
      </w:r>
      <w:r w:rsidRPr="000B68F6">
        <w:rPr>
          <w:sz w:val="26"/>
          <w:szCs w:val="26"/>
        </w:rPr>
        <w:t>о 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 с</w:t>
      </w:r>
      <w:r w:rsidRPr="000B68F6">
        <w:rPr>
          <w:spacing w:val="21"/>
          <w:sz w:val="26"/>
          <w:szCs w:val="26"/>
        </w:rPr>
        <w:t xml:space="preserve"> </w:t>
      </w:r>
      <w:r w:rsidRPr="000B68F6">
        <w:rPr>
          <w:sz w:val="26"/>
          <w:szCs w:val="26"/>
        </w:rPr>
        <w:t>подбором</w:t>
      </w:r>
      <w:r w:rsidRPr="000B68F6">
        <w:rPr>
          <w:spacing w:val="8"/>
          <w:sz w:val="26"/>
          <w:szCs w:val="26"/>
        </w:rPr>
        <w:t xml:space="preserve"> </w:t>
      </w:r>
      <w:r w:rsidRPr="000B68F6">
        <w:rPr>
          <w:spacing w:val="-1"/>
          <w:sz w:val="26"/>
          <w:szCs w:val="26"/>
        </w:rPr>
        <w:t>э</w:t>
      </w:r>
      <w:r w:rsidRPr="000B68F6">
        <w:rPr>
          <w:spacing w:val="2"/>
          <w:sz w:val="26"/>
          <w:szCs w:val="26"/>
        </w:rPr>
        <w:t>л</w:t>
      </w:r>
      <w:r w:rsidRPr="000B68F6">
        <w:rPr>
          <w:sz w:val="26"/>
          <w:szCs w:val="26"/>
        </w:rPr>
        <w:t>еват</w:t>
      </w:r>
      <w:r w:rsidRPr="000B68F6">
        <w:rPr>
          <w:spacing w:val="2"/>
          <w:sz w:val="26"/>
          <w:szCs w:val="26"/>
        </w:rPr>
        <w:t>о</w:t>
      </w:r>
      <w:r w:rsidRPr="000B68F6">
        <w:rPr>
          <w:sz w:val="26"/>
          <w:szCs w:val="26"/>
        </w:rPr>
        <w:t>р</w:t>
      </w:r>
      <w:r w:rsidRPr="000B68F6">
        <w:rPr>
          <w:spacing w:val="2"/>
          <w:sz w:val="26"/>
          <w:szCs w:val="26"/>
        </w:rPr>
        <w:t>о</w:t>
      </w:r>
      <w:r w:rsidRPr="000B68F6">
        <w:rPr>
          <w:sz w:val="26"/>
          <w:szCs w:val="26"/>
        </w:rPr>
        <w:t>в,</w:t>
      </w:r>
      <w:r w:rsidRPr="000B68F6">
        <w:rPr>
          <w:spacing w:val="4"/>
          <w:sz w:val="26"/>
          <w:szCs w:val="26"/>
        </w:rPr>
        <w:t xml:space="preserve"> </w:t>
      </w:r>
      <w:r w:rsidRPr="000B68F6">
        <w:rPr>
          <w:sz w:val="26"/>
          <w:szCs w:val="26"/>
        </w:rPr>
        <w:t>сопе</w:t>
      </w:r>
      <w:r w:rsidRPr="000B68F6">
        <w:rPr>
          <w:spacing w:val="1"/>
          <w:sz w:val="26"/>
          <w:szCs w:val="26"/>
        </w:rPr>
        <w:t>л</w:t>
      </w:r>
      <w:r w:rsidRPr="000B68F6">
        <w:rPr>
          <w:sz w:val="26"/>
          <w:szCs w:val="26"/>
        </w:rPr>
        <w:t>,</w:t>
      </w:r>
      <w:r w:rsidRPr="000B68F6">
        <w:rPr>
          <w:spacing w:val="12"/>
          <w:sz w:val="26"/>
          <w:szCs w:val="26"/>
        </w:rPr>
        <w:t xml:space="preserve"> </w:t>
      </w:r>
      <w:r w:rsidRPr="000B68F6">
        <w:rPr>
          <w:sz w:val="26"/>
          <w:szCs w:val="26"/>
        </w:rPr>
        <w:t>дроссел</w:t>
      </w:r>
      <w:r w:rsidRPr="000B68F6">
        <w:rPr>
          <w:spacing w:val="3"/>
          <w:sz w:val="26"/>
          <w:szCs w:val="26"/>
        </w:rPr>
        <w:t>и</w:t>
      </w:r>
      <w:r w:rsidRPr="000B68F6">
        <w:rPr>
          <w:spacing w:val="2"/>
          <w:sz w:val="26"/>
          <w:szCs w:val="26"/>
        </w:rPr>
        <w:t>р</w:t>
      </w:r>
      <w:r w:rsidRPr="000B68F6">
        <w:rPr>
          <w:spacing w:val="-5"/>
          <w:sz w:val="26"/>
          <w:szCs w:val="26"/>
        </w:rPr>
        <w:t>у</w:t>
      </w:r>
      <w:r w:rsidRPr="000B68F6">
        <w:rPr>
          <w:spacing w:val="3"/>
          <w:sz w:val="26"/>
          <w:szCs w:val="26"/>
        </w:rPr>
        <w:t>ю</w:t>
      </w:r>
      <w:r w:rsidRPr="000B68F6">
        <w:rPr>
          <w:spacing w:val="2"/>
          <w:sz w:val="26"/>
          <w:szCs w:val="26"/>
        </w:rPr>
        <w:t>щ</w:t>
      </w:r>
      <w:r w:rsidRPr="000B68F6">
        <w:rPr>
          <w:sz w:val="26"/>
          <w:szCs w:val="26"/>
        </w:rPr>
        <w:t>их</w:t>
      </w:r>
      <w:r w:rsidRPr="000B68F6">
        <w:rPr>
          <w:spacing w:val="4"/>
          <w:sz w:val="26"/>
          <w:szCs w:val="26"/>
        </w:rPr>
        <w:t xml:space="preserve"> </w:t>
      </w:r>
      <w:r w:rsidRPr="000B68F6">
        <w:rPr>
          <w:spacing w:val="-5"/>
          <w:sz w:val="26"/>
          <w:szCs w:val="26"/>
        </w:rPr>
        <w:t>у</w:t>
      </w:r>
      <w:r w:rsidRPr="000B68F6">
        <w:rPr>
          <w:spacing w:val="2"/>
          <w:sz w:val="26"/>
          <w:szCs w:val="26"/>
        </w:rPr>
        <w:t>с</w:t>
      </w:r>
      <w:r w:rsidRPr="000B68F6">
        <w:rPr>
          <w:sz w:val="26"/>
          <w:szCs w:val="26"/>
        </w:rPr>
        <w:t>трой</w:t>
      </w:r>
      <w:r w:rsidRPr="000B68F6">
        <w:rPr>
          <w:spacing w:val="2"/>
          <w:sz w:val="26"/>
          <w:szCs w:val="26"/>
        </w:rPr>
        <w:t>с</w:t>
      </w:r>
      <w:r w:rsidRPr="000B68F6">
        <w:rPr>
          <w:sz w:val="26"/>
          <w:szCs w:val="26"/>
        </w:rPr>
        <w:t>тва</w:t>
      </w:r>
      <w:r w:rsidRPr="000B68F6">
        <w:rPr>
          <w:spacing w:val="8"/>
          <w:sz w:val="26"/>
          <w:szCs w:val="26"/>
        </w:rPr>
        <w:t xml:space="preserve"> </w:t>
      </w:r>
      <w:r w:rsidRPr="000B68F6">
        <w:rPr>
          <w:sz w:val="26"/>
          <w:szCs w:val="26"/>
        </w:rPr>
        <w:t>и опред</w:t>
      </w:r>
      <w:r w:rsidRPr="000B68F6">
        <w:rPr>
          <w:spacing w:val="1"/>
          <w:sz w:val="26"/>
          <w:szCs w:val="26"/>
        </w:rPr>
        <w:t>е</w:t>
      </w:r>
      <w:r w:rsidRPr="000B68F6">
        <w:rPr>
          <w:sz w:val="26"/>
          <w:szCs w:val="26"/>
        </w:rPr>
        <w:t>ле</w:t>
      </w:r>
      <w:r w:rsidRPr="000B68F6">
        <w:rPr>
          <w:spacing w:val="1"/>
          <w:sz w:val="26"/>
          <w:szCs w:val="26"/>
        </w:rPr>
        <w:t>н</w:t>
      </w:r>
      <w:r w:rsidRPr="000B68F6">
        <w:rPr>
          <w:sz w:val="26"/>
          <w:szCs w:val="26"/>
        </w:rPr>
        <w:t>ием</w:t>
      </w:r>
      <w:r w:rsidRPr="000B68F6">
        <w:rPr>
          <w:spacing w:val="-14"/>
          <w:sz w:val="26"/>
          <w:szCs w:val="26"/>
        </w:rPr>
        <w:t xml:space="preserve"> </w:t>
      </w:r>
      <w:r w:rsidRPr="000B68F6">
        <w:rPr>
          <w:spacing w:val="-1"/>
          <w:sz w:val="26"/>
          <w:szCs w:val="26"/>
        </w:rPr>
        <w:t>м</w:t>
      </w:r>
      <w:r w:rsidRPr="000B68F6">
        <w:rPr>
          <w:sz w:val="26"/>
          <w:szCs w:val="26"/>
        </w:rPr>
        <w:t>е</w:t>
      </w:r>
      <w:r w:rsidRPr="000B68F6">
        <w:rPr>
          <w:spacing w:val="2"/>
          <w:sz w:val="26"/>
          <w:szCs w:val="26"/>
        </w:rPr>
        <w:t>с</w:t>
      </w:r>
      <w:r w:rsidRPr="000B68F6">
        <w:rPr>
          <w:sz w:val="26"/>
          <w:szCs w:val="26"/>
        </w:rPr>
        <w:t>т</w:t>
      </w:r>
      <w:r w:rsidRPr="000B68F6">
        <w:rPr>
          <w:spacing w:val="-5"/>
          <w:sz w:val="26"/>
          <w:szCs w:val="26"/>
        </w:rPr>
        <w:t xml:space="preserve"> </w:t>
      </w:r>
      <w:r w:rsidRPr="000B68F6">
        <w:rPr>
          <w:spacing w:val="2"/>
          <w:sz w:val="26"/>
          <w:szCs w:val="26"/>
        </w:rPr>
        <w:t>и</w:t>
      </w:r>
      <w:r w:rsidRPr="000B68F6">
        <w:rPr>
          <w:sz w:val="26"/>
          <w:szCs w:val="26"/>
        </w:rPr>
        <w:t>х</w:t>
      </w:r>
      <w:r w:rsidRPr="000B68F6">
        <w:rPr>
          <w:spacing w:val="-1"/>
          <w:sz w:val="26"/>
          <w:szCs w:val="26"/>
        </w:rPr>
        <w:t xml:space="preserve"> </w:t>
      </w:r>
      <w:r w:rsidRPr="000B68F6">
        <w:rPr>
          <w:spacing w:val="-5"/>
          <w:sz w:val="26"/>
          <w:szCs w:val="26"/>
        </w:rPr>
        <w:t>у</w:t>
      </w:r>
      <w:r w:rsidRPr="000B68F6">
        <w:rPr>
          <w:spacing w:val="2"/>
          <w:sz w:val="26"/>
          <w:szCs w:val="26"/>
        </w:rPr>
        <w:t>с</w:t>
      </w:r>
      <w:r w:rsidRPr="000B68F6">
        <w:rPr>
          <w:sz w:val="26"/>
          <w:szCs w:val="26"/>
        </w:rPr>
        <w:t>тано</w:t>
      </w:r>
      <w:r w:rsidRPr="000B68F6">
        <w:rPr>
          <w:spacing w:val="2"/>
          <w:sz w:val="26"/>
          <w:szCs w:val="26"/>
        </w:rPr>
        <w:t>в</w:t>
      </w:r>
      <w:r w:rsidRPr="000B68F6">
        <w:rPr>
          <w:spacing w:val="-1"/>
          <w:sz w:val="26"/>
          <w:szCs w:val="26"/>
        </w:rPr>
        <w:t>к</w:t>
      </w:r>
      <w:r w:rsidRPr="000B68F6">
        <w:rPr>
          <w:sz w:val="26"/>
          <w:szCs w:val="26"/>
        </w:rPr>
        <w:t>и.</w:t>
      </w:r>
    </w:p>
    <w:p w14:paraId="5A325215" w14:textId="77777777" w:rsidR="006D06B3" w:rsidRPr="000B68F6" w:rsidRDefault="006D06B3" w:rsidP="00C22502">
      <w:pPr>
        <w:widowControl w:val="0"/>
        <w:tabs>
          <w:tab w:val="left" w:pos="1220"/>
        </w:tabs>
        <w:autoSpaceDE w:val="0"/>
        <w:autoSpaceDN w:val="0"/>
        <w:adjustRightInd w:val="0"/>
        <w:spacing w:before="8"/>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r>
      <w:r w:rsidRPr="000B68F6">
        <w:rPr>
          <w:spacing w:val="1"/>
          <w:sz w:val="26"/>
          <w:szCs w:val="26"/>
        </w:rPr>
        <w:t>п</w:t>
      </w:r>
      <w:r w:rsidRPr="000B68F6">
        <w:rPr>
          <w:sz w:val="26"/>
          <w:szCs w:val="26"/>
        </w:rPr>
        <w:t>роведе</w:t>
      </w:r>
      <w:r w:rsidRPr="000B68F6">
        <w:rPr>
          <w:spacing w:val="1"/>
          <w:sz w:val="26"/>
          <w:szCs w:val="26"/>
        </w:rPr>
        <w:t>н</w:t>
      </w:r>
      <w:r w:rsidRPr="000B68F6">
        <w:rPr>
          <w:sz w:val="26"/>
          <w:szCs w:val="26"/>
        </w:rPr>
        <w:t>ие</w:t>
      </w:r>
      <w:r w:rsidRPr="000B68F6">
        <w:rPr>
          <w:spacing w:val="-13"/>
          <w:sz w:val="26"/>
          <w:szCs w:val="26"/>
        </w:rPr>
        <w:t xml:space="preserve"> </w:t>
      </w:r>
      <w:r w:rsidRPr="000B68F6">
        <w:rPr>
          <w:spacing w:val="2"/>
          <w:sz w:val="26"/>
          <w:szCs w:val="26"/>
        </w:rPr>
        <w:t>г</w:t>
      </w:r>
      <w:r w:rsidRPr="000B68F6">
        <w:rPr>
          <w:sz w:val="26"/>
          <w:szCs w:val="26"/>
        </w:rPr>
        <w:t>одов</w:t>
      </w:r>
      <w:r w:rsidRPr="000B68F6">
        <w:rPr>
          <w:spacing w:val="1"/>
          <w:sz w:val="26"/>
          <w:szCs w:val="26"/>
        </w:rPr>
        <w:t>ы</w:t>
      </w:r>
      <w:r w:rsidRPr="000B68F6">
        <w:rPr>
          <w:sz w:val="26"/>
          <w:szCs w:val="26"/>
        </w:rPr>
        <w:t>х</w:t>
      </w:r>
      <w:r w:rsidRPr="000B68F6">
        <w:rPr>
          <w:spacing w:val="-9"/>
          <w:sz w:val="26"/>
          <w:szCs w:val="26"/>
        </w:rPr>
        <w:t xml:space="preserve"> </w:t>
      </w:r>
      <w:r w:rsidRPr="000B68F6">
        <w:rPr>
          <w:spacing w:val="2"/>
          <w:sz w:val="26"/>
          <w:szCs w:val="26"/>
        </w:rPr>
        <w:t>а</w:t>
      </w:r>
      <w:r w:rsidRPr="000B68F6">
        <w:rPr>
          <w:sz w:val="26"/>
          <w:szCs w:val="26"/>
        </w:rPr>
        <w:t>на</w:t>
      </w:r>
      <w:r w:rsidRPr="000B68F6">
        <w:rPr>
          <w:spacing w:val="1"/>
          <w:sz w:val="26"/>
          <w:szCs w:val="26"/>
        </w:rPr>
        <w:t>л</w:t>
      </w:r>
      <w:r w:rsidRPr="000B68F6">
        <w:rPr>
          <w:sz w:val="26"/>
          <w:szCs w:val="26"/>
        </w:rPr>
        <w:t>и</w:t>
      </w:r>
      <w:r w:rsidRPr="000B68F6">
        <w:rPr>
          <w:spacing w:val="1"/>
          <w:sz w:val="26"/>
          <w:szCs w:val="26"/>
        </w:rPr>
        <w:t>з</w:t>
      </w:r>
      <w:r w:rsidRPr="000B68F6">
        <w:rPr>
          <w:sz w:val="26"/>
          <w:szCs w:val="26"/>
        </w:rPr>
        <w:t>ов</w:t>
      </w:r>
      <w:r w:rsidRPr="000B68F6">
        <w:rPr>
          <w:spacing w:val="-10"/>
          <w:sz w:val="26"/>
          <w:szCs w:val="26"/>
        </w:rPr>
        <w:t xml:space="preserve"> </w:t>
      </w:r>
      <w:r w:rsidRPr="000B68F6">
        <w:rPr>
          <w:sz w:val="26"/>
          <w:szCs w:val="26"/>
        </w:rPr>
        <w:t>состоя</w:t>
      </w:r>
      <w:r w:rsidRPr="000B68F6">
        <w:rPr>
          <w:spacing w:val="1"/>
          <w:sz w:val="26"/>
          <w:szCs w:val="26"/>
        </w:rPr>
        <w:t>н</w:t>
      </w:r>
      <w:r w:rsidRPr="000B68F6">
        <w:rPr>
          <w:sz w:val="26"/>
          <w:szCs w:val="26"/>
        </w:rPr>
        <w:t>ия</w:t>
      </w:r>
      <w:r w:rsidRPr="000B68F6">
        <w:rPr>
          <w:spacing w:val="-10"/>
          <w:sz w:val="26"/>
          <w:szCs w:val="26"/>
        </w:rPr>
        <w:t xml:space="preserve"> </w:t>
      </w:r>
      <w:r w:rsidRPr="000B68F6">
        <w:rPr>
          <w:sz w:val="26"/>
          <w:szCs w:val="26"/>
        </w:rPr>
        <w:t>с</w:t>
      </w:r>
      <w:r w:rsidRPr="000B68F6">
        <w:rPr>
          <w:spacing w:val="2"/>
          <w:sz w:val="26"/>
          <w:szCs w:val="26"/>
        </w:rPr>
        <w:t>е</w:t>
      </w:r>
      <w:r w:rsidRPr="000B68F6">
        <w:rPr>
          <w:sz w:val="26"/>
          <w:szCs w:val="26"/>
        </w:rPr>
        <w:t>ти</w:t>
      </w:r>
      <w:r w:rsidRPr="000B68F6">
        <w:rPr>
          <w:spacing w:val="-5"/>
          <w:sz w:val="26"/>
          <w:szCs w:val="26"/>
        </w:rPr>
        <w:t xml:space="preserve"> </w:t>
      </w:r>
      <w:r w:rsidRPr="000B68F6">
        <w:rPr>
          <w:sz w:val="26"/>
          <w:szCs w:val="26"/>
        </w:rPr>
        <w:t>и</w:t>
      </w:r>
      <w:r w:rsidRPr="000B68F6">
        <w:rPr>
          <w:spacing w:val="-1"/>
          <w:sz w:val="26"/>
          <w:szCs w:val="26"/>
        </w:rPr>
        <w:t xml:space="preserve"> </w:t>
      </w:r>
      <w:r w:rsidRPr="000B68F6">
        <w:rPr>
          <w:sz w:val="26"/>
          <w:szCs w:val="26"/>
        </w:rPr>
        <w:t>эфф</w:t>
      </w:r>
      <w:r w:rsidRPr="000B68F6">
        <w:rPr>
          <w:spacing w:val="2"/>
          <w:sz w:val="26"/>
          <w:szCs w:val="26"/>
        </w:rPr>
        <w:t>е</w:t>
      </w:r>
      <w:r w:rsidRPr="000B68F6">
        <w:rPr>
          <w:spacing w:val="-1"/>
          <w:sz w:val="26"/>
          <w:szCs w:val="26"/>
        </w:rPr>
        <w:t>к</w:t>
      </w:r>
      <w:r w:rsidRPr="000B68F6">
        <w:rPr>
          <w:sz w:val="26"/>
          <w:szCs w:val="26"/>
        </w:rPr>
        <w:t>т</w:t>
      </w:r>
      <w:r w:rsidRPr="000B68F6">
        <w:rPr>
          <w:spacing w:val="2"/>
          <w:sz w:val="26"/>
          <w:szCs w:val="26"/>
        </w:rPr>
        <w:t>и</w:t>
      </w:r>
      <w:r w:rsidRPr="000B68F6">
        <w:rPr>
          <w:sz w:val="26"/>
          <w:szCs w:val="26"/>
        </w:rPr>
        <w:t>внос</w:t>
      </w:r>
      <w:r w:rsidRPr="000B68F6">
        <w:rPr>
          <w:spacing w:val="2"/>
          <w:sz w:val="26"/>
          <w:szCs w:val="26"/>
        </w:rPr>
        <w:t>т</w:t>
      </w:r>
      <w:r w:rsidRPr="000B68F6">
        <w:rPr>
          <w:sz w:val="26"/>
          <w:szCs w:val="26"/>
        </w:rPr>
        <w:t>ь</w:t>
      </w:r>
      <w:r w:rsidRPr="000B68F6">
        <w:rPr>
          <w:spacing w:val="-17"/>
          <w:sz w:val="26"/>
          <w:szCs w:val="26"/>
        </w:rPr>
        <w:t xml:space="preserve"> </w:t>
      </w:r>
      <w:r w:rsidRPr="000B68F6">
        <w:rPr>
          <w:spacing w:val="2"/>
          <w:sz w:val="26"/>
          <w:szCs w:val="26"/>
        </w:rPr>
        <w:t>е</w:t>
      </w:r>
      <w:r w:rsidRPr="000B68F6">
        <w:rPr>
          <w:sz w:val="26"/>
          <w:szCs w:val="26"/>
        </w:rPr>
        <w:t>е</w:t>
      </w:r>
      <w:r w:rsidRPr="000B68F6">
        <w:rPr>
          <w:spacing w:val="-2"/>
          <w:sz w:val="26"/>
          <w:szCs w:val="26"/>
        </w:rPr>
        <w:t xml:space="preserve"> </w:t>
      </w:r>
      <w:r w:rsidRPr="000B68F6">
        <w:rPr>
          <w:sz w:val="26"/>
          <w:szCs w:val="26"/>
        </w:rPr>
        <w:t>работ</w:t>
      </w:r>
      <w:r w:rsidRPr="000B68F6">
        <w:rPr>
          <w:spacing w:val="1"/>
          <w:sz w:val="26"/>
          <w:szCs w:val="26"/>
        </w:rPr>
        <w:t>ы</w:t>
      </w:r>
      <w:r w:rsidRPr="000B68F6">
        <w:rPr>
          <w:sz w:val="26"/>
          <w:szCs w:val="26"/>
        </w:rPr>
        <w:t>.</w:t>
      </w:r>
    </w:p>
    <w:p w14:paraId="5783DE39"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78F10E70" w14:textId="77777777" w:rsidR="006D06B3" w:rsidRPr="000B68F6" w:rsidRDefault="006D06B3" w:rsidP="00C22502">
      <w:pPr>
        <w:widowControl w:val="0"/>
        <w:autoSpaceDE w:val="0"/>
        <w:autoSpaceDN w:val="0"/>
        <w:adjustRightInd w:val="0"/>
        <w:spacing w:line="352"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в</w:t>
      </w:r>
      <w:r w:rsidRPr="000B68F6">
        <w:rPr>
          <w:spacing w:val="1"/>
          <w:sz w:val="26"/>
          <w:szCs w:val="26"/>
        </w:rPr>
        <w:t>ы</w:t>
      </w:r>
      <w:r w:rsidRPr="000B68F6">
        <w:rPr>
          <w:sz w:val="26"/>
          <w:szCs w:val="26"/>
        </w:rPr>
        <w:t>я</w:t>
      </w:r>
      <w:r w:rsidRPr="000B68F6">
        <w:rPr>
          <w:spacing w:val="1"/>
          <w:sz w:val="26"/>
          <w:szCs w:val="26"/>
        </w:rPr>
        <w:t>в</w:t>
      </w:r>
      <w:r w:rsidRPr="000B68F6">
        <w:rPr>
          <w:sz w:val="26"/>
          <w:szCs w:val="26"/>
        </w:rPr>
        <w:t>ле</w:t>
      </w:r>
      <w:r w:rsidRPr="000B68F6">
        <w:rPr>
          <w:spacing w:val="1"/>
          <w:sz w:val="26"/>
          <w:szCs w:val="26"/>
        </w:rPr>
        <w:t>н</w:t>
      </w:r>
      <w:r w:rsidRPr="000B68F6">
        <w:rPr>
          <w:sz w:val="26"/>
          <w:szCs w:val="26"/>
        </w:rPr>
        <w:t>ие</w:t>
      </w:r>
      <w:r w:rsidRPr="000B68F6">
        <w:rPr>
          <w:spacing w:val="4"/>
          <w:sz w:val="26"/>
          <w:szCs w:val="26"/>
        </w:rPr>
        <w:t xml:space="preserve"> </w:t>
      </w:r>
      <w:r w:rsidRPr="000B68F6">
        <w:rPr>
          <w:sz w:val="26"/>
          <w:szCs w:val="26"/>
        </w:rPr>
        <w:t>перег</w:t>
      </w:r>
      <w:r w:rsidRPr="000B68F6">
        <w:rPr>
          <w:spacing w:val="5"/>
          <w:sz w:val="26"/>
          <w:szCs w:val="26"/>
        </w:rPr>
        <w:t>р</w:t>
      </w:r>
      <w:r w:rsidRPr="000B68F6">
        <w:rPr>
          <w:spacing w:val="-5"/>
          <w:sz w:val="26"/>
          <w:szCs w:val="26"/>
        </w:rPr>
        <w:t>у</w:t>
      </w:r>
      <w:r w:rsidRPr="000B68F6">
        <w:rPr>
          <w:spacing w:val="3"/>
          <w:sz w:val="26"/>
          <w:szCs w:val="26"/>
        </w:rPr>
        <w:t>ж</w:t>
      </w:r>
      <w:r w:rsidRPr="000B68F6">
        <w:rPr>
          <w:sz w:val="26"/>
          <w:szCs w:val="26"/>
        </w:rPr>
        <w:t>ен</w:t>
      </w:r>
      <w:r w:rsidRPr="000B68F6">
        <w:rPr>
          <w:spacing w:val="1"/>
          <w:sz w:val="26"/>
          <w:szCs w:val="26"/>
        </w:rPr>
        <w:t>ны</w:t>
      </w:r>
      <w:r w:rsidRPr="000B68F6">
        <w:rPr>
          <w:sz w:val="26"/>
          <w:szCs w:val="26"/>
        </w:rPr>
        <w:t xml:space="preserve">х </w:t>
      </w:r>
      <w:r w:rsidRPr="000B68F6">
        <w:rPr>
          <w:spacing w:val="-5"/>
          <w:sz w:val="26"/>
          <w:szCs w:val="26"/>
        </w:rPr>
        <w:t>у</w:t>
      </w:r>
      <w:r w:rsidRPr="000B68F6">
        <w:rPr>
          <w:spacing w:val="1"/>
          <w:sz w:val="26"/>
          <w:szCs w:val="26"/>
        </w:rPr>
        <w:t>ч</w:t>
      </w:r>
      <w:r w:rsidRPr="000B68F6">
        <w:rPr>
          <w:sz w:val="26"/>
          <w:szCs w:val="26"/>
        </w:rPr>
        <w:t>ас</w:t>
      </w:r>
      <w:r w:rsidRPr="000B68F6">
        <w:rPr>
          <w:spacing w:val="2"/>
          <w:sz w:val="26"/>
          <w:szCs w:val="26"/>
        </w:rPr>
        <w:t>т</w:t>
      </w:r>
      <w:r w:rsidRPr="000B68F6">
        <w:rPr>
          <w:spacing w:val="-1"/>
          <w:sz w:val="26"/>
          <w:szCs w:val="26"/>
        </w:rPr>
        <w:t>к</w:t>
      </w:r>
      <w:r w:rsidRPr="000B68F6">
        <w:rPr>
          <w:sz w:val="26"/>
          <w:szCs w:val="26"/>
        </w:rPr>
        <w:t>ов</w:t>
      </w:r>
      <w:r w:rsidRPr="000B68F6">
        <w:rPr>
          <w:spacing w:val="8"/>
          <w:sz w:val="26"/>
          <w:szCs w:val="26"/>
        </w:rPr>
        <w:t xml:space="preserve"> </w:t>
      </w:r>
      <w:r w:rsidRPr="000B68F6">
        <w:rPr>
          <w:spacing w:val="5"/>
          <w:sz w:val="26"/>
          <w:szCs w:val="26"/>
        </w:rPr>
        <w:t>с</w:t>
      </w:r>
      <w:r w:rsidRPr="000B68F6">
        <w:rPr>
          <w:sz w:val="26"/>
          <w:szCs w:val="26"/>
        </w:rPr>
        <w:t>е</w:t>
      </w:r>
      <w:r w:rsidRPr="000B68F6">
        <w:rPr>
          <w:spacing w:val="2"/>
          <w:sz w:val="26"/>
          <w:szCs w:val="26"/>
        </w:rPr>
        <w:t>т</w:t>
      </w:r>
      <w:r w:rsidRPr="000B68F6">
        <w:rPr>
          <w:sz w:val="26"/>
          <w:szCs w:val="26"/>
        </w:rPr>
        <w:t>и,</w:t>
      </w:r>
      <w:r w:rsidRPr="000B68F6">
        <w:rPr>
          <w:spacing w:val="10"/>
          <w:sz w:val="26"/>
          <w:szCs w:val="26"/>
        </w:rPr>
        <w:t xml:space="preserve"> </w:t>
      </w:r>
      <w:r w:rsidRPr="000B68F6">
        <w:rPr>
          <w:sz w:val="26"/>
          <w:szCs w:val="26"/>
        </w:rPr>
        <w:t>л</w:t>
      </w:r>
      <w:r w:rsidRPr="000B68F6">
        <w:rPr>
          <w:spacing w:val="1"/>
          <w:sz w:val="26"/>
          <w:szCs w:val="26"/>
        </w:rPr>
        <w:t>и</w:t>
      </w:r>
      <w:r w:rsidRPr="000B68F6">
        <w:rPr>
          <w:spacing w:val="-1"/>
          <w:sz w:val="26"/>
          <w:szCs w:val="26"/>
        </w:rPr>
        <w:t>м</w:t>
      </w:r>
      <w:r w:rsidRPr="000B68F6">
        <w:rPr>
          <w:sz w:val="26"/>
          <w:szCs w:val="26"/>
        </w:rPr>
        <w:t>ити</w:t>
      </w:r>
      <w:r w:rsidRPr="000B68F6">
        <w:rPr>
          <w:spacing w:val="5"/>
          <w:sz w:val="26"/>
          <w:szCs w:val="26"/>
        </w:rPr>
        <w:t>р</w:t>
      </w:r>
      <w:r w:rsidRPr="000B68F6">
        <w:rPr>
          <w:spacing w:val="-5"/>
          <w:sz w:val="26"/>
          <w:szCs w:val="26"/>
        </w:rPr>
        <w:t>у</w:t>
      </w:r>
      <w:r w:rsidRPr="000B68F6">
        <w:rPr>
          <w:spacing w:val="3"/>
          <w:sz w:val="26"/>
          <w:szCs w:val="26"/>
        </w:rPr>
        <w:t>ю</w:t>
      </w:r>
      <w:r w:rsidRPr="000B68F6">
        <w:rPr>
          <w:sz w:val="26"/>
          <w:szCs w:val="26"/>
        </w:rPr>
        <w:t>щих про</w:t>
      </w:r>
      <w:r w:rsidRPr="000B68F6">
        <w:rPr>
          <w:spacing w:val="3"/>
          <w:sz w:val="26"/>
          <w:szCs w:val="26"/>
        </w:rPr>
        <w:t>п</w:t>
      </w:r>
      <w:r w:rsidRPr="000B68F6">
        <w:rPr>
          <w:spacing w:val="-5"/>
          <w:sz w:val="26"/>
          <w:szCs w:val="26"/>
        </w:rPr>
        <w:t>у</w:t>
      </w:r>
      <w:r w:rsidRPr="000B68F6">
        <w:rPr>
          <w:spacing w:val="2"/>
          <w:sz w:val="26"/>
          <w:szCs w:val="26"/>
        </w:rPr>
        <w:t>с</w:t>
      </w:r>
      <w:r w:rsidRPr="000B68F6">
        <w:rPr>
          <w:spacing w:val="-1"/>
          <w:sz w:val="26"/>
          <w:szCs w:val="26"/>
        </w:rPr>
        <w:t>к</w:t>
      </w:r>
      <w:r w:rsidRPr="000B68F6">
        <w:rPr>
          <w:spacing w:val="5"/>
          <w:sz w:val="26"/>
          <w:szCs w:val="26"/>
        </w:rPr>
        <w:t>н</w:t>
      </w:r>
      <w:r w:rsidRPr="000B68F6">
        <w:rPr>
          <w:spacing w:val="-2"/>
          <w:sz w:val="26"/>
          <w:szCs w:val="26"/>
        </w:rPr>
        <w:t>у</w:t>
      </w:r>
      <w:r w:rsidRPr="000B68F6">
        <w:rPr>
          <w:sz w:val="26"/>
          <w:szCs w:val="26"/>
        </w:rPr>
        <w:t>ю спосо</w:t>
      </w:r>
      <w:r w:rsidRPr="000B68F6">
        <w:rPr>
          <w:spacing w:val="1"/>
          <w:sz w:val="26"/>
          <w:szCs w:val="26"/>
        </w:rPr>
        <w:t>б</w:t>
      </w:r>
      <w:r w:rsidRPr="000B68F6">
        <w:rPr>
          <w:sz w:val="26"/>
          <w:szCs w:val="26"/>
        </w:rPr>
        <w:t>нос</w:t>
      </w:r>
      <w:r w:rsidRPr="000B68F6">
        <w:rPr>
          <w:spacing w:val="2"/>
          <w:sz w:val="26"/>
          <w:szCs w:val="26"/>
        </w:rPr>
        <w:t>т</w:t>
      </w:r>
      <w:r w:rsidRPr="000B68F6">
        <w:rPr>
          <w:sz w:val="26"/>
          <w:szCs w:val="26"/>
        </w:rPr>
        <w:t>ь.</w:t>
      </w:r>
    </w:p>
    <w:p w14:paraId="52C3E7CE" w14:textId="77777777" w:rsidR="006D06B3" w:rsidRPr="000B68F6" w:rsidRDefault="006D06B3" w:rsidP="00C22502">
      <w:pPr>
        <w:widowControl w:val="0"/>
        <w:autoSpaceDE w:val="0"/>
        <w:autoSpaceDN w:val="0"/>
        <w:adjustRightInd w:val="0"/>
        <w:spacing w:before="15" w:line="350"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в</w:t>
      </w:r>
      <w:r w:rsidRPr="000B68F6">
        <w:rPr>
          <w:spacing w:val="1"/>
          <w:sz w:val="26"/>
          <w:szCs w:val="26"/>
        </w:rPr>
        <w:t>ы</w:t>
      </w:r>
      <w:r w:rsidRPr="000B68F6">
        <w:rPr>
          <w:sz w:val="26"/>
          <w:szCs w:val="26"/>
        </w:rPr>
        <w:t>по</w:t>
      </w:r>
      <w:r w:rsidRPr="000B68F6">
        <w:rPr>
          <w:spacing w:val="1"/>
          <w:sz w:val="26"/>
          <w:szCs w:val="26"/>
        </w:rPr>
        <w:t>л</w:t>
      </w:r>
      <w:r w:rsidRPr="000B68F6">
        <w:rPr>
          <w:sz w:val="26"/>
          <w:szCs w:val="26"/>
        </w:rPr>
        <w:t>не</w:t>
      </w:r>
      <w:r w:rsidRPr="000B68F6">
        <w:rPr>
          <w:spacing w:val="1"/>
          <w:sz w:val="26"/>
          <w:szCs w:val="26"/>
        </w:rPr>
        <w:t>н</w:t>
      </w:r>
      <w:r w:rsidRPr="000B68F6">
        <w:rPr>
          <w:sz w:val="26"/>
          <w:szCs w:val="26"/>
        </w:rPr>
        <w:t>ие тепл</w:t>
      </w:r>
      <w:r w:rsidRPr="000B68F6">
        <w:rPr>
          <w:spacing w:val="2"/>
          <w:sz w:val="26"/>
          <w:szCs w:val="26"/>
        </w:rPr>
        <w:t>о-</w:t>
      </w:r>
      <w:r w:rsidRPr="000B68F6">
        <w:rPr>
          <w:sz w:val="26"/>
          <w:szCs w:val="26"/>
        </w:rPr>
        <w:t>гидравл</w:t>
      </w:r>
      <w:r w:rsidRPr="000B68F6">
        <w:rPr>
          <w:spacing w:val="1"/>
          <w:sz w:val="26"/>
          <w:szCs w:val="26"/>
        </w:rPr>
        <w:t>ич</w:t>
      </w:r>
      <w:r w:rsidRPr="000B68F6">
        <w:rPr>
          <w:sz w:val="26"/>
          <w:szCs w:val="26"/>
        </w:rPr>
        <w:t>ес</w:t>
      </w:r>
      <w:r w:rsidRPr="000B68F6">
        <w:rPr>
          <w:spacing w:val="-1"/>
          <w:sz w:val="26"/>
          <w:szCs w:val="26"/>
        </w:rPr>
        <w:t>к</w:t>
      </w:r>
      <w:r w:rsidRPr="000B68F6">
        <w:rPr>
          <w:spacing w:val="2"/>
          <w:sz w:val="26"/>
          <w:szCs w:val="26"/>
        </w:rPr>
        <w:t>о</w:t>
      </w:r>
      <w:r w:rsidRPr="000B68F6">
        <w:rPr>
          <w:sz w:val="26"/>
          <w:szCs w:val="26"/>
        </w:rPr>
        <w:t>го р</w:t>
      </w:r>
      <w:r w:rsidRPr="000B68F6">
        <w:rPr>
          <w:spacing w:val="2"/>
          <w:sz w:val="26"/>
          <w:szCs w:val="26"/>
        </w:rPr>
        <w:t>а</w:t>
      </w:r>
      <w:r w:rsidRPr="000B68F6">
        <w:rPr>
          <w:sz w:val="26"/>
          <w:szCs w:val="26"/>
        </w:rPr>
        <w:t>сче</w:t>
      </w:r>
      <w:r w:rsidRPr="000B68F6">
        <w:rPr>
          <w:spacing w:val="-1"/>
          <w:sz w:val="26"/>
          <w:szCs w:val="26"/>
        </w:rPr>
        <w:t>т</w:t>
      </w:r>
      <w:r w:rsidRPr="000B68F6">
        <w:rPr>
          <w:sz w:val="26"/>
          <w:szCs w:val="26"/>
        </w:rPr>
        <w:t>а и ан</w:t>
      </w:r>
      <w:r w:rsidRPr="000B68F6">
        <w:rPr>
          <w:spacing w:val="3"/>
          <w:sz w:val="26"/>
          <w:szCs w:val="26"/>
        </w:rPr>
        <w:t>а</w:t>
      </w:r>
      <w:r w:rsidRPr="000B68F6">
        <w:rPr>
          <w:sz w:val="26"/>
          <w:szCs w:val="26"/>
        </w:rPr>
        <w:t>л</w:t>
      </w:r>
      <w:r w:rsidRPr="000B68F6">
        <w:rPr>
          <w:spacing w:val="1"/>
          <w:sz w:val="26"/>
          <w:szCs w:val="26"/>
        </w:rPr>
        <w:t>и</w:t>
      </w:r>
      <w:r w:rsidRPr="000B68F6">
        <w:rPr>
          <w:sz w:val="26"/>
          <w:szCs w:val="26"/>
        </w:rPr>
        <w:t>з во</w:t>
      </w:r>
      <w:r w:rsidRPr="000B68F6">
        <w:rPr>
          <w:spacing w:val="1"/>
          <w:sz w:val="26"/>
          <w:szCs w:val="26"/>
        </w:rPr>
        <w:t>з</w:t>
      </w:r>
      <w:r w:rsidRPr="000B68F6">
        <w:rPr>
          <w:spacing w:val="-1"/>
          <w:sz w:val="26"/>
          <w:szCs w:val="26"/>
        </w:rPr>
        <w:t>м</w:t>
      </w:r>
      <w:r w:rsidRPr="000B68F6">
        <w:rPr>
          <w:sz w:val="26"/>
          <w:szCs w:val="26"/>
        </w:rPr>
        <w:t>о</w:t>
      </w:r>
      <w:r w:rsidRPr="000B68F6">
        <w:rPr>
          <w:spacing w:val="1"/>
          <w:sz w:val="26"/>
          <w:szCs w:val="26"/>
        </w:rPr>
        <w:t>ж</w:t>
      </w:r>
      <w:r w:rsidRPr="000B68F6">
        <w:rPr>
          <w:sz w:val="26"/>
          <w:szCs w:val="26"/>
        </w:rPr>
        <w:t>н</w:t>
      </w:r>
      <w:r w:rsidRPr="000B68F6">
        <w:rPr>
          <w:spacing w:val="4"/>
          <w:sz w:val="26"/>
          <w:szCs w:val="26"/>
        </w:rPr>
        <w:t>ы</w:t>
      </w:r>
      <w:r w:rsidRPr="000B68F6">
        <w:rPr>
          <w:sz w:val="26"/>
          <w:szCs w:val="26"/>
        </w:rPr>
        <w:t>х пос</w:t>
      </w:r>
      <w:r w:rsidRPr="000B68F6">
        <w:rPr>
          <w:spacing w:val="1"/>
          <w:sz w:val="26"/>
          <w:szCs w:val="26"/>
        </w:rPr>
        <w:t>л</w:t>
      </w:r>
      <w:r w:rsidRPr="000B68F6">
        <w:rPr>
          <w:sz w:val="26"/>
          <w:szCs w:val="26"/>
        </w:rPr>
        <w:t>едствий</w:t>
      </w:r>
      <w:r w:rsidRPr="000B68F6">
        <w:rPr>
          <w:spacing w:val="-14"/>
          <w:sz w:val="26"/>
          <w:szCs w:val="26"/>
        </w:rPr>
        <w:t xml:space="preserve"> </w:t>
      </w:r>
      <w:r w:rsidRPr="000B68F6">
        <w:rPr>
          <w:sz w:val="26"/>
          <w:szCs w:val="26"/>
        </w:rPr>
        <w:t>п</w:t>
      </w:r>
      <w:r w:rsidRPr="000B68F6">
        <w:rPr>
          <w:spacing w:val="1"/>
          <w:sz w:val="26"/>
          <w:szCs w:val="26"/>
        </w:rPr>
        <w:t>л</w:t>
      </w:r>
      <w:r w:rsidRPr="000B68F6">
        <w:rPr>
          <w:sz w:val="26"/>
          <w:szCs w:val="26"/>
        </w:rPr>
        <w:t>ан</w:t>
      </w:r>
      <w:r w:rsidRPr="000B68F6">
        <w:rPr>
          <w:spacing w:val="3"/>
          <w:sz w:val="26"/>
          <w:szCs w:val="26"/>
        </w:rPr>
        <w:t>о</w:t>
      </w:r>
      <w:r w:rsidRPr="000B68F6">
        <w:rPr>
          <w:sz w:val="26"/>
          <w:szCs w:val="26"/>
        </w:rPr>
        <w:t>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перекл</w:t>
      </w:r>
      <w:r w:rsidRPr="000B68F6">
        <w:rPr>
          <w:spacing w:val="3"/>
          <w:sz w:val="26"/>
          <w:szCs w:val="26"/>
        </w:rPr>
        <w:t>ю</w:t>
      </w:r>
      <w:r w:rsidRPr="000B68F6">
        <w:rPr>
          <w:spacing w:val="-1"/>
          <w:sz w:val="26"/>
          <w:szCs w:val="26"/>
        </w:rPr>
        <w:t>ч</w:t>
      </w:r>
      <w:r w:rsidRPr="000B68F6">
        <w:rPr>
          <w:sz w:val="26"/>
          <w:szCs w:val="26"/>
        </w:rPr>
        <w:t>ен</w:t>
      </w:r>
      <w:r w:rsidRPr="000B68F6">
        <w:rPr>
          <w:spacing w:val="1"/>
          <w:sz w:val="26"/>
          <w:szCs w:val="26"/>
        </w:rPr>
        <w:t>и</w:t>
      </w:r>
      <w:r w:rsidRPr="000B68F6">
        <w:rPr>
          <w:sz w:val="26"/>
          <w:szCs w:val="26"/>
        </w:rPr>
        <w:t>й</w:t>
      </w:r>
      <w:r w:rsidRPr="000B68F6">
        <w:rPr>
          <w:spacing w:val="-16"/>
          <w:sz w:val="26"/>
          <w:szCs w:val="26"/>
        </w:rPr>
        <w:t xml:space="preserve"> </w:t>
      </w:r>
      <w:r w:rsidRPr="000B68F6">
        <w:rPr>
          <w:spacing w:val="1"/>
          <w:sz w:val="26"/>
          <w:szCs w:val="26"/>
        </w:rPr>
        <w:t>н</w:t>
      </w:r>
      <w:r w:rsidRPr="000B68F6">
        <w:rPr>
          <w:sz w:val="26"/>
          <w:szCs w:val="26"/>
        </w:rPr>
        <w:t>а</w:t>
      </w:r>
      <w:r w:rsidRPr="000B68F6">
        <w:rPr>
          <w:spacing w:val="-1"/>
          <w:sz w:val="26"/>
          <w:szCs w:val="26"/>
        </w:rPr>
        <w:t xml:space="preserve"> </w:t>
      </w:r>
      <w:r w:rsidRPr="000B68F6">
        <w:rPr>
          <w:spacing w:val="1"/>
          <w:sz w:val="26"/>
          <w:szCs w:val="26"/>
        </w:rPr>
        <w:t>м</w:t>
      </w:r>
      <w:r w:rsidRPr="000B68F6">
        <w:rPr>
          <w:sz w:val="26"/>
          <w:szCs w:val="26"/>
        </w:rPr>
        <w:t>агистра</w:t>
      </w:r>
      <w:r w:rsidRPr="000B68F6">
        <w:rPr>
          <w:spacing w:val="2"/>
          <w:sz w:val="26"/>
          <w:szCs w:val="26"/>
        </w:rPr>
        <w:t>л</w:t>
      </w:r>
      <w:r w:rsidRPr="000B68F6">
        <w:rPr>
          <w:sz w:val="26"/>
          <w:szCs w:val="26"/>
        </w:rPr>
        <w:t>ьн</w:t>
      </w:r>
      <w:r w:rsidRPr="000B68F6">
        <w:rPr>
          <w:spacing w:val="1"/>
          <w:sz w:val="26"/>
          <w:szCs w:val="26"/>
        </w:rPr>
        <w:t>ы</w:t>
      </w:r>
      <w:r w:rsidRPr="000B68F6">
        <w:rPr>
          <w:sz w:val="26"/>
          <w:szCs w:val="26"/>
        </w:rPr>
        <w:t>х</w:t>
      </w:r>
      <w:r w:rsidRPr="000B68F6">
        <w:rPr>
          <w:spacing w:val="-17"/>
          <w:sz w:val="26"/>
          <w:szCs w:val="26"/>
        </w:rPr>
        <w:t xml:space="preserve"> </w:t>
      </w:r>
      <w:r w:rsidRPr="000B68F6">
        <w:rPr>
          <w:sz w:val="26"/>
          <w:szCs w:val="26"/>
        </w:rPr>
        <w:t>сетях.</w:t>
      </w:r>
    </w:p>
    <w:p w14:paraId="40A0B343" w14:textId="77777777" w:rsidR="006D06B3" w:rsidRPr="000B68F6" w:rsidRDefault="006D06B3" w:rsidP="00C22502">
      <w:pPr>
        <w:widowControl w:val="0"/>
        <w:autoSpaceDE w:val="0"/>
        <w:autoSpaceDN w:val="0"/>
        <w:adjustRightInd w:val="0"/>
        <w:spacing w:before="18" w:line="352"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1"/>
          <w:sz w:val="26"/>
          <w:szCs w:val="26"/>
        </w:rPr>
        <w:t>м</w:t>
      </w:r>
      <w:r w:rsidRPr="000B68F6">
        <w:rPr>
          <w:sz w:val="26"/>
          <w:szCs w:val="26"/>
        </w:rPr>
        <w:t>одел</w:t>
      </w:r>
      <w:r w:rsidRPr="000B68F6">
        <w:rPr>
          <w:spacing w:val="1"/>
          <w:sz w:val="26"/>
          <w:szCs w:val="26"/>
        </w:rPr>
        <w:t>и</w:t>
      </w:r>
      <w:r w:rsidRPr="000B68F6">
        <w:rPr>
          <w:sz w:val="26"/>
          <w:szCs w:val="26"/>
        </w:rPr>
        <w:t>ро</w:t>
      </w:r>
      <w:r w:rsidRPr="000B68F6">
        <w:rPr>
          <w:spacing w:val="2"/>
          <w:sz w:val="26"/>
          <w:szCs w:val="26"/>
        </w:rPr>
        <w:t>в</w:t>
      </w:r>
      <w:r w:rsidRPr="000B68F6">
        <w:rPr>
          <w:sz w:val="26"/>
          <w:szCs w:val="26"/>
        </w:rPr>
        <w:t>ан</w:t>
      </w:r>
      <w:r w:rsidRPr="000B68F6">
        <w:rPr>
          <w:spacing w:val="1"/>
          <w:sz w:val="26"/>
          <w:szCs w:val="26"/>
        </w:rPr>
        <w:t>и</w:t>
      </w:r>
      <w:r w:rsidRPr="000B68F6">
        <w:rPr>
          <w:sz w:val="26"/>
          <w:szCs w:val="26"/>
        </w:rPr>
        <w:t>е</w:t>
      </w:r>
      <w:r w:rsidRPr="000B68F6">
        <w:rPr>
          <w:spacing w:val="-13"/>
          <w:sz w:val="26"/>
          <w:szCs w:val="26"/>
        </w:rPr>
        <w:t xml:space="preserve"> </w:t>
      </w:r>
      <w:r w:rsidRPr="000B68F6">
        <w:rPr>
          <w:sz w:val="26"/>
          <w:szCs w:val="26"/>
        </w:rPr>
        <w:t>авар</w:t>
      </w:r>
      <w:r w:rsidRPr="000B68F6">
        <w:rPr>
          <w:spacing w:val="3"/>
          <w:sz w:val="26"/>
          <w:szCs w:val="26"/>
        </w:rPr>
        <w:t>и</w:t>
      </w:r>
      <w:r w:rsidRPr="000B68F6">
        <w:rPr>
          <w:sz w:val="26"/>
          <w:szCs w:val="26"/>
        </w:rPr>
        <w:t>й</w:t>
      </w:r>
      <w:r w:rsidRPr="000B68F6">
        <w:rPr>
          <w:spacing w:val="1"/>
          <w:sz w:val="26"/>
          <w:szCs w:val="26"/>
        </w:rPr>
        <w:t>ны</w:t>
      </w:r>
      <w:r w:rsidRPr="000B68F6">
        <w:rPr>
          <w:sz w:val="26"/>
          <w:szCs w:val="26"/>
        </w:rPr>
        <w:t>х</w:t>
      </w:r>
      <w:r w:rsidRPr="000B68F6">
        <w:rPr>
          <w:spacing w:val="-8"/>
          <w:sz w:val="26"/>
          <w:szCs w:val="26"/>
        </w:rPr>
        <w:t xml:space="preserve"> </w:t>
      </w:r>
      <w:r w:rsidRPr="000B68F6">
        <w:rPr>
          <w:sz w:val="26"/>
          <w:szCs w:val="26"/>
        </w:rPr>
        <w:t>си</w:t>
      </w:r>
      <w:r w:rsidRPr="000B68F6">
        <w:rPr>
          <w:spacing w:val="2"/>
          <w:sz w:val="26"/>
          <w:szCs w:val="26"/>
        </w:rPr>
        <w:t>т</w:t>
      </w:r>
      <w:r w:rsidRPr="000B68F6">
        <w:rPr>
          <w:spacing w:val="-5"/>
          <w:sz w:val="26"/>
          <w:szCs w:val="26"/>
        </w:rPr>
        <w:t>у</w:t>
      </w:r>
      <w:r w:rsidRPr="000B68F6">
        <w:rPr>
          <w:sz w:val="26"/>
          <w:szCs w:val="26"/>
        </w:rPr>
        <w:t>ац</w:t>
      </w:r>
      <w:r w:rsidRPr="000B68F6">
        <w:rPr>
          <w:spacing w:val="1"/>
          <w:sz w:val="26"/>
          <w:szCs w:val="26"/>
        </w:rPr>
        <w:t>и</w:t>
      </w:r>
      <w:r w:rsidRPr="000B68F6">
        <w:rPr>
          <w:sz w:val="26"/>
          <w:szCs w:val="26"/>
        </w:rPr>
        <w:t>й</w:t>
      </w:r>
      <w:r w:rsidRPr="000B68F6">
        <w:rPr>
          <w:spacing w:val="-5"/>
          <w:sz w:val="26"/>
          <w:szCs w:val="26"/>
        </w:rPr>
        <w:t xml:space="preserve"> </w:t>
      </w:r>
      <w:r w:rsidRPr="000B68F6">
        <w:rPr>
          <w:sz w:val="26"/>
          <w:szCs w:val="26"/>
        </w:rPr>
        <w:t>на</w:t>
      </w:r>
      <w:r w:rsidRPr="000B68F6">
        <w:rPr>
          <w:spacing w:val="2"/>
          <w:sz w:val="26"/>
          <w:szCs w:val="26"/>
        </w:rPr>
        <w:t xml:space="preserve"> </w:t>
      </w:r>
      <w:r w:rsidRPr="000B68F6">
        <w:rPr>
          <w:sz w:val="26"/>
          <w:szCs w:val="26"/>
        </w:rPr>
        <w:t>се</w:t>
      </w:r>
      <w:r w:rsidRPr="000B68F6">
        <w:rPr>
          <w:spacing w:val="2"/>
          <w:sz w:val="26"/>
          <w:szCs w:val="26"/>
        </w:rPr>
        <w:t>т</w:t>
      </w:r>
      <w:r w:rsidRPr="000B68F6">
        <w:rPr>
          <w:sz w:val="26"/>
          <w:szCs w:val="26"/>
        </w:rPr>
        <w:t>и и</w:t>
      </w:r>
      <w:r w:rsidRPr="000B68F6">
        <w:rPr>
          <w:spacing w:val="4"/>
          <w:sz w:val="26"/>
          <w:szCs w:val="26"/>
        </w:rPr>
        <w:t xml:space="preserve"> </w:t>
      </w:r>
      <w:r w:rsidRPr="000B68F6">
        <w:rPr>
          <w:sz w:val="26"/>
          <w:szCs w:val="26"/>
        </w:rPr>
        <w:t>обоснов</w:t>
      </w:r>
      <w:r w:rsidRPr="000B68F6">
        <w:rPr>
          <w:spacing w:val="1"/>
          <w:sz w:val="26"/>
          <w:szCs w:val="26"/>
        </w:rPr>
        <w:t>а</w:t>
      </w:r>
      <w:r w:rsidRPr="000B68F6">
        <w:rPr>
          <w:sz w:val="26"/>
          <w:szCs w:val="26"/>
        </w:rPr>
        <w:t>н</w:t>
      </w:r>
      <w:r w:rsidRPr="000B68F6">
        <w:rPr>
          <w:spacing w:val="1"/>
          <w:sz w:val="26"/>
          <w:szCs w:val="26"/>
        </w:rPr>
        <w:t>и</w:t>
      </w:r>
      <w:r w:rsidRPr="000B68F6">
        <w:rPr>
          <w:sz w:val="26"/>
          <w:szCs w:val="26"/>
        </w:rPr>
        <w:t>е</w:t>
      </w:r>
      <w:r w:rsidRPr="000B68F6">
        <w:rPr>
          <w:spacing w:val="-10"/>
          <w:sz w:val="26"/>
          <w:szCs w:val="26"/>
        </w:rPr>
        <w:t xml:space="preserve"> </w:t>
      </w:r>
      <w:r w:rsidRPr="000B68F6">
        <w:rPr>
          <w:spacing w:val="-1"/>
          <w:sz w:val="26"/>
          <w:szCs w:val="26"/>
        </w:rPr>
        <w:t>м</w:t>
      </w:r>
      <w:r w:rsidRPr="000B68F6">
        <w:rPr>
          <w:sz w:val="26"/>
          <w:szCs w:val="26"/>
        </w:rPr>
        <w:t>ер</w:t>
      </w:r>
      <w:r w:rsidRPr="000B68F6">
        <w:rPr>
          <w:spacing w:val="2"/>
          <w:sz w:val="26"/>
          <w:szCs w:val="26"/>
        </w:rPr>
        <w:t>о</w:t>
      </w:r>
      <w:r w:rsidRPr="000B68F6">
        <w:rPr>
          <w:sz w:val="26"/>
          <w:szCs w:val="26"/>
        </w:rPr>
        <w:t>пр</w:t>
      </w:r>
      <w:r w:rsidRPr="000B68F6">
        <w:rPr>
          <w:spacing w:val="1"/>
          <w:sz w:val="26"/>
          <w:szCs w:val="26"/>
        </w:rPr>
        <w:t>и</w:t>
      </w:r>
      <w:r w:rsidRPr="000B68F6">
        <w:rPr>
          <w:sz w:val="26"/>
          <w:szCs w:val="26"/>
        </w:rPr>
        <w:t>ят</w:t>
      </w:r>
      <w:r w:rsidRPr="000B68F6">
        <w:rPr>
          <w:spacing w:val="1"/>
          <w:sz w:val="26"/>
          <w:szCs w:val="26"/>
        </w:rPr>
        <w:t>и</w:t>
      </w:r>
      <w:r w:rsidRPr="000B68F6">
        <w:rPr>
          <w:sz w:val="26"/>
          <w:szCs w:val="26"/>
        </w:rPr>
        <w:t>й</w:t>
      </w:r>
      <w:r w:rsidRPr="000B68F6">
        <w:rPr>
          <w:spacing w:val="-10"/>
          <w:sz w:val="26"/>
          <w:szCs w:val="26"/>
        </w:rPr>
        <w:t xml:space="preserve"> </w:t>
      </w:r>
      <w:r w:rsidRPr="000B68F6">
        <w:rPr>
          <w:sz w:val="26"/>
          <w:szCs w:val="26"/>
        </w:rPr>
        <w:t xml:space="preserve">по </w:t>
      </w:r>
      <w:r w:rsidRPr="000B68F6">
        <w:rPr>
          <w:spacing w:val="-1"/>
          <w:sz w:val="26"/>
          <w:szCs w:val="26"/>
        </w:rPr>
        <w:t>м</w:t>
      </w:r>
      <w:r w:rsidRPr="000B68F6">
        <w:rPr>
          <w:sz w:val="26"/>
          <w:szCs w:val="26"/>
        </w:rPr>
        <w:t>и</w:t>
      </w:r>
      <w:r w:rsidRPr="000B68F6">
        <w:rPr>
          <w:spacing w:val="1"/>
          <w:sz w:val="26"/>
          <w:szCs w:val="26"/>
        </w:rPr>
        <w:t>н</w:t>
      </w:r>
      <w:r w:rsidRPr="000B68F6">
        <w:rPr>
          <w:sz w:val="26"/>
          <w:szCs w:val="26"/>
        </w:rPr>
        <w:t>ими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и</w:t>
      </w:r>
      <w:r w:rsidRPr="000B68F6">
        <w:rPr>
          <w:spacing w:val="-15"/>
          <w:sz w:val="26"/>
          <w:szCs w:val="26"/>
        </w:rPr>
        <w:t xml:space="preserve"> </w:t>
      </w:r>
      <w:r w:rsidRPr="000B68F6">
        <w:rPr>
          <w:spacing w:val="1"/>
          <w:sz w:val="26"/>
          <w:szCs w:val="26"/>
        </w:rPr>
        <w:t>п</w:t>
      </w:r>
      <w:r w:rsidRPr="000B68F6">
        <w:rPr>
          <w:sz w:val="26"/>
          <w:szCs w:val="26"/>
        </w:rPr>
        <w:t>осле</w:t>
      </w:r>
      <w:r w:rsidRPr="000B68F6">
        <w:rPr>
          <w:spacing w:val="3"/>
          <w:sz w:val="26"/>
          <w:szCs w:val="26"/>
        </w:rPr>
        <w:t>д</w:t>
      </w:r>
      <w:r w:rsidRPr="000B68F6">
        <w:rPr>
          <w:sz w:val="26"/>
          <w:szCs w:val="26"/>
        </w:rPr>
        <w:t>ствий</w:t>
      </w:r>
      <w:r w:rsidRPr="000B68F6">
        <w:rPr>
          <w:spacing w:val="-14"/>
          <w:sz w:val="26"/>
          <w:szCs w:val="26"/>
        </w:rPr>
        <w:t xml:space="preserve"> </w:t>
      </w:r>
      <w:r w:rsidRPr="000B68F6">
        <w:rPr>
          <w:sz w:val="26"/>
          <w:szCs w:val="26"/>
        </w:rPr>
        <w:t>э</w:t>
      </w:r>
      <w:r w:rsidRPr="000B68F6">
        <w:rPr>
          <w:spacing w:val="1"/>
          <w:sz w:val="26"/>
          <w:szCs w:val="26"/>
        </w:rPr>
        <w:t>т</w:t>
      </w:r>
      <w:r w:rsidRPr="000B68F6">
        <w:rPr>
          <w:spacing w:val="3"/>
          <w:sz w:val="26"/>
          <w:szCs w:val="26"/>
        </w:rPr>
        <w:t>и</w:t>
      </w:r>
      <w:r w:rsidRPr="000B68F6">
        <w:rPr>
          <w:sz w:val="26"/>
          <w:szCs w:val="26"/>
        </w:rPr>
        <w:t>х</w:t>
      </w:r>
      <w:r w:rsidRPr="000B68F6">
        <w:rPr>
          <w:spacing w:val="-5"/>
          <w:sz w:val="26"/>
          <w:szCs w:val="26"/>
        </w:rPr>
        <w:t xml:space="preserve"> </w:t>
      </w:r>
      <w:r w:rsidRPr="000B68F6">
        <w:rPr>
          <w:sz w:val="26"/>
          <w:szCs w:val="26"/>
        </w:rPr>
        <w:t>авар</w:t>
      </w:r>
      <w:r w:rsidRPr="000B68F6">
        <w:rPr>
          <w:spacing w:val="1"/>
          <w:sz w:val="26"/>
          <w:szCs w:val="26"/>
        </w:rPr>
        <w:t>и</w:t>
      </w:r>
      <w:r w:rsidRPr="000B68F6">
        <w:rPr>
          <w:sz w:val="26"/>
          <w:szCs w:val="26"/>
        </w:rPr>
        <w:t>й.</w:t>
      </w:r>
    </w:p>
    <w:p w14:paraId="7009DA9E" w14:textId="77777777" w:rsidR="006D06B3" w:rsidRPr="000B68F6" w:rsidRDefault="006D06B3" w:rsidP="00C22502">
      <w:pPr>
        <w:widowControl w:val="0"/>
        <w:autoSpaceDE w:val="0"/>
        <w:autoSpaceDN w:val="0"/>
        <w:adjustRightInd w:val="0"/>
        <w:spacing w:before="15" w:line="350"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1"/>
          <w:sz w:val="26"/>
          <w:szCs w:val="26"/>
        </w:rPr>
        <w:t>п</w:t>
      </w:r>
      <w:r w:rsidRPr="000B68F6">
        <w:rPr>
          <w:sz w:val="26"/>
          <w:szCs w:val="26"/>
        </w:rPr>
        <w:t xml:space="preserve">оиск </w:t>
      </w:r>
      <w:r w:rsidRPr="000B68F6">
        <w:rPr>
          <w:spacing w:val="1"/>
          <w:sz w:val="26"/>
          <w:szCs w:val="26"/>
        </w:rPr>
        <w:t>з</w:t>
      </w:r>
      <w:r w:rsidRPr="000B68F6">
        <w:rPr>
          <w:sz w:val="26"/>
          <w:szCs w:val="26"/>
        </w:rPr>
        <w:t>а</w:t>
      </w:r>
      <w:r w:rsidRPr="000B68F6">
        <w:rPr>
          <w:spacing w:val="2"/>
          <w:sz w:val="26"/>
          <w:szCs w:val="26"/>
        </w:rPr>
        <w:t>д</w:t>
      </w:r>
      <w:r w:rsidRPr="000B68F6">
        <w:rPr>
          <w:sz w:val="26"/>
          <w:szCs w:val="26"/>
        </w:rPr>
        <w:t>ви</w:t>
      </w:r>
      <w:r w:rsidRPr="000B68F6">
        <w:rPr>
          <w:spacing w:val="1"/>
          <w:sz w:val="26"/>
          <w:szCs w:val="26"/>
        </w:rPr>
        <w:t>ж</w:t>
      </w:r>
      <w:r w:rsidRPr="000B68F6">
        <w:rPr>
          <w:sz w:val="26"/>
          <w:szCs w:val="26"/>
        </w:rPr>
        <w:t>е</w:t>
      </w:r>
      <w:r w:rsidRPr="000B68F6">
        <w:rPr>
          <w:spacing w:val="-1"/>
          <w:sz w:val="26"/>
          <w:szCs w:val="26"/>
        </w:rPr>
        <w:t>к</w:t>
      </w:r>
      <w:r w:rsidRPr="000B68F6">
        <w:rPr>
          <w:sz w:val="26"/>
          <w:szCs w:val="26"/>
        </w:rPr>
        <w:t xml:space="preserve">, </w:t>
      </w:r>
      <w:r w:rsidRPr="000B68F6">
        <w:rPr>
          <w:spacing w:val="2"/>
          <w:sz w:val="26"/>
          <w:szCs w:val="26"/>
        </w:rPr>
        <w:t>о</w:t>
      </w:r>
      <w:r w:rsidRPr="000B68F6">
        <w:rPr>
          <w:sz w:val="26"/>
          <w:szCs w:val="26"/>
        </w:rPr>
        <w:t>т</w:t>
      </w:r>
      <w:r w:rsidRPr="000B68F6">
        <w:rPr>
          <w:spacing w:val="-2"/>
          <w:sz w:val="26"/>
          <w:szCs w:val="26"/>
        </w:rPr>
        <w:t>к</w:t>
      </w:r>
      <w:r w:rsidRPr="000B68F6">
        <w:rPr>
          <w:sz w:val="26"/>
          <w:szCs w:val="26"/>
        </w:rPr>
        <w:t>л</w:t>
      </w:r>
      <w:r w:rsidRPr="000B68F6">
        <w:rPr>
          <w:spacing w:val="1"/>
          <w:sz w:val="26"/>
          <w:szCs w:val="26"/>
        </w:rPr>
        <w:t>юч</w:t>
      </w:r>
      <w:r w:rsidRPr="000B68F6">
        <w:rPr>
          <w:sz w:val="26"/>
          <w:szCs w:val="26"/>
        </w:rPr>
        <w:t>а</w:t>
      </w:r>
      <w:r w:rsidRPr="000B68F6">
        <w:rPr>
          <w:spacing w:val="1"/>
          <w:sz w:val="26"/>
          <w:szCs w:val="26"/>
        </w:rPr>
        <w:t>ю</w:t>
      </w:r>
      <w:r w:rsidRPr="000B68F6">
        <w:rPr>
          <w:sz w:val="26"/>
          <w:szCs w:val="26"/>
        </w:rPr>
        <w:t>щих (и</w:t>
      </w:r>
      <w:r w:rsidRPr="000B68F6">
        <w:rPr>
          <w:spacing w:val="1"/>
          <w:sz w:val="26"/>
          <w:szCs w:val="26"/>
        </w:rPr>
        <w:t>з</w:t>
      </w:r>
      <w:r w:rsidRPr="000B68F6">
        <w:rPr>
          <w:sz w:val="26"/>
          <w:szCs w:val="26"/>
        </w:rPr>
        <w:t>о</w:t>
      </w:r>
      <w:r w:rsidRPr="000B68F6">
        <w:rPr>
          <w:spacing w:val="2"/>
          <w:sz w:val="26"/>
          <w:szCs w:val="26"/>
        </w:rPr>
        <w:t>л</w:t>
      </w:r>
      <w:r w:rsidRPr="000B68F6">
        <w:rPr>
          <w:sz w:val="26"/>
          <w:szCs w:val="26"/>
        </w:rPr>
        <w:t>и</w:t>
      </w:r>
      <w:r w:rsidRPr="000B68F6">
        <w:rPr>
          <w:spacing w:val="3"/>
          <w:sz w:val="26"/>
          <w:szCs w:val="26"/>
        </w:rPr>
        <w:t>р</w:t>
      </w:r>
      <w:r w:rsidRPr="000B68F6">
        <w:rPr>
          <w:spacing w:val="-5"/>
          <w:sz w:val="26"/>
          <w:szCs w:val="26"/>
        </w:rPr>
        <w:t>у</w:t>
      </w:r>
      <w:r w:rsidRPr="000B68F6">
        <w:rPr>
          <w:spacing w:val="3"/>
          <w:sz w:val="26"/>
          <w:szCs w:val="26"/>
        </w:rPr>
        <w:t>ю</w:t>
      </w:r>
      <w:r w:rsidRPr="000B68F6">
        <w:rPr>
          <w:sz w:val="26"/>
          <w:szCs w:val="26"/>
        </w:rPr>
        <w:t xml:space="preserve">щих) </w:t>
      </w:r>
      <w:r w:rsidRPr="000B68F6">
        <w:rPr>
          <w:spacing w:val="2"/>
          <w:sz w:val="26"/>
          <w:szCs w:val="26"/>
        </w:rPr>
        <w:t>а</w:t>
      </w:r>
      <w:r w:rsidRPr="000B68F6">
        <w:rPr>
          <w:sz w:val="26"/>
          <w:szCs w:val="26"/>
        </w:rPr>
        <w:t>вари</w:t>
      </w:r>
      <w:r w:rsidRPr="000B68F6">
        <w:rPr>
          <w:spacing w:val="1"/>
          <w:sz w:val="26"/>
          <w:szCs w:val="26"/>
        </w:rPr>
        <w:t>й</w:t>
      </w:r>
      <w:r w:rsidRPr="000B68F6">
        <w:rPr>
          <w:spacing w:val="3"/>
          <w:sz w:val="26"/>
          <w:szCs w:val="26"/>
        </w:rPr>
        <w:t>н</w:t>
      </w:r>
      <w:r w:rsidRPr="000B68F6">
        <w:rPr>
          <w:spacing w:val="1"/>
          <w:sz w:val="26"/>
          <w:szCs w:val="26"/>
        </w:rPr>
        <w:t>ы</w:t>
      </w:r>
      <w:r w:rsidRPr="000B68F6">
        <w:rPr>
          <w:sz w:val="26"/>
          <w:szCs w:val="26"/>
        </w:rPr>
        <w:t xml:space="preserve">й </w:t>
      </w:r>
      <w:r w:rsidRPr="000B68F6">
        <w:rPr>
          <w:spacing w:val="-5"/>
          <w:sz w:val="26"/>
          <w:szCs w:val="26"/>
        </w:rPr>
        <w:t>у</w:t>
      </w:r>
      <w:r w:rsidRPr="000B68F6">
        <w:rPr>
          <w:spacing w:val="1"/>
          <w:sz w:val="26"/>
          <w:szCs w:val="26"/>
        </w:rPr>
        <w:t>ч</w:t>
      </w:r>
      <w:r w:rsidRPr="000B68F6">
        <w:rPr>
          <w:sz w:val="26"/>
          <w:szCs w:val="26"/>
        </w:rPr>
        <w:t>ас</w:t>
      </w:r>
      <w:r w:rsidRPr="000B68F6">
        <w:rPr>
          <w:spacing w:val="2"/>
          <w:sz w:val="26"/>
          <w:szCs w:val="26"/>
        </w:rPr>
        <w:t>т</w:t>
      </w:r>
      <w:r w:rsidRPr="000B68F6">
        <w:rPr>
          <w:sz w:val="26"/>
          <w:szCs w:val="26"/>
        </w:rPr>
        <w:t>ок тепловой</w:t>
      </w:r>
      <w:r w:rsidRPr="000B68F6">
        <w:rPr>
          <w:spacing w:val="-10"/>
          <w:sz w:val="26"/>
          <w:szCs w:val="26"/>
        </w:rPr>
        <w:t xml:space="preserve"> </w:t>
      </w:r>
      <w:r w:rsidRPr="000B68F6">
        <w:rPr>
          <w:sz w:val="26"/>
          <w:szCs w:val="26"/>
        </w:rPr>
        <w:t>с</w:t>
      </w:r>
      <w:r w:rsidRPr="000B68F6">
        <w:rPr>
          <w:spacing w:val="2"/>
          <w:sz w:val="26"/>
          <w:szCs w:val="26"/>
        </w:rPr>
        <w:t>е</w:t>
      </w:r>
      <w:r w:rsidRPr="000B68F6">
        <w:rPr>
          <w:sz w:val="26"/>
          <w:szCs w:val="26"/>
        </w:rPr>
        <w:t>ти.</w:t>
      </w:r>
    </w:p>
    <w:p w14:paraId="4514D1F7" w14:textId="77777777" w:rsidR="006D06B3" w:rsidRPr="000B68F6" w:rsidRDefault="006D06B3" w:rsidP="00C22502">
      <w:pPr>
        <w:widowControl w:val="0"/>
        <w:autoSpaceDE w:val="0"/>
        <w:autoSpaceDN w:val="0"/>
        <w:adjustRightInd w:val="0"/>
        <w:spacing w:before="18" w:line="352"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оце</w:t>
      </w:r>
      <w:r w:rsidRPr="000B68F6">
        <w:rPr>
          <w:spacing w:val="1"/>
          <w:sz w:val="26"/>
          <w:szCs w:val="26"/>
        </w:rPr>
        <w:t>н</w:t>
      </w:r>
      <w:r w:rsidRPr="000B68F6">
        <w:rPr>
          <w:spacing w:val="-1"/>
          <w:sz w:val="26"/>
          <w:szCs w:val="26"/>
        </w:rPr>
        <w:t>к</w:t>
      </w:r>
      <w:r w:rsidRPr="000B68F6">
        <w:rPr>
          <w:sz w:val="26"/>
          <w:szCs w:val="26"/>
        </w:rPr>
        <w:t>а</w:t>
      </w:r>
      <w:r w:rsidRPr="000B68F6">
        <w:rPr>
          <w:spacing w:val="6"/>
          <w:sz w:val="26"/>
          <w:szCs w:val="26"/>
        </w:rPr>
        <w:t xml:space="preserve"> </w:t>
      </w:r>
      <w:r w:rsidRPr="000B68F6">
        <w:rPr>
          <w:sz w:val="26"/>
          <w:szCs w:val="26"/>
        </w:rPr>
        <w:t>вл</w:t>
      </w:r>
      <w:r w:rsidRPr="000B68F6">
        <w:rPr>
          <w:spacing w:val="1"/>
          <w:sz w:val="26"/>
          <w:szCs w:val="26"/>
        </w:rPr>
        <w:t>и</w:t>
      </w:r>
      <w:r w:rsidRPr="000B68F6">
        <w:rPr>
          <w:sz w:val="26"/>
          <w:szCs w:val="26"/>
        </w:rPr>
        <w:t>я</w:t>
      </w:r>
      <w:r w:rsidRPr="000B68F6">
        <w:rPr>
          <w:spacing w:val="1"/>
          <w:sz w:val="26"/>
          <w:szCs w:val="26"/>
        </w:rPr>
        <w:t>н</w:t>
      </w:r>
      <w:r w:rsidRPr="000B68F6">
        <w:rPr>
          <w:sz w:val="26"/>
          <w:szCs w:val="26"/>
        </w:rPr>
        <w:t>ия</w:t>
      </w:r>
      <w:r w:rsidRPr="000B68F6">
        <w:rPr>
          <w:spacing w:val="5"/>
          <w:sz w:val="26"/>
          <w:szCs w:val="26"/>
        </w:rPr>
        <w:t xml:space="preserve"> </w:t>
      </w:r>
      <w:r w:rsidRPr="000B68F6">
        <w:rPr>
          <w:sz w:val="26"/>
          <w:szCs w:val="26"/>
        </w:rPr>
        <w:t>о</w:t>
      </w:r>
      <w:r w:rsidRPr="000B68F6">
        <w:rPr>
          <w:spacing w:val="2"/>
          <w:sz w:val="26"/>
          <w:szCs w:val="26"/>
        </w:rPr>
        <w:t>т</w:t>
      </w:r>
      <w:r w:rsidRPr="000B68F6">
        <w:rPr>
          <w:spacing w:val="-1"/>
          <w:sz w:val="26"/>
          <w:szCs w:val="26"/>
        </w:rPr>
        <w:t>к</w:t>
      </w:r>
      <w:r w:rsidRPr="000B68F6">
        <w:rPr>
          <w:spacing w:val="2"/>
          <w:sz w:val="26"/>
          <w:szCs w:val="26"/>
        </w:rPr>
        <w:t>л</w:t>
      </w:r>
      <w:r w:rsidRPr="000B68F6">
        <w:rPr>
          <w:sz w:val="26"/>
          <w:szCs w:val="26"/>
        </w:rPr>
        <w:t>ючен</w:t>
      </w:r>
      <w:r w:rsidRPr="000B68F6">
        <w:rPr>
          <w:spacing w:val="1"/>
          <w:sz w:val="26"/>
          <w:szCs w:val="26"/>
        </w:rPr>
        <w:t>и</w:t>
      </w:r>
      <w:r w:rsidRPr="000B68F6">
        <w:rPr>
          <w:sz w:val="26"/>
          <w:szCs w:val="26"/>
        </w:rPr>
        <w:t>й на</w:t>
      </w:r>
      <w:r w:rsidRPr="000B68F6">
        <w:rPr>
          <w:spacing w:val="11"/>
          <w:sz w:val="26"/>
          <w:szCs w:val="26"/>
        </w:rPr>
        <w:t xml:space="preserve"> </w:t>
      </w:r>
      <w:r w:rsidRPr="000B68F6">
        <w:rPr>
          <w:sz w:val="26"/>
          <w:szCs w:val="26"/>
        </w:rPr>
        <w:t>тепло</w:t>
      </w:r>
      <w:r w:rsidRPr="000B68F6">
        <w:rPr>
          <w:spacing w:val="5"/>
          <w:sz w:val="26"/>
          <w:szCs w:val="26"/>
        </w:rPr>
        <w:t>в</w:t>
      </w:r>
      <w:r w:rsidRPr="000B68F6">
        <w:rPr>
          <w:spacing w:val="-5"/>
          <w:sz w:val="26"/>
          <w:szCs w:val="26"/>
        </w:rPr>
        <w:t>у</w:t>
      </w:r>
      <w:r w:rsidRPr="000B68F6">
        <w:rPr>
          <w:sz w:val="26"/>
          <w:szCs w:val="26"/>
        </w:rPr>
        <w:t>ю</w:t>
      </w:r>
      <w:r w:rsidRPr="000B68F6">
        <w:rPr>
          <w:spacing w:val="6"/>
          <w:sz w:val="26"/>
          <w:szCs w:val="26"/>
        </w:rPr>
        <w:t xml:space="preserve"> </w:t>
      </w:r>
      <w:r w:rsidRPr="000B68F6">
        <w:rPr>
          <w:sz w:val="26"/>
          <w:szCs w:val="26"/>
        </w:rPr>
        <w:t>сеть</w:t>
      </w:r>
      <w:r w:rsidRPr="000B68F6">
        <w:rPr>
          <w:spacing w:val="8"/>
          <w:sz w:val="26"/>
          <w:szCs w:val="26"/>
        </w:rPr>
        <w:t xml:space="preserve"> </w:t>
      </w:r>
      <w:r w:rsidRPr="000B68F6">
        <w:rPr>
          <w:sz w:val="26"/>
          <w:szCs w:val="26"/>
        </w:rPr>
        <w:t>и</w:t>
      </w:r>
      <w:r w:rsidRPr="000B68F6">
        <w:rPr>
          <w:spacing w:val="12"/>
          <w:sz w:val="26"/>
          <w:szCs w:val="26"/>
        </w:rPr>
        <w:t xml:space="preserve"> </w:t>
      </w:r>
      <w:r w:rsidRPr="000B68F6">
        <w:rPr>
          <w:sz w:val="26"/>
          <w:szCs w:val="26"/>
        </w:rPr>
        <w:t>тепло</w:t>
      </w:r>
      <w:r w:rsidRPr="000B68F6">
        <w:rPr>
          <w:spacing w:val="5"/>
          <w:sz w:val="26"/>
          <w:szCs w:val="26"/>
        </w:rPr>
        <w:t>в</w:t>
      </w:r>
      <w:r w:rsidRPr="000B68F6">
        <w:rPr>
          <w:spacing w:val="-5"/>
          <w:sz w:val="26"/>
          <w:szCs w:val="26"/>
        </w:rPr>
        <w:t>у</w:t>
      </w:r>
      <w:r w:rsidRPr="000B68F6">
        <w:rPr>
          <w:sz w:val="26"/>
          <w:szCs w:val="26"/>
        </w:rPr>
        <w:t>ю</w:t>
      </w:r>
      <w:r w:rsidRPr="000B68F6">
        <w:rPr>
          <w:spacing w:val="6"/>
          <w:sz w:val="26"/>
          <w:szCs w:val="26"/>
        </w:rPr>
        <w:t xml:space="preserve"> </w:t>
      </w:r>
      <w:r w:rsidRPr="000B68F6">
        <w:rPr>
          <w:sz w:val="26"/>
          <w:szCs w:val="26"/>
        </w:rPr>
        <w:t>ра</w:t>
      </w:r>
      <w:r w:rsidRPr="000B68F6">
        <w:rPr>
          <w:spacing w:val="1"/>
          <w:sz w:val="26"/>
          <w:szCs w:val="26"/>
        </w:rPr>
        <w:t>з</w:t>
      </w:r>
      <w:r w:rsidRPr="000B68F6">
        <w:rPr>
          <w:sz w:val="26"/>
          <w:szCs w:val="26"/>
        </w:rPr>
        <w:t>ре</w:t>
      </w:r>
      <w:r w:rsidRPr="000B68F6">
        <w:rPr>
          <w:spacing w:val="4"/>
          <w:sz w:val="26"/>
          <w:szCs w:val="26"/>
        </w:rPr>
        <w:t>г</w:t>
      </w:r>
      <w:r w:rsidRPr="000B68F6">
        <w:rPr>
          <w:spacing w:val="-5"/>
          <w:sz w:val="26"/>
          <w:szCs w:val="26"/>
        </w:rPr>
        <w:t>у</w:t>
      </w:r>
      <w:r w:rsidRPr="000B68F6">
        <w:rPr>
          <w:sz w:val="26"/>
          <w:szCs w:val="26"/>
        </w:rPr>
        <w:t>л</w:t>
      </w:r>
      <w:r w:rsidRPr="000B68F6">
        <w:rPr>
          <w:spacing w:val="1"/>
          <w:sz w:val="26"/>
          <w:szCs w:val="26"/>
        </w:rPr>
        <w:t>и</w:t>
      </w:r>
      <w:r w:rsidRPr="000B68F6">
        <w:rPr>
          <w:sz w:val="26"/>
          <w:szCs w:val="26"/>
        </w:rPr>
        <w:t>ро</w:t>
      </w:r>
      <w:r w:rsidRPr="000B68F6">
        <w:rPr>
          <w:spacing w:val="2"/>
          <w:sz w:val="26"/>
          <w:szCs w:val="26"/>
        </w:rPr>
        <w:t>в</w:t>
      </w:r>
      <w:r w:rsidRPr="000B68F6">
        <w:rPr>
          <w:spacing w:val="6"/>
          <w:sz w:val="26"/>
          <w:szCs w:val="26"/>
        </w:rPr>
        <w:t>к</w:t>
      </w:r>
      <w:r w:rsidRPr="000B68F6">
        <w:rPr>
          <w:sz w:val="26"/>
          <w:szCs w:val="26"/>
        </w:rPr>
        <w:t>у потребител</w:t>
      </w:r>
      <w:r w:rsidRPr="000B68F6">
        <w:rPr>
          <w:spacing w:val="1"/>
          <w:sz w:val="26"/>
          <w:szCs w:val="26"/>
        </w:rPr>
        <w:t>е</w:t>
      </w:r>
      <w:r w:rsidRPr="000B68F6">
        <w:rPr>
          <w:spacing w:val="3"/>
          <w:sz w:val="26"/>
          <w:szCs w:val="26"/>
        </w:rPr>
        <w:t>й</w:t>
      </w:r>
      <w:r w:rsidRPr="000B68F6">
        <w:rPr>
          <w:sz w:val="26"/>
          <w:szCs w:val="26"/>
        </w:rPr>
        <w:t>.</w:t>
      </w:r>
    </w:p>
    <w:p w14:paraId="4AC7C03B" w14:textId="77777777" w:rsidR="006D06B3" w:rsidRPr="000B68F6" w:rsidRDefault="006D06B3" w:rsidP="00C22502">
      <w:pPr>
        <w:widowControl w:val="0"/>
        <w:tabs>
          <w:tab w:val="left" w:pos="1220"/>
        </w:tabs>
        <w:autoSpaceDE w:val="0"/>
        <w:autoSpaceDN w:val="0"/>
        <w:adjustRightInd w:val="0"/>
        <w:spacing w:before="47"/>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опред</w:t>
      </w:r>
      <w:r w:rsidRPr="000B68F6">
        <w:rPr>
          <w:spacing w:val="1"/>
          <w:sz w:val="26"/>
          <w:szCs w:val="26"/>
        </w:rPr>
        <w:t>е</w:t>
      </w:r>
      <w:r w:rsidRPr="000B68F6">
        <w:rPr>
          <w:sz w:val="26"/>
          <w:szCs w:val="26"/>
        </w:rPr>
        <w:t>ле</w:t>
      </w:r>
      <w:r w:rsidRPr="000B68F6">
        <w:rPr>
          <w:spacing w:val="1"/>
          <w:sz w:val="26"/>
          <w:szCs w:val="26"/>
        </w:rPr>
        <w:t>н</w:t>
      </w:r>
      <w:r w:rsidRPr="000B68F6">
        <w:rPr>
          <w:sz w:val="26"/>
          <w:szCs w:val="26"/>
        </w:rPr>
        <w:t>ие</w:t>
      </w:r>
      <w:r w:rsidRPr="000B68F6">
        <w:rPr>
          <w:spacing w:val="-14"/>
          <w:sz w:val="26"/>
          <w:szCs w:val="26"/>
        </w:rPr>
        <w:t xml:space="preserve"> </w:t>
      </w:r>
      <w:r w:rsidRPr="000B68F6">
        <w:rPr>
          <w:spacing w:val="1"/>
          <w:sz w:val="26"/>
          <w:szCs w:val="26"/>
        </w:rPr>
        <w:t>з</w:t>
      </w:r>
      <w:r w:rsidRPr="000B68F6">
        <w:rPr>
          <w:sz w:val="26"/>
          <w:szCs w:val="26"/>
        </w:rPr>
        <w:t>оны</w:t>
      </w:r>
      <w:r w:rsidRPr="000B68F6">
        <w:rPr>
          <w:spacing w:val="-4"/>
          <w:sz w:val="26"/>
          <w:szCs w:val="26"/>
        </w:rPr>
        <w:t xml:space="preserve"> </w:t>
      </w:r>
      <w:r w:rsidRPr="000B68F6">
        <w:rPr>
          <w:sz w:val="26"/>
          <w:szCs w:val="26"/>
        </w:rPr>
        <w:t>в</w:t>
      </w:r>
      <w:r w:rsidRPr="000B68F6">
        <w:rPr>
          <w:spacing w:val="2"/>
          <w:sz w:val="26"/>
          <w:szCs w:val="26"/>
        </w:rPr>
        <w:t>л</w:t>
      </w:r>
      <w:r w:rsidRPr="000B68F6">
        <w:rPr>
          <w:sz w:val="26"/>
          <w:szCs w:val="26"/>
        </w:rPr>
        <w:t>и</w:t>
      </w:r>
      <w:r w:rsidRPr="000B68F6">
        <w:rPr>
          <w:spacing w:val="1"/>
          <w:sz w:val="26"/>
          <w:szCs w:val="26"/>
        </w:rPr>
        <w:t>я</w:t>
      </w:r>
      <w:r w:rsidRPr="000B68F6">
        <w:rPr>
          <w:sz w:val="26"/>
          <w:szCs w:val="26"/>
        </w:rPr>
        <w:t>н</w:t>
      </w:r>
      <w:r w:rsidRPr="000B68F6">
        <w:rPr>
          <w:spacing w:val="1"/>
          <w:sz w:val="26"/>
          <w:szCs w:val="26"/>
        </w:rPr>
        <w:t>и</w:t>
      </w:r>
      <w:r w:rsidRPr="000B68F6">
        <w:rPr>
          <w:sz w:val="26"/>
          <w:szCs w:val="26"/>
        </w:rPr>
        <w:t>я</w:t>
      </w:r>
      <w:r w:rsidRPr="000B68F6">
        <w:rPr>
          <w:spacing w:val="-9"/>
          <w:sz w:val="26"/>
          <w:szCs w:val="26"/>
        </w:rPr>
        <w:t xml:space="preserve"> </w:t>
      </w:r>
      <w:r w:rsidRPr="000B68F6">
        <w:rPr>
          <w:spacing w:val="1"/>
          <w:sz w:val="26"/>
          <w:szCs w:val="26"/>
        </w:rPr>
        <w:t>и</w:t>
      </w:r>
      <w:r w:rsidRPr="000B68F6">
        <w:rPr>
          <w:sz w:val="26"/>
          <w:szCs w:val="26"/>
        </w:rPr>
        <w:t>сто</w:t>
      </w:r>
      <w:r w:rsidRPr="000B68F6">
        <w:rPr>
          <w:spacing w:val="-1"/>
          <w:sz w:val="26"/>
          <w:szCs w:val="26"/>
        </w:rPr>
        <w:t>ч</w:t>
      </w:r>
      <w:r w:rsidRPr="000B68F6">
        <w:rPr>
          <w:sz w:val="26"/>
          <w:szCs w:val="26"/>
        </w:rPr>
        <w:t>н</w:t>
      </w:r>
      <w:r w:rsidRPr="000B68F6">
        <w:rPr>
          <w:spacing w:val="1"/>
          <w:sz w:val="26"/>
          <w:szCs w:val="26"/>
        </w:rPr>
        <w:t>ик</w:t>
      </w:r>
      <w:r w:rsidRPr="000B68F6">
        <w:rPr>
          <w:sz w:val="26"/>
          <w:szCs w:val="26"/>
        </w:rPr>
        <w:t>ов,</w:t>
      </w:r>
      <w:r w:rsidRPr="000B68F6">
        <w:rPr>
          <w:spacing w:val="-13"/>
          <w:sz w:val="26"/>
          <w:szCs w:val="26"/>
        </w:rPr>
        <w:t xml:space="preserve"> </w:t>
      </w:r>
      <w:r w:rsidRPr="000B68F6">
        <w:rPr>
          <w:sz w:val="26"/>
          <w:szCs w:val="26"/>
        </w:rPr>
        <w:t>р</w:t>
      </w:r>
      <w:r w:rsidRPr="000B68F6">
        <w:rPr>
          <w:spacing w:val="2"/>
          <w:sz w:val="26"/>
          <w:szCs w:val="26"/>
        </w:rPr>
        <w:t>а</w:t>
      </w:r>
      <w:r w:rsidRPr="000B68F6">
        <w:rPr>
          <w:sz w:val="26"/>
          <w:szCs w:val="26"/>
        </w:rPr>
        <w:t>ботающих</w:t>
      </w:r>
      <w:r w:rsidRPr="000B68F6">
        <w:rPr>
          <w:spacing w:val="-14"/>
          <w:sz w:val="26"/>
          <w:szCs w:val="26"/>
        </w:rPr>
        <w:t xml:space="preserve"> </w:t>
      </w:r>
      <w:r w:rsidRPr="000B68F6">
        <w:rPr>
          <w:spacing w:val="1"/>
          <w:sz w:val="26"/>
          <w:szCs w:val="26"/>
        </w:rPr>
        <w:t>н</w:t>
      </w:r>
      <w:r w:rsidRPr="000B68F6">
        <w:rPr>
          <w:sz w:val="26"/>
          <w:szCs w:val="26"/>
        </w:rPr>
        <w:t>а</w:t>
      </w:r>
      <w:r w:rsidRPr="000B68F6">
        <w:rPr>
          <w:spacing w:val="-1"/>
          <w:sz w:val="26"/>
          <w:szCs w:val="26"/>
        </w:rPr>
        <w:t xml:space="preserve"> </w:t>
      </w:r>
      <w:r w:rsidRPr="000B68F6">
        <w:rPr>
          <w:sz w:val="26"/>
          <w:szCs w:val="26"/>
        </w:rPr>
        <w:t>од</w:t>
      </w:r>
      <w:r w:rsidRPr="000B68F6">
        <w:rPr>
          <w:spacing w:val="5"/>
          <w:sz w:val="26"/>
          <w:szCs w:val="26"/>
        </w:rPr>
        <w:t>н</w:t>
      </w:r>
      <w:r w:rsidRPr="000B68F6">
        <w:rPr>
          <w:sz w:val="26"/>
          <w:szCs w:val="26"/>
        </w:rPr>
        <w:t>у</w:t>
      </w:r>
      <w:r w:rsidRPr="000B68F6">
        <w:rPr>
          <w:spacing w:val="-10"/>
          <w:sz w:val="26"/>
          <w:szCs w:val="26"/>
        </w:rPr>
        <w:t xml:space="preserve"> </w:t>
      </w:r>
      <w:r w:rsidRPr="000B68F6">
        <w:rPr>
          <w:sz w:val="26"/>
          <w:szCs w:val="26"/>
        </w:rPr>
        <w:t>с</w:t>
      </w:r>
      <w:r w:rsidRPr="000B68F6">
        <w:rPr>
          <w:spacing w:val="2"/>
          <w:sz w:val="26"/>
          <w:szCs w:val="26"/>
        </w:rPr>
        <w:t>е</w:t>
      </w:r>
      <w:r w:rsidRPr="000B68F6">
        <w:rPr>
          <w:sz w:val="26"/>
          <w:szCs w:val="26"/>
        </w:rPr>
        <w:t>т</w:t>
      </w:r>
      <w:r w:rsidRPr="000B68F6">
        <w:rPr>
          <w:spacing w:val="-1"/>
          <w:sz w:val="26"/>
          <w:szCs w:val="26"/>
        </w:rPr>
        <w:t>ь</w:t>
      </w:r>
      <w:r w:rsidRPr="000B68F6">
        <w:rPr>
          <w:sz w:val="26"/>
          <w:szCs w:val="26"/>
        </w:rPr>
        <w:t>.</w:t>
      </w:r>
    </w:p>
    <w:p w14:paraId="6C26668E"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18394E99" w14:textId="77777777" w:rsidR="006D06B3" w:rsidRPr="000B68F6" w:rsidRDefault="006D06B3" w:rsidP="00C22502">
      <w:pPr>
        <w:widowControl w:val="0"/>
        <w:autoSpaceDE w:val="0"/>
        <w:autoSpaceDN w:val="0"/>
        <w:adjustRightInd w:val="0"/>
        <w:spacing w:line="352"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16"/>
          <w:sz w:val="26"/>
          <w:szCs w:val="26"/>
        </w:rPr>
        <w:t xml:space="preserve"> </w:t>
      </w:r>
      <w:r w:rsidRPr="000B68F6">
        <w:rPr>
          <w:sz w:val="26"/>
          <w:szCs w:val="26"/>
        </w:rPr>
        <w:t>оце</w:t>
      </w:r>
      <w:r w:rsidRPr="000B68F6">
        <w:rPr>
          <w:spacing w:val="1"/>
          <w:sz w:val="26"/>
          <w:szCs w:val="26"/>
        </w:rPr>
        <w:t>н</w:t>
      </w:r>
      <w:r w:rsidRPr="000B68F6">
        <w:rPr>
          <w:spacing w:val="-1"/>
          <w:sz w:val="26"/>
          <w:szCs w:val="26"/>
        </w:rPr>
        <w:t>к</w:t>
      </w:r>
      <w:r w:rsidRPr="000B68F6">
        <w:rPr>
          <w:sz w:val="26"/>
          <w:szCs w:val="26"/>
        </w:rPr>
        <w:t>а</w:t>
      </w:r>
      <w:r w:rsidRPr="000B68F6">
        <w:rPr>
          <w:spacing w:val="7"/>
          <w:sz w:val="26"/>
          <w:szCs w:val="26"/>
        </w:rPr>
        <w:t xml:space="preserve"> </w:t>
      </w:r>
      <w:r w:rsidRPr="000B68F6">
        <w:rPr>
          <w:sz w:val="26"/>
          <w:szCs w:val="26"/>
        </w:rPr>
        <w:t>вл</w:t>
      </w:r>
      <w:r w:rsidRPr="000B68F6">
        <w:rPr>
          <w:spacing w:val="1"/>
          <w:sz w:val="26"/>
          <w:szCs w:val="26"/>
        </w:rPr>
        <w:t>и</w:t>
      </w:r>
      <w:r w:rsidRPr="000B68F6">
        <w:rPr>
          <w:sz w:val="26"/>
          <w:szCs w:val="26"/>
        </w:rPr>
        <w:t>я</w:t>
      </w:r>
      <w:r w:rsidRPr="000B68F6">
        <w:rPr>
          <w:spacing w:val="1"/>
          <w:sz w:val="26"/>
          <w:szCs w:val="26"/>
        </w:rPr>
        <w:t>н</w:t>
      </w:r>
      <w:r w:rsidRPr="000B68F6">
        <w:rPr>
          <w:sz w:val="26"/>
          <w:szCs w:val="26"/>
        </w:rPr>
        <w:t>ия</w:t>
      </w:r>
      <w:r w:rsidRPr="000B68F6">
        <w:rPr>
          <w:spacing w:val="7"/>
          <w:sz w:val="26"/>
          <w:szCs w:val="26"/>
        </w:rPr>
        <w:t xml:space="preserve"> </w:t>
      </w:r>
      <w:r w:rsidRPr="000B68F6">
        <w:rPr>
          <w:sz w:val="26"/>
          <w:szCs w:val="26"/>
        </w:rPr>
        <w:t>пер</w:t>
      </w:r>
      <w:r w:rsidRPr="000B68F6">
        <w:rPr>
          <w:spacing w:val="3"/>
          <w:sz w:val="26"/>
          <w:szCs w:val="26"/>
        </w:rPr>
        <w:t>е</w:t>
      </w:r>
      <w:r w:rsidRPr="000B68F6">
        <w:rPr>
          <w:spacing w:val="-1"/>
          <w:sz w:val="26"/>
          <w:szCs w:val="26"/>
        </w:rPr>
        <w:t>к</w:t>
      </w:r>
      <w:r w:rsidRPr="000B68F6">
        <w:rPr>
          <w:sz w:val="26"/>
          <w:szCs w:val="26"/>
        </w:rPr>
        <w:t>л</w:t>
      </w:r>
      <w:r w:rsidRPr="000B68F6">
        <w:rPr>
          <w:spacing w:val="1"/>
          <w:sz w:val="26"/>
          <w:szCs w:val="26"/>
        </w:rPr>
        <w:t>ю</w:t>
      </w:r>
      <w:r w:rsidRPr="000B68F6">
        <w:rPr>
          <w:spacing w:val="-1"/>
          <w:sz w:val="26"/>
          <w:szCs w:val="26"/>
        </w:rPr>
        <w:t>ч</w:t>
      </w:r>
      <w:r w:rsidRPr="000B68F6">
        <w:rPr>
          <w:sz w:val="26"/>
          <w:szCs w:val="26"/>
        </w:rPr>
        <w:t>е</w:t>
      </w:r>
      <w:r w:rsidRPr="000B68F6">
        <w:rPr>
          <w:spacing w:val="4"/>
          <w:sz w:val="26"/>
          <w:szCs w:val="26"/>
        </w:rPr>
        <w:t>н</w:t>
      </w:r>
      <w:r w:rsidRPr="000B68F6">
        <w:rPr>
          <w:sz w:val="26"/>
          <w:szCs w:val="26"/>
        </w:rPr>
        <w:t>ий при</w:t>
      </w:r>
      <w:r w:rsidRPr="000B68F6">
        <w:rPr>
          <w:spacing w:val="12"/>
          <w:sz w:val="26"/>
          <w:szCs w:val="26"/>
        </w:rPr>
        <w:t xml:space="preserve"> </w:t>
      </w:r>
      <w:r w:rsidRPr="000B68F6">
        <w:rPr>
          <w:sz w:val="26"/>
          <w:szCs w:val="26"/>
        </w:rPr>
        <w:t>пер</w:t>
      </w:r>
      <w:r w:rsidRPr="000B68F6">
        <w:rPr>
          <w:spacing w:val="3"/>
          <w:sz w:val="26"/>
          <w:szCs w:val="26"/>
        </w:rPr>
        <w:t>е</w:t>
      </w:r>
      <w:r w:rsidRPr="000B68F6">
        <w:rPr>
          <w:sz w:val="26"/>
          <w:szCs w:val="26"/>
        </w:rPr>
        <w:t>д</w:t>
      </w:r>
      <w:r w:rsidRPr="000B68F6">
        <w:rPr>
          <w:spacing w:val="2"/>
          <w:sz w:val="26"/>
          <w:szCs w:val="26"/>
        </w:rPr>
        <w:t>а</w:t>
      </w:r>
      <w:r w:rsidRPr="000B68F6">
        <w:rPr>
          <w:spacing w:val="-1"/>
          <w:sz w:val="26"/>
          <w:szCs w:val="26"/>
        </w:rPr>
        <w:t>ч</w:t>
      </w:r>
      <w:r w:rsidRPr="000B68F6">
        <w:rPr>
          <w:sz w:val="26"/>
          <w:szCs w:val="26"/>
        </w:rPr>
        <w:t>е</w:t>
      </w:r>
      <w:r w:rsidRPr="000B68F6">
        <w:rPr>
          <w:spacing w:val="5"/>
          <w:sz w:val="26"/>
          <w:szCs w:val="26"/>
        </w:rPr>
        <w:t xml:space="preserve"> </w:t>
      </w:r>
      <w:r w:rsidRPr="000B68F6">
        <w:rPr>
          <w:spacing w:val="-1"/>
          <w:sz w:val="26"/>
          <w:szCs w:val="26"/>
        </w:rPr>
        <w:t>ч</w:t>
      </w:r>
      <w:r w:rsidRPr="000B68F6">
        <w:rPr>
          <w:sz w:val="26"/>
          <w:szCs w:val="26"/>
        </w:rPr>
        <w:t>а</w:t>
      </w:r>
      <w:r w:rsidRPr="000B68F6">
        <w:rPr>
          <w:spacing w:val="2"/>
          <w:sz w:val="26"/>
          <w:szCs w:val="26"/>
        </w:rPr>
        <w:t>с</w:t>
      </w:r>
      <w:r w:rsidRPr="000B68F6">
        <w:rPr>
          <w:sz w:val="26"/>
          <w:szCs w:val="26"/>
        </w:rPr>
        <w:t>ти</w:t>
      </w:r>
      <w:r w:rsidRPr="000B68F6">
        <w:rPr>
          <w:spacing w:val="9"/>
          <w:sz w:val="26"/>
          <w:szCs w:val="26"/>
        </w:rPr>
        <w:t xml:space="preserve"> </w:t>
      </w:r>
      <w:r w:rsidRPr="000B68F6">
        <w:rPr>
          <w:sz w:val="26"/>
          <w:szCs w:val="26"/>
        </w:rPr>
        <w:t>сетевой</w:t>
      </w:r>
      <w:r w:rsidRPr="000B68F6">
        <w:rPr>
          <w:spacing w:val="8"/>
          <w:sz w:val="26"/>
          <w:szCs w:val="26"/>
        </w:rPr>
        <w:t xml:space="preserve"> </w:t>
      </w:r>
      <w:r w:rsidRPr="000B68F6">
        <w:rPr>
          <w:spacing w:val="2"/>
          <w:sz w:val="26"/>
          <w:szCs w:val="26"/>
        </w:rPr>
        <w:t>в</w:t>
      </w:r>
      <w:r w:rsidRPr="000B68F6">
        <w:rPr>
          <w:sz w:val="26"/>
          <w:szCs w:val="26"/>
        </w:rPr>
        <w:t>о</w:t>
      </w:r>
      <w:r w:rsidRPr="000B68F6">
        <w:rPr>
          <w:spacing w:val="2"/>
          <w:sz w:val="26"/>
          <w:szCs w:val="26"/>
        </w:rPr>
        <w:t>д</w:t>
      </w:r>
      <w:r w:rsidRPr="000B68F6">
        <w:rPr>
          <w:sz w:val="26"/>
          <w:szCs w:val="26"/>
        </w:rPr>
        <w:t>ы</w:t>
      </w:r>
      <w:r w:rsidRPr="000B68F6">
        <w:rPr>
          <w:spacing w:val="11"/>
          <w:sz w:val="26"/>
          <w:szCs w:val="26"/>
        </w:rPr>
        <w:t xml:space="preserve"> </w:t>
      </w:r>
      <w:r w:rsidRPr="000B68F6">
        <w:rPr>
          <w:sz w:val="26"/>
          <w:szCs w:val="26"/>
        </w:rPr>
        <w:t>от</w:t>
      </w:r>
      <w:r w:rsidRPr="000B68F6">
        <w:rPr>
          <w:spacing w:val="13"/>
          <w:sz w:val="26"/>
          <w:szCs w:val="26"/>
        </w:rPr>
        <w:t xml:space="preserve"> </w:t>
      </w:r>
      <w:r w:rsidRPr="000B68F6">
        <w:rPr>
          <w:sz w:val="26"/>
          <w:szCs w:val="26"/>
        </w:rPr>
        <w:t>одного источн</w:t>
      </w:r>
      <w:r w:rsidRPr="000B68F6">
        <w:rPr>
          <w:spacing w:val="3"/>
          <w:sz w:val="26"/>
          <w:szCs w:val="26"/>
        </w:rPr>
        <w:t>и</w:t>
      </w:r>
      <w:r w:rsidRPr="000B68F6">
        <w:rPr>
          <w:spacing w:val="-1"/>
          <w:sz w:val="26"/>
          <w:szCs w:val="26"/>
        </w:rPr>
        <w:t>к</w:t>
      </w:r>
      <w:r w:rsidRPr="000B68F6">
        <w:rPr>
          <w:sz w:val="26"/>
          <w:szCs w:val="26"/>
        </w:rPr>
        <w:t>а</w:t>
      </w:r>
      <w:r w:rsidRPr="000B68F6">
        <w:rPr>
          <w:spacing w:val="-11"/>
          <w:sz w:val="26"/>
          <w:szCs w:val="26"/>
        </w:rPr>
        <w:t xml:space="preserve"> </w:t>
      </w:r>
      <w:r w:rsidRPr="000B68F6">
        <w:rPr>
          <w:sz w:val="26"/>
          <w:szCs w:val="26"/>
        </w:rPr>
        <w:t>к д</w:t>
      </w:r>
      <w:r w:rsidRPr="000B68F6">
        <w:rPr>
          <w:spacing w:val="5"/>
          <w:sz w:val="26"/>
          <w:szCs w:val="26"/>
        </w:rPr>
        <w:t>р</w:t>
      </w:r>
      <w:r w:rsidRPr="000B68F6">
        <w:rPr>
          <w:spacing w:val="-5"/>
          <w:sz w:val="26"/>
          <w:szCs w:val="26"/>
        </w:rPr>
        <w:t>у</w:t>
      </w:r>
      <w:r w:rsidRPr="000B68F6">
        <w:rPr>
          <w:spacing w:val="2"/>
          <w:sz w:val="26"/>
          <w:szCs w:val="26"/>
        </w:rPr>
        <w:t>г</w:t>
      </w:r>
      <w:r w:rsidRPr="000B68F6">
        <w:rPr>
          <w:sz w:val="26"/>
          <w:szCs w:val="26"/>
        </w:rPr>
        <w:t>о</w:t>
      </w:r>
      <w:r w:rsidRPr="000B68F6">
        <w:rPr>
          <w:spacing w:val="4"/>
          <w:sz w:val="26"/>
          <w:szCs w:val="26"/>
        </w:rPr>
        <w:t>м</w:t>
      </w:r>
      <w:r w:rsidRPr="000B68F6">
        <w:rPr>
          <w:spacing w:val="-5"/>
          <w:sz w:val="26"/>
          <w:szCs w:val="26"/>
        </w:rPr>
        <w:t>у</w:t>
      </w:r>
      <w:r w:rsidRPr="000B68F6">
        <w:rPr>
          <w:sz w:val="26"/>
          <w:szCs w:val="26"/>
        </w:rPr>
        <w:t>.</w:t>
      </w:r>
    </w:p>
    <w:p w14:paraId="6989048B" w14:textId="77777777" w:rsidR="006D06B3" w:rsidRPr="000B68F6" w:rsidRDefault="006D06B3" w:rsidP="00C22502">
      <w:pPr>
        <w:widowControl w:val="0"/>
        <w:autoSpaceDE w:val="0"/>
        <w:autoSpaceDN w:val="0"/>
        <w:adjustRightInd w:val="0"/>
        <w:spacing w:before="15" w:line="350"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в</w:t>
      </w:r>
      <w:r w:rsidRPr="000B68F6">
        <w:rPr>
          <w:spacing w:val="1"/>
          <w:sz w:val="26"/>
          <w:szCs w:val="26"/>
        </w:rPr>
        <w:t>ы</w:t>
      </w:r>
      <w:r w:rsidRPr="000B68F6">
        <w:rPr>
          <w:sz w:val="26"/>
          <w:szCs w:val="26"/>
        </w:rPr>
        <w:t>по</w:t>
      </w:r>
      <w:r w:rsidRPr="000B68F6">
        <w:rPr>
          <w:spacing w:val="1"/>
          <w:sz w:val="26"/>
          <w:szCs w:val="26"/>
        </w:rPr>
        <w:t>л</w:t>
      </w:r>
      <w:r w:rsidRPr="000B68F6">
        <w:rPr>
          <w:sz w:val="26"/>
          <w:szCs w:val="26"/>
        </w:rPr>
        <w:t>не</w:t>
      </w:r>
      <w:r w:rsidRPr="000B68F6">
        <w:rPr>
          <w:spacing w:val="1"/>
          <w:sz w:val="26"/>
          <w:szCs w:val="26"/>
        </w:rPr>
        <w:t>н</w:t>
      </w:r>
      <w:r w:rsidRPr="000B68F6">
        <w:rPr>
          <w:sz w:val="26"/>
          <w:szCs w:val="26"/>
        </w:rPr>
        <w:t>ие расче</w:t>
      </w:r>
      <w:r w:rsidRPr="000B68F6">
        <w:rPr>
          <w:spacing w:val="1"/>
          <w:sz w:val="26"/>
          <w:szCs w:val="26"/>
        </w:rPr>
        <w:t>т</w:t>
      </w:r>
      <w:r w:rsidRPr="000B68F6">
        <w:rPr>
          <w:spacing w:val="2"/>
          <w:sz w:val="26"/>
          <w:szCs w:val="26"/>
        </w:rPr>
        <w:t>о</w:t>
      </w:r>
      <w:r w:rsidRPr="000B68F6">
        <w:rPr>
          <w:sz w:val="26"/>
          <w:szCs w:val="26"/>
        </w:rPr>
        <w:t>в по подбо</w:t>
      </w:r>
      <w:r w:rsidRPr="000B68F6">
        <w:rPr>
          <w:spacing w:val="5"/>
          <w:sz w:val="26"/>
          <w:szCs w:val="26"/>
        </w:rPr>
        <w:t>р</w:t>
      </w:r>
      <w:r w:rsidRPr="000B68F6">
        <w:rPr>
          <w:sz w:val="26"/>
          <w:szCs w:val="26"/>
        </w:rPr>
        <w:t>у д</w:t>
      </w:r>
      <w:r w:rsidRPr="000B68F6">
        <w:rPr>
          <w:spacing w:val="3"/>
          <w:sz w:val="26"/>
          <w:szCs w:val="26"/>
        </w:rPr>
        <w:t>и</w:t>
      </w:r>
      <w:r w:rsidRPr="000B68F6">
        <w:rPr>
          <w:sz w:val="26"/>
          <w:szCs w:val="26"/>
        </w:rPr>
        <w:t>аме</w:t>
      </w:r>
      <w:r w:rsidRPr="000B68F6">
        <w:rPr>
          <w:spacing w:val="-1"/>
          <w:sz w:val="26"/>
          <w:szCs w:val="26"/>
        </w:rPr>
        <w:t>т</w:t>
      </w:r>
      <w:r w:rsidRPr="000B68F6">
        <w:rPr>
          <w:sz w:val="26"/>
          <w:szCs w:val="26"/>
        </w:rPr>
        <w:t>р</w:t>
      </w:r>
      <w:r w:rsidRPr="000B68F6">
        <w:rPr>
          <w:spacing w:val="2"/>
          <w:sz w:val="26"/>
          <w:szCs w:val="26"/>
        </w:rPr>
        <w:t>о</w:t>
      </w:r>
      <w:r w:rsidRPr="000B68F6">
        <w:rPr>
          <w:sz w:val="26"/>
          <w:szCs w:val="26"/>
        </w:rPr>
        <w:t>в т</w:t>
      </w:r>
      <w:r w:rsidRPr="000B68F6">
        <w:rPr>
          <w:spacing w:val="4"/>
          <w:sz w:val="26"/>
          <w:szCs w:val="26"/>
        </w:rPr>
        <w:t>р</w:t>
      </w:r>
      <w:r w:rsidRPr="000B68F6">
        <w:rPr>
          <w:spacing w:val="-5"/>
          <w:sz w:val="26"/>
          <w:szCs w:val="26"/>
        </w:rPr>
        <w:t>у</w:t>
      </w:r>
      <w:r w:rsidRPr="000B68F6">
        <w:rPr>
          <w:sz w:val="26"/>
          <w:szCs w:val="26"/>
        </w:rPr>
        <w:t>бо</w:t>
      </w:r>
      <w:r w:rsidRPr="000B68F6">
        <w:rPr>
          <w:spacing w:val="3"/>
          <w:sz w:val="26"/>
          <w:szCs w:val="26"/>
        </w:rPr>
        <w:t>п</w:t>
      </w:r>
      <w:r w:rsidRPr="000B68F6">
        <w:rPr>
          <w:sz w:val="26"/>
          <w:szCs w:val="26"/>
        </w:rPr>
        <w:t>ров</w:t>
      </w:r>
      <w:r w:rsidRPr="000B68F6">
        <w:rPr>
          <w:spacing w:val="2"/>
          <w:sz w:val="26"/>
          <w:szCs w:val="26"/>
        </w:rPr>
        <w:t>о</w:t>
      </w:r>
      <w:r w:rsidRPr="000B68F6">
        <w:rPr>
          <w:sz w:val="26"/>
          <w:szCs w:val="26"/>
        </w:rPr>
        <w:t>дов вновь строящей</w:t>
      </w:r>
      <w:r w:rsidRPr="000B68F6">
        <w:rPr>
          <w:spacing w:val="1"/>
          <w:sz w:val="26"/>
          <w:szCs w:val="26"/>
        </w:rPr>
        <w:t>с</w:t>
      </w:r>
      <w:r w:rsidRPr="000B68F6">
        <w:rPr>
          <w:sz w:val="26"/>
          <w:szCs w:val="26"/>
        </w:rPr>
        <w:t>я</w:t>
      </w:r>
      <w:r w:rsidRPr="000B68F6">
        <w:rPr>
          <w:spacing w:val="-13"/>
          <w:sz w:val="26"/>
          <w:szCs w:val="26"/>
        </w:rPr>
        <w:t xml:space="preserve"> </w:t>
      </w:r>
      <w:r w:rsidRPr="000B68F6">
        <w:rPr>
          <w:spacing w:val="1"/>
          <w:sz w:val="26"/>
          <w:szCs w:val="26"/>
        </w:rPr>
        <w:t>и</w:t>
      </w:r>
      <w:r w:rsidRPr="000B68F6">
        <w:rPr>
          <w:sz w:val="26"/>
          <w:szCs w:val="26"/>
        </w:rPr>
        <w:t>ли</w:t>
      </w:r>
      <w:r w:rsidRPr="000B68F6">
        <w:rPr>
          <w:spacing w:val="-4"/>
          <w:sz w:val="26"/>
          <w:szCs w:val="26"/>
        </w:rPr>
        <w:t xml:space="preserve"> </w:t>
      </w:r>
      <w:r w:rsidRPr="000B68F6">
        <w:rPr>
          <w:sz w:val="26"/>
          <w:szCs w:val="26"/>
        </w:rPr>
        <w:t>р</w:t>
      </w:r>
      <w:r w:rsidRPr="000B68F6">
        <w:rPr>
          <w:spacing w:val="2"/>
          <w:sz w:val="26"/>
          <w:szCs w:val="26"/>
        </w:rPr>
        <w:t>е</w:t>
      </w:r>
      <w:r w:rsidRPr="000B68F6">
        <w:rPr>
          <w:spacing w:val="-1"/>
          <w:sz w:val="26"/>
          <w:szCs w:val="26"/>
        </w:rPr>
        <w:t>к</w:t>
      </w:r>
      <w:r w:rsidRPr="000B68F6">
        <w:rPr>
          <w:spacing w:val="2"/>
          <w:sz w:val="26"/>
          <w:szCs w:val="26"/>
        </w:rPr>
        <w:t>о</w:t>
      </w:r>
      <w:r w:rsidRPr="000B68F6">
        <w:rPr>
          <w:sz w:val="26"/>
          <w:szCs w:val="26"/>
        </w:rPr>
        <w:t>нст</w:t>
      </w:r>
      <w:r w:rsidRPr="000B68F6">
        <w:rPr>
          <w:spacing w:val="5"/>
          <w:sz w:val="26"/>
          <w:szCs w:val="26"/>
        </w:rPr>
        <w:t>р</w:t>
      </w:r>
      <w:r w:rsidRPr="000B68F6">
        <w:rPr>
          <w:spacing w:val="-5"/>
          <w:sz w:val="26"/>
          <w:szCs w:val="26"/>
        </w:rPr>
        <w:t>у</w:t>
      </w:r>
      <w:r w:rsidRPr="000B68F6">
        <w:rPr>
          <w:sz w:val="26"/>
          <w:szCs w:val="26"/>
        </w:rPr>
        <w:t>и</w:t>
      </w:r>
      <w:r w:rsidRPr="000B68F6">
        <w:rPr>
          <w:spacing w:val="5"/>
          <w:sz w:val="26"/>
          <w:szCs w:val="26"/>
        </w:rPr>
        <w:t>р</w:t>
      </w:r>
      <w:r w:rsidRPr="000B68F6">
        <w:rPr>
          <w:spacing w:val="-5"/>
          <w:sz w:val="26"/>
          <w:szCs w:val="26"/>
        </w:rPr>
        <w:t>у</w:t>
      </w:r>
      <w:r w:rsidRPr="000B68F6">
        <w:rPr>
          <w:spacing w:val="2"/>
          <w:sz w:val="26"/>
          <w:szCs w:val="26"/>
        </w:rPr>
        <w:t>е</w:t>
      </w:r>
      <w:r w:rsidRPr="000B68F6">
        <w:rPr>
          <w:spacing w:val="-1"/>
          <w:sz w:val="26"/>
          <w:szCs w:val="26"/>
        </w:rPr>
        <w:t>м</w:t>
      </w:r>
      <w:r w:rsidRPr="000B68F6">
        <w:rPr>
          <w:sz w:val="26"/>
          <w:szCs w:val="26"/>
        </w:rPr>
        <w:t>ой</w:t>
      </w:r>
      <w:r w:rsidRPr="000B68F6">
        <w:rPr>
          <w:spacing w:val="-21"/>
          <w:sz w:val="26"/>
          <w:szCs w:val="26"/>
        </w:rPr>
        <w:t xml:space="preserve"> </w:t>
      </w:r>
      <w:r w:rsidRPr="000B68F6">
        <w:rPr>
          <w:sz w:val="26"/>
          <w:szCs w:val="26"/>
        </w:rPr>
        <w:t>теп</w:t>
      </w:r>
      <w:r w:rsidRPr="000B68F6">
        <w:rPr>
          <w:spacing w:val="3"/>
          <w:sz w:val="26"/>
          <w:szCs w:val="26"/>
        </w:rPr>
        <w:t>л</w:t>
      </w:r>
      <w:r w:rsidRPr="000B68F6">
        <w:rPr>
          <w:sz w:val="26"/>
          <w:szCs w:val="26"/>
        </w:rPr>
        <w:t>о</w:t>
      </w:r>
      <w:r w:rsidRPr="000B68F6">
        <w:rPr>
          <w:spacing w:val="2"/>
          <w:sz w:val="26"/>
          <w:szCs w:val="26"/>
        </w:rPr>
        <w:t>в</w:t>
      </w:r>
      <w:r w:rsidRPr="000B68F6">
        <w:rPr>
          <w:sz w:val="26"/>
          <w:szCs w:val="26"/>
        </w:rPr>
        <w:t>ой</w:t>
      </w:r>
      <w:r w:rsidRPr="000B68F6">
        <w:rPr>
          <w:spacing w:val="-10"/>
          <w:sz w:val="26"/>
          <w:szCs w:val="26"/>
        </w:rPr>
        <w:t xml:space="preserve"> </w:t>
      </w:r>
      <w:r w:rsidRPr="000B68F6">
        <w:rPr>
          <w:sz w:val="26"/>
          <w:szCs w:val="26"/>
        </w:rPr>
        <w:t>сет</w:t>
      </w:r>
      <w:r w:rsidRPr="000B68F6">
        <w:rPr>
          <w:spacing w:val="1"/>
          <w:sz w:val="26"/>
          <w:szCs w:val="26"/>
        </w:rPr>
        <w:t>и</w:t>
      </w:r>
      <w:r w:rsidRPr="000B68F6">
        <w:rPr>
          <w:sz w:val="26"/>
          <w:szCs w:val="26"/>
        </w:rPr>
        <w:t>.</w:t>
      </w:r>
    </w:p>
    <w:p w14:paraId="488034D8"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9780EF8"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lastRenderedPageBreak/>
        <w:t>По результатам проводимого гидравлического расчета сделаны выводы:</w:t>
      </w:r>
    </w:p>
    <w:p w14:paraId="0DE32B65" w14:textId="4953FB86" w:rsidR="006D06B3" w:rsidRPr="000B68F6" w:rsidRDefault="006D06B3" w:rsidP="00C22502">
      <w:pPr>
        <w:widowControl w:val="0"/>
        <w:autoSpaceDE w:val="0"/>
        <w:autoSpaceDN w:val="0"/>
        <w:adjustRightInd w:val="0"/>
        <w:spacing w:line="352"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2"/>
          <w:sz w:val="26"/>
          <w:szCs w:val="26"/>
        </w:rPr>
        <w:t>с</w:t>
      </w:r>
      <w:r w:rsidRPr="000B68F6">
        <w:rPr>
          <w:spacing w:val="-5"/>
          <w:sz w:val="26"/>
          <w:szCs w:val="26"/>
        </w:rPr>
        <w:t>у</w:t>
      </w:r>
      <w:r w:rsidRPr="000B68F6">
        <w:rPr>
          <w:spacing w:val="2"/>
          <w:sz w:val="26"/>
          <w:szCs w:val="26"/>
        </w:rPr>
        <w:t>щ</w:t>
      </w:r>
      <w:r w:rsidRPr="000B68F6">
        <w:rPr>
          <w:sz w:val="26"/>
          <w:szCs w:val="26"/>
        </w:rPr>
        <w:t>ест</w:t>
      </w:r>
      <w:r w:rsidRPr="000B68F6">
        <w:rPr>
          <w:spacing w:val="4"/>
          <w:sz w:val="26"/>
          <w:szCs w:val="26"/>
        </w:rPr>
        <w:t>в</w:t>
      </w:r>
      <w:r w:rsidRPr="000B68F6">
        <w:rPr>
          <w:spacing w:val="-5"/>
          <w:sz w:val="26"/>
          <w:szCs w:val="26"/>
        </w:rPr>
        <w:t>у</w:t>
      </w:r>
      <w:r w:rsidRPr="000B68F6">
        <w:rPr>
          <w:spacing w:val="3"/>
          <w:sz w:val="26"/>
          <w:szCs w:val="26"/>
        </w:rPr>
        <w:t>ю</w:t>
      </w:r>
      <w:r w:rsidRPr="000B68F6">
        <w:rPr>
          <w:sz w:val="26"/>
          <w:szCs w:val="26"/>
        </w:rPr>
        <w:t>щие</w:t>
      </w:r>
      <w:r w:rsidRPr="000B68F6">
        <w:rPr>
          <w:spacing w:val="2"/>
          <w:sz w:val="26"/>
          <w:szCs w:val="26"/>
        </w:rPr>
        <w:t xml:space="preserve"> </w:t>
      </w:r>
      <w:r w:rsidRPr="000B68F6">
        <w:rPr>
          <w:sz w:val="26"/>
          <w:szCs w:val="26"/>
        </w:rPr>
        <w:t>тепл</w:t>
      </w:r>
      <w:r w:rsidRPr="000B68F6">
        <w:rPr>
          <w:spacing w:val="3"/>
          <w:sz w:val="26"/>
          <w:szCs w:val="26"/>
        </w:rPr>
        <w:t>о</w:t>
      </w:r>
      <w:r w:rsidRPr="000B68F6">
        <w:rPr>
          <w:sz w:val="26"/>
          <w:szCs w:val="26"/>
        </w:rPr>
        <w:t>в</w:t>
      </w:r>
      <w:r w:rsidRPr="000B68F6">
        <w:rPr>
          <w:spacing w:val="1"/>
          <w:sz w:val="26"/>
          <w:szCs w:val="26"/>
        </w:rPr>
        <w:t>ы</w:t>
      </w:r>
      <w:r w:rsidRPr="000B68F6">
        <w:rPr>
          <w:sz w:val="26"/>
          <w:szCs w:val="26"/>
        </w:rPr>
        <w:t>е</w:t>
      </w:r>
      <w:r w:rsidRPr="000B68F6">
        <w:rPr>
          <w:spacing w:val="5"/>
          <w:sz w:val="26"/>
          <w:szCs w:val="26"/>
        </w:rPr>
        <w:t xml:space="preserve"> </w:t>
      </w:r>
      <w:r w:rsidRPr="000B68F6">
        <w:rPr>
          <w:sz w:val="26"/>
          <w:szCs w:val="26"/>
        </w:rPr>
        <w:t>сети</w:t>
      </w:r>
      <w:r w:rsidRPr="000B68F6">
        <w:rPr>
          <w:spacing w:val="11"/>
          <w:sz w:val="26"/>
          <w:szCs w:val="26"/>
        </w:rPr>
        <w:t xml:space="preserve"> </w:t>
      </w:r>
      <w:r w:rsidRPr="000B68F6">
        <w:rPr>
          <w:sz w:val="26"/>
          <w:szCs w:val="26"/>
        </w:rPr>
        <w:t>обес</w:t>
      </w:r>
      <w:r w:rsidRPr="000B68F6">
        <w:rPr>
          <w:spacing w:val="1"/>
          <w:sz w:val="26"/>
          <w:szCs w:val="26"/>
        </w:rPr>
        <w:t>п</w:t>
      </w:r>
      <w:r w:rsidRPr="000B68F6">
        <w:rPr>
          <w:spacing w:val="2"/>
          <w:sz w:val="26"/>
          <w:szCs w:val="26"/>
        </w:rPr>
        <w:t>е</w:t>
      </w:r>
      <w:r w:rsidRPr="000B68F6">
        <w:rPr>
          <w:spacing w:val="-1"/>
          <w:sz w:val="26"/>
          <w:szCs w:val="26"/>
        </w:rPr>
        <w:t>ч</w:t>
      </w:r>
      <w:r w:rsidRPr="000B68F6">
        <w:rPr>
          <w:sz w:val="26"/>
          <w:szCs w:val="26"/>
        </w:rPr>
        <w:t>ив</w:t>
      </w:r>
      <w:r w:rsidRPr="000B68F6">
        <w:rPr>
          <w:spacing w:val="3"/>
          <w:sz w:val="26"/>
          <w:szCs w:val="26"/>
        </w:rPr>
        <w:t>а</w:t>
      </w:r>
      <w:r w:rsidRPr="000B68F6">
        <w:rPr>
          <w:sz w:val="26"/>
          <w:szCs w:val="26"/>
        </w:rPr>
        <w:t>ют пере</w:t>
      </w:r>
      <w:r w:rsidRPr="000B68F6">
        <w:rPr>
          <w:spacing w:val="1"/>
          <w:sz w:val="26"/>
          <w:szCs w:val="26"/>
        </w:rPr>
        <w:t>д</w:t>
      </w:r>
      <w:r w:rsidRPr="000B68F6">
        <w:rPr>
          <w:spacing w:val="2"/>
          <w:sz w:val="26"/>
          <w:szCs w:val="26"/>
        </w:rPr>
        <w:t>а</w:t>
      </w:r>
      <w:r w:rsidRPr="000B68F6">
        <w:rPr>
          <w:spacing w:val="4"/>
          <w:sz w:val="26"/>
          <w:szCs w:val="26"/>
        </w:rPr>
        <w:t>ч</w:t>
      </w:r>
      <w:r w:rsidRPr="000B68F6">
        <w:rPr>
          <w:sz w:val="26"/>
          <w:szCs w:val="26"/>
        </w:rPr>
        <w:t>у</w:t>
      </w:r>
      <w:r w:rsidRPr="000B68F6">
        <w:rPr>
          <w:spacing w:val="1"/>
          <w:sz w:val="26"/>
          <w:szCs w:val="26"/>
        </w:rPr>
        <w:t xml:space="preserve"> </w:t>
      </w:r>
      <w:r w:rsidRPr="000B68F6">
        <w:rPr>
          <w:sz w:val="26"/>
          <w:szCs w:val="26"/>
        </w:rPr>
        <w:t>теп</w:t>
      </w:r>
      <w:r w:rsidRPr="000B68F6">
        <w:rPr>
          <w:spacing w:val="3"/>
          <w:sz w:val="26"/>
          <w:szCs w:val="26"/>
        </w:rPr>
        <w:t>л</w:t>
      </w:r>
      <w:r w:rsidRPr="000B68F6">
        <w:rPr>
          <w:sz w:val="26"/>
          <w:szCs w:val="26"/>
        </w:rPr>
        <w:t>ов</w:t>
      </w:r>
      <w:r w:rsidRPr="000B68F6">
        <w:rPr>
          <w:spacing w:val="2"/>
          <w:sz w:val="26"/>
          <w:szCs w:val="26"/>
        </w:rPr>
        <w:t>о</w:t>
      </w:r>
      <w:r w:rsidRPr="000B68F6">
        <w:rPr>
          <w:sz w:val="26"/>
          <w:szCs w:val="26"/>
        </w:rPr>
        <w:t>й</w:t>
      </w:r>
      <w:r w:rsidRPr="000B68F6">
        <w:rPr>
          <w:spacing w:val="6"/>
          <w:sz w:val="26"/>
          <w:szCs w:val="26"/>
        </w:rPr>
        <w:t xml:space="preserve"> </w:t>
      </w:r>
      <w:r w:rsidRPr="000B68F6">
        <w:rPr>
          <w:spacing w:val="-1"/>
          <w:sz w:val="26"/>
          <w:szCs w:val="26"/>
        </w:rPr>
        <w:t>э</w:t>
      </w:r>
      <w:r w:rsidRPr="000B68F6">
        <w:rPr>
          <w:sz w:val="26"/>
          <w:szCs w:val="26"/>
        </w:rPr>
        <w:t>нергии</w:t>
      </w:r>
      <w:r w:rsidRPr="000B68F6">
        <w:rPr>
          <w:spacing w:val="10"/>
          <w:sz w:val="26"/>
          <w:szCs w:val="26"/>
        </w:rPr>
        <w:t xml:space="preserve"> </w:t>
      </w:r>
      <w:r w:rsidRPr="000B68F6">
        <w:rPr>
          <w:sz w:val="26"/>
          <w:szCs w:val="26"/>
        </w:rPr>
        <w:t>в по</w:t>
      </w:r>
      <w:r w:rsidRPr="000B68F6">
        <w:rPr>
          <w:spacing w:val="1"/>
          <w:sz w:val="26"/>
          <w:szCs w:val="26"/>
        </w:rPr>
        <w:t>л</w:t>
      </w:r>
      <w:r w:rsidRPr="000B68F6">
        <w:rPr>
          <w:sz w:val="26"/>
          <w:szCs w:val="26"/>
        </w:rPr>
        <w:t>ном</w:t>
      </w:r>
      <w:r w:rsidRPr="000B68F6">
        <w:rPr>
          <w:spacing w:val="-8"/>
          <w:sz w:val="26"/>
          <w:szCs w:val="26"/>
        </w:rPr>
        <w:t xml:space="preserve"> </w:t>
      </w:r>
      <w:r w:rsidRPr="000B68F6">
        <w:rPr>
          <w:sz w:val="26"/>
          <w:szCs w:val="26"/>
        </w:rPr>
        <w:t>объ</w:t>
      </w:r>
      <w:r w:rsidRPr="000B68F6">
        <w:rPr>
          <w:spacing w:val="2"/>
          <w:sz w:val="26"/>
          <w:szCs w:val="26"/>
        </w:rPr>
        <w:t>е</w:t>
      </w:r>
      <w:r w:rsidRPr="000B68F6">
        <w:rPr>
          <w:spacing w:val="-1"/>
          <w:sz w:val="26"/>
          <w:szCs w:val="26"/>
        </w:rPr>
        <w:t>м</w:t>
      </w:r>
      <w:r w:rsidRPr="000B68F6">
        <w:rPr>
          <w:sz w:val="26"/>
          <w:szCs w:val="26"/>
        </w:rPr>
        <w:t>е,</w:t>
      </w:r>
      <w:r w:rsidRPr="000B68F6">
        <w:rPr>
          <w:spacing w:val="-9"/>
          <w:sz w:val="26"/>
          <w:szCs w:val="26"/>
        </w:rPr>
        <w:t xml:space="preserve"> </w:t>
      </w:r>
      <w:r w:rsidRPr="000B68F6">
        <w:rPr>
          <w:sz w:val="26"/>
          <w:szCs w:val="26"/>
        </w:rPr>
        <w:t>не</w:t>
      </w:r>
      <w:r w:rsidRPr="000B68F6">
        <w:rPr>
          <w:spacing w:val="3"/>
          <w:sz w:val="26"/>
          <w:szCs w:val="26"/>
        </w:rPr>
        <w:t>о</w:t>
      </w:r>
      <w:r w:rsidRPr="000B68F6">
        <w:rPr>
          <w:spacing w:val="2"/>
          <w:sz w:val="26"/>
          <w:szCs w:val="26"/>
        </w:rPr>
        <w:t>б</w:t>
      </w:r>
      <w:r w:rsidRPr="000B68F6">
        <w:rPr>
          <w:sz w:val="26"/>
          <w:szCs w:val="26"/>
        </w:rPr>
        <w:t>ходим</w:t>
      </w:r>
      <w:r w:rsidRPr="000B68F6">
        <w:rPr>
          <w:spacing w:val="2"/>
          <w:sz w:val="26"/>
          <w:szCs w:val="26"/>
        </w:rPr>
        <w:t>о</w:t>
      </w:r>
      <w:r w:rsidRPr="000B68F6">
        <w:rPr>
          <w:sz w:val="26"/>
          <w:szCs w:val="26"/>
        </w:rPr>
        <w:t>м</w:t>
      </w:r>
      <w:r w:rsidRPr="000B68F6">
        <w:rPr>
          <w:spacing w:val="-16"/>
          <w:sz w:val="26"/>
          <w:szCs w:val="26"/>
        </w:rPr>
        <w:t xml:space="preserve"> </w:t>
      </w:r>
      <w:r w:rsidRPr="000B68F6">
        <w:rPr>
          <w:sz w:val="26"/>
          <w:szCs w:val="26"/>
        </w:rPr>
        <w:t>при</w:t>
      </w:r>
      <w:r w:rsidRPr="000B68F6">
        <w:rPr>
          <w:spacing w:val="-4"/>
          <w:sz w:val="26"/>
          <w:szCs w:val="26"/>
        </w:rPr>
        <w:t xml:space="preserve"> </w:t>
      </w:r>
      <w:r w:rsidRPr="000B68F6">
        <w:rPr>
          <w:sz w:val="26"/>
          <w:szCs w:val="26"/>
        </w:rPr>
        <w:t>ра</w:t>
      </w:r>
      <w:r w:rsidRPr="000B68F6">
        <w:rPr>
          <w:spacing w:val="2"/>
          <w:sz w:val="26"/>
          <w:szCs w:val="26"/>
        </w:rPr>
        <w:t>с</w:t>
      </w:r>
      <w:r w:rsidRPr="000B68F6">
        <w:rPr>
          <w:spacing w:val="-1"/>
          <w:sz w:val="26"/>
          <w:szCs w:val="26"/>
        </w:rPr>
        <w:t>ч</w:t>
      </w:r>
      <w:r w:rsidRPr="000B68F6">
        <w:rPr>
          <w:sz w:val="26"/>
          <w:szCs w:val="26"/>
        </w:rPr>
        <w:t>ет</w:t>
      </w:r>
      <w:r w:rsidRPr="000B68F6">
        <w:rPr>
          <w:spacing w:val="5"/>
          <w:sz w:val="26"/>
          <w:szCs w:val="26"/>
        </w:rPr>
        <w:t>н</w:t>
      </w:r>
      <w:r w:rsidRPr="000B68F6">
        <w:rPr>
          <w:spacing w:val="1"/>
          <w:sz w:val="26"/>
          <w:szCs w:val="26"/>
        </w:rPr>
        <w:t>ы</w:t>
      </w:r>
      <w:r w:rsidRPr="000B68F6">
        <w:rPr>
          <w:sz w:val="26"/>
          <w:szCs w:val="26"/>
        </w:rPr>
        <w:t>х</w:t>
      </w:r>
      <w:r w:rsidRPr="000B68F6">
        <w:rPr>
          <w:spacing w:val="-12"/>
          <w:sz w:val="26"/>
          <w:szCs w:val="26"/>
        </w:rPr>
        <w:t xml:space="preserve"> </w:t>
      </w:r>
      <w:r w:rsidRPr="000B68F6">
        <w:rPr>
          <w:sz w:val="26"/>
          <w:szCs w:val="26"/>
        </w:rPr>
        <w:t>параме</w:t>
      </w:r>
      <w:r w:rsidRPr="000B68F6">
        <w:rPr>
          <w:spacing w:val="2"/>
          <w:sz w:val="26"/>
          <w:szCs w:val="26"/>
        </w:rPr>
        <w:t>т</w:t>
      </w:r>
      <w:r w:rsidRPr="000B68F6">
        <w:rPr>
          <w:sz w:val="26"/>
          <w:szCs w:val="26"/>
        </w:rPr>
        <w:t>рах</w:t>
      </w:r>
      <w:r w:rsidRPr="000B68F6">
        <w:rPr>
          <w:spacing w:val="-13"/>
          <w:sz w:val="26"/>
          <w:szCs w:val="26"/>
        </w:rPr>
        <w:t xml:space="preserve"> </w:t>
      </w:r>
      <w:r w:rsidRPr="000B68F6">
        <w:rPr>
          <w:sz w:val="26"/>
          <w:szCs w:val="26"/>
        </w:rPr>
        <w:t>на</w:t>
      </w:r>
      <w:r w:rsidRPr="000B68F6">
        <w:rPr>
          <w:spacing w:val="5"/>
          <w:sz w:val="26"/>
          <w:szCs w:val="26"/>
        </w:rPr>
        <w:t>р</w:t>
      </w:r>
      <w:r w:rsidRPr="000B68F6">
        <w:rPr>
          <w:spacing w:val="-5"/>
          <w:sz w:val="26"/>
          <w:szCs w:val="26"/>
        </w:rPr>
        <w:t>у</w:t>
      </w:r>
      <w:r w:rsidRPr="000B68F6">
        <w:rPr>
          <w:spacing w:val="3"/>
          <w:sz w:val="26"/>
          <w:szCs w:val="26"/>
        </w:rPr>
        <w:t>ж</w:t>
      </w:r>
      <w:r w:rsidRPr="000B68F6">
        <w:rPr>
          <w:sz w:val="26"/>
          <w:szCs w:val="26"/>
        </w:rPr>
        <w:t>ного</w:t>
      </w:r>
      <w:r w:rsidRPr="000B68F6">
        <w:rPr>
          <w:spacing w:val="-12"/>
          <w:sz w:val="26"/>
          <w:szCs w:val="26"/>
        </w:rPr>
        <w:t xml:space="preserve"> </w:t>
      </w:r>
      <w:r w:rsidRPr="000B68F6">
        <w:rPr>
          <w:sz w:val="26"/>
          <w:szCs w:val="26"/>
        </w:rPr>
        <w:t>воз</w:t>
      </w:r>
      <w:r w:rsidRPr="000B68F6">
        <w:rPr>
          <w:spacing w:val="5"/>
          <w:sz w:val="26"/>
          <w:szCs w:val="26"/>
        </w:rPr>
        <w:t>д</w:t>
      </w:r>
      <w:r w:rsidRPr="000B68F6">
        <w:rPr>
          <w:spacing w:val="-5"/>
          <w:sz w:val="26"/>
          <w:szCs w:val="26"/>
        </w:rPr>
        <w:t>у</w:t>
      </w:r>
      <w:r w:rsidRPr="000B68F6">
        <w:rPr>
          <w:spacing w:val="2"/>
          <w:sz w:val="26"/>
          <w:szCs w:val="26"/>
        </w:rPr>
        <w:t>х</w:t>
      </w:r>
      <w:r w:rsidRPr="000B68F6">
        <w:rPr>
          <w:sz w:val="26"/>
          <w:szCs w:val="26"/>
        </w:rPr>
        <w:t>а;</w:t>
      </w:r>
    </w:p>
    <w:p w14:paraId="5F04795D" w14:textId="35E512BB" w:rsidR="006D06B3" w:rsidRPr="000B68F6" w:rsidRDefault="006D06B3" w:rsidP="00C22502">
      <w:pPr>
        <w:widowControl w:val="0"/>
        <w:autoSpaceDE w:val="0"/>
        <w:autoSpaceDN w:val="0"/>
        <w:adjustRightInd w:val="0"/>
        <w:spacing w:before="15" w:line="355" w:lineRule="auto"/>
        <w:ind w:left="102" w:right="13" w:firstLine="708"/>
        <w:jc w:val="both"/>
        <w:rPr>
          <w:sz w:val="26"/>
          <w:szCs w:val="26"/>
        </w:rPr>
      </w:pPr>
      <w:bookmarkStart w:id="380" w:name="_Hlk62842576"/>
      <w:r w:rsidRPr="000B68F6">
        <w:rPr>
          <w:rFonts w:ascii="Symbol" w:hAnsi="Symbol" w:cs="Symbol"/>
          <w:sz w:val="26"/>
          <w:szCs w:val="26"/>
        </w:rPr>
        <w:t></w:t>
      </w:r>
      <w:r w:rsidRPr="000B68F6">
        <w:rPr>
          <w:sz w:val="26"/>
          <w:szCs w:val="26"/>
        </w:rPr>
        <w:t xml:space="preserve"> </w:t>
      </w:r>
      <w:bookmarkStart w:id="381" w:name="_Hlk62842142"/>
      <w:r w:rsidRPr="000B68F6">
        <w:rPr>
          <w:sz w:val="26"/>
          <w:szCs w:val="26"/>
        </w:rPr>
        <w:t>присоединение новых</w:t>
      </w:r>
      <w:r w:rsidRPr="000B68F6">
        <w:rPr>
          <w:spacing w:val="61"/>
          <w:sz w:val="26"/>
          <w:szCs w:val="26"/>
        </w:rPr>
        <w:t xml:space="preserve"> </w:t>
      </w:r>
      <w:r w:rsidRPr="000B68F6">
        <w:rPr>
          <w:sz w:val="26"/>
          <w:szCs w:val="26"/>
        </w:rPr>
        <w:t>п</w:t>
      </w:r>
      <w:r w:rsidRPr="000B68F6">
        <w:rPr>
          <w:spacing w:val="3"/>
          <w:sz w:val="26"/>
          <w:szCs w:val="26"/>
        </w:rPr>
        <w:t>о</w:t>
      </w:r>
      <w:r w:rsidRPr="000B68F6">
        <w:rPr>
          <w:sz w:val="26"/>
          <w:szCs w:val="26"/>
        </w:rPr>
        <w:t>тр</w:t>
      </w:r>
      <w:r w:rsidRPr="000B68F6">
        <w:rPr>
          <w:spacing w:val="2"/>
          <w:sz w:val="26"/>
          <w:szCs w:val="26"/>
        </w:rPr>
        <w:t>е</w:t>
      </w:r>
      <w:r w:rsidRPr="000B68F6">
        <w:rPr>
          <w:sz w:val="26"/>
          <w:szCs w:val="26"/>
        </w:rPr>
        <w:t>бителей</w:t>
      </w:r>
      <w:r w:rsidRPr="000B68F6">
        <w:rPr>
          <w:spacing w:val="62"/>
          <w:sz w:val="26"/>
          <w:szCs w:val="26"/>
        </w:rPr>
        <w:t xml:space="preserve"> </w:t>
      </w:r>
      <w:r w:rsidRPr="000B68F6">
        <w:rPr>
          <w:sz w:val="26"/>
          <w:szCs w:val="26"/>
        </w:rPr>
        <w:t>не планируется</w:t>
      </w:r>
      <w:bookmarkEnd w:id="381"/>
      <w:r w:rsidRPr="000B68F6">
        <w:rPr>
          <w:sz w:val="26"/>
          <w:szCs w:val="26"/>
        </w:rPr>
        <w:t>.</w:t>
      </w:r>
    </w:p>
    <w:bookmarkEnd w:id="380"/>
    <w:p w14:paraId="49B0BD0D" w14:textId="77777777" w:rsidR="006D06B3" w:rsidRPr="000B68F6" w:rsidRDefault="006D06B3" w:rsidP="00C22502">
      <w:pPr>
        <w:widowControl w:val="0"/>
        <w:autoSpaceDE w:val="0"/>
        <w:autoSpaceDN w:val="0"/>
        <w:adjustRightInd w:val="0"/>
        <w:spacing w:before="19" w:line="240" w:lineRule="exact"/>
        <w:ind w:right="13"/>
      </w:pPr>
    </w:p>
    <w:p w14:paraId="1C517484" w14:textId="77777777" w:rsidR="006D06B3" w:rsidRPr="000B68F6" w:rsidRDefault="006D06B3" w:rsidP="00C03847">
      <w:pPr>
        <w:pStyle w:val="21"/>
        <w:jc w:val="both"/>
      </w:pPr>
      <w:bookmarkStart w:id="382" w:name="_Toc62629233"/>
      <w:bookmarkStart w:id="383" w:name="_Toc71120174"/>
      <w:r w:rsidRPr="000B68F6">
        <w:t>4.3. Выводы о резервах (дефицитах) существующей системы теплоснабжения при обеспечении перспективной тепловой нагрузки потребителей</w:t>
      </w:r>
      <w:bookmarkEnd w:id="382"/>
      <w:bookmarkEnd w:id="383"/>
    </w:p>
    <w:p w14:paraId="342B6078" w14:textId="20C2FDCC" w:rsidR="006D06B3" w:rsidRPr="000B68F6" w:rsidRDefault="006D06B3" w:rsidP="00C22502">
      <w:pPr>
        <w:widowControl w:val="0"/>
        <w:spacing w:line="360" w:lineRule="auto"/>
        <w:ind w:right="13" w:firstLine="567"/>
        <w:jc w:val="both"/>
        <w:rPr>
          <w:sz w:val="26"/>
          <w:szCs w:val="26"/>
        </w:rPr>
      </w:pPr>
      <w:r w:rsidRPr="000B68F6">
        <w:rPr>
          <w:sz w:val="26"/>
          <w:szCs w:val="26"/>
        </w:rPr>
        <w:t>В настоящий момент дефицит тепловой мощности</w:t>
      </w:r>
      <w:r w:rsidR="001D07BD" w:rsidRPr="000B68F6">
        <w:rPr>
          <w:sz w:val="26"/>
          <w:szCs w:val="26"/>
        </w:rPr>
        <w:t xml:space="preserve"> отсутствует</w:t>
      </w:r>
      <w:r w:rsidRPr="000B68F6">
        <w:rPr>
          <w:sz w:val="26"/>
          <w:szCs w:val="26"/>
        </w:rPr>
        <w:t>. Присоединение перспективных нагрузок к котельн</w:t>
      </w:r>
      <w:r w:rsidR="007739C6" w:rsidRPr="000B68F6">
        <w:rPr>
          <w:sz w:val="26"/>
          <w:szCs w:val="26"/>
        </w:rPr>
        <w:t>ой</w:t>
      </w:r>
      <w:r w:rsidRPr="000B68F6">
        <w:rPr>
          <w:sz w:val="26"/>
          <w:szCs w:val="26"/>
        </w:rPr>
        <w:t xml:space="preserve"> не планируется.</w:t>
      </w:r>
    </w:p>
    <w:p w14:paraId="7F20A4A5" w14:textId="77777777" w:rsidR="006D06B3" w:rsidRPr="000B68F6" w:rsidRDefault="006D06B3" w:rsidP="00C22502">
      <w:pPr>
        <w:widowControl w:val="0"/>
        <w:spacing w:line="360" w:lineRule="auto"/>
        <w:ind w:right="13" w:firstLine="567"/>
        <w:jc w:val="both"/>
        <w:rPr>
          <w:sz w:val="26"/>
          <w:szCs w:val="26"/>
        </w:rPr>
      </w:pPr>
      <w:bookmarkStart w:id="384" w:name="_Hlk62842210"/>
      <w:r w:rsidRPr="000B68F6">
        <w:rPr>
          <w:sz w:val="26"/>
          <w:szCs w:val="26"/>
        </w:rPr>
        <w:t>Тепловые сети в границах теплоснабжения имеют достаточный резерв пропускной способности для существующих потребителей.</w:t>
      </w:r>
    </w:p>
    <w:bookmarkEnd w:id="384"/>
    <w:p w14:paraId="225951F8" w14:textId="77777777" w:rsidR="006D06B3" w:rsidRPr="000B68F6" w:rsidRDefault="006D06B3" w:rsidP="00C22502">
      <w:pPr>
        <w:widowControl w:val="0"/>
        <w:autoSpaceDE w:val="0"/>
        <w:autoSpaceDN w:val="0"/>
        <w:adjustRightInd w:val="0"/>
        <w:spacing w:before="6" w:line="360" w:lineRule="auto"/>
        <w:ind w:left="102" w:right="13" w:firstLine="708"/>
        <w:jc w:val="both"/>
        <w:rPr>
          <w:sz w:val="26"/>
          <w:szCs w:val="26"/>
        </w:rPr>
      </w:pPr>
    </w:p>
    <w:p w14:paraId="57AA4CAB" w14:textId="77777777" w:rsidR="006D06B3" w:rsidRPr="000B68F6" w:rsidRDefault="006D06B3" w:rsidP="00C22502">
      <w:pPr>
        <w:widowControl w:val="0"/>
        <w:autoSpaceDE w:val="0"/>
        <w:autoSpaceDN w:val="0"/>
        <w:adjustRightInd w:val="0"/>
        <w:spacing w:before="6" w:line="360" w:lineRule="auto"/>
        <w:ind w:left="102" w:right="13" w:firstLine="708"/>
        <w:jc w:val="both"/>
        <w:rPr>
          <w:sz w:val="26"/>
          <w:szCs w:val="26"/>
        </w:rPr>
        <w:sectPr w:rsidR="006D06B3" w:rsidRPr="000B68F6" w:rsidSect="00501C52">
          <w:footerReference w:type="default" r:id="rId24"/>
          <w:pgSz w:w="11920" w:h="16840"/>
          <w:pgMar w:top="1134" w:right="567" w:bottom="1134" w:left="1134" w:header="0" w:footer="752" w:gutter="0"/>
          <w:cols w:space="720"/>
          <w:noEndnote/>
        </w:sectPr>
      </w:pPr>
    </w:p>
    <w:p w14:paraId="3B4C1117" w14:textId="1869EB2C" w:rsidR="006D06B3" w:rsidRPr="000B68F6" w:rsidRDefault="00C03847" w:rsidP="00C03847">
      <w:pPr>
        <w:pStyle w:val="14"/>
        <w:jc w:val="both"/>
      </w:pPr>
      <w:bookmarkStart w:id="385" w:name="_Toc7452161"/>
      <w:bookmarkStart w:id="386" w:name="_Toc62629234"/>
      <w:bookmarkStart w:id="387" w:name="_Toc71120175"/>
      <w:r w:rsidRPr="000B68F6">
        <w:lastRenderedPageBreak/>
        <w:t xml:space="preserve">5. </w:t>
      </w:r>
      <w:r w:rsidR="006D06B3" w:rsidRPr="000B68F6">
        <w:t>Мастер-план развития систем теплоснабжения поселения</w:t>
      </w:r>
      <w:bookmarkEnd w:id="385"/>
      <w:bookmarkEnd w:id="386"/>
      <w:bookmarkEnd w:id="387"/>
    </w:p>
    <w:p w14:paraId="70387871" w14:textId="77777777" w:rsidR="006D06B3" w:rsidRPr="000B68F6" w:rsidRDefault="006D06B3" w:rsidP="00C03847">
      <w:pPr>
        <w:pStyle w:val="21"/>
        <w:jc w:val="both"/>
      </w:pPr>
      <w:bookmarkStart w:id="388" w:name="_Toc62629235"/>
      <w:bookmarkStart w:id="389" w:name="_Toc71120176"/>
      <w:r w:rsidRPr="000B68F6">
        <w:t xml:space="preserve">5.1. </w:t>
      </w:r>
      <w:bookmarkStart w:id="390" w:name="_Toc7452162"/>
      <w:r w:rsidRPr="000B68F6">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88"/>
      <w:bookmarkEnd w:id="389"/>
      <w:bookmarkEnd w:id="390"/>
    </w:p>
    <w:p w14:paraId="41718621" w14:textId="77777777" w:rsidR="006D06B3" w:rsidRPr="000B68F6" w:rsidRDefault="006D06B3" w:rsidP="00C22502">
      <w:pPr>
        <w:widowControl w:val="0"/>
        <w:spacing w:line="360" w:lineRule="auto"/>
        <w:ind w:right="13" w:firstLine="567"/>
        <w:jc w:val="both"/>
        <w:rPr>
          <w:sz w:val="26"/>
          <w:szCs w:val="26"/>
        </w:rPr>
      </w:pPr>
      <w:bookmarkStart w:id="391" w:name="_Hlk71283151"/>
      <w:r w:rsidRPr="000B68F6">
        <w:rPr>
          <w:sz w:val="26"/>
          <w:szCs w:val="26"/>
        </w:rPr>
        <w:t>Ввод новых источников тепловой мощности, необходимость перераспределения тепловых нагрузок между источниками тепловой энергии отсутствует. Таким образом, рассмотрение нескольких вариантов развития системы теплоснабжения, связанных с определением наиболее эффективного варианта обеспечения тепловой энергией потребителей от различных источников тепловой энергии, является нецелесообразным</w:t>
      </w:r>
      <w:bookmarkEnd w:id="391"/>
      <w:r w:rsidRPr="000B68F6">
        <w:rPr>
          <w:sz w:val="26"/>
          <w:szCs w:val="26"/>
        </w:rPr>
        <w:t>.</w:t>
      </w:r>
    </w:p>
    <w:p w14:paraId="3B337C3A" w14:textId="77777777" w:rsidR="006D06B3" w:rsidRPr="000B68F6" w:rsidRDefault="006D06B3" w:rsidP="00C03847">
      <w:pPr>
        <w:pStyle w:val="21"/>
        <w:jc w:val="both"/>
      </w:pPr>
      <w:bookmarkStart w:id="392" w:name="_Toc7452163"/>
      <w:bookmarkStart w:id="393" w:name="_Toc62629236"/>
      <w:bookmarkStart w:id="394" w:name="_Toc71120177"/>
      <w:r w:rsidRPr="000B68F6">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392"/>
      <w:bookmarkEnd w:id="393"/>
      <w:bookmarkEnd w:id="394"/>
    </w:p>
    <w:p w14:paraId="4131878D" w14:textId="756A7F8B" w:rsidR="006D06B3" w:rsidRPr="000B68F6" w:rsidRDefault="006D06B3" w:rsidP="00C22502">
      <w:pPr>
        <w:widowControl w:val="0"/>
        <w:spacing w:line="360" w:lineRule="auto"/>
        <w:ind w:right="13" w:firstLine="567"/>
        <w:jc w:val="both"/>
        <w:rPr>
          <w:sz w:val="26"/>
          <w:szCs w:val="26"/>
        </w:rPr>
      </w:pPr>
      <w:r w:rsidRPr="000B68F6">
        <w:rPr>
          <w:sz w:val="26"/>
          <w:szCs w:val="26"/>
        </w:rPr>
        <w:t>Варианты развития систем теплоснабжения СП «</w:t>
      </w:r>
      <w:r w:rsidR="00D7373E" w:rsidRPr="000B68F6">
        <w:rPr>
          <w:sz w:val="26"/>
          <w:szCs w:val="26"/>
        </w:rPr>
        <w:t>Слудка</w:t>
      </w:r>
      <w:r w:rsidRPr="000B68F6">
        <w:rPr>
          <w:sz w:val="26"/>
          <w:szCs w:val="26"/>
        </w:rPr>
        <w:t>» не предусмотрены.</w:t>
      </w:r>
    </w:p>
    <w:p w14:paraId="2429F4D5" w14:textId="77777777" w:rsidR="006D06B3" w:rsidRPr="000B68F6" w:rsidRDefault="006D06B3" w:rsidP="00C03847">
      <w:pPr>
        <w:pStyle w:val="21"/>
        <w:jc w:val="both"/>
      </w:pPr>
      <w:bookmarkStart w:id="395" w:name="_Toc7452164"/>
      <w:bookmarkStart w:id="396" w:name="_Toc62629237"/>
      <w:bookmarkStart w:id="397" w:name="_Toc71120178"/>
      <w:r w:rsidRPr="000B68F6">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bookmarkEnd w:id="395"/>
      <w:bookmarkEnd w:id="396"/>
      <w:bookmarkEnd w:id="397"/>
    </w:p>
    <w:p w14:paraId="78A2433A" w14:textId="0B44F70E" w:rsidR="006D06B3" w:rsidRPr="000B68F6" w:rsidRDefault="006D06B3" w:rsidP="00C22502">
      <w:pPr>
        <w:widowControl w:val="0"/>
        <w:spacing w:line="360" w:lineRule="auto"/>
        <w:ind w:right="13" w:firstLine="567"/>
        <w:jc w:val="both"/>
        <w:rPr>
          <w:sz w:val="26"/>
          <w:szCs w:val="26"/>
        </w:rPr>
      </w:pPr>
      <w:r w:rsidRPr="000B68F6">
        <w:rPr>
          <w:sz w:val="26"/>
          <w:szCs w:val="26"/>
        </w:rPr>
        <w:t>Варианты развития систем теплоснабжения СП «</w:t>
      </w:r>
      <w:r w:rsidR="00D7373E" w:rsidRPr="000B68F6">
        <w:rPr>
          <w:sz w:val="26"/>
          <w:szCs w:val="26"/>
        </w:rPr>
        <w:t>Слудка</w:t>
      </w:r>
      <w:r w:rsidRPr="000B68F6">
        <w:rPr>
          <w:sz w:val="26"/>
          <w:szCs w:val="26"/>
        </w:rPr>
        <w:t>» не предусмотрены.</w:t>
      </w:r>
    </w:p>
    <w:p w14:paraId="03F9FC96" w14:textId="77777777" w:rsidR="006D06B3" w:rsidRPr="000B68F6"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85BCB5A" w14:textId="77777777" w:rsidR="006D06B3" w:rsidRPr="000B68F6"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649512C3" w14:textId="77777777" w:rsidR="006D06B3" w:rsidRPr="000B68F6"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45FD9F3A" w14:textId="77777777" w:rsidR="006D06B3" w:rsidRPr="000B68F6"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DD24C7D" w14:textId="77777777" w:rsidR="006D06B3" w:rsidRPr="000B68F6"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77CD17C5" w14:textId="77777777" w:rsidR="006D06B3" w:rsidRPr="000B68F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1215E1E5" w14:textId="77777777" w:rsidR="006D06B3" w:rsidRPr="000B68F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6C87D572" w14:textId="77777777" w:rsidR="006D06B3" w:rsidRPr="000B68F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32146CA7" w14:textId="77777777" w:rsidR="006D06B3" w:rsidRPr="000B68F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54990E6B" w14:textId="77777777" w:rsidR="006D06B3" w:rsidRPr="000B68F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0ECB1137" w14:textId="77777777" w:rsidR="006D06B3" w:rsidRPr="000B68F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468B7405" w14:textId="1F16041F" w:rsidR="006D06B3" w:rsidRPr="000B68F6" w:rsidRDefault="00C03847" w:rsidP="00C03847">
      <w:pPr>
        <w:pStyle w:val="14"/>
        <w:jc w:val="both"/>
      </w:pPr>
      <w:bookmarkStart w:id="398" w:name="_Toc62629238"/>
      <w:bookmarkStart w:id="399" w:name="_Toc71120179"/>
      <w:r w:rsidRPr="000B68F6">
        <w:lastRenderedPageBreak/>
        <w:t xml:space="preserve">6. </w:t>
      </w:r>
      <w:r w:rsidR="006D06B3" w:rsidRPr="000B68F6">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D06B3" w:rsidRPr="000B68F6">
        <w:br/>
        <w:t>в том числе в аварийных режимах</w:t>
      </w:r>
      <w:bookmarkEnd w:id="398"/>
      <w:bookmarkEnd w:id="399"/>
    </w:p>
    <w:p w14:paraId="6EEEB975" w14:textId="77777777" w:rsidR="006D06B3" w:rsidRPr="000B68F6" w:rsidRDefault="006D06B3" w:rsidP="00C03847">
      <w:pPr>
        <w:pStyle w:val="21"/>
        <w:jc w:val="both"/>
      </w:pPr>
      <w:bookmarkStart w:id="400" w:name="_Toc62629239"/>
      <w:bookmarkStart w:id="401" w:name="_Toc71120180"/>
      <w:r w:rsidRPr="000B68F6">
        <w:t xml:space="preserve">6.1. </w:t>
      </w:r>
      <w:bookmarkStart w:id="402" w:name="_Toc7452166"/>
      <w:r w:rsidRPr="000B68F6">
        <w:t>Расчетная величина нормативных потерь теплоносителя в тепловых сетях в зонах действия источников тепловой энергии.</w:t>
      </w:r>
      <w:bookmarkEnd w:id="400"/>
      <w:bookmarkEnd w:id="401"/>
      <w:bookmarkEnd w:id="402"/>
    </w:p>
    <w:p w14:paraId="574DAEF2" w14:textId="2A931DF7" w:rsidR="006D06B3" w:rsidRPr="000B68F6" w:rsidRDefault="006D06B3" w:rsidP="00C22502">
      <w:pPr>
        <w:widowControl w:val="0"/>
        <w:spacing w:line="360" w:lineRule="auto"/>
        <w:ind w:right="13" w:firstLine="567"/>
        <w:jc w:val="both"/>
        <w:rPr>
          <w:sz w:val="26"/>
          <w:szCs w:val="26"/>
        </w:rPr>
      </w:pPr>
      <w:r w:rsidRPr="000B68F6">
        <w:rPr>
          <w:sz w:val="26"/>
          <w:szCs w:val="26"/>
        </w:rPr>
        <w:t>Расчет технически обоснованных нормативных потерь (нормативных утечек) теплоносителя в тепловых сетях всех зон действия источников тепловой энергии выполняется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N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 N 325.</w:t>
      </w:r>
    </w:p>
    <w:p w14:paraId="6CC4A650" w14:textId="77777777" w:rsidR="00AD4E20" w:rsidRPr="000B68F6" w:rsidRDefault="00AD4E20" w:rsidP="00AD4E20">
      <w:pPr>
        <w:widowControl w:val="0"/>
        <w:spacing w:line="360" w:lineRule="auto"/>
        <w:ind w:right="13" w:firstLine="567"/>
        <w:jc w:val="both"/>
        <w:rPr>
          <w:sz w:val="26"/>
          <w:szCs w:val="26"/>
        </w:rPr>
      </w:pPr>
      <w:r w:rsidRPr="000B68F6">
        <w:rPr>
          <w:sz w:val="26"/>
          <w:szCs w:val="26"/>
        </w:rPr>
        <w:t>Расчетная величина нормативных потерь теплоносителя в тепловых сетях в зонах действия источников тепловой энергии составляет:</w:t>
      </w:r>
    </w:p>
    <w:p w14:paraId="4F2D2A5F" w14:textId="56417DEC" w:rsidR="00AD4E20" w:rsidRPr="000B68F6" w:rsidRDefault="00AD4E20" w:rsidP="00AD4E20">
      <w:pPr>
        <w:pStyle w:val="afa"/>
        <w:widowControl w:val="0"/>
        <w:numPr>
          <w:ilvl w:val="0"/>
          <w:numId w:val="49"/>
        </w:numPr>
        <w:spacing w:line="360" w:lineRule="auto"/>
        <w:ind w:right="13"/>
        <w:jc w:val="both"/>
        <w:rPr>
          <w:sz w:val="26"/>
          <w:szCs w:val="26"/>
        </w:rPr>
      </w:pPr>
      <w:r w:rsidRPr="000B68F6">
        <w:rPr>
          <w:sz w:val="26"/>
          <w:szCs w:val="26"/>
        </w:rPr>
        <w:t>котельная с. "Слудка"– 112,46 куб.м./год.</w:t>
      </w:r>
    </w:p>
    <w:p w14:paraId="5A3D540D" w14:textId="3133EF7D" w:rsidR="006D06B3" w:rsidRPr="000B68F6" w:rsidRDefault="006D06B3" w:rsidP="00C03847">
      <w:pPr>
        <w:pStyle w:val="21"/>
        <w:jc w:val="both"/>
      </w:pPr>
      <w:bookmarkStart w:id="403" w:name="_Toc7452167"/>
      <w:bookmarkStart w:id="404" w:name="_Toc62629240"/>
      <w:bookmarkStart w:id="405" w:name="_Toc71120181"/>
      <w:r w:rsidRPr="000B68F6">
        <w:t>6.2. Максимальный и средне</w:t>
      </w:r>
      <w:r w:rsidR="00D7373E" w:rsidRPr="000B68F6">
        <w:t>Слудка</w:t>
      </w:r>
      <w:r w:rsidRPr="000B68F6">
        <w:t>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03"/>
      <w:bookmarkEnd w:id="404"/>
      <w:bookmarkEnd w:id="405"/>
    </w:p>
    <w:p w14:paraId="043E93B1" w14:textId="6946D6EB" w:rsidR="006D06B3" w:rsidRPr="000B68F6" w:rsidRDefault="00A66CCB" w:rsidP="00C22502">
      <w:pPr>
        <w:widowControl w:val="0"/>
        <w:spacing w:line="360" w:lineRule="auto"/>
        <w:ind w:right="13" w:firstLine="567"/>
        <w:jc w:val="both"/>
        <w:rPr>
          <w:sz w:val="26"/>
          <w:szCs w:val="26"/>
        </w:rPr>
      </w:pPr>
      <w:r w:rsidRPr="000B68F6">
        <w:rPr>
          <w:sz w:val="26"/>
          <w:szCs w:val="26"/>
        </w:rPr>
        <w:t>На территории СП «</w:t>
      </w:r>
      <w:r w:rsidR="00D7373E" w:rsidRPr="000B68F6">
        <w:rPr>
          <w:sz w:val="26"/>
          <w:szCs w:val="26"/>
        </w:rPr>
        <w:t>Слудка</w:t>
      </w:r>
      <w:r w:rsidRPr="000B68F6">
        <w:rPr>
          <w:sz w:val="26"/>
          <w:szCs w:val="26"/>
        </w:rPr>
        <w:t>» источники тепловой энергии обеспечивают централизованное отопление без горячего водоснабжения</w:t>
      </w:r>
      <w:r w:rsidR="006D06B3" w:rsidRPr="000B68F6">
        <w:rPr>
          <w:sz w:val="26"/>
          <w:szCs w:val="26"/>
        </w:rPr>
        <w:t xml:space="preserve">. </w:t>
      </w:r>
    </w:p>
    <w:p w14:paraId="6FB49011" w14:textId="77777777" w:rsidR="006D06B3" w:rsidRPr="000B68F6" w:rsidRDefault="006D06B3" w:rsidP="00C03847">
      <w:pPr>
        <w:pStyle w:val="21"/>
        <w:jc w:val="both"/>
      </w:pPr>
      <w:bookmarkStart w:id="406" w:name="_Toc7452168"/>
      <w:bookmarkStart w:id="407" w:name="_Toc62629241"/>
      <w:bookmarkStart w:id="408" w:name="_Toc71120182"/>
      <w:r w:rsidRPr="000B68F6">
        <w:t>6.3. Сведения о наличии баков-аккумуляторов.</w:t>
      </w:r>
      <w:bookmarkEnd w:id="406"/>
      <w:bookmarkEnd w:id="407"/>
      <w:bookmarkEnd w:id="408"/>
    </w:p>
    <w:p w14:paraId="7D07C0CD" w14:textId="4610117E"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Информация о баках-аккумуляторах </w:t>
      </w:r>
    </w:p>
    <w:tbl>
      <w:tblPr>
        <w:tblW w:w="10060" w:type="dxa"/>
        <w:tblLook w:val="04A0" w:firstRow="1" w:lastRow="0" w:firstColumn="1" w:lastColumn="0" w:noHBand="0" w:noVBand="1"/>
      </w:tblPr>
      <w:tblGrid>
        <w:gridCol w:w="6374"/>
        <w:gridCol w:w="1843"/>
        <w:gridCol w:w="1843"/>
      </w:tblGrid>
      <w:tr w:rsidR="006E2198" w:rsidRPr="000B68F6" w14:paraId="4DD496E4" w14:textId="77777777" w:rsidTr="00393A92">
        <w:trPr>
          <w:trHeight w:val="340"/>
        </w:trPr>
        <w:tc>
          <w:tcPr>
            <w:tcW w:w="6374" w:type="dxa"/>
            <w:vMerge w:val="restart"/>
            <w:tcBorders>
              <w:top w:val="single" w:sz="8" w:space="0" w:color="000000"/>
              <w:left w:val="single" w:sz="4" w:space="0" w:color="000000"/>
              <w:bottom w:val="nil"/>
              <w:right w:val="single" w:sz="4" w:space="0" w:color="000000"/>
            </w:tcBorders>
            <w:shd w:val="clear" w:color="auto" w:fill="auto"/>
            <w:vAlign w:val="center"/>
            <w:hideMark/>
          </w:tcPr>
          <w:p w14:paraId="14ED7CD4" w14:textId="508C1F21" w:rsidR="006E2198" w:rsidRPr="000B68F6" w:rsidRDefault="006E2198" w:rsidP="00AD4E20">
            <w:pPr>
              <w:jc w:val="center"/>
              <w:rPr>
                <w:b/>
                <w:bCs/>
                <w:sz w:val="22"/>
                <w:szCs w:val="22"/>
              </w:rPr>
            </w:pPr>
            <w:r w:rsidRPr="000B68F6">
              <w:rPr>
                <w:b/>
                <w:bCs/>
                <w:sz w:val="22"/>
                <w:szCs w:val="22"/>
              </w:rPr>
              <w:t>Наименование котельной, адрес</w:t>
            </w:r>
          </w:p>
        </w:tc>
        <w:tc>
          <w:tcPr>
            <w:tcW w:w="3686" w:type="dxa"/>
            <w:gridSpan w:val="2"/>
            <w:tcBorders>
              <w:top w:val="single" w:sz="8" w:space="0" w:color="000000"/>
              <w:left w:val="nil"/>
              <w:bottom w:val="single" w:sz="4" w:space="0" w:color="000000"/>
              <w:right w:val="single" w:sz="4" w:space="0" w:color="000000"/>
            </w:tcBorders>
            <w:shd w:val="clear" w:color="auto" w:fill="auto"/>
            <w:noWrap/>
            <w:vAlign w:val="center"/>
            <w:hideMark/>
          </w:tcPr>
          <w:p w14:paraId="75DA8C48" w14:textId="77777777" w:rsidR="006E2198" w:rsidRPr="000B68F6" w:rsidRDefault="006E2198" w:rsidP="00AD4E20">
            <w:pPr>
              <w:jc w:val="center"/>
              <w:rPr>
                <w:b/>
                <w:bCs/>
                <w:sz w:val="22"/>
                <w:szCs w:val="22"/>
              </w:rPr>
            </w:pPr>
            <w:r w:rsidRPr="000B68F6">
              <w:rPr>
                <w:b/>
                <w:bCs/>
                <w:sz w:val="22"/>
                <w:szCs w:val="22"/>
              </w:rPr>
              <w:t>Объем бака, м3</w:t>
            </w:r>
          </w:p>
        </w:tc>
      </w:tr>
      <w:tr w:rsidR="006E2198" w:rsidRPr="000B68F6" w14:paraId="5021C0A8" w14:textId="77777777" w:rsidTr="00393A92">
        <w:trPr>
          <w:trHeight w:val="458"/>
        </w:trPr>
        <w:tc>
          <w:tcPr>
            <w:tcW w:w="6374" w:type="dxa"/>
            <w:vMerge/>
            <w:tcBorders>
              <w:top w:val="single" w:sz="8" w:space="0" w:color="000000"/>
              <w:left w:val="single" w:sz="4" w:space="0" w:color="000000"/>
              <w:bottom w:val="nil"/>
              <w:right w:val="single" w:sz="4" w:space="0" w:color="000000"/>
            </w:tcBorders>
            <w:vAlign w:val="center"/>
            <w:hideMark/>
          </w:tcPr>
          <w:p w14:paraId="6FAD7DB8" w14:textId="77777777" w:rsidR="006E2198" w:rsidRPr="000B68F6" w:rsidRDefault="006E2198" w:rsidP="00AD4E20">
            <w:pPr>
              <w:jc w:val="center"/>
              <w:rPr>
                <w:b/>
                <w:bCs/>
                <w:sz w:val="22"/>
                <w:szCs w:val="22"/>
              </w:rPr>
            </w:pPr>
          </w:p>
        </w:tc>
        <w:tc>
          <w:tcPr>
            <w:tcW w:w="1843" w:type="dxa"/>
            <w:vMerge w:val="restart"/>
            <w:tcBorders>
              <w:top w:val="nil"/>
              <w:left w:val="single" w:sz="4" w:space="0" w:color="000000"/>
              <w:bottom w:val="single" w:sz="8" w:space="0" w:color="000000"/>
              <w:right w:val="single" w:sz="4" w:space="0" w:color="000000"/>
            </w:tcBorders>
            <w:shd w:val="clear" w:color="auto" w:fill="auto"/>
            <w:vAlign w:val="center"/>
            <w:hideMark/>
          </w:tcPr>
          <w:p w14:paraId="6DBCF453" w14:textId="77777777" w:rsidR="006E2198" w:rsidRPr="000B68F6" w:rsidRDefault="006E2198" w:rsidP="00AD4E20">
            <w:pPr>
              <w:jc w:val="center"/>
              <w:rPr>
                <w:b/>
                <w:bCs/>
                <w:sz w:val="22"/>
                <w:szCs w:val="22"/>
              </w:rPr>
            </w:pPr>
            <w:r w:rsidRPr="000B68F6">
              <w:rPr>
                <w:b/>
                <w:bCs/>
                <w:sz w:val="22"/>
                <w:szCs w:val="22"/>
              </w:rPr>
              <w:t>Бак запаса воды на нужды ГВС</w:t>
            </w:r>
          </w:p>
        </w:tc>
        <w:tc>
          <w:tcPr>
            <w:tcW w:w="1843" w:type="dxa"/>
            <w:vMerge w:val="restart"/>
            <w:tcBorders>
              <w:top w:val="nil"/>
              <w:left w:val="single" w:sz="4" w:space="0" w:color="000000"/>
              <w:bottom w:val="single" w:sz="8" w:space="0" w:color="000000"/>
              <w:right w:val="single" w:sz="4" w:space="0" w:color="000000"/>
            </w:tcBorders>
            <w:shd w:val="clear" w:color="auto" w:fill="auto"/>
            <w:vAlign w:val="center"/>
            <w:hideMark/>
          </w:tcPr>
          <w:p w14:paraId="04F6175B" w14:textId="77777777" w:rsidR="006E2198" w:rsidRPr="000B68F6" w:rsidRDefault="006E2198" w:rsidP="00AD4E20">
            <w:pPr>
              <w:jc w:val="center"/>
              <w:rPr>
                <w:b/>
                <w:bCs/>
                <w:sz w:val="22"/>
                <w:szCs w:val="22"/>
              </w:rPr>
            </w:pPr>
            <w:r w:rsidRPr="000B68F6">
              <w:rPr>
                <w:b/>
                <w:bCs/>
                <w:sz w:val="22"/>
                <w:szCs w:val="22"/>
              </w:rPr>
              <w:t>Бак запаса подпиточной воды</w:t>
            </w:r>
          </w:p>
        </w:tc>
      </w:tr>
      <w:tr w:rsidR="006E2198" w:rsidRPr="000B68F6" w14:paraId="53601C3F" w14:textId="77777777" w:rsidTr="00393A92">
        <w:trPr>
          <w:trHeight w:val="458"/>
        </w:trPr>
        <w:tc>
          <w:tcPr>
            <w:tcW w:w="6374" w:type="dxa"/>
            <w:vMerge/>
            <w:tcBorders>
              <w:top w:val="single" w:sz="8" w:space="0" w:color="000000"/>
              <w:left w:val="single" w:sz="4" w:space="0" w:color="000000"/>
              <w:bottom w:val="nil"/>
              <w:right w:val="single" w:sz="4" w:space="0" w:color="000000"/>
            </w:tcBorders>
            <w:vAlign w:val="center"/>
            <w:hideMark/>
          </w:tcPr>
          <w:p w14:paraId="39E8DEB3" w14:textId="77777777" w:rsidR="006E2198" w:rsidRPr="000B68F6" w:rsidRDefault="006E2198" w:rsidP="00AD4E20">
            <w:pPr>
              <w:jc w:val="center"/>
              <w:rPr>
                <w:b/>
                <w:bCs/>
                <w:sz w:val="22"/>
                <w:szCs w:val="22"/>
              </w:rPr>
            </w:pPr>
          </w:p>
        </w:tc>
        <w:tc>
          <w:tcPr>
            <w:tcW w:w="1843" w:type="dxa"/>
            <w:vMerge/>
            <w:tcBorders>
              <w:top w:val="nil"/>
              <w:left w:val="single" w:sz="4" w:space="0" w:color="000000"/>
              <w:bottom w:val="single" w:sz="8" w:space="0" w:color="000000"/>
              <w:right w:val="single" w:sz="4" w:space="0" w:color="000000"/>
            </w:tcBorders>
            <w:vAlign w:val="center"/>
            <w:hideMark/>
          </w:tcPr>
          <w:p w14:paraId="35B4418F" w14:textId="77777777" w:rsidR="006E2198" w:rsidRPr="000B68F6" w:rsidRDefault="006E2198" w:rsidP="00AD4E20">
            <w:pPr>
              <w:jc w:val="center"/>
              <w:rPr>
                <w:b/>
                <w:bCs/>
                <w:sz w:val="22"/>
                <w:szCs w:val="22"/>
              </w:rPr>
            </w:pPr>
          </w:p>
        </w:tc>
        <w:tc>
          <w:tcPr>
            <w:tcW w:w="1843" w:type="dxa"/>
            <w:vMerge/>
            <w:tcBorders>
              <w:top w:val="nil"/>
              <w:left w:val="single" w:sz="4" w:space="0" w:color="000000"/>
              <w:bottom w:val="single" w:sz="8" w:space="0" w:color="000000"/>
              <w:right w:val="single" w:sz="4" w:space="0" w:color="000000"/>
            </w:tcBorders>
            <w:vAlign w:val="center"/>
            <w:hideMark/>
          </w:tcPr>
          <w:p w14:paraId="5F43DE31" w14:textId="77777777" w:rsidR="006E2198" w:rsidRPr="000B68F6" w:rsidRDefault="006E2198" w:rsidP="00AD4E20">
            <w:pPr>
              <w:jc w:val="center"/>
              <w:rPr>
                <w:b/>
                <w:bCs/>
                <w:sz w:val="22"/>
                <w:szCs w:val="22"/>
              </w:rPr>
            </w:pPr>
          </w:p>
        </w:tc>
      </w:tr>
      <w:tr w:rsidR="006E2198" w:rsidRPr="000B68F6" w14:paraId="5C58231F" w14:textId="77777777" w:rsidTr="00393A92">
        <w:trPr>
          <w:trHeight w:val="340"/>
        </w:trPr>
        <w:tc>
          <w:tcPr>
            <w:tcW w:w="6374" w:type="dxa"/>
            <w:tcBorders>
              <w:top w:val="single" w:sz="4" w:space="0" w:color="000000"/>
              <w:left w:val="single" w:sz="4" w:space="0" w:color="000000"/>
              <w:bottom w:val="single" w:sz="8" w:space="0" w:color="000000"/>
              <w:right w:val="single" w:sz="4" w:space="0" w:color="000000"/>
            </w:tcBorders>
            <w:shd w:val="clear" w:color="auto" w:fill="auto"/>
            <w:vAlign w:val="center"/>
            <w:hideMark/>
          </w:tcPr>
          <w:p w14:paraId="29287262" w14:textId="77777777" w:rsidR="006E2198" w:rsidRPr="000B68F6" w:rsidRDefault="006E2198" w:rsidP="00AD4E20">
            <w:pPr>
              <w:jc w:val="center"/>
              <w:rPr>
                <w:sz w:val="22"/>
                <w:szCs w:val="22"/>
              </w:rPr>
            </w:pPr>
            <w:r w:rsidRPr="000B68F6">
              <w:rPr>
                <w:sz w:val="22"/>
                <w:szCs w:val="22"/>
              </w:rPr>
              <w:t>Котельная с. Слудка, ул. Новосёлов</w:t>
            </w:r>
          </w:p>
        </w:tc>
        <w:tc>
          <w:tcPr>
            <w:tcW w:w="1843" w:type="dxa"/>
            <w:tcBorders>
              <w:top w:val="nil"/>
              <w:left w:val="nil"/>
              <w:bottom w:val="single" w:sz="8" w:space="0" w:color="000000"/>
              <w:right w:val="single" w:sz="4" w:space="0" w:color="000000"/>
            </w:tcBorders>
            <w:shd w:val="clear" w:color="auto" w:fill="auto"/>
            <w:noWrap/>
            <w:vAlign w:val="center"/>
            <w:hideMark/>
          </w:tcPr>
          <w:p w14:paraId="0FB8D6BF" w14:textId="77777777" w:rsidR="006E2198" w:rsidRPr="000B68F6" w:rsidRDefault="006E2198" w:rsidP="00AD4E20">
            <w:pPr>
              <w:jc w:val="center"/>
              <w:rPr>
                <w:sz w:val="22"/>
                <w:szCs w:val="22"/>
              </w:rPr>
            </w:pPr>
            <w:r w:rsidRPr="000B68F6">
              <w:rPr>
                <w:sz w:val="22"/>
                <w:szCs w:val="22"/>
              </w:rPr>
              <w:t>-</w:t>
            </w:r>
          </w:p>
        </w:tc>
        <w:tc>
          <w:tcPr>
            <w:tcW w:w="1843" w:type="dxa"/>
            <w:tcBorders>
              <w:top w:val="nil"/>
              <w:left w:val="nil"/>
              <w:bottom w:val="single" w:sz="8" w:space="0" w:color="000000"/>
              <w:right w:val="single" w:sz="4" w:space="0" w:color="000000"/>
            </w:tcBorders>
            <w:shd w:val="clear" w:color="auto" w:fill="auto"/>
            <w:noWrap/>
            <w:vAlign w:val="center"/>
            <w:hideMark/>
          </w:tcPr>
          <w:p w14:paraId="41131941" w14:textId="77777777" w:rsidR="006E2198" w:rsidRPr="000B68F6" w:rsidRDefault="006E2198" w:rsidP="00AD4E20">
            <w:pPr>
              <w:jc w:val="center"/>
              <w:rPr>
                <w:sz w:val="22"/>
                <w:szCs w:val="22"/>
              </w:rPr>
            </w:pPr>
            <w:r w:rsidRPr="000B68F6">
              <w:rPr>
                <w:sz w:val="22"/>
                <w:szCs w:val="22"/>
              </w:rPr>
              <w:t>5 м3 - 1 шт.</w:t>
            </w:r>
          </w:p>
        </w:tc>
      </w:tr>
    </w:tbl>
    <w:p w14:paraId="717BDC8C" w14:textId="77777777" w:rsidR="008B2C25" w:rsidRPr="000B68F6" w:rsidRDefault="008B2C25" w:rsidP="00C22502">
      <w:pPr>
        <w:widowControl w:val="0"/>
        <w:spacing w:line="360" w:lineRule="auto"/>
        <w:ind w:right="13" w:firstLine="567"/>
        <w:jc w:val="both"/>
      </w:pPr>
    </w:p>
    <w:p w14:paraId="2D7C7694" w14:textId="77777777" w:rsidR="006D06B3" w:rsidRPr="000B68F6" w:rsidRDefault="006D06B3" w:rsidP="00C22502">
      <w:pPr>
        <w:pStyle w:val="-2"/>
        <w:widowControl w:val="0"/>
        <w:spacing w:after="120" w:line="360" w:lineRule="auto"/>
        <w:ind w:right="13" w:firstLine="851"/>
        <w:rPr>
          <w:rFonts w:ascii="Times New Roman" w:hAnsi="Times New Roman" w:cs="Times New Roman"/>
        </w:rPr>
      </w:pPr>
    </w:p>
    <w:p w14:paraId="4C6A4903" w14:textId="33AA46B1" w:rsidR="006D06B3" w:rsidRPr="000B68F6" w:rsidRDefault="00C03847" w:rsidP="00C03847">
      <w:pPr>
        <w:pStyle w:val="14"/>
        <w:ind w:right="13"/>
        <w:jc w:val="both"/>
        <w:rPr>
          <w:spacing w:val="1"/>
        </w:rPr>
      </w:pPr>
      <w:bookmarkStart w:id="409" w:name="_Toc62629242"/>
      <w:bookmarkStart w:id="410" w:name="_Toc71120183"/>
      <w:r w:rsidRPr="000B68F6">
        <w:rPr>
          <w:spacing w:val="1"/>
        </w:rPr>
        <w:lastRenderedPageBreak/>
        <w:t xml:space="preserve">7. </w:t>
      </w:r>
      <w:r w:rsidR="006D06B3" w:rsidRPr="000B68F6">
        <w:rPr>
          <w:spacing w:val="1"/>
        </w:rPr>
        <w:t>Предложения по строительству, реконструкции и техническому перевооружению источников тепловой энергии</w:t>
      </w:r>
      <w:bookmarkEnd w:id="409"/>
      <w:bookmarkEnd w:id="410"/>
    </w:p>
    <w:p w14:paraId="247FDD05" w14:textId="77777777" w:rsidR="006D06B3" w:rsidRPr="000B68F6" w:rsidRDefault="006D06B3" w:rsidP="00C03847">
      <w:pPr>
        <w:pStyle w:val="21"/>
        <w:jc w:val="both"/>
      </w:pPr>
      <w:bookmarkStart w:id="411" w:name="_Toc62629243"/>
      <w:bookmarkStart w:id="412" w:name="_Toc71120184"/>
      <w:r w:rsidRPr="000B68F6">
        <w:t>7.1. Определение условий организации централизованного теплоснабжения, индивидуального теплоснабжения, а также поквартирного отопления.</w:t>
      </w:r>
      <w:bookmarkEnd w:id="411"/>
      <w:bookmarkEnd w:id="412"/>
    </w:p>
    <w:p w14:paraId="584ED5FE"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Согласно статье 14 ФЗ №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    190    «О    теплоснабжении» и правилами подключения к системам теплоснабжения, утвержденными Правительством Российской Федерации.</w:t>
      </w:r>
    </w:p>
    <w:p w14:paraId="63744E8F"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7FF6A341"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33E1F69D"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w:t>
      </w:r>
      <w:r w:rsidRPr="000B68F6">
        <w:rPr>
          <w:sz w:val="26"/>
          <w:szCs w:val="26"/>
        </w:rPr>
        <w:lastRenderedPageBreak/>
        <w:t>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7EBEC491"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w:t>
      </w:r>
      <w:r w:rsidRPr="000B68F6">
        <w:rPr>
          <w:sz w:val="26"/>
          <w:szCs w:val="26"/>
        </w:rPr>
        <w:lastRenderedPageBreak/>
        <w:t>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7787DF37"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328B3A97"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22538534"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7929E744"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w:t>
      </w:r>
      <w:r w:rsidRPr="000B68F6">
        <w:rPr>
          <w:sz w:val="26"/>
          <w:szCs w:val="26"/>
        </w:rPr>
        <w:lastRenderedPageBreak/>
        <w:t>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579A1190"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оС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4CA0B6E0"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Условия организации поквартирного теплоснабжения определены в СП54.13330.2011 «Здания жилые многоквартирные» и СП 60.13330.2012 «Отопление, вентиляция и кондиционирование воздуха».</w:t>
      </w:r>
    </w:p>
    <w:p w14:paraId="4C9488FD"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Согласно п. 15, с. 14, ФЗ №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7958350A" w14:textId="77777777" w:rsidR="006D06B3" w:rsidRPr="000B68F6" w:rsidRDefault="006D06B3" w:rsidP="00C03847">
      <w:pPr>
        <w:pStyle w:val="21"/>
        <w:jc w:val="both"/>
      </w:pPr>
      <w:bookmarkStart w:id="413" w:name="_Toc7452173"/>
      <w:bookmarkStart w:id="414" w:name="_Toc62629244"/>
      <w:bookmarkStart w:id="415" w:name="_Toc71120185"/>
      <w:r w:rsidRPr="000B68F6">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13"/>
      <w:bookmarkEnd w:id="414"/>
      <w:bookmarkEnd w:id="415"/>
    </w:p>
    <w:p w14:paraId="47F7A663"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02B6F138" w14:textId="77777777" w:rsidR="006D06B3" w:rsidRPr="000B68F6" w:rsidRDefault="006D06B3" w:rsidP="00C03847">
      <w:pPr>
        <w:pStyle w:val="21"/>
        <w:jc w:val="both"/>
      </w:pPr>
      <w:bookmarkStart w:id="416" w:name="_Toc7452174"/>
      <w:bookmarkStart w:id="417" w:name="_Toc62629245"/>
      <w:bookmarkStart w:id="418" w:name="_Toc71120186"/>
      <w:r w:rsidRPr="000B68F6">
        <w:t xml:space="preserve">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w:t>
      </w:r>
      <w:r w:rsidRPr="000B68F6">
        <w:lastRenderedPageBreak/>
        <w:t>(мощности) на соответствующий период), в соответствии с методическими указаниями по разработке схем теплоснабжения.</w:t>
      </w:r>
      <w:bookmarkEnd w:id="416"/>
      <w:bookmarkEnd w:id="417"/>
      <w:bookmarkEnd w:id="418"/>
    </w:p>
    <w:p w14:paraId="3F50AF3C"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155F6BFD" w14:textId="77777777" w:rsidR="006D06B3" w:rsidRPr="000B68F6" w:rsidRDefault="006D06B3" w:rsidP="00C03847">
      <w:pPr>
        <w:pStyle w:val="21"/>
        <w:jc w:val="both"/>
      </w:pPr>
      <w:bookmarkStart w:id="419" w:name="_Toc7452175"/>
      <w:bookmarkStart w:id="420" w:name="_Toc62629246"/>
      <w:bookmarkStart w:id="421" w:name="_Toc71120187"/>
      <w:r w:rsidRPr="000B68F6">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bookmarkEnd w:id="419"/>
      <w:bookmarkEnd w:id="420"/>
      <w:bookmarkEnd w:id="421"/>
    </w:p>
    <w:p w14:paraId="08BE9591"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Строительство источников тепловой энергии, функционирующих в режиме комбинированной выработки электрической и тепловой энергии, не предусмотрено.</w:t>
      </w:r>
    </w:p>
    <w:p w14:paraId="127C8830" w14:textId="77777777" w:rsidR="006D06B3" w:rsidRPr="000B68F6" w:rsidRDefault="006D06B3" w:rsidP="00C03847">
      <w:pPr>
        <w:pStyle w:val="21"/>
        <w:jc w:val="both"/>
      </w:pPr>
      <w:bookmarkStart w:id="422" w:name="_Toc7452176"/>
      <w:bookmarkStart w:id="423" w:name="_Toc62629247"/>
      <w:bookmarkStart w:id="424" w:name="_Toc71120188"/>
      <w:r w:rsidRPr="000B68F6">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22"/>
      <w:bookmarkEnd w:id="423"/>
      <w:bookmarkEnd w:id="424"/>
    </w:p>
    <w:p w14:paraId="4E8148DE"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Предложения по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не предусмотрены.</w:t>
      </w:r>
    </w:p>
    <w:p w14:paraId="50D545AA" w14:textId="77777777" w:rsidR="006D06B3" w:rsidRPr="000B68F6" w:rsidRDefault="006D06B3" w:rsidP="00C03847">
      <w:pPr>
        <w:pStyle w:val="21"/>
        <w:jc w:val="both"/>
      </w:pPr>
      <w:bookmarkStart w:id="425" w:name="_Toc7452177"/>
      <w:bookmarkStart w:id="426" w:name="_Toc62629248"/>
      <w:bookmarkStart w:id="427" w:name="_Toc71120189"/>
      <w:r w:rsidRPr="000B68F6">
        <w:t>7.6. Обоснование предлагаемых мероприятий для строительства и реконструкции котельных</w:t>
      </w:r>
      <w:bookmarkEnd w:id="425"/>
      <w:bookmarkEnd w:id="426"/>
      <w:bookmarkEnd w:id="427"/>
    </w:p>
    <w:p w14:paraId="2C41541C" w14:textId="1D09B63B" w:rsidR="001E0C9F" w:rsidRPr="000B68F6" w:rsidRDefault="001E0C9F" w:rsidP="009C6577">
      <w:pPr>
        <w:widowControl w:val="0"/>
        <w:spacing w:line="360" w:lineRule="auto"/>
        <w:ind w:right="13" w:firstLine="567"/>
        <w:jc w:val="both"/>
        <w:rPr>
          <w:sz w:val="26"/>
          <w:szCs w:val="26"/>
        </w:rPr>
      </w:pPr>
      <w:bookmarkStart w:id="428" w:name="_Hlk61366458"/>
      <w:bookmarkStart w:id="429" w:name="_Toc7452178"/>
      <w:bookmarkStart w:id="430" w:name="_Toc62629249"/>
      <w:bookmarkStart w:id="431" w:name="_Toc71120190"/>
      <w:r w:rsidRPr="000B68F6">
        <w:rPr>
          <w:sz w:val="26"/>
          <w:szCs w:val="26"/>
        </w:rPr>
        <w:t>В настоящее время инвестиционное мероприятие по реконструкции котельной с. Слудка с заменой котлов, устройством топливохранилища, запланированное в инвестиционной программе ООО «СТК» в 2022-2023 годах, реализовано.</w:t>
      </w:r>
    </w:p>
    <w:p w14:paraId="2AA1317B" w14:textId="5F7BD258" w:rsidR="009C6577" w:rsidRPr="000B68F6" w:rsidRDefault="009C6577" w:rsidP="009C6577">
      <w:pPr>
        <w:widowControl w:val="0"/>
        <w:spacing w:line="360" w:lineRule="auto"/>
        <w:ind w:right="13" w:firstLine="567"/>
        <w:jc w:val="both"/>
        <w:rPr>
          <w:sz w:val="26"/>
          <w:szCs w:val="26"/>
        </w:rPr>
      </w:pPr>
      <w:r w:rsidRPr="000B68F6">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04F400D9" w14:textId="77777777" w:rsidR="009C6577" w:rsidRPr="000B68F6" w:rsidRDefault="009C6577" w:rsidP="009C6577">
      <w:pPr>
        <w:widowControl w:val="0"/>
        <w:autoSpaceDE w:val="0"/>
        <w:autoSpaceDN w:val="0"/>
        <w:adjustRightInd w:val="0"/>
        <w:spacing w:before="5" w:line="360" w:lineRule="auto"/>
        <w:ind w:left="102" w:right="13" w:firstLine="708"/>
        <w:jc w:val="both"/>
        <w:rPr>
          <w:sz w:val="26"/>
          <w:szCs w:val="26"/>
        </w:rPr>
      </w:pPr>
      <w:r w:rsidRPr="000B68F6">
        <w:rPr>
          <w:sz w:val="26"/>
          <w:szCs w:val="26"/>
        </w:rPr>
        <w:t>1. Устан</w:t>
      </w:r>
      <w:r w:rsidRPr="000B68F6">
        <w:rPr>
          <w:spacing w:val="2"/>
          <w:sz w:val="26"/>
          <w:szCs w:val="26"/>
        </w:rPr>
        <w:t>о</w:t>
      </w:r>
      <w:r w:rsidRPr="000B68F6">
        <w:rPr>
          <w:sz w:val="26"/>
          <w:szCs w:val="26"/>
        </w:rPr>
        <w:t>в</w:t>
      </w:r>
      <w:r w:rsidRPr="000B68F6">
        <w:rPr>
          <w:spacing w:val="-1"/>
          <w:sz w:val="26"/>
          <w:szCs w:val="26"/>
        </w:rPr>
        <w:t>к</w:t>
      </w:r>
      <w:r w:rsidRPr="000B68F6">
        <w:rPr>
          <w:sz w:val="26"/>
          <w:szCs w:val="26"/>
        </w:rPr>
        <w:t>а</w:t>
      </w:r>
      <w:r w:rsidRPr="000B68F6">
        <w:rPr>
          <w:spacing w:val="57"/>
          <w:sz w:val="26"/>
          <w:szCs w:val="26"/>
        </w:rPr>
        <w:t xml:space="preserve"> </w:t>
      </w:r>
      <w:r w:rsidRPr="000B68F6">
        <w:rPr>
          <w:sz w:val="26"/>
          <w:szCs w:val="26"/>
        </w:rPr>
        <w:t>пр</w:t>
      </w:r>
      <w:r w:rsidRPr="000B68F6">
        <w:rPr>
          <w:spacing w:val="3"/>
          <w:sz w:val="26"/>
          <w:szCs w:val="26"/>
        </w:rPr>
        <w:t>и</w:t>
      </w:r>
      <w:r w:rsidRPr="000B68F6">
        <w:rPr>
          <w:sz w:val="26"/>
          <w:szCs w:val="26"/>
        </w:rPr>
        <w:t>боров</w:t>
      </w:r>
      <w:r w:rsidRPr="000B68F6">
        <w:rPr>
          <w:spacing w:val="63"/>
          <w:sz w:val="26"/>
          <w:szCs w:val="26"/>
        </w:rPr>
        <w:t xml:space="preserve"> </w:t>
      </w:r>
      <w:r w:rsidRPr="000B68F6">
        <w:rPr>
          <w:spacing w:val="-5"/>
          <w:sz w:val="26"/>
          <w:szCs w:val="26"/>
        </w:rPr>
        <w:t>у</w:t>
      </w:r>
      <w:r w:rsidRPr="000B68F6">
        <w:rPr>
          <w:spacing w:val="1"/>
          <w:sz w:val="26"/>
          <w:szCs w:val="26"/>
        </w:rPr>
        <w:t>ч</w:t>
      </w:r>
      <w:r w:rsidRPr="000B68F6">
        <w:rPr>
          <w:sz w:val="26"/>
          <w:szCs w:val="26"/>
        </w:rPr>
        <w:t>ета</w:t>
      </w:r>
      <w:r w:rsidRPr="000B68F6">
        <w:rPr>
          <w:spacing w:val="65"/>
          <w:sz w:val="26"/>
          <w:szCs w:val="26"/>
        </w:rPr>
        <w:t xml:space="preserve"> </w:t>
      </w:r>
      <w:r w:rsidRPr="000B68F6">
        <w:rPr>
          <w:sz w:val="26"/>
          <w:szCs w:val="26"/>
        </w:rPr>
        <w:t>тепловой</w:t>
      </w:r>
      <w:r w:rsidRPr="000B68F6">
        <w:rPr>
          <w:spacing w:val="62"/>
          <w:sz w:val="26"/>
          <w:szCs w:val="26"/>
        </w:rPr>
        <w:t xml:space="preserve"> </w:t>
      </w:r>
      <w:r w:rsidRPr="000B68F6">
        <w:rPr>
          <w:spacing w:val="-1"/>
          <w:sz w:val="26"/>
          <w:szCs w:val="26"/>
        </w:rPr>
        <w:t>э</w:t>
      </w:r>
      <w:r w:rsidRPr="000B68F6">
        <w:rPr>
          <w:sz w:val="26"/>
          <w:szCs w:val="26"/>
        </w:rPr>
        <w:t>н</w:t>
      </w:r>
      <w:r w:rsidRPr="000B68F6">
        <w:rPr>
          <w:spacing w:val="3"/>
          <w:sz w:val="26"/>
          <w:szCs w:val="26"/>
        </w:rPr>
        <w:t>е</w:t>
      </w:r>
      <w:r w:rsidRPr="000B68F6">
        <w:rPr>
          <w:sz w:val="26"/>
          <w:szCs w:val="26"/>
        </w:rPr>
        <w:t>ргии у</w:t>
      </w:r>
      <w:r w:rsidRPr="000B68F6">
        <w:rPr>
          <w:spacing w:val="63"/>
          <w:sz w:val="26"/>
          <w:szCs w:val="26"/>
        </w:rPr>
        <w:t xml:space="preserve"> </w:t>
      </w:r>
      <w:r w:rsidRPr="000B68F6">
        <w:rPr>
          <w:sz w:val="26"/>
          <w:szCs w:val="26"/>
        </w:rPr>
        <w:t>пот</w:t>
      </w:r>
      <w:r w:rsidRPr="000B68F6">
        <w:rPr>
          <w:spacing w:val="2"/>
          <w:sz w:val="26"/>
          <w:szCs w:val="26"/>
        </w:rPr>
        <w:t>р</w:t>
      </w:r>
      <w:r w:rsidRPr="000B68F6">
        <w:rPr>
          <w:sz w:val="26"/>
          <w:szCs w:val="26"/>
        </w:rPr>
        <w:t>ебителей</w:t>
      </w:r>
      <w:r w:rsidRPr="000B68F6">
        <w:rPr>
          <w:spacing w:val="59"/>
          <w:sz w:val="26"/>
          <w:szCs w:val="26"/>
        </w:rPr>
        <w:t xml:space="preserve"> </w:t>
      </w:r>
      <w:r w:rsidRPr="000B68F6">
        <w:rPr>
          <w:sz w:val="26"/>
          <w:szCs w:val="26"/>
        </w:rPr>
        <w:t>(</w:t>
      </w:r>
      <w:r w:rsidRPr="000B68F6">
        <w:rPr>
          <w:spacing w:val="1"/>
          <w:sz w:val="26"/>
          <w:szCs w:val="26"/>
        </w:rPr>
        <w:t>з</w:t>
      </w:r>
      <w:r w:rsidRPr="000B68F6">
        <w:rPr>
          <w:sz w:val="26"/>
          <w:szCs w:val="26"/>
        </w:rPr>
        <w:t>а счет средств</w:t>
      </w:r>
      <w:r w:rsidRPr="000B68F6">
        <w:rPr>
          <w:spacing w:val="-8"/>
          <w:sz w:val="26"/>
          <w:szCs w:val="26"/>
        </w:rPr>
        <w:t xml:space="preserve"> </w:t>
      </w:r>
      <w:r w:rsidRPr="000B68F6">
        <w:rPr>
          <w:sz w:val="26"/>
          <w:szCs w:val="26"/>
        </w:rPr>
        <w:t>п</w:t>
      </w:r>
      <w:r w:rsidRPr="000B68F6">
        <w:rPr>
          <w:spacing w:val="3"/>
          <w:sz w:val="26"/>
          <w:szCs w:val="26"/>
        </w:rPr>
        <w:t>о</w:t>
      </w:r>
      <w:r w:rsidRPr="000B68F6">
        <w:rPr>
          <w:sz w:val="26"/>
          <w:szCs w:val="26"/>
        </w:rPr>
        <w:t>требит</w:t>
      </w:r>
      <w:r w:rsidRPr="000B68F6">
        <w:rPr>
          <w:spacing w:val="2"/>
          <w:sz w:val="26"/>
          <w:szCs w:val="26"/>
        </w:rPr>
        <w:t>е</w:t>
      </w:r>
      <w:r w:rsidRPr="000B68F6">
        <w:rPr>
          <w:sz w:val="26"/>
          <w:szCs w:val="26"/>
        </w:rPr>
        <w:t>ле</w:t>
      </w:r>
      <w:r w:rsidRPr="000B68F6">
        <w:rPr>
          <w:spacing w:val="3"/>
          <w:sz w:val="26"/>
          <w:szCs w:val="26"/>
        </w:rPr>
        <w:t>й</w:t>
      </w:r>
      <w:r w:rsidRPr="000B68F6">
        <w:rPr>
          <w:spacing w:val="1"/>
          <w:sz w:val="26"/>
          <w:szCs w:val="26"/>
        </w:rPr>
        <w:t>)</w:t>
      </w:r>
      <w:r w:rsidRPr="000B68F6">
        <w:rPr>
          <w:sz w:val="26"/>
          <w:szCs w:val="26"/>
        </w:rPr>
        <w:t>.</w:t>
      </w:r>
    </w:p>
    <w:p w14:paraId="1FD12B0C" w14:textId="1BEEA054" w:rsidR="009C6577" w:rsidRPr="000B68F6" w:rsidRDefault="009C6577" w:rsidP="009C6577">
      <w:pPr>
        <w:widowControl w:val="0"/>
        <w:autoSpaceDE w:val="0"/>
        <w:autoSpaceDN w:val="0"/>
        <w:adjustRightInd w:val="0"/>
        <w:spacing w:before="5" w:line="360" w:lineRule="auto"/>
        <w:ind w:left="102" w:right="13" w:firstLine="708"/>
        <w:jc w:val="both"/>
        <w:rPr>
          <w:sz w:val="26"/>
          <w:szCs w:val="26"/>
        </w:rPr>
      </w:pPr>
      <w:bookmarkStart w:id="432" w:name="_Hlk63431410"/>
      <w:r w:rsidRPr="000B68F6">
        <w:rPr>
          <w:sz w:val="26"/>
          <w:szCs w:val="26"/>
        </w:rPr>
        <w:t>2. Оптимизация системы теплоснабжения СП «</w:t>
      </w:r>
      <w:r w:rsidR="00A025D3" w:rsidRPr="000B68F6">
        <w:rPr>
          <w:sz w:val="26"/>
          <w:szCs w:val="26"/>
        </w:rPr>
        <w:t>Слудка</w:t>
      </w:r>
      <w:r w:rsidRPr="000B68F6">
        <w:rPr>
          <w:sz w:val="26"/>
          <w:szCs w:val="26"/>
        </w:rPr>
        <w:t>» (при наличии источников финансирования ООО «СТК»).</w:t>
      </w:r>
    </w:p>
    <w:bookmarkEnd w:id="428"/>
    <w:bookmarkEnd w:id="432"/>
    <w:p w14:paraId="6B05E4B0" w14:textId="77777777" w:rsidR="006D06B3" w:rsidRPr="000B68F6" w:rsidRDefault="006D06B3" w:rsidP="00C03847">
      <w:pPr>
        <w:pStyle w:val="21"/>
        <w:jc w:val="both"/>
      </w:pPr>
      <w:r w:rsidRPr="000B68F6">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29"/>
      <w:bookmarkEnd w:id="430"/>
      <w:bookmarkEnd w:id="431"/>
    </w:p>
    <w:p w14:paraId="5C2322C1" w14:textId="0C3559FF" w:rsidR="006D06B3" w:rsidRPr="000B68F6" w:rsidRDefault="006D06B3" w:rsidP="00C22502">
      <w:pPr>
        <w:widowControl w:val="0"/>
        <w:spacing w:line="360" w:lineRule="auto"/>
        <w:ind w:right="13" w:firstLine="567"/>
        <w:jc w:val="both"/>
        <w:rPr>
          <w:sz w:val="26"/>
          <w:szCs w:val="26"/>
        </w:rPr>
      </w:pPr>
      <w:r w:rsidRPr="000B68F6">
        <w:rPr>
          <w:sz w:val="26"/>
          <w:szCs w:val="26"/>
        </w:rPr>
        <w:t>Переоборудование котельн</w:t>
      </w:r>
      <w:r w:rsidR="007739C6" w:rsidRPr="000B68F6">
        <w:rPr>
          <w:sz w:val="26"/>
          <w:szCs w:val="26"/>
        </w:rPr>
        <w:t>ой</w:t>
      </w:r>
      <w:r w:rsidRPr="000B68F6">
        <w:rPr>
          <w:sz w:val="26"/>
          <w:szCs w:val="26"/>
        </w:rPr>
        <w:t xml:space="preserve"> в СП «</w:t>
      </w:r>
      <w:r w:rsidR="00D7373E" w:rsidRPr="000B68F6">
        <w:rPr>
          <w:sz w:val="26"/>
          <w:szCs w:val="26"/>
        </w:rPr>
        <w:t>Слудка</w:t>
      </w:r>
      <w:r w:rsidRPr="000B68F6">
        <w:rPr>
          <w:sz w:val="26"/>
          <w:szCs w:val="26"/>
        </w:rPr>
        <w:t xml:space="preserve">» в источники тепловой энергии, </w:t>
      </w:r>
      <w:r w:rsidRPr="000B68F6">
        <w:rPr>
          <w:sz w:val="26"/>
          <w:szCs w:val="26"/>
        </w:rPr>
        <w:lastRenderedPageBreak/>
        <w:t xml:space="preserve">функционирующие в режиме комбинированной выработки электрической и тепловой энергии, не предполагается. </w:t>
      </w:r>
    </w:p>
    <w:p w14:paraId="4AF938D4" w14:textId="77777777" w:rsidR="006D06B3" w:rsidRPr="000B68F6" w:rsidRDefault="006D06B3" w:rsidP="00C03847">
      <w:pPr>
        <w:pStyle w:val="21"/>
        <w:jc w:val="both"/>
      </w:pPr>
      <w:bookmarkStart w:id="433" w:name="_Toc7452179"/>
      <w:bookmarkStart w:id="434" w:name="_Toc62629250"/>
      <w:bookmarkStart w:id="435" w:name="_Toc71120191"/>
      <w:r w:rsidRPr="000B68F6">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bookmarkEnd w:id="433"/>
      <w:bookmarkEnd w:id="434"/>
      <w:bookmarkEnd w:id="435"/>
    </w:p>
    <w:p w14:paraId="5605FA60" w14:textId="7179CF62" w:rsidR="006D06B3" w:rsidRPr="000B68F6" w:rsidRDefault="006D06B3" w:rsidP="00C22502">
      <w:pPr>
        <w:widowControl w:val="0"/>
        <w:spacing w:line="360" w:lineRule="auto"/>
        <w:ind w:right="13" w:firstLine="567"/>
        <w:jc w:val="both"/>
        <w:rPr>
          <w:sz w:val="26"/>
          <w:szCs w:val="26"/>
        </w:rPr>
      </w:pPr>
      <w:r w:rsidRPr="000B68F6">
        <w:rPr>
          <w:sz w:val="26"/>
          <w:szCs w:val="26"/>
        </w:rPr>
        <w:t>Реконструкция котельн</w:t>
      </w:r>
      <w:r w:rsidR="007739C6" w:rsidRPr="000B68F6">
        <w:rPr>
          <w:sz w:val="26"/>
          <w:szCs w:val="26"/>
        </w:rPr>
        <w:t>ой</w:t>
      </w:r>
      <w:r w:rsidRPr="000B68F6">
        <w:rPr>
          <w:sz w:val="26"/>
          <w:szCs w:val="26"/>
        </w:rPr>
        <w:t xml:space="preserve"> в СП «</w:t>
      </w:r>
      <w:r w:rsidR="00D7373E" w:rsidRPr="000B68F6">
        <w:rPr>
          <w:sz w:val="26"/>
          <w:szCs w:val="26"/>
        </w:rPr>
        <w:t>Слудка</w:t>
      </w:r>
      <w:r w:rsidRPr="000B68F6">
        <w:rPr>
          <w:sz w:val="26"/>
          <w:szCs w:val="26"/>
        </w:rPr>
        <w:t>» с увеличением зоны ее действия путем включения в нее зон действия существующих источников тепловой энергии не планируется.</w:t>
      </w:r>
    </w:p>
    <w:p w14:paraId="3E631B27" w14:textId="77777777" w:rsidR="006D06B3" w:rsidRPr="000B68F6" w:rsidRDefault="006D06B3" w:rsidP="00C03847">
      <w:pPr>
        <w:pStyle w:val="21"/>
        <w:jc w:val="both"/>
      </w:pPr>
      <w:bookmarkStart w:id="436" w:name="_Toc7452180"/>
      <w:bookmarkStart w:id="437" w:name="_Toc62629251"/>
      <w:bookmarkStart w:id="438" w:name="_Toc71120192"/>
      <w:r w:rsidRPr="000B68F6">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36"/>
      <w:bookmarkEnd w:id="437"/>
      <w:bookmarkEnd w:id="438"/>
    </w:p>
    <w:p w14:paraId="7B157EAE" w14:textId="5C0553C0" w:rsidR="006D06B3" w:rsidRPr="000B68F6" w:rsidRDefault="006D06B3" w:rsidP="00C22502">
      <w:pPr>
        <w:widowControl w:val="0"/>
        <w:spacing w:line="360" w:lineRule="auto"/>
        <w:ind w:right="13" w:firstLine="567"/>
        <w:jc w:val="both"/>
        <w:rPr>
          <w:sz w:val="26"/>
          <w:szCs w:val="26"/>
        </w:rPr>
      </w:pPr>
      <w:r w:rsidRPr="000B68F6">
        <w:rPr>
          <w:sz w:val="26"/>
          <w:szCs w:val="26"/>
        </w:rPr>
        <w:t>Перевод в пиковый режим работы котельн</w:t>
      </w:r>
      <w:r w:rsidR="007739C6" w:rsidRPr="000B68F6">
        <w:rPr>
          <w:sz w:val="26"/>
          <w:szCs w:val="26"/>
        </w:rPr>
        <w:t>ой</w:t>
      </w:r>
      <w:r w:rsidRPr="000B68F6">
        <w:rPr>
          <w:sz w:val="26"/>
          <w:szCs w:val="26"/>
        </w:rPr>
        <w:t xml:space="preserve"> в СП «</w:t>
      </w:r>
      <w:r w:rsidR="00D7373E" w:rsidRPr="000B68F6">
        <w:rPr>
          <w:sz w:val="26"/>
          <w:szCs w:val="26"/>
        </w:rPr>
        <w:t>Слудка</w:t>
      </w:r>
      <w:r w:rsidRPr="000B68F6">
        <w:rPr>
          <w:sz w:val="26"/>
          <w:szCs w:val="26"/>
        </w:rPr>
        <w:t>» по отношению к источникам тепловой энергии, функционирующим в режиме комбинированной выработки электрической и тепловой энергии, не предполагается. Источники тепловой энергии, функционирующие в режиме комбинированной выработки в поселении, отсутствуют.</w:t>
      </w:r>
    </w:p>
    <w:p w14:paraId="02A9DF69" w14:textId="77777777" w:rsidR="006D06B3" w:rsidRPr="000B68F6" w:rsidRDefault="006D06B3" w:rsidP="00C03847">
      <w:pPr>
        <w:pStyle w:val="21"/>
        <w:jc w:val="both"/>
      </w:pPr>
      <w:bookmarkStart w:id="439" w:name="_Toc7452181"/>
      <w:bookmarkStart w:id="440" w:name="_Toc62629252"/>
      <w:bookmarkStart w:id="441" w:name="_Toc71120193"/>
      <w:r w:rsidRPr="000B68F6">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bookmarkEnd w:id="439"/>
      <w:bookmarkEnd w:id="440"/>
      <w:bookmarkEnd w:id="441"/>
    </w:p>
    <w:p w14:paraId="49EC7EE9"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Расширение зон действия действующих источников тепловой энергии, функционирующих в режиме комбинированной выработки тепловой и электрической энергии, не предполагается. Источники тепловой энергии, функционирующие в режиме комбинированной выработки в поселении, отсутствуют.</w:t>
      </w:r>
    </w:p>
    <w:p w14:paraId="10CD7A3B" w14:textId="77777777" w:rsidR="006D06B3" w:rsidRPr="000B68F6" w:rsidRDefault="006D06B3" w:rsidP="00C03847">
      <w:pPr>
        <w:pStyle w:val="21"/>
        <w:jc w:val="both"/>
      </w:pPr>
      <w:bookmarkStart w:id="442" w:name="_Toc7452182"/>
      <w:bookmarkStart w:id="443" w:name="_Toc62629253"/>
      <w:bookmarkStart w:id="444" w:name="_Toc71120194"/>
      <w:r w:rsidRPr="000B68F6">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bookmarkEnd w:id="442"/>
      <w:bookmarkEnd w:id="443"/>
      <w:bookmarkEnd w:id="444"/>
    </w:p>
    <w:p w14:paraId="35D6DBC9"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Передача тепловых нагрузок на другие источники тепловой энергии не предполагается.</w:t>
      </w:r>
    </w:p>
    <w:p w14:paraId="0EBA8A42" w14:textId="77777777" w:rsidR="006D06B3" w:rsidRPr="000B68F6" w:rsidRDefault="006D06B3" w:rsidP="00C03847">
      <w:pPr>
        <w:pStyle w:val="21"/>
        <w:jc w:val="both"/>
      </w:pPr>
      <w:bookmarkStart w:id="445" w:name="_Toc7452183"/>
      <w:bookmarkStart w:id="446" w:name="_Toc62629254"/>
      <w:bookmarkStart w:id="447" w:name="_Toc71120195"/>
      <w:r w:rsidRPr="000B68F6">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445"/>
      <w:bookmarkEnd w:id="446"/>
      <w:bookmarkEnd w:id="447"/>
    </w:p>
    <w:p w14:paraId="2556D075" w14:textId="77777777" w:rsidR="006D06B3" w:rsidRPr="000B68F6" w:rsidRDefault="006D06B3" w:rsidP="00C22502">
      <w:pPr>
        <w:widowControl w:val="0"/>
        <w:autoSpaceDE w:val="0"/>
        <w:autoSpaceDN w:val="0"/>
        <w:adjustRightInd w:val="0"/>
        <w:spacing w:before="3" w:line="160" w:lineRule="exact"/>
        <w:ind w:right="13"/>
        <w:rPr>
          <w:sz w:val="16"/>
          <w:szCs w:val="16"/>
        </w:rPr>
      </w:pPr>
    </w:p>
    <w:p w14:paraId="0E87E11D"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г., предложения по организации индивидуального </w:t>
      </w:r>
      <w:r w:rsidRPr="000B68F6">
        <w:rPr>
          <w:sz w:val="26"/>
          <w:szCs w:val="26"/>
        </w:rPr>
        <w:lastRenderedPageBreak/>
        <w:t>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14:paraId="0DD3C964"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10E1A91E" w14:textId="77777777" w:rsidR="006D06B3" w:rsidRPr="000B68F6" w:rsidRDefault="006D06B3" w:rsidP="00C03847">
      <w:pPr>
        <w:pStyle w:val="21"/>
        <w:jc w:val="both"/>
      </w:pPr>
      <w:bookmarkStart w:id="448" w:name="_Toc7452184"/>
      <w:bookmarkStart w:id="449" w:name="_Toc62629255"/>
      <w:bookmarkStart w:id="450" w:name="_Toc71120196"/>
      <w:r w:rsidRPr="000B68F6">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48"/>
      <w:bookmarkEnd w:id="449"/>
      <w:bookmarkEnd w:id="450"/>
    </w:p>
    <w:p w14:paraId="3C21A8AF"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Данные по перспективным балансам производства и потребления тепловой мощности источников тепловой энергии представлены в таблице ниже.</w:t>
      </w:r>
    </w:p>
    <w:p w14:paraId="725111AB" w14:textId="77777777" w:rsidR="006D06B3" w:rsidRPr="000B68F6" w:rsidRDefault="006D06B3" w:rsidP="00C22502">
      <w:pPr>
        <w:widowControl w:val="0"/>
        <w:autoSpaceDE w:val="0"/>
        <w:autoSpaceDN w:val="0"/>
        <w:adjustRightInd w:val="0"/>
        <w:spacing w:before="67" w:line="360" w:lineRule="auto"/>
        <w:ind w:left="102" w:right="13" w:firstLine="708"/>
        <w:jc w:val="both"/>
        <w:rPr>
          <w:sz w:val="26"/>
          <w:szCs w:val="26"/>
        </w:rPr>
      </w:pPr>
    </w:p>
    <w:p w14:paraId="2B1FD3FE" w14:textId="77777777" w:rsidR="006D06B3" w:rsidRPr="000B68F6" w:rsidRDefault="006D06B3" w:rsidP="00C22502">
      <w:pPr>
        <w:widowControl w:val="0"/>
        <w:autoSpaceDE w:val="0"/>
        <w:autoSpaceDN w:val="0"/>
        <w:adjustRightInd w:val="0"/>
        <w:spacing w:before="67" w:line="360" w:lineRule="auto"/>
        <w:ind w:left="102" w:right="13" w:firstLine="708"/>
        <w:jc w:val="both"/>
        <w:rPr>
          <w:sz w:val="26"/>
          <w:szCs w:val="26"/>
        </w:rPr>
      </w:pPr>
    </w:p>
    <w:p w14:paraId="7F148F50" w14:textId="77777777" w:rsidR="006D06B3" w:rsidRPr="000B68F6" w:rsidRDefault="006D06B3" w:rsidP="00C22502">
      <w:pPr>
        <w:widowControl w:val="0"/>
        <w:autoSpaceDE w:val="0"/>
        <w:autoSpaceDN w:val="0"/>
        <w:adjustRightInd w:val="0"/>
        <w:spacing w:before="67" w:line="360" w:lineRule="auto"/>
        <w:ind w:left="102" w:right="13" w:firstLine="708"/>
        <w:jc w:val="both"/>
        <w:rPr>
          <w:sz w:val="26"/>
          <w:szCs w:val="26"/>
        </w:rPr>
      </w:pPr>
    </w:p>
    <w:p w14:paraId="52CADA4F" w14:textId="77777777" w:rsidR="006D06B3" w:rsidRPr="000B68F6" w:rsidRDefault="006D06B3" w:rsidP="00C22502">
      <w:pPr>
        <w:widowControl w:val="0"/>
        <w:autoSpaceDE w:val="0"/>
        <w:autoSpaceDN w:val="0"/>
        <w:adjustRightInd w:val="0"/>
        <w:spacing w:before="67" w:line="360" w:lineRule="auto"/>
        <w:ind w:left="102" w:right="13" w:firstLine="708"/>
        <w:jc w:val="both"/>
        <w:rPr>
          <w:sz w:val="26"/>
          <w:szCs w:val="26"/>
        </w:rPr>
      </w:pPr>
    </w:p>
    <w:p w14:paraId="4B25F86B" w14:textId="77777777" w:rsidR="006D06B3" w:rsidRPr="000B68F6" w:rsidRDefault="006D06B3" w:rsidP="00C22502">
      <w:pPr>
        <w:widowControl w:val="0"/>
        <w:autoSpaceDE w:val="0"/>
        <w:autoSpaceDN w:val="0"/>
        <w:adjustRightInd w:val="0"/>
        <w:spacing w:before="67" w:line="360" w:lineRule="auto"/>
        <w:ind w:left="102" w:right="13" w:firstLine="708"/>
        <w:jc w:val="both"/>
        <w:rPr>
          <w:sz w:val="26"/>
          <w:szCs w:val="26"/>
        </w:rPr>
      </w:pPr>
    </w:p>
    <w:p w14:paraId="0AB7F40C" w14:textId="77777777" w:rsidR="006D06B3" w:rsidRPr="000B68F6" w:rsidRDefault="006D06B3" w:rsidP="00C22502">
      <w:pPr>
        <w:widowControl w:val="0"/>
        <w:autoSpaceDE w:val="0"/>
        <w:autoSpaceDN w:val="0"/>
        <w:adjustRightInd w:val="0"/>
        <w:spacing w:before="67" w:line="360" w:lineRule="auto"/>
        <w:ind w:left="102" w:right="13" w:firstLine="708"/>
        <w:jc w:val="both"/>
        <w:rPr>
          <w:sz w:val="26"/>
          <w:szCs w:val="26"/>
        </w:rPr>
      </w:pPr>
    </w:p>
    <w:p w14:paraId="4E1A154C" w14:textId="77777777" w:rsidR="006D06B3" w:rsidRPr="000B68F6" w:rsidRDefault="006D06B3" w:rsidP="00C22502">
      <w:pPr>
        <w:widowControl w:val="0"/>
        <w:autoSpaceDE w:val="0"/>
        <w:autoSpaceDN w:val="0"/>
        <w:adjustRightInd w:val="0"/>
        <w:spacing w:before="67" w:line="360" w:lineRule="auto"/>
        <w:ind w:left="102" w:right="13" w:firstLine="708"/>
        <w:jc w:val="both"/>
        <w:rPr>
          <w:sz w:val="26"/>
          <w:szCs w:val="26"/>
        </w:rPr>
      </w:pPr>
    </w:p>
    <w:p w14:paraId="59AFF381" w14:textId="77777777" w:rsidR="006D06B3" w:rsidRPr="000B68F6" w:rsidRDefault="006D06B3" w:rsidP="00C22502">
      <w:pPr>
        <w:widowControl w:val="0"/>
        <w:autoSpaceDE w:val="0"/>
        <w:autoSpaceDN w:val="0"/>
        <w:adjustRightInd w:val="0"/>
        <w:spacing w:before="29" w:line="271" w:lineRule="exact"/>
        <w:ind w:left="57" w:right="13" w:firstLine="284"/>
        <w:rPr>
          <w:b/>
          <w:bCs/>
          <w:position w:val="-1"/>
        </w:rPr>
        <w:sectPr w:rsidR="006D06B3" w:rsidRPr="000B68F6" w:rsidSect="00501C52">
          <w:footerReference w:type="default" r:id="rId25"/>
          <w:pgSz w:w="11920" w:h="16840"/>
          <w:pgMar w:top="1134" w:right="567" w:bottom="1134" w:left="1134" w:header="0" w:footer="666" w:gutter="0"/>
          <w:cols w:space="720"/>
          <w:noEndnote/>
        </w:sectPr>
      </w:pPr>
    </w:p>
    <w:p w14:paraId="2008ECE2" w14:textId="1503878F" w:rsidR="006D06B3" w:rsidRPr="000B68F6" w:rsidRDefault="006D06B3" w:rsidP="00317D53">
      <w:pPr>
        <w:widowControl w:val="0"/>
        <w:autoSpaceDE w:val="0"/>
        <w:autoSpaceDN w:val="0"/>
        <w:adjustRightInd w:val="0"/>
        <w:spacing w:line="360" w:lineRule="auto"/>
        <w:ind w:right="13" w:firstLine="567"/>
        <w:jc w:val="both"/>
        <w:rPr>
          <w:sz w:val="26"/>
          <w:szCs w:val="26"/>
        </w:rPr>
      </w:pPr>
      <w:r w:rsidRPr="000B68F6">
        <w:rPr>
          <w:sz w:val="26"/>
          <w:szCs w:val="26"/>
        </w:rPr>
        <w:lastRenderedPageBreak/>
        <w:t xml:space="preserve">Таблица </w:t>
      </w:r>
      <w:r w:rsidR="00335041" w:rsidRPr="000B68F6">
        <w:rPr>
          <w:sz w:val="26"/>
          <w:szCs w:val="26"/>
        </w:rPr>
        <w:t>31</w:t>
      </w:r>
      <w:r w:rsidRPr="000B68F6">
        <w:rPr>
          <w:sz w:val="26"/>
          <w:szCs w:val="26"/>
        </w:rPr>
        <w:t xml:space="preserve"> - Перспективный баланс тепловой мощности и присоединенной тепловой нагрузки</w:t>
      </w:r>
    </w:p>
    <w:tbl>
      <w:tblPr>
        <w:tblW w:w="5000" w:type="pct"/>
        <w:tblLook w:val="04A0" w:firstRow="1" w:lastRow="0" w:firstColumn="1" w:lastColumn="0" w:noHBand="0" w:noVBand="1"/>
      </w:tblPr>
      <w:tblGrid>
        <w:gridCol w:w="2665"/>
        <w:gridCol w:w="1890"/>
        <w:gridCol w:w="1328"/>
        <w:gridCol w:w="1801"/>
        <w:gridCol w:w="1689"/>
        <w:gridCol w:w="1837"/>
        <w:gridCol w:w="1497"/>
        <w:gridCol w:w="2082"/>
      </w:tblGrid>
      <w:tr w:rsidR="001E0C9F" w:rsidRPr="000B68F6" w14:paraId="14DBCAC5" w14:textId="77777777" w:rsidTr="002E07D3">
        <w:trPr>
          <w:trHeight w:val="227"/>
        </w:trPr>
        <w:tc>
          <w:tcPr>
            <w:tcW w:w="9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C7C31B" w14:textId="77777777" w:rsidR="001E0C9F" w:rsidRPr="000B68F6" w:rsidRDefault="001E0C9F" w:rsidP="002E07D3">
            <w:pPr>
              <w:jc w:val="center"/>
              <w:rPr>
                <w:b/>
                <w:bCs/>
                <w:color w:val="000000"/>
              </w:rPr>
            </w:pPr>
            <w:r w:rsidRPr="000B68F6">
              <w:rPr>
                <w:b/>
                <w:bCs/>
                <w:color w:val="000000"/>
                <w:spacing w:val="1"/>
              </w:rPr>
              <w:t>Наименование</w:t>
            </w:r>
          </w:p>
        </w:tc>
        <w:tc>
          <w:tcPr>
            <w:tcW w:w="63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894B4C7" w14:textId="77777777" w:rsidR="001E0C9F" w:rsidRPr="000B68F6" w:rsidRDefault="001E0C9F" w:rsidP="002E07D3">
            <w:pPr>
              <w:jc w:val="center"/>
              <w:rPr>
                <w:b/>
                <w:bCs/>
                <w:color w:val="000000"/>
              </w:rPr>
            </w:pPr>
            <w:r w:rsidRPr="000B68F6">
              <w:rPr>
                <w:b/>
                <w:bCs/>
                <w:color w:val="000000"/>
                <w:spacing w:val="-1"/>
              </w:rPr>
              <w:t>Ед. измерения</w:t>
            </w:r>
          </w:p>
        </w:tc>
        <w:tc>
          <w:tcPr>
            <w:tcW w:w="3461" w:type="pct"/>
            <w:gridSpan w:val="6"/>
            <w:tcBorders>
              <w:top w:val="single" w:sz="4" w:space="0" w:color="auto"/>
              <w:left w:val="nil"/>
              <w:bottom w:val="single" w:sz="4" w:space="0" w:color="auto"/>
              <w:right w:val="single" w:sz="4" w:space="0" w:color="auto"/>
            </w:tcBorders>
            <w:shd w:val="clear" w:color="auto" w:fill="auto"/>
            <w:vAlign w:val="center"/>
            <w:hideMark/>
          </w:tcPr>
          <w:p w14:paraId="7BE82B8D" w14:textId="77777777" w:rsidR="001E0C9F" w:rsidRPr="000B68F6" w:rsidRDefault="001E0C9F" w:rsidP="002E07D3">
            <w:pPr>
              <w:jc w:val="center"/>
              <w:rPr>
                <w:b/>
                <w:bCs/>
                <w:color w:val="000000"/>
              </w:rPr>
            </w:pPr>
            <w:r w:rsidRPr="000B68F6">
              <w:rPr>
                <w:b/>
                <w:bCs/>
                <w:color w:val="000000"/>
                <w:spacing w:val="1"/>
              </w:rPr>
              <w:t>Период, год</w:t>
            </w:r>
          </w:p>
        </w:tc>
      </w:tr>
      <w:tr w:rsidR="001E0C9F" w:rsidRPr="000B68F6" w14:paraId="1FF42175" w14:textId="77777777" w:rsidTr="002E07D3">
        <w:trPr>
          <w:trHeight w:val="227"/>
        </w:trPr>
        <w:tc>
          <w:tcPr>
            <w:tcW w:w="901" w:type="pct"/>
            <w:vMerge/>
            <w:tcBorders>
              <w:top w:val="single" w:sz="4" w:space="0" w:color="auto"/>
              <w:left w:val="single" w:sz="4" w:space="0" w:color="auto"/>
              <w:bottom w:val="single" w:sz="4" w:space="0" w:color="auto"/>
              <w:right w:val="single" w:sz="4" w:space="0" w:color="auto"/>
            </w:tcBorders>
            <w:vAlign w:val="center"/>
            <w:hideMark/>
          </w:tcPr>
          <w:p w14:paraId="4EFE957F" w14:textId="77777777" w:rsidR="001E0C9F" w:rsidRPr="000B68F6" w:rsidRDefault="001E0C9F" w:rsidP="002E07D3">
            <w:pPr>
              <w:rPr>
                <w:b/>
                <w:bCs/>
                <w:color w:val="000000"/>
              </w:rPr>
            </w:pPr>
          </w:p>
        </w:tc>
        <w:tc>
          <w:tcPr>
            <w:tcW w:w="639" w:type="pct"/>
            <w:vMerge/>
            <w:tcBorders>
              <w:top w:val="single" w:sz="4" w:space="0" w:color="auto"/>
              <w:left w:val="single" w:sz="4" w:space="0" w:color="auto"/>
              <w:bottom w:val="single" w:sz="4" w:space="0" w:color="auto"/>
              <w:right w:val="single" w:sz="4" w:space="0" w:color="auto"/>
            </w:tcBorders>
            <w:vAlign w:val="center"/>
            <w:hideMark/>
          </w:tcPr>
          <w:p w14:paraId="17BA103E" w14:textId="77777777" w:rsidR="001E0C9F" w:rsidRPr="000B68F6" w:rsidRDefault="001E0C9F" w:rsidP="002E07D3">
            <w:pPr>
              <w:rPr>
                <w:b/>
                <w:bCs/>
                <w:color w:val="000000"/>
              </w:rPr>
            </w:pPr>
          </w:p>
        </w:tc>
        <w:tc>
          <w:tcPr>
            <w:tcW w:w="449" w:type="pct"/>
            <w:tcBorders>
              <w:top w:val="nil"/>
              <w:left w:val="nil"/>
              <w:bottom w:val="single" w:sz="4" w:space="0" w:color="auto"/>
              <w:right w:val="single" w:sz="4" w:space="0" w:color="auto"/>
            </w:tcBorders>
            <w:shd w:val="clear" w:color="auto" w:fill="auto"/>
            <w:vAlign w:val="center"/>
            <w:hideMark/>
          </w:tcPr>
          <w:p w14:paraId="580DCB9A" w14:textId="77777777" w:rsidR="001E0C9F" w:rsidRPr="000B68F6" w:rsidRDefault="001E0C9F" w:rsidP="002E07D3">
            <w:pPr>
              <w:jc w:val="center"/>
              <w:rPr>
                <w:b/>
                <w:bCs/>
                <w:color w:val="000000"/>
              </w:rPr>
            </w:pPr>
            <w:r w:rsidRPr="000B68F6">
              <w:rPr>
                <w:b/>
                <w:bCs/>
                <w:color w:val="000000"/>
              </w:rPr>
              <w:t>2025</w:t>
            </w:r>
          </w:p>
        </w:tc>
        <w:tc>
          <w:tcPr>
            <w:tcW w:w="609" w:type="pct"/>
            <w:tcBorders>
              <w:top w:val="nil"/>
              <w:left w:val="nil"/>
              <w:bottom w:val="single" w:sz="4" w:space="0" w:color="auto"/>
              <w:right w:val="single" w:sz="4" w:space="0" w:color="auto"/>
            </w:tcBorders>
            <w:shd w:val="clear" w:color="auto" w:fill="auto"/>
            <w:vAlign w:val="center"/>
            <w:hideMark/>
          </w:tcPr>
          <w:p w14:paraId="2448ABD0" w14:textId="77777777" w:rsidR="001E0C9F" w:rsidRPr="000B68F6" w:rsidRDefault="001E0C9F" w:rsidP="002E07D3">
            <w:pPr>
              <w:jc w:val="center"/>
              <w:rPr>
                <w:b/>
                <w:bCs/>
                <w:color w:val="000000"/>
              </w:rPr>
            </w:pPr>
            <w:r w:rsidRPr="000B68F6">
              <w:rPr>
                <w:b/>
                <w:bCs/>
                <w:color w:val="000000"/>
              </w:rPr>
              <w:t>2026</w:t>
            </w:r>
          </w:p>
        </w:tc>
        <w:tc>
          <w:tcPr>
            <w:tcW w:w="571" w:type="pct"/>
            <w:tcBorders>
              <w:top w:val="nil"/>
              <w:left w:val="nil"/>
              <w:bottom w:val="single" w:sz="4" w:space="0" w:color="auto"/>
              <w:right w:val="single" w:sz="4" w:space="0" w:color="auto"/>
            </w:tcBorders>
            <w:shd w:val="clear" w:color="auto" w:fill="auto"/>
            <w:vAlign w:val="center"/>
            <w:hideMark/>
          </w:tcPr>
          <w:p w14:paraId="12F40E60" w14:textId="77777777" w:rsidR="001E0C9F" w:rsidRPr="000B68F6" w:rsidRDefault="001E0C9F" w:rsidP="002E07D3">
            <w:pPr>
              <w:jc w:val="center"/>
              <w:rPr>
                <w:b/>
                <w:bCs/>
                <w:color w:val="000000"/>
              </w:rPr>
            </w:pPr>
            <w:r w:rsidRPr="000B68F6">
              <w:rPr>
                <w:b/>
                <w:bCs/>
                <w:color w:val="000000"/>
              </w:rPr>
              <w:t>2027</w:t>
            </w:r>
          </w:p>
        </w:tc>
        <w:tc>
          <w:tcPr>
            <w:tcW w:w="621" w:type="pct"/>
            <w:tcBorders>
              <w:top w:val="nil"/>
              <w:left w:val="nil"/>
              <w:bottom w:val="nil"/>
              <w:right w:val="single" w:sz="4" w:space="0" w:color="auto"/>
            </w:tcBorders>
            <w:shd w:val="clear" w:color="auto" w:fill="auto"/>
            <w:vAlign w:val="center"/>
            <w:hideMark/>
          </w:tcPr>
          <w:p w14:paraId="37D83B1D" w14:textId="77777777" w:rsidR="001E0C9F" w:rsidRPr="000B68F6" w:rsidRDefault="001E0C9F" w:rsidP="002E07D3">
            <w:pPr>
              <w:jc w:val="center"/>
              <w:rPr>
                <w:b/>
                <w:bCs/>
                <w:color w:val="000000"/>
              </w:rPr>
            </w:pPr>
            <w:r w:rsidRPr="000B68F6">
              <w:rPr>
                <w:b/>
                <w:bCs/>
                <w:color w:val="000000"/>
              </w:rPr>
              <w:t>2028</w:t>
            </w:r>
          </w:p>
        </w:tc>
        <w:tc>
          <w:tcPr>
            <w:tcW w:w="506" w:type="pct"/>
            <w:tcBorders>
              <w:top w:val="nil"/>
              <w:left w:val="nil"/>
              <w:bottom w:val="single" w:sz="4" w:space="0" w:color="auto"/>
              <w:right w:val="single" w:sz="4" w:space="0" w:color="auto"/>
            </w:tcBorders>
            <w:shd w:val="clear" w:color="auto" w:fill="auto"/>
            <w:vAlign w:val="center"/>
            <w:hideMark/>
          </w:tcPr>
          <w:p w14:paraId="7D6090E3" w14:textId="77777777" w:rsidR="001E0C9F" w:rsidRPr="000B68F6" w:rsidRDefault="001E0C9F" w:rsidP="002E07D3">
            <w:pPr>
              <w:jc w:val="center"/>
              <w:rPr>
                <w:b/>
                <w:bCs/>
                <w:color w:val="000000"/>
              </w:rPr>
            </w:pPr>
            <w:r w:rsidRPr="000B68F6">
              <w:rPr>
                <w:b/>
                <w:bCs/>
                <w:color w:val="000000"/>
              </w:rPr>
              <w:t>2030</w:t>
            </w:r>
          </w:p>
        </w:tc>
        <w:tc>
          <w:tcPr>
            <w:tcW w:w="704" w:type="pct"/>
            <w:tcBorders>
              <w:top w:val="nil"/>
              <w:left w:val="nil"/>
              <w:bottom w:val="single" w:sz="4" w:space="0" w:color="auto"/>
              <w:right w:val="single" w:sz="4" w:space="0" w:color="auto"/>
            </w:tcBorders>
            <w:shd w:val="clear" w:color="auto" w:fill="auto"/>
            <w:vAlign w:val="center"/>
            <w:hideMark/>
          </w:tcPr>
          <w:p w14:paraId="7CA34DFF" w14:textId="77777777" w:rsidR="001E0C9F" w:rsidRPr="000B68F6" w:rsidRDefault="001E0C9F" w:rsidP="002E07D3">
            <w:pPr>
              <w:jc w:val="center"/>
              <w:rPr>
                <w:b/>
                <w:bCs/>
                <w:color w:val="000000"/>
              </w:rPr>
            </w:pPr>
            <w:r w:rsidRPr="000B68F6">
              <w:rPr>
                <w:b/>
                <w:bCs/>
                <w:color w:val="000000"/>
              </w:rPr>
              <w:t>К расчетному сроку</w:t>
            </w:r>
          </w:p>
        </w:tc>
      </w:tr>
      <w:tr w:rsidR="001E0C9F" w:rsidRPr="000B68F6" w14:paraId="637C4C8B" w14:textId="77777777" w:rsidTr="002E07D3">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73B435AE" w14:textId="77777777" w:rsidR="001E0C9F" w:rsidRPr="000B68F6" w:rsidRDefault="001E0C9F" w:rsidP="002E07D3">
            <w:pPr>
              <w:jc w:val="center"/>
              <w:rPr>
                <w:b/>
                <w:bCs/>
                <w:color w:val="000000"/>
              </w:rPr>
            </w:pPr>
            <w:r w:rsidRPr="000B68F6">
              <w:rPr>
                <w:b/>
                <w:bCs/>
                <w:color w:val="000000"/>
              </w:rPr>
              <w:t>Котельная Школа</w:t>
            </w:r>
          </w:p>
        </w:tc>
      </w:tr>
      <w:tr w:rsidR="001E0C9F" w:rsidRPr="000B68F6" w14:paraId="76203DE4" w14:textId="77777777" w:rsidTr="002E07D3">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329165E9" w14:textId="77777777" w:rsidR="001E0C9F" w:rsidRPr="000B68F6" w:rsidRDefault="001E0C9F" w:rsidP="002E07D3">
            <w:pPr>
              <w:jc w:val="center"/>
              <w:rPr>
                <w:color w:val="000000"/>
              </w:rPr>
            </w:pPr>
            <w:r w:rsidRPr="000B68F6">
              <w:rPr>
                <w:color w:val="000000"/>
              </w:rPr>
              <w:t>Установленная мощность</w:t>
            </w:r>
          </w:p>
        </w:tc>
        <w:tc>
          <w:tcPr>
            <w:tcW w:w="639" w:type="pct"/>
            <w:tcBorders>
              <w:top w:val="nil"/>
              <w:left w:val="nil"/>
              <w:bottom w:val="single" w:sz="4" w:space="0" w:color="auto"/>
              <w:right w:val="single" w:sz="4" w:space="0" w:color="auto"/>
            </w:tcBorders>
            <w:shd w:val="clear" w:color="auto" w:fill="auto"/>
            <w:vAlign w:val="center"/>
            <w:hideMark/>
          </w:tcPr>
          <w:p w14:paraId="0EFF6753" w14:textId="77777777" w:rsidR="001E0C9F" w:rsidRPr="000B68F6" w:rsidRDefault="001E0C9F" w:rsidP="002E07D3">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772BA029" w14:textId="77777777" w:rsidR="001E0C9F" w:rsidRPr="000B68F6" w:rsidRDefault="001E0C9F" w:rsidP="002E07D3">
            <w:pPr>
              <w:jc w:val="center"/>
              <w:rPr>
                <w:color w:val="000000"/>
              </w:rPr>
            </w:pPr>
            <w:r w:rsidRPr="000B68F6">
              <w:rPr>
                <w:color w:val="000000"/>
              </w:rPr>
              <w:t>1,06</w:t>
            </w:r>
          </w:p>
        </w:tc>
        <w:tc>
          <w:tcPr>
            <w:tcW w:w="609" w:type="pct"/>
            <w:tcBorders>
              <w:top w:val="nil"/>
              <w:left w:val="nil"/>
              <w:bottom w:val="single" w:sz="4" w:space="0" w:color="auto"/>
              <w:right w:val="single" w:sz="4" w:space="0" w:color="auto"/>
            </w:tcBorders>
            <w:shd w:val="clear" w:color="auto" w:fill="auto"/>
            <w:vAlign w:val="center"/>
            <w:hideMark/>
          </w:tcPr>
          <w:p w14:paraId="5FAC29E5" w14:textId="77777777" w:rsidR="001E0C9F" w:rsidRPr="000B68F6" w:rsidRDefault="001E0C9F" w:rsidP="002E07D3">
            <w:pPr>
              <w:jc w:val="center"/>
              <w:rPr>
                <w:color w:val="000000"/>
              </w:rPr>
            </w:pPr>
            <w:r w:rsidRPr="000B68F6">
              <w:rPr>
                <w:color w:val="000000"/>
              </w:rPr>
              <w:t>1,06</w:t>
            </w:r>
          </w:p>
        </w:tc>
        <w:tc>
          <w:tcPr>
            <w:tcW w:w="571" w:type="pct"/>
            <w:tcBorders>
              <w:top w:val="nil"/>
              <w:left w:val="nil"/>
              <w:bottom w:val="single" w:sz="4" w:space="0" w:color="auto"/>
              <w:right w:val="single" w:sz="4" w:space="0" w:color="auto"/>
            </w:tcBorders>
            <w:shd w:val="clear" w:color="auto" w:fill="auto"/>
            <w:vAlign w:val="center"/>
            <w:hideMark/>
          </w:tcPr>
          <w:p w14:paraId="6AD030B2" w14:textId="77777777" w:rsidR="001E0C9F" w:rsidRPr="000B68F6" w:rsidRDefault="001E0C9F" w:rsidP="002E07D3">
            <w:pPr>
              <w:jc w:val="center"/>
              <w:rPr>
                <w:color w:val="000000"/>
              </w:rPr>
            </w:pPr>
            <w:r w:rsidRPr="000B68F6">
              <w:rPr>
                <w:color w:val="000000"/>
              </w:rPr>
              <w:t>1,06</w:t>
            </w:r>
          </w:p>
        </w:tc>
        <w:tc>
          <w:tcPr>
            <w:tcW w:w="621" w:type="pct"/>
            <w:tcBorders>
              <w:top w:val="nil"/>
              <w:left w:val="nil"/>
              <w:bottom w:val="single" w:sz="4" w:space="0" w:color="auto"/>
              <w:right w:val="single" w:sz="4" w:space="0" w:color="auto"/>
            </w:tcBorders>
            <w:shd w:val="clear" w:color="auto" w:fill="auto"/>
            <w:vAlign w:val="center"/>
            <w:hideMark/>
          </w:tcPr>
          <w:p w14:paraId="4FE91C31" w14:textId="77777777" w:rsidR="001E0C9F" w:rsidRPr="000B68F6" w:rsidRDefault="001E0C9F" w:rsidP="002E07D3">
            <w:pPr>
              <w:jc w:val="center"/>
              <w:rPr>
                <w:color w:val="000000"/>
              </w:rPr>
            </w:pPr>
            <w:r w:rsidRPr="000B68F6">
              <w:rPr>
                <w:color w:val="000000"/>
              </w:rPr>
              <w:t>1,06</w:t>
            </w:r>
          </w:p>
        </w:tc>
        <w:tc>
          <w:tcPr>
            <w:tcW w:w="506" w:type="pct"/>
            <w:tcBorders>
              <w:top w:val="nil"/>
              <w:left w:val="nil"/>
              <w:bottom w:val="single" w:sz="4" w:space="0" w:color="auto"/>
              <w:right w:val="single" w:sz="4" w:space="0" w:color="auto"/>
            </w:tcBorders>
            <w:shd w:val="clear" w:color="auto" w:fill="auto"/>
            <w:vAlign w:val="center"/>
            <w:hideMark/>
          </w:tcPr>
          <w:p w14:paraId="3CEB63A2" w14:textId="77777777" w:rsidR="001E0C9F" w:rsidRPr="000B68F6" w:rsidRDefault="001E0C9F" w:rsidP="002E07D3">
            <w:pPr>
              <w:jc w:val="center"/>
              <w:rPr>
                <w:color w:val="000000"/>
              </w:rPr>
            </w:pPr>
            <w:r w:rsidRPr="000B68F6">
              <w:rPr>
                <w:color w:val="000000"/>
              </w:rPr>
              <w:t>1,06</w:t>
            </w:r>
          </w:p>
        </w:tc>
        <w:tc>
          <w:tcPr>
            <w:tcW w:w="704" w:type="pct"/>
            <w:tcBorders>
              <w:top w:val="nil"/>
              <w:left w:val="nil"/>
              <w:bottom w:val="single" w:sz="4" w:space="0" w:color="auto"/>
              <w:right w:val="single" w:sz="4" w:space="0" w:color="auto"/>
            </w:tcBorders>
            <w:shd w:val="clear" w:color="auto" w:fill="auto"/>
            <w:vAlign w:val="center"/>
            <w:hideMark/>
          </w:tcPr>
          <w:p w14:paraId="2D5A23E8" w14:textId="77777777" w:rsidR="001E0C9F" w:rsidRPr="000B68F6" w:rsidRDefault="001E0C9F" w:rsidP="002E07D3">
            <w:pPr>
              <w:jc w:val="center"/>
              <w:rPr>
                <w:color w:val="000000"/>
              </w:rPr>
            </w:pPr>
            <w:r w:rsidRPr="000B68F6">
              <w:rPr>
                <w:color w:val="000000"/>
              </w:rPr>
              <w:t>1,06</w:t>
            </w:r>
          </w:p>
        </w:tc>
      </w:tr>
      <w:tr w:rsidR="001E0C9F" w:rsidRPr="000B68F6" w14:paraId="08DDB170" w14:textId="77777777" w:rsidTr="002E07D3">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4DF34006" w14:textId="77777777" w:rsidR="001E0C9F" w:rsidRPr="000B68F6" w:rsidRDefault="001E0C9F" w:rsidP="002E07D3">
            <w:pPr>
              <w:jc w:val="center"/>
              <w:rPr>
                <w:color w:val="000000"/>
              </w:rPr>
            </w:pPr>
            <w:r w:rsidRPr="000B68F6">
              <w:rPr>
                <w:color w:val="000000"/>
              </w:rPr>
              <w:t>Располагаемая мощность</w:t>
            </w:r>
          </w:p>
        </w:tc>
        <w:tc>
          <w:tcPr>
            <w:tcW w:w="639" w:type="pct"/>
            <w:tcBorders>
              <w:top w:val="nil"/>
              <w:left w:val="nil"/>
              <w:bottom w:val="single" w:sz="4" w:space="0" w:color="auto"/>
              <w:right w:val="single" w:sz="4" w:space="0" w:color="auto"/>
            </w:tcBorders>
            <w:shd w:val="clear" w:color="auto" w:fill="auto"/>
            <w:vAlign w:val="center"/>
            <w:hideMark/>
          </w:tcPr>
          <w:p w14:paraId="07EC0B1D" w14:textId="77777777" w:rsidR="001E0C9F" w:rsidRPr="000B68F6" w:rsidRDefault="001E0C9F" w:rsidP="002E07D3">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0572FE5A" w14:textId="77777777" w:rsidR="001E0C9F" w:rsidRPr="000B68F6" w:rsidRDefault="001E0C9F" w:rsidP="002E07D3">
            <w:pPr>
              <w:jc w:val="center"/>
              <w:rPr>
                <w:color w:val="000000"/>
              </w:rPr>
            </w:pPr>
            <w:r w:rsidRPr="000B68F6">
              <w:rPr>
                <w:color w:val="000000"/>
              </w:rPr>
              <w:t>1,054</w:t>
            </w:r>
          </w:p>
        </w:tc>
        <w:tc>
          <w:tcPr>
            <w:tcW w:w="609" w:type="pct"/>
            <w:tcBorders>
              <w:top w:val="nil"/>
              <w:left w:val="nil"/>
              <w:bottom w:val="single" w:sz="4" w:space="0" w:color="auto"/>
              <w:right w:val="single" w:sz="4" w:space="0" w:color="auto"/>
            </w:tcBorders>
            <w:shd w:val="clear" w:color="auto" w:fill="auto"/>
            <w:vAlign w:val="center"/>
            <w:hideMark/>
          </w:tcPr>
          <w:p w14:paraId="2794799F" w14:textId="77777777" w:rsidR="001E0C9F" w:rsidRPr="000B68F6" w:rsidRDefault="001E0C9F" w:rsidP="002E07D3">
            <w:pPr>
              <w:jc w:val="center"/>
              <w:rPr>
                <w:color w:val="000000"/>
              </w:rPr>
            </w:pPr>
            <w:r w:rsidRPr="000B68F6">
              <w:rPr>
                <w:color w:val="000000"/>
              </w:rPr>
              <w:t>1,054</w:t>
            </w:r>
          </w:p>
        </w:tc>
        <w:tc>
          <w:tcPr>
            <w:tcW w:w="571" w:type="pct"/>
            <w:tcBorders>
              <w:top w:val="nil"/>
              <w:left w:val="nil"/>
              <w:bottom w:val="single" w:sz="4" w:space="0" w:color="auto"/>
              <w:right w:val="single" w:sz="4" w:space="0" w:color="auto"/>
            </w:tcBorders>
            <w:shd w:val="clear" w:color="auto" w:fill="auto"/>
            <w:vAlign w:val="center"/>
            <w:hideMark/>
          </w:tcPr>
          <w:p w14:paraId="060A81B6" w14:textId="77777777" w:rsidR="001E0C9F" w:rsidRPr="000B68F6" w:rsidRDefault="001E0C9F" w:rsidP="002E07D3">
            <w:pPr>
              <w:jc w:val="center"/>
              <w:rPr>
                <w:color w:val="000000"/>
              </w:rPr>
            </w:pPr>
            <w:r w:rsidRPr="000B68F6">
              <w:rPr>
                <w:color w:val="000000"/>
              </w:rPr>
              <w:t>1,054</w:t>
            </w:r>
          </w:p>
        </w:tc>
        <w:tc>
          <w:tcPr>
            <w:tcW w:w="621" w:type="pct"/>
            <w:tcBorders>
              <w:top w:val="nil"/>
              <w:left w:val="nil"/>
              <w:bottom w:val="single" w:sz="4" w:space="0" w:color="auto"/>
              <w:right w:val="single" w:sz="4" w:space="0" w:color="auto"/>
            </w:tcBorders>
            <w:shd w:val="clear" w:color="auto" w:fill="auto"/>
            <w:vAlign w:val="center"/>
            <w:hideMark/>
          </w:tcPr>
          <w:p w14:paraId="5C1ED864" w14:textId="77777777" w:rsidR="001E0C9F" w:rsidRPr="000B68F6" w:rsidRDefault="001E0C9F" w:rsidP="002E07D3">
            <w:pPr>
              <w:jc w:val="center"/>
              <w:rPr>
                <w:color w:val="000000"/>
              </w:rPr>
            </w:pPr>
            <w:r w:rsidRPr="000B68F6">
              <w:rPr>
                <w:color w:val="000000"/>
              </w:rPr>
              <w:t>1,054</w:t>
            </w:r>
          </w:p>
        </w:tc>
        <w:tc>
          <w:tcPr>
            <w:tcW w:w="506" w:type="pct"/>
            <w:tcBorders>
              <w:top w:val="nil"/>
              <w:left w:val="nil"/>
              <w:bottom w:val="single" w:sz="4" w:space="0" w:color="auto"/>
              <w:right w:val="single" w:sz="4" w:space="0" w:color="auto"/>
            </w:tcBorders>
            <w:shd w:val="clear" w:color="auto" w:fill="auto"/>
            <w:vAlign w:val="center"/>
            <w:hideMark/>
          </w:tcPr>
          <w:p w14:paraId="266053CA" w14:textId="77777777" w:rsidR="001E0C9F" w:rsidRPr="000B68F6" w:rsidRDefault="001E0C9F" w:rsidP="002E07D3">
            <w:pPr>
              <w:jc w:val="center"/>
              <w:rPr>
                <w:color w:val="000000"/>
              </w:rPr>
            </w:pPr>
            <w:r w:rsidRPr="000B68F6">
              <w:rPr>
                <w:color w:val="000000"/>
              </w:rPr>
              <w:t>1,054</w:t>
            </w:r>
          </w:p>
        </w:tc>
        <w:tc>
          <w:tcPr>
            <w:tcW w:w="704" w:type="pct"/>
            <w:tcBorders>
              <w:top w:val="nil"/>
              <w:left w:val="nil"/>
              <w:bottom w:val="single" w:sz="4" w:space="0" w:color="auto"/>
              <w:right w:val="single" w:sz="4" w:space="0" w:color="auto"/>
            </w:tcBorders>
            <w:shd w:val="clear" w:color="auto" w:fill="auto"/>
            <w:vAlign w:val="center"/>
            <w:hideMark/>
          </w:tcPr>
          <w:p w14:paraId="587B2F98" w14:textId="77777777" w:rsidR="001E0C9F" w:rsidRPr="000B68F6" w:rsidRDefault="001E0C9F" w:rsidP="002E07D3">
            <w:pPr>
              <w:jc w:val="center"/>
              <w:rPr>
                <w:color w:val="000000"/>
              </w:rPr>
            </w:pPr>
            <w:r w:rsidRPr="000B68F6">
              <w:rPr>
                <w:color w:val="000000"/>
              </w:rPr>
              <w:t>1,054</w:t>
            </w:r>
          </w:p>
        </w:tc>
      </w:tr>
      <w:tr w:rsidR="001E0C9F" w:rsidRPr="000B68F6" w14:paraId="5D20335C" w14:textId="77777777" w:rsidTr="002E07D3">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3BECD9A6" w14:textId="77777777" w:rsidR="001E0C9F" w:rsidRPr="000B68F6" w:rsidRDefault="001E0C9F" w:rsidP="002E07D3">
            <w:pPr>
              <w:jc w:val="center"/>
              <w:rPr>
                <w:color w:val="000000"/>
              </w:rPr>
            </w:pPr>
            <w:r w:rsidRPr="000B68F6">
              <w:rPr>
                <w:color w:val="000000"/>
                <w:spacing w:val="-1"/>
              </w:rPr>
              <w:t>Собственные нужды</w:t>
            </w:r>
          </w:p>
        </w:tc>
        <w:tc>
          <w:tcPr>
            <w:tcW w:w="639" w:type="pct"/>
            <w:tcBorders>
              <w:top w:val="nil"/>
              <w:left w:val="nil"/>
              <w:bottom w:val="single" w:sz="4" w:space="0" w:color="auto"/>
              <w:right w:val="single" w:sz="4" w:space="0" w:color="auto"/>
            </w:tcBorders>
            <w:shd w:val="clear" w:color="auto" w:fill="auto"/>
            <w:vAlign w:val="center"/>
            <w:hideMark/>
          </w:tcPr>
          <w:p w14:paraId="0866857B" w14:textId="77777777" w:rsidR="001E0C9F" w:rsidRPr="000B68F6" w:rsidRDefault="001E0C9F" w:rsidP="002E07D3">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601B80CB" w14:textId="77777777" w:rsidR="001E0C9F" w:rsidRPr="000B68F6" w:rsidRDefault="001E0C9F" w:rsidP="002E07D3">
            <w:pPr>
              <w:jc w:val="center"/>
              <w:rPr>
                <w:color w:val="000000"/>
              </w:rPr>
            </w:pPr>
            <w:r w:rsidRPr="000B68F6">
              <w:rPr>
                <w:color w:val="000000"/>
              </w:rPr>
              <w:t>0,012</w:t>
            </w:r>
          </w:p>
        </w:tc>
        <w:tc>
          <w:tcPr>
            <w:tcW w:w="609" w:type="pct"/>
            <w:tcBorders>
              <w:top w:val="nil"/>
              <w:left w:val="nil"/>
              <w:bottom w:val="single" w:sz="4" w:space="0" w:color="auto"/>
              <w:right w:val="single" w:sz="4" w:space="0" w:color="auto"/>
            </w:tcBorders>
            <w:shd w:val="clear" w:color="auto" w:fill="auto"/>
            <w:vAlign w:val="center"/>
            <w:hideMark/>
          </w:tcPr>
          <w:p w14:paraId="1A28E608" w14:textId="77777777" w:rsidR="001E0C9F" w:rsidRPr="000B68F6" w:rsidRDefault="001E0C9F" w:rsidP="002E07D3">
            <w:pPr>
              <w:jc w:val="center"/>
              <w:rPr>
                <w:color w:val="000000"/>
              </w:rPr>
            </w:pPr>
            <w:r w:rsidRPr="000B68F6">
              <w:rPr>
                <w:color w:val="000000"/>
              </w:rPr>
              <w:t>0,012</w:t>
            </w:r>
          </w:p>
        </w:tc>
        <w:tc>
          <w:tcPr>
            <w:tcW w:w="571" w:type="pct"/>
            <w:tcBorders>
              <w:top w:val="nil"/>
              <w:left w:val="nil"/>
              <w:bottom w:val="single" w:sz="4" w:space="0" w:color="auto"/>
              <w:right w:val="single" w:sz="4" w:space="0" w:color="auto"/>
            </w:tcBorders>
            <w:shd w:val="clear" w:color="auto" w:fill="auto"/>
            <w:vAlign w:val="center"/>
            <w:hideMark/>
          </w:tcPr>
          <w:p w14:paraId="2E0D852B" w14:textId="77777777" w:rsidR="001E0C9F" w:rsidRPr="000B68F6" w:rsidRDefault="001E0C9F" w:rsidP="002E07D3">
            <w:pPr>
              <w:jc w:val="center"/>
              <w:rPr>
                <w:color w:val="000000"/>
              </w:rPr>
            </w:pPr>
            <w:r w:rsidRPr="000B68F6">
              <w:rPr>
                <w:color w:val="000000"/>
              </w:rPr>
              <w:t>0,012</w:t>
            </w:r>
          </w:p>
        </w:tc>
        <w:tc>
          <w:tcPr>
            <w:tcW w:w="621" w:type="pct"/>
            <w:tcBorders>
              <w:top w:val="nil"/>
              <w:left w:val="nil"/>
              <w:bottom w:val="single" w:sz="4" w:space="0" w:color="auto"/>
              <w:right w:val="single" w:sz="4" w:space="0" w:color="auto"/>
            </w:tcBorders>
            <w:shd w:val="clear" w:color="auto" w:fill="auto"/>
            <w:vAlign w:val="center"/>
            <w:hideMark/>
          </w:tcPr>
          <w:p w14:paraId="57BA884E" w14:textId="77777777" w:rsidR="001E0C9F" w:rsidRPr="000B68F6" w:rsidRDefault="001E0C9F" w:rsidP="002E07D3">
            <w:pPr>
              <w:jc w:val="center"/>
              <w:rPr>
                <w:color w:val="000000"/>
              </w:rPr>
            </w:pPr>
            <w:r w:rsidRPr="000B68F6">
              <w:rPr>
                <w:color w:val="000000"/>
              </w:rPr>
              <w:t>0,012</w:t>
            </w:r>
          </w:p>
        </w:tc>
        <w:tc>
          <w:tcPr>
            <w:tcW w:w="506" w:type="pct"/>
            <w:tcBorders>
              <w:top w:val="nil"/>
              <w:left w:val="nil"/>
              <w:bottom w:val="single" w:sz="4" w:space="0" w:color="auto"/>
              <w:right w:val="single" w:sz="4" w:space="0" w:color="auto"/>
            </w:tcBorders>
            <w:shd w:val="clear" w:color="auto" w:fill="auto"/>
            <w:vAlign w:val="center"/>
            <w:hideMark/>
          </w:tcPr>
          <w:p w14:paraId="2A0BEF54" w14:textId="77777777" w:rsidR="001E0C9F" w:rsidRPr="000B68F6" w:rsidRDefault="001E0C9F" w:rsidP="002E07D3">
            <w:pPr>
              <w:jc w:val="center"/>
              <w:rPr>
                <w:color w:val="000000"/>
              </w:rPr>
            </w:pPr>
            <w:r w:rsidRPr="000B68F6">
              <w:rPr>
                <w:color w:val="000000"/>
              </w:rPr>
              <w:t>0,012</w:t>
            </w:r>
          </w:p>
        </w:tc>
        <w:tc>
          <w:tcPr>
            <w:tcW w:w="704" w:type="pct"/>
            <w:tcBorders>
              <w:top w:val="nil"/>
              <w:left w:val="nil"/>
              <w:bottom w:val="single" w:sz="4" w:space="0" w:color="auto"/>
              <w:right w:val="single" w:sz="4" w:space="0" w:color="auto"/>
            </w:tcBorders>
            <w:shd w:val="clear" w:color="auto" w:fill="auto"/>
            <w:vAlign w:val="center"/>
            <w:hideMark/>
          </w:tcPr>
          <w:p w14:paraId="26E93EF0" w14:textId="77777777" w:rsidR="001E0C9F" w:rsidRPr="000B68F6" w:rsidRDefault="001E0C9F" w:rsidP="002E07D3">
            <w:pPr>
              <w:jc w:val="center"/>
              <w:rPr>
                <w:color w:val="000000"/>
              </w:rPr>
            </w:pPr>
            <w:r w:rsidRPr="000B68F6">
              <w:rPr>
                <w:color w:val="000000"/>
              </w:rPr>
              <w:t>0,012</w:t>
            </w:r>
          </w:p>
        </w:tc>
      </w:tr>
      <w:tr w:rsidR="001E0C9F" w:rsidRPr="000B68F6" w14:paraId="3F71C8CC" w14:textId="77777777" w:rsidTr="002E07D3">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375F36C6" w14:textId="77777777" w:rsidR="001E0C9F" w:rsidRPr="000B68F6" w:rsidRDefault="001E0C9F" w:rsidP="002E07D3">
            <w:pPr>
              <w:jc w:val="center"/>
              <w:rPr>
                <w:color w:val="000000"/>
              </w:rPr>
            </w:pPr>
            <w:r w:rsidRPr="000B68F6">
              <w:rPr>
                <w:color w:val="000000"/>
                <w:spacing w:val="2"/>
              </w:rPr>
              <w:t>Тепловая мощность нетто</w:t>
            </w:r>
          </w:p>
        </w:tc>
        <w:tc>
          <w:tcPr>
            <w:tcW w:w="639" w:type="pct"/>
            <w:tcBorders>
              <w:top w:val="nil"/>
              <w:left w:val="nil"/>
              <w:bottom w:val="single" w:sz="4" w:space="0" w:color="auto"/>
              <w:right w:val="single" w:sz="4" w:space="0" w:color="auto"/>
            </w:tcBorders>
            <w:shd w:val="clear" w:color="auto" w:fill="auto"/>
            <w:vAlign w:val="center"/>
            <w:hideMark/>
          </w:tcPr>
          <w:p w14:paraId="5AC5286A" w14:textId="77777777" w:rsidR="001E0C9F" w:rsidRPr="000B68F6" w:rsidRDefault="001E0C9F" w:rsidP="002E07D3">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58AC4638" w14:textId="77777777" w:rsidR="001E0C9F" w:rsidRPr="000B68F6" w:rsidRDefault="001E0C9F" w:rsidP="002E07D3">
            <w:pPr>
              <w:jc w:val="center"/>
              <w:rPr>
                <w:color w:val="000000"/>
              </w:rPr>
            </w:pPr>
            <w:r w:rsidRPr="000B68F6">
              <w:rPr>
                <w:color w:val="000000"/>
              </w:rPr>
              <w:t>1,042</w:t>
            </w:r>
          </w:p>
        </w:tc>
        <w:tc>
          <w:tcPr>
            <w:tcW w:w="609" w:type="pct"/>
            <w:tcBorders>
              <w:top w:val="nil"/>
              <w:left w:val="nil"/>
              <w:bottom w:val="single" w:sz="4" w:space="0" w:color="auto"/>
              <w:right w:val="single" w:sz="4" w:space="0" w:color="auto"/>
            </w:tcBorders>
            <w:shd w:val="clear" w:color="auto" w:fill="auto"/>
            <w:vAlign w:val="center"/>
            <w:hideMark/>
          </w:tcPr>
          <w:p w14:paraId="640EB8C5" w14:textId="77777777" w:rsidR="001E0C9F" w:rsidRPr="000B68F6" w:rsidRDefault="001E0C9F" w:rsidP="002E07D3">
            <w:pPr>
              <w:jc w:val="center"/>
              <w:rPr>
                <w:color w:val="000000"/>
              </w:rPr>
            </w:pPr>
            <w:r w:rsidRPr="000B68F6">
              <w:rPr>
                <w:color w:val="000000"/>
              </w:rPr>
              <w:t>1,042</w:t>
            </w:r>
          </w:p>
        </w:tc>
        <w:tc>
          <w:tcPr>
            <w:tcW w:w="571" w:type="pct"/>
            <w:tcBorders>
              <w:top w:val="nil"/>
              <w:left w:val="nil"/>
              <w:bottom w:val="single" w:sz="4" w:space="0" w:color="auto"/>
              <w:right w:val="single" w:sz="4" w:space="0" w:color="auto"/>
            </w:tcBorders>
            <w:shd w:val="clear" w:color="auto" w:fill="auto"/>
            <w:vAlign w:val="center"/>
            <w:hideMark/>
          </w:tcPr>
          <w:p w14:paraId="23D34305" w14:textId="77777777" w:rsidR="001E0C9F" w:rsidRPr="000B68F6" w:rsidRDefault="001E0C9F" w:rsidP="002E07D3">
            <w:pPr>
              <w:jc w:val="center"/>
              <w:rPr>
                <w:color w:val="000000"/>
              </w:rPr>
            </w:pPr>
            <w:r w:rsidRPr="000B68F6">
              <w:rPr>
                <w:color w:val="000000"/>
              </w:rPr>
              <w:t>1,042</w:t>
            </w:r>
          </w:p>
        </w:tc>
        <w:tc>
          <w:tcPr>
            <w:tcW w:w="621" w:type="pct"/>
            <w:tcBorders>
              <w:top w:val="nil"/>
              <w:left w:val="nil"/>
              <w:bottom w:val="single" w:sz="4" w:space="0" w:color="auto"/>
              <w:right w:val="single" w:sz="4" w:space="0" w:color="auto"/>
            </w:tcBorders>
            <w:shd w:val="clear" w:color="auto" w:fill="auto"/>
            <w:vAlign w:val="center"/>
            <w:hideMark/>
          </w:tcPr>
          <w:p w14:paraId="7ABEEE68" w14:textId="77777777" w:rsidR="001E0C9F" w:rsidRPr="000B68F6" w:rsidRDefault="001E0C9F" w:rsidP="002E07D3">
            <w:pPr>
              <w:jc w:val="center"/>
              <w:rPr>
                <w:color w:val="000000"/>
              </w:rPr>
            </w:pPr>
            <w:r w:rsidRPr="000B68F6">
              <w:rPr>
                <w:color w:val="000000"/>
              </w:rPr>
              <w:t>1,042</w:t>
            </w:r>
          </w:p>
        </w:tc>
        <w:tc>
          <w:tcPr>
            <w:tcW w:w="506" w:type="pct"/>
            <w:tcBorders>
              <w:top w:val="nil"/>
              <w:left w:val="nil"/>
              <w:bottom w:val="single" w:sz="4" w:space="0" w:color="auto"/>
              <w:right w:val="single" w:sz="4" w:space="0" w:color="auto"/>
            </w:tcBorders>
            <w:shd w:val="clear" w:color="auto" w:fill="auto"/>
            <w:vAlign w:val="center"/>
            <w:hideMark/>
          </w:tcPr>
          <w:p w14:paraId="09CCF296" w14:textId="77777777" w:rsidR="001E0C9F" w:rsidRPr="000B68F6" w:rsidRDefault="001E0C9F" w:rsidP="002E07D3">
            <w:pPr>
              <w:jc w:val="center"/>
              <w:rPr>
                <w:color w:val="000000"/>
              </w:rPr>
            </w:pPr>
            <w:r w:rsidRPr="000B68F6">
              <w:rPr>
                <w:color w:val="000000"/>
              </w:rPr>
              <w:t>1,042</w:t>
            </w:r>
          </w:p>
        </w:tc>
        <w:tc>
          <w:tcPr>
            <w:tcW w:w="704" w:type="pct"/>
            <w:tcBorders>
              <w:top w:val="nil"/>
              <w:left w:val="nil"/>
              <w:bottom w:val="single" w:sz="4" w:space="0" w:color="auto"/>
              <w:right w:val="single" w:sz="4" w:space="0" w:color="auto"/>
            </w:tcBorders>
            <w:shd w:val="clear" w:color="auto" w:fill="auto"/>
            <w:vAlign w:val="center"/>
            <w:hideMark/>
          </w:tcPr>
          <w:p w14:paraId="16832010" w14:textId="77777777" w:rsidR="001E0C9F" w:rsidRPr="000B68F6" w:rsidRDefault="001E0C9F" w:rsidP="002E07D3">
            <w:pPr>
              <w:jc w:val="center"/>
              <w:rPr>
                <w:color w:val="000000"/>
              </w:rPr>
            </w:pPr>
            <w:r w:rsidRPr="000B68F6">
              <w:rPr>
                <w:color w:val="000000"/>
              </w:rPr>
              <w:t>1,042</w:t>
            </w:r>
          </w:p>
        </w:tc>
      </w:tr>
      <w:tr w:rsidR="001E0C9F" w:rsidRPr="000B68F6" w14:paraId="5D785720" w14:textId="77777777" w:rsidTr="002E07D3">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0B3122CA" w14:textId="77777777" w:rsidR="001E0C9F" w:rsidRPr="000B68F6" w:rsidRDefault="001E0C9F" w:rsidP="002E07D3">
            <w:pPr>
              <w:jc w:val="center"/>
              <w:rPr>
                <w:color w:val="000000"/>
              </w:rPr>
            </w:pPr>
            <w:r w:rsidRPr="000B68F6">
              <w:rPr>
                <w:color w:val="000000"/>
                <w:spacing w:val="-1"/>
              </w:rPr>
              <w:t>Присоединенная нагрузка</w:t>
            </w:r>
          </w:p>
        </w:tc>
        <w:tc>
          <w:tcPr>
            <w:tcW w:w="639" w:type="pct"/>
            <w:tcBorders>
              <w:top w:val="nil"/>
              <w:left w:val="nil"/>
              <w:bottom w:val="single" w:sz="4" w:space="0" w:color="auto"/>
              <w:right w:val="single" w:sz="4" w:space="0" w:color="auto"/>
            </w:tcBorders>
            <w:shd w:val="clear" w:color="auto" w:fill="auto"/>
            <w:vAlign w:val="center"/>
            <w:hideMark/>
          </w:tcPr>
          <w:p w14:paraId="77104957" w14:textId="77777777" w:rsidR="001E0C9F" w:rsidRPr="000B68F6" w:rsidRDefault="001E0C9F" w:rsidP="002E07D3">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46DA8405" w14:textId="77777777" w:rsidR="001E0C9F" w:rsidRPr="000B68F6" w:rsidRDefault="001E0C9F" w:rsidP="002E07D3">
            <w:pPr>
              <w:jc w:val="center"/>
              <w:rPr>
                <w:color w:val="000000"/>
              </w:rPr>
            </w:pPr>
            <w:r w:rsidRPr="000B68F6">
              <w:rPr>
                <w:color w:val="000000"/>
              </w:rPr>
              <w:t>0,3737</w:t>
            </w:r>
          </w:p>
        </w:tc>
        <w:tc>
          <w:tcPr>
            <w:tcW w:w="609" w:type="pct"/>
            <w:tcBorders>
              <w:top w:val="nil"/>
              <w:left w:val="nil"/>
              <w:bottom w:val="single" w:sz="4" w:space="0" w:color="auto"/>
              <w:right w:val="single" w:sz="4" w:space="0" w:color="auto"/>
            </w:tcBorders>
            <w:shd w:val="clear" w:color="auto" w:fill="auto"/>
            <w:vAlign w:val="center"/>
            <w:hideMark/>
          </w:tcPr>
          <w:p w14:paraId="48077F92" w14:textId="77777777" w:rsidR="001E0C9F" w:rsidRPr="000B68F6" w:rsidRDefault="001E0C9F" w:rsidP="002E07D3">
            <w:pPr>
              <w:jc w:val="center"/>
              <w:rPr>
                <w:color w:val="000000"/>
              </w:rPr>
            </w:pPr>
            <w:r w:rsidRPr="000B68F6">
              <w:rPr>
                <w:color w:val="000000"/>
              </w:rPr>
              <w:t>0,3737</w:t>
            </w:r>
          </w:p>
        </w:tc>
        <w:tc>
          <w:tcPr>
            <w:tcW w:w="571" w:type="pct"/>
            <w:tcBorders>
              <w:top w:val="nil"/>
              <w:left w:val="nil"/>
              <w:bottom w:val="single" w:sz="4" w:space="0" w:color="auto"/>
              <w:right w:val="single" w:sz="4" w:space="0" w:color="auto"/>
            </w:tcBorders>
            <w:shd w:val="clear" w:color="auto" w:fill="auto"/>
            <w:vAlign w:val="center"/>
            <w:hideMark/>
          </w:tcPr>
          <w:p w14:paraId="62B5D004" w14:textId="77777777" w:rsidR="001E0C9F" w:rsidRPr="000B68F6" w:rsidRDefault="001E0C9F" w:rsidP="002E07D3">
            <w:pPr>
              <w:jc w:val="center"/>
              <w:rPr>
                <w:color w:val="000000"/>
              </w:rPr>
            </w:pPr>
            <w:r w:rsidRPr="000B68F6">
              <w:rPr>
                <w:color w:val="000000"/>
              </w:rPr>
              <w:t>0,3737</w:t>
            </w:r>
          </w:p>
        </w:tc>
        <w:tc>
          <w:tcPr>
            <w:tcW w:w="621" w:type="pct"/>
            <w:tcBorders>
              <w:top w:val="nil"/>
              <w:left w:val="nil"/>
              <w:bottom w:val="single" w:sz="4" w:space="0" w:color="auto"/>
              <w:right w:val="single" w:sz="4" w:space="0" w:color="auto"/>
            </w:tcBorders>
            <w:shd w:val="clear" w:color="auto" w:fill="auto"/>
            <w:vAlign w:val="center"/>
            <w:hideMark/>
          </w:tcPr>
          <w:p w14:paraId="73FA0A55" w14:textId="77777777" w:rsidR="001E0C9F" w:rsidRPr="000B68F6" w:rsidRDefault="001E0C9F" w:rsidP="002E07D3">
            <w:pPr>
              <w:jc w:val="center"/>
              <w:rPr>
                <w:color w:val="000000"/>
              </w:rPr>
            </w:pPr>
            <w:r w:rsidRPr="000B68F6">
              <w:rPr>
                <w:color w:val="000000"/>
              </w:rPr>
              <w:t>0,3737</w:t>
            </w:r>
          </w:p>
        </w:tc>
        <w:tc>
          <w:tcPr>
            <w:tcW w:w="506" w:type="pct"/>
            <w:tcBorders>
              <w:top w:val="nil"/>
              <w:left w:val="nil"/>
              <w:bottom w:val="single" w:sz="4" w:space="0" w:color="auto"/>
              <w:right w:val="single" w:sz="4" w:space="0" w:color="auto"/>
            </w:tcBorders>
            <w:shd w:val="clear" w:color="auto" w:fill="auto"/>
            <w:vAlign w:val="center"/>
            <w:hideMark/>
          </w:tcPr>
          <w:p w14:paraId="5A6B59C3" w14:textId="77777777" w:rsidR="001E0C9F" w:rsidRPr="000B68F6" w:rsidRDefault="001E0C9F" w:rsidP="002E07D3">
            <w:pPr>
              <w:jc w:val="center"/>
              <w:rPr>
                <w:color w:val="000000"/>
              </w:rPr>
            </w:pPr>
            <w:r w:rsidRPr="000B68F6">
              <w:rPr>
                <w:color w:val="000000"/>
              </w:rPr>
              <w:t>0,3737</w:t>
            </w:r>
          </w:p>
        </w:tc>
        <w:tc>
          <w:tcPr>
            <w:tcW w:w="704" w:type="pct"/>
            <w:tcBorders>
              <w:top w:val="nil"/>
              <w:left w:val="nil"/>
              <w:bottom w:val="single" w:sz="4" w:space="0" w:color="auto"/>
              <w:right w:val="single" w:sz="4" w:space="0" w:color="auto"/>
            </w:tcBorders>
            <w:shd w:val="clear" w:color="auto" w:fill="auto"/>
            <w:vAlign w:val="center"/>
            <w:hideMark/>
          </w:tcPr>
          <w:p w14:paraId="635F637B" w14:textId="77777777" w:rsidR="001E0C9F" w:rsidRPr="000B68F6" w:rsidRDefault="001E0C9F" w:rsidP="002E07D3">
            <w:pPr>
              <w:jc w:val="center"/>
              <w:rPr>
                <w:color w:val="000000"/>
              </w:rPr>
            </w:pPr>
            <w:r w:rsidRPr="000B68F6">
              <w:rPr>
                <w:color w:val="000000"/>
              </w:rPr>
              <w:t>0,3737</w:t>
            </w:r>
          </w:p>
        </w:tc>
      </w:tr>
      <w:tr w:rsidR="001E0C9F" w:rsidRPr="000B68F6" w14:paraId="0C4382DD" w14:textId="77777777" w:rsidTr="002E07D3">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6CB3409D" w14:textId="77777777" w:rsidR="001E0C9F" w:rsidRPr="000B68F6" w:rsidRDefault="001E0C9F" w:rsidP="002E07D3">
            <w:pPr>
              <w:jc w:val="center"/>
              <w:rPr>
                <w:color w:val="000000"/>
              </w:rPr>
            </w:pPr>
            <w:r w:rsidRPr="000B68F6">
              <w:rPr>
                <w:color w:val="000000"/>
                <w:spacing w:val="-1"/>
              </w:rPr>
              <w:t>Потери в тепловых сетях</w:t>
            </w:r>
          </w:p>
        </w:tc>
        <w:tc>
          <w:tcPr>
            <w:tcW w:w="639" w:type="pct"/>
            <w:tcBorders>
              <w:top w:val="nil"/>
              <w:left w:val="nil"/>
              <w:bottom w:val="single" w:sz="4" w:space="0" w:color="auto"/>
              <w:right w:val="single" w:sz="4" w:space="0" w:color="auto"/>
            </w:tcBorders>
            <w:shd w:val="clear" w:color="auto" w:fill="auto"/>
            <w:vAlign w:val="center"/>
            <w:hideMark/>
          </w:tcPr>
          <w:p w14:paraId="33C2A6A5" w14:textId="77777777" w:rsidR="001E0C9F" w:rsidRPr="000B68F6" w:rsidRDefault="001E0C9F" w:rsidP="002E07D3">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4D7FD917" w14:textId="77777777" w:rsidR="001E0C9F" w:rsidRPr="000B68F6" w:rsidRDefault="001E0C9F" w:rsidP="002E07D3">
            <w:pPr>
              <w:jc w:val="center"/>
              <w:rPr>
                <w:color w:val="000000"/>
              </w:rPr>
            </w:pPr>
            <w:r w:rsidRPr="000B68F6">
              <w:rPr>
                <w:color w:val="000000"/>
              </w:rPr>
              <w:t>0,052</w:t>
            </w:r>
          </w:p>
        </w:tc>
        <w:tc>
          <w:tcPr>
            <w:tcW w:w="609" w:type="pct"/>
            <w:tcBorders>
              <w:top w:val="nil"/>
              <w:left w:val="nil"/>
              <w:bottom w:val="single" w:sz="4" w:space="0" w:color="auto"/>
              <w:right w:val="single" w:sz="4" w:space="0" w:color="auto"/>
            </w:tcBorders>
            <w:shd w:val="clear" w:color="auto" w:fill="auto"/>
            <w:vAlign w:val="center"/>
            <w:hideMark/>
          </w:tcPr>
          <w:p w14:paraId="3CB81655" w14:textId="77777777" w:rsidR="001E0C9F" w:rsidRPr="000B68F6" w:rsidRDefault="001E0C9F" w:rsidP="002E07D3">
            <w:pPr>
              <w:jc w:val="center"/>
              <w:rPr>
                <w:color w:val="000000"/>
              </w:rPr>
            </w:pPr>
            <w:r w:rsidRPr="000B68F6">
              <w:rPr>
                <w:color w:val="000000"/>
              </w:rPr>
              <w:t>0,052</w:t>
            </w:r>
          </w:p>
        </w:tc>
        <w:tc>
          <w:tcPr>
            <w:tcW w:w="571" w:type="pct"/>
            <w:tcBorders>
              <w:top w:val="nil"/>
              <w:left w:val="nil"/>
              <w:bottom w:val="single" w:sz="4" w:space="0" w:color="auto"/>
              <w:right w:val="single" w:sz="4" w:space="0" w:color="auto"/>
            </w:tcBorders>
            <w:shd w:val="clear" w:color="auto" w:fill="auto"/>
            <w:vAlign w:val="center"/>
            <w:hideMark/>
          </w:tcPr>
          <w:p w14:paraId="7D3D7F96" w14:textId="77777777" w:rsidR="001E0C9F" w:rsidRPr="000B68F6" w:rsidRDefault="001E0C9F" w:rsidP="002E07D3">
            <w:pPr>
              <w:jc w:val="center"/>
              <w:rPr>
                <w:color w:val="000000"/>
              </w:rPr>
            </w:pPr>
            <w:r w:rsidRPr="000B68F6">
              <w:rPr>
                <w:color w:val="000000"/>
              </w:rPr>
              <w:t>0,052</w:t>
            </w:r>
          </w:p>
        </w:tc>
        <w:tc>
          <w:tcPr>
            <w:tcW w:w="621" w:type="pct"/>
            <w:tcBorders>
              <w:top w:val="nil"/>
              <w:left w:val="nil"/>
              <w:bottom w:val="single" w:sz="4" w:space="0" w:color="auto"/>
              <w:right w:val="single" w:sz="4" w:space="0" w:color="auto"/>
            </w:tcBorders>
            <w:shd w:val="clear" w:color="auto" w:fill="auto"/>
            <w:vAlign w:val="center"/>
            <w:hideMark/>
          </w:tcPr>
          <w:p w14:paraId="3B548CFC" w14:textId="77777777" w:rsidR="001E0C9F" w:rsidRPr="000B68F6" w:rsidRDefault="001E0C9F" w:rsidP="002E07D3">
            <w:pPr>
              <w:jc w:val="center"/>
              <w:rPr>
                <w:color w:val="000000"/>
              </w:rPr>
            </w:pPr>
            <w:r w:rsidRPr="000B68F6">
              <w:rPr>
                <w:color w:val="000000"/>
              </w:rPr>
              <w:t>0,052</w:t>
            </w:r>
          </w:p>
        </w:tc>
        <w:tc>
          <w:tcPr>
            <w:tcW w:w="506" w:type="pct"/>
            <w:tcBorders>
              <w:top w:val="nil"/>
              <w:left w:val="nil"/>
              <w:bottom w:val="single" w:sz="4" w:space="0" w:color="auto"/>
              <w:right w:val="single" w:sz="4" w:space="0" w:color="auto"/>
            </w:tcBorders>
            <w:shd w:val="clear" w:color="auto" w:fill="auto"/>
            <w:vAlign w:val="center"/>
            <w:hideMark/>
          </w:tcPr>
          <w:p w14:paraId="35B1842D" w14:textId="77777777" w:rsidR="001E0C9F" w:rsidRPr="000B68F6" w:rsidRDefault="001E0C9F" w:rsidP="002E07D3">
            <w:pPr>
              <w:jc w:val="center"/>
              <w:rPr>
                <w:color w:val="000000"/>
              </w:rPr>
            </w:pPr>
            <w:r w:rsidRPr="000B68F6">
              <w:rPr>
                <w:color w:val="000000"/>
              </w:rPr>
              <w:t>0,052</w:t>
            </w:r>
          </w:p>
        </w:tc>
        <w:tc>
          <w:tcPr>
            <w:tcW w:w="704" w:type="pct"/>
            <w:tcBorders>
              <w:top w:val="nil"/>
              <w:left w:val="nil"/>
              <w:bottom w:val="single" w:sz="4" w:space="0" w:color="auto"/>
              <w:right w:val="single" w:sz="4" w:space="0" w:color="auto"/>
            </w:tcBorders>
            <w:shd w:val="clear" w:color="auto" w:fill="auto"/>
            <w:vAlign w:val="center"/>
            <w:hideMark/>
          </w:tcPr>
          <w:p w14:paraId="76288A03" w14:textId="77777777" w:rsidR="001E0C9F" w:rsidRPr="000B68F6" w:rsidRDefault="001E0C9F" w:rsidP="002E07D3">
            <w:pPr>
              <w:jc w:val="center"/>
              <w:rPr>
                <w:color w:val="000000"/>
              </w:rPr>
            </w:pPr>
            <w:r w:rsidRPr="000B68F6">
              <w:rPr>
                <w:color w:val="000000"/>
              </w:rPr>
              <w:t>0,052</w:t>
            </w:r>
          </w:p>
        </w:tc>
      </w:tr>
      <w:tr w:rsidR="001E0C9F" w:rsidRPr="000B68F6" w14:paraId="04622B26" w14:textId="77777777" w:rsidTr="002E07D3">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15000FCF" w14:textId="77777777" w:rsidR="001E0C9F" w:rsidRPr="000B68F6" w:rsidRDefault="001E0C9F" w:rsidP="002E07D3">
            <w:pPr>
              <w:jc w:val="center"/>
              <w:rPr>
                <w:color w:val="000000"/>
                <w:sz w:val="12"/>
                <w:szCs w:val="12"/>
              </w:rPr>
            </w:pPr>
            <w:r w:rsidRPr="000B68F6">
              <w:rPr>
                <w:color w:val="000000"/>
                <w:sz w:val="12"/>
                <w:szCs w:val="12"/>
              </w:rPr>
              <w:t> </w:t>
            </w:r>
          </w:p>
        </w:tc>
        <w:tc>
          <w:tcPr>
            <w:tcW w:w="639" w:type="pct"/>
            <w:tcBorders>
              <w:top w:val="nil"/>
              <w:left w:val="nil"/>
              <w:bottom w:val="single" w:sz="4" w:space="0" w:color="auto"/>
              <w:right w:val="single" w:sz="4" w:space="0" w:color="auto"/>
            </w:tcBorders>
            <w:shd w:val="clear" w:color="auto" w:fill="auto"/>
            <w:vAlign w:val="center"/>
            <w:hideMark/>
          </w:tcPr>
          <w:p w14:paraId="3E6B4287" w14:textId="77777777" w:rsidR="001E0C9F" w:rsidRPr="000B68F6" w:rsidRDefault="001E0C9F" w:rsidP="002E07D3">
            <w:pPr>
              <w:jc w:val="center"/>
              <w:rPr>
                <w:color w:val="000000"/>
              </w:rPr>
            </w:pPr>
            <w:r w:rsidRPr="000B68F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33E41613" w14:textId="77777777" w:rsidR="001E0C9F" w:rsidRPr="000B68F6" w:rsidRDefault="001E0C9F" w:rsidP="002E07D3">
            <w:pPr>
              <w:jc w:val="center"/>
              <w:rPr>
                <w:color w:val="000000"/>
              </w:rPr>
            </w:pPr>
            <w:r w:rsidRPr="000B68F6">
              <w:rPr>
                <w:color w:val="000000"/>
              </w:rPr>
              <w:t>0,6163</w:t>
            </w:r>
          </w:p>
        </w:tc>
        <w:tc>
          <w:tcPr>
            <w:tcW w:w="609" w:type="pct"/>
            <w:tcBorders>
              <w:top w:val="nil"/>
              <w:left w:val="nil"/>
              <w:bottom w:val="single" w:sz="4" w:space="0" w:color="auto"/>
              <w:right w:val="single" w:sz="4" w:space="0" w:color="auto"/>
            </w:tcBorders>
            <w:shd w:val="clear" w:color="auto" w:fill="auto"/>
            <w:vAlign w:val="center"/>
            <w:hideMark/>
          </w:tcPr>
          <w:p w14:paraId="502FB95C" w14:textId="77777777" w:rsidR="001E0C9F" w:rsidRPr="000B68F6" w:rsidRDefault="001E0C9F" w:rsidP="002E07D3">
            <w:pPr>
              <w:jc w:val="center"/>
              <w:rPr>
                <w:color w:val="000000"/>
              </w:rPr>
            </w:pPr>
            <w:r w:rsidRPr="000B68F6">
              <w:rPr>
                <w:color w:val="000000"/>
              </w:rPr>
              <w:t>0,6163</w:t>
            </w:r>
          </w:p>
        </w:tc>
        <w:tc>
          <w:tcPr>
            <w:tcW w:w="571" w:type="pct"/>
            <w:tcBorders>
              <w:top w:val="nil"/>
              <w:left w:val="nil"/>
              <w:bottom w:val="single" w:sz="4" w:space="0" w:color="auto"/>
              <w:right w:val="single" w:sz="4" w:space="0" w:color="auto"/>
            </w:tcBorders>
            <w:shd w:val="clear" w:color="auto" w:fill="auto"/>
            <w:vAlign w:val="center"/>
            <w:hideMark/>
          </w:tcPr>
          <w:p w14:paraId="51E6CBD2" w14:textId="77777777" w:rsidR="001E0C9F" w:rsidRPr="000B68F6" w:rsidRDefault="001E0C9F" w:rsidP="002E07D3">
            <w:pPr>
              <w:jc w:val="center"/>
              <w:rPr>
                <w:color w:val="000000"/>
              </w:rPr>
            </w:pPr>
            <w:r w:rsidRPr="000B68F6">
              <w:rPr>
                <w:color w:val="000000"/>
              </w:rPr>
              <w:t>0,6163</w:t>
            </w:r>
          </w:p>
        </w:tc>
        <w:tc>
          <w:tcPr>
            <w:tcW w:w="621" w:type="pct"/>
            <w:tcBorders>
              <w:top w:val="nil"/>
              <w:left w:val="nil"/>
              <w:bottom w:val="single" w:sz="4" w:space="0" w:color="auto"/>
              <w:right w:val="single" w:sz="4" w:space="0" w:color="auto"/>
            </w:tcBorders>
            <w:shd w:val="clear" w:color="auto" w:fill="auto"/>
            <w:vAlign w:val="center"/>
            <w:hideMark/>
          </w:tcPr>
          <w:p w14:paraId="1E26297B" w14:textId="77777777" w:rsidR="001E0C9F" w:rsidRPr="000B68F6" w:rsidRDefault="001E0C9F" w:rsidP="002E07D3">
            <w:pPr>
              <w:jc w:val="center"/>
              <w:rPr>
                <w:color w:val="000000"/>
              </w:rPr>
            </w:pPr>
            <w:r w:rsidRPr="000B68F6">
              <w:rPr>
                <w:color w:val="000000"/>
              </w:rPr>
              <w:t>0,616</w:t>
            </w:r>
          </w:p>
        </w:tc>
        <w:tc>
          <w:tcPr>
            <w:tcW w:w="506" w:type="pct"/>
            <w:tcBorders>
              <w:top w:val="nil"/>
              <w:left w:val="nil"/>
              <w:bottom w:val="single" w:sz="4" w:space="0" w:color="auto"/>
              <w:right w:val="single" w:sz="4" w:space="0" w:color="auto"/>
            </w:tcBorders>
            <w:shd w:val="clear" w:color="auto" w:fill="auto"/>
            <w:vAlign w:val="center"/>
            <w:hideMark/>
          </w:tcPr>
          <w:p w14:paraId="391226A1" w14:textId="77777777" w:rsidR="001E0C9F" w:rsidRPr="000B68F6" w:rsidRDefault="001E0C9F" w:rsidP="002E07D3">
            <w:pPr>
              <w:jc w:val="center"/>
              <w:rPr>
                <w:color w:val="000000"/>
              </w:rPr>
            </w:pPr>
            <w:r w:rsidRPr="000B68F6">
              <w:rPr>
                <w:color w:val="000000"/>
              </w:rPr>
              <w:t>0,616</w:t>
            </w:r>
          </w:p>
        </w:tc>
        <w:tc>
          <w:tcPr>
            <w:tcW w:w="704" w:type="pct"/>
            <w:tcBorders>
              <w:top w:val="nil"/>
              <w:left w:val="nil"/>
              <w:bottom w:val="single" w:sz="4" w:space="0" w:color="auto"/>
              <w:right w:val="single" w:sz="4" w:space="0" w:color="auto"/>
            </w:tcBorders>
            <w:shd w:val="clear" w:color="auto" w:fill="auto"/>
            <w:vAlign w:val="center"/>
            <w:hideMark/>
          </w:tcPr>
          <w:p w14:paraId="0860CB41" w14:textId="77777777" w:rsidR="001E0C9F" w:rsidRPr="000B68F6" w:rsidRDefault="001E0C9F" w:rsidP="002E07D3">
            <w:pPr>
              <w:jc w:val="center"/>
              <w:rPr>
                <w:color w:val="000000"/>
              </w:rPr>
            </w:pPr>
            <w:r w:rsidRPr="000B68F6">
              <w:rPr>
                <w:color w:val="000000"/>
              </w:rPr>
              <w:t>0,6163</w:t>
            </w:r>
          </w:p>
        </w:tc>
      </w:tr>
      <w:tr w:rsidR="001E0C9F" w:rsidRPr="000B68F6" w14:paraId="27D377C5" w14:textId="77777777" w:rsidTr="002E07D3">
        <w:trPr>
          <w:trHeight w:val="227"/>
        </w:trPr>
        <w:tc>
          <w:tcPr>
            <w:tcW w:w="901" w:type="pct"/>
            <w:tcBorders>
              <w:top w:val="nil"/>
              <w:left w:val="single" w:sz="4" w:space="0" w:color="auto"/>
              <w:bottom w:val="single" w:sz="4" w:space="0" w:color="auto"/>
              <w:right w:val="single" w:sz="4" w:space="0" w:color="auto"/>
            </w:tcBorders>
            <w:shd w:val="clear" w:color="auto" w:fill="auto"/>
            <w:vAlign w:val="center"/>
            <w:hideMark/>
          </w:tcPr>
          <w:p w14:paraId="451DFC90" w14:textId="77777777" w:rsidR="001E0C9F" w:rsidRPr="000B68F6" w:rsidRDefault="001E0C9F" w:rsidP="002E07D3">
            <w:pPr>
              <w:jc w:val="center"/>
              <w:rPr>
                <w:color w:val="000000"/>
              </w:rPr>
            </w:pPr>
            <w:r w:rsidRPr="000B68F6">
              <w:rPr>
                <w:rFonts w:eastAsia="Calibri"/>
                <w:color w:val="000000"/>
              </w:rPr>
              <w:t>Резерв ("+")/ Дефицит ("-")</w:t>
            </w:r>
          </w:p>
        </w:tc>
        <w:tc>
          <w:tcPr>
            <w:tcW w:w="639" w:type="pct"/>
            <w:tcBorders>
              <w:top w:val="nil"/>
              <w:left w:val="nil"/>
              <w:bottom w:val="single" w:sz="4" w:space="0" w:color="auto"/>
              <w:right w:val="single" w:sz="4" w:space="0" w:color="auto"/>
            </w:tcBorders>
            <w:shd w:val="clear" w:color="auto" w:fill="auto"/>
            <w:vAlign w:val="center"/>
            <w:hideMark/>
          </w:tcPr>
          <w:p w14:paraId="2A6EFD26" w14:textId="77777777" w:rsidR="001E0C9F" w:rsidRPr="000B68F6" w:rsidRDefault="001E0C9F" w:rsidP="002E07D3">
            <w:pPr>
              <w:jc w:val="center"/>
              <w:rPr>
                <w:color w:val="000000"/>
              </w:rPr>
            </w:pPr>
            <w:r w:rsidRPr="000B68F6">
              <w:rPr>
                <w:color w:val="000000"/>
              </w:rPr>
              <w:t>%</w:t>
            </w:r>
          </w:p>
        </w:tc>
        <w:tc>
          <w:tcPr>
            <w:tcW w:w="449" w:type="pct"/>
            <w:tcBorders>
              <w:top w:val="nil"/>
              <w:left w:val="nil"/>
              <w:bottom w:val="single" w:sz="4" w:space="0" w:color="auto"/>
              <w:right w:val="single" w:sz="4" w:space="0" w:color="auto"/>
            </w:tcBorders>
            <w:shd w:val="clear" w:color="auto" w:fill="auto"/>
            <w:vAlign w:val="center"/>
            <w:hideMark/>
          </w:tcPr>
          <w:p w14:paraId="7EF276AA" w14:textId="77777777" w:rsidR="001E0C9F" w:rsidRPr="000B68F6" w:rsidRDefault="001E0C9F" w:rsidP="002E07D3">
            <w:pPr>
              <w:jc w:val="center"/>
              <w:rPr>
                <w:color w:val="000000"/>
              </w:rPr>
            </w:pPr>
            <w:r w:rsidRPr="000B68F6">
              <w:rPr>
                <w:color w:val="000000"/>
              </w:rPr>
              <w:t>58,47%</w:t>
            </w:r>
          </w:p>
        </w:tc>
        <w:tc>
          <w:tcPr>
            <w:tcW w:w="609" w:type="pct"/>
            <w:tcBorders>
              <w:top w:val="nil"/>
              <w:left w:val="nil"/>
              <w:bottom w:val="single" w:sz="4" w:space="0" w:color="auto"/>
              <w:right w:val="single" w:sz="4" w:space="0" w:color="auto"/>
            </w:tcBorders>
            <w:shd w:val="clear" w:color="auto" w:fill="auto"/>
            <w:vAlign w:val="center"/>
            <w:hideMark/>
          </w:tcPr>
          <w:p w14:paraId="36BF4C1F" w14:textId="77777777" w:rsidR="001E0C9F" w:rsidRPr="000B68F6" w:rsidRDefault="001E0C9F" w:rsidP="002E07D3">
            <w:pPr>
              <w:jc w:val="center"/>
              <w:rPr>
                <w:color w:val="000000"/>
              </w:rPr>
            </w:pPr>
            <w:r w:rsidRPr="000B68F6">
              <w:rPr>
                <w:color w:val="000000"/>
              </w:rPr>
              <w:t>58,47%</w:t>
            </w:r>
          </w:p>
        </w:tc>
        <w:tc>
          <w:tcPr>
            <w:tcW w:w="571" w:type="pct"/>
            <w:tcBorders>
              <w:top w:val="nil"/>
              <w:left w:val="nil"/>
              <w:bottom w:val="single" w:sz="4" w:space="0" w:color="auto"/>
              <w:right w:val="single" w:sz="4" w:space="0" w:color="auto"/>
            </w:tcBorders>
            <w:shd w:val="clear" w:color="auto" w:fill="auto"/>
            <w:vAlign w:val="center"/>
            <w:hideMark/>
          </w:tcPr>
          <w:p w14:paraId="63D81E8C" w14:textId="77777777" w:rsidR="001E0C9F" w:rsidRPr="000B68F6" w:rsidRDefault="001E0C9F" w:rsidP="002E07D3">
            <w:pPr>
              <w:jc w:val="center"/>
              <w:rPr>
                <w:color w:val="000000"/>
              </w:rPr>
            </w:pPr>
            <w:r w:rsidRPr="000B68F6">
              <w:rPr>
                <w:color w:val="000000"/>
              </w:rPr>
              <w:t>58,47%</w:t>
            </w:r>
          </w:p>
        </w:tc>
        <w:tc>
          <w:tcPr>
            <w:tcW w:w="621" w:type="pct"/>
            <w:tcBorders>
              <w:top w:val="nil"/>
              <w:left w:val="nil"/>
              <w:bottom w:val="single" w:sz="4" w:space="0" w:color="auto"/>
              <w:right w:val="single" w:sz="4" w:space="0" w:color="auto"/>
            </w:tcBorders>
            <w:shd w:val="clear" w:color="auto" w:fill="auto"/>
            <w:vAlign w:val="center"/>
            <w:hideMark/>
          </w:tcPr>
          <w:p w14:paraId="7518C02A" w14:textId="77777777" w:rsidR="001E0C9F" w:rsidRPr="000B68F6" w:rsidRDefault="001E0C9F" w:rsidP="002E07D3">
            <w:pPr>
              <w:jc w:val="center"/>
              <w:rPr>
                <w:color w:val="000000"/>
              </w:rPr>
            </w:pPr>
            <w:r w:rsidRPr="000B68F6">
              <w:rPr>
                <w:color w:val="000000"/>
              </w:rPr>
              <w:t>58,47%</w:t>
            </w:r>
          </w:p>
        </w:tc>
        <w:tc>
          <w:tcPr>
            <w:tcW w:w="506" w:type="pct"/>
            <w:tcBorders>
              <w:top w:val="nil"/>
              <w:left w:val="nil"/>
              <w:bottom w:val="single" w:sz="4" w:space="0" w:color="auto"/>
              <w:right w:val="single" w:sz="4" w:space="0" w:color="auto"/>
            </w:tcBorders>
            <w:shd w:val="clear" w:color="auto" w:fill="auto"/>
            <w:vAlign w:val="center"/>
            <w:hideMark/>
          </w:tcPr>
          <w:p w14:paraId="51910D42" w14:textId="77777777" w:rsidR="001E0C9F" w:rsidRPr="000B68F6" w:rsidRDefault="001E0C9F" w:rsidP="002E07D3">
            <w:pPr>
              <w:jc w:val="center"/>
              <w:rPr>
                <w:color w:val="000000"/>
              </w:rPr>
            </w:pPr>
            <w:r w:rsidRPr="000B68F6">
              <w:rPr>
                <w:color w:val="000000"/>
              </w:rPr>
              <w:t>58,47%</w:t>
            </w:r>
          </w:p>
        </w:tc>
        <w:tc>
          <w:tcPr>
            <w:tcW w:w="704" w:type="pct"/>
            <w:tcBorders>
              <w:top w:val="nil"/>
              <w:left w:val="nil"/>
              <w:bottom w:val="single" w:sz="4" w:space="0" w:color="auto"/>
              <w:right w:val="single" w:sz="4" w:space="0" w:color="auto"/>
            </w:tcBorders>
            <w:shd w:val="clear" w:color="auto" w:fill="auto"/>
            <w:vAlign w:val="center"/>
            <w:hideMark/>
          </w:tcPr>
          <w:p w14:paraId="44B67C83" w14:textId="77777777" w:rsidR="001E0C9F" w:rsidRPr="000B68F6" w:rsidRDefault="001E0C9F" w:rsidP="002E07D3">
            <w:pPr>
              <w:jc w:val="center"/>
              <w:rPr>
                <w:color w:val="000000"/>
              </w:rPr>
            </w:pPr>
            <w:r w:rsidRPr="000B68F6">
              <w:rPr>
                <w:color w:val="000000"/>
              </w:rPr>
              <w:t>58,47%</w:t>
            </w:r>
          </w:p>
        </w:tc>
      </w:tr>
    </w:tbl>
    <w:p w14:paraId="4C3C662B" w14:textId="77777777" w:rsidR="00317D53" w:rsidRPr="000B68F6" w:rsidRDefault="00317D53" w:rsidP="00317D53">
      <w:pPr>
        <w:widowControl w:val="0"/>
        <w:autoSpaceDE w:val="0"/>
        <w:autoSpaceDN w:val="0"/>
        <w:adjustRightInd w:val="0"/>
        <w:spacing w:line="360" w:lineRule="auto"/>
        <w:ind w:right="13" w:firstLine="567"/>
        <w:jc w:val="both"/>
      </w:pPr>
    </w:p>
    <w:p w14:paraId="4428544A" w14:textId="77777777" w:rsidR="00317D53" w:rsidRPr="000B68F6" w:rsidRDefault="00317D53" w:rsidP="00317D53">
      <w:pPr>
        <w:widowControl w:val="0"/>
        <w:autoSpaceDE w:val="0"/>
        <w:autoSpaceDN w:val="0"/>
        <w:adjustRightInd w:val="0"/>
        <w:spacing w:line="360" w:lineRule="auto"/>
        <w:ind w:right="13" w:firstLine="567"/>
        <w:jc w:val="both"/>
        <w:rPr>
          <w:sz w:val="20"/>
          <w:szCs w:val="20"/>
        </w:rPr>
      </w:pPr>
    </w:p>
    <w:p w14:paraId="5B15808D" w14:textId="77777777" w:rsidR="00317D53" w:rsidRPr="000B68F6" w:rsidRDefault="00317D53" w:rsidP="00317D53">
      <w:pPr>
        <w:widowControl w:val="0"/>
        <w:autoSpaceDE w:val="0"/>
        <w:autoSpaceDN w:val="0"/>
        <w:adjustRightInd w:val="0"/>
        <w:spacing w:line="360" w:lineRule="auto"/>
        <w:ind w:right="13" w:firstLine="567"/>
        <w:jc w:val="both"/>
        <w:rPr>
          <w:sz w:val="26"/>
          <w:szCs w:val="26"/>
        </w:rPr>
      </w:pPr>
    </w:p>
    <w:p w14:paraId="11746B8D" w14:textId="77777777" w:rsidR="006D06B3" w:rsidRPr="000B68F6" w:rsidRDefault="006D06B3" w:rsidP="00C22502">
      <w:pPr>
        <w:widowControl w:val="0"/>
        <w:autoSpaceDE w:val="0"/>
        <w:autoSpaceDN w:val="0"/>
        <w:adjustRightInd w:val="0"/>
        <w:spacing w:before="67" w:line="360" w:lineRule="auto"/>
        <w:ind w:left="102" w:right="13" w:firstLine="708"/>
        <w:jc w:val="both"/>
        <w:rPr>
          <w:sz w:val="26"/>
          <w:szCs w:val="26"/>
        </w:rPr>
        <w:sectPr w:rsidR="006D06B3" w:rsidRPr="000B68F6" w:rsidSect="00501C52">
          <w:type w:val="continuous"/>
          <w:pgSz w:w="16500" w:h="11624" w:orient="landscape" w:code="9"/>
          <w:pgMar w:top="1134" w:right="567" w:bottom="1134" w:left="1134" w:header="0" w:footer="663" w:gutter="0"/>
          <w:cols w:space="720"/>
          <w:noEndnote/>
        </w:sectPr>
      </w:pPr>
    </w:p>
    <w:p w14:paraId="3A4EC4B5" w14:textId="77777777" w:rsidR="006D06B3" w:rsidRPr="000B68F6" w:rsidRDefault="006D06B3" w:rsidP="00C03847">
      <w:pPr>
        <w:pStyle w:val="21"/>
        <w:jc w:val="both"/>
      </w:pPr>
      <w:bookmarkStart w:id="451" w:name="_Toc7452185"/>
      <w:bookmarkStart w:id="452" w:name="_Toc62629256"/>
      <w:bookmarkStart w:id="453" w:name="_Toc71120197"/>
      <w:r w:rsidRPr="000B68F6">
        <w:lastRenderedPageBreak/>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51"/>
      <w:bookmarkEnd w:id="452"/>
      <w:bookmarkEnd w:id="453"/>
    </w:p>
    <w:p w14:paraId="7ADD2E57"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Централизованное теплоснабжение с использованием возобновляемых источников энергии в условиях поселения в ближайшей перспективе не планируется.</w:t>
      </w:r>
    </w:p>
    <w:p w14:paraId="1247B09A" w14:textId="77777777" w:rsidR="006D06B3" w:rsidRPr="000B68F6" w:rsidRDefault="006D06B3" w:rsidP="00C03847">
      <w:pPr>
        <w:pStyle w:val="21"/>
        <w:jc w:val="both"/>
      </w:pPr>
      <w:bookmarkStart w:id="454" w:name="_Toc7452186"/>
      <w:bookmarkStart w:id="455" w:name="_Toc62629257"/>
      <w:bookmarkStart w:id="456" w:name="_Toc71120198"/>
      <w:r w:rsidRPr="000B68F6">
        <w:t>7.15. Обоснование организации теплоснабжения в производственных зонах на территории поселения</w:t>
      </w:r>
      <w:bookmarkEnd w:id="454"/>
      <w:bookmarkEnd w:id="455"/>
      <w:bookmarkEnd w:id="456"/>
    </w:p>
    <w:p w14:paraId="634EB41F"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Производственные зоны на территории поселения отсутствуют.</w:t>
      </w:r>
    </w:p>
    <w:p w14:paraId="6D87197B" w14:textId="77777777" w:rsidR="006D06B3" w:rsidRPr="000B68F6" w:rsidRDefault="006D06B3" w:rsidP="00C03847">
      <w:pPr>
        <w:pStyle w:val="21"/>
        <w:jc w:val="both"/>
      </w:pPr>
      <w:bookmarkStart w:id="457" w:name="_Toc62629258"/>
      <w:bookmarkStart w:id="458" w:name="_Toc71120199"/>
      <w:r w:rsidRPr="000B68F6">
        <w:t>7.16.  Расчет радиуса эффективного теплоснабжения</w:t>
      </w:r>
      <w:bookmarkEnd w:id="457"/>
      <w:bookmarkEnd w:id="458"/>
    </w:p>
    <w:p w14:paraId="7F3F7DA1" w14:textId="77777777" w:rsidR="006D06B3" w:rsidRPr="000B68F6" w:rsidRDefault="006D06B3" w:rsidP="00C22502">
      <w:pPr>
        <w:widowControl w:val="0"/>
        <w:spacing w:line="360" w:lineRule="auto"/>
        <w:ind w:right="13" w:firstLine="567"/>
        <w:jc w:val="both"/>
        <w:rPr>
          <w:sz w:val="26"/>
          <w:szCs w:val="26"/>
        </w:rPr>
      </w:pPr>
      <w:bookmarkStart w:id="459" w:name="_Hlk61366029"/>
      <w:r w:rsidRPr="000B68F6">
        <w:rPr>
          <w:sz w:val="26"/>
          <w:szCs w:val="26"/>
        </w:rPr>
        <w:t>В законе «О теплоснабжении» дано определение радиуса эффективного теплоснабжения, который представляет собой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1C3942E"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Под зоной действия источника тепловой энергии подразумевается 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w:t>
      </w:r>
    </w:p>
    <w:p w14:paraId="07188AF2"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14:paraId="53971E69"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Согласно п. 30, г. 2, ФЗ №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67767A55"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14:paraId="47400710"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Основными</w:t>
      </w:r>
      <w:r w:rsidRPr="000B68F6">
        <w:rPr>
          <w:sz w:val="26"/>
          <w:szCs w:val="26"/>
        </w:rPr>
        <w:tab/>
        <w:t xml:space="preserve"> критериями</w:t>
      </w:r>
      <w:r w:rsidRPr="000B68F6">
        <w:rPr>
          <w:sz w:val="26"/>
          <w:szCs w:val="26"/>
        </w:rPr>
        <w:tab/>
        <w:t>оценки целесообразности подключения новых потребителей в зоне действия системы централизованного теплоснабжения являются:</w:t>
      </w:r>
    </w:p>
    <w:p w14:paraId="7E5BD823" w14:textId="77777777" w:rsidR="006D06B3" w:rsidRPr="000B68F6" w:rsidRDefault="006D06B3" w:rsidP="00C22502">
      <w:pPr>
        <w:widowControl w:val="0"/>
        <w:autoSpaceDE w:val="0"/>
        <w:autoSpaceDN w:val="0"/>
        <w:adjustRightInd w:val="0"/>
        <w:spacing w:line="150" w:lineRule="exact"/>
        <w:ind w:right="13"/>
        <w:rPr>
          <w:sz w:val="15"/>
          <w:szCs w:val="15"/>
        </w:rPr>
      </w:pPr>
    </w:p>
    <w:p w14:paraId="247FA310" w14:textId="77777777" w:rsidR="006D06B3" w:rsidRPr="000B68F6" w:rsidRDefault="006D06B3" w:rsidP="00C22502">
      <w:pPr>
        <w:widowControl w:val="0"/>
        <w:autoSpaceDE w:val="0"/>
        <w:autoSpaceDN w:val="0"/>
        <w:adjustRightInd w:val="0"/>
        <w:spacing w:line="352"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21"/>
          <w:sz w:val="26"/>
          <w:szCs w:val="26"/>
        </w:rPr>
        <w:t xml:space="preserve"> </w:t>
      </w:r>
      <w:r w:rsidRPr="000B68F6">
        <w:rPr>
          <w:spacing w:val="1"/>
          <w:sz w:val="26"/>
          <w:szCs w:val="26"/>
        </w:rPr>
        <w:t>з</w:t>
      </w:r>
      <w:r w:rsidRPr="000B68F6">
        <w:rPr>
          <w:sz w:val="26"/>
          <w:szCs w:val="26"/>
        </w:rPr>
        <w:t>атраты</w:t>
      </w:r>
      <w:r w:rsidRPr="000B68F6">
        <w:rPr>
          <w:spacing w:val="29"/>
          <w:sz w:val="26"/>
          <w:szCs w:val="26"/>
        </w:rPr>
        <w:t xml:space="preserve"> </w:t>
      </w:r>
      <w:r w:rsidRPr="000B68F6">
        <w:rPr>
          <w:sz w:val="26"/>
          <w:szCs w:val="26"/>
        </w:rPr>
        <w:t>на</w:t>
      </w:r>
      <w:r w:rsidRPr="000B68F6">
        <w:rPr>
          <w:spacing w:val="36"/>
          <w:sz w:val="26"/>
          <w:szCs w:val="26"/>
        </w:rPr>
        <w:t xml:space="preserve"> </w:t>
      </w:r>
      <w:r w:rsidRPr="000B68F6">
        <w:rPr>
          <w:sz w:val="26"/>
          <w:szCs w:val="26"/>
        </w:rPr>
        <w:t>строите</w:t>
      </w:r>
      <w:r w:rsidRPr="000B68F6">
        <w:rPr>
          <w:spacing w:val="2"/>
          <w:sz w:val="26"/>
          <w:szCs w:val="26"/>
        </w:rPr>
        <w:t>ль</w:t>
      </w:r>
      <w:r w:rsidRPr="000B68F6">
        <w:rPr>
          <w:sz w:val="26"/>
          <w:szCs w:val="26"/>
        </w:rPr>
        <w:t>ство</w:t>
      </w:r>
      <w:r w:rsidRPr="000B68F6">
        <w:rPr>
          <w:spacing w:val="22"/>
          <w:sz w:val="26"/>
          <w:szCs w:val="26"/>
        </w:rPr>
        <w:t xml:space="preserve"> </w:t>
      </w:r>
      <w:r w:rsidRPr="000B68F6">
        <w:rPr>
          <w:sz w:val="26"/>
          <w:szCs w:val="26"/>
        </w:rPr>
        <w:t>нов</w:t>
      </w:r>
      <w:r w:rsidRPr="000B68F6">
        <w:rPr>
          <w:spacing w:val="1"/>
          <w:sz w:val="26"/>
          <w:szCs w:val="26"/>
        </w:rPr>
        <w:t>ы</w:t>
      </w:r>
      <w:r w:rsidRPr="000B68F6">
        <w:rPr>
          <w:sz w:val="26"/>
          <w:szCs w:val="26"/>
        </w:rPr>
        <w:t>х</w:t>
      </w:r>
      <w:r w:rsidRPr="000B68F6">
        <w:rPr>
          <w:spacing w:val="36"/>
          <w:sz w:val="26"/>
          <w:szCs w:val="26"/>
        </w:rPr>
        <w:t xml:space="preserve"> </w:t>
      </w:r>
      <w:r w:rsidRPr="000B68F6">
        <w:rPr>
          <w:spacing w:val="-5"/>
          <w:sz w:val="26"/>
          <w:szCs w:val="26"/>
        </w:rPr>
        <w:t>у</w:t>
      </w:r>
      <w:r w:rsidRPr="000B68F6">
        <w:rPr>
          <w:spacing w:val="-1"/>
          <w:sz w:val="26"/>
          <w:szCs w:val="26"/>
        </w:rPr>
        <w:t>ч</w:t>
      </w:r>
      <w:r w:rsidRPr="000B68F6">
        <w:rPr>
          <w:sz w:val="26"/>
          <w:szCs w:val="26"/>
        </w:rPr>
        <w:t>а</w:t>
      </w:r>
      <w:r w:rsidRPr="000B68F6">
        <w:rPr>
          <w:spacing w:val="2"/>
          <w:sz w:val="26"/>
          <w:szCs w:val="26"/>
        </w:rPr>
        <w:t>с</w:t>
      </w:r>
      <w:r w:rsidRPr="000B68F6">
        <w:rPr>
          <w:sz w:val="26"/>
          <w:szCs w:val="26"/>
        </w:rPr>
        <w:t>т</w:t>
      </w:r>
      <w:r w:rsidRPr="000B68F6">
        <w:rPr>
          <w:spacing w:val="-2"/>
          <w:sz w:val="26"/>
          <w:szCs w:val="26"/>
        </w:rPr>
        <w:t>к</w:t>
      </w:r>
      <w:r w:rsidRPr="000B68F6">
        <w:rPr>
          <w:spacing w:val="2"/>
          <w:sz w:val="26"/>
          <w:szCs w:val="26"/>
        </w:rPr>
        <w:t>о</w:t>
      </w:r>
      <w:r w:rsidRPr="000B68F6">
        <w:rPr>
          <w:sz w:val="26"/>
          <w:szCs w:val="26"/>
        </w:rPr>
        <w:t>в</w:t>
      </w:r>
      <w:r w:rsidRPr="000B68F6">
        <w:rPr>
          <w:spacing w:val="30"/>
          <w:sz w:val="26"/>
          <w:szCs w:val="26"/>
        </w:rPr>
        <w:t xml:space="preserve"> </w:t>
      </w:r>
      <w:r w:rsidRPr="000B68F6">
        <w:rPr>
          <w:sz w:val="26"/>
          <w:szCs w:val="26"/>
        </w:rPr>
        <w:t>тепловой</w:t>
      </w:r>
      <w:r w:rsidRPr="000B68F6">
        <w:rPr>
          <w:spacing w:val="29"/>
          <w:sz w:val="26"/>
          <w:szCs w:val="26"/>
        </w:rPr>
        <w:t xml:space="preserve"> </w:t>
      </w:r>
      <w:r w:rsidRPr="000B68F6">
        <w:rPr>
          <w:sz w:val="26"/>
          <w:szCs w:val="26"/>
        </w:rPr>
        <w:t>сети,</w:t>
      </w:r>
      <w:r w:rsidRPr="000B68F6">
        <w:rPr>
          <w:spacing w:val="33"/>
          <w:sz w:val="26"/>
          <w:szCs w:val="26"/>
        </w:rPr>
        <w:t xml:space="preserve"> </w:t>
      </w:r>
      <w:r w:rsidRPr="000B68F6">
        <w:rPr>
          <w:sz w:val="26"/>
          <w:szCs w:val="26"/>
        </w:rPr>
        <w:t>и</w:t>
      </w:r>
      <w:r w:rsidRPr="000B68F6">
        <w:rPr>
          <w:spacing w:val="37"/>
          <w:sz w:val="26"/>
          <w:szCs w:val="26"/>
        </w:rPr>
        <w:t xml:space="preserve"> </w:t>
      </w:r>
      <w:r w:rsidRPr="000B68F6">
        <w:rPr>
          <w:sz w:val="26"/>
          <w:szCs w:val="26"/>
        </w:rPr>
        <w:t>ре</w:t>
      </w:r>
      <w:r w:rsidRPr="000B68F6">
        <w:rPr>
          <w:spacing w:val="1"/>
          <w:sz w:val="26"/>
          <w:szCs w:val="26"/>
        </w:rPr>
        <w:t>к</w:t>
      </w:r>
      <w:r w:rsidRPr="000B68F6">
        <w:rPr>
          <w:sz w:val="26"/>
          <w:szCs w:val="26"/>
        </w:rPr>
        <w:t>онст</w:t>
      </w:r>
      <w:r w:rsidRPr="000B68F6">
        <w:rPr>
          <w:spacing w:val="5"/>
          <w:sz w:val="26"/>
          <w:szCs w:val="26"/>
        </w:rPr>
        <w:t>р</w:t>
      </w:r>
      <w:r w:rsidRPr="000B68F6">
        <w:rPr>
          <w:spacing w:val="-5"/>
          <w:sz w:val="26"/>
          <w:szCs w:val="26"/>
        </w:rPr>
        <w:t>у</w:t>
      </w:r>
      <w:r w:rsidRPr="000B68F6">
        <w:rPr>
          <w:spacing w:val="1"/>
          <w:sz w:val="26"/>
          <w:szCs w:val="26"/>
        </w:rPr>
        <w:t>к</w:t>
      </w:r>
      <w:r w:rsidRPr="000B68F6">
        <w:rPr>
          <w:sz w:val="26"/>
          <w:szCs w:val="26"/>
        </w:rPr>
        <w:t>ц</w:t>
      </w:r>
      <w:r w:rsidRPr="000B68F6">
        <w:rPr>
          <w:spacing w:val="1"/>
          <w:sz w:val="26"/>
          <w:szCs w:val="26"/>
        </w:rPr>
        <w:t>и</w:t>
      </w:r>
      <w:r w:rsidRPr="000B68F6">
        <w:rPr>
          <w:sz w:val="26"/>
          <w:szCs w:val="26"/>
        </w:rPr>
        <w:t xml:space="preserve">я </w:t>
      </w:r>
      <w:r w:rsidRPr="000B68F6">
        <w:rPr>
          <w:spacing w:val="2"/>
          <w:sz w:val="26"/>
          <w:szCs w:val="26"/>
        </w:rPr>
        <w:t>с</w:t>
      </w:r>
      <w:r w:rsidRPr="000B68F6">
        <w:rPr>
          <w:spacing w:val="-5"/>
          <w:sz w:val="26"/>
          <w:szCs w:val="26"/>
        </w:rPr>
        <w:t>у</w:t>
      </w:r>
      <w:r w:rsidRPr="000B68F6">
        <w:rPr>
          <w:spacing w:val="2"/>
          <w:sz w:val="26"/>
          <w:szCs w:val="26"/>
        </w:rPr>
        <w:t>щ</w:t>
      </w:r>
      <w:r w:rsidRPr="000B68F6">
        <w:rPr>
          <w:sz w:val="26"/>
          <w:szCs w:val="26"/>
        </w:rPr>
        <w:t>ест</w:t>
      </w:r>
      <w:r w:rsidRPr="000B68F6">
        <w:rPr>
          <w:spacing w:val="4"/>
          <w:sz w:val="26"/>
          <w:szCs w:val="26"/>
        </w:rPr>
        <w:t>в</w:t>
      </w:r>
      <w:r w:rsidRPr="000B68F6">
        <w:rPr>
          <w:spacing w:val="-5"/>
          <w:sz w:val="26"/>
          <w:szCs w:val="26"/>
        </w:rPr>
        <w:t>у</w:t>
      </w:r>
      <w:r w:rsidRPr="000B68F6">
        <w:rPr>
          <w:spacing w:val="3"/>
          <w:sz w:val="26"/>
          <w:szCs w:val="26"/>
        </w:rPr>
        <w:t>ю</w:t>
      </w:r>
      <w:r w:rsidRPr="000B68F6">
        <w:rPr>
          <w:sz w:val="26"/>
          <w:szCs w:val="26"/>
        </w:rPr>
        <w:t>щих;</w:t>
      </w:r>
    </w:p>
    <w:p w14:paraId="4F9F6977" w14:textId="77777777" w:rsidR="006D06B3" w:rsidRPr="000B68F6" w:rsidRDefault="006D06B3" w:rsidP="00C22502">
      <w:pPr>
        <w:widowControl w:val="0"/>
        <w:tabs>
          <w:tab w:val="left" w:pos="1220"/>
        </w:tabs>
        <w:autoSpaceDE w:val="0"/>
        <w:autoSpaceDN w:val="0"/>
        <w:adjustRightInd w:val="0"/>
        <w:spacing w:before="15"/>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про</w:t>
      </w:r>
      <w:r w:rsidRPr="000B68F6">
        <w:rPr>
          <w:spacing w:val="3"/>
          <w:sz w:val="26"/>
          <w:szCs w:val="26"/>
        </w:rPr>
        <w:t>п</w:t>
      </w:r>
      <w:r w:rsidRPr="000B68F6">
        <w:rPr>
          <w:spacing w:val="-5"/>
          <w:sz w:val="26"/>
          <w:szCs w:val="26"/>
        </w:rPr>
        <w:t>у</w:t>
      </w:r>
      <w:r w:rsidRPr="000B68F6">
        <w:rPr>
          <w:spacing w:val="2"/>
          <w:sz w:val="26"/>
          <w:szCs w:val="26"/>
        </w:rPr>
        <w:t>с</w:t>
      </w:r>
      <w:r w:rsidRPr="000B68F6">
        <w:rPr>
          <w:spacing w:val="-1"/>
          <w:sz w:val="26"/>
          <w:szCs w:val="26"/>
        </w:rPr>
        <w:t>к</w:t>
      </w:r>
      <w:r w:rsidRPr="000B68F6">
        <w:rPr>
          <w:sz w:val="26"/>
          <w:szCs w:val="26"/>
        </w:rPr>
        <w:t>ная</w:t>
      </w:r>
      <w:r w:rsidRPr="000B68F6">
        <w:rPr>
          <w:spacing w:val="-12"/>
          <w:sz w:val="26"/>
          <w:szCs w:val="26"/>
        </w:rPr>
        <w:t xml:space="preserve"> </w:t>
      </w:r>
      <w:r w:rsidRPr="000B68F6">
        <w:rPr>
          <w:sz w:val="26"/>
          <w:szCs w:val="26"/>
        </w:rPr>
        <w:t>сп</w:t>
      </w:r>
      <w:r w:rsidRPr="000B68F6">
        <w:rPr>
          <w:spacing w:val="3"/>
          <w:sz w:val="26"/>
          <w:szCs w:val="26"/>
        </w:rPr>
        <w:t>о</w:t>
      </w:r>
      <w:r w:rsidRPr="000B68F6">
        <w:rPr>
          <w:sz w:val="26"/>
          <w:szCs w:val="26"/>
        </w:rPr>
        <w:t>собн</w:t>
      </w:r>
      <w:r w:rsidRPr="000B68F6">
        <w:rPr>
          <w:spacing w:val="3"/>
          <w:sz w:val="26"/>
          <w:szCs w:val="26"/>
        </w:rPr>
        <w:t>о</w:t>
      </w:r>
      <w:r w:rsidRPr="000B68F6">
        <w:rPr>
          <w:sz w:val="26"/>
          <w:szCs w:val="26"/>
        </w:rPr>
        <w:t>сть</w:t>
      </w:r>
      <w:r w:rsidRPr="000B68F6">
        <w:rPr>
          <w:spacing w:val="-15"/>
          <w:sz w:val="26"/>
          <w:szCs w:val="26"/>
        </w:rPr>
        <w:t xml:space="preserve"> </w:t>
      </w:r>
      <w:r w:rsidRPr="000B68F6">
        <w:rPr>
          <w:spacing w:val="5"/>
          <w:sz w:val="26"/>
          <w:szCs w:val="26"/>
        </w:rPr>
        <w:t>с</w:t>
      </w:r>
      <w:r w:rsidRPr="000B68F6">
        <w:rPr>
          <w:spacing w:val="-5"/>
          <w:sz w:val="26"/>
          <w:szCs w:val="26"/>
        </w:rPr>
        <w:t>у</w:t>
      </w:r>
      <w:r w:rsidRPr="000B68F6">
        <w:rPr>
          <w:spacing w:val="2"/>
          <w:sz w:val="26"/>
          <w:szCs w:val="26"/>
        </w:rPr>
        <w:t>щ</w:t>
      </w:r>
      <w:r w:rsidRPr="000B68F6">
        <w:rPr>
          <w:sz w:val="26"/>
          <w:szCs w:val="26"/>
        </w:rPr>
        <w:t>ест</w:t>
      </w:r>
      <w:r w:rsidRPr="000B68F6">
        <w:rPr>
          <w:spacing w:val="4"/>
          <w:sz w:val="26"/>
          <w:szCs w:val="26"/>
        </w:rPr>
        <w:t>в</w:t>
      </w:r>
      <w:r w:rsidRPr="000B68F6">
        <w:rPr>
          <w:spacing w:val="-5"/>
          <w:sz w:val="26"/>
          <w:szCs w:val="26"/>
        </w:rPr>
        <w:t>у</w:t>
      </w:r>
      <w:r w:rsidRPr="000B68F6">
        <w:rPr>
          <w:spacing w:val="3"/>
          <w:sz w:val="26"/>
          <w:szCs w:val="26"/>
        </w:rPr>
        <w:t>ю</w:t>
      </w:r>
      <w:r w:rsidRPr="000B68F6">
        <w:rPr>
          <w:sz w:val="26"/>
          <w:szCs w:val="26"/>
        </w:rPr>
        <w:t>щих</w:t>
      </w:r>
      <w:r w:rsidRPr="000B68F6">
        <w:rPr>
          <w:spacing w:val="-15"/>
          <w:sz w:val="26"/>
          <w:szCs w:val="26"/>
        </w:rPr>
        <w:t xml:space="preserve"> </w:t>
      </w:r>
      <w:r w:rsidRPr="000B68F6">
        <w:rPr>
          <w:spacing w:val="1"/>
          <w:sz w:val="26"/>
          <w:szCs w:val="26"/>
        </w:rPr>
        <w:t>м</w:t>
      </w:r>
      <w:r w:rsidRPr="000B68F6">
        <w:rPr>
          <w:sz w:val="26"/>
          <w:szCs w:val="26"/>
        </w:rPr>
        <w:t>агистра</w:t>
      </w:r>
      <w:r w:rsidRPr="000B68F6">
        <w:rPr>
          <w:spacing w:val="2"/>
          <w:sz w:val="26"/>
          <w:szCs w:val="26"/>
        </w:rPr>
        <w:t>л</w:t>
      </w:r>
      <w:r w:rsidRPr="000B68F6">
        <w:rPr>
          <w:sz w:val="26"/>
          <w:szCs w:val="26"/>
        </w:rPr>
        <w:t>ьн</w:t>
      </w:r>
      <w:r w:rsidRPr="000B68F6">
        <w:rPr>
          <w:spacing w:val="1"/>
          <w:sz w:val="26"/>
          <w:szCs w:val="26"/>
        </w:rPr>
        <w:t>ы</w:t>
      </w:r>
      <w:r w:rsidRPr="000B68F6">
        <w:rPr>
          <w:sz w:val="26"/>
          <w:szCs w:val="26"/>
        </w:rPr>
        <w:t>х</w:t>
      </w:r>
      <w:r w:rsidRPr="000B68F6">
        <w:rPr>
          <w:spacing w:val="-17"/>
          <w:sz w:val="26"/>
          <w:szCs w:val="26"/>
        </w:rPr>
        <w:t xml:space="preserve"> </w:t>
      </w:r>
      <w:r w:rsidRPr="000B68F6">
        <w:rPr>
          <w:sz w:val="26"/>
          <w:szCs w:val="26"/>
        </w:rPr>
        <w:t>тепл</w:t>
      </w:r>
      <w:r w:rsidRPr="000B68F6">
        <w:rPr>
          <w:spacing w:val="3"/>
          <w:sz w:val="26"/>
          <w:szCs w:val="26"/>
        </w:rPr>
        <w:t>о</w:t>
      </w:r>
      <w:r w:rsidRPr="000B68F6">
        <w:rPr>
          <w:spacing w:val="2"/>
          <w:sz w:val="26"/>
          <w:szCs w:val="26"/>
        </w:rPr>
        <w:t>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сетей;</w:t>
      </w:r>
    </w:p>
    <w:p w14:paraId="319DCD1A" w14:textId="77777777" w:rsidR="006D06B3" w:rsidRPr="000B68F6" w:rsidRDefault="006D06B3" w:rsidP="00C22502">
      <w:pPr>
        <w:widowControl w:val="0"/>
        <w:autoSpaceDE w:val="0"/>
        <w:autoSpaceDN w:val="0"/>
        <w:adjustRightInd w:val="0"/>
        <w:spacing w:before="7" w:line="140" w:lineRule="exact"/>
        <w:ind w:right="13"/>
        <w:rPr>
          <w:sz w:val="14"/>
          <w:szCs w:val="14"/>
        </w:rPr>
      </w:pPr>
    </w:p>
    <w:p w14:paraId="0DD2343E" w14:textId="77777777" w:rsidR="006D06B3" w:rsidRPr="000B68F6" w:rsidRDefault="006D06B3" w:rsidP="00C22502">
      <w:pPr>
        <w:widowControl w:val="0"/>
        <w:tabs>
          <w:tab w:val="left" w:pos="1220"/>
        </w:tabs>
        <w:autoSpaceDE w:val="0"/>
        <w:autoSpaceDN w:val="0"/>
        <w:adjustRightInd w:val="0"/>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r>
      <w:r w:rsidRPr="000B68F6">
        <w:rPr>
          <w:spacing w:val="1"/>
          <w:sz w:val="26"/>
          <w:szCs w:val="26"/>
        </w:rPr>
        <w:t>з</w:t>
      </w:r>
      <w:r w:rsidRPr="000B68F6">
        <w:rPr>
          <w:sz w:val="26"/>
          <w:szCs w:val="26"/>
        </w:rPr>
        <w:t>атраты</w:t>
      </w:r>
      <w:r w:rsidRPr="000B68F6">
        <w:rPr>
          <w:spacing w:val="-9"/>
          <w:sz w:val="26"/>
          <w:szCs w:val="26"/>
        </w:rPr>
        <w:t xml:space="preserve"> </w:t>
      </w:r>
      <w:r w:rsidRPr="000B68F6">
        <w:rPr>
          <w:spacing w:val="1"/>
          <w:sz w:val="26"/>
          <w:szCs w:val="26"/>
        </w:rPr>
        <w:t>н</w:t>
      </w:r>
      <w:r w:rsidRPr="000B68F6">
        <w:rPr>
          <w:sz w:val="26"/>
          <w:szCs w:val="26"/>
        </w:rPr>
        <w:t>а</w:t>
      </w:r>
      <w:r w:rsidRPr="000B68F6">
        <w:rPr>
          <w:spacing w:val="-3"/>
          <w:sz w:val="26"/>
          <w:szCs w:val="26"/>
        </w:rPr>
        <w:t xml:space="preserve"> </w:t>
      </w:r>
      <w:r w:rsidRPr="000B68F6">
        <w:rPr>
          <w:sz w:val="26"/>
          <w:szCs w:val="26"/>
        </w:rPr>
        <w:t>пер</w:t>
      </w:r>
      <w:r w:rsidRPr="000B68F6">
        <w:rPr>
          <w:spacing w:val="3"/>
          <w:sz w:val="26"/>
          <w:szCs w:val="26"/>
        </w:rPr>
        <w:t>е</w:t>
      </w:r>
      <w:r w:rsidRPr="000B68F6">
        <w:rPr>
          <w:spacing w:val="-1"/>
          <w:sz w:val="26"/>
          <w:szCs w:val="26"/>
        </w:rPr>
        <w:t>к</w:t>
      </w:r>
      <w:r w:rsidRPr="000B68F6">
        <w:rPr>
          <w:sz w:val="26"/>
          <w:szCs w:val="26"/>
        </w:rPr>
        <w:t>а</w:t>
      </w:r>
      <w:r w:rsidRPr="000B68F6">
        <w:rPr>
          <w:spacing w:val="2"/>
          <w:sz w:val="26"/>
          <w:szCs w:val="26"/>
        </w:rPr>
        <w:t>ч</w:t>
      </w:r>
      <w:r w:rsidRPr="000B68F6">
        <w:rPr>
          <w:spacing w:val="3"/>
          <w:sz w:val="26"/>
          <w:szCs w:val="26"/>
        </w:rPr>
        <w:t>к</w:t>
      </w:r>
      <w:r w:rsidRPr="000B68F6">
        <w:rPr>
          <w:sz w:val="26"/>
          <w:szCs w:val="26"/>
        </w:rPr>
        <w:t>у</w:t>
      </w:r>
      <w:r w:rsidRPr="000B68F6">
        <w:rPr>
          <w:spacing w:val="-14"/>
          <w:sz w:val="26"/>
          <w:szCs w:val="26"/>
        </w:rPr>
        <w:t xml:space="preserve"> </w:t>
      </w:r>
      <w:r w:rsidRPr="000B68F6">
        <w:rPr>
          <w:sz w:val="26"/>
          <w:szCs w:val="26"/>
        </w:rPr>
        <w:t>тепло</w:t>
      </w:r>
      <w:r w:rsidRPr="000B68F6">
        <w:rPr>
          <w:spacing w:val="1"/>
          <w:sz w:val="26"/>
          <w:szCs w:val="26"/>
        </w:rPr>
        <w:t>н</w:t>
      </w:r>
      <w:r w:rsidRPr="000B68F6">
        <w:rPr>
          <w:sz w:val="26"/>
          <w:szCs w:val="26"/>
        </w:rPr>
        <w:t>осителя</w:t>
      </w:r>
      <w:r w:rsidRPr="000B68F6">
        <w:rPr>
          <w:spacing w:val="-15"/>
          <w:sz w:val="26"/>
          <w:szCs w:val="26"/>
        </w:rPr>
        <w:t xml:space="preserve"> </w:t>
      </w:r>
      <w:r w:rsidRPr="000B68F6">
        <w:rPr>
          <w:sz w:val="26"/>
          <w:szCs w:val="26"/>
        </w:rPr>
        <w:t>в</w:t>
      </w:r>
      <w:r w:rsidRPr="000B68F6">
        <w:rPr>
          <w:spacing w:val="1"/>
          <w:sz w:val="26"/>
          <w:szCs w:val="26"/>
        </w:rPr>
        <w:t xml:space="preserve"> </w:t>
      </w:r>
      <w:r w:rsidRPr="000B68F6">
        <w:rPr>
          <w:sz w:val="26"/>
          <w:szCs w:val="26"/>
        </w:rPr>
        <w:t>теп</w:t>
      </w:r>
      <w:r w:rsidRPr="000B68F6">
        <w:rPr>
          <w:spacing w:val="3"/>
          <w:sz w:val="26"/>
          <w:szCs w:val="26"/>
        </w:rPr>
        <w:t>л</w:t>
      </w:r>
      <w:r w:rsidRPr="000B68F6">
        <w:rPr>
          <w:sz w:val="26"/>
          <w:szCs w:val="26"/>
        </w:rPr>
        <w:t>ов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сетях;</w:t>
      </w:r>
    </w:p>
    <w:p w14:paraId="542AE12D"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0C0D4D19" w14:textId="77777777" w:rsidR="006D06B3" w:rsidRPr="000B68F6" w:rsidRDefault="006D06B3" w:rsidP="00C22502">
      <w:pPr>
        <w:widowControl w:val="0"/>
        <w:tabs>
          <w:tab w:val="left" w:pos="1220"/>
        </w:tabs>
        <w:autoSpaceDE w:val="0"/>
        <w:autoSpaceDN w:val="0"/>
        <w:adjustRightInd w:val="0"/>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потери</w:t>
      </w:r>
      <w:r w:rsidRPr="000B68F6">
        <w:rPr>
          <w:spacing w:val="-8"/>
          <w:sz w:val="26"/>
          <w:szCs w:val="26"/>
        </w:rPr>
        <w:t xml:space="preserve"> </w:t>
      </w:r>
      <w:r w:rsidRPr="000B68F6">
        <w:rPr>
          <w:sz w:val="26"/>
          <w:szCs w:val="26"/>
        </w:rPr>
        <w:t>те</w:t>
      </w:r>
      <w:r w:rsidRPr="000B68F6">
        <w:rPr>
          <w:spacing w:val="1"/>
          <w:sz w:val="26"/>
          <w:szCs w:val="26"/>
        </w:rPr>
        <w:t>п</w:t>
      </w:r>
      <w:r w:rsidRPr="000B68F6">
        <w:rPr>
          <w:sz w:val="26"/>
          <w:szCs w:val="26"/>
        </w:rPr>
        <w:t>л</w:t>
      </w:r>
      <w:r w:rsidRPr="000B68F6">
        <w:rPr>
          <w:spacing w:val="2"/>
          <w:sz w:val="26"/>
          <w:szCs w:val="26"/>
        </w:rPr>
        <w:t>о</w:t>
      </w:r>
      <w:r w:rsidRPr="000B68F6">
        <w:rPr>
          <w:sz w:val="26"/>
          <w:szCs w:val="26"/>
        </w:rPr>
        <w:t>вой</w:t>
      </w:r>
      <w:r w:rsidRPr="000B68F6">
        <w:rPr>
          <w:spacing w:val="-10"/>
          <w:sz w:val="26"/>
          <w:szCs w:val="26"/>
        </w:rPr>
        <w:t xml:space="preserve"> </w:t>
      </w:r>
      <w:r w:rsidRPr="000B68F6">
        <w:rPr>
          <w:sz w:val="26"/>
          <w:szCs w:val="26"/>
        </w:rPr>
        <w:t>эн</w:t>
      </w:r>
      <w:r w:rsidRPr="000B68F6">
        <w:rPr>
          <w:spacing w:val="3"/>
          <w:sz w:val="26"/>
          <w:szCs w:val="26"/>
        </w:rPr>
        <w:t>е</w:t>
      </w:r>
      <w:r w:rsidRPr="000B68F6">
        <w:rPr>
          <w:spacing w:val="2"/>
          <w:sz w:val="26"/>
          <w:szCs w:val="26"/>
        </w:rPr>
        <w:t>р</w:t>
      </w:r>
      <w:r w:rsidRPr="000B68F6">
        <w:rPr>
          <w:sz w:val="26"/>
          <w:szCs w:val="26"/>
        </w:rPr>
        <w:t>гии</w:t>
      </w:r>
      <w:r w:rsidRPr="000B68F6">
        <w:rPr>
          <w:spacing w:val="-9"/>
          <w:sz w:val="26"/>
          <w:szCs w:val="26"/>
        </w:rPr>
        <w:t xml:space="preserve"> </w:t>
      </w:r>
      <w:r w:rsidRPr="000B68F6">
        <w:rPr>
          <w:sz w:val="26"/>
          <w:szCs w:val="26"/>
        </w:rPr>
        <w:t>в</w:t>
      </w:r>
      <w:r w:rsidRPr="000B68F6">
        <w:rPr>
          <w:spacing w:val="-1"/>
          <w:sz w:val="26"/>
          <w:szCs w:val="26"/>
        </w:rPr>
        <w:t xml:space="preserve"> </w:t>
      </w:r>
      <w:r w:rsidRPr="000B68F6">
        <w:rPr>
          <w:sz w:val="26"/>
          <w:szCs w:val="26"/>
        </w:rPr>
        <w:t>теп</w:t>
      </w:r>
      <w:r w:rsidRPr="000B68F6">
        <w:rPr>
          <w:spacing w:val="1"/>
          <w:sz w:val="26"/>
          <w:szCs w:val="26"/>
        </w:rPr>
        <w:t>л</w:t>
      </w:r>
      <w:r w:rsidRPr="000B68F6">
        <w:rPr>
          <w:spacing w:val="2"/>
          <w:sz w:val="26"/>
          <w:szCs w:val="26"/>
        </w:rPr>
        <w:t>о</w:t>
      </w:r>
      <w:r w:rsidRPr="000B68F6">
        <w:rPr>
          <w:sz w:val="26"/>
          <w:szCs w:val="26"/>
        </w:rPr>
        <w:t>в</w:t>
      </w:r>
      <w:r w:rsidRPr="000B68F6">
        <w:rPr>
          <w:spacing w:val="1"/>
          <w:sz w:val="26"/>
          <w:szCs w:val="26"/>
        </w:rPr>
        <w:t>ы</w:t>
      </w:r>
      <w:r w:rsidRPr="000B68F6">
        <w:rPr>
          <w:sz w:val="26"/>
          <w:szCs w:val="26"/>
        </w:rPr>
        <w:t>х</w:t>
      </w:r>
      <w:r w:rsidRPr="000B68F6">
        <w:rPr>
          <w:spacing w:val="-11"/>
          <w:sz w:val="26"/>
          <w:szCs w:val="26"/>
        </w:rPr>
        <w:t xml:space="preserve"> </w:t>
      </w:r>
      <w:r w:rsidRPr="000B68F6">
        <w:rPr>
          <w:sz w:val="26"/>
          <w:szCs w:val="26"/>
        </w:rPr>
        <w:t>сетях</w:t>
      </w:r>
      <w:r w:rsidRPr="000B68F6">
        <w:rPr>
          <w:spacing w:val="-4"/>
          <w:sz w:val="26"/>
          <w:szCs w:val="26"/>
        </w:rPr>
        <w:t xml:space="preserve"> </w:t>
      </w:r>
      <w:r w:rsidRPr="000B68F6">
        <w:rPr>
          <w:sz w:val="26"/>
          <w:szCs w:val="26"/>
        </w:rPr>
        <w:t>п</w:t>
      </w:r>
      <w:r w:rsidRPr="000B68F6">
        <w:rPr>
          <w:spacing w:val="4"/>
          <w:sz w:val="26"/>
          <w:szCs w:val="26"/>
        </w:rPr>
        <w:t>р</w:t>
      </w:r>
      <w:r w:rsidRPr="000B68F6">
        <w:rPr>
          <w:sz w:val="26"/>
          <w:szCs w:val="26"/>
        </w:rPr>
        <w:t>и</w:t>
      </w:r>
      <w:r w:rsidRPr="000B68F6">
        <w:rPr>
          <w:spacing w:val="-4"/>
          <w:sz w:val="26"/>
          <w:szCs w:val="26"/>
        </w:rPr>
        <w:t xml:space="preserve"> </w:t>
      </w:r>
      <w:r w:rsidRPr="000B68F6">
        <w:rPr>
          <w:sz w:val="26"/>
          <w:szCs w:val="26"/>
        </w:rPr>
        <w:t>ее</w:t>
      </w:r>
      <w:r w:rsidRPr="000B68F6">
        <w:rPr>
          <w:spacing w:val="-2"/>
          <w:sz w:val="26"/>
          <w:szCs w:val="26"/>
        </w:rPr>
        <w:t xml:space="preserve"> </w:t>
      </w:r>
      <w:r w:rsidRPr="000B68F6">
        <w:rPr>
          <w:spacing w:val="1"/>
          <w:sz w:val="26"/>
          <w:szCs w:val="26"/>
        </w:rPr>
        <w:t>п</w:t>
      </w:r>
      <w:r w:rsidRPr="000B68F6">
        <w:rPr>
          <w:sz w:val="26"/>
          <w:szCs w:val="26"/>
        </w:rPr>
        <w:t>ереда</w:t>
      </w:r>
      <w:r w:rsidRPr="000B68F6">
        <w:rPr>
          <w:spacing w:val="2"/>
          <w:sz w:val="26"/>
          <w:szCs w:val="26"/>
        </w:rPr>
        <w:t>ч</w:t>
      </w:r>
      <w:r w:rsidRPr="000B68F6">
        <w:rPr>
          <w:sz w:val="26"/>
          <w:szCs w:val="26"/>
        </w:rPr>
        <w:t>е;</w:t>
      </w:r>
    </w:p>
    <w:p w14:paraId="75537213" w14:textId="77777777" w:rsidR="006D06B3" w:rsidRPr="000B68F6" w:rsidRDefault="006D06B3" w:rsidP="00C22502">
      <w:pPr>
        <w:widowControl w:val="0"/>
        <w:autoSpaceDE w:val="0"/>
        <w:autoSpaceDN w:val="0"/>
        <w:adjustRightInd w:val="0"/>
        <w:spacing w:before="9" w:line="140" w:lineRule="exact"/>
        <w:ind w:right="13"/>
        <w:rPr>
          <w:sz w:val="14"/>
          <w:szCs w:val="14"/>
        </w:rPr>
      </w:pPr>
    </w:p>
    <w:p w14:paraId="1D4C335F" w14:textId="77777777" w:rsidR="006D06B3" w:rsidRPr="000B68F6" w:rsidRDefault="006D06B3" w:rsidP="00C22502">
      <w:pPr>
        <w:widowControl w:val="0"/>
        <w:tabs>
          <w:tab w:val="left" w:pos="1220"/>
        </w:tabs>
        <w:autoSpaceDE w:val="0"/>
        <w:autoSpaceDN w:val="0"/>
        <w:adjustRightInd w:val="0"/>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над</w:t>
      </w:r>
      <w:r w:rsidRPr="000B68F6">
        <w:rPr>
          <w:spacing w:val="1"/>
          <w:sz w:val="26"/>
          <w:szCs w:val="26"/>
        </w:rPr>
        <w:t>еж</w:t>
      </w:r>
      <w:r w:rsidRPr="000B68F6">
        <w:rPr>
          <w:sz w:val="26"/>
          <w:szCs w:val="26"/>
        </w:rPr>
        <w:t>ность</w:t>
      </w:r>
      <w:r w:rsidRPr="000B68F6">
        <w:rPr>
          <w:spacing w:val="-13"/>
          <w:sz w:val="26"/>
          <w:szCs w:val="26"/>
        </w:rPr>
        <w:t xml:space="preserve"> </w:t>
      </w:r>
      <w:r w:rsidRPr="000B68F6">
        <w:rPr>
          <w:sz w:val="26"/>
          <w:szCs w:val="26"/>
        </w:rPr>
        <w:t>си</w:t>
      </w:r>
      <w:r w:rsidRPr="000B68F6">
        <w:rPr>
          <w:spacing w:val="3"/>
          <w:sz w:val="26"/>
          <w:szCs w:val="26"/>
        </w:rPr>
        <w:t>с</w:t>
      </w:r>
      <w:r w:rsidRPr="000B68F6">
        <w:rPr>
          <w:sz w:val="26"/>
          <w:szCs w:val="26"/>
        </w:rPr>
        <w:t>те</w:t>
      </w:r>
      <w:r w:rsidRPr="000B68F6">
        <w:rPr>
          <w:spacing w:val="-1"/>
          <w:sz w:val="26"/>
          <w:szCs w:val="26"/>
        </w:rPr>
        <w:t>м</w:t>
      </w:r>
      <w:r w:rsidRPr="000B68F6">
        <w:rPr>
          <w:sz w:val="26"/>
          <w:szCs w:val="26"/>
        </w:rPr>
        <w:t>ы</w:t>
      </w:r>
      <w:r w:rsidRPr="000B68F6">
        <w:rPr>
          <w:spacing w:val="-6"/>
          <w:sz w:val="26"/>
          <w:szCs w:val="26"/>
        </w:rPr>
        <w:t xml:space="preserve"> </w:t>
      </w:r>
      <w:r w:rsidRPr="000B68F6">
        <w:rPr>
          <w:sz w:val="26"/>
          <w:szCs w:val="26"/>
        </w:rPr>
        <w:t>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w:t>
      </w:r>
    </w:p>
    <w:p w14:paraId="0F5B8FB8" w14:textId="77777777" w:rsidR="006D06B3" w:rsidRPr="000B68F6" w:rsidRDefault="006D06B3" w:rsidP="00C22502">
      <w:pPr>
        <w:widowControl w:val="0"/>
        <w:autoSpaceDE w:val="0"/>
        <w:autoSpaceDN w:val="0"/>
        <w:adjustRightInd w:val="0"/>
        <w:spacing w:before="7" w:line="140" w:lineRule="exact"/>
        <w:ind w:right="13"/>
        <w:rPr>
          <w:sz w:val="14"/>
          <w:szCs w:val="14"/>
        </w:rPr>
      </w:pPr>
    </w:p>
    <w:p w14:paraId="46A52EE8"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Комплексная оценка вышеперечисленных факторов, определяет величину оптимального радиуса теплоснабжения.</w:t>
      </w:r>
    </w:p>
    <w:p w14:paraId="4A054270"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Для оценки затрат применяется методика, которая основывается на допущении, что в среднем по системе централизованного теплоснабжения, состоящей из источника тепловой энергии, тепловых сетей и потребителей затраты на транспорт тепловой энергии для каждого конкретного потребителя пропорциональны расстоянию до источника и мощности потребления.</w:t>
      </w:r>
    </w:p>
    <w:p w14:paraId="46D29974"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Среднечасовые затраты на транспорт тепловой энергии от источника до потребителя определяются по формуле:</w:t>
      </w:r>
    </w:p>
    <w:p w14:paraId="0481FBA3" w14:textId="77777777" w:rsidR="006D06B3" w:rsidRPr="000B68F6" w:rsidRDefault="006D06B3" w:rsidP="007612AE">
      <w:pPr>
        <w:widowControl w:val="0"/>
        <w:autoSpaceDE w:val="0"/>
        <w:autoSpaceDN w:val="0"/>
        <w:adjustRightInd w:val="0"/>
        <w:ind w:right="13"/>
        <w:jc w:val="center"/>
        <w:rPr>
          <w:sz w:val="26"/>
          <w:szCs w:val="26"/>
        </w:rPr>
      </w:pPr>
      <w:r w:rsidRPr="000B68F6">
        <w:rPr>
          <w:sz w:val="26"/>
          <w:szCs w:val="26"/>
        </w:rPr>
        <w:t>С=Z*</w:t>
      </w:r>
      <w:r w:rsidRPr="000B68F6">
        <w:rPr>
          <w:spacing w:val="-6"/>
          <w:sz w:val="26"/>
          <w:szCs w:val="26"/>
        </w:rPr>
        <w:t xml:space="preserve"> </w:t>
      </w:r>
      <w:r w:rsidRPr="000B68F6">
        <w:rPr>
          <w:sz w:val="26"/>
          <w:szCs w:val="26"/>
        </w:rPr>
        <w:t>Q*</w:t>
      </w:r>
      <w:r w:rsidRPr="000B68F6">
        <w:rPr>
          <w:spacing w:val="-3"/>
          <w:sz w:val="26"/>
          <w:szCs w:val="26"/>
        </w:rPr>
        <w:t xml:space="preserve"> </w:t>
      </w:r>
      <w:r w:rsidRPr="000B68F6">
        <w:rPr>
          <w:spacing w:val="2"/>
          <w:sz w:val="26"/>
          <w:szCs w:val="26"/>
        </w:rPr>
        <w:t>L,</w:t>
      </w:r>
    </w:p>
    <w:p w14:paraId="3FBE2B1A" w14:textId="77777777" w:rsidR="006D06B3" w:rsidRPr="000B68F6" w:rsidRDefault="006D06B3" w:rsidP="00C22502">
      <w:pPr>
        <w:widowControl w:val="0"/>
        <w:autoSpaceDE w:val="0"/>
        <w:autoSpaceDN w:val="0"/>
        <w:adjustRightInd w:val="0"/>
        <w:spacing w:before="6" w:line="150" w:lineRule="exact"/>
        <w:ind w:right="13"/>
        <w:rPr>
          <w:sz w:val="15"/>
          <w:szCs w:val="15"/>
        </w:rPr>
      </w:pPr>
    </w:p>
    <w:p w14:paraId="7310B50B" w14:textId="77777777" w:rsidR="007612AE" w:rsidRPr="000B68F6" w:rsidRDefault="007612AE" w:rsidP="007612AE">
      <w:pPr>
        <w:widowControl w:val="0"/>
        <w:autoSpaceDE w:val="0"/>
        <w:autoSpaceDN w:val="0"/>
        <w:adjustRightInd w:val="0"/>
        <w:spacing w:line="293" w:lineRule="exact"/>
        <w:ind w:left="810" w:right="13"/>
        <w:rPr>
          <w:sz w:val="26"/>
          <w:szCs w:val="26"/>
        </w:rPr>
      </w:pPr>
      <w:r w:rsidRPr="000B68F6">
        <w:rPr>
          <w:position w:val="-1"/>
          <w:sz w:val="26"/>
          <w:szCs w:val="26"/>
        </w:rPr>
        <w:t>где</w:t>
      </w:r>
      <w:r w:rsidRPr="000B68F6">
        <w:rPr>
          <w:spacing w:val="-4"/>
          <w:position w:val="-1"/>
          <w:sz w:val="26"/>
          <w:szCs w:val="26"/>
        </w:rPr>
        <w:t xml:space="preserve"> </w:t>
      </w:r>
      <w:r w:rsidRPr="000B68F6">
        <w:rPr>
          <w:position w:val="-1"/>
          <w:sz w:val="26"/>
          <w:szCs w:val="26"/>
        </w:rPr>
        <w:t>Q</w:t>
      </w:r>
      <w:r w:rsidRPr="000B68F6">
        <w:rPr>
          <w:spacing w:val="-2"/>
          <w:position w:val="-1"/>
          <w:sz w:val="26"/>
          <w:szCs w:val="26"/>
        </w:rPr>
        <w:t xml:space="preserve"> </w:t>
      </w:r>
      <w:r w:rsidRPr="000B68F6">
        <w:rPr>
          <w:position w:val="-1"/>
          <w:sz w:val="26"/>
          <w:szCs w:val="26"/>
        </w:rPr>
        <w:t>–</w:t>
      </w:r>
      <w:r w:rsidRPr="000B68F6">
        <w:rPr>
          <w:spacing w:val="1"/>
          <w:position w:val="-1"/>
          <w:sz w:val="26"/>
          <w:szCs w:val="26"/>
        </w:rPr>
        <w:t xml:space="preserve"> </w:t>
      </w:r>
      <w:r w:rsidRPr="000B68F6">
        <w:rPr>
          <w:spacing w:val="-1"/>
          <w:position w:val="-1"/>
          <w:sz w:val="26"/>
          <w:szCs w:val="26"/>
        </w:rPr>
        <w:t>м</w:t>
      </w:r>
      <w:r w:rsidRPr="000B68F6">
        <w:rPr>
          <w:position w:val="-1"/>
          <w:sz w:val="26"/>
          <w:szCs w:val="26"/>
        </w:rPr>
        <w:t>ощ</w:t>
      </w:r>
      <w:r w:rsidRPr="000B68F6">
        <w:rPr>
          <w:spacing w:val="2"/>
          <w:position w:val="-1"/>
          <w:sz w:val="26"/>
          <w:szCs w:val="26"/>
        </w:rPr>
        <w:t>н</w:t>
      </w:r>
      <w:r w:rsidRPr="000B68F6">
        <w:rPr>
          <w:position w:val="-1"/>
          <w:sz w:val="26"/>
          <w:szCs w:val="26"/>
        </w:rPr>
        <w:t>ость</w:t>
      </w:r>
      <w:r w:rsidRPr="000B68F6">
        <w:rPr>
          <w:spacing w:val="-10"/>
          <w:position w:val="-1"/>
          <w:sz w:val="26"/>
          <w:szCs w:val="26"/>
        </w:rPr>
        <w:t xml:space="preserve"> </w:t>
      </w:r>
      <w:r w:rsidRPr="000B68F6">
        <w:rPr>
          <w:position w:val="-1"/>
          <w:sz w:val="26"/>
          <w:szCs w:val="26"/>
        </w:rPr>
        <w:t>по</w:t>
      </w:r>
      <w:r w:rsidRPr="000B68F6">
        <w:rPr>
          <w:spacing w:val="2"/>
          <w:position w:val="-1"/>
          <w:sz w:val="26"/>
          <w:szCs w:val="26"/>
        </w:rPr>
        <w:t>т</w:t>
      </w:r>
      <w:r w:rsidRPr="000B68F6">
        <w:rPr>
          <w:position w:val="-1"/>
          <w:sz w:val="26"/>
          <w:szCs w:val="26"/>
        </w:rPr>
        <w:t>ребле</w:t>
      </w:r>
      <w:r w:rsidRPr="000B68F6">
        <w:rPr>
          <w:spacing w:val="1"/>
          <w:position w:val="-1"/>
          <w:sz w:val="26"/>
          <w:szCs w:val="26"/>
        </w:rPr>
        <w:t>н</w:t>
      </w:r>
      <w:r w:rsidRPr="000B68F6">
        <w:rPr>
          <w:position w:val="-1"/>
          <w:sz w:val="26"/>
          <w:szCs w:val="26"/>
        </w:rPr>
        <w:t>и</w:t>
      </w:r>
      <w:r w:rsidRPr="000B68F6">
        <w:rPr>
          <w:spacing w:val="1"/>
          <w:position w:val="-1"/>
          <w:sz w:val="26"/>
          <w:szCs w:val="26"/>
        </w:rPr>
        <w:t>я</w:t>
      </w:r>
      <w:r w:rsidRPr="000B68F6">
        <w:rPr>
          <w:position w:val="-1"/>
          <w:sz w:val="26"/>
          <w:szCs w:val="26"/>
        </w:rPr>
        <w:t>;</w:t>
      </w:r>
    </w:p>
    <w:p w14:paraId="62FE60D4" w14:textId="77777777" w:rsidR="007612AE" w:rsidRPr="000B68F6" w:rsidRDefault="007612AE" w:rsidP="007612AE">
      <w:pPr>
        <w:widowControl w:val="0"/>
        <w:autoSpaceDE w:val="0"/>
        <w:autoSpaceDN w:val="0"/>
        <w:adjustRightInd w:val="0"/>
        <w:spacing w:before="5" w:line="150" w:lineRule="exact"/>
        <w:ind w:right="13"/>
        <w:rPr>
          <w:sz w:val="15"/>
          <w:szCs w:val="15"/>
        </w:rPr>
      </w:pPr>
    </w:p>
    <w:p w14:paraId="7D8861F4" w14:textId="77777777" w:rsidR="006D06B3" w:rsidRPr="000B68F6" w:rsidRDefault="006D06B3" w:rsidP="00C22502">
      <w:pPr>
        <w:widowControl w:val="0"/>
        <w:autoSpaceDE w:val="0"/>
        <w:autoSpaceDN w:val="0"/>
        <w:adjustRightInd w:val="0"/>
        <w:ind w:left="810" w:right="13"/>
        <w:rPr>
          <w:sz w:val="26"/>
          <w:szCs w:val="26"/>
        </w:rPr>
      </w:pPr>
      <w:r w:rsidRPr="000B68F6">
        <w:rPr>
          <w:sz w:val="26"/>
          <w:szCs w:val="26"/>
        </w:rPr>
        <w:t>L</w:t>
      </w:r>
      <w:r w:rsidRPr="000B68F6">
        <w:rPr>
          <w:spacing w:val="-2"/>
          <w:sz w:val="26"/>
          <w:szCs w:val="26"/>
        </w:rPr>
        <w:t xml:space="preserve"> </w:t>
      </w:r>
      <w:r w:rsidRPr="000B68F6">
        <w:rPr>
          <w:sz w:val="26"/>
          <w:szCs w:val="26"/>
        </w:rPr>
        <w:t>–</w:t>
      </w:r>
      <w:r w:rsidRPr="000B68F6">
        <w:rPr>
          <w:spacing w:val="-1"/>
          <w:sz w:val="26"/>
          <w:szCs w:val="26"/>
        </w:rPr>
        <w:t xml:space="preserve"> </w:t>
      </w:r>
      <w:r w:rsidRPr="000B68F6">
        <w:rPr>
          <w:sz w:val="26"/>
          <w:szCs w:val="26"/>
        </w:rPr>
        <w:t>прот</w:t>
      </w:r>
      <w:r w:rsidRPr="000B68F6">
        <w:rPr>
          <w:spacing w:val="1"/>
          <w:sz w:val="26"/>
          <w:szCs w:val="26"/>
        </w:rPr>
        <w:t>яж</w:t>
      </w:r>
      <w:r w:rsidRPr="000B68F6">
        <w:rPr>
          <w:sz w:val="26"/>
          <w:szCs w:val="26"/>
        </w:rPr>
        <w:t>ен</w:t>
      </w:r>
      <w:r w:rsidRPr="000B68F6">
        <w:rPr>
          <w:spacing w:val="1"/>
          <w:sz w:val="26"/>
          <w:szCs w:val="26"/>
        </w:rPr>
        <w:t>н</w:t>
      </w:r>
      <w:r w:rsidRPr="000B68F6">
        <w:rPr>
          <w:sz w:val="26"/>
          <w:szCs w:val="26"/>
        </w:rPr>
        <w:t>о</w:t>
      </w:r>
      <w:r w:rsidRPr="000B68F6">
        <w:rPr>
          <w:spacing w:val="2"/>
          <w:sz w:val="26"/>
          <w:szCs w:val="26"/>
        </w:rPr>
        <w:t>с</w:t>
      </w:r>
      <w:r w:rsidRPr="000B68F6">
        <w:rPr>
          <w:sz w:val="26"/>
          <w:szCs w:val="26"/>
        </w:rPr>
        <w:t>ть</w:t>
      </w:r>
      <w:r w:rsidRPr="000B68F6">
        <w:rPr>
          <w:spacing w:val="-18"/>
          <w:sz w:val="26"/>
          <w:szCs w:val="26"/>
        </w:rPr>
        <w:t xml:space="preserve"> </w:t>
      </w:r>
      <w:r w:rsidRPr="000B68F6">
        <w:rPr>
          <w:sz w:val="26"/>
          <w:szCs w:val="26"/>
        </w:rPr>
        <w:t>т</w:t>
      </w:r>
      <w:r w:rsidRPr="000B68F6">
        <w:rPr>
          <w:spacing w:val="2"/>
          <w:sz w:val="26"/>
          <w:szCs w:val="26"/>
        </w:rPr>
        <w:t>е</w:t>
      </w:r>
      <w:r w:rsidRPr="000B68F6">
        <w:rPr>
          <w:sz w:val="26"/>
          <w:szCs w:val="26"/>
        </w:rPr>
        <w:t>п</w:t>
      </w:r>
      <w:r w:rsidRPr="000B68F6">
        <w:rPr>
          <w:spacing w:val="1"/>
          <w:sz w:val="26"/>
          <w:szCs w:val="26"/>
        </w:rPr>
        <w:t>л</w:t>
      </w:r>
      <w:r w:rsidRPr="000B68F6">
        <w:rPr>
          <w:sz w:val="26"/>
          <w:szCs w:val="26"/>
        </w:rPr>
        <w:t>овой</w:t>
      </w:r>
      <w:r w:rsidRPr="000B68F6">
        <w:rPr>
          <w:spacing w:val="-10"/>
          <w:sz w:val="26"/>
          <w:szCs w:val="26"/>
        </w:rPr>
        <w:t xml:space="preserve"> </w:t>
      </w:r>
      <w:r w:rsidRPr="000B68F6">
        <w:rPr>
          <w:sz w:val="26"/>
          <w:szCs w:val="26"/>
        </w:rPr>
        <w:t>с</w:t>
      </w:r>
      <w:r w:rsidRPr="000B68F6">
        <w:rPr>
          <w:spacing w:val="1"/>
          <w:sz w:val="26"/>
          <w:szCs w:val="26"/>
        </w:rPr>
        <w:t>е</w:t>
      </w:r>
      <w:r w:rsidRPr="000B68F6">
        <w:rPr>
          <w:sz w:val="26"/>
          <w:szCs w:val="26"/>
        </w:rPr>
        <w:t>ти</w:t>
      </w:r>
      <w:r w:rsidRPr="000B68F6">
        <w:rPr>
          <w:spacing w:val="-5"/>
          <w:sz w:val="26"/>
          <w:szCs w:val="26"/>
        </w:rPr>
        <w:t xml:space="preserve"> </w:t>
      </w:r>
      <w:r w:rsidRPr="000B68F6">
        <w:rPr>
          <w:spacing w:val="2"/>
          <w:sz w:val="26"/>
          <w:szCs w:val="26"/>
        </w:rPr>
        <w:t>о</w:t>
      </w:r>
      <w:r w:rsidRPr="000B68F6">
        <w:rPr>
          <w:sz w:val="26"/>
          <w:szCs w:val="26"/>
        </w:rPr>
        <w:t>т</w:t>
      </w:r>
      <w:r w:rsidRPr="000B68F6">
        <w:rPr>
          <w:spacing w:val="-2"/>
          <w:sz w:val="26"/>
          <w:szCs w:val="26"/>
        </w:rPr>
        <w:t xml:space="preserve"> </w:t>
      </w:r>
      <w:r w:rsidRPr="000B68F6">
        <w:rPr>
          <w:sz w:val="26"/>
          <w:szCs w:val="26"/>
        </w:rPr>
        <w:t>ист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z w:val="26"/>
          <w:szCs w:val="26"/>
        </w:rPr>
        <w:t>а</w:t>
      </w:r>
      <w:r w:rsidRPr="000B68F6">
        <w:rPr>
          <w:spacing w:val="-11"/>
          <w:sz w:val="26"/>
          <w:szCs w:val="26"/>
        </w:rPr>
        <w:t xml:space="preserve"> </w:t>
      </w:r>
      <w:r w:rsidRPr="000B68F6">
        <w:rPr>
          <w:sz w:val="26"/>
          <w:szCs w:val="26"/>
        </w:rPr>
        <w:t>до</w:t>
      </w:r>
      <w:r w:rsidRPr="000B68F6">
        <w:rPr>
          <w:spacing w:val="-3"/>
          <w:sz w:val="26"/>
          <w:szCs w:val="26"/>
        </w:rPr>
        <w:t xml:space="preserve"> </w:t>
      </w:r>
      <w:r w:rsidRPr="000B68F6">
        <w:rPr>
          <w:sz w:val="26"/>
          <w:szCs w:val="26"/>
        </w:rPr>
        <w:t>п</w:t>
      </w:r>
      <w:r w:rsidRPr="000B68F6">
        <w:rPr>
          <w:spacing w:val="3"/>
          <w:sz w:val="26"/>
          <w:szCs w:val="26"/>
        </w:rPr>
        <w:t>о</w:t>
      </w:r>
      <w:r w:rsidRPr="000B68F6">
        <w:rPr>
          <w:sz w:val="26"/>
          <w:szCs w:val="26"/>
        </w:rPr>
        <w:t>требит</w:t>
      </w:r>
      <w:r w:rsidRPr="000B68F6">
        <w:rPr>
          <w:spacing w:val="2"/>
          <w:sz w:val="26"/>
          <w:szCs w:val="26"/>
        </w:rPr>
        <w:t>е</w:t>
      </w:r>
      <w:r w:rsidRPr="000B68F6">
        <w:rPr>
          <w:sz w:val="26"/>
          <w:szCs w:val="26"/>
        </w:rPr>
        <w:t>л</w:t>
      </w:r>
      <w:r w:rsidRPr="000B68F6">
        <w:rPr>
          <w:spacing w:val="1"/>
          <w:sz w:val="26"/>
          <w:szCs w:val="26"/>
        </w:rPr>
        <w:t>я</w:t>
      </w:r>
      <w:r w:rsidRPr="000B68F6">
        <w:rPr>
          <w:sz w:val="26"/>
          <w:szCs w:val="26"/>
        </w:rPr>
        <w:t>;</w:t>
      </w:r>
    </w:p>
    <w:p w14:paraId="7422C1DA"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7473BDE8" w14:textId="77777777" w:rsidR="006D06B3" w:rsidRPr="000B68F6" w:rsidRDefault="006D06B3" w:rsidP="00C22502">
      <w:pPr>
        <w:widowControl w:val="0"/>
        <w:autoSpaceDE w:val="0"/>
        <w:autoSpaceDN w:val="0"/>
        <w:adjustRightInd w:val="0"/>
        <w:spacing w:line="359" w:lineRule="auto"/>
        <w:ind w:left="102" w:right="13" w:firstLine="708"/>
        <w:jc w:val="both"/>
        <w:rPr>
          <w:sz w:val="26"/>
          <w:szCs w:val="26"/>
        </w:rPr>
      </w:pPr>
      <w:r w:rsidRPr="000B68F6">
        <w:rPr>
          <w:sz w:val="26"/>
          <w:szCs w:val="26"/>
        </w:rPr>
        <w:t>Z</w:t>
      </w:r>
      <w:r w:rsidRPr="000B68F6">
        <w:rPr>
          <w:spacing w:val="21"/>
          <w:sz w:val="26"/>
          <w:szCs w:val="26"/>
        </w:rPr>
        <w:t xml:space="preserve"> </w:t>
      </w:r>
      <w:r w:rsidRPr="000B68F6">
        <w:rPr>
          <w:sz w:val="26"/>
          <w:szCs w:val="26"/>
        </w:rPr>
        <w:t>–</w:t>
      </w:r>
      <w:r w:rsidRPr="000B68F6">
        <w:rPr>
          <w:spacing w:val="23"/>
          <w:sz w:val="26"/>
          <w:szCs w:val="26"/>
        </w:rPr>
        <w:t xml:space="preserve"> </w:t>
      </w:r>
      <w:r w:rsidRPr="000B68F6">
        <w:rPr>
          <w:spacing w:val="-1"/>
          <w:sz w:val="26"/>
          <w:szCs w:val="26"/>
        </w:rPr>
        <w:t>к</w:t>
      </w:r>
      <w:r w:rsidRPr="000B68F6">
        <w:rPr>
          <w:spacing w:val="2"/>
          <w:sz w:val="26"/>
          <w:szCs w:val="26"/>
        </w:rPr>
        <w:t>о</w:t>
      </w:r>
      <w:r w:rsidRPr="000B68F6">
        <w:rPr>
          <w:spacing w:val="-1"/>
          <w:sz w:val="26"/>
          <w:szCs w:val="26"/>
        </w:rPr>
        <w:t>э</w:t>
      </w:r>
      <w:r w:rsidRPr="000B68F6">
        <w:rPr>
          <w:sz w:val="26"/>
          <w:szCs w:val="26"/>
        </w:rPr>
        <w:t>ффи</w:t>
      </w:r>
      <w:r w:rsidRPr="000B68F6">
        <w:rPr>
          <w:spacing w:val="1"/>
          <w:sz w:val="26"/>
          <w:szCs w:val="26"/>
        </w:rPr>
        <w:t>ц</w:t>
      </w:r>
      <w:r w:rsidRPr="000B68F6">
        <w:rPr>
          <w:sz w:val="26"/>
          <w:szCs w:val="26"/>
        </w:rPr>
        <w:t>ие</w:t>
      </w:r>
      <w:r w:rsidRPr="000B68F6">
        <w:rPr>
          <w:spacing w:val="1"/>
          <w:sz w:val="26"/>
          <w:szCs w:val="26"/>
        </w:rPr>
        <w:t>н</w:t>
      </w:r>
      <w:r w:rsidRPr="000B68F6">
        <w:rPr>
          <w:sz w:val="26"/>
          <w:szCs w:val="26"/>
        </w:rPr>
        <w:t>т</w:t>
      </w:r>
      <w:r w:rsidRPr="000B68F6">
        <w:rPr>
          <w:spacing w:val="8"/>
          <w:sz w:val="26"/>
          <w:szCs w:val="26"/>
        </w:rPr>
        <w:t xml:space="preserve"> </w:t>
      </w:r>
      <w:r w:rsidRPr="000B68F6">
        <w:rPr>
          <w:sz w:val="26"/>
          <w:szCs w:val="26"/>
        </w:rPr>
        <w:t>пр</w:t>
      </w:r>
      <w:r w:rsidRPr="000B68F6">
        <w:rPr>
          <w:spacing w:val="3"/>
          <w:sz w:val="26"/>
          <w:szCs w:val="26"/>
        </w:rPr>
        <w:t>о</w:t>
      </w:r>
      <w:r w:rsidRPr="000B68F6">
        <w:rPr>
          <w:sz w:val="26"/>
          <w:szCs w:val="26"/>
        </w:rPr>
        <w:t>пор</w:t>
      </w:r>
      <w:r w:rsidRPr="000B68F6">
        <w:rPr>
          <w:spacing w:val="1"/>
          <w:sz w:val="26"/>
          <w:szCs w:val="26"/>
        </w:rPr>
        <w:t>ц</w:t>
      </w:r>
      <w:r w:rsidRPr="000B68F6">
        <w:rPr>
          <w:sz w:val="26"/>
          <w:szCs w:val="26"/>
        </w:rPr>
        <w:t>ио</w:t>
      </w:r>
      <w:r w:rsidRPr="000B68F6">
        <w:rPr>
          <w:spacing w:val="1"/>
          <w:sz w:val="26"/>
          <w:szCs w:val="26"/>
        </w:rPr>
        <w:t>н</w:t>
      </w:r>
      <w:r w:rsidRPr="000B68F6">
        <w:rPr>
          <w:sz w:val="26"/>
          <w:szCs w:val="26"/>
        </w:rPr>
        <w:t>ально</w:t>
      </w:r>
      <w:r w:rsidRPr="000B68F6">
        <w:rPr>
          <w:spacing w:val="3"/>
          <w:sz w:val="26"/>
          <w:szCs w:val="26"/>
        </w:rPr>
        <w:t>с</w:t>
      </w:r>
      <w:r w:rsidRPr="000B68F6">
        <w:rPr>
          <w:sz w:val="26"/>
          <w:szCs w:val="26"/>
        </w:rPr>
        <w:t xml:space="preserve">ти, </w:t>
      </w:r>
      <w:r w:rsidRPr="000B68F6">
        <w:rPr>
          <w:spacing w:val="-1"/>
          <w:sz w:val="26"/>
          <w:szCs w:val="26"/>
        </w:rPr>
        <w:t>к</w:t>
      </w:r>
      <w:r w:rsidRPr="000B68F6">
        <w:rPr>
          <w:spacing w:val="2"/>
          <w:sz w:val="26"/>
          <w:szCs w:val="26"/>
        </w:rPr>
        <w:t>о</w:t>
      </w:r>
      <w:r w:rsidRPr="000B68F6">
        <w:rPr>
          <w:sz w:val="26"/>
          <w:szCs w:val="26"/>
        </w:rPr>
        <w:t>торый</w:t>
      </w:r>
      <w:r w:rsidRPr="000B68F6">
        <w:rPr>
          <w:spacing w:val="13"/>
          <w:sz w:val="26"/>
          <w:szCs w:val="26"/>
        </w:rPr>
        <w:t xml:space="preserve"> </w:t>
      </w:r>
      <w:r w:rsidRPr="000B68F6">
        <w:rPr>
          <w:sz w:val="26"/>
          <w:szCs w:val="26"/>
        </w:rPr>
        <w:t>пред</w:t>
      </w:r>
      <w:r w:rsidRPr="000B68F6">
        <w:rPr>
          <w:spacing w:val="3"/>
          <w:sz w:val="26"/>
          <w:szCs w:val="26"/>
        </w:rPr>
        <w:t>с</w:t>
      </w:r>
      <w:r w:rsidRPr="000B68F6">
        <w:rPr>
          <w:sz w:val="26"/>
          <w:szCs w:val="26"/>
        </w:rPr>
        <w:t>тавля</w:t>
      </w:r>
      <w:r w:rsidRPr="000B68F6">
        <w:rPr>
          <w:spacing w:val="1"/>
          <w:sz w:val="26"/>
          <w:szCs w:val="26"/>
        </w:rPr>
        <w:t>е</w:t>
      </w:r>
      <w:r w:rsidRPr="000B68F6">
        <w:rPr>
          <w:sz w:val="26"/>
          <w:szCs w:val="26"/>
        </w:rPr>
        <w:t>т</w:t>
      </w:r>
      <w:r w:rsidRPr="000B68F6">
        <w:rPr>
          <w:spacing w:val="8"/>
          <w:sz w:val="26"/>
          <w:szCs w:val="26"/>
        </w:rPr>
        <w:t xml:space="preserve"> </w:t>
      </w:r>
      <w:r w:rsidRPr="000B68F6">
        <w:rPr>
          <w:spacing w:val="2"/>
          <w:sz w:val="26"/>
          <w:szCs w:val="26"/>
        </w:rPr>
        <w:t>с</w:t>
      </w:r>
      <w:r w:rsidRPr="000B68F6">
        <w:rPr>
          <w:sz w:val="26"/>
          <w:szCs w:val="26"/>
        </w:rPr>
        <w:t>обой</w:t>
      </w:r>
      <w:r w:rsidRPr="000B68F6">
        <w:rPr>
          <w:spacing w:val="28"/>
          <w:sz w:val="26"/>
          <w:szCs w:val="26"/>
        </w:rPr>
        <w:t xml:space="preserve"> </w:t>
      </w:r>
      <w:r w:rsidRPr="000B68F6">
        <w:rPr>
          <w:spacing w:val="-5"/>
          <w:sz w:val="26"/>
          <w:szCs w:val="26"/>
        </w:rPr>
        <w:t>у</w:t>
      </w:r>
      <w:r w:rsidRPr="000B68F6">
        <w:rPr>
          <w:sz w:val="26"/>
          <w:szCs w:val="26"/>
        </w:rPr>
        <w:t>де</w:t>
      </w:r>
      <w:r w:rsidRPr="000B68F6">
        <w:rPr>
          <w:spacing w:val="3"/>
          <w:sz w:val="26"/>
          <w:szCs w:val="26"/>
        </w:rPr>
        <w:t>л</w:t>
      </w:r>
      <w:r w:rsidRPr="000B68F6">
        <w:rPr>
          <w:sz w:val="26"/>
          <w:szCs w:val="26"/>
        </w:rPr>
        <w:t>ьн</w:t>
      </w:r>
      <w:r w:rsidRPr="000B68F6">
        <w:rPr>
          <w:spacing w:val="1"/>
          <w:sz w:val="26"/>
          <w:szCs w:val="26"/>
        </w:rPr>
        <w:t>ы</w:t>
      </w:r>
      <w:r w:rsidRPr="000B68F6">
        <w:rPr>
          <w:sz w:val="26"/>
          <w:szCs w:val="26"/>
        </w:rPr>
        <w:t xml:space="preserve">е </w:t>
      </w:r>
      <w:r w:rsidRPr="000B68F6">
        <w:rPr>
          <w:spacing w:val="1"/>
          <w:sz w:val="26"/>
          <w:szCs w:val="26"/>
        </w:rPr>
        <w:t>з</w:t>
      </w:r>
      <w:r w:rsidRPr="000B68F6">
        <w:rPr>
          <w:sz w:val="26"/>
          <w:szCs w:val="26"/>
        </w:rPr>
        <w:t>атраты</w:t>
      </w:r>
      <w:r w:rsidRPr="000B68F6">
        <w:rPr>
          <w:spacing w:val="6"/>
          <w:sz w:val="26"/>
          <w:szCs w:val="26"/>
        </w:rPr>
        <w:t xml:space="preserve"> </w:t>
      </w:r>
      <w:r w:rsidRPr="000B68F6">
        <w:rPr>
          <w:sz w:val="26"/>
          <w:szCs w:val="26"/>
        </w:rPr>
        <w:t>в</w:t>
      </w:r>
      <w:r w:rsidRPr="000B68F6">
        <w:rPr>
          <w:spacing w:val="13"/>
          <w:sz w:val="26"/>
          <w:szCs w:val="26"/>
        </w:rPr>
        <w:t xml:space="preserve"> </w:t>
      </w:r>
      <w:r w:rsidRPr="000B68F6">
        <w:rPr>
          <w:sz w:val="26"/>
          <w:szCs w:val="26"/>
        </w:rPr>
        <w:t>сист</w:t>
      </w:r>
      <w:r w:rsidRPr="000B68F6">
        <w:rPr>
          <w:spacing w:val="3"/>
          <w:sz w:val="26"/>
          <w:szCs w:val="26"/>
        </w:rPr>
        <w:t>е</w:t>
      </w:r>
      <w:r w:rsidRPr="000B68F6">
        <w:rPr>
          <w:spacing w:val="-1"/>
          <w:sz w:val="26"/>
          <w:szCs w:val="26"/>
        </w:rPr>
        <w:t>м</w:t>
      </w:r>
      <w:r w:rsidRPr="000B68F6">
        <w:rPr>
          <w:sz w:val="26"/>
          <w:szCs w:val="26"/>
        </w:rPr>
        <w:t>е</w:t>
      </w:r>
      <w:r w:rsidRPr="000B68F6">
        <w:rPr>
          <w:spacing w:val="8"/>
          <w:sz w:val="26"/>
          <w:szCs w:val="26"/>
        </w:rPr>
        <w:t xml:space="preserve"> </w:t>
      </w:r>
      <w:r w:rsidRPr="000B68F6">
        <w:rPr>
          <w:sz w:val="26"/>
          <w:szCs w:val="26"/>
        </w:rPr>
        <w:t>на</w:t>
      </w:r>
      <w:r w:rsidRPr="000B68F6">
        <w:rPr>
          <w:spacing w:val="12"/>
          <w:sz w:val="26"/>
          <w:szCs w:val="26"/>
        </w:rPr>
        <w:t xml:space="preserve"> </w:t>
      </w:r>
      <w:r w:rsidRPr="000B68F6">
        <w:rPr>
          <w:sz w:val="26"/>
          <w:szCs w:val="26"/>
        </w:rPr>
        <w:t>транс</w:t>
      </w:r>
      <w:r w:rsidRPr="000B68F6">
        <w:rPr>
          <w:spacing w:val="1"/>
          <w:sz w:val="26"/>
          <w:szCs w:val="26"/>
        </w:rPr>
        <w:t>п</w:t>
      </w:r>
      <w:r w:rsidRPr="000B68F6">
        <w:rPr>
          <w:sz w:val="26"/>
          <w:szCs w:val="26"/>
        </w:rPr>
        <w:t>орт</w:t>
      </w:r>
      <w:r w:rsidRPr="000B68F6">
        <w:rPr>
          <w:spacing w:val="5"/>
          <w:sz w:val="26"/>
          <w:szCs w:val="26"/>
        </w:rPr>
        <w:t xml:space="preserve"> </w:t>
      </w:r>
      <w:r w:rsidRPr="000B68F6">
        <w:rPr>
          <w:sz w:val="26"/>
          <w:szCs w:val="26"/>
        </w:rPr>
        <w:t>тепл</w:t>
      </w:r>
      <w:r w:rsidRPr="000B68F6">
        <w:rPr>
          <w:spacing w:val="3"/>
          <w:sz w:val="26"/>
          <w:szCs w:val="26"/>
        </w:rPr>
        <w:t>о</w:t>
      </w:r>
      <w:r w:rsidRPr="000B68F6">
        <w:rPr>
          <w:sz w:val="26"/>
          <w:szCs w:val="26"/>
        </w:rPr>
        <w:t>вой</w:t>
      </w:r>
      <w:r w:rsidRPr="000B68F6">
        <w:rPr>
          <w:spacing w:val="4"/>
          <w:sz w:val="26"/>
          <w:szCs w:val="26"/>
        </w:rPr>
        <w:t xml:space="preserve"> </w:t>
      </w:r>
      <w:r w:rsidRPr="000B68F6">
        <w:rPr>
          <w:spacing w:val="-1"/>
          <w:sz w:val="26"/>
          <w:szCs w:val="26"/>
        </w:rPr>
        <w:t>э</w:t>
      </w:r>
      <w:r w:rsidRPr="000B68F6">
        <w:rPr>
          <w:sz w:val="26"/>
          <w:szCs w:val="26"/>
        </w:rPr>
        <w:t>нергии</w:t>
      </w:r>
      <w:r w:rsidRPr="000B68F6">
        <w:rPr>
          <w:spacing w:val="6"/>
          <w:sz w:val="26"/>
          <w:szCs w:val="26"/>
        </w:rPr>
        <w:t xml:space="preserve"> </w:t>
      </w:r>
      <w:r w:rsidRPr="000B68F6">
        <w:rPr>
          <w:sz w:val="26"/>
          <w:szCs w:val="26"/>
        </w:rPr>
        <w:t>(на</w:t>
      </w:r>
      <w:r w:rsidRPr="000B68F6">
        <w:rPr>
          <w:spacing w:val="11"/>
          <w:sz w:val="26"/>
          <w:szCs w:val="26"/>
        </w:rPr>
        <w:t xml:space="preserve"> </w:t>
      </w:r>
      <w:r w:rsidRPr="000B68F6">
        <w:rPr>
          <w:spacing w:val="2"/>
          <w:sz w:val="26"/>
          <w:szCs w:val="26"/>
        </w:rPr>
        <w:t>ед</w:t>
      </w:r>
      <w:r w:rsidRPr="000B68F6">
        <w:rPr>
          <w:sz w:val="26"/>
          <w:szCs w:val="26"/>
        </w:rPr>
        <w:t>и</w:t>
      </w:r>
      <w:r w:rsidRPr="000B68F6">
        <w:rPr>
          <w:spacing w:val="1"/>
          <w:sz w:val="26"/>
          <w:szCs w:val="26"/>
        </w:rPr>
        <w:t>н</w:t>
      </w:r>
      <w:r w:rsidRPr="000B68F6">
        <w:rPr>
          <w:sz w:val="26"/>
          <w:szCs w:val="26"/>
        </w:rPr>
        <w:t>и</w:t>
      </w:r>
      <w:r w:rsidRPr="000B68F6">
        <w:rPr>
          <w:spacing w:val="3"/>
          <w:sz w:val="26"/>
          <w:szCs w:val="26"/>
        </w:rPr>
        <w:t>ц</w:t>
      </w:r>
      <w:r w:rsidRPr="000B68F6">
        <w:rPr>
          <w:sz w:val="26"/>
          <w:szCs w:val="26"/>
        </w:rPr>
        <w:t>у пр</w:t>
      </w:r>
      <w:r w:rsidRPr="000B68F6">
        <w:rPr>
          <w:spacing w:val="3"/>
          <w:sz w:val="26"/>
          <w:szCs w:val="26"/>
        </w:rPr>
        <w:t>о</w:t>
      </w:r>
      <w:r w:rsidRPr="000B68F6">
        <w:rPr>
          <w:sz w:val="26"/>
          <w:szCs w:val="26"/>
        </w:rPr>
        <w:t>тя</w:t>
      </w:r>
      <w:r w:rsidRPr="000B68F6">
        <w:rPr>
          <w:spacing w:val="1"/>
          <w:sz w:val="26"/>
          <w:szCs w:val="26"/>
        </w:rPr>
        <w:t>ж</w:t>
      </w:r>
      <w:r w:rsidRPr="000B68F6">
        <w:rPr>
          <w:sz w:val="26"/>
          <w:szCs w:val="26"/>
        </w:rPr>
        <w:t>ен</w:t>
      </w:r>
      <w:r w:rsidRPr="000B68F6">
        <w:rPr>
          <w:spacing w:val="1"/>
          <w:sz w:val="26"/>
          <w:szCs w:val="26"/>
        </w:rPr>
        <w:t>н</w:t>
      </w:r>
      <w:r w:rsidRPr="000B68F6">
        <w:rPr>
          <w:sz w:val="26"/>
          <w:szCs w:val="26"/>
        </w:rPr>
        <w:t>ос</w:t>
      </w:r>
      <w:r w:rsidRPr="000B68F6">
        <w:rPr>
          <w:spacing w:val="2"/>
          <w:sz w:val="26"/>
          <w:szCs w:val="26"/>
        </w:rPr>
        <w:t>т</w:t>
      </w:r>
      <w:r w:rsidRPr="000B68F6">
        <w:rPr>
          <w:sz w:val="26"/>
          <w:szCs w:val="26"/>
        </w:rPr>
        <w:t>и тепловой</w:t>
      </w:r>
      <w:r w:rsidRPr="000B68F6">
        <w:rPr>
          <w:spacing w:val="5"/>
          <w:sz w:val="26"/>
          <w:szCs w:val="26"/>
        </w:rPr>
        <w:t xml:space="preserve"> </w:t>
      </w:r>
      <w:r w:rsidRPr="000B68F6">
        <w:rPr>
          <w:sz w:val="26"/>
          <w:szCs w:val="26"/>
        </w:rPr>
        <w:t>с</w:t>
      </w:r>
      <w:r w:rsidRPr="000B68F6">
        <w:rPr>
          <w:spacing w:val="2"/>
          <w:sz w:val="26"/>
          <w:szCs w:val="26"/>
        </w:rPr>
        <w:t>е</w:t>
      </w:r>
      <w:r w:rsidRPr="000B68F6">
        <w:rPr>
          <w:sz w:val="26"/>
          <w:szCs w:val="26"/>
        </w:rPr>
        <w:t>ти</w:t>
      </w:r>
      <w:r w:rsidRPr="000B68F6">
        <w:rPr>
          <w:spacing w:val="9"/>
          <w:sz w:val="26"/>
          <w:szCs w:val="26"/>
        </w:rPr>
        <w:t xml:space="preserve"> </w:t>
      </w:r>
      <w:r w:rsidRPr="000B68F6">
        <w:rPr>
          <w:spacing w:val="2"/>
          <w:sz w:val="26"/>
          <w:szCs w:val="26"/>
        </w:rPr>
        <w:t>о</w:t>
      </w:r>
      <w:r w:rsidRPr="000B68F6">
        <w:rPr>
          <w:sz w:val="26"/>
          <w:szCs w:val="26"/>
        </w:rPr>
        <w:t>т</w:t>
      </w:r>
      <w:r w:rsidRPr="000B68F6">
        <w:rPr>
          <w:spacing w:val="12"/>
          <w:sz w:val="26"/>
          <w:szCs w:val="26"/>
        </w:rPr>
        <w:t xml:space="preserve"> </w:t>
      </w:r>
      <w:r w:rsidRPr="000B68F6">
        <w:rPr>
          <w:sz w:val="26"/>
          <w:szCs w:val="26"/>
        </w:rPr>
        <w:t>ис</w:t>
      </w:r>
      <w:r w:rsidRPr="000B68F6">
        <w:rPr>
          <w:spacing w:val="2"/>
          <w:sz w:val="26"/>
          <w:szCs w:val="26"/>
        </w:rPr>
        <w:t>т</w:t>
      </w:r>
      <w:r w:rsidRPr="000B68F6">
        <w:rPr>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z w:val="26"/>
          <w:szCs w:val="26"/>
        </w:rPr>
        <w:t>а</w:t>
      </w:r>
      <w:r w:rsidRPr="000B68F6">
        <w:rPr>
          <w:spacing w:val="4"/>
          <w:sz w:val="26"/>
          <w:szCs w:val="26"/>
        </w:rPr>
        <w:t xml:space="preserve"> </w:t>
      </w:r>
      <w:r w:rsidRPr="000B68F6">
        <w:rPr>
          <w:sz w:val="26"/>
          <w:szCs w:val="26"/>
        </w:rPr>
        <w:t>до</w:t>
      </w:r>
      <w:r w:rsidRPr="000B68F6">
        <w:rPr>
          <w:spacing w:val="11"/>
          <w:sz w:val="26"/>
          <w:szCs w:val="26"/>
        </w:rPr>
        <w:t xml:space="preserve"> </w:t>
      </w:r>
      <w:r w:rsidRPr="000B68F6">
        <w:rPr>
          <w:sz w:val="26"/>
          <w:szCs w:val="26"/>
        </w:rPr>
        <w:t>п</w:t>
      </w:r>
      <w:r w:rsidRPr="000B68F6">
        <w:rPr>
          <w:spacing w:val="3"/>
          <w:sz w:val="26"/>
          <w:szCs w:val="26"/>
        </w:rPr>
        <w:t>о</w:t>
      </w:r>
      <w:r w:rsidRPr="000B68F6">
        <w:rPr>
          <w:sz w:val="26"/>
          <w:szCs w:val="26"/>
        </w:rPr>
        <w:t>треби</w:t>
      </w:r>
      <w:r w:rsidRPr="000B68F6">
        <w:rPr>
          <w:spacing w:val="2"/>
          <w:sz w:val="26"/>
          <w:szCs w:val="26"/>
        </w:rPr>
        <w:t>те</w:t>
      </w:r>
      <w:r w:rsidRPr="000B68F6">
        <w:rPr>
          <w:sz w:val="26"/>
          <w:szCs w:val="26"/>
        </w:rPr>
        <w:t>ля</w:t>
      </w:r>
      <w:r w:rsidRPr="000B68F6">
        <w:rPr>
          <w:spacing w:val="1"/>
          <w:sz w:val="26"/>
          <w:szCs w:val="26"/>
        </w:rPr>
        <w:t xml:space="preserve"> </w:t>
      </w:r>
      <w:r w:rsidRPr="000B68F6">
        <w:rPr>
          <w:sz w:val="26"/>
          <w:szCs w:val="26"/>
        </w:rPr>
        <w:t>и</w:t>
      </w:r>
      <w:r w:rsidRPr="000B68F6">
        <w:rPr>
          <w:spacing w:val="14"/>
          <w:sz w:val="26"/>
          <w:szCs w:val="26"/>
        </w:rPr>
        <w:t xml:space="preserve"> </w:t>
      </w:r>
      <w:r w:rsidRPr="000B68F6">
        <w:rPr>
          <w:sz w:val="26"/>
          <w:szCs w:val="26"/>
        </w:rPr>
        <w:t>на</w:t>
      </w:r>
      <w:r w:rsidRPr="000B68F6">
        <w:rPr>
          <w:spacing w:val="12"/>
          <w:sz w:val="26"/>
          <w:szCs w:val="26"/>
        </w:rPr>
        <w:t xml:space="preserve"> </w:t>
      </w:r>
      <w:r w:rsidRPr="000B68F6">
        <w:rPr>
          <w:sz w:val="26"/>
          <w:szCs w:val="26"/>
        </w:rPr>
        <w:t>еди</w:t>
      </w:r>
      <w:r w:rsidRPr="000B68F6">
        <w:rPr>
          <w:spacing w:val="1"/>
          <w:sz w:val="26"/>
          <w:szCs w:val="26"/>
        </w:rPr>
        <w:t>н</w:t>
      </w:r>
      <w:r w:rsidRPr="000B68F6">
        <w:rPr>
          <w:sz w:val="26"/>
          <w:szCs w:val="26"/>
        </w:rPr>
        <w:t>и</w:t>
      </w:r>
      <w:r w:rsidRPr="000B68F6">
        <w:rPr>
          <w:spacing w:val="6"/>
          <w:sz w:val="26"/>
          <w:szCs w:val="26"/>
        </w:rPr>
        <w:t>ц</w:t>
      </w:r>
      <w:r w:rsidRPr="000B68F6">
        <w:rPr>
          <w:sz w:val="26"/>
          <w:szCs w:val="26"/>
        </w:rPr>
        <w:t xml:space="preserve">у </w:t>
      </w:r>
      <w:r w:rsidRPr="000B68F6">
        <w:rPr>
          <w:spacing w:val="3"/>
          <w:sz w:val="26"/>
          <w:szCs w:val="26"/>
        </w:rPr>
        <w:t>п</w:t>
      </w:r>
      <w:r w:rsidRPr="000B68F6">
        <w:rPr>
          <w:sz w:val="26"/>
          <w:szCs w:val="26"/>
        </w:rPr>
        <w:t>ри</w:t>
      </w:r>
      <w:r w:rsidRPr="000B68F6">
        <w:rPr>
          <w:spacing w:val="3"/>
          <w:sz w:val="26"/>
          <w:szCs w:val="26"/>
        </w:rPr>
        <w:t>с</w:t>
      </w:r>
      <w:r w:rsidRPr="000B68F6">
        <w:rPr>
          <w:sz w:val="26"/>
          <w:szCs w:val="26"/>
        </w:rPr>
        <w:t>оеди</w:t>
      </w:r>
      <w:r w:rsidRPr="000B68F6">
        <w:rPr>
          <w:spacing w:val="1"/>
          <w:sz w:val="26"/>
          <w:szCs w:val="26"/>
        </w:rPr>
        <w:t>н</w:t>
      </w:r>
      <w:r w:rsidRPr="000B68F6">
        <w:rPr>
          <w:sz w:val="26"/>
          <w:szCs w:val="26"/>
        </w:rPr>
        <w:t>ен</w:t>
      </w:r>
      <w:r w:rsidRPr="000B68F6">
        <w:rPr>
          <w:spacing w:val="1"/>
          <w:sz w:val="26"/>
          <w:szCs w:val="26"/>
        </w:rPr>
        <w:t>н</w:t>
      </w:r>
      <w:r w:rsidRPr="000B68F6">
        <w:rPr>
          <w:sz w:val="26"/>
          <w:szCs w:val="26"/>
        </w:rPr>
        <w:t>ой</w:t>
      </w:r>
      <w:r w:rsidRPr="000B68F6">
        <w:rPr>
          <w:spacing w:val="-3"/>
          <w:sz w:val="26"/>
          <w:szCs w:val="26"/>
        </w:rPr>
        <w:t xml:space="preserve"> </w:t>
      </w:r>
      <w:r w:rsidRPr="000B68F6">
        <w:rPr>
          <w:spacing w:val="1"/>
          <w:sz w:val="26"/>
          <w:szCs w:val="26"/>
        </w:rPr>
        <w:t>м</w:t>
      </w:r>
      <w:r w:rsidRPr="000B68F6">
        <w:rPr>
          <w:sz w:val="26"/>
          <w:szCs w:val="26"/>
        </w:rPr>
        <w:t>ощно</w:t>
      </w:r>
      <w:r w:rsidRPr="000B68F6">
        <w:rPr>
          <w:spacing w:val="2"/>
          <w:sz w:val="26"/>
          <w:szCs w:val="26"/>
        </w:rPr>
        <w:t>ст</w:t>
      </w:r>
      <w:r w:rsidRPr="000B68F6">
        <w:rPr>
          <w:sz w:val="26"/>
          <w:szCs w:val="26"/>
        </w:rPr>
        <w:t>и потребител</w:t>
      </w:r>
      <w:r w:rsidRPr="000B68F6">
        <w:rPr>
          <w:spacing w:val="1"/>
          <w:sz w:val="26"/>
          <w:szCs w:val="26"/>
        </w:rPr>
        <w:t>я</w:t>
      </w:r>
      <w:r w:rsidRPr="000B68F6">
        <w:rPr>
          <w:sz w:val="26"/>
          <w:szCs w:val="26"/>
        </w:rPr>
        <w:t>).</w:t>
      </w:r>
    </w:p>
    <w:p w14:paraId="174954E9"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Для упрощения расчетов зону действия централизованного теплоснабжения рассматриваемого источника тепловой энергии будем условно разбивать на несколько крупных зон нагрузок. Для каждой из этих зон рассчитаем усредненное расстояние от источника до условного центра присоединенной нагрузки (Li) по формуле:</w:t>
      </w:r>
    </w:p>
    <w:p w14:paraId="259F42F8" w14:textId="77777777" w:rsidR="006D06B3" w:rsidRPr="000B68F6" w:rsidRDefault="006D06B3" w:rsidP="00C22502">
      <w:pPr>
        <w:widowControl w:val="0"/>
        <w:autoSpaceDE w:val="0"/>
        <w:autoSpaceDN w:val="0"/>
        <w:adjustRightInd w:val="0"/>
        <w:spacing w:before="6" w:line="293" w:lineRule="exact"/>
        <w:ind w:right="13"/>
        <w:rPr>
          <w:sz w:val="26"/>
          <w:szCs w:val="26"/>
        </w:rPr>
      </w:pPr>
    </w:p>
    <w:p w14:paraId="4111B3D9" w14:textId="77777777" w:rsidR="006D06B3" w:rsidRPr="000B68F6" w:rsidRDefault="006D06B3" w:rsidP="00C22502">
      <w:pPr>
        <w:widowControl w:val="0"/>
        <w:autoSpaceDE w:val="0"/>
        <w:autoSpaceDN w:val="0"/>
        <w:adjustRightInd w:val="0"/>
        <w:spacing w:before="3" w:line="150" w:lineRule="exact"/>
        <w:ind w:right="13"/>
        <w:rPr>
          <w:sz w:val="15"/>
          <w:szCs w:val="15"/>
        </w:rPr>
      </w:pPr>
    </w:p>
    <w:p w14:paraId="5F2D52A3" w14:textId="64A7FF6D" w:rsidR="006D06B3" w:rsidRPr="000B68F6" w:rsidRDefault="006D06B3" w:rsidP="00C03847">
      <w:pPr>
        <w:widowControl w:val="0"/>
        <w:autoSpaceDE w:val="0"/>
        <w:autoSpaceDN w:val="0"/>
        <w:adjustRightInd w:val="0"/>
        <w:ind w:right="13"/>
        <w:jc w:val="center"/>
        <w:rPr>
          <w:sz w:val="26"/>
          <w:szCs w:val="26"/>
        </w:rPr>
      </w:pPr>
      <w:r w:rsidRPr="000B68F6">
        <w:rPr>
          <w:sz w:val="26"/>
          <w:szCs w:val="26"/>
        </w:rPr>
        <w:t>Li</w:t>
      </w:r>
      <w:r w:rsidRPr="000B68F6">
        <w:rPr>
          <w:spacing w:val="-2"/>
          <w:sz w:val="26"/>
          <w:szCs w:val="26"/>
        </w:rPr>
        <w:t xml:space="preserve"> </w:t>
      </w:r>
      <w:r w:rsidRPr="000B68F6">
        <w:rPr>
          <w:sz w:val="26"/>
          <w:szCs w:val="26"/>
        </w:rPr>
        <w:t>=</w:t>
      </w:r>
      <w:r w:rsidRPr="000B68F6">
        <w:rPr>
          <w:spacing w:val="-1"/>
          <w:sz w:val="26"/>
          <w:szCs w:val="26"/>
        </w:rPr>
        <w:t xml:space="preserve"> </w:t>
      </w:r>
      <w:r w:rsidRPr="000B68F6">
        <w:rPr>
          <w:sz w:val="26"/>
          <w:szCs w:val="26"/>
        </w:rPr>
        <w:t>Σ(Q</w:t>
      </w:r>
      <w:r w:rsidRPr="000B68F6">
        <w:rPr>
          <w:spacing w:val="1"/>
          <w:sz w:val="26"/>
          <w:szCs w:val="26"/>
        </w:rPr>
        <w:t>з</w:t>
      </w:r>
      <w:r w:rsidRPr="000B68F6">
        <w:rPr>
          <w:sz w:val="26"/>
          <w:szCs w:val="26"/>
        </w:rPr>
        <w:t>д</w:t>
      </w:r>
      <w:r w:rsidRPr="000B68F6">
        <w:rPr>
          <w:spacing w:val="-7"/>
          <w:sz w:val="26"/>
          <w:szCs w:val="26"/>
        </w:rPr>
        <w:t xml:space="preserve"> </w:t>
      </w:r>
      <w:r w:rsidRPr="000B68F6">
        <w:rPr>
          <w:sz w:val="26"/>
          <w:szCs w:val="26"/>
        </w:rPr>
        <w:t>*</w:t>
      </w:r>
      <w:r w:rsidRPr="000B68F6">
        <w:rPr>
          <w:spacing w:val="-1"/>
          <w:sz w:val="26"/>
          <w:szCs w:val="26"/>
        </w:rPr>
        <w:t xml:space="preserve"> </w:t>
      </w:r>
      <w:r w:rsidRPr="000B68F6">
        <w:rPr>
          <w:sz w:val="26"/>
          <w:szCs w:val="26"/>
        </w:rPr>
        <w:t>L</w:t>
      </w:r>
      <w:r w:rsidRPr="000B68F6">
        <w:rPr>
          <w:spacing w:val="1"/>
          <w:sz w:val="26"/>
          <w:szCs w:val="26"/>
        </w:rPr>
        <w:t>з</w:t>
      </w:r>
      <w:r w:rsidRPr="000B68F6">
        <w:rPr>
          <w:sz w:val="26"/>
          <w:szCs w:val="26"/>
        </w:rPr>
        <w:t>д)</w:t>
      </w:r>
      <w:r w:rsidRPr="000B68F6">
        <w:rPr>
          <w:spacing w:val="-3"/>
          <w:sz w:val="26"/>
          <w:szCs w:val="26"/>
        </w:rPr>
        <w:t xml:space="preserve"> </w:t>
      </w:r>
      <w:r w:rsidRPr="000B68F6">
        <w:rPr>
          <w:sz w:val="26"/>
          <w:szCs w:val="26"/>
        </w:rPr>
        <w:t>/</w:t>
      </w:r>
      <w:r w:rsidRPr="000B68F6">
        <w:rPr>
          <w:spacing w:val="-1"/>
          <w:sz w:val="26"/>
          <w:szCs w:val="26"/>
        </w:rPr>
        <w:t xml:space="preserve"> </w:t>
      </w:r>
      <w:r w:rsidRPr="000B68F6">
        <w:rPr>
          <w:sz w:val="26"/>
          <w:szCs w:val="26"/>
        </w:rPr>
        <w:t>Qi</w:t>
      </w:r>
    </w:p>
    <w:p w14:paraId="1BFED6DC" w14:textId="77777777" w:rsidR="00C03847" w:rsidRPr="000B68F6" w:rsidRDefault="00C03847" w:rsidP="00C03847">
      <w:pPr>
        <w:widowControl w:val="0"/>
        <w:autoSpaceDE w:val="0"/>
        <w:autoSpaceDN w:val="0"/>
        <w:adjustRightInd w:val="0"/>
        <w:ind w:right="13"/>
        <w:jc w:val="center"/>
        <w:rPr>
          <w:sz w:val="26"/>
          <w:szCs w:val="26"/>
        </w:rPr>
      </w:pPr>
    </w:p>
    <w:p w14:paraId="68C82A01" w14:textId="77777777" w:rsidR="006D06B3" w:rsidRPr="000B68F6" w:rsidRDefault="006D06B3" w:rsidP="00C22502">
      <w:pPr>
        <w:widowControl w:val="0"/>
        <w:autoSpaceDE w:val="0"/>
        <w:autoSpaceDN w:val="0"/>
        <w:adjustRightInd w:val="0"/>
        <w:spacing w:line="360" w:lineRule="auto"/>
        <w:ind w:right="13"/>
        <w:rPr>
          <w:sz w:val="26"/>
          <w:szCs w:val="26"/>
        </w:rPr>
      </w:pPr>
      <w:r w:rsidRPr="000B68F6">
        <w:rPr>
          <w:spacing w:val="1"/>
          <w:sz w:val="26"/>
          <w:szCs w:val="26"/>
        </w:rPr>
        <w:t>з</w:t>
      </w:r>
      <w:r w:rsidRPr="000B68F6">
        <w:rPr>
          <w:sz w:val="26"/>
          <w:szCs w:val="26"/>
        </w:rPr>
        <w:t>д</w:t>
      </w:r>
      <w:r w:rsidRPr="000B68F6">
        <w:rPr>
          <w:spacing w:val="3"/>
          <w:sz w:val="26"/>
          <w:szCs w:val="26"/>
        </w:rPr>
        <w:t xml:space="preserve"> </w:t>
      </w:r>
      <w:r w:rsidRPr="000B68F6">
        <w:rPr>
          <w:sz w:val="26"/>
          <w:szCs w:val="26"/>
        </w:rPr>
        <w:t>–</w:t>
      </w:r>
      <w:r w:rsidRPr="000B68F6">
        <w:rPr>
          <w:spacing w:val="6"/>
          <w:sz w:val="26"/>
          <w:szCs w:val="26"/>
        </w:rPr>
        <w:t xml:space="preserve"> </w:t>
      </w:r>
      <w:r w:rsidRPr="000B68F6">
        <w:rPr>
          <w:sz w:val="26"/>
          <w:szCs w:val="26"/>
        </w:rPr>
        <w:t>рас</w:t>
      </w:r>
      <w:r w:rsidRPr="000B68F6">
        <w:rPr>
          <w:spacing w:val="3"/>
          <w:sz w:val="26"/>
          <w:szCs w:val="26"/>
        </w:rPr>
        <w:t>с</w:t>
      </w:r>
      <w:r w:rsidRPr="000B68F6">
        <w:rPr>
          <w:sz w:val="26"/>
          <w:szCs w:val="26"/>
        </w:rPr>
        <w:t>тоя</w:t>
      </w:r>
      <w:r w:rsidRPr="000B68F6">
        <w:rPr>
          <w:spacing w:val="1"/>
          <w:sz w:val="26"/>
          <w:szCs w:val="26"/>
        </w:rPr>
        <w:t>н</w:t>
      </w:r>
      <w:r w:rsidRPr="000B68F6">
        <w:rPr>
          <w:sz w:val="26"/>
          <w:szCs w:val="26"/>
        </w:rPr>
        <w:t>ие</w:t>
      </w:r>
      <w:r w:rsidRPr="000B68F6">
        <w:rPr>
          <w:spacing w:val="-3"/>
          <w:sz w:val="26"/>
          <w:szCs w:val="26"/>
        </w:rPr>
        <w:t xml:space="preserve"> </w:t>
      </w:r>
      <w:r w:rsidRPr="000B68F6">
        <w:rPr>
          <w:sz w:val="26"/>
          <w:szCs w:val="26"/>
        </w:rPr>
        <w:t>по</w:t>
      </w:r>
      <w:r w:rsidRPr="000B68F6">
        <w:rPr>
          <w:spacing w:val="7"/>
          <w:sz w:val="26"/>
          <w:szCs w:val="26"/>
        </w:rPr>
        <w:t xml:space="preserve"> </w:t>
      </w:r>
      <w:r w:rsidRPr="000B68F6">
        <w:rPr>
          <w:spacing w:val="2"/>
          <w:sz w:val="26"/>
          <w:szCs w:val="26"/>
        </w:rPr>
        <w:t>т</w:t>
      </w:r>
      <w:r w:rsidRPr="000B68F6">
        <w:rPr>
          <w:sz w:val="26"/>
          <w:szCs w:val="26"/>
        </w:rPr>
        <w:t>рассе</w:t>
      </w:r>
      <w:r w:rsidRPr="000B68F6">
        <w:rPr>
          <w:spacing w:val="1"/>
          <w:sz w:val="26"/>
          <w:szCs w:val="26"/>
        </w:rPr>
        <w:t xml:space="preserve"> </w:t>
      </w:r>
      <w:r w:rsidRPr="000B68F6">
        <w:rPr>
          <w:sz w:val="26"/>
          <w:szCs w:val="26"/>
        </w:rPr>
        <w:t>(либо</w:t>
      </w:r>
      <w:r w:rsidRPr="000B68F6">
        <w:rPr>
          <w:spacing w:val="4"/>
          <w:sz w:val="26"/>
          <w:szCs w:val="26"/>
        </w:rPr>
        <w:t xml:space="preserve"> </w:t>
      </w:r>
      <w:r w:rsidRPr="000B68F6">
        <w:rPr>
          <w:spacing w:val="1"/>
          <w:sz w:val="26"/>
          <w:szCs w:val="26"/>
        </w:rPr>
        <w:t>э</w:t>
      </w:r>
      <w:r w:rsidRPr="000B68F6">
        <w:rPr>
          <w:spacing w:val="-1"/>
          <w:sz w:val="26"/>
          <w:szCs w:val="26"/>
        </w:rPr>
        <w:t>к</w:t>
      </w:r>
      <w:r w:rsidRPr="000B68F6">
        <w:rPr>
          <w:sz w:val="26"/>
          <w:szCs w:val="26"/>
        </w:rPr>
        <w:t>вива</w:t>
      </w:r>
      <w:r w:rsidRPr="000B68F6">
        <w:rPr>
          <w:spacing w:val="1"/>
          <w:sz w:val="26"/>
          <w:szCs w:val="26"/>
        </w:rPr>
        <w:t>л</w:t>
      </w:r>
      <w:r w:rsidRPr="000B68F6">
        <w:rPr>
          <w:spacing w:val="2"/>
          <w:sz w:val="26"/>
          <w:szCs w:val="26"/>
        </w:rPr>
        <w:t>е</w:t>
      </w:r>
      <w:r w:rsidRPr="000B68F6">
        <w:rPr>
          <w:sz w:val="26"/>
          <w:szCs w:val="26"/>
        </w:rPr>
        <w:t>нтное</w:t>
      </w:r>
      <w:r w:rsidRPr="000B68F6">
        <w:rPr>
          <w:spacing w:val="-9"/>
          <w:sz w:val="26"/>
          <w:szCs w:val="26"/>
        </w:rPr>
        <w:t xml:space="preserve"> </w:t>
      </w:r>
      <w:r w:rsidRPr="000B68F6">
        <w:rPr>
          <w:sz w:val="26"/>
          <w:szCs w:val="26"/>
        </w:rPr>
        <w:t>рас</w:t>
      </w:r>
      <w:r w:rsidRPr="000B68F6">
        <w:rPr>
          <w:spacing w:val="3"/>
          <w:sz w:val="26"/>
          <w:szCs w:val="26"/>
        </w:rPr>
        <w:t>с</w:t>
      </w:r>
      <w:r w:rsidRPr="000B68F6">
        <w:rPr>
          <w:sz w:val="26"/>
          <w:szCs w:val="26"/>
        </w:rPr>
        <w:t>тоя</w:t>
      </w:r>
      <w:r w:rsidRPr="000B68F6">
        <w:rPr>
          <w:spacing w:val="1"/>
          <w:sz w:val="26"/>
          <w:szCs w:val="26"/>
        </w:rPr>
        <w:t>н</w:t>
      </w:r>
      <w:r w:rsidRPr="000B68F6">
        <w:rPr>
          <w:sz w:val="26"/>
          <w:szCs w:val="26"/>
        </w:rPr>
        <w:t>ие)</w:t>
      </w:r>
      <w:r w:rsidRPr="000B68F6">
        <w:rPr>
          <w:spacing w:val="-5"/>
          <w:sz w:val="26"/>
          <w:szCs w:val="26"/>
        </w:rPr>
        <w:t xml:space="preserve"> </w:t>
      </w:r>
      <w:r w:rsidRPr="000B68F6">
        <w:rPr>
          <w:spacing w:val="2"/>
          <w:sz w:val="26"/>
          <w:szCs w:val="26"/>
        </w:rPr>
        <w:t>о</w:t>
      </w:r>
      <w:r w:rsidRPr="000B68F6">
        <w:rPr>
          <w:sz w:val="26"/>
          <w:szCs w:val="26"/>
        </w:rPr>
        <w:t>т</w:t>
      </w:r>
      <w:r w:rsidRPr="000B68F6">
        <w:rPr>
          <w:spacing w:val="10"/>
          <w:sz w:val="26"/>
          <w:szCs w:val="26"/>
        </w:rPr>
        <w:t xml:space="preserve"> </w:t>
      </w:r>
      <w:r w:rsidRPr="000B68F6">
        <w:rPr>
          <w:spacing w:val="-1"/>
          <w:sz w:val="26"/>
          <w:szCs w:val="26"/>
        </w:rPr>
        <w:t>к</w:t>
      </w:r>
      <w:r w:rsidRPr="000B68F6">
        <w:rPr>
          <w:sz w:val="26"/>
          <w:szCs w:val="26"/>
        </w:rPr>
        <w:t>а</w:t>
      </w:r>
      <w:r w:rsidRPr="000B68F6">
        <w:rPr>
          <w:spacing w:val="1"/>
          <w:sz w:val="26"/>
          <w:szCs w:val="26"/>
        </w:rPr>
        <w:t>ж</w:t>
      </w:r>
      <w:r w:rsidRPr="000B68F6">
        <w:rPr>
          <w:sz w:val="26"/>
          <w:szCs w:val="26"/>
        </w:rPr>
        <w:t>дого</w:t>
      </w:r>
      <w:r w:rsidRPr="000B68F6">
        <w:rPr>
          <w:spacing w:val="-1"/>
          <w:sz w:val="26"/>
          <w:szCs w:val="26"/>
        </w:rPr>
        <w:t xml:space="preserve"> </w:t>
      </w:r>
      <w:r w:rsidRPr="000B68F6">
        <w:rPr>
          <w:spacing w:val="1"/>
          <w:sz w:val="26"/>
          <w:szCs w:val="26"/>
        </w:rPr>
        <w:t>з</w:t>
      </w:r>
      <w:r w:rsidRPr="000B68F6">
        <w:rPr>
          <w:sz w:val="26"/>
          <w:szCs w:val="26"/>
        </w:rPr>
        <w:t>дан</w:t>
      </w:r>
      <w:r w:rsidRPr="000B68F6">
        <w:rPr>
          <w:spacing w:val="1"/>
          <w:sz w:val="26"/>
          <w:szCs w:val="26"/>
        </w:rPr>
        <w:t>и</w:t>
      </w:r>
      <w:r w:rsidRPr="000B68F6">
        <w:rPr>
          <w:sz w:val="26"/>
          <w:szCs w:val="26"/>
        </w:rPr>
        <w:t xml:space="preserve">я </w:t>
      </w:r>
      <w:r w:rsidRPr="000B68F6">
        <w:rPr>
          <w:spacing w:val="1"/>
          <w:sz w:val="26"/>
          <w:szCs w:val="26"/>
        </w:rPr>
        <w:t>з</w:t>
      </w:r>
      <w:r w:rsidRPr="000B68F6">
        <w:rPr>
          <w:sz w:val="26"/>
          <w:szCs w:val="26"/>
        </w:rPr>
        <w:t>оны</w:t>
      </w:r>
      <w:r w:rsidRPr="000B68F6">
        <w:rPr>
          <w:spacing w:val="-4"/>
          <w:sz w:val="26"/>
          <w:szCs w:val="26"/>
        </w:rPr>
        <w:t xml:space="preserve"> </w:t>
      </w:r>
      <w:r w:rsidRPr="000B68F6">
        <w:rPr>
          <w:sz w:val="26"/>
          <w:szCs w:val="26"/>
        </w:rPr>
        <w:t>до</w:t>
      </w:r>
      <w:r w:rsidRPr="000B68F6">
        <w:rPr>
          <w:spacing w:val="-3"/>
          <w:sz w:val="26"/>
          <w:szCs w:val="26"/>
        </w:rPr>
        <w:t xml:space="preserve"> </w:t>
      </w:r>
      <w:r w:rsidRPr="000B68F6">
        <w:rPr>
          <w:sz w:val="26"/>
          <w:szCs w:val="26"/>
        </w:rPr>
        <w:t>источн</w:t>
      </w:r>
      <w:r w:rsidRPr="000B68F6">
        <w:rPr>
          <w:spacing w:val="3"/>
          <w:sz w:val="26"/>
          <w:szCs w:val="26"/>
        </w:rPr>
        <w:t>и</w:t>
      </w:r>
      <w:r w:rsidRPr="000B68F6">
        <w:rPr>
          <w:spacing w:val="-1"/>
          <w:sz w:val="26"/>
          <w:szCs w:val="26"/>
        </w:rPr>
        <w:t>к</w:t>
      </w:r>
      <w:r w:rsidRPr="000B68F6">
        <w:rPr>
          <w:sz w:val="26"/>
          <w:szCs w:val="26"/>
        </w:rPr>
        <w:t>а</w:t>
      </w:r>
      <w:r w:rsidRPr="000B68F6">
        <w:rPr>
          <w:spacing w:val="-11"/>
          <w:sz w:val="26"/>
          <w:szCs w:val="26"/>
        </w:rPr>
        <w:t xml:space="preserve"> </w:t>
      </w:r>
      <w:r w:rsidRPr="000B68F6">
        <w:rPr>
          <w:sz w:val="26"/>
          <w:szCs w:val="26"/>
        </w:rPr>
        <w:t>т</w:t>
      </w:r>
      <w:r w:rsidRPr="000B68F6">
        <w:rPr>
          <w:spacing w:val="2"/>
          <w:sz w:val="26"/>
          <w:szCs w:val="26"/>
        </w:rPr>
        <w:t>е</w:t>
      </w:r>
      <w:r w:rsidRPr="000B68F6">
        <w:rPr>
          <w:sz w:val="26"/>
          <w:szCs w:val="26"/>
        </w:rPr>
        <w:t>п</w:t>
      </w:r>
      <w:r w:rsidRPr="000B68F6">
        <w:rPr>
          <w:spacing w:val="1"/>
          <w:sz w:val="26"/>
          <w:szCs w:val="26"/>
        </w:rPr>
        <w:t>л</w:t>
      </w:r>
      <w:r w:rsidRPr="000B68F6">
        <w:rPr>
          <w:sz w:val="26"/>
          <w:szCs w:val="26"/>
        </w:rPr>
        <w:t>овой</w:t>
      </w:r>
      <w:r w:rsidRPr="000B68F6">
        <w:rPr>
          <w:spacing w:val="-10"/>
          <w:sz w:val="26"/>
          <w:szCs w:val="26"/>
        </w:rPr>
        <w:t xml:space="preserve"> </w:t>
      </w:r>
      <w:r w:rsidRPr="000B68F6">
        <w:rPr>
          <w:sz w:val="26"/>
          <w:szCs w:val="26"/>
        </w:rPr>
        <w:t>эне</w:t>
      </w:r>
      <w:r w:rsidRPr="000B68F6">
        <w:rPr>
          <w:spacing w:val="3"/>
          <w:sz w:val="26"/>
          <w:szCs w:val="26"/>
        </w:rPr>
        <w:t>р</w:t>
      </w:r>
      <w:r w:rsidRPr="000B68F6">
        <w:rPr>
          <w:sz w:val="26"/>
          <w:szCs w:val="26"/>
        </w:rPr>
        <w:t>гии;</w:t>
      </w:r>
    </w:p>
    <w:p w14:paraId="62004CB1" w14:textId="77777777" w:rsidR="006D06B3" w:rsidRPr="000B68F6" w:rsidRDefault="006D06B3" w:rsidP="00C22502">
      <w:pPr>
        <w:widowControl w:val="0"/>
        <w:autoSpaceDE w:val="0"/>
        <w:autoSpaceDN w:val="0"/>
        <w:adjustRightInd w:val="0"/>
        <w:spacing w:before="67"/>
        <w:ind w:left="810" w:right="13"/>
        <w:rPr>
          <w:sz w:val="26"/>
          <w:szCs w:val="26"/>
        </w:rPr>
      </w:pPr>
      <w:r w:rsidRPr="000B68F6">
        <w:rPr>
          <w:sz w:val="26"/>
          <w:szCs w:val="26"/>
        </w:rPr>
        <w:t>Q</w:t>
      </w:r>
      <w:r w:rsidRPr="000B68F6">
        <w:rPr>
          <w:spacing w:val="1"/>
          <w:sz w:val="26"/>
          <w:szCs w:val="26"/>
        </w:rPr>
        <w:t>з</w:t>
      </w:r>
      <w:r w:rsidRPr="000B68F6">
        <w:rPr>
          <w:sz w:val="26"/>
          <w:szCs w:val="26"/>
        </w:rPr>
        <w:t>д</w:t>
      </w:r>
      <w:r w:rsidRPr="000B68F6">
        <w:rPr>
          <w:spacing w:val="-4"/>
          <w:sz w:val="26"/>
          <w:szCs w:val="26"/>
        </w:rPr>
        <w:t xml:space="preserve"> </w:t>
      </w:r>
      <w:r w:rsidRPr="000B68F6">
        <w:rPr>
          <w:sz w:val="26"/>
          <w:szCs w:val="26"/>
        </w:rPr>
        <w:t>–</w:t>
      </w:r>
      <w:r w:rsidRPr="000B68F6">
        <w:rPr>
          <w:spacing w:val="-1"/>
          <w:sz w:val="26"/>
          <w:szCs w:val="26"/>
        </w:rPr>
        <w:t xml:space="preserve"> </w:t>
      </w:r>
      <w:r w:rsidRPr="000B68F6">
        <w:rPr>
          <w:sz w:val="26"/>
          <w:szCs w:val="26"/>
        </w:rPr>
        <w:t>пр</w:t>
      </w:r>
      <w:r w:rsidRPr="000B68F6">
        <w:rPr>
          <w:spacing w:val="1"/>
          <w:sz w:val="26"/>
          <w:szCs w:val="26"/>
        </w:rPr>
        <w:t>и</w:t>
      </w:r>
      <w:r w:rsidRPr="000B68F6">
        <w:rPr>
          <w:sz w:val="26"/>
          <w:szCs w:val="26"/>
        </w:rPr>
        <w:t>соед</w:t>
      </w:r>
      <w:r w:rsidRPr="000B68F6">
        <w:rPr>
          <w:spacing w:val="1"/>
          <w:sz w:val="26"/>
          <w:szCs w:val="26"/>
        </w:rPr>
        <w:t>и</w:t>
      </w:r>
      <w:r w:rsidRPr="000B68F6">
        <w:rPr>
          <w:sz w:val="26"/>
          <w:szCs w:val="26"/>
        </w:rPr>
        <w:t>не</w:t>
      </w:r>
      <w:r w:rsidRPr="000B68F6">
        <w:rPr>
          <w:spacing w:val="1"/>
          <w:sz w:val="26"/>
          <w:szCs w:val="26"/>
        </w:rPr>
        <w:t>н</w:t>
      </w:r>
      <w:r w:rsidRPr="000B68F6">
        <w:rPr>
          <w:sz w:val="26"/>
          <w:szCs w:val="26"/>
        </w:rPr>
        <w:t>н</w:t>
      </w:r>
      <w:r w:rsidRPr="000B68F6">
        <w:rPr>
          <w:spacing w:val="3"/>
          <w:sz w:val="26"/>
          <w:szCs w:val="26"/>
        </w:rPr>
        <w:t>а</w:t>
      </w:r>
      <w:r w:rsidRPr="000B68F6">
        <w:rPr>
          <w:sz w:val="26"/>
          <w:szCs w:val="26"/>
        </w:rPr>
        <w:t>я</w:t>
      </w:r>
      <w:r w:rsidRPr="000B68F6">
        <w:rPr>
          <w:spacing w:val="-18"/>
          <w:sz w:val="26"/>
          <w:szCs w:val="26"/>
        </w:rPr>
        <w:t xml:space="preserve"> </w:t>
      </w:r>
      <w:r w:rsidRPr="000B68F6">
        <w:rPr>
          <w:spacing w:val="1"/>
          <w:sz w:val="26"/>
          <w:szCs w:val="26"/>
        </w:rPr>
        <w:t>н</w:t>
      </w:r>
      <w:r w:rsidRPr="000B68F6">
        <w:rPr>
          <w:sz w:val="26"/>
          <w:szCs w:val="26"/>
        </w:rPr>
        <w:t>аг</w:t>
      </w:r>
      <w:r w:rsidRPr="000B68F6">
        <w:rPr>
          <w:spacing w:val="4"/>
          <w:sz w:val="26"/>
          <w:szCs w:val="26"/>
        </w:rPr>
        <w:t>р</w:t>
      </w:r>
      <w:r w:rsidRPr="000B68F6">
        <w:rPr>
          <w:spacing w:val="-5"/>
          <w:sz w:val="26"/>
          <w:szCs w:val="26"/>
        </w:rPr>
        <w:t>у</w:t>
      </w:r>
      <w:r w:rsidRPr="000B68F6">
        <w:rPr>
          <w:spacing w:val="1"/>
          <w:sz w:val="26"/>
          <w:szCs w:val="26"/>
        </w:rPr>
        <w:t>з</w:t>
      </w:r>
      <w:r w:rsidRPr="000B68F6">
        <w:rPr>
          <w:spacing w:val="-1"/>
          <w:sz w:val="26"/>
          <w:szCs w:val="26"/>
        </w:rPr>
        <w:t>к</w:t>
      </w:r>
      <w:r w:rsidRPr="000B68F6">
        <w:rPr>
          <w:sz w:val="26"/>
          <w:szCs w:val="26"/>
        </w:rPr>
        <w:t>а</w:t>
      </w:r>
      <w:r w:rsidRPr="000B68F6">
        <w:rPr>
          <w:spacing w:val="-10"/>
          <w:sz w:val="26"/>
          <w:szCs w:val="26"/>
        </w:rPr>
        <w:t xml:space="preserve"> </w:t>
      </w:r>
      <w:r w:rsidRPr="000B68F6">
        <w:rPr>
          <w:spacing w:val="1"/>
          <w:sz w:val="26"/>
          <w:szCs w:val="26"/>
        </w:rPr>
        <w:t>з</w:t>
      </w:r>
      <w:r w:rsidRPr="000B68F6">
        <w:rPr>
          <w:sz w:val="26"/>
          <w:szCs w:val="26"/>
        </w:rPr>
        <w:t>дан</w:t>
      </w:r>
      <w:r w:rsidRPr="000B68F6">
        <w:rPr>
          <w:spacing w:val="1"/>
          <w:sz w:val="26"/>
          <w:szCs w:val="26"/>
        </w:rPr>
        <w:t>и</w:t>
      </w:r>
      <w:r w:rsidRPr="000B68F6">
        <w:rPr>
          <w:sz w:val="26"/>
          <w:szCs w:val="26"/>
        </w:rPr>
        <w:t>я;</w:t>
      </w:r>
    </w:p>
    <w:p w14:paraId="408B0475"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3036D465" w14:textId="77777777" w:rsidR="006D06B3" w:rsidRPr="000B68F6" w:rsidRDefault="006D06B3" w:rsidP="00C22502">
      <w:pPr>
        <w:widowControl w:val="0"/>
        <w:autoSpaceDE w:val="0"/>
        <w:autoSpaceDN w:val="0"/>
        <w:adjustRightInd w:val="0"/>
        <w:spacing w:line="360" w:lineRule="auto"/>
        <w:ind w:left="810" w:right="13"/>
        <w:rPr>
          <w:sz w:val="26"/>
          <w:szCs w:val="26"/>
        </w:rPr>
      </w:pPr>
      <w:r w:rsidRPr="000B68F6">
        <w:rPr>
          <w:sz w:val="26"/>
          <w:szCs w:val="26"/>
        </w:rPr>
        <w:t>Qi</w:t>
      </w:r>
      <w:r w:rsidRPr="000B68F6">
        <w:rPr>
          <w:spacing w:val="-3"/>
          <w:sz w:val="26"/>
          <w:szCs w:val="26"/>
        </w:rPr>
        <w:t xml:space="preserve"> </w:t>
      </w:r>
      <w:r w:rsidRPr="000B68F6">
        <w:rPr>
          <w:sz w:val="26"/>
          <w:szCs w:val="26"/>
        </w:rPr>
        <w:t>–</w:t>
      </w:r>
      <w:r w:rsidRPr="000B68F6">
        <w:rPr>
          <w:spacing w:val="-1"/>
          <w:sz w:val="26"/>
          <w:szCs w:val="26"/>
        </w:rPr>
        <w:t xml:space="preserve"> </w:t>
      </w:r>
      <w:r w:rsidRPr="000B68F6">
        <w:rPr>
          <w:spacing w:val="5"/>
          <w:sz w:val="26"/>
          <w:szCs w:val="26"/>
        </w:rPr>
        <w:t>с</w:t>
      </w:r>
      <w:r w:rsidRPr="000B68F6">
        <w:rPr>
          <w:spacing w:val="-5"/>
          <w:sz w:val="26"/>
          <w:szCs w:val="26"/>
        </w:rPr>
        <w:t>у</w:t>
      </w:r>
      <w:r w:rsidRPr="000B68F6">
        <w:rPr>
          <w:spacing w:val="1"/>
          <w:sz w:val="26"/>
          <w:szCs w:val="26"/>
        </w:rPr>
        <w:t>м</w:t>
      </w:r>
      <w:r w:rsidRPr="000B68F6">
        <w:rPr>
          <w:spacing w:val="-1"/>
          <w:sz w:val="26"/>
          <w:szCs w:val="26"/>
        </w:rPr>
        <w:t>м</w:t>
      </w:r>
      <w:r w:rsidRPr="000B68F6">
        <w:rPr>
          <w:sz w:val="26"/>
          <w:szCs w:val="26"/>
        </w:rPr>
        <w:t>арная</w:t>
      </w:r>
      <w:r w:rsidRPr="000B68F6">
        <w:rPr>
          <w:spacing w:val="-11"/>
          <w:sz w:val="26"/>
          <w:szCs w:val="26"/>
        </w:rPr>
        <w:t xml:space="preserve"> </w:t>
      </w:r>
      <w:r w:rsidRPr="000B68F6">
        <w:rPr>
          <w:sz w:val="26"/>
          <w:szCs w:val="26"/>
        </w:rPr>
        <w:t>пр</w:t>
      </w:r>
      <w:r w:rsidRPr="000B68F6">
        <w:rPr>
          <w:spacing w:val="3"/>
          <w:sz w:val="26"/>
          <w:szCs w:val="26"/>
        </w:rPr>
        <w:t>и</w:t>
      </w:r>
      <w:r w:rsidRPr="000B68F6">
        <w:rPr>
          <w:sz w:val="26"/>
          <w:szCs w:val="26"/>
        </w:rPr>
        <w:t>с</w:t>
      </w:r>
      <w:r w:rsidRPr="000B68F6">
        <w:rPr>
          <w:spacing w:val="2"/>
          <w:sz w:val="26"/>
          <w:szCs w:val="26"/>
        </w:rPr>
        <w:t>о</w:t>
      </w:r>
      <w:r w:rsidRPr="000B68F6">
        <w:rPr>
          <w:sz w:val="26"/>
          <w:szCs w:val="26"/>
        </w:rPr>
        <w:t>еди</w:t>
      </w:r>
      <w:r w:rsidRPr="000B68F6">
        <w:rPr>
          <w:spacing w:val="1"/>
          <w:sz w:val="26"/>
          <w:szCs w:val="26"/>
        </w:rPr>
        <w:t>н</w:t>
      </w:r>
      <w:r w:rsidRPr="000B68F6">
        <w:rPr>
          <w:sz w:val="26"/>
          <w:szCs w:val="26"/>
        </w:rPr>
        <w:t>ен</w:t>
      </w:r>
      <w:r w:rsidRPr="000B68F6">
        <w:rPr>
          <w:spacing w:val="1"/>
          <w:sz w:val="26"/>
          <w:szCs w:val="26"/>
        </w:rPr>
        <w:t>н</w:t>
      </w:r>
      <w:r w:rsidRPr="000B68F6">
        <w:rPr>
          <w:sz w:val="26"/>
          <w:szCs w:val="26"/>
        </w:rPr>
        <w:t>ая</w:t>
      </w:r>
      <w:r w:rsidRPr="000B68F6">
        <w:rPr>
          <w:spacing w:val="-18"/>
          <w:sz w:val="26"/>
          <w:szCs w:val="26"/>
        </w:rPr>
        <w:t xml:space="preserve"> </w:t>
      </w:r>
      <w:r w:rsidRPr="000B68F6">
        <w:rPr>
          <w:sz w:val="26"/>
          <w:szCs w:val="26"/>
        </w:rPr>
        <w:t>наг</w:t>
      </w:r>
      <w:r w:rsidRPr="000B68F6">
        <w:rPr>
          <w:spacing w:val="4"/>
          <w:sz w:val="26"/>
          <w:szCs w:val="26"/>
        </w:rPr>
        <w:t>р</w:t>
      </w:r>
      <w:r w:rsidRPr="000B68F6">
        <w:rPr>
          <w:spacing w:val="-5"/>
          <w:sz w:val="26"/>
          <w:szCs w:val="26"/>
        </w:rPr>
        <w:t>у</w:t>
      </w:r>
      <w:r w:rsidRPr="000B68F6">
        <w:rPr>
          <w:spacing w:val="3"/>
          <w:sz w:val="26"/>
          <w:szCs w:val="26"/>
        </w:rPr>
        <w:t>з</w:t>
      </w:r>
      <w:r w:rsidRPr="000B68F6">
        <w:rPr>
          <w:spacing w:val="-1"/>
          <w:sz w:val="26"/>
          <w:szCs w:val="26"/>
        </w:rPr>
        <w:t>к</w:t>
      </w:r>
      <w:r w:rsidRPr="000B68F6">
        <w:rPr>
          <w:sz w:val="26"/>
          <w:szCs w:val="26"/>
        </w:rPr>
        <w:t>а</w:t>
      </w:r>
      <w:r w:rsidRPr="000B68F6">
        <w:rPr>
          <w:spacing w:val="-10"/>
          <w:sz w:val="26"/>
          <w:szCs w:val="26"/>
        </w:rPr>
        <w:t xml:space="preserve"> </w:t>
      </w:r>
      <w:r w:rsidRPr="000B68F6">
        <w:rPr>
          <w:spacing w:val="2"/>
          <w:sz w:val="26"/>
          <w:szCs w:val="26"/>
        </w:rPr>
        <w:t>р</w:t>
      </w:r>
      <w:r w:rsidRPr="000B68F6">
        <w:rPr>
          <w:sz w:val="26"/>
          <w:szCs w:val="26"/>
        </w:rPr>
        <w:t>ассма</w:t>
      </w:r>
      <w:r w:rsidRPr="000B68F6">
        <w:rPr>
          <w:spacing w:val="-1"/>
          <w:sz w:val="26"/>
          <w:szCs w:val="26"/>
        </w:rPr>
        <w:t>т</w:t>
      </w:r>
      <w:r w:rsidRPr="000B68F6">
        <w:rPr>
          <w:sz w:val="26"/>
          <w:szCs w:val="26"/>
        </w:rPr>
        <w:t>р</w:t>
      </w:r>
      <w:r w:rsidRPr="000B68F6">
        <w:rPr>
          <w:spacing w:val="3"/>
          <w:sz w:val="26"/>
          <w:szCs w:val="26"/>
        </w:rPr>
        <w:t>и</w:t>
      </w:r>
      <w:r w:rsidRPr="000B68F6">
        <w:rPr>
          <w:sz w:val="26"/>
          <w:szCs w:val="26"/>
        </w:rPr>
        <w:t>ваемой</w:t>
      </w:r>
      <w:r w:rsidRPr="000B68F6">
        <w:rPr>
          <w:spacing w:val="-17"/>
          <w:sz w:val="26"/>
          <w:szCs w:val="26"/>
        </w:rPr>
        <w:t xml:space="preserve"> </w:t>
      </w:r>
      <w:r w:rsidRPr="000B68F6">
        <w:rPr>
          <w:spacing w:val="1"/>
          <w:sz w:val="26"/>
          <w:szCs w:val="26"/>
        </w:rPr>
        <w:t>з</w:t>
      </w:r>
      <w:r w:rsidRPr="000B68F6">
        <w:rPr>
          <w:sz w:val="26"/>
          <w:szCs w:val="26"/>
        </w:rPr>
        <w:t>он</w:t>
      </w:r>
      <w:r w:rsidRPr="000B68F6">
        <w:rPr>
          <w:spacing w:val="1"/>
          <w:sz w:val="26"/>
          <w:szCs w:val="26"/>
        </w:rPr>
        <w:t>ы</w:t>
      </w:r>
      <w:r w:rsidRPr="000B68F6">
        <w:rPr>
          <w:sz w:val="26"/>
          <w:szCs w:val="26"/>
        </w:rPr>
        <w:t>,</w:t>
      </w:r>
      <w:r w:rsidRPr="000B68F6">
        <w:rPr>
          <w:spacing w:val="-6"/>
          <w:sz w:val="26"/>
          <w:szCs w:val="26"/>
        </w:rPr>
        <w:t xml:space="preserve"> </w:t>
      </w:r>
      <w:r w:rsidRPr="000B68F6">
        <w:rPr>
          <w:sz w:val="26"/>
          <w:szCs w:val="26"/>
        </w:rPr>
        <w:t>Qi=</w:t>
      </w:r>
      <w:r w:rsidRPr="000B68F6">
        <w:rPr>
          <w:spacing w:val="-4"/>
          <w:sz w:val="26"/>
          <w:szCs w:val="26"/>
        </w:rPr>
        <w:t xml:space="preserve"> </w:t>
      </w:r>
      <w:r w:rsidRPr="000B68F6">
        <w:rPr>
          <w:sz w:val="26"/>
          <w:szCs w:val="26"/>
        </w:rPr>
        <w:t>Σ</w:t>
      </w:r>
      <w:r w:rsidRPr="000B68F6">
        <w:rPr>
          <w:spacing w:val="-2"/>
          <w:sz w:val="26"/>
          <w:szCs w:val="26"/>
        </w:rPr>
        <w:t xml:space="preserve"> </w:t>
      </w:r>
      <w:r w:rsidRPr="000B68F6">
        <w:rPr>
          <w:sz w:val="26"/>
          <w:szCs w:val="26"/>
        </w:rPr>
        <w:t>Q</w:t>
      </w:r>
      <w:r w:rsidRPr="000B68F6">
        <w:rPr>
          <w:spacing w:val="1"/>
          <w:sz w:val="26"/>
          <w:szCs w:val="26"/>
        </w:rPr>
        <w:t>з</w:t>
      </w:r>
      <w:r w:rsidRPr="000B68F6">
        <w:rPr>
          <w:sz w:val="26"/>
          <w:szCs w:val="26"/>
        </w:rPr>
        <w:t xml:space="preserve">д; </w:t>
      </w:r>
      <w:r w:rsidRPr="000B68F6">
        <w:rPr>
          <w:sz w:val="26"/>
          <w:szCs w:val="26"/>
        </w:rPr>
        <w:lastRenderedPageBreak/>
        <w:t>Присо</w:t>
      </w:r>
      <w:r w:rsidRPr="000B68F6">
        <w:rPr>
          <w:spacing w:val="1"/>
          <w:sz w:val="26"/>
          <w:szCs w:val="26"/>
        </w:rPr>
        <w:t>е</w:t>
      </w:r>
      <w:r w:rsidRPr="000B68F6">
        <w:rPr>
          <w:sz w:val="26"/>
          <w:szCs w:val="26"/>
        </w:rPr>
        <w:t>ди</w:t>
      </w:r>
      <w:r w:rsidRPr="000B68F6">
        <w:rPr>
          <w:spacing w:val="1"/>
          <w:sz w:val="26"/>
          <w:szCs w:val="26"/>
        </w:rPr>
        <w:t>н</w:t>
      </w:r>
      <w:r w:rsidRPr="000B68F6">
        <w:rPr>
          <w:sz w:val="26"/>
          <w:szCs w:val="26"/>
        </w:rPr>
        <w:t>ен</w:t>
      </w:r>
      <w:r w:rsidRPr="000B68F6">
        <w:rPr>
          <w:spacing w:val="1"/>
          <w:sz w:val="26"/>
          <w:szCs w:val="26"/>
        </w:rPr>
        <w:t>н</w:t>
      </w:r>
      <w:r w:rsidRPr="000B68F6">
        <w:rPr>
          <w:sz w:val="26"/>
          <w:szCs w:val="26"/>
        </w:rPr>
        <w:t>ая</w:t>
      </w:r>
      <w:r w:rsidRPr="000B68F6">
        <w:rPr>
          <w:spacing w:val="-19"/>
          <w:sz w:val="26"/>
          <w:szCs w:val="26"/>
        </w:rPr>
        <w:t xml:space="preserve"> </w:t>
      </w:r>
      <w:r w:rsidRPr="000B68F6">
        <w:rPr>
          <w:sz w:val="26"/>
          <w:szCs w:val="26"/>
        </w:rPr>
        <w:t>на</w:t>
      </w:r>
      <w:r w:rsidRPr="000B68F6">
        <w:rPr>
          <w:spacing w:val="2"/>
          <w:sz w:val="26"/>
          <w:szCs w:val="26"/>
        </w:rPr>
        <w:t>гр</w:t>
      </w:r>
      <w:r w:rsidRPr="000B68F6">
        <w:rPr>
          <w:spacing w:val="-5"/>
          <w:sz w:val="26"/>
          <w:szCs w:val="26"/>
        </w:rPr>
        <w:t>у</w:t>
      </w:r>
      <w:r w:rsidRPr="000B68F6">
        <w:rPr>
          <w:spacing w:val="3"/>
          <w:sz w:val="26"/>
          <w:szCs w:val="26"/>
        </w:rPr>
        <w:t>з</w:t>
      </w:r>
      <w:r w:rsidRPr="000B68F6">
        <w:rPr>
          <w:spacing w:val="1"/>
          <w:sz w:val="26"/>
          <w:szCs w:val="26"/>
        </w:rPr>
        <w:t>к</w:t>
      </w:r>
      <w:r w:rsidRPr="000B68F6">
        <w:rPr>
          <w:sz w:val="26"/>
          <w:szCs w:val="26"/>
        </w:rPr>
        <w:t>а</w:t>
      </w:r>
      <w:r w:rsidRPr="000B68F6">
        <w:rPr>
          <w:spacing w:val="-10"/>
          <w:sz w:val="26"/>
          <w:szCs w:val="26"/>
        </w:rPr>
        <w:t xml:space="preserve"> </w:t>
      </w:r>
      <w:r w:rsidRPr="000B68F6">
        <w:rPr>
          <w:sz w:val="26"/>
          <w:szCs w:val="26"/>
        </w:rPr>
        <w:t>к</w:t>
      </w:r>
      <w:r w:rsidRPr="000B68F6">
        <w:rPr>
          <w:spacing w:val="-2"/>
          <w:sz w:val="26"/>
          <w:szCs w:val="26"/>
        </w:rPr>
        <w:t xml:space="preserve"> </w:t>
      </w:r>
      <w:r w:rsidRPr="000B68F6">
        <w:rPr>
          <w:spacing w:val="3"/>
          <w:sz w:val="26"/>
          <w:szCs w:val="26"/>
        </w:rPr>
        <w:t>и</w:t>
      </w:r>
      <w:r w:rsidRPr="000B68F6">
        <w:rPr>
          <w:sz w:val="26"/>
          <w:szCs w:val="26"/>
        </w:rPr>
        <w:t>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3"/>
          <w:sz w:val="26"/>
          <w:szCs w:val="26"/>
        </w:rPr>
        <w:t>к</w:t>
      </w:r>
      <w:r w:rsidRPr="000B68F6">
        <w:rPr>
          <w:sz w:val="26"/>
          <w:szCs w:val="26"/>
        </w:rPr>
        <w:t>у</w:t>
      </w:r>
      <w:r w:rsidRPr="000B68F6">
        <w:rPr>
          <w:spacing w:val="-15"/>
          <w:sz w:val="26"/>
          <w:szCs w:val="26"/>
        </w:rPr>
        <w:t xml:space="preserve"> </w:t>
      </w:r>
      <w:r w:rsidRPr="000B68F6">
        <w:rPr>
          <w:sz w:val="26"/>
          <w:szCs w:val="26"/>
        </w:rPr>
        <w:t>те</w:t>
      </w:r>
      <w:r w:rsidRPr="000B68F6">
        <w:rPr>
          <w:spacing w:val="2"/>
          <w:sz w:val="26"/>
          <w:szCs w:val="26"/>
        </w:rPr>
        <w:t>п</w:t>
      </w:r>
      <w:r w:rsidRPr="000B68F6">
        <w:rPr>
          <w:sz w:val="26"/>
          <w:szCs w:val="26"/>
        </w:rPr>
        <w:t>ловой</w:t>
      </w:r>
      <w:r w:rsidRPr="000B68F6">
        <w:rPr>
          <w:spacing w:val="-10"/>
          <w:sz w:val="26"/>
          <w:szCs w:val="26"/>
        </w:rPr>
        <w:t xml:space="preserve"> </w:t>
      </w:r>
      <w:r w:rsidRPr="000B68F6">
        <w:rPr>
          <w:spacing w:val="-1"/>
          <w:sz w:val="26"/>
          <w:szCs w:val="26"/>
        </w:rPr>
        <w:t>э</w:t>
      </w:r>
      <w:r w:rsidRPr="000B68F6">
        <w:rPr>
          <w:sz w:val="26"/>
          <w:szCs w:val="26"/>
        </w:rPr>
        <w:t>не</w:t>
      </w:r>
      <w:r w:rsidRPr="000B68F6">
        <w:rPr>
          <w:spacing w:val="3"/>
          <w:sz w:val="26"/>
          <w:szCs w:val="26"/>
        </w:rPr>
        <w:t>р</w:t>
      </w:r>
      <w:r w:rsidRPr="000B68F6">
        <w:rPr>
          <w:sz w:val="26"/>
          <w:szCs w:val="26"/>
        </w:rPr>
        <w:t>гии:</w:t>
      </w:r>
    </w:p>
    <w:p w14:paraId="427F0301" w14:textId="77777777" w:rsidR="006D06B3" w:rsidRPr="000B68F6" w:rsidRDefault="006D06B3" w:rsidP="00C03847">
      <w:pPr>
        <w:widowControl w:val="0"/>
        <w:autoSpaceDE w:val="0"/>
        <w:autoSpaceDN w:val="0"/>
        <w:adjustRightInd w:val="0"/>
        <w:spacing w:before="5"/>
        <w:ind w:right="13"/>
        <w:jc w:val="center"/>
        <w:rPr>
          <w:sz w:val="26"/>
          <w:szCs w:val="26"/>
        </w:rPr>
      </w:pPr>
      <w:r w:rsidRPr="000B68F6">
        <w:rPr>
          <w:sz w:val="26"/>
          <w:szCs w:val="26"/>
        </w:rPr>
        <w:t>Q</w:t>
      </w:r>
      <w:r w:rsidRPr="000B68F6">
        <w:rPr>
          <w:spacing w:val="-2"/>
          <w:sz w:val="26"/>
          <w:szCs w:val="26"/>
        </w:rPr>
        <w:t xml:space="preserve"> </w:t>
      </w:r>
      <w:r w:rsidRPr="000B68F6">
        <w:rPr>
          <w:sz w:val="26"/>
          <w:szCs w:val="26"/>
        </w:rPr>
        <w:t>=</w:t>
      </w:r>
      <w:r w:rsidRPr="000B68F6">
        <w:rPr>
          <w:spacing w:val="-1"/>
          <w:sz w:val="26"/>
          <w:szCs w:val="26"/>
        </w:rPr>
        <w:t xml:space="preserve"> </w:t>
      </w:r>
      <w:r w:rsidRPr="000B68F6">
        <w:rPr>
          <w:sz w:val="26"/>
          <w:szCs w:val="26"/>
        </w:rPr>
        <w:t>Σ</w:t>
      </w:r>
      <w:r w:rsidRPr="000B68F6">
        <w:rPr>
          <w:spacing w:val="-2"/>
          <w:sz w:val="26"/>
          <w:szCs w:val="26"/>
        </w:rPr>
        <w:t xml:space="preserve"> </w:t>
      </w:r>
      <w:r w:rsidRPr="000B68F6">
        <w:rPr>
          <w:w w:val="99"/>
          <w:sz w:val="26"/>
          <w:szCs w:val="26"/>
        </w:rPr>
        <w:t>Qi</w:t>
      </w:r>
    </w:p>
    <w:p w14:paraId="1DA30ED0"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38D530A1" w14:textId="77777777" w:rsidR="00C03847" w:rsidRPr="000B68F6" w:rsidRDefault="006D06B3" w:rsidP="00C22502">
      <w:pPr>
        <w:widowControl w:val="0"/>
        <w:autoSpaceDE w:val="0"/>
        <w:autoSpaceDN w:val="0"/>
        <w:adjustRightInd w:val="0"/>
        <w:spacing w:line="360" w:lineRule="auto"/>
        <w:ind w:left="4202" w:right="13" w:hanging="3392"/>
        <w:rPr>
          <w:sz w:val="26"/>
          <w:szCs w:val="26"/>
        </w:rPr>
      </w:pPr>
      <w:r w:rsidRPr="000B68F6">
        <w:rPr>
          <w:sz w:val="26"/>
          <w:szCs w:val="26"/>
        </w:rPr>
        <w:t>Средн</w:t>
      </w:r>
      <w:r w:rsidRPr="000B68F6">
        <w:rPr>
          <w:spacing w:val="1"/>
          <w:sz w:val="26"/>
          <w:szCs w:val="26"/>
        </w:rPr>
        <w:t>и</w:t>
      </w:r>
      <w:r w:rsidRPr="000B68F6">
        <w:rPr>
          <w:sz w:val="26"/>
          <w:szCs w:val="26"/>
        </w:rPr>
        <w:t>й</w:t>
      </w:r>
      <w:r w:rsidRPr="000B68F6">
        <w:rPr>
          <w:spacing w:val="-10"/>
          <w:sz w:val="26"/>
          <w:szCs w:val="26"/>
        </w:rPr>
        <w:t xml:space="preserve"> </w:t>
      </w:r>
      <w:r w:rsidRPr="000B68F6">
        <w:rPr>
          <w:sz w:val="26"/>
          <w:szCs w:val="26"/>
        </w:rPr>
        <w:t>рад</w:t>
      </w:r>
      <w:r w:rsidRPr="000B68F6">
        <w:rPr>
          <w:spacing w:val="6"/>
          <w:sz w:val="26"/>
          <w:szCs w:val="26"/>
        </w:rPr>
        <w:t>и</w:t>
      </w:r>
      <w:r w:rsidRPr="000B68F6">
        <w:rPr>
          <w:spacing w:val="-5"/>
          <w:sz w:val="26"/>
          <w:szCs w:val="26"/>
        </w:rPr>
        <w:t>у</w:t>
      </w:r>
      <w:r w:rsidRPr="000B68F6">
        <w:rPr>
          <w:sz w:val="26"/>
          <w:szCs w:val="26"/>
        </w:rPr>
        <w:t>с</w:t>
      </w:r>
      <w:r w:rsidRPr="000B68F6">
        <w:rPr>
          <w:spacing w:val="-6"/>
          <w:sz w:val="26"/>
          <w:szCs w:val="26"/>
        </w:rPr>
        <w:t xml:space="preserve"> </w:t>
      </w:r>
      <w:r w:rsidRPr="000B68F6">
        <w:rPr>
          <w:sz w:val="26"/>
          <w:szCs w:val="26"/>
        </w:rPr>
        <w:t>теп</w:t>
      </w:r>
      <w:r w:rsidRPr="000B68F6">
        <w:rPr>
          <w:spacing w:val="3"/>
          <w:sz w:val="26"/>
          <w:szCs w:val="26"/>
        </w:rPr>
        <w:t>л</w:t>
      </w:r>
      <w:r w:rsidRPr="000B68F6">
        <w:rPr>
          <w:sz w:val="26"/>
          <w:szCs w:val="26"/>
        </w:rPr>
        <w:t>осна</w:t>
      </w:r>
      <w:r w:rsidRPr="000B68F6">
        <w:rPr>
          <w:spacing w:val="1"/>
          <w:sz w:val="26"/>
          <w:szCs w:val="26"/>
        </w:rPr>
        <w:t>бж</w:t>
      </w:r>
      <w:r w:rsidRPr="000B68F6">
        <w:rPr>
          <w:sz w:val="26"/>
          <w:szCs w:val="26"/>
        </w:rPr>
        <w:t>ен</w:t>
      </w:r>
      <w:r w:rsidRPr="000B68F6">
        <w:rPr>
          <w:spacing w:val="1"/>
          <w:sz w:val="26"/>
          <w:szCs w:val="26"/>
        </w:rPr>
        <w:t>и</w:t>
      </w:r>
      <w:r w:rsidRPr="000B68F6">
        <w:rPr>
          <w:sz w:val="26"/>
          <w:szCs w:val="26"/>
        </w:rPr>
        <w:t>я</w:t>
      </w:r>
      <w:r w:rsidRPr="000B68F6">
        <w:rPr>
          <w:spacing w:val="-18"/>
          <w:sz w:val="26"/>
          <w:szCs w:val="26"/>
        </w:rPr>
        <w:t xml:space="preserve"> </w:t>
      </w:r>
      <w:r w:rsidRPr="000B68F6">
        <w:rPr>
          <w:spacing w:val="1"/>
          <w:sz w:val="26"/>
          <w:szCs w:val="26"/>
        </w:rPr>
        <w:t>п</w:t>
      </w:r>
      <w:r w:rsidRPr="000B68F6">
        <w:rPr>
          <w:sz w:val="26"/>
          <w:szCs w:val="26"/>
        </w:rPr>
        <w:t>о</w:t>
      </w:r>
      <w:r w:rsidRPr="000B68F6">
        <w:rPr>
          <w:spacing w:val="-3"/>
          <w:sz w:val="26"/>
          <w:szCs w:val="26"/>
        </w:rPr>
        <w:t xml:space="preserve"> </w:t>
      </w:r>
      <w:r w:rsidRPr="000B68F6">
        <w:rPr>
          <w:sz w:val="26"/>
          <w:szCs w:val="26"/>
        </w:rPr>
        <w:t>сист</w:t>
      </w:r>
      <w:r w:rsidRPr="000B68F6">
        <w:rPr>
          <w:spacing w:val="3"/>
          <w:sz w:val="26"/>
          <w:szCs w:val="26"/>
        </w:rPr>
        <w:t>е</w:t>
      </w:r>
      <w:r w:rsidRPr="000B68F6">
        <w:rPr>
          <w:spacing w:val="-1"/>
          <w:sz w:val="26"/>
          <w:szCs w:val="26"/>
        </w:rPr>
        <w:t>м</w:t>
      </w:r>
      <w:r w:rsidRPr="000B68F6">
        <w:rPr>
          <w:sz w:val="26"/>
          <w:szCs w:val="26"/>
        </w:rPr>
        <w:t>е</w:t>
      </w:r>
      <w:r w:rsidRPr="000B68F6">
        <w:rPr>
          <w:spacing w:val="-9"/>
          <w:sz w:val="26"/>
          <w:szCs w:val="26"/>
        </w:rPr>
        <w:t xml:space="preserve"> </w:t>
      </w:r>
      <w:r w:rsidRPr="000B68F6">
        <w:rPr>
          <w:sz w:val="26"/>
          <w:szCs w:val="26"/>
        </w:rPr>
        <w:t>опре</w:t>
      </w:r>
      <w:r w:rsidRPr="000B68F6">
        <w:rPr>
          <w:spacing w:val="1"/>
          <w:sz w:val="26"/>
          <w:szCs w:val="26"/>
        </w:rPr>
        <w:t>д</w:t>
      </w:r>
      <w:r w:rsidRPr="000B68F6">
        <w:rPr>
          <w:sz w:val="26"/>
          <w:szCs w:val="26"/>
        </w:rPr>
        <w:t>ел</w:t>
      </w:r>
      <w:r w:rsidRPr="000B68F6">
        <w:rPr>
          <w:spacing w:val="1"/>
          <w:sz w:val="26"/>
          <w:szCs w:val="26"/>
        </w:rPr>
        <w:t>я</w:t>
      </w:r>
      <w:r w:rsidRPr="000B68F6">
        <w:rPr>
          <w:spacing w:val="2"/>
          <w:sz w:val="26"/>
          <w:szCs w:val="26"/>
        </w:rPr>
        <w:t>е</w:t>
      </w:r>
      <w:r w:rsidRPr="000B68F6">
        <w:rPr>
          <w:sz w:val="26"/>
          <w:szCs w:val="26"/>
        </w:rPr>
        <w:t>тся</w:t>
      </w:r>
      <w:r w:rsidRPr="000B68F6">
        <w:rPr>
          <w:spacing w:val="-15"/>
          <w:sz w:val="26"/>
          <w:szCs w:val="26"/>
        </w:rPr>
        <w:t xml:space="preserve"> </w:t>
      </w:r>
      <w:r w:rsidRPr="000B68F6">
        <w:rPr>
          <w:spacing w:val="1"/>
          <w:sz w:val="26"/>
          <w:szCs w:val="26"/>
        </w:rPr>
        <w:t>п</w:t>
      </w:r>
      <w:r w:rsidRPr="000B68F6">
        <w:rPr>
          <w:sz w:val="26"/>
          <w:szCs w:val="26"/>
        </w:rPr>
        <w:t>о</w:t>
      </w:r>
      <w:r w:rsidRPr="000B68F6">
        <w:rPr>
          <w:spacing w:val="-3"/>
          <w:sz w:val="26"/>
          <w:szCs w:val="26"/>
        </w:rPr>
        <w:t xml:space="preserve"> </w:t>
      </w:r>
      <w:r w:rsidRPr="000B68F6">
        <w:rPr>
          <w:spacing w:val="2"/>
          <w:sz w:val="26"/>
          <w:szCs w:val="26"/>
        </w:rPr>
        <w:t>ф</w:t>
      </w:r>
      <w:r w:rsidRPr="000B68F6">
        <w:rPr>
          <w:sz w:val="26"/>
          <w:szCs w:val="26"/>
        </w:rPr>
        <w:t>ор</w:t>
      </w:r>
      <w:r w:rsidRPr="000B68F6">
        <w:rPr>
          <w:spacing w:val="4"/>
          <w:sz w:val="26"/>
          <w:szCs w:val="26"/>
        </w:rPr>
        <w:t>м</w:t>
      </w:r>
      <w:r w:rsidRPr="000B68F6">
        <w:rPr>
          <w:spacing w:val="-5"/>
          <w:sz w:val="26"/>
          <w:szCs w:val="26"/>
        </w:rPr>
        <w:t>у</w:t>
      </w:r>
      <w:r w:rsidRPr="000B68F6">
        <w:rPr>
          <w:sz w:val="26"/>
          <w:szCs w:val="26"/>
        </w:rPr>
        <w:t xml:space="preserve">ле: </w:t>
      </w:r>
    </w:p>
    <w:p w14:paraId="137C060D" w14:textId="4E128DC2" w:rsidR="006D06B3" w:rsidRPr="000B68F6" w:rsidRDefault="006D06B3" w:rsidP="00C03847">
      <w:pPr>
        <w:widowControl w:val="0"/>
        <w:autoSpaceDE w:val="0"/>
        <w:autoSpaceDN w:val="0"/>
        <w:adjustRightInd w:val="0"/>
        <w:spacing w:line="360" w:lineRule="auto"/>
        <w:ind w:right="13"/>
        <w:jc w:val="center"/>
        <w:rPr>
          <w:sz w:val="26"/>
          <w:szCs w:val="26"/>
        </w:rPr>
      </w:pPr>
      <w:r w:rsidRPr="000B68F6">
        <w:rPr>
          <w:sz w:val="26"/>
          <w:szCs w:val="26"/>
        </w:rPr>
        <w:t>Lср</w:t>
      </w:r>
      <w:r w:rsidRPr="000B68F6">
        <w:rPr>
          <w:spacing w:val="-4"/>
          <w:sz w:val="26"/>
          <w:szCs w:val="26"/>
        </w:rPr>
        <w:t xml:space="preserve"> </w:t>
      </w:r>
      <w:r w:rsidRPr="000B68F6">
        <w:rPr>
          <w:sz w:val="26"/>
          <w:szCs w:val="26"/>
        </w:rPr>
        <w:t>=</w:t>
      </w:r>
      <w:r w:rsidRPr="000B68F6">
        <w:rPr>
          <w:spacing w:val="-1"/>
          <w:sz w:val="26"/>
          <w:szCs w:val="26"/>
        </w:rPr>
        <w:t xml:space="preserve"> </w:t>
      </w:r>
      <w:r w:rsidRPr="000B68F6">
        <w:rPr>
          <w:sz w:val="26"/>
          <w:szCs w:val="26"/>
        </w:rPr>
        <w:t>Σ</w:t>
      </w:r>
      <w:r w:rsidRPr="000B68F6">
        <w:rPr>
          <w:spacing w:val="1"/>
          <w:sz w:val="26"/>
          <w:szCs w:val="26"/>
        </w:rPr>
        <w:t>(</w:t>
      </w:r>
      <w:r w:rsidRPr="000B68F6">
        <w:rPr>
          <w:sz w:val="26"/>
          <w:szCs w:val="26"/>
        </w:rPr>
        <w:t>Qi</w:t>
      </w:r>
      <w:r w:rsidRPr="000B68F6">
        <w:rPr>
          <w:spacing w:val="-5"/>
          <w:sz w:val="26"/>
          <w:szCs w:val="26"/>
        </w:rPr>
        <w:t xml:space="preserve"> </w:t>
      </w:r>
      <w:r w:rsidRPr="000B68F6">
        <w:rPr>
          <w:sz w:val="26"/>
          <w:szCs w:val="26"/>
        </w:rPr>
        <w:t>*</w:t>
      </w:r>
      <w:r w:rsidRPr="000B68F6">
        <w:rPr>
          <w:spacing w:val="1"/>
          <w:sz w:val="26"/>
          <w:szCs w:val="26"/>
        </w:rPr>
        <w:t xml:space="preserve"> </w:t>
      </w:r>
      <w:r w:rsidRPr="000B68F6">
        <w:rPr>
          <w:sz w:val="26"/>
          <w:szCs w:val="26"/>
        </w:rPr>
        <w:t>Li)</w:t>
      </w:r>
      <w:r w:rsidRPr="000B68F6">
        <w:rPr>
          <w:spacing w:val="-3"/>
          <w:sz w:val="26"/>
          <w:szCs w:val="26"/>
        </w:rPr>
        <w:t xml:space="preserve"> </w:t>
      </w:r>
      <w:r w:rsidRPr="000B68F6">
        <w:rPr>
          <w:sz w:val="26"/>
          <w:szCs w:val="26"/>
        </w:rPr>
        <w:t>/</w:t>
      </w:r>
      <w:r w:rsidRPr="000B68F6">
        <w:rPr>
          <w:spacing w:val="-1"/>
          <w:sz w:val="26"/>
          <w:szCs w:val="26"/>
        </w:rPr>
        <w:t xml:space="preserve"> </w:t>
      </w:r>
      <w:r w:rsidRPr="000B68F6">
        <w:rPr>
          <w:sz w:val="26"/>
          <w:szCs w:val="26"/>
        </w:rPr>
        <w:t>Q</w:t>
      </w:r>
    </w:p>
    <w:p w14:paraId="1800D4F3" w14:textId="77777777" w:rsidR="006D06B3" w:rsidRPr="000B68F6" w:rsidRDefault="006D06B3" w:rsidP="00C03847">
      <w:pPr>
        <w:widowControl w:val="0"/>
        <w:autoSpaceDE w:val="0"/>
        <w:autoSpaceDN w:val="0"/>
        <w:adjustRightInd w:val="0"/>
        <w:spacing w:before="5"/>
        <w:ind w:left="810" w:right="13"/>
        <w:jc w:val="both"/>
        <w:rPr>
          <w:sz w:val="26"/>
          <w:szCs w:val="26"/>
        </w:rPr>
      </w:pPr>
      <w:r w:rsidRPr="000B68F6">
        <w:rPr>
          <w:sz w:val="26"/>
          <w:szCs w:val="26"/>
        </w:rPr>
        <w:t>Опред</w:t>
      </w:r>
      <w:r w:rsidRPr="000B68F6">
        <w:rPr>
          <w:spacing w:val="1"/>
          <w:sz w:val="26"/>
          <w:szCs w:val="26"/>
        </w:rPr>
        <w:t>е</w:t>
      </w:r>
      <w:r w:rsidRPr="000B68F6">
        <w:rPr>
          <w:sz w:val="26"/>
          <w:szCs w:val="26"/>
        </w:rPr>
        <w:t>л</w:t>
      </w:r>
      <w:r w:rsidRPr="000B68F6">
        <w:rPr>
          <w:spacing w:val="1"/>
          <w:sz w:val="26"/>
          <w:szCs w:val="26"/>
        </w:rPr>
        <w:t>я</w:t>
      </w:r>
      <w:r w:rsidRPr="000B68F6">
        <w:rPr>
          <w:sz w:val="26"/>
          <w:szCs w:val="26"/>
        </w:rPr>
        <w:t>ется</w:t>
      </w:r>
      <w:r w:rsidRPr="000B68F6">
        <w:rPr>
          <w:spacing w:val="14"/>
          <w:sz w:val="26"/>
          <w:szCs w:val="26"/>
        </w:rPr>
        <w:t xml:space="preserve"> </w:t>
      </w:r>
      <w:r w:rsidRPr="000B68F6">
        <w:rPr>
          <w:sz w:val="26"/>
          <w:szCs w:val="26"/>
        </w:rPr>
        <w:t>годо</w:t>
      </w:r>
      <w:r w:rsidRPr="000B68F6">
        <w:rPr>
          <w:spacing w:val="2"/>
          <w:sz w:val="26"/>
          <w:szCs w:val="26"/>
        </w:rPr>
        <w:t>во</w:t>
      </w:r>
      <w:r w:rsidRPr="000B68F6">
        <w:rPr>
          <w:sz w:val="26"/>
          <w:szCs w:val="26"/>
        </w:rPr>
        <w:t>й</w:t>
      </w:r>
      <w:r w:rsidRPr="000B68F6">
        <w:rPr>
          <w:spacing w:val="20"/>
          <w:sz w:val="26"/>
          <w:szCs w:val="26"/>
        </w:rPr>
        <w:t xml:space="preserve"> </w:t>
      </w:r>
      <w:r w:rsidRPr="000B68F6">
        <w:rPr>
          <w:sz w:val="26"/>
          <w:szCs w:val="26"/>
        </w:rPr>
        <w:t>от</w:t>
      </w:r>
      <w:r w:rsidRPr="000B68F6">
        <w:rPr>
          <w:spacing w:val="5"/>
          <w:sz w:val="26"/>
          <w:szCs w:val="26"/>
        </w:rPr>
        <w:t>п</w:t>
      </w:r>
      <w:r w:rsidRPr="000B68F6">
        <w:rPr>
          <w:spacing w:val="-5"/>
          <w:sz w:val="26"/>
          <w:szCs w:val="26"/>
        </w:rPr>
        <w:t>у</w:t>
      </w:r>
      <w:r w:rsidRPr="000B68F6">
        <w:rPr>
          <w:spacing w:val="2"/>
          <w:sz w:val="26"/>
          <w:szCs w:val="26"/>
        </w:rPr>
        <w:t>с</w:t>
      </w:r>
      <w:r w:rsidRPr="000B68F6">
        <w:rPr>
          <w:sz w:val="26"/>
          <w:szCs w:val="26"/>
        </w:rPr>
        <w:t>к</w:t>
      </w:r>
      <w:r w:rsidRPr="000B68F6">
        <w:rPr>
          <w:spacing w:val="19"/>
          <w:sz w:val="26"/>
          <w:szCs w:val="26"/>
        </w:rPr>
        <w:t xml:space="preserve"> </w:t>
      </w:r>
      <w:r w:rsidRPr="000B68F6">
        <w:rPr>
          <w:sz w:val="26"/>
          <w:szCs w:val="26"/>
        </w:rPr>
        <w:t>тепла</w:t>
      </w:r>
      <w:r w:rsidRPr="000B68F6">
        <w:rPr>
          <w:spacing w:val="23"/>
          <w:sz w:val="26"/>
          <w:szCs w:val="26"/>
        </w:rPr>
        <w:t xml:space="preserve"> </w:t>
      </w:r>
      <w:r w:rsidRPr="000B68F6">
        <w:rPr>
          <w:sz w:val="26"/>
          <w:szCs w:val="26"/>
        </w:rPr>
        <w:t>от</w:t>
      </w:r>
      <w:r w:rsidRPr="000B68F6">
        <w:rPr>
          <w:spacing w:val="23"/>
          <w:sz w:val="26"/>
          <w:szCs w:val="26"/>
        </w:rPr>
        <w:t xml:space="preserve"> </w:t>
      </w:r>
      <w:r w:rsidRPr="000B68F6">
        <w:rPr>
          <w:sz w:val="26"/>
          <w:szCs w:val="26"/>
        </w:rPr>
        <w:t>и</w:t>
      </w:r>
      <w:r w:rsidRPr="000B68F6">
        <w:rPr>
          <w:spacing w:val="3"/>
          <w:sz w:val="26"/>
          <w:szCs w:val="26"/>
        </w:rPr>
        <w:t>с</w:t>
      </w:r>
      <w:r w:rsidRPr="000B68F6">
        <w:rPr>
          <w:sz w:val="26"/>
          <w:szCs w:val="26"/>
        </w:rPr>
        <w:t>то</w:t>
      </w:r>
      <w:r w:rsidRPr="000B68F6">
        <w:rPr>
          <w:spacing w:val="-1"/>
          <w:sz w:val="26"/>
          <w:szCs w:val="26"/>
        </w:rPr>
        <w:t>ч</w:t>
      </w:r>
      <w:r w:rsidRPr="000B68F6">
        <w:rPr>
          <w:sz w:val="26"/>
          <w:szCs w:val="26"/>
        </w:rPr>
        <w:t>н</w:t>
      </w:r>
      <w:r w:rsidRPr="000B68F6">
        <w:rPr>
          <w:spacing w:val="3"/>
          <w:sz w:val="26"/>
          <w:szCs w:val="26"/>
        </w:rPr>
        <w:t>и</w:t>
      </w:r>
      <w:r w:rsidRPr="000B68F6">
        <w:rPr>
          <w:spacing w:val="-1"/>
          <w:sz w:val="26"/>
          <w:szCs w:val="26"/>
        </w:rPr>
        <w:t>к</w:t>
      </w:r>
      <w:r w:rsidRPr="000B68F6">
        <w:rPr>
          <w:sz w:val="26"/>
          <w:szCs w:val="26"/>
        </w:rPr>
        <w:t>а</w:t>
      </w:r>
      <w:r w:rsidRPr="000B68F6">
        <w:rPr>
          <w:spacing w:val="17"/>
          <w:sz w:val="26"/>
          <w:szCs w:val="26"/>
        </w:rPr>
        <w:t xml:space="preserve"> </w:t>
      </w:r>
      <w:r w:rsidRPr="000B68F6">
        <w:rPr>
          <w:sz w:val="26"/>
          <w:szCs w:val="26"/>
        </w:rPr>
        <w:t>тепловой</w:t>
      </w:r>
      <w:r w:rsidRPr="000B68F6">
        <w:rPr>
          <w:spacing w:val="19"/>
          <w:sz w:val="26"/>
          <w:szCs w:val="26"/>
        </w:rPr>
        <w:t xml:space="preserve"> </w:t>
      </w:r>
      <w:r w:rsidRPr="000B68F6">
        <w:rPr>
          <w:spacing w:val="-1"/>
          <w:sz w:val="26"/>
          <w:szCs w:val="26"/>
        </w:rPr>
        <w:t>э</w:t>
      </w:r>
      <w:r w:rsidRPr="000B68F6">
        <w:rPr>
          <w:spacing w:val="3"/>
          <w:sz w:val="26"/>
          <w:szCs w:val="26"/>
        </w:rPr>
        <w:t>н</w:t>
      </w:r>
      <w:r w:rsidRPr="000B68F6">
        <w:rPr>
          <w:sz w:val="26"/>
          <w:szCs w:val="26"/>
        </w:rPr>
        <w:t>ергии</w:t>
      </w:r>
      <w:r w:rsidRPr="000B68F6">
        <w:rPr>
          <w:spacing w:val="17"/>
          <w:sz w:val="26"/>
          <w:szCs w:val="26"/>
        </w:rPr>
        <w:t xml:space="preserve"> </w:t>
      </w:r>
      <w:r w:rsidRPr="000B68F6">
        <w:rPr>
          <w:sz w:val="26"/>
          <w:szCs w:val="26"/>
        </w:rPr>
        <w:t>(</w:t>
      </w:r>
      <w:r w:rsidRPr="000B68F6">
        <w:rPr>
          <w:spacing w:val="2"/>
          <w:sz w:val="26"/>
          <w:szCs w:val="26"/>
        </w:rPr>
        <w:t>А</w:t>
      </w:r>
      <w:r w:rsidRPr="000B68F6">
        <w:rPr>
          <w:sz w:val="26"/>
          <w:szCs w:val="26"/>
        </w:rPr>
        <w:t>),</w:t>
      </w:r>
      <w:r w:rsidRPr="000B68F6">
        <w:rPr>
          <w:spacing w:val="24"/>
          <w:sz w:val="26"/>
          <w:szCs w:val="26"/>
        </w:rPr>
        <w:t xml:space="preserve"> </w:t>
      </w:r>
      <w:r w:rsidRPr="000B68F6">
        <w:rPr>
          <w:spacing w:val="-1"/>
          <w:sz w:val="26"/>
          <w:szCs w:val="26"/>
        </w:rPr>
        <w:t>Гк</w:t>
      </w:r>
      <w:r w:rsidRPr="000B68F6">
        <w:rPr>
          <w:spacing w:val="2"/>
          <w:sz w:val="26"/>
          <w:szCs w:val="26"/>
        </w:rPr>
        <w:t>а</w:t>
      </w:r>
      <w:r w:rsidRPr="000B68F6">
        <w:rPr>
          <w:sz w:val="26"/>
          <w:szCs w:val="26"/>
        </w:rPr>
        <w:t>л.</w:t>
      </w:r>
    </w:p>
    <w:p w14:paraId="72F638E7" w14:textId="77777777" w:rsidR="006D06B3" w:rsidRPr="000B68F6" w:rsidRDefault="006D06B3" w:rsidP="00C03847">
      <w:pPr>
        <w:widowControl w:val="0"/>
        <w:autoSpaceDE w:val="0"/>
        <w:autoSpaceDN w:val="0"/>
        <w:adjustRightInd w:val="0"/>
        <w:spacing w:before="10" w:line="140" w:lineRule="exact"/>
        <w:ind w:right="13"/>
        <w:jc w:val="both"/>
        <w:rPr>
          <w:sz w:val="14"/>
          <w:szCs w:val="14"/>
        </w:rPr>
      </w:pPr>
    </w:p>
    <w:p w14:paraId="6AF1F2D2" w14:textId="2F82D9CB" w:rsidR="006D06B3" w:rsidRPr="000B68F6" w:rsidRDefault="006D06B3" w:rsidP="00C03847">
      <w:pPr>
        <w:widowControl w:val="0"/>
        <w:autoSpaceDE w:val="0"/>
        <w:autoSpaceDN w:val="0"/>
        <w:adjustRightInd w:val="0"/>
        <w:spacing w:line="293" w:lineRule="exact"/>
        <w:ind w:left="102" w:right="13" w:firstLine="465"/>
        <w:jc w:val="both"/>
        <w:rPr>
          <w:sz w:val="26"/>
          <w:szCs w:val="26"/>
        </w:rPr>
      </w:pPr>
      <w:r w:rsidRPr="000B68F6">
        <w:rPr>
          <w:position w:val="-1"/>
          <w:sz w:val="26"/>
          <w:szCs w:val="26"/>
        </w:rPr>
        <w:t>При</w:t>
      </w:r>
      <w:r w:rsidRPr="000B68F6">
        <w:rPr>
          <w:spacing w:val="-5"/>
          <w:position w:val="-1"/>
          <w:sz w:val="26"/>
          <w:szCs w:val="26"/>
        </w:rPr>
        <w:t xml:space="preserve"> </w:t>
      </w:r>
      <w:r w:rsidRPr="000B68F6">
        <w:rPr>
          <w:position w:val="-1"/>
          <w:sz w:val="26"/>
          <w:szCs w:val="26"/>
        </w:rPr>
        <w:t>эт</w:t>
      </w:r>
      <w:r w:rsidRPr="000B68F6">
        <w:rPr>
          <w:spacing w:val="2"/>
          <w:position w:val="-1"/>
          <w:sz w:val="26"/>
          <w:szCs w:val="26"/>
        </w:rPr>
        <w:t>о</w:t>
      </w:r>
      <w:r w:rsidRPr="000B68F6">
        <w:rPr>
          <w:spacing w:val="-1"/>
          <w:position w:val="-1"/>
          <w:sz w:val="26"/>
          <w:szCs w:val="26"/>
        </w:rPr>
        <w:t>м</w:t>
      </w:r>
      <w:r w:rsidRPr="000B68F6">
        <w:rPr>
          <w:position w:val="-1"/>
          <w:sz w:val="26"/>
          <w:szCs w:val="26"/>
        </w:rPr>
        <w:t>:</w:t>
      </w:r>
      <w:r w:rsidR="00C03847" w:rsidRPr="000B68F6">
        <w:rPr>
          <w:position w:val="-1"/>
          <w:sz w:val="26"/>
          <w:szCs w:val="26"/>
        </w:rPr>
        <w:t xml:space="preserve"> </w:t>
      </w:r>
    </w:p>
    <w:p w14:paraId="5EFD5AB3" w14:textId="77777777" w:rsidR="006D06B3" w:rsidRPr="000B68F6" w:rsidRDefault="006D06B3" w:rsidP="00C03847">
      <w:pPr>
        <w:widowControl w:val="0"/>
        <w:autoSpaceDE w:val="0"/>
        <w:autoSpaceDN w:val="0"/>
        <w:adjustRightInd w:val="0"/>
        <w:spacing w:before="3" w:line="150" w:lineRule="exact"/>
        <w:ind w:right="13"/>
        <w:jc w:val="both"/>
        <w:rPr>
          <w:sz w:val="15"/>
          <w:szCs w:val="15"/>
        </w:rPr>
      </w:pPr>
    </w:p>
    <w:p w14:paraId="388D5AF9" w14:textId="77777777" w:rsidR="006D06B3" w:rsidRPr="000B68F6" w:rsidRDefault="006D06B3" w:rsidP="00C03847">
      <w:pPr>
        <w:widowControl w:val="0"/>
        <w:autoSpaceDE w:val="0"/>
        <w:autoSpaceDN w:val="0"/>
        <w:adjustRightInd w:val="0"/>
        <w:spacing w:line="360" w:lineRule="auto"/>
        <w:ind w:right="13" w:firstLine="567"/>
        <w:jc w:val="both"/>
        <w:rPr>
          <w:sz w:val="26"/>
          <w:szCs w:val="26"/>
        </w:rPr>
      </w:pPr>
      <w:r w:rsidRPr="000B68F6">
        <w:rPr>
          <w:sz w:val="26"/>
          <w:szCs w:val="26"/>
        </w:rPr>
        <w:t>А</w:t>
      </w:r>
      <w:r w:rsidRPr="000B68F6">
        <w:rPr>
          <w:spacing w:val="-2"/>
          <w:sz w:val="26"/>
          <w:szCs w:val="26"/>
        </w:rPr>
        <w:t xml:space="preserve"> </w:t>
      </w:r>
      <w:r w:rsidRPr="000B68F6">
        <w:rPr>
          <w:sz w:val="26"/>
          <w:szCs w:val="26"/>
        </w:rPr>
        <w:t>=</w:t>
      </w:r>
      <w:r w:rsidRPr="000B68F6">
        <w:rPr>
          <w:spacing w:val="-1"/>
          <w:sz w:val="26"/>
          <w:szCs w:val="26"/>
        </w:rPr>
        <w:t xml:space="preserve"> </w:t>
      </w:r>
      <w:r w:rsidRPr="000B68F6">
        <w:rPr>
          <w:sz w:val="26"/>
          <w:szCs w:val="26"/>
        </w:rPr>
        <w:t>Σ</w:t>
      </w:r>
      <w:r w:rsidRPr="000B68F6">
        <w:rPr>
          <w:spacing w:val="-2"/>
          <w:sz w:val="26"/>
          <w:szCs w:val="26"/>
        </w:rPr>
        <w:t xml:space="preserve"> </w:t>
      </w:r>
      <w:r w:rsidRPr="000B68F6">
        <w:rPr>
          <w:sz w:val="26"/>
          <w:szCs w:val="26"/>
        </w:rPr>
        <w:t>А</w:t>
      </w:r>
      <w:r w:rsidRPr="000B68F6">
        <w:rPr>
          <w:spacing w:val="1"/>
          <w:sz w:val="26"/>
          <w:szCs w:val="26"/>
        </w:rPr>
        <w:t>i</w:t>
      </w:r>
      <w:r w:rsidRPr="000B68F6">
        <w:rPr>
          <w:sz w:val="26"/>
          <w:szCs w:val="26"/>
        </w:rPr>
        <w:t>,</w:t>
      </w:r>
      <w:r w:rsidRPr="000B68F6">
        <w:rPr>
          <w:spacing w:val="64"/>
          <w:sz w:val="26"/>
          <w:szCs w:val="26"/>
        </w:rPr>
        <w:t xml:space="preserve"> </w:t>
      </w:r>
      <w:r w:rsidRPr="000B68F6">
        <w:rPr>
          <w:sz w:val="26"/>
          <w:szCs w:val="26"/>
        </w:rPr>
        <w:t>где</w:t>
      </w:r>
      <w:r w:rsidRPr="000B68F6">
        <w:rPr>
          <w:spacing w:val="-4"/>
          <w:sz w:val="26"/>
          <w:szCs w:val="26"/>
        </w:rPr>
        <w:t xml:space="preserve"> </w:t>
      </w:r>
      <w:r w:rsidRPr="000B68F6">
        <w:rPr>
          <w:sz w:val="26"/>
          <w:szCs w:val="26"/>
        </w:rPr>
        <w:t>Аi</w:t>
      </w:r>
      <w:r w:rsidRPr="000B68F6">
        <w:rPr>
          <w:spacing w:val="-1"/>
          <w:sz w:val="26"/>
          <w:szCs w:val="26"/>
        </w:rPr>
        <w:t xml:space="preserve"> </w:t>
      </w:r>
      <w:r w:rsidRPr="000B68F6">
        <w:rPr>
          <w:sz w:val="26"/>
          <w:szCs w:val="26"/>
        </w:rPr>
        <w:t>–</w:t>
      </w:r>
      <w:r w:rsidRPr="000B68F6">
        <w:rPr>
          <w:spacing w:val="-1"/>
          <w:sz w:val="26"/>
          <w:szCs w:val="26"/>
        </w:rPr>
        <w:t xml:space="preserve"> г</w:t>
      </w:r>
      <w:r w:rsidRPr="000B68F6">
        <w:rPr>
          <w:sz w:val="26"/>
          <w:szCs w:val="26"/>
        </w:rPr>
        <w:t>о</w:t>
      </w:r>
      <w:r w:rsidRPr="000B68F6">
        <w:rPr>
          <w:spacing w:val="2"/>
          <w:sz w:val="26"/>
          <w:szCs w:val="26"/>
        </w:rPr>
        <w:t>д</w:t>
      </w:r>
      <w:r w:rsidRPr="000B68F6">
        <w:rPr>
          <w:sz w:val="26"/>
          <w:szCs w:val="26"/>
        </w:rPr>
        <w:t>овой</w:t>
      </w:r>
      <w:r w:rsidRPr="000B68F6">
        <w:rPr>
          <w:spacing w:val="-9"/>
          <w:sz w:val="26"/>
          <w:szCs w:val="26"/>
        </w:rPr>
        <w:t xml:space="preserve"> </w:t>
      </w:r>
      <w:r w:rsidRPr="000B68F6">
        <w:rPr>
          <w:sz w:val="26"/>
          <w:szCs w:val="26"/>
        </w:rPr>
        <w:t>от</w:t>
      </w:r>
      <w:r w:rsidRPr="000B68F6">
        <w:rPr>
          <w:spacing w:val="5"/>
          <w:sz w:val="26"/>
          <w:szCs w:val="26"/>
        </w:rPr>
        <w:t>п</w:t>
      </w:r>
      <w:r w:rsidRPr="000B68F6">
        <w:rPr>
          <w:spacing w:val="-5"/>
          <w:sz w:val="26"/>
          <w:szCs w:val="26"/>
        </w:rPr>
        <w:t>у</w:t>
      </w:r>
      <w:r w:rsidRPr="000B68F6">
        <w:rPr>
          <w:spacing w:val="2"/>
          <w:sz w:val="26"/>
          <w:szCs w:val="26"/>
        </w:rPr>
        <w:t>с</w:t>
      </w:r>
      <w:r w:rsidRPr="000B68F6">
        <w:rPr>
          <w:sz w:val="26"/>
          <w:szCs w:val="26"/>
        </w:rPr>
        <w:t>к</w:t>
      </w:r>
      <w:r w:rsidRPr="000B68F6">
        <w:rPr>
          <w:spacing w:val="-9"/>
          <w:sz w:val="26"/>
          <w:szCs w:val="26"/>
        </w:rPr>
        <w:t xml:space="preserve"> </w:t>
      </w:r>
      <w:r w:rsidRPr="000B68F6">
        <w:rPr>
          <w:sz w:val="26"/>
          <w:szCs w:val="26"/>
        </w:rPr>
        <w:t>те</w:t>
      </w:r>
      <w:r w:rsidRPr="000B68F6">
        <w:rPr>
          <w:spacing w:val="2"/>
          <w:sz w:val="26"/>
          <w:szCs w:val="26"/>
        </w:rPr>
        <w:t>п</w:t>
      </w:r>
      <w:r w:rsidRPr="000B68F6">
        <w:rPr>
          <w:sz w:val="26"/>
          <w:szCs w:val="26"/>
        </w:rPr>
        <w:t>ла</w:t>
      </w:r>
      <w:r w:rsidRPr="000B68F6">
        <w:rPr>
          <w:spacing w:val="-6"/>
          <w:sz w:val="26"/>
          <w:szCs w:val="26"/>
        </w:rPr>
        <w:t xml:space="preserve"> </w:t>
      </w:r>
      <w:r w:rsidRPr="000B68F6">
        <w:rPr>
          <w:spacing w:val="1"/>
          <w:sz w:val="26"/>
          <w:szCs w:val="26"/>
        </w:rPr>
        <w:t>п</w:t>
      </w:r>
      <w:r w:rsidRPr="000B68F6">
        <w:rPr>
          <w:sz w:val="26"/>
          <w:szCs w:val="26"/>
        </w:rPr>
        <w:t>о</w:t>
      </w:r>
      <w:r w:rsidRPr="000B68F6">
        <w:rPr>
          <w:spacing w:val="-1"/>
          <w:sz w:val="26"/>
          <w:szCs w:val="26"/>
        </w:rPr>
        <w:t xml:space="preserve"> к</w:t>
      </w:r>
      <w:r w:rsidRPr="000B68F6">
        <w:rPr>
          <w:sz w:val="26"/>
          <w:szCs w:val="26"/>
        </w:rPr>
        <w:t>а</w:t>
      </w:r>
      <w:r w:rsidRPr="000B68F6">
        <w:rPr>
          <w:spacing w:val="1"/>
          <w:sz w:val="26"/>
          <w:szCs w:val="26"/>
        </w:rPr>
        <w:t>ж</w:t>
      </w:r>
      <w:r w:rsidRPr="000B68F6">
        <w:rPr>
          <w:sz w:val="26"/>
          <w:szCs w:val="26"/>
        </w:rPr>
        <w:t>дой</w:t>
      </w:r>
      <w:r w:rsidRPr="000B68F6">
        <w:rPr>
          <w:spacing w:val="-8"/>
          <w:sz w:val="26"/>
          <w:szCs w:val="26"/>
        </w:rPr>
        <w:t xml:space="preserve"> </w:t>
      </w:r>
      <w:r w:rsidRPr="000B68F6">
        <w:rPr>
          <w:spacing w:val="1"/>
          <w:sz w:val="26"/>
          <w:szCs w:val="26"/>
        </w:rPr>
        <w:t>з</w:t>
      </w:r>
      <w:r w:rsidRPr="000B68F6">
        <w:rPr>
          <w:sz w:val="26"/>
          <w:szCs w:val="26"/>
        </w:rPr>
        <w:t>оне</w:t>
      </w:r>
      <w:r w:rsidRPr="000B68F6">
        <w:rPr>
          <w:spacing w:val="-5"/>
          <w:sz w:val="26"/>
          <w:szCs w:val="26"/>
        </w:rPr>
        <w:t xml:space="preserve"> </w:t>
      </w:r>
      <w:r w:rsidRPr="000B68F6">
        <w:rPr>
          <w:spacing w:val="1"/>
          <w:sz w:val="26"/>
          <w:szCs w:val="26"/>
        </w:rPr>
        <w:t>н</w:t>
      </w:r>
      <w:r w:rsidRPr="000B68F6">
        <w:rPr>
          <w:spacing w:val="2"/>
          <w:sz w:val="26"/>
          <w:szCs w:val="26"/>
        </w:rPr>
        <w:t>а</w:t>
      </w:r>
      <w:r w:rsidRPr="000B68F6">
        <w:rPr>
          <w:sz w:val="26"/>
          <w:szCs w:val="26"/>
        </w:rPr>
        <w:t>г</w:t>
      </w:r>
      <w:r w:rsidRPr="000B68F6">
        <w:rPr>
          <w:spacing w:val="4"/>
          <w:sz w:val="26"/>
          <w:szCs w:val="26"/>
        </w:rPr>
        <w:t>р</w:t>
      </w:r>
      <w:r w:rsidRPr="000B68F6">
        <w:rPr>
          <w:spacing w:val="-5"/>
          <w:sz w:val="26"/>
          <w:szCs w:val="26"/>
        </w:rPr>
        <w:t>у</w:t>
      </w:r>
      <w:r w:rsidRPr="000B68F6">
        <w:rPr>
          <w:spacing w:val="1"/>
          <w:sz w:val="26"/>
          <w:szCs w:val="26"/>
        </w:rPr>
        <w:t>з</w:t>
      </w:r>
      <w:r w:rsidRPr="000B68F6">
        <w:rPr>
          <w:spacing w:val="2"/>
          <w:sz w:val="26"/>
          <w:szCs w:val="26"/>
        </w:rPr>
        <w:t>о</w:t>
      </w:r>
      <w:r w:rsidRPr="000B68F6">
        <w:rPr>
          <w:spacing w:val="1"/>
          <w:sz w:val="26"/>
          <w:szCs w:val="26"/>
        </w:rPr>
        <w:t>к</w:t>
      </w:r>
      <w:r w:rsidRPr="000B68F6">
        <w:rPr>
          <w:sz w:val="26"/>
          <w:szCs w:val="26"/>
        </w:rPr>
        <w:t>. Средн</w:t>
      </w:r>
      <w:r w:rsidRPr="000B68F6">
        <w:rPr>
          <w:spacing w:val="1"/>
          <w:sz w:val="26"/>
          <w:szCs w:val="26"/>
        </w:rPr>
        <w:t>ю</w:t>
      </w:r>
      <w:r w:rsidRPr="000B68F6">
        <w:rPr>
          <w:sz w:val="26"/>
          <w:szCs w:val="26"/>
        </w:rPr>
        <w:t>ю</w:t>
      </w:r>
      <w:r w:rsidRPr="000B68F6">
        <w:rPr>
          <w:spacing w:val="-1"/>
          <w:sz w:val="26"/>
          <w:szCs w:val="26"/>
        </w:rPr>
        <w:t xml:space="preserve"> </w:t>
      </w:r>
      <w:r w:rsidRPr="000B68F6">
        <w:rPr>
          <w:sz w:val="26"/>
          <w:szCs w:val="26"/>
        </w:rPr>
        <w:t>себе</w:t>
      </w:r>
      <w:r w:rsidRPr="000B68F6">
        <w:rPr>
          <w:spacing w:val="3"/>
          <w:sz w:val="26"/>
          <w:szCs w:val="26"/>
        </w:rPr>
        <w:t>с</w:t>
      </w:r>
      <w:r w:rsidRPr="000B68F6">
        <w:rPr>
          <w:sz w:val="26"/>
          <w:szCs w:val="26"/>
        </w:rPr>
        <w:t>тои</w:t>
      </w:r>
      <w:r w:rsidRPr="000B68F6">
        <w:rPr>
          <w:spacing w:val="-1"/>
          <w:sz w:val="26"/>
          <w:szCs w:val="26"/>
        </w:rPr>
        <w:t>м</w:t>
      </w:r>
      <w:r w:rsidRPr="000B68F6">
        <w:rPr>
          <w:spacing w:val="2"/>
          <w:sz w:val="26"/>
          <w:szCs w:val="26"/>
        </w:rPr>
        <w:t>о</w:t>
      </w:r>
      <w:r w:rsidRPr="000B68F6">
        <w:rPr>
          <w:sz w:val="26"/>
          <w:szCs w:val="26"/>
        </w:rPr>
        <w:t>сть</w:t>
      </w:r>
      <w:r w:rsidRPr="000B68F6">
        <w:rPr>
          <w:spacing w:val="-8"/>
          <w:sz w:val="26"/>
          <w:szCs w:val="26"/>
        </w:rPr>
        <w:t xml:space="preserve"> </w:t>
      </w:r>
      <w:r w:rsidRPr="000B68F6">
        <w:rPr>
          <w:spacing w:val="2"/>
          <w:sz w:val="26"/>
          <w:szCs w:val="26"/>
        </w:rPr>
        <w:t>т</w:t>
      </w:r>
      <w:r w:rsidRPr="000B68F6">
        <w:rPr>
          <w:sz w:val="26"/>
          <w:szCs w:val="26"/>
        </w:rPr>
        <w:t>ранс</w:t>
      </w:r>
      <w:r w:rsidRPr="000B68F6">
        <w:rPr>
          <w:spacing w:val="1"/>
          <w:sz w:val="26"/>
          <w:szCs w:val="26"/>
        </w:rPr>
        <w:t>п</w:t>
      </w:r>
      <w:r w:rsidRPr="000B68F6">
        <w:rPr>
          <w:sz w:val="26"/>
          <w:szCs w:val="26"/>
        </w:rPr>
        <w:t>ор</w:t>
      </w:r>
      <w:r w:rsidRPr="000B68F6">
        <w:rPr>
          <w:spacing w:val="2"/>
          <w:sz w:val="26"/>
          <w:szCs w:val="26"/>
        </w:rPr>
        <w:t>т</w:t>
      </w:r>
      <w:r w:rsidRPr="000B68F6">
        <w:rPr>
          <w:sz w:val="26"/>
          <w:szCs w:val="26"/>
        </w:rPr>
        <w:t>а</w:t>
      </w:r>
      <w:r w:rsidRPr="000B68F6">
        <w:rPr>
          <w:spacing w:val="-3"/>
          <w:sz w:val="26"/>
          <w:szCs w:val="26"/>
        </w:rPr>
        <w:t xml:space="preserve"> </w:t>
      </w:r>
      <w:r w:rsidRPr="000B68F6">
        <w:rPr>
          <w:sz w:val="26"/>
          <w:szCs w:val="26"/>
        </w:rPr>
        <w:t>тепла</w:t>
      </w:r>
      <w:r w:rsidRPr="000B68F6">
        <w:rPr>
          <w:spacing w:val="8"/>
          <w:sz w:val="26"/>
          <w:szCs w:val="26"/>
        </w:rPr>
        <w:t xml:space="preserve"> </w:t>
      </w:r>
      <w:r w:rsidRPr="000B68F6">
        <w:rPr>
          <w:sz w:val="26"/>
          <w:szCs w:val="26"/>
        </w:rPr>
        <w:t>в</w:t>
      </w:r>
      <w:r w:rsidRPr="000B68F6">
        <w:rPr>
          <w:spacing w:val="8"/>
          <w:sz w:val="26"/>
          <w:szCs w:val="26"/>
        </w:rPr>
        <w:t xml:space="preserve"> </w:t>
      </w:r>
      <w:r w:rsidRPr="000B68F6">
        <w:rPr>
          <w:spacing w:val="1"/>
          <w:sz w:val="26"/>
          <w:szCs w:val="26"/>
        </w:rPr>
        <w:t>з</w:t>
      </w:r>
      <w:r w:rsidRPr="000B68F6">
        <w:rPr>
          <w:sz w:val="26"/>
          <w:szCs w:val="26"/>
        </w:rPr>
        <w:t>оне</w:t>
      </w:r>
      <w:r w:rsidRPr="000B68F6">
        <w:rPr>
          <w:spacing w:val="5"/>
          <w:sz w:val="26"/>
          <w:szCs w:val="26"/>
        </w:rPr>
        <w:t xml:space="preserve"> </w:t>
      </w:r>
      <w:r w:rsidRPr="000B68F6">
        <w:rPr>
          <w:sz w:val="26"/>
          <w:szCs w:val="26"/>
        </w:rPr>
        <w:t>дей</w:t>
      </w:r>
      <w:r w:rsidRPr="000B68F6">
        <w:rPr>
          <w:spacing w:val="1"/>
          <w:sz w:val="26"/>
          <w:szCs w:val="26"/>
        </w:rPr>
        <w:t>с</w:t>
      </w:r>
      <w:r w:rsidRPr="000B68F6">
        <w:rPr>
          <w:spacing w:val="2"/>
          <w:sz w:val="26"/>
          <w:szCs w:val="26"/>
        </w:rPr>
        <w:t>т</w:t>
      </w:r>
      <w:r w:rsidRPr="000B68F6">
        <w:rPr>
          <w:sz w:val="26"/>
          <w:szCs w:val="26"/>
        </w:rPr>
        <w:t>вия ист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z w:val="26"/>
          <w:szCs w:val="26"/>
        </w:rPr>
        <w:t>а теплов</w:t>
      </w:r>
      <w:r w:rsidRPr="000B68F6">
        <w:rPr>
          <w:spacing w:val="3"/>
          <w:sz w:val="26"/>
          <w:szCs w:val="26"/>
        </w:rPr>
        <w:t>о</w:t>
      </w:r>
      <w:r w:rsidRPr="000B68F6">
        <w:rPr>
          <w:sz w:val="26"/>
          <w:szCs w:val="26"/>
        </w:rPr>
        <w:t>й</w:t>
      </w:r>
    </w:p>
    <w:p w14:paraId="21E7C30C" w14:textId="77777777" w:rsidR="006D06B3" w:rsidRPr="000B68F6" w:rsidRDefault="006D06B3" w:rsidP="00C03847">
      <w:pPr>
        <w:widowControl w:val="0"/>
        <w:autoSpaceDE w:val="0"/>
        <w:autoSpaceDN w:val="0"/>
        <w:adjustRightInd w:val="0"/>
        <w:spacing w:before="6"/>
        <w:ind w:right="13" w:firstLine="567"/>
        <w:jc w:val="both"/>
        <w:rPr>
          <w:sz w:val="26"/>
          <w:szCs w:val="26"/>
        </w:rPr>
      </w:pPr>
      <w:r w:rsidRPr="000B68F6">
        <w:rPr>
          <w:spacing w:val="-1"/>
          <w:sz w:val="26"/>
          <w:szCs w:val="26"/>
        </w:rPr>
        <w:t>э</w:t>
      </w:r>
      <w:r w:rsidRPr="000B68F6">
        <w:rPr>
          <w:sz w:val="26"/>
          <w:szCs w:val="26"/>
        </w:rPr>
        <w:t>нергии</w:t>
      </w:r>
      <w:r w:rsidRPr="000B68F6">
        <w:rPr>
          <w:spacing w:val="-9"/>
          <w:sz w:val="26"/>
          <w:szCs w:val="26"/>
        </w:rPr>
        <w:t xml:space="preserve"> </w:t>
      </w:r>
      <w:r w:rsidRPr="000B68F6">
        <w:rPr>
          <w:sz w:val="26"/>
          <w:szCs w:val="26"/>
        </w:rPr>
        <w:t>пр</w:t>
      </w:r>
      <w:r w:rsidRPr="000B68F6">
        <w:rPr>
          <w:spacing w:val="1"/>
          <w:sz w:val="26"/>
          <w:szCs w:val="26"/>
        </w:rPr>
        <w:t>и</w:t>
      </w:r>
      <w:r w:rsidRPr="000B68F6">
        <w:rPr>
          <w:sz w:val="26"/>
          <w:szCs w:val="26"/>
        </w:rPr>
        <w:t>н</w:t>
      </w:r>
      <w:r w:rsidRPr="000B68F6">
        <w:rPr>
          <w:spacing w:val="3"/>
          <w:sz w:val="26"/>
          <w:szCs w:val="26"/>
        </w:rPr>
        <w:t>и</w:t>
      </w:r>
      <w:r w:rsidRPr="000B68F6">
        <w:rPr>
          <w:spacing w:val="-1"/>
          <w:sz w:val="26"/>
          <w:szCs w:val="26"/>
        </w:rPr>
        <w:t>м</w:t>
      </w:r>
      <w:r w:rsidRPr="000B68F6">
        <w:rPr>
          <w:sz w:val="26"/>
          <w:szCs w:val="26"/>
        </w:rPr>
        <w:t>а</w:t>
      </w:r>
      <w:r w:rsidRPr="000B68F6">
        <w:rPr>
          <w:spacing w:val="2"/>
          <w:sz w:val="26"/>
          <w:szCs w:val="26"/>
        </w:rPr>
        <w:t>е</w:t>
      </w:r>
      <w:r w:rsidRPr="000B68F6">
        <w:rPr>
          <w:sz w:val="26"/>
          <w:szCs w:val="26"/>
        </w:rPr>
        <w:t>м</w:t>
      </w:r>
      <w:r w:rsidRPr="000B68F6">
        <w:rPr>
          <w:spacing w:val="-13"/>
          <w:sz w:val="26"/>
          <w:szCs w:val="26"/>
        </w:rPr>
        <w:t xml:space="preserve"> </w:t>
      </w:r>
      <w:r w:rsidRPr="000B68F6">
        <w:rPr>
          <w:spacing w:val="2"/>
          <w:sz w:val="26"/>
          <w:szCs w:val="26"/>
        </w:rPr>
        <w:t>р</w:t>
      </w:r>
      <w:r w:rsidRPr="000B68F6">
        <w:rPr>
          <w:sz w:val="26"/>
          <w:szCs w:val="26"/>
        </w:rPr>
        <w:t>авной</w:t>
      </w:r>
      <w:r w:rsidRPr="000B68F6">
        <w:rPr>
          <w:spacing w:val="-7"/>
          <w:sz w:val="26"/>
          <w:szCs w:val="26"/>
        </w:rPr>
        <w:t xml:space="preserve"> </w:t>
      </w:r>
      <w:r w:rsidRPr="000B68F6">
        <w:rPr>
          <w:sz w:val="26"/>
          <w:szCs w:val="26"/>
        </w:rPr>
        <w:t>тари</w:t>
      </w:r>
      <w:r w:rsidRPr="000B68F6">
        <w:rPr>
          <w:spacing w:val="5"/>
          <w:sz w:val="26"/>
          <w:szCs w:val="26"/>
        </w:rPr>
        <w:t>ф</w:t>
      </w:r>
      <w:r w:rsidRPr="000B68F6">
        <w:rPr>
          <w:sz w:val="26"/>
          <w:szCs w:val="26"/>
        </w:rPr>
        <w:t>у</w:t>
      </w:r>
      <w:r w:rsidRPr="000B68F6">
        <w:rPr>
          <w:spacing w:val="-13"/>
          <w:sz w:val="26"/>
          <w:szCs w:val="26"/>
        </w:rPr>
        <w:t xml:space="preserve"> </w:t>
      </w:r>
      <w:r w:rsidRPr="000B68F6">
        <w:rPr>
          <w:spacing w:val="3"/>
          <w:sz w:val="26"/>
          <w:szCs w:val="26"/>
        </w:rPr>
        <w:t>н</w:t>
      </w:r>
      <w:r w:rsidRPr="000B68F6">
        <w:rPr>
          <w:sz w:val="26"/>
          <w:szCs w:val="26"/>
        </w:rPr>
        <w:t>а</w:t>
      </w:r>
      <w:r w:rsidRPr="000B68F6">
        <w:rPr>
          <w:spacing w:val="-3"/>
          <w:sz w:val="26"/>
          <w:szCs w:val="26"/>
        </w:rPr>
        <w:t xml:space="preserve"> </w:t>
      </w:r>
      <w:r w:rsidRPr="000B68F6">
        <w:rPr>
          <w:sz w:val="26"/>
          <w:szCs w:val="26"/>
        </w:rPr>
        <w:t>тра</w:t>
      </w:r>
      <w:r w:rsidRPr="000B68F6">
        <w:rPr>
          <w:spacing w:val="2"/>
          <w:sz w:val="26"/>
          <w:szCs w:val="26"/>
        </w:rPr>
        <w:t>н</w:t>
      </w:r>
      <w:r w:rsidRPr="000B68F6">
        <w:rPr>
          <w:sz w:val="26"/>
          <w:szCs w:val="26"/>
        </w:rPr>
        <w:t>спорт</w:t>
      </w:r>
      <w:r w:rsidRPr="000B68F6">
        <w:rPr>
          <w:spacing w:val="-11"/>
          <w:sz w:val="26"/>
          <w:szCs w:val="26"/>
        </w:rPr>
        <w:t xml:space="preserve"> </w:t>
      </w:r>
      <w:r w:rsidRPr="000B68F6">
        <w:rPr>
          <w:sz w:val="26"/>
          <w:szCs w:val="26"/>
        </w:rPr>
        <w:t>Т</w:t>
      </w:r>
      <w:r w:rsidRPr="000B68F6">
        <w:rPr>
          <w:spacing w:val="-2"/>
          <w:sz w:val="26"/>
          <w:szCs w:val="26"/>
        </w:rPr>
        <w:t xml:space="preserve"> </w:t>
      </w:r>
      <w:r w:rsidRPr="000B68F6">
        <w:rPr>
          <w:sz w:val="26"/>
          <w:szCs w:val="26"/>
        </w:rPr>
        <w:t>(</w:t>
      </w:r>
      <w:r w:rsidRPr="000B68F6">
        <w:rPr>
          <w:spacing w:val="5"/>
          <w:sz w:val="26"/>
          <w:szCs w:val="26"/>
        </w:rPr>
        <w:t>р</w:t>
      </w:r>
      <w:r w:rsidRPr="000B68F6">
        <w:rPr>
          <w:spacing w:val="-5"/>
          <w:sz w:val="26"/>
          <w:szCs w:val="26"/>
        </w:rPr>
        <w:t>у</w:t>
      </w:r>
      <w:r w:rsidRPr="000B68F6">
        <w:rPr>
          <w:spacing w:val="2"/>
          <w:sz w:val="26"/>
          <w:szCs w:val="26"/>
        </w:rPr>
        <w:t>б</w:t>
      </w:r>
      <w:r w:rsidRPr="000B68F6">
        <w:rPr>
          <w:sz w:val="26"/>
          <w:szCs w:val="26"/>
        </w:rPr>
        <w:t>/</w:t>
      </w:r>
      <w:r w:rsidRPr="000B68F6">
        <w:rPr>
          <w:spacing w:val="1"/>
          <w:sz w:val="26"/>
          <w:szCs w:val="26"/>
        </w:rPr>
        <w:t>Г</w:t>
      </w:r>
      <w:r w:rsidRPr="000B68F6">
        <w:rPr>
          <w:spacing w:val="-1"/>
          <w:sz w:val="26"/>
          <w:szCs w:val="26"/>
        </w:rPr>
        <w:t>к</w:t>
      </w:r>
      <w:r w:rsidRPr="000B68F6">
        <w:rPr>
          <w:sz w:val="26"/>
          <w:szCs w:val="26"/>
        </w:rPr>
        <w:t>ал).</w:t>
      </w:r>
    </w:p>
    <w:p w14:paraId="53326CDD" w14:textId="77777777" w:rsidR="006D06B3" w:rsidRPr="000B68F6" w:rsidRDefault="006D06B3" w:rsidP="00C03847">
      <w:pPr>
        <w:widowControl w:val="0"/>
        <w:autoSpaceDE w:val="0"/>
        <w:autoSpaceDN w:val="0"/>
        <w:adjustRightInd w:val="0"/>
        <w:spacing w:line="450" w:lineRule="atLeast"/>
        <w:ind w:left="102" w:right="13" w:firstLine="708"/>
        <w:jc w:val="both"/>
        <w:rPr>
          <w:sz w:val="26"/>
          <w:szCs w:val="26"/>
        </w:rPr>
      </w:pPr>
      <w:r w:rsidRPr="000B68F6">
        <w:rPr>
          <w:spacing w:val="-1"/>
          <w:sz w:val="26"/>
          <w:szCs w:val="26"/>
        </w:rPr>
        <w:t>Г</w:t>
      </w:r>
      <w:r w:rsidRPr="000B68F6">
        <w:rPr>
          <w:sz w:val="26"/>
          <w:szCs w:val="26"/>
        </w:rPr>
        <w:t>одов</w:t>
      </w:r>
      <w:r w:rsidRPr="000B68F6">
        <w:rPr>
          <w:spacing w:val="1"/>
          <w:sz w:val="26"/>
          <w:szCs w:val="26"/>
        </w:rPr>
        <w:t>ы</w:t>
      </w:r>
      <w:r w:rsidRPr="000B68F6">
        <w:rPr>
          <w:sz w:val="26"/>
          <w:szCs w:val="26"/>
        </w:rPr>
        <w:t xml:space="preserve">е </w:t>
      </w:r>
      <w:r w:rsidRPr="000B68F6">
        <w:rPr>
          <w:spacing w:val="1"/>
          <w:sz w:val="26"/>
          <w:szCs w:val="26"/>
        </w:rPr>
        <w:t>з</w:t>
      </w:r>
      <w:r w:rsidRPr="000B68F6">
        <w:rPr>
          <w:sz w:val="26"/>
          <w:szCs w:val="26"/>
        </w:rPr>
        <w:t>ат</w:t>
      </w:r>
      <w:r w:rsidRPr="000B68F6">
        <w:rPr>
          <w:spacing w:val="2"/>
          <w:sz w:val="26"/>
          <w:szCs w:val="26"/>
        </w:rPr>
        <w:t>р</w:t>
      </w:r>
      <w:r w:rsidRPr="000B68F6">
        <w:rPr>
          <w:sz w:val="26"/>
          <w:szCs w:val="26"/>
        </w:rPr>
        <w:t>аты на транс</w:t>
      </w:r>
      <w:r w:rsidRPr="000B68F6">
        <w:rPr>
          <w:spacing w:val="1"/>
          <w:sz w:val="26"/>
          <w:szCs w:val="26"/>
        </w:rPr>
        <w:t>п</w:t>
      </w:r>
      <w:r w:rsidRPr="000B68F6">
        <w:rPr>
          <w:sz w:val="26"/>
          <w:szCs w:val="26"/>
        </w:rPr>
        <w:t xml:space="preserve">орт тепла в </w:t>
      </w:r>
      <w:r w:rsidRPr="000B68F6">
        <w:rPr>
          <w:spacing w:val="1"/>
          <w:sz w:val="26"/>
          <w:szCs w:val="26"/>
        </w:rPr>
        <w:t>з</w:t>
      </w:r>
      <w:r w:rsidRPr="000B68F6">
        <w:rPr>
          <w:sz w:val="26"/>
          <w:szCs w:val="26"/>
        </w:rPr>
        <w:t>оне дей</w:t>
      </w:r>
      <w:r w:rsidRPr="000B68F6">
        <w:rPr>
          <w:spacing w:val="1"/>
          <w:sz w:val="26"/>
          <w:szCs w:val="26"/>
        </w:rPr>
        <w:t>с</w:t>
      </w:r>
      <w:r w:rsidRPr="000B68F6">
        <w:rPr>
          <w:sz w:val="26"/>
          <w:szCs w:val="26"/>
        </w:rPr>
        <w:t>твия ист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z w:val="26"/>
          <w:szCs w:val="26"/>
        </w:rPr>
        <w:t xml:space="preserve">а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 xml:space="preserve">овой </w:t>
      </w:r>
      <w:r w:rsidRPr="000B68F6">
        <w:rPr>
          <w:spacing w:val="-1"/>
          <w:sz w:val="26"/>
          <w:szCs w:val="26"/>
        </w:rPr>
        <w:t>э</w:t>
      </w:r>
      <w:r w:rsidRPr="000B68F6">
        <w:rPr>
          <w:sz w:val="26"/>
          <w:szCs w:val="26"/>
        </w:rPr>
        <w:t>нерги</w:t>
      </w:r>
      <w:r w:rsidRPr="000B68F6">
        <w:rPr>
          <w:spacing w:val="1"/>
          <w:sz w:val="26"/>
          <w:szCs w:val="26"/>
        </w:rPr>
        <w:t>и</w:t>
      </w:r>
      <w:r w:rsidRPr="000B68F6">
        <w:rPr>
          <w:sz w:val="26"/>
          <w:szCs w:val="26"/>
        </w:rPr>
        <w:t>,</w:t>
      </w:r>
      <w:r w:rsidRPr="000B68F6">
        <w:rPr>
          <w:spacing w:val="-9"/>
          <w:sz w:val="26"/>
          <w:szCs w:val="26"/>
        </w:rPr>
        <w:t xml:space="preserve"> </w:t>
      </w:r>
      <w:r w:rsidRPr="000B68F6">
        <w:rPr>
          <w:spacing w:val="2"/>
          <w:sz w:val="26"/>
          <w:szCs w:val="26"/>
        </w:rPr>
        <w:t>(</w:t>
      </w:r>
      <w:r w:rsidRPr="000B68F6">
        <w:rPr>
          <w:spacing w:val="5"/>
          <w:sz w:val="26"/>
          <w:szCs w:val="26"/>
        </w:rPr>
        <w:t>р</w:t>
      </w:r>
      <w:r w:rsidRPr="000B68F6">
        <w:rPr>
          <w:spacing w:val="-5"/>
          <w:sz w:val="26"/>
          <w:szCs w:val="26"/>
        </w:rPr>
        <w:t>у</w:t>
      </w:r>
      <w:r w:rsidRPr="000B68F6">
        <w:rPr>
          <w:sz w:val="26"/>
          <w:szCs w:val="26"/>
        </w:rPr>
        <w:t>б/</w:t>
      </w:r>
      <w:r w:rsidRPr="000B68F6">
        <w:rPr>
          <w:spacing w:val="2"/>
          <w:sz w:val="26"/>
          <w:szCs w:val="26"/>
        </w:rPr>
        <w:t>г</w:t>
      </w:r>
      <w:r w:rsidRPr="000B68F6">
        <w:rPr>
          <w:sz w:val="26"/>
          <w:szCs w:val="26"/>
        </w:rPr>
        <w:t>од):</w:t>
      </w:r>
    </w:p>
    <w:p w14:paraId="50873B64"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6EFE54C0" w14:textId="77777777" w:rsidR="006D06B3" w:rsidRPr="000B68F6" w:rsidRDefault="006D06B3" w:rsidP="00C03847">
      <w:pPr>
        <w:widowControl w:val="0"/>
        <w:autoSpaceDE w:val="0"/>
        <w:autoSpaceDN w:val="0"/>
        <w:adjustRightInd w:val="0"/>
        <w:ind w:right="13"/>
        <w:jc w:val="center"/>
        <w:rPr>
          <w:sz w:val="26"/>
          <w:szCs w:val="26"/>
        </w:rPr>
      </w:pPr>
      <w:r w:rsidRPr="000B68F6">
        <w:rPr>
          <w:sz w:val="26"/>
          <w:szCs w:val="26"/>
        </w:rPr>
        <w:t>В</w:t>
      </w:r>
      <w:r w:rsidRPr="000B68F6">
        <w:rPr>
          <w:spacing w:val="-2"/>
          <w:sz w:val="26"/>
          <w:szCs w:val="26"/>
        </w:rPr>
        <w:t xml:space="preserve"> </w:t>
      </w:r>
      <w:r w:rsidRPr="000B68F6">
        <w:rPr>
          <w:sz w:val="26"/>
          <w:szCs w:val="26"/>
        </w:rPr>
        <w:t>=</w:t>
      </w:r>
      <w:r w:rsidRPr="000B68F6">
        <w:rPr>
          <w:spacing w:val="-1"/>
          <w:sz w:val="26"/>
          <w:szCs w:val="26"/>
        </w:rPr>
        <w:t xml:space="preserve"> </w:t>
      </w:r>
      <w:r w:rsidRPr="000B68F6">
        <w:rPr>
          <w:w w:val="99"/>
          <w:sz w:val="26"/>
          <w:szCs w:val="26"/>
        </w:rPr>
        <w:t>А*Т.</w:t>
      </w:r>
    </w:p>
    <w:p w14:paraId="2E063965" w14:textId="77777777" w:rsidR="006D06B3" w:rsidRPr="000B68F6" w:rsidRDefault="006D06B3" w:rsidP="00C22502">
      <w:pPr>
        <w:widowControl w:val="0"/>
        <w:autoSpaceDE w:val="0"/>
        <w:autoSpaceDN w:val="0"/>
        <w:adjustRightInd w:val="0"/>
        <w:spacing w:before="9" w:line="440" w:lineRule="atLeast"/>
        <w:ind w:left="102" w:right="13" w:firstLine="708"/>
        <w:rPr>
          <w:sz w:val="26"/>
          <w:szCs w:val="26"/>
        </w:rPr>
      </w:pPr>
      <w:r w:rsidRPr="000B68F6">
        <w:rPr>
          <w:sz w:val="26"/>
          <w:szCs w:val="26"/>
        </w:rPr>
        <w:t>Среднеча</w:t>
      </w:r>
      <w:r w:rsidRPr="000B68F6">
        <w:rPr>
          <w:spacing w:val="2"/>
          <w:sz w:val="26"/>
          <w:szCs w:val="26"/>
        </w:rPr>
        <w:t>с</w:t>
      </w:r>
      <w:r w:rsidRPr="000B68F6">
        <w:rPr>
          <w:sz w:val="26"/>
          <w:szCs w:val="26"/>
        </w:rPr>
        <w:t>ов</w:t>
      </w:r>
      <w:r w:rsidRPr="000B68F6">
        <w:rPr>
          <w:spacing w:val="1"/>
          <w:sz w:val="26"/>
          <w:szCs w:val="26"/>
        </w:rPr>
        <w:t>ы</w:t>
      </w:r>
      <w:r w:rsidRPr="000B68F6">
        <w:rPr>
          <w:sz w:val="26"/>
          <w:szCs w:val="26"/>
        </w:rPr>
        <w:t xml:space="preserve">е </w:t>
      </w:r>
      <w:r w:rsidRPr="000B68F6">
        <w:rPr>
          <w:spacing w:val="1"/>
          <w:sz w:val="26"/>
          <w:szCs w:val="26"/>
        </w:rPr>
        <w:t>з</w:t>
      </w:r>
      <w:r w:rsidRPr="000B68F6">
        <w:rPr>
          <w:sz w:val="26"/>
          <w:szCs w:val="26"/>
        </w:rPr>
        <w:t>ат</w:t>
      </w:r>
      <w:r w:rsidRPr="000B68F6">
        <w:rPr>
          <w:spacing w:val="2"/>
          <w:sz w:val="26"/>
          <w:szCs w:val="26"/>
        </w:rPr>
        <w:t>р</w:t>
      </w:r>
      <w:r w:rsidRPr="000B68F6">
        <w:rPr>
          <w:sz w:val="26"/>
          <w:szCs w:val="26"/>
        </w:rPr>
        <w:t>аты на транс</w:t>
      </w:r>
      <w:r w:rsidRPr="000B68F6">
        <w:rPr>
          <w:spacing w:val="1"/>
          <w:sz w:val="26"/>
          <w:szCs w:val="26"/>
        </w:rPr>
        <w:t>п</w:t>
      </w:r>
      <w:r w:rsidRPr="000B68F6">
        <w:rPr>
          <w:sz w:val="26"/>
          <w:szCs w:val="26"/>
        </w:rPr>
        <w:t xml:space="preserve">орт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 xml:space="preserve">а по </w:t>
      </w:r>
      <w:r w:rsidRPr="000B68F6">
        <w:rPr>
          <w:spacing w:val="1"/>
          <w:sz w:val="26"/>
          <w:szCs w:val="26"/>
        </w:rPr>
        <w:t>з</w:t>
      </w:r>
      <w:r w:rsidRPr="000B68F6">
        <w:rPr>
          <w:sz w:val="26"/>
          <w:szCs w:val="26"/>
        </w:rPr>
        <w:t>оне исто</w:t>
      </w:r>
      <w:r w:rsidRPr="000B68F6">
        <w:rPr>
          <w:spacing w:val="2"/>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z w:val="26"/>
          <w:szCs w:val="26"/>
        </w:rPr>
        <w:t xml:space="preserve">а тепловой </w:t>
      </w:r>
      <w:r w:rsidRPr="000B68F6">
        <w:rPr>
          <w:spacing w:val="-1"/>
          <w:sz w:val="26"/>
          <w:szCs w:val="26"/>
        </w:rPr>
        <w:t>э</w:t>
      </w:r>
      <w:r w:rsidRPr="000B68F6">
        <w:rPr>
          <w:sz w:val="26"/>
          <w:szCs w:val="26"/>
        </w:rPr>
        <w:t>нерги</w:t>
      </w:r>
      <w:r w:rsidRPr="000B68F6">
        <w:rPr>
          <w:spacing w:val="1"/>
          <w:sz w:val="26"/>
          <w:szCs w:val="26"/>
        </w:rPr>
        <w:t>и</w:t>
      </w:r>
      <w:r w:rsidRPr="000B68F6">
        <w:rPr>
          <w:sz w:val="26"/>
          <w:szCs w:val="26"/>
        </w:rPr>
        <w:t>:</w:t>
      </w:r>
    </w:p>
    <w:p w14:paraId="3FD4A40B"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5BA6175B" w14:textId="77777777" w:rsidR="006D06B3" w:rsidRPr="000B68F6" w:rsidRDefault="006D06B3" w:rsidP="00C03847">
      <w:pPr>
        <w:widowControl w:val="0"/>
        <w:autoSpaceDE w:val="0"/>
        <w:autoSpaceDN w:val="0"/>
        <w:adjustRightInd w:val="0"/>
        <w:ind w:right="13"/>
        <w:jc w:val="center"/>
        <w:rPr>
          <w:sz w:val="26"/>
          <w:szCs w:val="26"/>
        </w:rPr>
      </w:pPr>
      <w:r w:rsidRPr="000B68F6">
        <w:rPr>
          <w:sz w:val="26"/>
          <w:szCs w:val="26"/>
        </w:rPr>
        <w:t>С</w:t>
      </w:r>
      <w:r w:rsidRPr="000B68F6">
        <w:rPr>
          <w:spacing w:val="-2"/>
          <w:sz w:val="26"/>
          <w:szCs w:val="26"/>
        </w:rPr>
        <w:t xml:space="preserve"> </w:t>
      </w:r>
      <w:r w:rsidRPr="000B68F6">
        <w:rPr>
          <w:sz w:val="26"/>
          <w:szCs w:val="26"/>
        </w:rPr>
        <w:t>=</w:t>
      </w:r>
      <w:r w:rsidRPr="000B68F6">
        <w:rPr>
          <w:spacing w:val="-1"/>
          <w:sz w:val="26"/>
          <w:szCs w:val="26"/>
        </w:rPr>
        <w:t xml:space="preserve"> </w:t>
      </w:r>
      <w:r w:rsidRPr="000B68F6">
        <w:rPr>
          <w:w w:val="99"/>
          <w:sz w:val="26"/>
          <w:szCs w:val="26"/>
        </w:rPr>
        <w:t>В/Ч,</w:t>
      </w:r>
    </w:p>
    <w:p w14:paraId="0DDAE457"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21768EC3" w14:textId="77777777" w:rsidR="006D06B3" w:rsidRPr="000B68F6" w:rsidRDefault="006D06B3" w:rsidP="00C22502">
      <w:pPr>
        <w:widowControl w:val="0"/>
        <w:autoSpaceDE w:val="0"/>
        <w:autoSpaceDN w:val="0"/>
        <w:adjustRightInd w:val="0"/>
        <w:ind w:left="810" w:right="13"/>
        <w:rPr>
          <w:sz w:val="26"/>
          <w:szCs w:val="26"/>
        </w:rPr>
      </w:pPr>
      <w:r w:rsidRPr="000B68F6">
        <w:rPr>
          <w:sz w:val="26"/>
          <w:szCs w:val="26"/>
        </w:rPr>
        <w:t>где</w:t>
      </w:r>
      <w:r w:rsidRPr="000B68F6">
        <w:rPr>
          <w:spacing w:val="-4"/>
          <w:sz w:val="26"/>
          <w:szCs w:val="26"/>
        </w:rPr>
        <w:t xml:space="preserve"> </w:t>
      </w:r>
      <w:r w:rsidRPr="000B68F6">
        <w:rPr>
          <w:sz w:val="26"/>
          <w:szCs w:val="26"/>
        </w:rPr>
        <w:t>Ч</w:t>
      </w:r>
      <w:r w:rsidRPr="000B68F6">
        <w:rPr>
          <w:spacing w:val="-3"/>
          <w:sz w:val="26"/>
          <w:szCs w:val="26"/>
        </w:rPr>
        <w:t xml:space="preserve"> </w:t>
      </w:r>
      <w:r w:rsidRPr="000B68F6">
        <w:rPr>
          <w:sz w:val="26"/>
          <w:szCs w:val="26"/>
        </w:rPr>
        <w:t>–</w:t>
      </w:r>
      <w:r w:rsidRPr="000B68F6">
        <w:rPr>
          <w:spacing w:val="1"/>
          <w:sz w:val="26"/>
          <w:szCs w:val="26"/>
        </w:rPr>
        <w:t xml:space="preserve"> </w:t>
      </w:r>
      <w:r w:rsidRPr="000B68F6">
        <w:rPr>
          <w:spacing w:val="-1"/>
          <w:sz w:val="26"/>
          <w:szCs w:val="26"/>
        </w:rPr>
        <w:t>ч</w:t>
      </w:r>
      <w:r w:rsidRPr="000B68F6">
        <w:rPr>
          <w:sz w:val="26"/>
          <w:szCs w:val="26"/>
        </w:rPr>
        <w:t>ис</w:t>
      </w:r>
      <w:r w:rsidRPr="000B68F6">
        <w:rPr>
          <w:spacing w:val="1"/>
          <w:sz w:val="26"/>
          <w:szCs w:val="26"/>
        </w:rPr>
        <w:t>л</w:t>
      </w:r>
      <w:r w:rsidRPr="000B68F6">
        <w:rPr>
          <w:sz w:val="26"/>
          <w:szCs w:val="26"/>
        </w:rPr>
        <w:t>о</w:t>
      </w:r>
      <w:r w:rsidRPr="000B68F6">
        <w:rPr>
          <w:spacing w:val="-4"/>
          <w:sz w:val="26"/>
          <w:szCs w:val="26"/>
        </w:rPr>
        <w:t xml:space="preserve"> </w:t>
      </w:r>
      <w:r w:rsidRPr="000B68F6">
        <w:rPr>
          <w:spacing w:val="-1"/>
          <w:sz w:val="26"/>
          <w:szCs w:val="26"/>
        </w:rPr>
        <w:t>ч</w:t>
      </w:r>
      <w:r w:rsidRPr="000B68F6">
        <w:rPr>
          <w:sz w:val="26"/>
          <w:szCs w:val="26"/>
        </w:rPr>
        <w:t>асов</w:t>
      </w:r>
      <w:r w:rsidRPr="000B68F6">
        <w:rPr>
          <w:spacing w:val="-4"/>
          <w:sz w:val="26"/>
          <w:szCs w:val="26"/>
        </w:rPr>
        <w:t xml:space="preserve"> </w:t>
      </w:r>
      <w:r w:rsidRPr="000B68F6">
        <w:rPr>
          <w:spacing w:val="2"/>
          <w:sz w:val="26"/>
          <w:szCs w:val="26"/>
        </w:rPr>
        <w:t>р</w:t>
      </w:r>
      <w:r w:rsidRPr="000B68F6">
        <w:rPr>
          <w:sz w:val="26"/>
          <w:szCs w:val="26"/>
        </w:rPr>
        <w:t>аботы</w:t>
      </w:r>
      <w:r w:rsidRPr="000B68F6">
        <w:rPr>
          <w:spacing w:val="-8"/>
          <w:sz w:val="26"/>
          <w:szCs w:val="26"/>
        </w:rPr>
        <w:t xml:space="preserve"> </w:t>
      </w:r>
      <w:r w:rsidRPr="000B68F6">
        <w:rPr>
          <w:spacing w:val="1"/>
          <w:sz w:val="26"/>
          <w:szCs w:val="26"/>
        </w:rPr>
        <w:t>с</w:t>
      </w:r>
      <w:r w:rsidRPr="000B68F6">
        <w:rPr>
          <w:sz w:val="26"/>
          <w:szCs w:val="26"/>
        </w:rPr>
        <w:t>ист</w:t>
      </w:r>
      <w:r w:rsidRPr="000B68F6">
        <w:rPr>
          <w:spacing w:val="2"/>
          <w:sz w:val="26"/>
          <w:szCs w:val="26"/>
        </w:rPr>
        <w:t>е</w:t>
      </w:r>
      <w:r w:rsidRPr="000B68F6">
        <w:rPr>
          <w:spacing w:val="-1"/>
          <w:sz w:val="26"/>
          <w:szCs w:val="26"/>
        </w:rPr>
        <w:t>м</w:t>
      </w:r>
      <w:r w:rsidRPr="000B68F6">
        <w:rPr>
          <w:sz w:val="26"/>
          <w:szCs w:val="26"/>
        </w:rPr>
        <w:t>ы</w:t>
      </w:r>
      <w:r w:rsidRPr="000B68F6">
        <w:rPr>
          <w:spacing w:val="-9"/>
          <w:sz w:val="26"/>
          <w:szCs w:val="26"/>
        </w:rPr>
        <w:t xml:space="preserve"> </w:t>
      </w:r>
      <w:r w:rsidRPr="000B68F6">
        <w:rPr>
          <w:sz w:val="26"/>
          <w:szCs w:val="26"/>
        </w:rPr>
        <w:t>тепл</w:t>
      </w:r>
      <w:r w:rsidRPr="000B68F6">
        <w:rPr>
          <w:spacing w:val="3"/>
          <w:sz w:val="26"/>
          <w:szCs w:val="26"/>
        </w:rPr>
        <w:t>о</w:t>
      </w:r>
      <w:r w:rsidRPr="000B68F6">
        <w:rPr>
          <w:sz w:val="26"/>
          <w:szCs w:val="26"/>
        </w:rPr>
        <w:t>сна</w:t>
      </w:r>
      <w:r w:rsidRPr="000B68F6">
        <w:rPr>
          <w:spacing w:val="1"/>
          <w:sz w:val="26"/>
          <w:szCs w:val="26"/>
        </w:rPr>
        <w:t>бж</w:t>
      </w:r>
      <w:r w:rsidRPr="000B68F6">
        <w:rPr>
          <w:sz w:val="26"/>
          <w:szCs w:val="26"/>
        </w:rPr>
        <w:t>ен</w:t>
      </w:r>
      <w:r w:rsidRPr="000B68F6">
        <w:rPr>
          <w:spacing w:val="1"/>
          <w:sz w:val="26"/>
          <w:szCs w:val="26"/>
        </w:rPr>
        <w:t>и</w:t>
      </w:r>
      <w:r w:rsidRPr="000B68F6">
        <w:rPr>
          <w:sz w:val="26"/>
          <w:szCs w:val="26"/>
        </w:rPr>
        <w:t>я</w:t>
      </w:r>
      <w:r w:rsidRPr="000B68F6">
        <w:rPr>
          <w:spacing w:val="-18"/>
          <w:sz w:val="26"/>
          <w:szCs w:val="26"/>
        </w:rPr>
        <w:t xml:space="preserve"> </w:t>
      </w:r>
      <w:r w:rsidRPr="000B68F6">
        <w:rPr>
          <w:sz w:val="26"/>
          <w:szCs w:val="26"/>
        </w:rPr>
        <w:t>в</w:t>
      </w:r>
      <w:r w:rsidRPr="000B68F6">
        <w:rPr>
          <w:spacing w:val="-1"/>
          <w:sz w:val="26"/>
          <w:szCs w:val="26"/>
        </w:rPr>
        <w:t xml:space="preserve"> </w:t>
      </w:r>
      <w:r w:rsidRPr="000B68F6">
        <w:rPr>
          <w:sz w:val="26"/>
          <w:szCs w:val="26"/>
        </w:rPr>
        <w:t>год.</w:t>
      </w:r>
    </w:p>
    <w:p w14:paraId="5C4F884F" w14:textId="77777777" w:rsidR="006D06B3" w:rsidRPr="000B68F6" w:rsidRDefault="006D06B3" w:rsidP="00C22502">
      <w:pPr>
        <w:widowControl w:val="0"/>
        <w:autoSpaceDE w:val="0"/>
        <w:autoSpaceDN w:val="0"/>
        <w:adjustRightInd w:val="0"/>
        <w:spacing w:line="150" w:lineRule="exact"/>
        <w:ind w:right="13"/>
        <w:rPr>
          <w:sz w:val="15"/>
          <w:szCs w:val="15"/>
        </w:rPr>
      </w:pPr>
    </w:p>
    <w:p w14:paraId="722D24C0" w14:textId="77777777" w:rsidR="006D06B3" w:rsidRPr="000B68F6" w:rsidRDefault="006D06B3" w:rsidP="00C22502">
      <w:pPr>
        <w:widowControl w:val="0"/>
        <w:autoSpaceDE w:val="0"/>
        <w:autoSpaceDN w:val="0"/>
        <w:adjustRightInd w:val="0"/>
        <w:spacing w:line="360" w:lineRule="auto"/>
        <w:ind w:left="102" w:right="13" w:firstLine="708"/>
        <w:rPr>
          <w:sz w:val="26"/>
          <w:szCs w:val="26"/>
        </w:rPr>
      </w:pPr>
      <w:r w:rsidRPr="000B68F6">
        <w:rPr>
          <w:spacing w:val="-1"/>
          <w:sz w:val="26"/>
          <w:szCs w:val="26"/>
        </w:rPr>
        <w:t>У</w:t>
      </w:r>
      <w:r w:rsidRPr="000B68F6">
        <w:rPr>
          <w:sz w:val="26"/>
          <w:szCs w:val="26"/>
        </w:rPr>
        <w:t>дельн</w:t>
      </w:r>
      <w:r w:rsidRPr="000B68F6">
        <w:rPr>
          <w:spacing w:val="1"/>
          <w:sz w:val="26"/>
          <w:szCs w:val="26"/>
        </w:rPr>
        <w:t>ы</w:t>
      </w:r>
      <w:r w:rsidRPr="000B68F6">
        <w:rPr>
          <w:sz w:val="26"/>
          <w:szCs w:val="26"/>
        </w:rPr>
        <w:t>е</w:t>
      </w:r>
      <w:r w:rsidRPr="000B68F6">
        <w:rPr>
          <w:spacing w:val="27"/>
          <w:sz w:val="26"/>
          <w:szCs w:val="26"/>
        </w:rPr>
        <w:t xml:space="preserve"> </w:t>
      </w:r>
      <w:r w:rsidRPr="000B68F6">
        <w:rPr>
          <w:spacing w:val="1"/>
          <w:sz w:val="26"/>
          <w:szCs w:val="26"/>
        </w:rPr>
        <w:t>з</w:t>
      </w:r>
      <w:r w:rsidRPr="000B68F6">
        <w:rPr>
          <w:sz w:val="26"/>
          <w:szCs w:val="26"/>
        </w:rPr>
        <w:t>атр</w:t>
      </w:r>
      <w:r w:rsidRPr="000B68F6">
        <w:rPr>
          <w:spacing w:val="2"/>
          <w:sz w:val="26"/>
          <w:szCs w:val="26"/>
        </w:rPr>
        <w:t>а</w:t>
      </w:r>
      <w:r w:rsidRPr="000B68F6">
        <w:rPr>
          <w:sz w:val="26"/>
          <w:szCs w:val="26"/>
        </w:rPr>
        <w:t>ты</w:t>
      </w:r>
      <w:r w:rsidRPr="000B68F6">
        <w:rPr>
          <w:spacing w:val="27"/>
          <w:sz w:val="26"/>
          <w:szCs w:val="26"/>
        </w:rPr>
        <w:t xml:space="preserve"> </w:t>
      </w:r>
      <w:r w:rsidRPr="000B68F6">
        <w:rPr>
          <w:sz w:val="26"/>
          <w:szCs w:val="26"/>
        </w:rPr>
        <w:t>в</w:t>
      </w:r>
      <w:r w:rsidRPr="000B68F6">
        <w:rPr>
          <w:spacing w:val="37"/>
          <w:sz w:val="26"/>
          <w:szCs w:val="26"/>
        </w:rPr>
        <w:t xml:space="preserve"> </w:t>
      </w:r>
      <w:r w:rsidRPr="000B68F6">
        <w:rPr>
          <w:spacing w:val="1"/>
          <w:sz w:val="26"/>
          <w:szCs w:val="26"/>
        </w:rPr>
        <w:t>з</w:t>
      </w:r>
      <w:r w:rsidRPr="000B68F6">
        <w:rPr>
          <w:sz w:val="26"/>
          <w:szCs w:val="26"/>
        </w:rPr>
        <w:t>оне</w:t>
      </w:r>
      <w:r w:rsidRPr="000B68F6">
        <w:rPr>
          <w:spacing w:val="31"/>
          <w:sz w:val="26"/>
          <w:szCs w:val="26"/>
        </w:rPr>
        <w:t xml:space="preserve"> </w:t>
      </w:r>
      <w:r w:rsidRPr="000B68F6">
        <w:rPr>
          <w:sz w:val="26"/>
          <w:szCs w:val="26"/>
        </w:rPr>
        <w:t>дей</w:t>
      </w:r>
      <w:r w:rsidRPr="000B68F6">
        <w:rPr>
          <w:spacing w:val="1"/>
          <w:sz w:val="26"/>
          <w:szCs w:val="26"/>
        </w:rPr>
        <w:t>с</w:t>
      </w:r>
      <w:r w:rsidRPr="000B68F6">
        <w:rPr>
          <w:sz w:val="26"/>
          <w:szCs w:val="26"/>
        </w:rPr>
        <w:t>твия</w:t>
      </w:r>
      <w:r w:rsidRPr="000B68F6">
        <w:rPr>
          <w:spacing w:val="26"/>
          <w:sz w:val="26"/>
          <w:szCs w:val="26"/>
        </w:rPr>
        <w:t xml:space="preserve"> </w:t>
      </w:r>
      <w:r w:rsidRPr="000B68F6">
        <w:rPr>
          <w:spacing w:val="3"/>
          <w:sz w:val="26"/>
          <w:szCs w:val="26"/>
        </w:rPr>
        <w:t>и</w:t>
      </w:r>
      <w:r w:rsidRPr="000B68F6">
        <w:rPr>
          <w:sz w:val="26"/>
          <w:szCs w:val="26"/>
        </w:rPr>
        <w:t>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z w:val="26"/>
          <w:szCs w:val="26"/>
        </w:rPr>
        <w:t>а</w:t>
      </w:r>
      <w:r w:rsidRPr="000B68F6">
        <w:rPr>
          <w:spacing w:val="25"/>
          <w:sz w:val="26"/>
          <w:szCs w:val="26"/>
        </w:rPr>
        <w:t xml:space="preserve">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овой</w:t>
      </w:r>
      <w:r w:rsidRPr="000B68F6">
        <w:rPr>
          <w:spacing w:val="28"/>
          <w:sz w:val="26"/>
          <w:szCs w:val="26"/>
        </w:rPr>
        <w:t xml:space="preserve"> </w:t>
      </w:r>
      <w:r w:rsidRPr="000B68F6">
        <w:rPr>
          <w:spacing w:val="-1"/>
          <w:sz w:val="26"/>
          <w:szCs w:val="26"/>
        </w:rPr>
        <w:t>э</w:t>
      </w:r>
      <w:r w:rsidRPr="000B68F6">
        <w:rPr>
          <w:sz w:val="26"/>
          <w:szCs w:val="26"/>
        </w:rPr>
        <w:t>не</w:t>
      </w:r>
      <w:r w:rsidRPr="000B68F6">
        <w:rPr>
          <w:spacing w:val="3"/>
          <w:sz w:val="26"/>
          <w:szCs w:val="26"/>
        </w:rPr>
        <w:t>р</w:t>
      </w:r>
      <w:r w:rsidRPr="000B68F6">
        <w:rPr>
          <w:spacing w:val="2"/>
          <w:sz w:val="26"/>
          <w:szCs w:val="26"/>
        </w:rPr>
        <w:t>г</w:t>
      </w:r>
      <w:r w:rsidRPr="000B68F6">
        <w:rPr>
          <w:sz w:val="26"/>
          <w:szCs w:val="26"/>
        </w:rPr>
        <w:t>ии</w:t>
      </w:r>
      <w:r w:rsidRPr="000B68F6">
        <w:rPr>
          <w:spacing w:val="27"/>
          <w:sz w:val="26"/>
          <w:szCs w:val="26"/>
        </w:rPr>
        <w:t xml:space="preserve"> </w:t>
      </w:r>
      <w:r w:rsidRPr="000B68F6">
        <w:rPr>
          <w:sz w:val="26"/>
          <w:szCs w:val="26"/>
        </w:rPr>
        <w:t>на</w:t>
      </w:r>
      <w:r w:rsidRPr="000B68F6">
        <w:rPr>
          <w:spacing w:val="33"/>
          <w:sz w:val="26"/>
          <w:szCs w:val="26"/>
        </w:rPr>
        <w:t xml:space="preserve"> </w:t>
      </w:r>
      <w:r w:rsidRPr="000B68F6">
        <w:rPr>
          <w:sz w:val="26"/>
          <w:szCs w:val="26"/>
        </w:rPr>
        <w:t>тра</w:t>
      </w:r>
      <w:r w:rsidRPr="000B68F6">
        <w:rPr>
          <w:spacing w:val="2"/>
          <w:sz w:val="26"/>
          <w:szCs w:val="26"/>
        </w:rPr>
        <w:t>н</w:t>
      </w:r>
      <w:r w:rsidRPr="000B68F6">
        <w:rPr>
          <w:sz w:val="26"/>
          <w:szCs w:val="26"/>
        </w:rPr>
        <w:t>спорт тепла</w:t>
      </w:r>
      <w:r w:rsidRPr="000B68F6">
        <w:rPr>
          <w:spacing w:val="-6"/>
          <w:sz w:val="26"/>
          <w:szCs w:val="26"/>
        </w:rPr>
        <w:t xml:space="preserve"> </w:t>
      </w:r>
      <w:r w:rsidRPr="000B68F6">
        <w:rPr>
          <w:sz w:val="26"/>
          <w:szCs w:val="26"/>
        </w:rPr>
        <w:t>рас</w:t>
      </w:r>
      <w:r w:rsidRPr="000B68F6">
        <w:rPr>
          <w:spacing w:val="3"/>
          <w:sz w:val="26"/>
          <w:szCs w:val="26"/>
        </w:rPr>
        <w:t>с</w:t>
      </w:r>
      <w:r w:rsidRPr="000B68F6">
        <w:rPr>
          <w:spacing w:val="-1"/>
          <w:sz w:val="26"/>
          <w:szCs w:val="26"/>
        </w:rPr>
        <w:t>ч</w:t>
      </w:r>
      <w:r w:rsidRPr="000B68F6">
        <w:rPr>
          <w:sz w:val="26"/>
          <w:szCs w:val="26"/>
        </w:rPr>
        <w:t>ит</w:t>
      </w:r>
      <w:r w:rsidRPr="000B68F6">
        <w:rPr>
          <w:spacing w:val="1"/>
          <w:sz w:val="26"/>
          <w:szCs w:val="26"/>
        </w:rPr>
        <w:t>ы</w:t>
      </w:r>
      <w:r w:rsidRPr="000B68F6">
        <w:rPr>
          <w:sz w:val="26"/>
          <w:szCs w:val="26"/>
        </w:rPr>
        <w:t>ва</w:t>
      </w:r>
      <w:r w:rsidRPr="000B68F6">
        <w:rPr>
          <w:spacing w:val="1"/>
          <w:sz w:val="26"/>
          <w:szCs w:val="26"/>
        </w:rPr>
        <w:t>ю</w:t>
      </w:r>
      <w:r w:rsidRPr="000B68F6">
        <w:rPr>
          <w:sz w:val="26"/>
          <w:szCs w:val="26"/>
        </w:rPr>
        <w:t>т</w:t>
      </w:r>
      <w:r w:rsidRPr="000B68F6">
        <w:rPr>
          <w:spacing w:val="3"/>
          <w:sz w:val="26"/>
          <w:szCs w:val="26"/>
        </w:rPr>
        <w:t>с</w:t>
      </w:r>
      <w:r w:rsidRPr="000B68F6">
        <w:rPr>
          <w:sz w:val="26"/>
          <w:szCs w:val="26"/>
        </w:rPr>
        <w:t>я</w:t>
      </w:r>
      <w:r w:rsidRPr="000B68F6">
        <w:rPr>
          <w:spacing w:val="-18"/>
          <w:sz w:val="26"/>
          <w:szCs w:val="26"/>
        </w:rPr>
        <w:t xml:space="preserve"> </w:t>
      </w:r>
      <w:r w:rsidRPr="000B68F6">
        <w:rPr>
          <w:spacing w:val="1"/>
          <w:sz w:val="26"/>
          <w:szCs w:val="26"/>
        </w:rPr>
        <w:t>п</w:t>
      </w:r>
      <w:r w:rsidRPr="000B68F6">
        <w:rPr>
          <w:sz w:val="26"/>
          <w:szCs w:val="26"/>
        </w:rPr>
        <w:t>о</w:t>
      </w:r>
      <w:r w:rsidRPr="000B68F6">
        <w:rPr>
          <w:spacing w:val="-3"/>
          <w:sz w:val="26"/>
          <w:szCs w:val="26"/>
        </w:rPr>
        <w:t xml:space="preserve"> </w:t>
      </w:r>
      <w:r w:rsidRPr="000B68F6">
        <w:rPr>
          <w:sz w:val="26"/>
          <w:szCs w:val="26"/>
        </w:rPr>
        <w:t>фор</w:t>
      </w:r>
      <w:r w:rsidRPr="000B68F6">
        <w:rPr>
          <w:spacing w:val="4"/>
          <w:sz w:val="26"/>
          <w:szCs w:val="26"/>
        </w:rPr>
        <w:t>м</w:t>
      </w:r>
      <w:r w:rsidRPr="000B68F6">
        <w:rPr>
          <w:spacing w:val="-5"/>
          <w:sz w:val="26"/>
          <w:szCs w:val="26"/>
        </w:rPr>
        <w:t>у</w:t>
      </w:r>
      <w:r w:rsidRPr="000B68F6">
        <w:rPr>
          <w:spacing w:val="2"/>
          <w:sz w:val="26"/>
          <w:szCs w:val="26"/>
        </w:rPr>
        <w:t>л</w:t>
      </w:r>
      <w:r w:rsidRPr="000B68F6">
        <w:rPr>
          <w:sz w:val="26"/>
          <w:szCs w:val="26"/>
        </w:rPr>
        <w:t>е:</w:t>
      </w:r>
    </w:p>
    <w:p w14:paraId="48E7C2B9" w14:textId="77777777" w:rsidR="006D06B3" w:rsidRPr="000B68F6" w:rsidRDefault="006D06B3" w:rsidP="00C03847">
      <w:pPr>
        <w:widowControl w:val="0"/>
        <w:autoSpaceDE w:val="0"/>
        <w:autoSpaceDN w:val="0"/>
        <w:adjustRightInd w:val="0"/>
        <w:spacing w:before="5"/>
        <w:ind w:right="13"/>
        <w:jc w:val="center"/>
        <w:rPr>
          <w:sz w:val="26"/>
          <w:szCs w:val="26"/>
        </w:rPr>
      </w:pPr>
      <w:r w:rsidRPr="000B68F6">
        <w:rPr>
          <w:sz w:val="26"/>
          <w:szCs w:val="26"/>
        </w:rPr>
        <w:t>Z</w:t>
      </w:r>
      <w:r w:rsidRPr="000B68F6">
        <w:rPr>
          <w:spacing w:val="-2"/>
          <w:sz w:val="26"/>
          <w:szCs w:val="26"/>
        </w:rPr>
        <w:t xml:space="preserve"> </w:t>
      </w:r>
      <w:r w:rsidRPr="000B68F6">
        <w:rPr>
          <w:sz w:val="26"/>
          <w:szCs w:val="26"/>
        </w:rPr>
        <w:t>=</w:t>
      </w:r>
      <w:r w:rsidRPr="000B68F6">
        <w:rPr>
          <w:spacing w:val="-1"/>
          <w:sz w:val="26"/>
          <w:szCs w:val="26"/>
        </w:rPr>
        <w:t xml:space="preserve"> </w:t>
      </w:r>
      <w:r w:rsidRPr="000B68F6">
        <w:rPr>
          <w:sz w:val="26"/>
          <w:szCs w:val="26"/>
        </w:rPr>
        <w:t>C/(Q</w:t>
      </w:r>
      <w:r w:rsidRPr="000B68F6">
        <w:rPr>
          <w:spacing w:val="-5"/>
          <w:sz w:val="26"/>
          <w:szCs w:val="26"/>
        </w:rPr>
        <w:t xml:space="preserve"> </w:t>
      </w:r>
      <w:r w:rsidRPr="000B68F6">
        <w:rPr>
          <w:sz w:val="26"/>
          <w:szCs w:val="26"/>
        </w:rPr>
        <w:t>*</w:t>
      </w:r>
      <w:r w:rsidRPr="000B68F6">
        <w:rPr>
          <w:spacing w:val="1"/>
          <w:sz w:val="26"/>
          <w:szCs w:val="26"/>
        </w:rPr>
        <w:t xml:space="preserve"> </w:t>
      </w:r>
      <w:r w:rsidRPr="000B68F6">
        <w:rPr>
          <w:sz w:val="26"/>
          <w:szCs w:val="26"/>
        </w:rPr>
        <w:t>Lср)</w:t>
      </w:r>
      <w:r w:rsidRPr="000B68F6">
        <w:rPr>
          <w:spacing w:val="-5"/>
          <w:sz w:val="26"/>
          <w:szCs w:val="26"/>
        </w:rPr>
        <w:t xml:space="preserve"> </w:t>
      </w:r>
      <w:r w:rsidRPr="000B68F6">
        <w:rPr>
          <w:sz w:val="26"/>
          <w:szCs w:val="26"/>
        </w:rPr>
        <w:t>=</w:t>
      </w:r>
      <w:r w:rsidRPr="000B68F6">
        <w:rPr>
          <w:spacing w:val="1"/>
          <w:sz w:val="26"/>
          <w:szCs w:val="26"/>
        </w:rPr>
        <w:t xml:space="preserve"> </w:t>
      </w:r>
      <w:r w:rsidRPr="000B68F6">
        <w:rPr>
          <w:sz w:val="26"/>
          <w:szCs w:val="26"/>
        </w:rPr>
        <w:t>B</w:t>
      </w:r>
      <w:r w:rsidRPr="000B68F6">
        <w:rPr>
          <w:spacing w:val="-2"/>
          <w:sz w:val="26"/>
          <w:szCs w:val="26"/>
        </w:rPr>
        <w:t xml:space="preserve"> </w:t>
      </w:r>
      <w:r w:rsidRPr="000B68F6">
        <w:rPr>
          <w:sz w:val="26"/>
          <w:szCs w:val="26"/>
        </w:rPr>
        <w:t>/</w:t>
      </w:r>
      <w:r w:rsidRPr="000B68F6">
        <w:rPr>
          <w:spacing w:val="-1"/>
          <w:sz w:val="26"/>
          <w:szCs w:val="26"/>
        </w:rPr>
        <w:t xml:space="preserve"> </w:t>
      </w:r>
      <w:r w:rsidRPr="000B68F6">
        <w:rPr>
          <w:spacing w:val="2"/>
          <w:sz w:val="26"/>
          <w:szCs w:val="26"/>
        </w:rPr>
        <w:t>(</w:t>
      </w:r>
      <w:r w:rsidRPr="000B68F6">
        <w:rPr>
          <w:sz w:val="26"/>
          <w:szCs w:val="26"/>
        </w:rPr>
        <w:t>Q</w:t>
      </w:r>
      <w:r w:rsidRPr="000B68F6">
        <w:rPr>
          <w:spacing w:val="-3"/>
          <w:sz w:val="26"/>
          <w:szCs w:val="26"/>
        </w:rPr>
        <w:t xml:space="preserve"> </w:t>
      </w:r>
      <w:r w:rsidRPr="000B68F6">
        <w:rPr>
          <w:sz w:val="26"/>
          <w:szCs w:val="26"/>
        </w:rPr>
        <w:t>*</w:t>
      </w:r>
      <w:r w:rsidRPr="000B68F6">
        <w:rPr>
          <w:spacing w:val="-1"/>
          <w:sz w:val="26"/>
          <w:szCs w:val="26"/>
        </w:rPr>
        <w:t xml:space="preserve"> </w:t>
      </w:r>
      <w:r w:rsidRPr="000B68F6">
        <w:rPr>
          <w:sz w:val="26"/>
          <w:szCs w:val="26"/>
        </w:rPr>
        <w:t>Lср)*</w:t>
      </w:r>
      <w:r w:rsidRPr="000B68F6">
        <w:rPr>
          <w:spacing w:val="-4"/>
          <w:sz w:val="26"/>
          <w:szCs w:val="26"/>
        </w:rPr>
        <w:t xml:space="preserve"> </w:t>
      </w:r>
      <w:r w:rsidRPr="000B68F6">
        <w:rPr>
          <w:w w:val="99"/>
          <w:sz w:val="26"/>
          <w:szCs w:val="26"/>
        </w:rPr>
        <w:t>Ч</w:t>
      </w:r>
    </w:p>
    <w:p w14:paraId="7E261F7A"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17927738" w14:textId="77777777" w:rsidR="006D06B3" w:rsidRPr="000B68F6" w:rsidRDefault="006D06B3" w:rsidP="00C22502">
      <w:pPr>
        <w:widowControl w:val="0"/>
        <w:autoSpaceDE w:val="0"/>
        <w:autoSpaceDN w:val="0"/>
        <w:adjustRightInd w:val="0"/>
        <w:spacing w:line="358" w:lineRule="auto"/>
        <w:ind w:left="102" w:right="13" w:firstLine="708"/>
        <w:rPr>
          <w:sz w:val="26"/>
          <w:szCs w:val="26"/>
        </w:rPr>
      </w:pPr>
      <w:r w:rsidRPr="000B68F6">
        <w:rPr>
          <w:sz w:val="26"/>
          <w:szCs w:val="26"/>
        </w:rPr>
        <w:t>Вел</w:t>
      </w:r>
      <w:r w:rsidRPr="000B68F6">
        <w:rPr>
          <w:spacing w:val="1"/>
          <w:sz w:val="26"/>
          <w:szCs w:val="26"/>
        </w:rPr>
        <w:t>и</w:t>
      </w:r>
      <w:r w:rsidRPr="000B68F6">
        <w:rPr>
          <w:spacing w:val="-1"/>
          <w:sz w:val="26"/>
          <w:szCs w:val="26"/>
        </w:rPr>
        <w:t>ч</w:t>
      </w:r>
      <w:r w:rsidRPr="000B68F6">
        <w:rPr>
          <w:sz w:val="26"/>
          <w:szCs w:val="26"/>
        </w:rPr>
        <w:t>и</w:t>
      </w:r>
      <w:r w:rsidRPr="000B68F6">
        <w:rPr>
          <w:spacing w:val="1"/>
          <w:sz w:val="26"/>
          <w:szCs w:val="26"/>
        </w:rPr>
        <w:t>н</w:t>
      </w:r>
      <w:r w:rsidRPr="000B68F6">
        <w:rPr>
          <w:sz w:val="26"/>
          <w:szCs w:val="26"/>
        </w:rPr>
        <w:t>а</w:t>
      </w:r>
      <w:r w:rsidRPr="000B68F6">
        <w:rPr>
          <w:spacing w:val="20"/>
          <w:sz w:val="26"/>
          <w:szCs w:val="26"/>
        </w:rPr>
        <w:t xml:space="preserve"> </w:t>
      </w:r>
      <w:r w:rsidRPr="000B68F6">
        <w:rPr>
          <w:sz w:val="26"/>
          <w:szCs w:val="26"/>
        </w:rPr>
        <w:t>Z</w:t>
      </w:r>
      <w:r w:rsidRPr="000B68F6">
        <w:rPr>
          <w:spacing w:val="29"/>
          <w:sz w:val="26"/>
          <w:szCs w:val="26"/>
        </w:rPr>
        <w:t xml:space="preserve"> </w:t>
      </w:r>
      <w:r w:rsidRPr="000B68F6">
        <w:rPr>
          <w:sz w:val="26"/>
          <w:szCs w:val="26"/>
        </w:rPr>
        <w:t>оста</w:t>
      </w:r>
      <w:r w:rsidRPr="000B68F6">
        <w:rPr>
          <w:spacing w:val="2"/>
          <w:sz w:val="26"/>
          <w:szCs w:val="26"/>
        </w:rPr>
        <w:t>е</w:t>
      </w:r>
      <w:r w:rsidRPr="000B68F6">
        <w:rPr>
          <w:sz w:val="26"/>
          <w:szCs w:val="26"/>
        </w:rPr>
        <w:t>тся</w:t>
      </w:r>
      <w:r w:rsidRPr="000B68F6">
        <w:rPr>
          <w:spacing w:val="24"/>
          <w:sz w:val="26"/>
          <w:szCs w:val="26"/>
        </w:rPr>
        <w:t xml:space="preserve"> </w:t>
      </w:r>
      <w:r w:rsidRPr="000B68F6">
        <w:rPr>
          <w:sz w:val="26"/>
          <w:szCs w:val="26"/>
        </w:rPr>
        <w:t>оди</w:t>
      </w:r>
      <w:r w:rsidRPr="000B68F6">
        <w:rPr>
          <w:spacing w:val="1"/>
          <w:sz w:val="26"/>
          <w:szCs w:val="26"/>
        </w:rPr>
        <w:t>н</w:t>
      </w:r>
      <w:r w:rsidRPr="000B68F6">
        <w:rPr>
          <w:sz w:val="26"/>
          <w:szCs w:val="26"/>
        </w:rPr>
        <w:t>а</w:t>
      </w:r>
      <w:r w:rsidRPr="000B68F6">
        <w:rPr>
          <w:spacing w:val="-1"/>
          <w:sz w:val="26"/>
          <w:szCs w:val="26"/>
        </w:rPr>
        <w:t>к</w:t>
      </w:r>
      <w:r w:rsidRPr="000B68F6">
        <w:rPr>
          <w:sz w:val="26"/>
          <w:szCs w:val="26"/>
        </w:rPr>
        <w:t>овой</w:t>
      </w:r>
      <w:r w:rsidRPr="000B68F6">
        <w:rPr>
          <w:spacing w:val="18"/>
          <w:sz w:val="26"/>
          <w:szCs w:val="26"/>
        </w:rPr>
        <w:t xml:space="preserve"> </w:t>
      </w:r>
      <w:r w:rsidRPr="000B68F6">
        <w:rPr>
          <w:sz w:val="26"/>
          <w:szCs w:val="26"/>
        </w:rPr>
        <w:t>для</w:t>
      </w:r>
      <w:r w:rsidRPr="000B68F6">
        <w:rPr>
          <w:spacing w:val="27"/>
          <w:sz w:val="26"/>
          <w:szCs w:val="26"/>
        </w:rPr>
        <w:t xml:space="preserve"> </w:t>
      </w:r>
      <w:r w:rsidRPr="000B68F6">
        <w:rPr>
          <w:sz w:val="26"/>
          <w:szCs w:val="26"/>
        </w:rPr>
        <w:t>вс</w:t>
      </w:r>
      <w:r w:rsidRPr="000B68F6">
        <w:rPr>
          <w:spacing w:val="2"/>
          <w:sz w:val="26"/>
          <w:szCs w:val="26"/>
        </w:rPr>
        <w:t>е</w:t>
      </w:r>
      <w:r w:rsidRPr="000B68F6">
        <w:rPr>
          <w:sz w:val="26"/>
          <w:szCs w:val="26"/>
        </w:rPr>
        <w:t>й</w:t>
      </w:r>
      <w:r w:rsidRPr="000B68F6">
        <w:rPr>
          <w:spacing w:val="26"/>
          <w:sz w:val="26"/>
          <w:szCs w:val="26"/>
        </w:rPr>
        <w:t xml:space="preserve"> </w:t>
      </w:r>
      <w:r w:rsidRPr="000B68F6">
        <w:rPr>
          <w:spacing w:val="1"/>
          <w:sz w:val="26"/>
          <w:szCs w:val="26"/>
        </w:rPr>
        <w:t>з</w:t>
      </w:r>
      <w:r w:rsidRPr="000B68F6">
        <w:rPr>
          <w:sz w:val="26"/>
          <w:szCs w:val="26"/>
        </w:rPr>
        <w:t>оны</w:t>
      </w:r>
      <w:r w:rsidRPr="000B68F6">
        <w:rPr>
          <w:spacing w:val="27"/>
          <w:sz w:val="26"/>
          <w:szCs w:val="26"/>
        </w:rPr>
        <w:t xml:space="preserve"> </w:t>
      </w:r>
      <w:r w:rsidRPr="000B68F6">
        <w:rPr>
          <w:sz w:val="26"/>
          <w:szCs w:val="26"/>
        </w:rPr>
        <w:t>дей</w:t>
      </w:r>
      <w:r w:rsidRPr="000B68F6">
        <w:rPr>
          <w:spacing w:val="1"/>
          <w:sz w:val="26"/>
          <w:szCs w:val="26"/>
        </w:rPr>
        <w:t>с</w:t>
      </w:r>
      <w:r w:rsidRPr="000B68F6">
        <w:rPr>
          <w:sz w:val="26"/>
          <w:szCs w:val="26"/>
        </w:rPr>
        <w:t>твия</w:t>
      </w:r>
      <w:r w:rsidRPr="000B68F6">
        <w:rPr>
          <w:spacing w:val="21"/>
          <w:sz w:val="26"/>
          <w:szCs w:val="26"/>
        </w:rPr>
        <w:t xml:space="preserve"> </w:t>
      </w:r>
      <w:r w:rsidRPr="000B68F6">
        <w:rPr>
          <w:sz w:val="26"/>
          <w:szCs w:val="26"/>
        </w:rPr>
        <w:t>источника</w:t>
      </w:r>
      <w:r w:rsidRPr="000B68F6">
        <w:rPr>
          <w:spacing w:val="18"/>
          <w:sz w:val="26"/>
          <w:szCs w:val="26"/>
        </w:rPr>
        <w:t xml:space="preserve">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 xml:space="preserve">овой </w:t>
      </w:r>
      <w:r w:rsidRPr="000B68F6">
        <w:rPr>
          <w:spacing w:val="-1"/>
          <w:sz w:val="26"/>
          <w:szCs w:val="26"/>
        </w:rPr>
        <w:t>э</w:t>
      </w:r>
      <w:r w:rsidRPr="000B68F6">
        <w:rPr>
          <w:sz w:val="26"/>
          <w:szCs w:val="26"/>
        </w:rPr>
        <w:t>нерги</w:t>
      </w:r>
      <w:r w:rsidRPr="000B68F6">
        <w:rPr>
          <w:spacing w:val="1"/>
          <w:sz w:val="26"/>
          <w:szCs w:val="26"/>
        </w:rPr>
        <w:t>и</w:t>
      </w:r>
      <w:r w:rsidRPr="000B68F6">
        <w:rPr>
          <w:sz w:val="26"/>
          <w:szCs w:val="26"/>
        </w:rPr>
        <w:t>.</w:t>
      </w:r>
    </w:p>
    <w:p w14:paraId="68F46866" w14:textId="77777777" w:rsidR="006D06B3" w:rsidRPr="000B68F6" w:rsidRDefault="006D06B3" w:rsidP="00C22502">
      <w:pPr>
        <w:widowControl w:val="0"/>
        <w:autoSpaceDE w:val="0"/>
        <w:autoSpaceDN w:val="0"/>
        <w:adjustRightInd w:val="0"/>
        <w:spacing w:before="8"/>
        <w:ind w:left="771" w:right="13"/>
        <w:jc w:val="center"/>
        <w:rPr>
          <w:sz w:val="26"/>
          <w:szCs w:val="26"/>
        </w:rPr>
      </w:pPr>
      <w:r w:rsidRPr="000B68F6">
        <w:rPr>
          <w:sz w:val="26"/>
          <w:szCs w:val="26"/>
        </w:rPr>
        <w:t>Среднеча</w:t>
      </w:r>
      <w:r w:rsidRPr="000B68F6">
        <w:rPr>
          <w:spacing w:val="2"/>
          <w:sz w:val="26"/>
          <w:szCs w:val="26"/>
        </w:rPr>
        <w:t>с</w:t>
      </w:r>
      <w:r w:rsidRPr="000B68F6">
        <w:rPr>
          <w:sz w:val="26"/>
          <w:szCs w:val="26"/>
        </w:rPr>
        <w:t>ов</w:t>
      </w:r>
      <w:r w:rsidRPr="000B68F6">
        <w:rPr>
          <w:spacing w:val="1"/>
          <w:sz w:val="26"/>
          <w:szCs w:val="26"/>
        </w:rPr>
        <w:t>ы</w:t>
      </w:r>
      <w:r w:rsidRPr="000B68F6">
        <w:rPr>
          <w:sz w:val="26"/>
          <w:szCs w:val="26"/>
        </w:rPr>
        <w:t>е</w:t>
      </w:r>
      <w:r w:rsidRPr="000B68F6">
        <w:rPr>
          <w:spacing w:val="7"/>
          <w:sz w:val="26"/>
          <w:szCs w:val="26"/>
        </w:rPr>
        <w:t xml:space="preserve"> </w:t>
      </w:r>
      <w:r w:rsidRPr="000B68F6">
        <w:rPr>
          <w:spacing w:val="1"/>
          <w:sz w:val="26"/>
          <w:szCs w:val="26"/>
        </w:rPr>
        <w:t>з</w:t>
      </w:r>
      <w:r w:rsidRPr="000B68F6">
        <w:rPr>
          <w:sz w:val="26"/>
          <w:szCs w:val="26"/>
        </w:rPr>
        <w:t>атр</w:t>
      </w:r>
      <w:r w:rsidRPr="000B68F6">
        <w:rPr>
          <w:spacing w:val="2"/>
          <w:sz w:val="26"/>
          <w:szCs w:val="26"/>
        </w:rPr>
        <w:t>а</w:t>
      </w:r>
      <w:r w:rsidRPr="000B68F6">
        <w:rPr>
          <w:sz w:val="26"/>
          <w:szCs w:val="26"/>
        </w:rPr>
        <w:t>ты</w:t>
      </w:r>
      <w:r w:rsidRPr="000B68F6">
        <w:rPr>
          <w:spacing w:val="15"/>
          <w:sz w:val="26"/>
          <w:szCs w:val="26"/>
        </w:rPr>
        <w:t xml:space="preserve"> </w:t>
      </w:r>
      <w:r w:rsidRPr="000B68F6">
        <w:rPr>
          <w:sz w:val="26"/>
          <w:szCs w:val="26"/>
        </w:rPr>
        <w:t>на</w:t>
      </w:r>
      <w:r w:rsidRPr="000B68F6">
        <w:rPr>
          <w:spacing w:val="21"/>
          <w:sz w:val="26"/>
          <w:szCs w:val="26"/>
        </w:rPr>
        <w:t xml:space="preserve"> </w:t>
      </w:r>
      <w:r w:rsidRPr="000B68F6">
        <w:rPr>
          <w:sz w:val="26"/>
          <w:szCs w:val="26"/>
        </w:rPr>
        <w:t>транс</w:t>
      </w:r>
      <w:r w:rsidRPr="000B68F6">
        <w:rPr>
          <w:spacing w:val="1"/>
          <w:sz w:val="26"/>
          <w:szCs w:val="26"/>
        </w:rPr>
        <w:t>п</w:t>
      </w:r>
      <w:r w:rsidRPr="000B68F6">
        <w:rPr>
          <w:spacing w:val="2"/>
          <w:sz w:val="26"/>
          <w:szCs w:val="26"/>
        </w:rPr>
        <w:t>о</w:t>
      </w:r>
      <w:r w:rsidRPr="000B68F6">
        <w:rPr>
          <w:sz w:val="26"/>
          <w:szCs w:val="26"/>
        </w:rPr>
        <w:t>рт</w:t>
      </w:r>
      <w:r w:rsidRPr="000B68F6">
        <w:rPr>
          <w:spacing w:val="14"/>
          <w:sz w:val="26"/>
          <w:szCs w:val="26"/>
        </w:rPr>
        <w:t xml:space="preserve"> </w:t>
      </w:r>
      <w:r w:rsidRPr="000B68F6">
        <w:rPr>
          <w:sz w:val="26"/>
          <w:szCs w:val="26"/>
        </w:rPr>
        <w:t>теп</w:t>
      </w:r>
      <w:r w:rsidRPr="000B68F6">
        <w:rPr>
          <w:spacing w:val="3"/>
          <w:sz w:val="26"/>
          <w:szCs w:val="26"/>
        </w:rPr>
        <w:t>л</w:t>
      </w:r>
      <w:r w:rsidRPr="000B68F6">
        <w:rPr>
          <w:sz w:val="26"/>
          <w:szCs w:val="26"/>
        </w:rPr>
        <w:t>а</w:t>
      </w:r>
      <w:r w:rsidRPr="000B68F6">
        <w:rPr>
          <w:spacing w:val="18"/>
          <w:sz w:val="26"/>
          <w:szCs w:val="26"/>
        </w:rPr>
        <w:t xml:space="preserve"> </w:t>
      </w:r>
      <w:r w:rsidRPr="000B68F6">
        <w:rPr>
          <w:sz w:val="26"/>
          <w:szCs w:val="26"/>
        </w:rPr>
        <w:t>от</w:t>
      </w:r>
      <w:r w:rsidRPr="000B68F6">
        <w:rPr>
          <w:spacing w:val="21"/>
          <w:sz w:val="26"/>
          <w:szCs w:val="26"/>
        </w:rPr>
        <w:t xml:space="preserve"> </w:t>
      </w:r>
      <w:r w:rsidRPr="000B68F6">
        <w:rPr>
          <w:sz w:val="26"/>
          <w:szCs w:val="26"/>
        </w:rPr>
        <w:t>ис</w:t>
      </w:r>
      <w:r w:rsidRPr="000B68F6">
        <w:rPr>
          <w:spacing w:val="2"/>
          <w:sz w:val="26"/>
          <w:szCs w:val="26"/>
        </w:rPr>
        <w:t>т</w:t>
      </w:r>
      <w:r w:rsidRPr="000B68F6">
        <w:rPr>
          <w:sz w:val="26"/>
          <w:szCs w:val="26"/>
        </w:rPr>
        <w:t>о</w:t>
      </w:r>
      <w:r w:rsidRPr="000B68F6">
        <w:rPr>
          <w:spacing w:val="-1"/>
          <w:sz w:val="26"/>
          <w:szCs w:val="26"/>
        </w:rPr>
        <w:t>ч</w:t>
      </w:r>
      <w:r w:rsidRPr="000B68F6">
        <w:rPr>
          <w:sz w:val="26"/>
          <w:szCs w:val="26"/>
        </w:rPr>
        <w:t>н</w:t>
      </w:r>
      <w:r w:rsidRPr="000B68F6">
        <w:rPr>
          <w:spacing w:val="3"/>
          <w:sz w:val="26"/>
          <w:szCs w:val="26"/>
        </w:rPr>
        <w:t>и</w:t>
      </w:r>
      <w:r w:rsidRPr="000B68F6">
        <w:rPr>
          <w:spacing w:val="-1"/>
          <w:sz w:val="26"/>
          <w:szCs w:val="26"/>
        </w:rPr>
        <w:t>к</w:t>
      </w:r>
      <w:r w:rsidRPr="000B68F6">
        <w:rPr>
          <w:sz w:val="26"/>
          <w:szCs w:val="26"/>
        </w:rPr>
        <w:t>а</w:t>
      </w:r>
      <w:r w:rsidRPr="000B68F6">
        <w:rPr>
          <w:spacing w:val="12"/>
          <w:sz w:val="26"/>
          <w:szCs w:val="26"/>
        </w:rPr>
        <w:t xml:space="preserve"> </w:t>
      </w:r>
      <w:r w:rsidRPr="000B68F6">
        <w:rPr>
          <w:sz w:val="26"/>
          <w:szCs w:val="26"/>
        </w:rPr>
        <w:t>теп</w:t>
      </w:r>
      <w:r w:rsidRPr="000B68F6">
        <w:rPr>
          <w:spacing w:val="3"/>
          <w:sz w:val="26"/>
          <w:szCs w:val="26"/>
        </w:rPr>
        <w:t>л</w:t>
      </w:r>
      <w:r w:rsidRPr="000B68F6">
        <w:rPr>
          <w:spacing w:val="2"/>
          <w:sz w:val="26"/>
          <w:szCs w:val="26"/>
        </w:rPr>
        <w:t>о</w:t>
      </w:r>
      <w:r w:rsidRPr="000B68F6">
        <w:rPr>
          <w:sz w:val="26"/>
          <w:szCs w:val="26"/>
        </w:rPr>
        <w:t>вой</w:t>
      </w:r>
      <w:r w:rsidRPr="000B68F6">
        <w:rPr>
          <w:spacing w:val="14"/>
          <w:sz w:val="26"/>
          <w:szCs w:val="26"/>
        </w:rPr>
        <w:t xml:space="preserve"> </w:t>
      </w:r>
      <w:r w:rsidRPr="000B68F6">
        <w:rPr>
          <w:spacing w:val="-1"/>
          <w:sz w:val="26"/>
          <w:szCs w:val="26"/>
        </w:rPr>
        <w:t>э</w:t>
      </w:r>
      <w:r w:rsidRPr="000B68F6">
        <w:rPr>
          <w:sz w:val="26"/>
          <w:szCs w:val="26"/>
        </w:rPr>
        <w:t>не</w:t>
      </w:r>
      <w:r w:rsidRPr="000B68F6">
        <w:rPr>
          <w:spacing w:val="3"/>
          <w:sz w:val="26"/>
          <w:szCs w:val="26"/>
        </w:rPr>
        <w:t>р</w:t>
      </w:r>
      <w:r w:rsidRPr="000B68F6">
        <w:rPr>
          <w:sz w:val="26"/>
          <w:szCs w:val="26"/>
        </w:rPr>
        <w:t>гии</w:t>
      </w:r>
      <w:r w:rsidRPr="000B68F6">
        <w:rPr>
          <w:spacing w:val="15"/>
          <w:sz w:val="26"/>
          <w:szCs w:val="26"/>
        </w:rPr>
        <w:t xml:space="preserve"> </w:t>
      </w:r>
      <w:r w:rsidRPr="000B68F6">
        <w:rPr>
          <w:w w:val="99"/>
          <w:sz w:val="26"/>
          <w:szCs w:val="26"/>
        </w:rPr>
        <w:t>до</w:t>
      </w:r>
    </w:p>
    <w:p w14:paraId="0355EEB8"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12B3BE45" w14:textId="77777777" w:rsidR="006D06B3" w:rsidRPr="000B68F6" w:rsidRDefault="006D06B3" w:rsidP="00C22502">
      <w:pPr>
        <w:widowControl w:val="0"/>
        <w:autoSpaceDE w:val="0"/>
        <w:autoSpaceDN w:val="0"/>
        <w:adjustRightInd w:val="0"/>
        <w:spacing w:line="293" w:lineRule="exact"/>
        <w:ind w:left="102" w:right="13"/>
        <w:rPr>
          <w:sz w:val="26"/>
          <w:szCs w:val="26"/>
        </w:rPr>
      </w:pPr>
      <w:r w:rsidRPr="000B68F6">
        <w:rPr>
          <w:position w:val="-1"/>
          <w:sz w:val="26"/>
          <w:szCs w:val="26"/>
        </w:rPr>
        <w:t>в</w:t>
      </w:r>
      <w:r w:rsidRPr="000B68F6">
        <w:rPr>
          <w:spacing w:val="1"/>
          <w:position w:val="-1"/>
          <w:sz w:val="26"/>
          <w:szCs w:val="26"/>
        </w:rPr>
        <w:t>ы</w:t>
      </w:r>
      <w:r w:rsidRPr="000B68F6">
        <w:rPr>
          <w:position w:val="-1"/>
          <w:sz w:val="26"/>
          <w:szCs w:val="26"/>
        </w:rPr>
        <w:t>деле</w:t>
      </w:r>
      <w:r w:rsidRPr="000B68F6">
        <w:rPr>
          <w:spacing w:val="1"/>
          <w:position w:val="-1"/>
          <w:sz w:val="26"/>
          <w:szCs w:val="26"/>
        </w:rPr>
        <w:t>н</w:t>
      </w:r>
      <w:r w:rsidRPr="000B68F6">
        <w:rPr>
          <w:position w:val="-1"/>
          <w:sz w:val="26"/>
          <w:szCs w:val="26"/>
        </w:rPr>
        <w:t>н</w:t>
      </w:r>
      <w:r w:rsidRPr="000B68F6">
        <w:rPr>
          <w:spacing w:val="1"/>
          <w:position w:val="-1"/>
          <w:sz w:val="26"/>
          <w:szCs w:val="26"/>
        </w:rPr>
        <w:t>ы</w:t>
      </w:r>
      <w:r w:rsidRPr="000B68F6">
        <w:rPr>
          <w:position w:val="-1"/>
          <w:sz w:val="26"/>
          <w:szCs w:val="26"/>
        </w:rPr>
        <w:t>х</w:t>
      </w:r>
      <w:r w:rsidRPr="000B68F6">
        <w:rPr>
          <w:spacing w:val="-14"/>
          <w:position w:val="-1"/>
          <w:sz w:val="26"/>
          <w:szCs w:val="26"/>
        </w:rPr>
        <w:t xml:space="preserve"> </w:t>
      </w:r>
      <w:r w:rsidRPr="000B68F6">
        <w:rPr>
          <w:spacing w:val="1"/>
          <w:position w:val="-1"/>
          <w:sz w:val="26"/>
          <w:szCs w:val="26"/>
        </w:rPr>
        <w:t>з</w:t>
      </w:r>
      <w:r w:rsidRPr="000B68F6">
        <w:rPr>
          <w:position w:val="-1"/>
          <w:sz w:val="26"/>
          <w:szCs w:val="26"/>
        </w:rPr>
        <w:t>он,</w:t>
      </w:r>
      <w:r w:rsidRPr="000B68F6">
        <w:rPr>
          <w:spacing w:val="-4"/>
          <w:position w:val="-1"/>
          <w:sz w:val="26"/>
          <w:szCs w:val="26"/>
        </w:rPr>
        <w:t xml:space="preserve"> </w:t>
      </w:r>
      <w:r w:rsidRPr="000B68F6">
        <w:rPr>
          <w:position w:val="-1"/>
          <w:sz w:val="26"/>
          <w:szCs w:val="26"/>
        </w:rPr>
        <w:t>(</w:t>
      </w:r>
      <w:r w:rsidRPr="000B68F6">
        <w:rPr>
          <w:spacing w:val="5"/>
          <w:position w:val="-1"/>
          <w:sz w:val="26"/>
          <w:szCs w:val="26"/>
        </w:rPr>
        <w:t>р</w:t>
      </w:r>
      <w:r w:rsidRPr="000B68F6">
        <w:rPr>
          <w:spacing w:val="-5"/>
          <w:position w:val="-1"/>
          <w:sz w:val="26"/>
          <w:szCs w:val="26"/>
        </w:rPr>
        <w:t>у</w:t>
      </w:r>
      <w:r w:rsidRPr="000B68F6">
        <w:rPr>
          <w:spacing w:val="2"/>
          <w:position w:val="-1"/>
          <w:sz w:val="26"/>
          <w:szCs w:val="26"/>
        </w:rPr>
        <w:t>б</w:t>
      </w:r>
      <w:r w:rsidRPr="000B68F6">
        <w:rPr>
          <w:position w:val="-1"/>
          <w:sz w:val="26"/>
          <w:szCs w:val="26"/>
        </w:rPr>
        <w:t>/</w:t>
      </w:r>
      <w:r w:rsidRPr="000B68F6">
        <w:rPr>
          <w:spacing w:val="-1"/>
          <w:position w:val="-1"/>
          <w:sz w:val="26"/>
          <w:szCs w:val="26"/>
        </w:rPr>
        <w:t>ч</w:t>
      </w:r>
      <w:r w:rsidRPr="000B68F6">
        <w:rPr>
          <w:position w:val="-1"/>
          <w:sz w:val="26"/>
          <w:szCs w:val="26"/>
        </w:rPr>
        <w:t>):</w:t>
      </w:r>
    </w:p>
    <w:p w14:paraId="1497241A" w14:textId="77777777" w:rsidR="006D06B3" w:rsidRPr="000B68F6" w:rsidRDefault="006D06B3" w:rsidP="00C22502">
      <w:pPr>
        <w:widowControl w:val="0"/>
        <w:autoSpaceDE w:val="0"/>
        <w:autoSpaceDN w:val="0"/>
        <w:adjustRightInd w:val="0"/>
        <w:spacing w:before="5" w:line="150" w:lineRule="exact"/>
        <w:ind w:right="13"/>
        <w:rPr>
          <w:sz w:val="15"/>
          <w:szCs w:val="15"/>
        </w:rPr>
      </w:pPr>
    </w:p>
    <w:p w14:paraId="0550B46B" w14:textId="77777777" w:rsidR="006D06B3" w:rsidRPr="000B68F6" w:rsidRDefault="006D06B3" w:rsidP="00C03847">
      <w:pPr>
        <w:widowControl w:val="0"/>
        <w:autoSpaceDE w:val="0"/>
        <w:autoSpaceDN w:val="0"/>
        <w:adjustRightInd w:val="0"/>
        <w:ind w:right="13"/>
        <w:jc w:val="center"/>
        <w:rPr>
          <w:sz w:val="26"/>
          <w:szCs w:val="26"/>
        </w:rPr>
      </w:pPr>
      <w:r w:rsidRPr="000B68F6">
        <w:rPr>
          <w:sz w:val="26"/>
          <w:szCs w:val="26"/>
        </w:rPr>
        <w:t>Сi</w:t>
      </w:r>
      <w:r w:rsidRPr="000B68F6">
        <w:rPr>
          <w:spacing w:val="-2"/>
          <w:sz w:val="26"/>
          <w:szCs w:val="26"/>
        </w:rPr>
        <w:t xml:space="preserve"> </w:t>
      </w:r>
      <w:r w:rsidRPr="000B68F6">
        <w:rPr>
          <w:sz w:val="26"/>
          <w:szCs w:val="26"/>
        </w:rPr>
        <w:t>=</w:t>
      </w:r>
      <w:r w:rsidRPr="000B68F6">
        <w:rPr>
          <w:spacing w:val="-1"/>
          <w:sz w:val="26"/>
          <w:szCs w:val="26"/>
        </w:rPr>
        <w:t xml:space="preserve"> </w:t>
      </w:r>
      <w:r w:rsidRPr="000B68F6">
        <w:rPr>
          <w:sz w:val="26"/>
          <w:szCs w:val="26"/>
        </w:rPr>
        <w:t>Z*</w:t>
      </w:r>
      <w:r w:rsidRPr="000B68F6">
        <w:rPr>
          <w:spacing w:val="-3"/>
          <w:sz w:val="26"/>
          <w:szCs w:val="26"/>
        </w:rPr>
        <w:t xml:space="preserve"> </w:t>
      </w:r>
      <w:r w:rsidRPr="000B68F6">
        <w:rPr>
          <w:sz w:val="26"/>
          <w:szCs w:val="26"/>
        </w:rPr>
        <w:t>Qi</w:t>
      </w:r>
      <w:r w:rsidRPr="000B68F6">
        <w:rPr>
          <w:spacing w:val="-1"/>
          <w:sz w:val="26"/>
          <w:szCs w:val="26"/>
        </w:rPr>
        <w:t xml:space="preserve"> </w:t>
      </w:r>
      <w:r w:rsidRPr="000B68F6">
        <w:rPr>
          <w:sz w:val="26"/>
          <w:szCs w:val="26"/>
        </w:rPr>
        <w:t>*</w:t>
      </w:r>
      <w:r w:rsidRPr="000B68F6">
        <w:rPr>
          <w:spacing w:val="-1"/>
          <w:sz w:val="26"/>
          <w:szCs w:val="26"/>
        </w:rPr>
        <w:t xml:space="preserve"> </w:t>
      </w:r>
      <w:r w:rsidRPr="000B68F6">
        <w:rPr>
          <w:w w:val="99"/>
          <w:sz w:val="26"/>
          <w:szCs w:val="26"/>
        </w:rPr>
        <w:t>Li</w:t>
      </w:r>
    </w:p>
    <w:p w14:paraId="04261E7A"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456BEB3D" w14:textId="77777777" w:rsidR="006D06B3" w:rsidRPr="000B68F6" w:rsidRDefault="006D06B3" w:rsidP="00C22502">
      <w:pPr>
        <w:widowControl w:val="0"/>
        <w:autoSpaceDE w:val="0"/>
        <w:autoSpaceDN w:val="0"/>
        <w:adjustRightInd w:val="0"/>
        <w:spacing w:line="360" w:lineRule="auto"/>
        <w:ind w:left="102" w:right="13" w:firstLine="708"/>
        <w:jc w:val="both"/>
        <w:rPr>
          <w:sz w:val="26"/>
          <w:szCs w:val="26"/>
        </w:rPr>
      </w:pPr>
      <w:r w:rsidRPr="000B68F6">
        <w:rPr>
          <w:sz w:val="26"/>
          <w:szCs w:val="26"/>
        </w:rPr>
        <w:t>В</w:t>
      </w:r>
      <w:r w:rsidRPr="000B68F6">
        <w:rPr>
          <w:spacing w:val="1"/>
          <w:sz w:val="26"/>
          <w:szCs w:val="26"/>
        </w:rPr>
        <w:t>ы</w:t>
      </w:r>
      <w:r w:rsidRPr="000B68F6">
        <w:rPr>
          <w:spacing w:val="-1"/>
          <w:sz w:val="26"/>
          <w:szCs w:val="26"/>
        </w:rPr>
        <w:t>ч</w:t>
      </w:r>
      <w:r w:rsidRPr="000B68F6">
        <w:rPr>
          <w:sz w:val="26"/>
          <w:szCs w:val="26"/>
        </w:rPr>
        <w:t>ис</w:t>
      </w:r>
      <w:r w:rsidRPr="000B68F6">
        <w:rPr>
          <w:spacing w:val="1"/>
          <w:sz w:val="26"/>
          <w:szCs w:val="26"/>
        </w:rPr>
        <w:t>л</w:t>
      </w:r>
      <w:r w:rsidRPr="000B68F6">
        <w:rPr>
          <w:sz w:val="26"/>
          <w:szCs w:val="26"/>
        </w:rPr>
        <w:t>ив</w:t>
      </w:r>
      <w:r w:rsidRPr="000B68F6">
        <w:rPr>
          <w:spacing w:val="2"/>
          <w:sz w:val="26"/>
          <w:szCs w:val="26"/>
        </w:rPr>
        <w:t xml:space="preserve"> </w:t>
      </w:r>
      <w:r w:rsidRPr="000B68F6">
        <w:rPr>
          <w:spacing w:val="1"/>
          <w:sz w:val="26"/>
          <w:szCs w:val="26"/>
        </w:rPr>
        <w:t>С</w:t>
      </w:r>
      <w:r w:rsidRPr="000B68F6">
        <w:rPr>
          <w:sz w:val="26"/>
          <w:szCs w:val="26"/>
        </w:rPr>
        <w:t>i</w:t>
      </w:r>
      <w:r w:rsidRPr="000B68F6">
        <w:rPr>
          <w:spacing w:val="11"/>
          <w:sz w:val="26"/>
          <w:szCs w:val="26"/>
        </w:rPr>
        <w:t xml:space="preserve"> </w:t>
      </w:r>
      <w:r w:rsidRPr="000B68F6">
        <w:rPr>
          <w:sz w:val="26"/>
          <w:szCs w:val="26"/>
        </w:rPr>
        <w:t>и</w:t>
      </w:r>
      <w:r w:rsidRPr="000B68F6">
        <w:rPr>
          <w:spacing w:val="12"/>
          <w:sz w:val="26"/>
          <w:szCs w:val="26"/>
        </w:rPr>
        <w:t xml:space="preserve"> </w:t>
      </w:r>
      <w:r w:rsidRPr="000B68F6">
        <w:rPr>
          <w:sz w:val="26"/>
          <w:szCs w:val="26"/>
        </w:rPr>
        <w:t>Z,</w:t>
      </w:r>
      <w:r w:rsidRPr="000B68F6">
        <w:rPr>
          <w:spacing w:val="13"/>
          <w:sz w:val="26"/>
          <w:szCs w:val="26"/>
        </w:rPr>
        <w:t xml:space="preserve"> </w:t>
      </w:r>
      <w:r w:rsidRPr="000B68F6">
        <w:rPr>
          <w:spacing w:val="-1"/>
          <w:sz w:val="26"/>
          <w:szCs w:val="26"/>
        </w:rPr>
        <w:t>м</w:t>
      </w:r>
      <w:r w:rsidRPr="000B68F6">
        <w:rPr>
          <w:spacing w:val="2"/>
          <w:sz w:val="26"/>
          <w:szCs w:val="26"/>
        </w:rPr>
        <w:t>о</w:t>
      </w:r>
      <w:r w:rsidRPr="000B68F6">
        <w:rPr>
          <w:spacing w:val="1"/>
          <w:sz w:val="26"/>
          <w:szCs w:val="26"/>
        </w:rPr>
        <w:t>ж</w:t>
      </w:r>
      <w:r w:rsidRPr="000B68F6">
        <w:rPr>
          <w:sz w:val="26"/>
          <w:szCs w:val="26"/>
        </w:rPr>
        <w:t>но</w:t>
      </w:r>
      <w:r w:rsidRPr="000B68F6">
        <w:rPr>
          <w:spacing w:val="6"/>
          <w:sz w:val="26"/>
          <w:szCs w:val="26"/>
        </w:rPr>
        <w:t xml:space="preserve"> </w:t>
      </w:r>
      <w:r w:rsidRPr="000B68F6">
        <w:rPr>
          <w:sz w:val="26"/>
          <w:szCs w:val="26"/>
        </w:rPr>
        <w:t>рассчит</w:t>
      </w:r>
      <w:r w:rsidRPr="000B68F6">
        <w:rPr>
          <w:spacing w:val="2"/>
          <w:sz w:val="26"/>
          <w:szCs w:val="26"/>
        </w:rPr>
        <w:t>а</w:t>
      </w:r>
      <w:r w:rsidRPr="000B68F6">
        <w:rPr>
          <w:sz w:val="26"/>
          <w:szCs w:val="26"/>
        </w:rPr>
        <w:t>ть для</w:t>
      </w:r>
      <w:r w:rsidRPr="000B68F6">
        <w:rPr>
          <w:spacing w:val="10"/>
          <w:sz w:val="26"/>
          <w:szCs w:val="26"/>
        </w:rPr>
        <w:t xml:space="preserve"> </w:t>
      </w:r>
      <w:r w:rsidRPr="000B68F6">
        <w:rPr>
          <w:spacing w:val="1"/>
          <w:sz w:val="26"/>
          <w:szCs w:val="26"/>
        </w:rPr>
        <w:t>к</w:t>
      </w:r>
      <w:r w:rsidRPr="000B68F6">
        <w:rPr>
          <w:sz w:val="26"/>
          <w:szCs w:val="26"/>
        </w:rPr>
        <w:t>а</w:t>
      </w:r>
      <w:r w:rsidRPr="000B68F6">
        <w:rPr>
          <w:spacing w:val="1"/>
          <w:sz w:val="26"/>
          <w:szCs w:val="26"/>
        </w:rPr>
        <w:t>ж</w:t>
      </w:r>
      <w:r w:rsidRPr="000B68F6">
        <w:rPr>
          <w:sz w:val="26"/>
          <w:szCs w:val="26"/>
        </w:rPr>
        <w:t>дой</w:t>
      </w:r>
      <w:r w:rsidRPr="000B68F6">
        <w:rPr>
          <w:spacing w:val="5"/>
          <w:sz w:val="26"/>
          <w:szCs w:val="26"/>
        </w:rPr>
        <w:t xml:space="preserve"> </w:t>
      </w:r>
      <w:r w:rsidRPr="000B68F6">
        <w:rPr>
          <w:sz w:val="26"/>
          <w:szCs w:val="26"/>
        </w:rPr>
        <w:t>в</w:t>
      </w:r>
      <w:r w:rsidRPr="000B68F6">
        <w:rPr>
          <w:spacing w:val="1"/>
          <w:sz w:val="26"/>
          <w:szCs w:val="26"/>
        </w:rPr>
        <w:t>ы</w:t>
      </w:r>
      <w:r w:rsidRPr="000B68F6">
        <w:rPr>
          <w:sz w:val="26"/>
          <w:szCs w:val="26"/>
        </w:rPr>
        <w:t>деле</w:t>
      </w:r>
      <w:r w:rsidRPr="000B68F6">
        <w:rPr>
          <w:spacing w:val="1"/>
          <w:sz w:val="26"/>
          <w:szCs w:val="26"/>
        </w:rPr>
        <w:t>н</w:t>
      </w:r>
      <w:r w:rsidRPr="000B68F6">
        <w:rPr>
          <w:sz w:val="26"/>
          <w:szCs w:val="26"/>
        </w:rPr>
        <w:t xml:space="preserve">ной </w:t>
      </w:r>
      <w:r w:rsidRPr="000B68F6">
        <w:rPr>
          <w:spacing w:val="1"/>
          <w:sz w:val="26"/>
          <w:szCs w:val="26"/>
        </w:rPr>
        <w:t>з</w:t>
      </w:r>
      <w:r w:rsidRPr="000B68F6">
        <w:rPr>
          <w:sz w:val="26"/>
          <w:szCs w:val="26"/>
        </w:rPr>
        <w:t>оны</w:t>
      </w:r>
      <w:r w:rsidRPr="000B68F6">
        <w:rPr>
          <w:spacing w:val="9"/>
          <w:sz w:val="26"/>
          <w:szCs w:val="26"/>
        </w:rPr>
        <w:t xml:space="preserve"> </w:t>
      </w:r>
      <w:r w:rsidRPr="000B68F6">
        <w:rPr>
          <w:sz w:val="26"/>
          <w:szCs w:val="26"/>
        </w:rPr>
        <w:t>наг</w:t>
      </w:r>
      <w:r w:rsidRPr="000B68F6">
        <w:rPr>
          <w:spacing w:val="4"/>
          <w:sz w:val="26"/>
          <w:szCs w:val="26"/>
        </w:rPr>
        <w:t>р</w:t>
      </w:r>
      <w:r w:rsidRPr="000B68F6">
        <w:rPr>
          <w:spacing w:val="-7"/>
          <w:sz w:val="26"/>
          <w:szCs w:val="26"/>
        </w:rPr>
        <w:t>у</w:t>
      </w:r>
      <w:r w:rsidRPr="000B68F6">
        <w:rPr>
          <w:spacing w:val="3"/>
          <w:sz w:val="26"/>
          <w:szCs w:val="26"/>
        </w:rPr>
        <w:t>з</w:t>
      </w:r>
      <w:r w:rsidRPr="000B68F6">
        <w:rPr>
          <w:sz w:val="26"/>
          <w:szCs w:val="26"/>
        </w:rPr>
        <w:t>ок</w:t>
      </w:r>
      <w:r w:rsidRPr="000B68F6">
        <w:rPr>
          <w:spacing w:val="5"/>
          <w:sz w:val="26"/>
          <w:szCs w:val="26"/>
        </w:rPr>
        <w:t xml:space="preserve"> </w:t>
      </w:r>
      <w:r w:rsidRPr="000B68F6">
        <w:rPr>
          <w:sz w:val="26"/>
          <w:szCs w:val="26"/>
        </w:rPr>
        <w:t xml:space="preserve">в </w:t>
      </w:r>
      <w:r w:rsidRPr="000B68F6">
        <w:rPr>
          <w:spacing w:val="1"/>
          <w:sz w:val="26"/>
          <w:szCs w:val="26"/>
        </w:rPr>
        <w:t>з</w:t>
      </w:r>
      <w:r w:rsidRPr="000B68F6">
        <w:rPr>
          <w:sz w:val="26"/>
          <w:szCs w:val="26"/>
        </w:rPr>
        <w:t>оне</w:t>
      </w:r>
      <w:r w:rsidRPr="000B68F6">
        <w:rPr>
          <w:spacing w:val="10"/>
          <w:sz w:val="26"/>
          <w:szCs w:val="26"/>
        </w:rPr>
        <w:t xml:space="preserve"> </w:t>
      </w:r>
      <w:r w:rsidRPr="000B68F6">
        <w:rPr>
          <w:sz w:val="26"/>
          <w:szCs w:val="26"/>
        </w:rPr>
        <w:t>дей</w:t>
      </w:r>
      <w:r w:rsidRPr="000B68F6">
        <w:rPr>
          <w:spacing w:val="1"/>
          <w:sz w:val="26"/>
          <w:szCs w:val="26"/>
        </w:rPr>
        <w:t>с</w:t>
      </w:r>
      <w:r w:rsidRPr="000B68F6">
        <w:rPr>
          <w:sz w:val="26"/>
          <w:szCs w:val="26"/>
        </w:rPr>
        <w:t>твия</w:t>
      </w:r>
      <w:r w:rsidRPr="000B68F6">
        <w:rPr>
          <w:spacing w:val="5"/>
          <w:sz w:val="26"/>
          <w:szCs w:val="26"/>
        </w:rPr>
        <w:t xml:space="preserve"> </w:t>
      </w:r>
      <w:r w:rsidRPr="000B68F6">
        <w:rPr>
          <w:sz w:val="26"/>
          <w:szCs w:val="26"/>
        </w:rPr>
        <w:t>и</w:t>
      </w:r>
      <w:r w:rsidRPr="000B68F6">
        <w:rPr>
          <w:spacing w:val="3"/>
          <w:sz w:val="26"/>
          <w:szCs w:val="26"/>
        </w:rPr>
        <w:t>с</w:t>
      </w:r>
      <w:r w:rsidRPr="000B68F6">
        <w:rPr>
          <w:sz w:val="26"/>
          <w:szCs w:val="26"/>
        </w:rPr>
        <w:t>то</w:t>
      </w:r>
      <w:r w:rsidRPr="000B68F6">
        <w:rPr>
          <w:spacing w:val="-1"/>
          <w:sz w:val="26"/>
          <w:szCs w:val="26"/>
        </w:rPr>
        <w:t>ч</w:t>
      </w:r>
      <w:r w:rsidRPr="000B68F6">
        <w:rPr>
          <w:spacing w:val="3"/>
          <w:sz w:val="26"/>
          <w:szCs w:val="26"/>
        </w:rPr>
        <w:t>н</w:t>
      </w:r>
      <w:r w:rsidRPr="000B68F6">
        <w:rPr>
          <w:sz w:val="26"/>
          <w:szCs w:val="26"/>
        </w:rPr>
        <w:t>ика</w:t>
      </w:r>
      <w:r w:rsidRPr="000B68F6">
        <w:rPr>
          <w:spacing w:val="2"/>
          <w:sz w:val="26"/>
          <w:szCs w:val="26"/>
        </w:rPr>
        <w:t xml:space="preserve"> т</w:t>
      </w:r>
      <w:r w:rsidRPr="000B68F6">
        <w:rPr>
          <w:sz w:val="26"/>
          <w:szCs w:val="26"/>
        </w:rPr>
        <w:t>еп</w:t>
      </w:r>
      <w:r w:rsidRPr="000B68F6">
        <w:rPr>
          <w:spacing w:val="1"/>
          <w:sz w:val="26"/>
          <w:szCs w:val="26"/>
        </w:rPr>
        <w:t>л</w:t>
      </w:r>
      <w:r w:rsidRPr="000B68F6">
        <w:rPr>
          <w:sz w:val="26"/>
          <w:szCs w:val="26"/>
        </w:rPr>
        <w:t>овой</w:t>
      </w:r>
      <w:r w:rsidRPr="000B68F6">
        <w:rPr>
          <w:spacing w:val="7"/>
          <w:sz w:val="26"/>
          <w:szCs w:val="26"/>
        </w:rPr>
        <w:t xml:space="preserve"> </w:t>
      </w:r>
      <w:r w:rsidRPr="000B68F6">
        <w:rPr>
          <w:spacing w:val="-1"/>
          <w:sz w:val="26"/>
          <w:szCs w:val="26"/>
        </w:rPr>
        <w:t>э</w:t>
      </w:r>
      <w:r w:rsidRPr="000B68F6">
        <w:rPr>
          <w:sz w:val="26"/>
          <w:szCs w:val="26"/>
        </w:rPr>
        <w:t>не</w:t>
      </w:r>
      <w:r w:rsidRPr="000B68F6">
        <w:rPr>
          <w:spacing w:val="3"/>
          <w:sz w:val="26"/>
          <w:szCs w:val="26"/>
        </w:rPr>
        <w:t>р</w:t>
      </w:r>
      <w:r w:rsidRPr="000B68F6">
        <w:rPr>
          <w:sz w:val="26"/>
          <w:szCs w:val="26"/>
        </w:rPr>
        <w:t>г</w:t>
      </w:r>
      <w:r w:rsidRPr="000B68F6">
        <w:rPr>
          <w:spacing w:val="2"/>
          <w:sz w:val="26"/>
          <w:szCs w:val="26"/>
        </w:rPr>
        <w:t>и</w:t>
      </w:r>
      <w:r w:rsidRPr="000B68F6">
        <w:rPr>
          <w:sz w:val="26"/>
          <w:szCs w:val="26"/>
        </w:rPr>
        <w:t>и</w:t>
      </w:r>
      <w:r w:rsidRPr="000B68F6">
        <w:rPr>
          <w:spacing w:val="6"/>
          <w:sz w:val="26"/>
          <w:szCs w:val="26"/>
        </w:rPr>
        <w:t xml:space="preserve"> </w:t>
      </w:r>
      <w:r w:rsidRPr="000B68F6">
        <w:rPr>
          <w:sz w:val="26"/>
          <w:szCs w:val="26"/>
        </w:rPr>
        <w:t>ра</w:t>
      </w:r>
      <w:r w:rsidRPr="000B68F6">
        <w:rPr>
          <w:spacing w:val="1"/>
          <w:sz w:val="26"/>
          <w:szCs w:val="26"/>
        </w:rPr>
        <w:t>з</w:t>
      </w:r>
      <w:r w:rsidRPr="000B68F6">
        <w:rPr>
          <w:sz w:val="26"/>
          <w:szCs w:val="26"/>
        </w:rPr>
        <w:t>н</w:t>
      </w:r>
      <w:r w:rsidRPr="000B68F6">
        <w:rPr>
          <w:spacing w:val="1"/>
          <w:sz w:val="26"/>
          <w:szCs w:val="26"/>
        </w:rPr>
        <w:t>и</w:t>
      </w:r>
      <w:r w:rsidRPr="000B68F6">
        <w:rPr>
          <w:spacing w:val="5"/>
          <w:sz w:val="26"/>
          <w:szCs w:val="26"/>
        </w:rPr>
        <w:t>ц</w:t>
      </w:r>
      <w:r w:rsidRPr="000B68F6">
        <w:rPr>
          <w:sz w:val="26"/>
          <w:szCs w:val="26"/>
        </w:rPr>
        <w:t>у в</w:t>
      </w:r>
      <w:r w:rsidRPr="000B68F6">
        <w:rPr>
          <w:spacing w:val="13"/>
          <w:sz w:val="26"/>
          <w:szCs w:val="26"/>
        </w:rPr>
        <w:t xml:space="preserve"> </w:t>
      </w:r>
      <w:r w:rsidRPr="000B68F6">
        <w:rPr>
          <w:spacing w:val="1"/>
          <w:sz w:val="26"/>
          <w:szCs w:val="26"/>
        </w:rPr>
        <w:t>з</w:t>
      </w:r>
      <w:r w:rsidRPr="000B68F6">
        <w:rPr>
          <w:spacing w:val="2"/>
          <w:sz w:val="26"/>
          <w:szCs w:val="26"/>
        </w:rPr>
        <w:t>а</w:t>
      </w:r>
      <w:r w:rsidRPr="000B68F6">
        <w:rPr>
          <w:sz w:val="26"/>
          <w:szCs w:val="26"/>
        </w:rPr>
        <w:t>тра</w:t>
      </w:r>
      <w:r w:rsidRPr="000B68F6">
        <w:rPr>
          <w:spacing w:val="-1"/>
          <w:sz w:val="26"/>
          <w:szCs w:val="26"/>
        </w:rPr>
        <w:t>т</w:t>
      </w:r>
      <w:r w:rsidRPr="000B68F6">
        <w:rPr>
          <w:spacing w:val="2"/>
          <w:sz w:val="26"/>
          <w:szCs w:val="26"/>
        </w:rPr>
        <w:t>а</w:t>
      </w:r>
      <w:r w:rsidRPr="000B68F6">
        <w:rPr>
          <w:sz w:val="26"/>
          <w:szCs w:val="26"/>
        </w:rPr>
        <w:t>х</w:t>
      </w:r>
      <w:r w:rsidRPr="000B68F6">
        <w:rPr>
          <w:spacing w:val="7"/>
          <w:sz w:val="26"/>
          <w:szCs w:val="26"/>
        </w:rPr>
        <w:t xml:space="preserve"> </w:t>
      </w:r>
      <w:r w:rsidRPr="000B68F6">
        <w:rPr>
          <w:sz w:val="26"/>
          <w:szCs w:val="26"/>
        </w:rPr>
        <w:t>на</w:t>
      </w:r>
      <w:r w:rsidRPr="000B68F6">
        <w:rPr>
          <w:spacing w:val="12"/>
          <w:sz w:val="26"/>
          <w:szCs w:val="26"/>
        </w:rPr>
        <w:t xml:space="preserve"> </w:t>
      </w:r>
      <w:r w:rsidRPr="000B68F6">
        <w:rPr>
          <w:sz w:val="26"/>
          <w:szCs w:val="26"/>
        </w:rPr>
        <w:t>тра</w:t>
      </w:r>
      <w:r w:rsidRPr="000B68F6">
        <w:rPr>
          <w:spacing w:val="2"/>
          <w:sz w:val="26"/>
          <w:szCs w:val="26"/>
        </w:rPr>
        <w:t>н</w:t>
      </w:r>
      <w:r w:rsidRPr="000B68F6">
        <w:rPr>
          <w:sz w:val="26"/>
          <w:szCs w:val="26"/>
        </w:rPr>
        <w:t>спорт</w:t>
      </w:r>
      <w:r w:rsidRPr="000B68F6">
        <w:rPr>
          <w:spacing w:val="6"/>
          <w:sz w:val="26"/>
          <w:szCs w:val="26"/>
        </w:rPr>
        <w:t xml:space="preserve"> </w:t>
      </w:r>
      <w:r w:rsidRPr="000B68F6">
        <w:rPr>
          <w:sz w:val="26"/>
          <w:szCs w:val="26"/>
        </w:rPr>
        <w:t>тепла</w:t>
      </w:r>
      <w:r w:rsidRPr="000B68F6">
        <w:rPr>
          <w:spacing w:val="11"/>
          <w:sz w:val="26"/>
          <w:szCs w:val="26"/>
        </w:rPr>
        <w:t xml:space="preserve"> </w:t>
      </w:r>
      <w:r w:rsidRPr="000B68F6">
        <w:rPr>
          <w:sz w:val="26"/>
          <w:szCs w:val="26"/>
        </w:rPr>
        <w:t xml:space="preserve">с </w:t>
      </w:r>
      <w:r w:rsidRPr="000B68F6">
        <w:rPr>
          <w:spacing w:val="-2"/>
          <w:sz w:val="26"/>
          <w:szCs w:val="26"/>
        </w:rPr>
        <w:t>у</w:t>
      </w:r>
      <w:r w:rsidRPr="000B68F6">
        <w:rPr>
          <w:spacing w:val="1"/>
          <w:sz w:val="26"/>
          <w:szCs w:val="26"/>
        </w:rPr>
        <w:t>ч</w:t>
      </w:r>
      <w:r w:rsidRPr="000B68F6">
        <w:rPr>
          <w:sz w:val="26"/>
          <w:szCs w:val="26"/>
        </w:rPr>
        <w:t>ет</w:t>
      </w:r>
      <w:r w:rsidRPr="000B68F6">
        <w:rPr>
          <w:spacing w:val="2"/>
          <w:sz w:val="26"/>
          <w:szCs w:val="26"/>
        </w:rPr>
        <w:t>о</w:t>
      </w:r>
      <w:r w:rsidRPr="000B68F6">
        <w:rPr>
          <w:sz w:val="26"/>
          <w:szCs w:val="26"/>
        </w:rPr>
        <w:t>м</w:t>
      </w:r>
      <w:r w:rsidRPr="000B68F6">
        <w:rPr>
          <w:spacing w:val="-9"/>
          <w:sz w:val="26"/>
          <w:szCs w:val="26"/>
        </w:rPr>
        <w:t xml:space="preserve"> </w:t>
      </w:r>
      <w:r w:rsidRPr="000B68F6">
        <w:rPr>
          <w:sz w:val="26"/>
          <w:szCs w:val="26"/>
        </w:rPr>
        <w:t>и</w:t>
      </w:r>
      <w:r w:rsidRPr="000B68F6">
        <w:rPr>
          <w:spacing w:val="-1"/>
          <w:sz w:val="26"/>
          <w:szCs w:val="26"/>
        </w:rPr>
        <w:t xml:space="preserve"> </w:t>
      </w:r>
      <w:r w:rsidRPr="000B68F6">
        <w:rPr>
          <w:sz w:val="26"/>
          <w:szCs w:val="26"/>
        </w:rPr>
        <w:t>без</w:t>
      </w:r>
      <w:r w:rsidRPr="000B68F6">
        <w:rPr>
          <w:spacing w:val="2"/>
          <w:sz w:val="26"/>
          <w:szCs w:val="26"/>
        </w:rPr>
        <w:t xml:space="preserve"> </w:t>
      </w:r>
      <w:r w:rsidRPr="000B68F6">
        <w:rPr>
          <w:spacing w:val="-5"/>
          <w:sz w:val="26"/>
          <w:szCs w:val="26"/>
        </w:rPr>
        <w:t>у</w:t>
      </w:r>
      <w:r w:rsidRPr="000B68F6">
        <w:rPr>
          <w:spacing w:val="1"/>
          <w:sz w:val="26"/>
          <w:szCs w:val="26"/>
        </w:rPr>
        <w:t>ч</w:t>
      </w:r>
      <w:r w:rsidRPr="000B68F6">
        <w:rPr>
          <w:sz w:val="26"/>
          <w:szCs w:val="26"/>
        </w:rPr>
        <w:t>ета</w:t>
      </w:r>
      <w:r w:rsidRPr="000B68F6">
        <w:rPr>
          <w:spacing w:val="-2"/>
          <w:sz w:val="26"/>
          <w:szCs w:val="26"/>
        </w:rPr>
        <w:t xml:space="preserve"> </w:t>
      </w:r>
      <w:r w:rsidRPr="000B68F6">
        <w:rPr>
          <w:spacing w:val="-5"/>
          <w:sz w:val="26"/>
          <w:szCs w:val="26"/>
        </w:rPr>
        <w:t>у</w:t>
      </w:r>
      <w:r w:rsidRPr="000B68F6">
        <w:rPr>
          <w:spacing w:val="5"/>
          <w:sz w:val="26"/>
          <w:szCs w:val="26"/>
        </w:rPr>
        <w:t>д</w:t>
      </w:r>
      <w:r w:rsidRPr="000B68F6">
        <w:rPr>
          <w:sz w:val="26"/>
          <w:szCs w:val="26"/>
        </w:rPr>
        <w:t>але</w:t>
      </w:r>
      <w:r w:rsidRPr="000B68F6">
        <w:rPr>
          <w:spacing w:val="1"/>
          <w:sz w:val="26"/>
          <w:szCs w:val="26"/>
        </w:rPr>
        <w:t>н</w:t>
      </w:r>
      <w:r w:rsidRPr="000B68F6">
        <w:rPr>
          <w:sz w:val="26"/>
          <w:szCs w:val="26"/>
        </w:rPr>
        <w:t>ности</w:t>
      </w:r>
      <w:r w:rsidRPr="000B68F6">
        <w:rPr>
          <w:spacing w:val="-14"/>
          <w:sz w:val="26"/>
          <w:szCs w:val="26"/>
        </w:rPr>
        <w:t xml:space="preserve"> </w:t>
      </w:r>
      <w:r w:rsidRPr="000B68F6">
        <w:rPr>
          <w:spacing w:val="1"/>
          <w:sz w:val="26"/>
          <w:szCs w:val="26"/>
        </w:rPr>
        <w:t>п</w:t>
      </w:r>
      <w:r w:rsidRPr="000B68F6">
        <w:rPr>
          <w:sz w:val="26"/>
          <w:szCs w:val="26"/>
        </w:rPr>
        <w:t>о</w:t>
      </w:r>
      <w:r w:rsidRPr="000B68F6">
        <w:rPr>
          <w:spacing w:val="2"/>
          <w:sz w:val="26"/>
          <w:szCs w:val="26"/>
        </w:rPr>
        <w:t>т</w:t>
      </w:r>
      <w:r w:rsidRPr="000B68F6">
        <w:rPr>
          <w:sz w:val="26"/>
          <w:szCs w:val="26"/>
        </w:rPr>
        <w:t>ребит</w:t>
      </w:r>
      <w:r w:rsidRPr="000B68F6">
        <w:rPr>
          <w:spacing w:val="3"/>
          <w:sz w:val="26"/>
          <w:szCs w:val="26"/>
        </w:rPr>
        <w:t>е</w:t>
      </w:r>
      <w:r w:rsidRPr="000B68F6">
        <w:rPr>
          <w:sz w:val="26"/>
          <w:szCs w:val="26"/>
        </w:rPr>
        <w:t>лей</w:t>
      </w:r>
      <w:r w:rsidRPr="000B68F6">
        <w:rPr>
          <w:spacing w:val="-15"/>
          <w:sz w:val="26"/>
          <w:szCs w:val="26"/>
        </w:rPr>
        <w:t xml:space="preserve"> </w:t>
      </w:r>
      <w:r w:rsidRPr="000B68F6">
        <w:rPr>
          <w:sz w:val="26"/>
          <w:szCs w:val="26"/>
        </w:rPr>
        <w:t>от</w:t>
      </w:r>
      <w:r w:rsidRPr="000B68F6">
        <w:rPr>
          <w:spacing w:val="-2"/>
          <w:sz w:val="26"/>
          <w:szCs w:val="26"/>
        </w:rPr>
        <w:t xml:space="preserve"> </w:t>
      </w:r>
      <w:r w:rsidRPr="000B68F6">
        <w:rPr>
          <w:sz w:val="26"/>
          <w:szCs w:val="26"/>
        </w:rPr>
        <w:t>ист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ик</w:t>
      </w:r>
      <w:r w:rsidRPr="000B68F6">
        <w:rPr>
          <w:sz w:val="26"/>
          <w:szCs w:val="26"/>
        </w:rPr>
        <w:t>а.</w:t>
      </w:r>
    </w:p>
    <w:p w14:paraId="582C507C"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Подход к расчету радиуса эффективного теплоснабжения источника тепловой энергии.</w:t>
      </w:r>
    </w:p>
    <w:p w14:paraId="37189045"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На электронной схеме наносится зона действия источника тепловой энергии с определением площади территории тепловой сети от данного источника и присоединенной тепловой нагрузки.</w:t>
      </w:r>
    </w:p>
    <w:p w14:paraId="44637E22"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37EABABD"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Определяется средняя плотность тепловой нагрузки в зоне действия источника тепловой энергии (Гкал/ч/Га, Гкал/ч/км2).</w:t>
      </w:r>
    </w:p>
    <w:p w14:paraId="430ABD13"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lastRenderedPageBreak/>
        <w:t>Зона действия источника тепловой энергии условно разбивается на зоны крупных нагрузок с определением их мощности Qi и усредненного расстояния от источника до условного центра присоединенной нагрузки (Li).</w:t>
      </w:r>
    </w:p>
    <w:p w14:paraId="0E0468A2"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Определяется максимальный радиус теплоснабжения, как длина главной магистрали от источника тепловой энергии до самого удаленного потребителя, присоединенного к этой магистрали Lмах (км).</w:t>
      </w:r>
    </w:p>
    <w:p w14:paraId="5A2EC373"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Определяется средний радиус теплоснабжения по системе Lср.</w:t>
      </w:r>
    </w:p>
    <w:p w14:paraId="4F0D003F"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Определяются удельные затраты в зоне действия источника тепловой энергии на транспорт тепла Z = C/(Q * Lср) = B /(Q * Lср) х Ч.</w:t>
      </w:r>
    </w:p>
    <w:p w14:paraId="40CF5930"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Определяются среднечасовые затраты на транспорт тепла от источника тепловой энергии до выделенных зон Сi, руб./ч.</w:t>
      </w:r>
    </w:p>
    <w:p w14:paraId="6D9D5A48"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Определяются годовые затраты на транспорт тепла по каждой зоне с учетом расстояния до источника Вi, млн. руб.</w:t>
      </w:r>
    </w:p>
    <w:p w14:paraId="489D5FD0"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Определяются годовые затраты на транспорт тепла по каждой зоне без учета расстояния до источника Вi</w:t>
      </w:r>
      <w:r w:rsidRPr="000B68F6">
        <w:rPr>
          <w:sz w:val="26"/>
          <w:szCs w:val="26"/>
          <w:vertAlign w:val="superscript"/>
        </w:rPr>
        <w:t>0</w:t>
      </w:r>
      <w:r w:rsidRPr="000B68F6">
        <w:rPr>
          <w:sz w:val="26"/>
          <w:szCs w:val="26"/>
        </w:rPr>
        <w:t>=Аi * Т, млн. руб.</w:t>
      </w:r>
    </w:p>
    <w:p w14:paraId="58717884"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Комплексная оценка вышеперечисленных факторов, определяет величину оптимального радиуса теплоснабжения.</w:t>
      </w:r>
    </w:p>
    <w:p w14:paraId="14294483" w14:textId="782282A3"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Существующая застройка </w:t>
      </w:r>
      <w:r w:rsidR="008B2C25" w:rsidRPr="000B68F6">
        <w:rPr>
          <w:sz w:val="26"/>
          <w:szCs w:val="26"/>
        </w:rPr>
        <w:t>с.</w:t>
      </w:r>
      <w:r w:rsidRPr="000B68F6">
        <w:rPr>
          <w:sz w:val="26"/>
          <w:szCs w:val="26"/>
        </w:rPr>
        <w:t xml:space="preserve"> </w:t>
      </w:r>
      <w:r w:rsidR="00D7373E" w:rsidRPr="000B68F6">
        <w:rPr>
          <w:sz w:val="26"/>
          <w:szCs w:val="26"/>
        </w:rPr>
        <w:t>Слудка</w:t>
      </w:r>
      <w:r w:rsidRPr="000B68F6">
        <w:rPr>
          <w:sz w:val="26"/>
          <w:szCs w:val="26"/>
        </w:rPr>
        <w:t xml:space="preserve"> полностью находится в пределах радиуса эффективного теплоснабжения, и подключение новых потребителей в границах сложившейся застройки экономически оправдано.</w:t>
      </w:r>
    </w:p>
    <w:p w14:paraId="0E35FFED" w14:textId="77777777" w:rsidR="006D06B3" w:rsidRPr="000B68F6" w:rsidRDefault="006D06B3" w:rsidP="00C22502">
      <w:pPr>
        <w:widowControl w:val="0"/>
        <w:spacing w:line="360" w:lineRule="auto"/>
        <w:ind w:right="13" w:firstLine="567"/>
        <w:jc w:val="both"/>
        <w:rPr>
          <w:sz w:val="26"/>
          <w:szCs w:val="26"/>
        </w:rPr>
        <w:sectPr w:rsidR="006D06B3" w:rsidRPr="000B68F6" w:rsidSect="00501C52">
          <w:pgSz w:w="11920" w:h="16840"/>
          <w:pgMar w:top="1134" w:right="567" w:bottom="1134" w:left="1134" w:header="0" w:footer="666" w:gutter="0"/>
          <w:cols w:space="720"/>
          <w:noEndnote/>
        </w:sectPr>
      </w:pPr>
    </w:p>
    <w:p w14:paraId="48A7F2A0" w14:textId="591575C7" w:rsidR="006D06B3" w:rsidRPr="000B68F6" w:rsidRDefault="006D06B3" w:rsidP="007D54BA">
      <w:pPr>
        <w:pStyle w:val="14"/>
        <w:numPr>
          <w:ilvl w:val="0"/>
          <w:numId w:val="34"/>
        </w:numPr>
        <w:ind w:left="0" w:right="13" w:hanging="11"/>
        <w:rPr>
          <w:spacing w:val="1"/>
        </w:rPr>
      </w:pPr>
      <w:bookmarkStart w:id="460" w:name="_Toc62629259"/>
      <w:bookmarkStart w:id="461" w:name="_Toc71120200"/>
      <w:bookmarkEnd w:id="459"/>
      <w:r w:rsidRPr="000B68F6">
        <w:rPr>
          <w:spacing w:val="1"/>
        </w:rPr>
        <w:lastRenderedPageBreak/>
        <w:t>Предложения по строительству и реконструкции тепловых сетей</w:t>
      </w:r>
      <w:bookmarkEnd w:id="460"/>
      <w:bookmarkEnd w:id="461"/>
    </w:p>
    <w:p w14:paraId="06F57833" w14:textId="77777777" w:rsidR="006D06B3" w:rsidRPr="000B68F6" w:rsidRDefault="006D06B3" w:rsidP="00C03847">
      <w:pPr>
        <w:pStyle w:val="21"/>
        <w:jc w:val="both"/>
      </w:pPr>
      <w:bookmarkStart w:id="462" w:name="_Toc62629260"/>
      <w:bookmarkStart w:id="463" w:name="_Toc71120201"/>
      <w:r w:rsidRPr="000B68F6">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62"/>
      <w:bookmarkEnd w:id="463"/>
    </w:p>
    <w:p w14:paraId="1210E9B6" w14:textId="77777777" w:rsidR="006D06B3" w:rsidRPr="000B68F6" w:rsidRDefault="006D06B3" w:rsidP="00C22502">
      <w:pPr>
        <w:widowControl w:val="0"/>
        <w:autoSpaceDE w:val="0"/>
        <w:autoSpaceDN w:val="0"/>
        <w:adjustRightInd w:val="0"/>
        <w:spacing w:before="9" w:line="110" w:lineRule="exact"/>
        <w:ind w:right="13"/>
        <w:rPr>
          <w:color w:val="000000"/>
          <w:sz w:val="11"/>
          <w:szCs w:val="11"/>
        </w:rPr>
      </w:pPr>
    </w:p>
    <w:p w14:paraId="2DE2B2E6"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На территории муниципального образования отсутствуют зоны с дефицитом тепловой мощности, поэтому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14:paraId="6CF5FBD7" w14:textId="77777777" w:rsidR="006D06B3" w:rsidRPr="000B68F6" w:rsidRDefault="006D06B3" w:rsidP="00C03847">
      <w:pPr>
        <w:pStyle w:val="21"/>
        <w:jc w:val="both"/>
      </w:pPr>
      <w:bookmarkStart w:id="464" w:name="_Toc62629261"/>
      <w:bookmarkStart w:id="465" w:name="_Toc71120202"/>
      <w:r w:rsidRPr="000B68F6">
        <w:t xml:space="preserve">8.2. </w:t>
      </w:r>
      <w:bookmarkStart w:id="466" w:name="_Toc7452190"/>
      <w:r w:rsidRPr="000B68F6">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464"/>
      <w:bookmarkEnd w:id="465"/>
      <w:bookmarkEnd w:id="466"/>
    </w:p>
    <w:p w14:paraId="33CB6297"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Строительство тепловых сетей для обеспечения перспективных приростов тепловой нагрузки под жилищную комплексную застройку в осваиваемых районах поселения не предусматривается.</w:t>
      </w:r>
    </w:p>
    <w:p w14:paraId="1C91FB85" w14:textId="77777777" w:rsidR="006D06B3" w:rsidRPr="000B68F6" w:rsidRDefault="006D06B3" w:rsidP="00C03847">
      <w:pPr>
        <w:pStyle w:val="21"/>
        <w:jc w:val="both"/>
      </w:pPr>
      <w:bookmarkStart w:id="467" w:name="_Toc7452191"/>
      <w:bookmarkStart w:id="468" w:name="_Toc62629262"/>
      <w:bookmarkStart w:id="469" w:name="_Toc71120203"/>
      <w:r w:rsidRPr="000B68F6">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67"/>
      <w:bookmarkEnd w:id="468"/>
      <w:bookmarkEnd w:id="469"/>
    </w:p>
    <w:p w14:paraId="276AEDCB"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4C313B5E" w14:textId="77777777" w:rsidR="006D06B3" w:rsidRPr="000B68F6" w:rsidRDefault="006D06B3" w:rsidP="00FF21A8">
      <w:pPr>
        <w:pStyle w:val="21"/>
        <w:jc w:val="both"/>
      </w:pPr>
      <w:bookmarkStart w:id="470" w:name="_Toc7452192"/>
      <w:bookmarkStart w:id="471" w:name="_Toc62629263"/>
      <w:bookmarkStart w:id="472" w:name="_Toc71120204"/>
      <w:r w:rsidRPr="000B68F6">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70"/>
      <w:bookmarkEnd w:id="471"/>
      <w:bookmarkEnd w:id="472"/>
    </w:p>
    <w:p w14:paraId="17BF6EF3" w14:textId="30919C11" w:rsidR="006D06B3" w:rsidRPr="000B68F6" w:rsidRDefault="006D06B3" w:rsidP="00C22502">
      <w:pPr>
        <w:widowControl w:val="0"/>
        <w:spacing w:line="360" w:lineRule="auto"/>
        <w:ind w:right="13" w:firstLine="567"/>
        <w:jc w:val="both"/>
        <w:rPr>
          <w:sz w:val="26"/>
          <w:szCs w:val="26"/>
        </w:rPr>
      </w:pPr>
      <w:r w:rsidRPr="000B68F6">
        <w:rPr>
          <w:sz w:val="26"/>
          <w:szCs w:val="26"/>
        </w:rPr>
        <w:t>Перевод котельн</w:t>
      </w:r>
      <w:r w:rsidR="007739C6" w:rsidRPr="000B68F6">
        <w:rPr>
          <w:sz w:val="26"/>
          <w:szCs w:val="26"/>
        </w:rPr>
        <w:t>ой</w:t>
      </w:r>
      <w:r w:rsidRPr="000B68F6">
        <w:rPr>
          <w:sz w:val="26"/>
          <w:szCs w:val="26"/>
        </w:rPr>
        <w:t xml:space="preserve"> в СП «</w:t>
      </w:r>
      <w:r w:rsidR="00D7373E" w:rsidRPr="000B68F6">
        <w:rPr>
          <w:sz w:val="26"/>
          <w:szCs w:val="26"/>
        </w:rPr>
        <w:t>Слудка</w:t>
      </w:r>
      <w:r w:rsidRPr="000B68F6">
        <w:rPr>
          <w:sz w:val="26"/>
          <w:szCs w:val="26"/>
        </w:rPr>
        <w:t>» в пиковый режим работы, ликвидация котельн</w:t>
      </w:r>
      <w:r w:rsidR="007739C6" w:rsidRPr="000B68F6">
        <w:rPr>
          <w:sz w:val="26"/>
          <w:szCs w:val="26"/>
        </w:rPr>
        <w:t>ой</w:t>
      </w:r>
      <w:r w:rsidRPr="000B68F6">
        <w:rPr>
          <w:sz w:val="26"/>
          <w:szCs w:val="26"/>
        </w:rPr>
        <w:t xml:space="preserve"> не предусматривается.</w:t>
      </w:r>
    </w:p>
    <w:p w14:paraId="2610260A" w14:textId="77777777" w:rsidR="006D06B3" w:rsidRPr="000B68F6" w:rsidRDefault="006D06B3" w:rsidP="00FF21A8">
      <w:pPr>
        <w:pStyle w:val="21"/>
        <w:jc w:val="both"/>
      </w:pPr>
      <w:bookmarkStart w:id="473" w:name="_Toc7452193"/>
      <w:bookmarkStart w:id="474" w:name="_Toc62629264"/>
      <w:bookmarkStart w:id="475" w:name="_Toc71120205"/>
      <w:r w:rsidRPr="000B68F6">
        <w:t>8.5. Предложения по строительству тепловых сетей для обеспечения нормативной надежности теплоснабжения.</w:t>
      </w:r>
      <w:bookmarkEnd w:id="473"/>
      <w:bookmarkEnd w:id="474"/>
      <w:bookmarkEnd w:id="475"/>
    </w:p>
    <w:p w14:paraId="5490053B"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Строительство тепловых сетей для обеспечения нормативной надежности </w:t>
      </w:r>
      <w:r w:rsidRPr="000B68F6">
        <w:rPr>
          <w:sz w:val="26"/>
          <w:szCs w:val="26"/>
        </w:rPr>
        <w:lastRenderedPageBreak/>
        <w:t>теплоснабжения не предусматривается.</w:t>
      </w:r>
    </w:p>
    <w:p w14:paraId="342579BB" w14:textId="77777777" w:rsidR="006D06B3" w:rsidRPr="000B68F6" w:rsidRDefault="006D06B3" w:rsidP="00FF21A8">
      <w:pPr>
        <w:pStyle w:val="21"/>
        <w:jc w:val="both"/>
      </w:pPr>
      <w:bookmarkStart w:id="476" w:name="_Toc7452194"/>
      <w:bookmarkStart w:id="477" w:name="_Toc62629265"/>
      <w:bookmarkStart w:id="478" w:name="_Toc71120206"/>
      <w:r w:rsidRPr="000B68F6">
        <w:t>8.6. 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476"/>
      <w:bookmarkEnd w:id="477"/>
      <w:bookmarkEnd w:id="478"/>
    </w:p>
    <w:p w14:paraId="1CBBD7D9"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Реконструкция тепловых сетей с увеличением диаметра трубопроводов для обеспечения перспективных приростов тепловой нагрузки не предусматривается.</w:t>
      </w:r>
    </w:p>
    <w:p w14:paraId="6D545C4C" w14:textId="77777777" w:rsidR="006D06B3" w:rsidRPr="000B68F6" w:rsidRDefault="006D06B3" w:rsidP="00FF21A8">
      <w:pPr>
        <w:pStyle w:val="21"/>
        <w:jc w:val="both"/>
      </w:pPr>
      <w:bookmarkStart w:id="479" w:name="_Toc62629266"/>
      <w:bookmarkStart w:id="480" w:name="_Toc71120207"/>
      <w:r w:rsidRPr="000B68F6">
        <w:t>8.7. Реконструкция тепловых сетей, подлежащих замене в связи с исчерпанием эксплуатационного ресурса</w:t>
      </w:r>
      <w:bookmarkEnd w:id="479"/>
      <w:bookmarkEnd w:id="480"/>
    </w:p>
    <w:p w14:paraId="5865BFDA" w14:textId="77777777" w:rsidR="006D06B3" w:rsidRPr="000B68F6" w:rsidRDefault="006D06B3" w:rsidP="00C22502">
      <w:pPr>
        <w:widowControl w:val="0"/>
        <w:autoSpaceDE w:val="0"/>
        <w:autoSpaceDN w:val="0"/>
        <w:adjustRightInd w:val="0"/>
        <w:spacing w:before="9" w:line="110" w:lineRule="exact"/>
        <w:ind w:right="13"/>
        <w:rPr>
          <w:sz w:val="11"/>
          <w:szCs w:val="11"/>
        </w:rPr>
      </w:pPr>
    </w:p>
    <w:p w14:paraId="527DEBEE" w14:textId="77777777" w:rsidR="006D06B3" w:rsidRPr="000B68F6" w:rsidRDefault="006D06B3" w:rsidP="00C22502">
      <w:pPr>
        <w:widowControl w:val="0"/>
        <w:spacing w:line="360" w:lineRule="auto"/>
        <w:ind w:right="13" w:firstLine="567"/>
        <w:jc w:val="both"/>
        <w:rPr>
          <w:sz w:val="26"/>
          <w:szCs w:val="26"/>
        </w:rPr>
      </w:pPr>
      <w:bookmarkStart w:id="481" w:name="_Hlk61367433"/>
      <w:r w:rsidRPr="000B68F6">
        <w:rPr>
          <w:sz w:val="26"/>
          <w:szCs w:val="26"/>
        </w:rPr>
        <w:t>Основной проблемой организации качественного и надежного теплоснабжения является износ тепловых сетей. В настоящее время сети, проложенные до 1995 года, исчерпали эксплуатационный ресурс в 25 лет. Сети работают на конструктивном запасе прочности.</w:t>
      </w:r>
    </w:p>
    <w:p w14:paraId="43D0EC37"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В такой ситуации замене тепловых сетей отводится первостепенное значение. 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4102E341"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26D51652"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Механизм реализации программы реконструкции тепловых сетей включает в себя организационные мероприятия, разработку проектно-сметной документации, строительно-монтажные работы.</w:t>
      </w:r>
    </w:p>
    <w:p w14:paraId="57C61C3B"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Реализация мероприятий реконструкции тепловых сетей позволит:</w:t>
      </w:r>
    </w:p>
    <w:p w14:paraId="6635F878" w14:textId="77777777" w:rsidR="006D06B3" w:rsidRPr="000B68F6" w:rsidRDefault="006D06B3" w:rsidP="00C22502">
      <w:pPr>
        <w:widowControl w:val="0"/>
        <w:autoSpaceDE w:val="0"/>
        <w:autoSpaceDN w:val="0"/>
        <w:adjustRightInd w:val="0"/>
        <w:spacing w:line="358"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50"/>
          <w:sz w:val="26"/>
          <w:szCs w:val="26"/>
        </w:rPr>
        <w:t xml:space="preserve"> </w:t>
      </w:r>
      <w:r w:rsidRPr="000B68F6">
        <w:rPr>
          <w:sz w:val="26"/>
          <w:szCs w:val="26"/>
        </w:rPr>
        <w:t>реал</w:t>
      </w:r>
      <w:r w:rsidRPr="000B68F6">
        <w:rPr>
          <w:spacing w:val="1"/>
          <w:sz w:val="26"/>
          <w:szCs w:val="26"/>
        </w:rPr>
        <w:t>из</w:t>
      </w:r>
      <w:r w:rsidRPr="000B68F6">
        <w:rPr>
          <w:sz w:val="26"/>
          <w:szCs w:val="26"/>
        </w:rPr>
        <w:t>овать</w:t>
      </w:r>
      <w:r w:rsidRPr="000B68F6">
        <w:rPr>
          <w:spacing w:val="4"/>
          <w:sz w:val="26"/>
          <w:szCs w:val="26"/>
        </w:rPr>
        <w:t xml:space="preserve"> </w:t>
      </w:r>
      <w:r w:rsidRPr="000B68F6">
        <w:rPr>
          <w:spacing w:val="-1"/>
          <w:sz w:val="26"/>
          <w:szCs w:val="26"/>
        </w:rPr>
        <w:t>м</w:t>
      </w:r>
      <w:r w:rsidRPr="000B68F6">
        <w:rPr>
          <w:sz w:val="26"/>
          <w:szCs w:val="26"/>
        </w:rPr>
        <w:t>еропр</w:t>
      </w:r>
      <w:r w:rsidRPr="000B68F6">
        <w:rPr>
          <w:spacing w:val="3"/>
          <w:sz w:val="26"/>
          <w:szCs w:val="26"/>
        </w:rPr>
        <w:t>и</w:t>
      </w:r>
      <w:r w:rsidRPr="000B68F6">
        <w:rPr>
          <w:sz w:val="26"/>
          <w:szCs w:val="26"/>
        </w:rPr>
        <w:t>ят</w:t>
      </w:r>
      <w:r w:rsidRPr="000B68F6">
        <w:rPr>
          <w:spacing w:val="1"/>
          <w:sz w:val="26"/>
          <w:szCs w:val="26"/>
        </w:rPr>
        <w:t>и</w:t>
      </w:r>
      <w:r w:rsidRPr="000B68F6">
        <w:rPr>
          <w:sz w:val="26"/>
          <w:szCs w:val="26"/>
        </w:rPr>
        <w:t>я</w:t>
      </w:r>
      <w:r w:rsidRPr="000B68F6">
        <w:rPr>
          <w:spacing w:val="1"/>
          <w:sz w:val="26"/>
          <w:szCs w:val="26"/>
        </w:rPr>
        <w:t xml:space="preserve"> </w:t>
      </w:r>
      <w:r w:rsidRPr="000B68F6">
        <w:rPr>
          <w:sz w:val="26"/>
          <w:szCs w:val="26"/>
        </w:rPr>
        <w:t>по</w:t>
      </w:r>
      <w:r w:rsidRPr="000B68F6">
        <w:rPr>
          <w:spacing w:val="13"/>
          <w:sz w:val="26"/>
          <w:szCs w:val="26"/>
        </w:rPr>
        <w:t xml:space="preserve"> </w:t>
      </w:r>
      <w:r w:rsidRPr="000B68F6">
        <w:rPr>
          <w:sz w:val="26"/>
          <w:szCs w:val="26"/>
        </w:rPr>
        <w:t>ра</w:t>
      </w:r>
      <w:r w:rsidRPr="000B68F6">
        <w:rPr>
          <w:spacing w:val="1"/>
          <w:sz w:val="26"/>
          <w:szCs w:val="26"/>
        </w:rPr>
        <w:t>з</w:t>
      </w:r>
      <w:r w:rsidRPr="000B68F6">
        <w:rPr>
          <w:sz w:val="26"/>
          <w:szCs w:val="26"/>
        </w:rPr>
        <w:t>витию</w:t>
      </w:r>
      <w:r w:rsidRPr="000B68F6">
        <w:rPr>
          <w:spacing w:val="5"/>
          <w:sz w:val="26"/>
          <w:szCs w:val="26"/>
        </w:rPr>
        <w:t xml:space="preserve"> </w:t>
      </w:r>
      <w:r w:rsidRPr="000B68F6">
        <w:rPr>
          <w:sz w:val="26"/>
          <w:szCs w:val="26"/>
        </w:rPr>
        <w:t>и</w:t>
      </w:r>
      <w:r w:rsidRPr="000B68F6">
        <w:rPr>
          <w:spacing w:val="14"/>
          <w:sz w:val="26"/>
          <w:szCs w:val="26"/>
        </w:rPr>
        <w:t xml:space="preserve"> </w:t>
      </w:r>
      <w:r w:rsidRPr="000B68F6">
        <w:rPr>
          <w:spacing w:val="-1"/>
          <w:sz w:val="26"/>
          <w:szCs w:val="26"/>
        </w:rPr>
        <w:t>м</w:t>
      </w:r>
      <w:r w:rsidRPr="000B68F6">
        <w:rPr>
          <w:sz w:val="26"/>
          <w:szCs w:val="26"/>
        </w:rPr>
        <w:t>одерн</w:t>
      </w:r>
      <w:r w:rsidRPr="000B68F6">
        <w:rPr>
          <w:spacing w:val="1"/>
          <w:sz w:val="26"/>
          <w:szCs w:val="26"/>
        </w:rPr>
        <w:t>из</w:t>
      </w:r>
      <w:r w:rsidRPr="000B68F6">
        <w:rPr>
          <w:sz w:val="26"/>
          <w:szCs w:val="26"/>
        </w:rPr>
        <w:t>ац</w:t>
      </w:r>
      <w:r w:rsidRPr="000B68F6">
        <w:rPr>
          <w:spacing w:val="1"/>
          <w:sz w:val="26"/>
          <w:szCs w:val="26"/>
        </w:rPr>
        <w:t>и</w:t>
      </w:r>
      <w:r w:rsidRPr="000B68F6">
        <w:rPr>
          <w:sz w:val="26"/>
          <w:szCs w:val="26"/>
        </w:rPr>
        <w:t>и сетей</w:t>
      </w:r>
      <w:r w:rsidRPr="000B68F6">
        <w:rPr>
          <w:spacing w:val="12"/>
          <w:sz w:val="26"/>
          <w:szCs w:val="26"/>
        </w:rPr>
        <w:t xml:space="preserve"> </w:t>
      </w:r>
      <w:r w:rsidRPr="000B68F6">
        <w:rPr>
          <w:sz w:val="26"/>
          <w:szCs w:val="26"/>
        </w:rPr>
        <w:t>и</w:t>
      </w:r>
      <w:r w:rsidRPr="000B68F6">
        <w:rPr>
          <w:spacing w:val="14"/>
          <w:sz w:val="26"/>
          <w:szCs w:val="26"/>
        </w:rPr>
        <w:t xml:space="preserve"> </w:t>
      </w:r>
      <w:r w:rsidRPr="000B68F6">
        <w:rPr>
          <w:sz w:val="26"/>
          <w:szCs w:val="26"/>
        </w:rPr>
        <w:t>объек</w:t>
      </w:r>
      <w:r w:rsidRPr="000B68F6">
        <w:rPr>
          <w:spacing w:val="-1"/>
          <w:sz w:val="26"/>
          <w:szCs w:val="26"/>
        </w:rPr>
        <w:t>т</w:t>
      </w:r>
      <w:r w:rsidRPr="000B68F6">
        <w:rPr>
          <w:sz w:val="26"/>
          <w:szCs w:val="26"/>
        </w:rPr>
        <w:t>ов 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w:t>
      </w:r>
      <w:r w:rsidRPr="000B68F6">
        <w:rPr>
          <w:spacing w:val="20"/>
          <w:sz w:val="26"/>
          <w:szCs w:val="26"/>
        </w:rPr>
        <w:t xml:space="preserve"> </w:t>
      </w:r>
      <w:r w:rsidRPr="000B68F6">
        <w:rPr>
          <w:sz w:val="26"/>
          <w:szCs w:val="26"/>
        </w:rPr>
        <w:t>на</w:t>
      </w:r>
      <w:r w:rsidRPr="000B68F6">
        <w:rPr>
          <w:spacing w:val="3"/>
          <w:sz w:val="26"/>
          <w:szCs w:val="26"/>
        </w:rPr>
        <w:t>п</w:t>
      </w:r>
      <w:r w:rsidRPr="000B68F6">
        <w:rPr>
          <w:sz w:val="26"/>
          <w:szCs w:val="26"/>
        </w:rPr>
        <w:t>равле</w:t>
      </w:r>
      <w:r w:rsidRPr="000B68F6">
        <w:rPr>
          <w:spacing w:val="1"/>
          <w:sz w:val="26"/>
          <w:szCs w:val="26"/>
        </w:rPr>
        <w:t>н</w:t>
      </w:r>
      <w:r w:rsidRPr="000B68F6">
        <w:rPr>
          <w:sz w:val="26"/>
          <w:szCs w:val="26"/>
        </w:rPr>
        <w:t>н</w:t>
      </w:r>
      <w:r w:rsidRPr="000B68F6">
        <w:rPr>
          <w:spacing w:val="1"/>
          <w:sz w:val="26"/>
          <w:szCs w:val="26"/>
        </w:rPr>
        <w:t>ы</w:t>
      </w:r>
      <w:r w:rsidRPr="000B68F6">
        <w:rPr>
          <w:sz w:val="26"/>
          <w:szCs w:val="26"/>
        </w:rPr>
        <w:t>е</w:t>
      </w:r>
      <w:r w:rsidRPr="000B68F6">
        <w:rPr>
          <w:spacing w:val="22"/>
          <w:sz w:val="26"/>
          <w:szCs w:val="26"/>
        </w:rPr>
        <w:t xml:space="preserve"> </w:t>
      </w:r>
      <w:r w:rsidRPr="000B68F6">
        <w:rPr>
          <w:sz w:val="26"/>
          <w:szCs w:val="26"/>
        </w:rPr>
        <w:t>на</w:t>
      </w:r>
      <w:r w:rsidRPr="000B68F6">
        <w:rPr>
          <w:spacing w:val="36"/>
          <w:sz w:val="26"/>
          <w:szCs w:val="26"/>
        </w:rPr>
        <w:t xml:space="preserve"> </w:t>
      </w:r>
      <w:r w:rsidRPr="000B68F6">
        <w:rPr>
          <w:sz w:val="26"/>
          <w:szCs w:val="26"/>
        </w:rPr>
        <w:t>сн</w:t>
      </w:r>
      <w:r w:rsidRPr="000B68F6">
        <w:rPr>
          <w:spacing w:val="1"/>
          <w:sz w:val="26"/>
          <w:szCs w:val="26"/>
        </w:rPr>
        <w:t>иж</w:t>
      </w:r>
      <w:r w:rsidRPr="000B68F6">
        <w:rPr>
          <w:sz w:val="26"/>
          <w:szCs w:val="26"/>
        </w:rPr>
        <w:t>ен</w:t>
      </w:r>
      <w:r w:rsidRPr="000B68F6">
        <w:rPr>
          <w:spacing w:val="1"/>
          <w:sz w:val="26"/>
          <w:szCs w:val="26"/>
        </w:rPr>
        <w:t>и</w:t>
      </w:r>
      <w:r w:rsidRPr="000B68F6">
        <w:rPr>
          <w:sz w:val="26"/>
          <w:szCs w:val="26"/>
        </w:rPr>
        <w:t>е</w:t>
      </w:r>
      <w:r w:rsidRPr="000B68F6">
        <w:rPr>
          <w:spacing w:val="27"/>
          <w:sz w:val="26"/>
          <w:szCs w:val="26"/>
        </w:rPr>
        <w:t xml:space="preserve"> </w:t>
      </w:r>
      <w:r w:rsidRPr="000B68F6">
        <w:rPr>
          <w:sz w:val="26"/>
          <w:szCs w:val="26"/>
        </w:rPr>
        <w:t>авар</w:t>
      </w:r>
      <w:r w:rsidRPr="000B68F6">
        <w:rPr>
          <w:spacing w:val="1"/>
          <w:sz w:val="26"/>
          <w:szCs w:val="26"/>
        </w:rPr>
        <w:t>и</w:t>
      </w:r>
      <w:r w:rsidRPr="000B68F6">
        <w:rPr>
          <w:sz w:val="26"/>
          <w:szCs w:val="26"/>
        </w:rPr>
        <w:t>й</w:t>
      </w:r>
      <w:r w:rsidRPr="000B68F6">
        <w:rPr>
          <w:spacing w:val="1"/>
          <w:sz w:val="26"/>
          <w:szCs w:val="26"/>
        </w:rPr>
        <w:t>н</w:t>
      </w:r>
      <w:r w:rsidRPr="000B68F6">
        <w:rPr>
          <w:sz w:val="26"/>
          <w:szCs w:val="26"/>
        </w:rPr>
        <w:t>ости,</w:t>
      </w:r>
      <w:r w:rsidRPr="000B68F6">
        <w:rPr>
          <w:spacing w:val="23"/>
          <w:sz w:val="26"/>
          <w:szCs w:val="26"/>
        </w:rPr>
        <w:t xml:space="preserve"> </w:t>
      </w:r>
      <w:r w:rsidRPr="000B68F6">
        <w:rPr>
          <w:sz w:val="26"/>
          <w:szCs w:val="26"/>
        </w:rPr>
        <w:t>с</w:t>
      </w:r>
      <w:r w:rsidRPr="000B68F6">
        <w:rPr>
          <w:spacing w:val="3"/>
          <w:sz w:val="26"/>
          <w:szCs w:val="26"/>
        </w:rPr>
        <w:t>н</w:t>
      </w:r>
      <w:r w:rsidRPr="000B68F6">
        <w:rPr>
          <w:sz w:val="26"/>
          <w:szCs w:val="26"/>
        </w:rPr>
        <w:t>и</w:t>
      </w:r>
      <w:r w:rsidRPr="000B68F6">
        <w:rPr>
          <w:spacing w:val="1"/>
          <w:sz w:val="26"/>
          <w:szCs w:val="26"/>
        </w:rPr>
        <w:t>з</w:t>
      </w:r>
      <w:r w:rsidRPr="000B68F6">
        <w:rPr>
          <w:sz w:val="26"/>
          <w:szCs w:val="26"/>
        </w:rPr>
        <w:t>ить</w:t>
      </w:r>
      <w:r w:rsidRPr="000B68F6">
        <w:rPr>
          <w:spacing w:val="28"/>
          <w:sz w:val="26"/>
          <w:szCs w:val="26"/>
        </w:rPr>
        <w:t xml:space="preserve"> </w:t>
      </w:r>
      <w:r w:rsidRPr="000B68F6">
        <w:rPr>
          <w:sz w:val="26"/>
          <w:szCs w:val="26"/>
        </w:rPr>
        <w:t>потери</w:t>
      </w:r>
      <w:r w:rsidRPr="000B68F6">
        <w:rPr>
          <w:spacing w:val="31"/>
          <w:sz w:val="26"/>
          <w:szCs w:val="26"/>
        </w:rPr>
        <w:t xml:space="preserve"> </w:t>
      </w:r>
      <w:r w:rsidRPr="000B68F6">
        <w:rPr>
          <w:sz w:val="26"/>
          <w:szCs w:val="26"/>
        </w:rPr>
        <w:t>тепл</w:t>
      </w:r>
      <w:r w:rsidRPr="000B68F6">
        <w:rPr>
          <w:spacing w:val="3"/>
          <w:sz w:val="26"/>
          <w:szCs w:val="26"/>
        </w:rPr>
        <w:t>о</w:t>
      </w:r>
      <w:r w:rsidRPr="000B68F6">
        <w:rPr>
          <w:spacing w:val="2"/>
          <w:sz w:val="26"/>
          <w:szCs w:val="26"/>
        </w:rPr>
        <w:t>в</w:t>
      </w:r>
      <w:r w:rsidRPr="000B68F6">
        <w:rPr>
          <w:sz w:val="26"/>
          <w:szCs w:val="26"/>
        </w:rPr>
        <w:t xml:space="preserve">ой </w:t>
      </w:r>
      <w:r w:rsidRPr="000B68F6">
        <w:rPr>
          <w:spacing w:val="-1"/>
          <w:sz w:val="26"/>
          <w:szCs w:val="26"/>
        </w:rPr>
        <w:t>э</w:t>
      </w:r>
      <w:r w:rsidRPr="000B68F6">
        <w:rPr>
          <w:sz w:val="26"/>
          <w:szCs w:val="26"/>
        </w:rPr>
        <w:t>нергии</w:t>
      </w:r>
      <w:r w:rsidRPr="000B68F6">
        <w:rPr>
          <w:spacing w:val="10"/>
          <w:sz w:val="26"/>
          <w:szCs w:val="26"/>
        </w:rPr>
        <w:t xml:space="preserve"> </w:t>
      </w:r>
      <w:r w:rsidRPr="000B68F6">
        <w:rPr>
          <w:sz w:val="26"/>
          <w:szCs w:val="26"/>
        </w:rPr>
        <w:t>в</w:t>
      </w:r>
      <w:r w:rsidRPr="000B68F6">
        <w:rPr>
          <w:spacing w:val="20"/>
          <w:sz w:val="26"/>
          <w:szCs w:val="26"/>
        </w:rPr>
        <w:t xml:space="preserve"> </w:t>
      </w:r>
      <w:r w:rsidRPr="000B68F6">
        <w:rPr>
          <w:sz w:val="26"/>
          <w:szCs w:val="26"/>
        </w:rPr>
        <w:t>про</w:t>
      </w:r>
      <w:r w:rsidRPr="000B68F6">
        <w:rPr>
          <w:spacing w:val="1"/>
          <w:sz w:val="26"/>
          <w:szCs w:val="26"/>
        </w:rPr>
        <w:t>ц</w:t>
      </w:r>
      <w:r w:rsidRPr="000B68F6">
        <w:rPr>
          <w:sz w:val="26"/>
          <w:szCs w:val="26"/>
        </w:rPr>
        <w:t>ессе</w:t>
      </w:r>
      <w:r w:rsidRPr="000B68F6">
        <w:rPr>
          <w:spacing w:val="11"/>
          <w:sz w:val="26"/>
          <w:szCs w:val="26"/>
        </w:rPr>
        <w:t xml:space="preserve"> </w:t>
      </w:r>
      <w:r w:rsidRPr="000B68F6">
        <w:rPr>
          <w:sz w:val="26"/>
          <w:szCs w:val="26"/>
        </w:rPr>
        <w:t>ее</w:t>
      </w:r>
      <w:r w:rsidRPr="000B68F6">
        <w:rPr>
          <w:spacing w:val="16"/>
          <w:sz w:val="26"/>
          <w:szCs w:val="26"/>
        </w:rPr>
        <w:t xml:space="preserve"> </w:t>
      </w:r>
      <w:r w:rsidRPr="000B68F6">
        <w:rPr>
          <w:sz w:val="26"/>
          <w:szCs w:val="26"/>
        </w:rPr>
        <w:t>про</w:t>
      </w:r>
      <w:r w:rsidRPr="000B68F6">
        <w:rPr>
          <w:spacing w:val="1"/>
          <w:sz w:val="26"/>
          <w:szCs w:val="26"/>
        </w:rPr>
        <w:t>из</w:t>
      </w:r>
      <w:r w:rsidRPr="000B68F6">
        <w:rPr>
          <w:sz w:val="26"/>
          <w:szCs w:val="26"/>
        </w:rPr>
        <w:t>водс</w:t>
      </w:r>
      <w:r w:rsidRPr="000B68F6">
        <w:rPr>
          <w:spacing w:val="2"/>
          <w:sz w:val="26"/>
          <w:szCs w:val="26"/>
        </w:rPr>
        <w:t>т</w:t>
      </w:r>
      <w:r w:rsidRPr="000B68F6">
        <w:rPr>
          <w:sz w:val="26"/>
          <w:szCs w:val="26"/>
        </w:rPr>
        <w:t>ва</w:t>
      </w:r>
      <w:r w:rsidRPr="000B68F6">
        <w:rPr>
          <w:spacing w:val="3"/>
          <w:sz w:val="26"/>
          <w:szCs w:val="26"/>
        </w:rPr>
        <w:t xml:space="preserve"> </w:t>
      </w:r>
      <w:r w:rsidRPr="000B68F6">
        <w:rPr>
          <w:sz w:val="26"/>
          <w:szCs w:val="26"/>
        </w:rPr>
        <w:t>и</w:t>
      </w:r>
      <w:r w:rsidRPr="000B68F6">
        <w:rPr>
          <w:spacing w:val="20"/>
          <w:sz w:val="26"/>
          <w:szCs w:val="26"/>
        </w:rPr>
        <w:t xml:space="preserve"> </w:t>
      </w:r>
      <w:r w:rsidRPr="000B68F6">
        <w:rPr>
          <w:sz w:val="26"/>
          <w:szCs w:val="26"/>
        </w:rPr>
        <w:t>транс</w:t>
      </w:r>
      <w:r w:rsidRPr="000B68F6">
        <w:rPr>
          <w:spacing w:val="1"/>
          <w:sz w:val="26"/>
          <w:szCs w:val="26"/>
        </w:rPr>
        <w:t>п</w:t>
      </w:r>
      <w:r w:rsidRPr="000B68F6">
        <w:rPr>
          <w:sz w:val="26"/>
          <w:szCs w:val="26"/>
        </w:rPr>
        <w:t>о</w:t>
      </w:r>
      <w:r w:rsidRPr="000B68F6">
        <w:rPr>
          <w:spacing w:val="2"/>
          <w:sz w:val="26"/>
          <w:szCs w:val="26"/>
        </w:rPr>
        <w:t>р</w:t>
      </w:r>
      <w:r w:rsidRPr="000B68F6">
        <w:rPr>
          <w:sz w:val="26"/>
          <w:szCs w:val="26"/>
        </w:rPr>
        <w:t>тиро</w:t>
      </w:r>
      <w:r w:rsidRPr="000B68F6">
        <w:rPr>
          <w:spacing w:val="2"/>
          <w:sz w:val="26"/>
          <w:szCs w:val="26"/>
        </w:rPr>
        <w:t>в</w:t>
      </w:r>
      <w:r w:rsidRPr="000B68F6">
        <w:rPr>
          <w:spacing w:val="-1"/>
          <w:sz w:val="26"/>
          <w:szCs w:val="26"/>
        </w:rPr>
        <w:t>к</w:t>
      </w:r>
      <w:r w:rsidRPr="000B68F6">
        <w:rPr>
          <w:sz w:val="26"/>
          <w:szCs w:val="26"/>
        </w:rPr>
        <w:t xml:space="preserve">и </w:t>
      </w:r>
      <w:r w:rsidRPr="000B68F6">
        <w:rPr>
          <w:spacing w:val="2"/>
          <w:sz w:val="26"/>
          <w:szCs w:val="26"/>
        </w:rPr>
        <w:t>р</w:t>
      </w:r>
      <w:r w:rsidRPr="000B68F6">
        <w:rPr>
          <w:sz w:val="26"/>
          <w:szCs w:val="26"/>
        </w:rPr>
        <w:t>е</w:t>
      </w:r>
      <w:r w:rsidRPr="000B68F6">
        <w:rPr>
          <w:spacing w:val="2"/>
          <w:sz w:val="26"/>
          <w:szCs w:val="26"/>
        </w:rPr>
        <w:t>с</w:t>
      </w:r>
      <w:r w:rsidRPr="000B68F6">
        <w:rPr>
          <w:spacing w:val="-5"/>
          <w:sz w:val="26"/>
          <w:szCs w:val="26"/>
        </w:rPr>
        <w:t>у</w:t>
      </w:r>
      <w:r w:rsidRPr="000B68F6">
        <w:rPr>
          <w:spacing w:val="2"/>
          <w:sz w:val="26"/>
          <w:szCs w:val="26"/>
        </w:rPr>
        <w:t>р</w:t>
      </w:r>
      <w:r w:rsidRPr="000B68F6">
        <w:rPr>
          <w:sz w:val="26"/>
          <w:szCs w:val="26"/>
        </w:rPr>
        <w:t>са,</w:t>
      </w:r>
      <w:r w:rsidRPr="000B68F6">
        <w:rPr>
          <w:spacing w:val="9"/>
          <w:sz w:val="26"/>
          <w:szCs w:val="26"/>
        </w:rPr>
        <w:t xml:space="preserve"> </w:t>
      </w:r>
      <w:r w:rsidRPr="000B68F6">
        <w:rPr>
          <w:sz w:val="26"/>
          <w:szCs w:val="26"/>
        </w:rPr>
        <w:t>п</w:t>
      </w:r>
      <w:r w:rsidRPr="000B68F6">
        <w:rPr>
          <w:spacing w:val="8"/>
          <w:sz w:val="26"/>
          <w:szCs w:val="26"/>
        </w:rPr>
        <w:t>о</w:t>
      </w:r>
      <w:r w:rsidRPr="000B68F6">
        <w:rPr>
          <w:sz w:val="26"/>
          <w:szCs w:val="26"/>
        </w:rPr>
        <w:t>в</w:t>
      </w:r>
      <w:r w:rsidRPr="000B68F6">
        <w:rPr>
          <w:spacing w:val="1"/>
          <w:sz w:val="26"/>
          <w:szCs w:val="26"/>
        </w:rPr>
        <w:t>ы</w:t>
      </w:r>
      <w:r w:rsidRPr="000B68F6">
        <w:rPr>
          <w:sz w:val="26"/>
          <w:szCs w:val="26"/>
        </w:rPr>
        <w:t>си</w:t>
      </w:r>
      <w:r w:rsidRPr="000B68F6">
        <w:rPr>
          <w:spacing w:val="2"/>
          <w:sz w:val="26"/>
          <w:szCs w:val="26"/>
        </w:rPr>
        <w:t>т</w:t>
      </w:r>
      <w:r w:rsidRPr="000B68F6">
        <w:rPr>
          <w:sz w:val="26"/>
          <w:szCs w:val="26"/>
        </w:rPr>
        <w:t>ь</w:t>
      </w:r>
      <w:r w:rsidRPr="000B68F6">
        <w:rPr>
          <w:spacing w:val="8"/>
          <w:sz w:val="26"/>
          <w:szCs w:val="26"/>
        </w:rPr>
        <w:t xml:space="preserve"> </w:t>
      </w:r>
      <w:r w:rsidRPr="000B68F6">
        <w:rPr>
          <w:sz w:val="26"/>
          <w:szCs w:val="26"/>
        </w:rPr>
        <w:t>с</w:t>
      </w:r>
      <w:r w:rsidRPr="000B68F6">
        <w:rPr>
          <w:spacing w:val="2"/>
          <w:sz w:val="26"/>
          <w:szCs w:val="26"/>
        </w:rPr>
        <w:t>р</w:t>
      </w:r>
      <w:r w:rsidRPr="000B68F6">
        <w:rPr>
          <w:sz w:val="26"/>
          <w:szCs w:val="26"/>
        </w:rPr>
        <w:t>ок с</w:t>
      </w:r>
      <w:r w:rsidRPr="000B68F6">
        <w:rPr>
          <w:spacing w:val="3"/>
          <w:sz w:val="26"/>
          <w:szCs w:val="26"/>
        </w:rPr>
        <w:t>л</w:t>
      </w:r>
      <w:r w:rsidRPr="000B68F6">
        <w:rPr>
          <w:spacing w:val="-5"/>
          <w:sz w:val="26"/>
          <w:szCs w:val="26"/>
        </w:rPr>
        <w:t>у</w:t>
      </w:r>
      <w:r w:rsidRPr="000B68F6">
        <w:rPr>
          <w:spacing w:val="1"/>
          <w:sz w:val="26"/>
          <w:szCs w:val="26"/>
        </w:rPr>
        <w:t>ж</w:t>
      </w:r>
      <w:r w:rsidRPr="000B68F6">
        <w:rPr>
          <w:sz w:val="26"/>
          <w:szCs w:val="26"/>
        </w:rPr>
        <w:t>бы</w:t>
      </w:r>
      <w:r w:rsidRPr="000B68F6">
        <w:rPr>
          <w:spacing w:val="15"/>
          <w:sz w:val="26"/>
          <w:szCs w:val="26"/>
        </w:rPr>
        <w:t xml:space="preserve"> </w:t>
      </w:r>
      <w:r w:rsidRPr="000B68F6">
        <w:rPr>
          <w:spacing w:val="-1"/>
          <w:sz w:val="26"/>
          <w:szCs w:val="26"/>
        </w:rPr>
        <w:t>к</w:t>
      </w:r>
      <w:r w:rsidRPr="000B68F6">
        <w:rPr>
          <w:spacing w:val="2"/>
          <w:sz w:val="26"/>
          <w:szCs w:val="26"/>
        </w:rPr>
        <w:t>о</w:t>
      </w:r>
      <w:r w:rsidRPr="000B68F6">
        <w:rPr>
          <w:sz w:val="26"/>
          <w:szCs w:val="26"/>
        </w:rPr>
        <w:t>тель</w:t>
      </w:r>
      <w:r w:rsidRPr="000B68F6">
        <w:rPr>
          <w:spacing w:val="2"/>
          <w:sz w:val="26"/>
          <w:szCs w:val="26"/>
        </w:rPr>
        <w:t>н</w:t>
      </w:r>
      <w:r w:rsidRPr="000B68F6">
        <w:rPr>
          <w:sz w:val="26"/>
          <w:szCs w:val="26"/>
        </w:rPr>
        <w:t>ого</w:t>
      </w:r>
      <w:r w:rsidRPr="000B68F6">
        <w:rPr>
          <w:spacing w:val="10"/>
          <w:sz w:val="26"/>
          <w:szCs w:val="26"/>
        </w:rPr>
        <w:t xml:space="preserve"> </w:t>
      </w:r>
      <w:r w:rsidRPr="000B68F6">
        <w:rPr>
          <w:sz w:val="26"/>
          <w:szCs w:val="26"/>
        </w:rPr>
        <w:t>обо</w:t>
      </w:r>
      <w:r w:rsidRPr="000B68F6">
        <w:rPr>
          <w:spacing w:val="5"/>
          <w:sz w:val="26"/>
          <w:szCs w:val="26"/>
        </w:rPr>
        <w:t>р</w:t>
      </w:r>
      <w:r w:rsidRPr="000B68F6">
        <w:rPr>
          <w:spacing w:val="-5"/>
          <w:sz w:val="26"/>
          <w:szCs w:val="26"/>
        </w:rPr>
        <w:t>у</w:t>
      </w:r>
      <w:r w:rsidRPr="000B68F6">
        <w:rPr>
          <w:spacing w:val="2"/>
          <w:sz w:val="26"/>
          <w:szCs w:val="26"/>
        </w:rPr>
        <w:t>д</w:t>
      </w:r>
      <w:r w:rsidRPr="000B68F6">
        <w:rPr>
          <w:sz w:val="26"/>
          <w:szCs w:val="26"/>
        </w:rPr>
        <w:t>ован</w:t>
      </w:r>
      <w:r w:rsidRPr="000B68F6">
        <w:rPr>
          <w:spacing w:val="1"/>
          <w:sz w:val="26"/>
          <w:szCs w:val="26"/>
        </w:rPr>
        <w:t>и</w:t>
      </w:r>
      <w:r w:rsidRPr="000B68F6">
        <w:rPr>
          <w:sz w:val="26"/>
          <w:szCs w:val="26"/>
        </w:rPr>
        <w:t>я,</w:t>
      </w:r>
      <w:r w:rsidRPr="000B68F6">
        <w:rPr>
          <w:spacing w:val="6"/>
          <w:sz w:val="26"/>
          <w:szCs w:val="26"/>
        </w:rPr>
        <w:t xml:space="preserve"> </w:t>
      </w:r>
      <w:r w:rsidRPr="000B68F6">
        <w:rPr>
          <w:sz w:val="26"/>
          <w:szCs w:val="26"/>
        </w:rPr>
        <w:t>сн</w:t>
      </w:r>
      <w:r w:rsidRPr="000B68F6">
        <w:rPr>
          <w:spacing w:val="3"/>
          <w:sz w:val="26"/>
          <w:szCs w:val="26"/>
        </w:rPr>
        <w:t>и</w:t>
      </w:r>
      <w:r w:rsidRPr="000B68F6">
        <w:rPr>
          <w:spacing w:val="1"/>
          <w:sz w:val="26"/>
          <w:szCs w:val="26"/>
        </w:rPr>
        <w:t>з</w:t>
      </w:r>
      <w:r w:rsidRPr="000B68F6">
        <w:rPr>
          <w:sz w:val="26"/>
          <w:szCs w:val="26"/>
        </w:rPr>
        <w:t>ить</w:t>
      </w:r>
      <w:r w:rsidRPr="000B68F6">
        <w:rPr>
          <w:spacing w:val="17"/>
          <w:sz w:val="26"/>
          <w:szCs w:val="26"/>
        </w:rPr>
        <w:t xml:space="preserve"> </w:t>
      </w:r>
      <w:r w:rsidRPr="000B68F6">
        <w:rPr>
          <w:spacing w:val="-5"/>
          <w:sz w:val="26"/>
          <w:szCs w:val="26"/>
        </w:rPr>
        <w:t>у</w:t>
      </w:r>
      <w:r w:rsidRPr="000B68F6">
        <w:rPr>
          <w:spacing w:val="2"/>
          <w:sz w:val="26"/>
          <w:szCs w:val="26"/>
        </w:rPr>
        <w:t>р</w:t>
      </w:r>
      <w:r w:rsidRPr="000B68F6">
        <w:rPr>
          <w:sz w:val="26"/>
          <w:szCs w:val="26"/>
        </w:rPr>
        <w:t>овень</w:t>
      </w:r>
      <w:r w:rsidRPr="000B68F6">
        <w:rPr>
          <w:spacing w:val="15"/>
          <w:sz w:val="26"/>
          <w:szCs w:val="26"/>
        </w:rPr>
        <w:t xml:space="preserve"> </w:t>
      </w:r>
      <w:r w:rsidRPr="000B68F6">
        <w:rPr>
          <w:spacing w:val="1"/>
          <w:sz w:val="26"/>
          <w:szCs w:val="26"/>
        </w:rPr>
        <w:t>э</w:t>
      </w:r>
      <w:r w:rsidRPr="000B68F6">
        <w:rPr>
          <w:spacing w:val="-1"/>
          <w:sz w:val="26"/>
          <w:szCs w:val="26"/>
        </w:rPr>
        <w:t>к</w:t>
      </w:r>
      <w:r w:rsidRPr="000B68F6">
        <w:rPr>
          <w:sz w:val="26"/>
          <w:szCs w:val="26"/>
        </w:rPr>
        <w:t>сп</w:t>
      </w:r>
      <w:r w:rsidRPr="000B68F6">
        <w:rPr>
          <w:spacing w:val="3"/>
          <w:sz w:val="26"/>
          <w:szCs w:val="26"/>
        </w:rPr>
        <w:t>л</w:t>
      </w:r>
      <w:r w:rsidRPr="000B68F6">
        <w:rPr>
          <w:spacing w:val="-5"/>
          <w:sz w:val="26"/>
          <w:szCs w:val="26"/>
        </w:rPr>
        <w:t>у</w:t>
      </w:r>
      <w:r w:rsidRPr="000B68F6">
        <w:rPr>
          <w:spacing w:val="2"/>
          <w:sz w:val="26"/>
          <w:szCs w:val="26"/>
        </w:rPr>
        <w:t>ат</w:t>
      </w:r>
      <w:r w:rsidRPr="000B68F6">
        <w:rPr>
          <w:sz w:val="26"/>
          <w:szCs w:val="26"/>
        </w:rPr>
        <w:t>ац</w:t>
      </w:r>
      <w:r w:rsidRPr="000B68F6">
        <w:rPr>
          <w:spacing w:val="1"/>
          <w:sz w:val="26"/>
          <w:szCs w:val="26"/>
        </w:rPr>
        <w:t>и</w:t>
      </w:r>
      <w:r w:rsidRPr="000B68F6">
        <w:rPr>
          <w:sz w:val="26"/>
          <w:szCs w:val="26"/>
        </w:rPr>
        <w:t>он</w:t>
      </w:r>
      <w:r w:rsidRPr="000B68F6">
        <w:rPr>
          <w:spacing w:val="1"/>
          <w:sz w:val="26"/>
          <w:szCs w:val="26"/>
        </w:rPr>
        <w:t>ны</w:t>
      </w:r>
      <w:r w:rsidRPr="000B68F6">
        <w:rPr>
          <w:sz w:val="26"/>
          <w:szCs w:val="26"/>
        </w:rPr>
        <w:t xml:space="preserve">х </w:t>
      </w:r>
      <w:r w:rsidRPr="000B68F6">
        <w:rPr>
          <w:spacing w:val="2"/>
          <w:sz w:val="26"/>
          <w:szCs w:val="26"/>
        </w:rPr>
        <w:t>р</w:t>
      </w:r>
      <w:r w:rsidRPr="000B68F6">
        <w:rPr>
          <w:sz w:val="26"/>
          <w:szCs w:val="26"/>
        </w:rPr>
        <w:t>асхо</w:t>
      </w:r>
      <w:r w:rsidRPr="000B68F6">
        <w:rPr>
          <w:spacing w:val="2"/>
          <w:sz w:val="26"/>
          <w:szCs w:val="26"/>
        </w:rPr>
        <w:t>д</w:t>
      </w:r>
      <w:r w:rsidRPr="000B68F6">
        <w:rPr>
          <w:sz w:val="26"/>
          <w:szCs w:val="26"/>
        </w:rPr>
        <w:t>ов органи</w:t>
      </w:r>
      <w:r w:rsidRPr="000B68F6">
        <w:rPr>
          <w:spacing w:val="1"/>
          <w:sz w:val="26"/>
          <w:szCs w:val="26"/>
        </w:rPr>
        <w:t>з</w:t>
      </w:r>
      <w:r w:rsidRPr="000B68F6">
        <w:rPr>
          <w:sz w:val="26"/>
          <w:szCs w:val="26"/>
        </w:rPr>
        <w:t>ац</w:t>
      </w:r>
      <w:r w:rsidRPr="000B68F6">
        <w:rPr>
          <w:spacing w:val="1"/>
          <w:sz w:val="26"/>
          <w:szCs w:val="26"/>
        </w:rPr>
        <w:t>ии</w:t>
      </w:r>
      <w:r w:rsidRPr="000B68F6">
        <w:rPr>
          <w:sz w:val="26"/>
          <w:szCs w:val="26"/>
        </w:rPr>
        <w:t>,</w:t>
      </w:r>
      <w:r w:rsidRPr="000B68F6">
        <w:rPr>
          <w:spacing w:val="30"/>
          <w:sz w:val="26"/>
          <w:szCs w:val="26"/>
        </w:rPr>
        <w:t xml:space="preserve"> </w:t>
      </w:r>
      <w:r w:rsidRPr="000B68F6">
        <w:rPr>
          <w:sz w:val="26"/>
          <w:szCs w:val="26"/>
        </w:rPr>
        <w:t>о</w:t>
      </w:r>
      <w:r w:rsidRPr="000B68F6">
        <w:rPr>
          <w:spacing w:val="5"/>
          <w:sz w:val="26"/>
          <w:szCs w:val="26"/>
        </w:rPr>
        <w:t>с</w:t>
      </w:r>
      <w:r w:rsidRPr="000B68F6">
        <w:rPr>
          <w:spacing w:val="-5"/>
          <w:sz w:val="26"/>
          <w:szCs w:val="26"/>
        </w:rPr>
        <w:t>у</w:t>
      </w:r>
      <w:r w:rsidRPr="000B68F6">
        <w:rPr>
          <w:spacing w:val="2"/>
          <w:sz w:val="26"/>
          <w:szCs w:val="26"/>
        </w:rPr>
        <w:t>щ</w:t>
      </w:r>
      <w:r w:rsidRPr="000B68F6">
        <w:rPr>
          <w:sz w:val="26"/>
          <w:szCs w:val="26"/>
        </w:rPr>
        <w:t>е</w:t>
      </w:r>
      <w:r w:rsidRPr="000B68F6">
        <w:rPr>
          <w:spacing w:val="2"/>
          <w:sz w:val="26"/>
          <w:szCs w:val="26"/>
        </w:rPr>
        <w:t>с</w:t>
      </w:r>
      <w:r w:rsidRPr="000B68F6">
        <w:rPr>
          <w:sz w:val="26"/>
          <w:szCs w:val="26"/>
        </w:rPr>
        <w:t>твля</w:t>
      </w:r>
      <w:r w:rsidRPr="000B68F6">
        <w:rPr>
          <w:spacing w:val="1"/>
          <w:sz w:val="26"/>
          <w:szCs w:val="26"/>
        </w:rPr>
        <w:t>ю</w:t>
      </w:r>
      <w:r w:rsidRPr="000B68F6">
        <w:rPr>
          <w:sz w:val="26"/>
          <w:szCs w:val="26"/>
        </w:rPr>
        <w:t>щих</w:t>
      </w:r>
      <w:r w:rsidRPr="000B68F6">
        <w:rPr>
          <w:spacing w:val="25"/>
          <w:sz w:val="26"/>
          <w:szCs w:val="26"/>
        </w:rPr>
        <w:t xml:space="preserve"> </w:t>
      </w:r>
      <w:r w:rsidRPr="000B68F6">
        <w:rPr>
          <w:sz w:val="26"/>
          <w:szCs w:val="26"/>
        </w:rPr>
        <w:t>предо</w:t>
      </w:r>
      <w:r w:rsidRPr="000B68F6">
        <w:rPr>
          <w:spacing w:val="3"/>
          <w:sz w:val="26"/>
          <w:szCs w:val="26"/>
        </w:rPr>
        <w:t>с</w:t>
      </w:r>
      <w:r w:rsidRPr="000B68F6">
        <w:rPr>
          <w:sz w:val="26"/>
          <w:szCs w:val="26"/>
        </w:rPr>
        <w:t>та</w:t>
      </w:r>
      <w:r w:rsidRPr="000B68F6">
        <w:rPr>
          <w:spacing w:val="2"/>
          <w:sz w:val="26"/>
          <w:szCs w:val="26"/>
        </w:rPr>
        <w:t>в</w:t>
      </w:r>
      <w:r w:rsidRPr="000B68F6">
        <w:rPr>
          <w:sz w:val="26"/>
          <w:szCs w:val="26"/>
        </w:rPr>
        <w:t>ле</w:t>
      </w:r>
      <w:r w:rsidRPr="000B68F6">
        <w:rPr>
          <w:spacing w:val="1"/>
          <w:sz w:val="26"/>
          <w:szCs w:val="26"/>
        </w:rPr>
        <w:t>н</w:t>
      </w:r>
      <w:r w:rsidRPr="000B68F6">
        <w:rPr>
          <w:sz w:val="26"/>
          <w:szCs w:val="26"/>
        </w:rPr>
        <w:t>ие</w:t>
      </w:r>
      <w:r w:rsidRPr="000B68F6">
        <w:rPr>
          <w:spacing w:val="28"/>
          <w:sz w:val="26"/>
          <w:szCs w:val="26"/>
        </w:rPr>
        <w:t xml:space="preserve"> </w:t>
      </w:r>
      <w:r w:rsidRPr="000B68F6">
        <w:rPr>
          <w:spacing w:val="-1"/>
          <w:sz w:val="26"/>
          <w:szCs w:val="26"/>
        </w:rPr>
        <w:t>к</w:t>
      </w:r>
      <w:r w:rsidRPr="000B68F6">
        <w:rPr>
          <w:sz w:val="26"/>
          <w:szCs w:val="26"/>
        </w:rPr>
        <w:t>о</w:t>
      </w:r>
      <w:r w:rsidRPr="000B68F6">
        <w:rPr>
          <w:spacing w:val="1"/>
          <w:sz w:val="26"/>
          <w:szCs w:val="26"/>
        </w:rPr>
        <w:t>м</w:t>
      </w:r>
      <w:r w:rsidRPr="000B68F6">
        <w:rPr>
          <w:spacing w:val="4"/>
          <w:sz w:val="26"/>
          <w:szCs w:val="26"/>
        </w:rPr>
        <w:t>м</w:t>
      </w:r>
      <w:r w:rsidRPr="000B68F6">
        <w:rPr>
          <w:spacing w:val="-5"/>
          <w:sz w:val="26"/>
          <w:szCs w:val="26"/>
        </w:rPr>
        <w:t>у</w:t>
      </w:r>
      <w:r w:rsidRPr="000B68F6">
        <w:rPr>
          <w:sz w:val="26"/>
          <w:szCs w:val="26"/>
        </w:rPr>
        <w:t>на</w:t>
      </w:r>
      <w:r w:rsidRPr="000B68F6">
        <w:rPr>
          <w:spacing w:val="3"/>
          <w:sz w:val="26"/>
          <w:szCs w:val="26"/>
        </w:rPr>
        <w:t>л</w:t>
      </w:r>
      <w:r w:rsidRPr="000B68F6">
        <w:rPr>
          <w:sz w:val="26"/>
          <w:szCs w:val="26"/>
        </w:rPr>
        <w:t>ьн</w:t>
      </w:r>
      <w:r w:rsidRPr="000B68F6">
        <w:rPr>
          <w:spacing w:val="1"/>
          <w:sz w:val="26"/>
          <w:szCs w:val="26"/>
        </w:rPr>
        <w:t>ы</w:t>
      </w:r>
      <w:r w:rsidRPr="000B68F6">
        <w:rPr>
          <w:sz w:val="26"/>
          <w:szCs w:val="26"/>
        </w:rPr>
        <w:t>х</w:t>
      </w:r>
      <w:r w:rsidRPr="000B68F6">
        <w:rPr>
          <w:spacing w:val="33"/>
          <w:sz w:val="26"/>
          <w:szCs w:val="26"/>
        </w:rPr>
        <w:t xml:space="preserve"> </w:t>
      </w:r>
      <w:r w:rsidRPr="000B68F6">
        <w:rPr>
          <w:spacing w:val="-5"/>
          <w:sz w:val="26"/>
          <w:szCs w:val="26"/>
        </w:rPr>
        <w:t>у</w:t>
      </w:r>
      <w:r w:rsidRPr="000B68F6">
        <w:rPr>
          <w:sz w:val="26"/>
          <w:szCs w:val="26"/>
        </w:rPr>
        <w:t>с</w:t>
      </w:r>
      <w:r w:rsidRPr="000B68F6">
        <w:rPr>
          <w:spacing w:val="5"/>
          <w:sz w:val="26"/>
          <w:szCs w:val="26"/>
        </w:rPr>
        <w:t>л</w:t>
      </w:r>
      <w:r w:rsidRPr="000B68F6">
        <w:rPr>
          <w:spacing w:val="-5"/>
          <w:sz w:val="26"/>
          <w:szCs w:val="26"/>
        </w:rPr>
        <w:t>у</w:t>
      </w:r>
      <w:r w:rsidRPr="000B68F6">
        <w:rPr>
          <w:sz w:val="26"/>
          <w:szCs w:val="26"/>
        </w:rPr>
        <w:t>г</w:t>
      </w:r>
      <w:r w:rsidRPr="000B68F6">
        <w:rPr>
          <w:spacing w:val="41"/>
          <w:sz w:val="26"/>
          <w:szCs w:val="26"/>
        </w:rPr>
        <w:t xml:space="preserve"> </w:t>
      </w:r>
      <w:r w:rsidRPr="000B68F6">
        <w:rPr>
          <w:sz w:val="26"/>
          <w:szCs w:val="26"/>
        </w:rPr>
        <w:t>на</w:t>
      </w:r>
      <w:r w:rsidRPr="000B68F6">
        <w:rPr>
          <w:spacing w:val="43"/>
          <w:sz w:val="26"/>
          <w:szCs w:val="26"/>
        </w:rPr>
        <w:t xml:space="preserve"> </w:t>
      </w:r>
      <w:r w:rsidRPr="000B68F6">
        <w:rPr>
          <w:sz w:val="26"/>
          <w:szCs w:val="26"/>
        </w:rPr>
        <w:t>терр</w:t>
      </w:r>
      <w:r w:rsidRPr="000B68F6">
        <w:rPr>
          <w:spacing w:val="2"/>
          <w:sz w:val="26"/>
          <w:szCs w:val="26"/>
        </w:rPr>
        <w:t>и</w:t>
      </w:r>
      <w:r w:rsidRPr="000B68F6">
        <w:rPr>
          <w:sz w:val="26"/>
          <w:szCs w:val="26"/>
        </w:rPr>
        <w:t>тор</w:t>
      </w:r>
      <w:r w:rsidRPr="000B68F6">
        <w:rPr>
          <w:spacing w:val="2"/>
          <w:sz w:val="26"/>
          <w:szCs w:val="26"/>
        </w:rPr>
        <w:t>и</w:t>
      </w:r>
      <w:r w:rsidRPr="000B68F6">
        <w:rPr>
          <w:sz w:val="26"/>
          <w:szCs w:val="26"/>
        </w:rPr>
        <w:t xml:space="preserve">и </w:t>
      </w:r>
      <w:r w:rsidRPr="000B68F6">
        <w:rPr>
          <w:spacing w:val="4"/>
          <w:sz w:val="26"/>
          <w:szCs w:val="26"/>
        </w:rPr>
        <w:t>м</w:t>
      </w:r>
      <w:r w:rsidRPr="000B68F6">
        <w:rPr>
          <w:spacing w:val="-5"/>
          <w:sz w:val="26"/>
          <w:szCs w:val="26"/>
        </w:rPr>
        <w:t>у</w:t>
      </w:r>
      <w:r w:rsidRPr="000B68F6">
        <w:rPr>
          <w:sz w:val="26"/>
          <w:szCs w:val="26"/>
        </w:rPr>
        <w:t>н</w:t>
      </w:r>
      <w:r w:rsidRPr="000B68F6">
        <w:rPr>
          <w:spacing w:val="1"/>
          <w:sz w:val="26"/>
          <w:szCs w:val="26"/>
        </w:rPr>
        <w:t>и</w:t>
      </w:r>
      <w:r w:rsidRPr="000B68F6">
        <w:rPr>
          <w:sz w:val="26"/>
          <w:szCs w:val="26"/>
        </w:rPr>
        <w:t>ц</w:t>
      </w:r>
      <w:r w:rsidRPr="000B68F6">
        <w:rPr>
          <w:spacing w:val="1"/>
          <w:sz w:val="26"/>
          <w:szCs w:val="26"/>
        </w:rPr>
        <w:t>и</w:t>
      </w:r>
      <w:r w:rsidRPr="000B68F6">
        <w:rPr>
          <w:sz w:val="26"/>
          <w:szCs w:val="26"/>
        </w:rPr>
        <w:t>па</w:t>
      </w:r>
      <w:r w:rsidRPr="000B68F6">
        <w:rPr>
          <w:spacing w:val="1"/>
          <w:sz w:val="26"/>
          <w:szCs w:val="26"/>
        </w:rPr>
        <w:t>л</w:t>
      </w:r>
      <w:r w:rsidRPr="000B68F6">
        <w:rPr>
          <w:sz w:val="26"/>
          <w:szCs w:val="26"/>
        </w:rPr>
        <w:t>ьн</w:t>
      </w:r>
      <w:r w:rsidRPr="000B68F6">
        <w:rPr>
          <w:spacing w:val="2"/>
          <w:sz w:val="26"/>
          <w:szCs w:val="26"/>
        </w:rPr>
        <w:t>о</w:t>
      </w:r>
      <w:r w:rsidRPr="000B68F6">
        <w:rPr>
          <w:sz w:val="26"/>
          <w:szCs w:val="26"/>
        </w:rPr>
        <w:t>го</w:t>
      </w:r>
      <w:r w:rsidRPr="000B68F6">
        <w:rPr>
          <w:spacing w:val="-19"/>
          <w:sz w:val="26"/>
          <w:szCs w:val="26"/>
        </w:rPr>
        <w:t xml:space="preserve"> </w:t>
      </w:r>
      <w:r w:rsidRPr="000B68F6">
        <w:rPr>
          <w:sz w:val="26"/>
          <w:szCs w:val="26"/>
        </w:rPr>
        <w:t>о</w:t>
      </w:r>
      <w:r w:rsidRPr="000B68F6">
        <w:rPr>
          <w:spacing w:val="2"/>
          <w:sz w:val="26"/>
          <w:szCs w:val="26"/>
        </w:rPr>
        <w:t>б</w:t>
      </w:r>
      <w:r w:rsidRPr="000B68F6">
        <w:rPr>
          <w:sz w:val="26"/>
          <w:szCs w:val="26"/>
        </w:rPr>
        <w:t>р</w:t>
      </w:r>
      <w:r w:rsidRPr="000B68F6">
        <w:rPr>
          <w:spacing w:val="2"/>
          <w:sz w:val="26"/>
          <w:szCs w:val="26"/>
        </w:rPr>
        <w:t>а</w:t>
      </w:r>
      <w:r w:rsidRPr="000B68F6">
        <w:rPr>
          <w:spacing w:val="1"/>
          <w:sz w:val="26"/>
          <w:szCs w:val="26"/>
        </w:rPr>
        <w:t>з</w:t>
      </w:r>
      <w:r w:rsidRPr="000B68F6">
        <w:rPr>
          <w:sz w:val="26"/>
          <w:szCs w:val="26"/>
        </w:rPr>
        <w:t>ован</w:t>
      </w:r>
      <w:r w:rsidRPr="000B68F6">
        <w:rPr>
          <w:spacing w:val="1"/>
          <w:sz w:val="26"/>
          <w:szCs w:val="26"/>
        </w:rPr>
        <w:t>и</w:t>
      </w:r>
      <w:r w:rsidRPr="000B68F6">
        <w:rPr>
          <w:sz w:val="26"/>
          <w:szCs w:val="26"/>
        </w:rPr>
        <w:t>я;</w:t>
      </w:r>
    </w:p>
    <w:p w14:paraId="3F8A0928" w14:textId="77777777" w:rsidR="006D06B3" w:rsidRPr="000B68F6" w:rsidRDefault="006D06B3" w:rsidP="00C22502">
      <w:pPr>
        <w:widowControl w:val="0"/>
        <w:autoSpaceDE w:val="0"/>
        <w:autoSpaceDN w:val="0"/>
        <w:adjustRightInd w:val="0"/>
        <w:spacing w:before="8" w:line="352" w:lineRule="auto"/>
        <w:ind w:left="102" w:right="13" w:firstLine="708"/>
        <w:jc w:val="both"/>
        <w:rPr>
          <w:sz w:val="26"/>
          <w:szCs w:val="26"/>
        </w:rPr>
      </w:pPr>
      <w:r w:rsidRPr="000B68F6">
        <w:rPr>
          <w:rFonts w:ascii="Symbol" w:hAnsi="Symbol" w:cs="Symbol"/>
          <w:sz w:val="26"/>
          <w:szCs w:val="26"/>
        </w:rPr>
        <w:t></w:t>
      </w:r>
      <w:r w:rsidRPr="000B68F6">
        <w:rPr>
          <w:spacing w:val="37"/>
          <w:sz w:val="26"/>
          <w:szCs w:val="26"/>
        </w:rPr>
        <w:t xml:space="preserve"> </w:t>
      </w:r>
      <w:r w:rsidRPr="000B68F6">
        <w:rPr>
          <w:sz w:val="26"/>
          <w:szCs w:val="26"/>
        </w:rPr>
        <w:t>сн</w:t>
      </w:r>
      <w:r w:rsidRPr="000B68F6">
        <w:rPr>
          <w:spacing w:val="1"/>
          <w:sz w:val="26"/>
          <w:szCs w:val="26"/>
        </w:rPr>
        <w:t>из</w:t>
      </w:r>
      <w:r w:rsidRPr="000B68F6">
        <w:rPr>
          <w:sz w:val="26"/>
          <w:szCs w:val="26"/>
        </w:rPr>
        <w:t>ить</w:t>
      </w:r>
      <w:r w:rsidRPr="000B68F6">
        <w:rPr>
          <w:spacing w:val="7"/>
          <w:sz w:val="26"/>
          <w:szCs w:val="26"/>
        </w:rPr>
        <w:t xml:space="preserve"> </w:t>
      </w:r>
      <w:r w:rsidRPr="000B68F6">
        <w:rPr>
          <w:sz w:val="26"/>
          <w:szCs w:val="26"/>
        </w:rPr>
        <w:t>ри</w:t>
      </w:r>
      <w:r w:rsidRPr="000B68F6">
        <w:rPr>
          <w:spacing w:val="3"/>
          <w:sz w:val="26"/>
          <w:szCs w:val="26"/>
        </w:rPr>
        <w:t>с</w:t>
      </w:r>
      <w:r w:rsidRPr="000B68F6">
        <w:rPr>
          <w:sz w:val="26"/>
          <w:szCs w:val="26"/>
        </w:rPr>
        <w:t>к</w:t>
      </w:r>
      <w:r w:rsidRPr="000B68F6">
        <w:rPr>
          <w:spacing w:val="10"/>
          <w:sz w:val="26"/>
          <w:szCs w:val="26"/>
        </w:rPr>
        <w:t xml:space="preserve"> </w:t>
      </w:r>
      <w:r w:rsidRPr="000B68F6">
        <w:rPr>
          <w:sz w:val="26"/>
          <w:szCs w:val="26"/>
        </w:rPr>
        <w:t>во</w:t>
      </w:r>
      <w:r w:rsidRPr="000B68F6">
        <w:rPr>
          <w:spacing w:val="1"/>
          <w:sz w:val="26"/>
          <w:szCs w:val="26"/>
        </w:rPr>
        <w:t>з</w:t>
      </w:r>
      <w:r w:rsidRPr="000B68F6">
        <w:rPr>
          <w:spacing w:val="3"/>
          <w:sz w:val="26"/>
          <w:szCs w:val="26"/>
        </w:rPr>
        <w:t>н</w:t>
      </w:r>
      <w:r w:rsidRPr="000B68F6">
        <w:rPr>
          <w:sz w:val="26"/>
          <w:szCs w:val="26"/>
        </w:rPr>
        <w:t>икновен</w:t>
      </w:r>
      <w:r w:rsidRPr="000B68F6">
        <w:rPr>
          <w:spacing w:val="1"/>
          <w:sz w:val="26"/>
          <w:szCs w:val="26"/>
        </w:rPr>
        <w:t>и</w:t>
      </w:r>
      <w:r w:rsidRPr="000B68F6">
        <w:rPr>
          <w:sz w:val="26"/>
          <w:szCs w:val="26"/>
        </w:rPr>
        <w:t xml:space="preserve">я </w:t>
      </w:r>
      <w:r w:rsidRPr="000B68F6">
        <w:rPr>
          <w:spacing w:val="1"/>
          <w:sz w:val="26"/>
          <w:szCs w:val="26"/>
        </w:rPr>
        <w:t>ч</w:t>
      </w:r>
      <w:r w:rsidRPr="000B68F6">
        <w:rPr>
          <w:sz w:val="26"/>
          <w:szCs w:val="26"/>
        </w:rPr>
        <w:t>ре</w:t>
      </w:r>
      <w:r w:rsidRPr="000B68F6">
        <w:rPr>
          <w:spacing w:val="1"/>
          <w:sz w:val="26"/>
          <w:szCs w:val="26"/>
        </w:rPr>
        <w:t>з</w:t>
      </w:r>
      <w:r w:rsidRPr="000B68F6">
        <w:rPr>
          <w:sz w:val="26"/>
          <w:szCs w:val="26"/>
        </w:rPr>
        <w:t>в</w:t>
      </w:r>
      <w:r w:rsidRPr="000B68F6">
        <w:rPr>
          <w:spacing w:val="1"/>
          <w:sz w:val="26"/>
          <w:szCs w:val="26"/>
        </w:rPr>
        <w:t>ы</w:t>
      </w:r>
      <w:r w:rsidRPr="000B68F6">
        <w:rPr>
          <w:spacing w:val="-1"/>
          <w:sz w:val="26"/>
          <w:szCs w:val="26"/>
        </w:rPr>
        <w:t>ч</w:t>
      </w:r>
      <w:r w:rsidRPr="000B68F6">
        <w:rPr>
          <w:spacing w:val="2"/>
          <w:sz w:val="26"/>
          <w:szCs w:val="26"/>
        </w:rPr>
        <w:t>а</w:t>
      </w:r>
      <w:r w:rsidRPr="000B68F6">
        <w:rPr>
          <w:sz w:val="26"/>
          <w:szCs w:val="26"/>
        </w:rPr>
        <w:t>й</w:t>
      </w:r>
      <w:r w:rsidRPr="000B68F6">
        <w:rPr>
          <w:spacing w:val="1"/>
          <w:sz w:val="26"/>
          <w:szCs w:val="26"/>
        </w:rPr>
        <w:t>ны</w:t>
      </w:r>
      <w:r w:rsidRPr="000B68F6">
        <w:rPr>
          <w:sz w:val="26"/>
          <w:szCs w:val="26"/>
        </w:rPr>
        <w:t>х си</w:t>
      </w:r>
      <w:r w:rsidRPr="000B68F6">
        <w:rPr>
          <w:spacing w:val="5"/>
          <w:sz w:val="26"/>
          <w:szCs w:val="26"/>
        </w:rPr>
        <w:t>т</w:t>
      </w:r>
      <w:r w:rsidRPr="000B68F6">
        <w:rPr>
          <w:spacing w:val="-5"/>
          <w:sz w:val="26"/>
          <w:szCs w:val="26"/>
        </w:rPr>
        <w:t>у</w:t>
      </w:r>
      <w:r w:rsidRPr="000B68F6">
        <w:rPr>
          <w:sz w:val="26"/>
          <w:szCs w:val="26"/>
        </w:rPr>
        <w:t>ац</w:t>
      </w:r>
      <w:r w:rsidRPr="000B68F6">
        <w:rPr>
          <w:spacing w:val="1"/>
          <w:sz w:val="26"/>
          <w:szCs w:val="26"/>
        </w:rPr>
        <w:t>и</w:t>
      </w:r>
      <w:r w:rsidRPr="000B68F6">
        <w:rPr>
          <w:sz w:val="26"/>
          <w:szCs w:val="26"/>
        </w:rPr>
        <w:t>й</w:t>
      </w:r>
      <w:r w:rsidRPr="000B68F6">
        <w:rPr>
          <w:spacing w:val="7"/>
          <w:sz w:val="26"/>
          <w:szCs w:val="26"/>
        </w:rPr>
        <w:t xml:space="preserve"> </w:t>
      </w:r>
      <w:r w:rsidRPr="000B68F6">
        <w:rPr>
          <w:sz w:val="26"/>
          <w:szCs w:val="26"/>
        </w:rPr>
        <w:t>на</w:t>
      </w:r>
      <w:r w:rsidRPr="000B68F6">
        <w:rPr>
          <w:spacing w:val="16"/>
          <w:sz w:val="26"/>
          <w:szCs w:val="26"/>
        </w:rPr>
        <w:t xml:space="preserve"> </w:t>
      </w:r>
      <w:r w:rsidRPr="000B68F6">
        <w:rPr>
          <w:sz w:val="26"/>
          <w:szCs w:val="26"/>
        </w:rPr>
        <w:t>объе</w:t>
      </w:r>
      <w:r w:rsidRPr="000B68F6">
        <w:rPr>
          <w:spacing w:val="2"/>
          <w:sz w:val="26"/>
          <w:szCs w:val="26"/>
        </w:rPr>
        <w:t>к</w:t>
      </w:r>
      <w:r w:rsidRPr="000B68F6">
        <w:rPr>
          <w:sz w:val="26"/>
          <w:szCs w:val="26"/>
        </w:rPr>
        <w:t>тах теплосна</w:t>
      </w:r>
      <w:r w:rsidRPr="000B68F6">
        <w:rPr>
          <w:spacing w:val="1"/>
          <w:sz w:val="26"/>
          <w:szCs w:val="26"/>
        </w:rPr>
        <w:t>бж</w:t>
      </w:r>
      <w:r w:rsidRPr="000B68F6">
        <w:rPr>
          <w:sz w:val="26"/>
          <w:szCs w:val="26"/>
        </w:rPr>
        <w:t>ен</w:t>
      </w:r>
      <w:r w:rsidRPr="000B68F6">
        <w:rPr>
          <w:spacing w:val="1"/>
          <w:sz w:val="26"/>
          <w:szCs w:val="26"/>
        </w:rPr>
        <w:t>и</w:t>
      </w:r>
      <w:r w:rsidRPr="000B68F6">
        <w:rPr>
          <w:sz w:val="26"/>
          <w:szCs w:val="26"/>
        </w:rPr>
        <w:t>я;</w:t>
      </w:r>
    </w:p>
    <w:p w14:paraId="2D8E1D26" w14:textId="77777777" w:rsidR="006D06B3" w:rsidRPr="000B68F6" w:rsidRDefault="006D06B3" w:rsidP="00C22502">
      <w:pPr>
        <w:widowControl w:val="0"/>
        <w:tabs>
          <w:tab w:val="left" w:pos="1220"/>
        </w:tabs>
        <w:autoSpaceDE w:val="0"/>
        <w:autoSpaceDN w:val="0"/>
        <w:adjustRightInd w:val="0"/>
        <w:spacing w:before="15"/>
        <w:ind w:left="810" w:right="13"/>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обес</w:t>
      </w:r>
      <w:r w:rsidRPr="000B68F6">
        <w:rPr>
          <w:spacing w:val="1"/>
          <w:sz w:val="26"/>
          <w:szCs w:val="26"/>
        </w:rPr>
        <w:t>п</w:t>
      </w:r>
      <w:r w:rsidRPr="000B68F6">
        <w:rPr>
          <w:sz w:val="26"/>
          <w:szCs w:val="26"/>
        </w:rPr>
        <w:t>ечи</w:t>
      </w:r>
      <w:r w:rsidRPr="000B68F6">
        <w:rPr>
          <w:spacing w:val="2"/>
          <w:sz w:val="26"/>
          <w:szCs w:val="26"/>
        </w:rPr>
        <w:t>т</w:t>
      </w:r>
      <w:r w:rsidRPr="000B68F6">
        <w:rPr>
          <w:sz w:val="26"/>
          <w:szCs w:val="26"/>
        </w:rPr>
        <w:t>ь</w:t>
      </w:r>
      <w:r w:rsidRPr="000B68F6">
        <w:rPr>
          <w:spacing w:val="-12"/>
          <w:sz w:val="26"/>
          <w:szCs w:val="26"/>
        </w:rPr>
        <w:t xml:space="preserve"> </w:t>
      </w:r>
      <w:r w:rsidRPr="000B68F6">
        <w:rPr>
          <w:sz w:val="26"/>
          <w:szCs w:val="26"/>
        </w:rPr>
        <w:t>с</w:t>
      </w:r>
      <w:r w:rsidRPr="000B68F6">
        <w:rPr>
          <w:spacing w:val="-1"/>
          <w:sz w:val="26"/>
          <w:szCs w:val="26"/>
        </w:rPr>
        <w:t>т</w:t>
      </w:r>
      <w:r w:rsidRPr="000B68F6">
        <w:rPr>
          <w:sz w:val="26"/>
          <w:szCs w:val="26"/>
        </w:rPr>
        <w:t>аб</w:t>
      </w:r>
      <w:r w:rsidRPr="000B68F6">
        <w:rPr>
          <w:spacing w:val="3"/>
          <w:sz w:val="26"/>
          <w:szCs w:val="26"/>
        </w:rPr>
        <w:t>и</w:t>
      </w:r>
      <w:r w:rsidRPr="000B68F6">
        <w:rPr>
          <w:sz w:val="26"/>
          <w:szCs w:val="26"/>
        </w:rPr>
        <w:t>ль</w:t>
      </w:r>
      <w:r w:rsidRPr="000B68F6">
        <w:rPr>
          <w:spacing w:val="2"/>
          <w:sz w:val="26"/>
          <w:szCs w:val="26"/>
        </w:rPr>
        <w:t>н</w:t>
      </w:r>
      <w:r w:rsidRPr="000B68F6">
        <w:rPr>
          <w:spacing w:val="1"/>
          <w:sz w:val="26"/>
          <w:szCs w:val="26"/>
        </w:rPr>
        <w:t>ы</w:t>
      </w:r>
      <w:r w:rsidRPr="000B68F6">
        <w:rPr>
          <w:sz w:val="26"/>
          <w:szCs w:val="26"/>
        </w:rPr>
        <w:t>м</w:t>
      </w:r>
      <w:r w:rsidRPr="000B68F6">
        <w:rPr>
          <w:spacing w:val="-14"/>
          <w:sz w:val="26"/>
          <w:szCs w:val="26"/>
        </w:rPr>
        <w:t xml:space="preserve"> </w:t>
      </w:r>
      <w:r w:rsidRPr="000B68F6">
        <w:rPr>
          <w:sz w:val="26"/>
          <w:szCs w:val="26"/>
        </w:rPr>
        <w:t>и</w:t>
      </w:r>
      <w:r w:rsidRPr="000B68F6">
        <w:rPr>
          <w:spacing w:val="-1"/>
          <w:sz w:val="26"/>
          <w:szCs w:val="26"/>
        </w:rPr>
        <w:t xml:space="preserve"> </w:t>
      </w:r>
      <w:r w:rsidRPr="000B68F6">
        <w:rPr>
          <w:sz w:val="26"/>
          <w:szCs w:val="26"/>
        </w:rPr>
        <w:t>к</w:t>
      </w:r>
      <w:r w:rsidRPr="000B68F6">
        <w:rPr>
          <w:spacing w:val="2"/>
          <w:sz w:val="26"/>
          <w:szCs w:val="26"/>
        </w:rPr>
        <w:t>а</w:t>
      </w:r>
      <w:r w:rsidRPr="000B68F6">
        <w:rPr>
          <w:spacing w:val="-1"/>
          <w:sz w:val="26"/>
          <w:szCs w:val="26"/>
        </w:rPr>
        <w:t>ч</w:t>
      </w:r>
      <w:r w:rsidRPr="000B68F6">
        <w:rPr>
          <w:sz w:val="26"/>
          <w:szCs w:val="26"/>
        </w:rPr>
        <w:t>ествен</w:t>
      </w:r>
      <w:r w:rsidRPr="000B68F6">
        <w:rPr>
          <w:spacing w:val="1"/>
          <w:sz w:val="26"/>
          <w:szCs w:val="26"/>
        </w:rPr>
        <w:t>н</w:t>
      </w:r>
      <w:r w:rsidRPr="000B68F6">
        <w:rPr>
          <w:spacing w:val="3"/>
          <w:sz w:val="26"/>
          <w:szCs w:val="26"/>
        </w:rPr>
        <w:t>ы</w:t>
      </w:r>
      <w:r w:rsidRPr="000B68F6">
        <w:rPr>
          <w:sz w:val="26"/>
          <w:szCs w:val="26"/>
        </w:rPr>
        <w:t>м</w:t>
      </w:r>
      <w:r w:rsidRPr="000B68F6">
        <w:rPr>
          <w:spacing w:val="-17"/>
          <w:sz w:val="26"/>
          <w:szCs w:val="26"/>
        </w:rPr>
        <w:t xml:space="preserve">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осна</w:t>
      </w:r>
      <w:r w:rsidRPr="000B68F6">
        <w:rPr>
          <w:spacing w:val="1"/>
          <w:sz w:val="26"/>
          <w:szCs w:val="26"/>
        </w:rPr>
        <w:t>бж</w:t>
      </w:r>
      <w:r w:rsidRPr="000B68F6">
        <w:rPr>
          <w:sz w:val="26"/>
          <w:szCs w:val="26"/>
        </w:rPr>
        <w:t>ен</w:t>
      </w:r>
      <w:r w:rsidRPr="000B68F6">
        <w:rPr>
          <w:spacing w:val="1"/>
          <w:sz w:val="26"/>
          <w:szCs w:val="26"/>
        </w:rPr>
        <w:t>и</w:t>
      </w:r>
      <w:r w:rsidRPr="000B68F6">
        <w:rPr>
          <w:sz w:val="26"/>
          <w:szCs w:val="26"/>
        </w:rPr>
        <w:t>ем</w:t>
      </w:r>
      <w:r w:rsidRPr="000B68F6">
        <w:rPr>
          <w:spacing w:val="-20"/>
          <w:sz w:val="26"/>
          <w:szCs w:val="26"/>
        </w:rPr>
        <w:t xml:space="preserve"> </w:t>
      </w:r>
      <w:r w:rsidRPr="000B68F6">
        <w:rPr>
          <w:sz w:val="26"/>
          <w:szCs w:val="26"/>
        </w:rPr>
        <w:t>нас</w:t>
      </w:r>
      <w:r w:rsidRPr="000B68F6">
        <w:rPr>
          <w:spacing w:val="2"/>
          <w:sz w:val="26"/>
          <w:szCs w:val="26"/>
        </w:rPr>
        <w:t>е</w:t>
      </w:r>
      <w:r w:rsidRPr="000B68F6">
        <w:rPr>
          <w:sz w:val="26"/>
          <w:szCs w:val="26"/>
        </w:rPr>
        <w:t>ле</w:t>
      </w:r>
      <w:r w:rsidRPr="000B68F6">
        <w:rPr>
          <w:spacing w:val="1"/>
          <w:sz w:val="26"/>
          <w:szCs w:val="26"/>
        </w:rPr>
        <w:t>н</w:t>
      </w:r>
      <w:r w:rsidRPr="000B68F6">
        <w:rPr>
          <w:sz w:val="26"/>
          <w:szCs w:val="26"/>
        </w:rPr>
        <w:t>ие;</w:t>
      </w:r>
    </w:p>
    <w:p w14:paraId="4000F792" w14:textId="77777777" w:rsidR="006D06B3" w:rsidRPr="000B68F6" w:rsidRDefault="006D06B3" w:rsidP="00C22502">
      <w:pPr>
        <w:widowControl w:val="0"/>
        <w:autoSpaceDE w:val="0"/>
        <w:autoSpaceDN w:val="0"/>
        <w:adjustRightInd w:val="0"/>
        <w:spacing w:before="8" w:line="140" w:lineRule="exact"/>
        <w:ind w:right="13"/>
        <w:rPr>
          <w:sz w:val="14"/>
          <w:szCs w:val="14"/>
        </w:rPr>
      </w:pPr>
    </w:p>
    <w:p w14:paraId="002681CC" w14:textId="77777777" w:rsidR="006D06B3" w:rsidRPr="000B68F6" w:rsidRDefault="006D06B3" w:rsidP="00C22502">
      <w:pPr>
        <w:widowControl w:val="0"/>
        <w:autoSpaceDE w:val="0"/>
        <w:autoSpaceDN w:val="0"/>
        <w:adjustRightInd w:val="0"/>
        <w:spacing w:line="356" w:lineRule="auto"/>
        <w:ind w:left="102" w:right="13" w:firstLine="708"/>
        <w:jc w:val="both"/>
        <w:rPr>
          <w:sz w:val="26"/>
          <w:szCs w:val="26"/>
        </w:rPr>
      </w:pPr>
      <w:r w:rsidRPr="000B68F6">
        <w:rPr>
          <w:rFonts w:ascii="Symbol" w:hAnsi="Symbol" w:cs="Symbol"/>
          <w:sz w:val="26"/>
          <w:szCs w:val="26"/>
        </w:rPr>
        <w:t></w:t>
      </w:r>
      <w:r w:rsidRPr="000B68F6">
        <w:rPr>
          <w:sz w:val="26"/>
          <w:szCs w:val="26"/>
        </w:rPr>
        <w:t xml:space="preserve">   </w:t>
      </w:r>
      <w:r w:rsidRPr="000B68F6">
        <w:rPr>
          <w:spacing w:val="19"/>
          <w:sz w:val="26"/>
          <w:szCs w:val="26"/>
        </w:rPr>
        <w:t xml:space="preserve"> </w:t>
      </w:r>
      <w:r w:rsidRPr="000B68F6">
        <w:rPr>
          <w:sz w:val="26"/>
          <w:szCs w:val="26"/>
        </w:rPr>
        <w:t>пов</w:t>
      </w:r>
      <w:r w:rsidRPr="000B68F6">
        <w:rPr>
          <w:spacing w:val="1"/>
          <w:sz w:val="26"/>
          <w:szCs w:val="26"/>
        </w:rPr>
        <w:t>ы</w:t>
      </w:r>
      <w:r w:rsidRPr="000B68F6">
        <w:rPr>
          <w:sz w:val="26"/>
          <w:szCs w:val="26"/>
        </w:rPr>
        <w:t>сить</w:t>
      </w:r>
      <w:r w:rsidRPr="000B68F6">
        <w:rPr>
          <w:spacing w:val="9"/>
          <w:sz w:val="26"/>
          <w:szCs w:val="26"/>
        </w:rPr>
        <w:t xml:space="preserve"> </w:t>
      </w:r>
      <w:r w:rsidRPr="000B68F6">
        <w:rPr>
          <w:spacing w:val="-1"/>
          <w:sz w:val="26"/>
          <w:szCs w:val="26"/>
        </w:rPr>
        <w:t>э</w:t>
      </w:r>
      <w:r w:rsidRPr="000B68F6">
        <w:rPr>
          <w:sz w:val="26"/>
          <w:szCs w:val="26"/>
        </w:rPr>
        <w:t>фф</w:t>
      </w:r>
      <w:r w:rsidRPr="000B68F6">
        <w:rPr>
          <w:spacing w:val="2"/>
          <w:sz w:val="26"/>
          <w:szCs w:val="26"/>
        </w:rPr>
        <w:t>е</w:t>
      </w:r>
      <w:r w:rsidRPr="000B68F6">
        <w:rPr>
          <w:spacing w:val="-1"/>
          <w:sz w:val="26"/>
          <w:szCs w:val="26"/>
        </w:rPr>
        <w:t>к</w:t>
      </w:r>
      <w:r w:rsidRPr="000B68F6">
        <w:rPr>
          <w:sz w:val="26"/>
          <w:szCs w:val="26"/>
        </w:rPr>
        <w:t>тив</w:t>
      </w:r>
      <w:r w:rsidRPr="000B68F6">
        <w:rPr>
          <w:spacing w:val="3"/>
          <w:sz w:val="26"/>
          <w:szCs w:val="26"/>
        </w:rPr>
        <w:t>н</w:t>
      </w:r>
      <w:r w:rsidRPr="000B68F6">
        <w:rPr>
          <w:sz w:val="26"/>
          <w:szCs w:val="26"/>
        </w:rPr>
        <w:t>ость п</w:t>
      </w:r>
      <w:r w:rsidRPr="000B68F6">
        <w:rPr>
          <w:spacing w:val="1"/>
          <w:sz w:val="26"/>
          <w:szCs w:val="26"/>
        </w:rPr>
        <w:t>л</w:t>
      </w:r>
      <w:r w:rsidRPr="000B68F6">
        <w:rPr>
          <w:sz w:val="26"/>
          <w:szCs w:val="26"/>
        </w:rPr>
        <w:t>ан</w:t>
      </w:r>
      <w:r w:rsidRPr="000B68F6">
        <w:rPr>
          <w:spacing w:val="1"/>
          <w:sz w:val="26"/>
          <w:szCs w:val="26"/>
        </w:rPr>
        <w:t>и</w:t>
      </w:r>
      <w:r w:rsidRPr="000B68F6">
        <w:rPr>
          <w:spacing w:val="2"/>
          <w:sz w:val="26"/>
          <w:szCs w:val="26"/>
        </w:rPr>
        <w:t>р</w:t>
      </w:r>
      <w:r w:rsidRPr="000B68F6">
        <w:rPr>
          <w:sz w:val="26"/>
          <w:szCs w:val="26"/>
        </w:rPr>
        <w:t>ован</w:t>
      </w:r>
      <w:r w:rsidRPr="000B68F6">
        <w:rPr>
          <w:spacing w:val="1"/>
          <w:sz w:val="26"/>
          <w:szCs w:val="26"/>
        </w:rPr>
        <w:t>и</w:t>
      </w:r>
      <w:r w:rsidRPr="000B68F6">
        <w:rPr>
          <w:sz w:val="26"/>
          <w:szCs w:val="26"/>
        </w:rPr>
        <w:t>я</w:t>
      </w:r>
      <w:r w:rsidRPr="000B68F6">
        <w:rPr>
          <w:spacing w:val="3"/>
          <w:sz w:val="26"/>
          <w:szCs w:val="26"/>
        </w:rPr>
        <w:t xml:space="preserve"> </w:t>
      </w:r>
      <w:r w:rsidRPr="000B68F6">
        <w:rPr>
          <w:sz w:val="26"/>
          <w:szCs w:val="26"/>
        </w:rPr>
        <w:t>в</w:t>
      </w:r>
      <w:r w:rsidRPr="000B68F6">
        <w:rPr>
          <w:spacing w:val="20"/>
          <w:sz w:val="26"/>
          <w:szCs w:val="26"/>
        </w:rPr>
        <w:t xml:space="preserve"> </w:t>
      </w:r>
      <w:r w:rsidRPr="000B68F6">
        <w:rPr>
          <w:spacing w:val="-1"/>
          <w:sz w:val="26"/>
          <w:szCs w:val="26"/>
        </w:rPr>
        <w:t>ч</w:t>
      </w:r>
      <w:r w:rsidRPr="000B68F6">
        <w:rPr>
          <w:sz w:val="26"/>
          <w:szCs w:val="26"/>
        </w:rPr>
        <w:t>асти</w:t>
      </w:r>
      <w:r w:rsidRPr="000B68F6">
        <w:rPr>
          <w:spacing w:val="12"/>
          <w:sz w:val="26"/>
          <w:szCs w:val="26"/>
        </w:rPr>
        <w:t xml:space="preserve"> </w:t>
      </w:r>
      <w:r w:rsidRPr="000B68F6">
        <w:rPr>
          <w:sz w:val="26"/>
          <w:szCs w:val="26"/>
        </w:rPr>
        <w:t>ра</w:t>
      </w:r>
      <w:r w:rsidRPr="000B68F6">
        <w:rPr>
          <w:spacing w:val="2"/>
          <w:sz w:val="26"/>
          <w:szCs w:val="26"/>
        </w:rPr>
        <w:t>с</w:t>
      </w:r>
      <w:r w:rsidRPr="000B68F6">
        <w:rPr>
          <w:sz w:val="26"/>
          <w:szCs w:val="26"/>
        </w:rPr>
        <w:t>ходов</w:t>
      </w:r>
      <w:r w:rsidRPr="000B68F6">
        <w:rPr>
          <w:spacing w:val="8"/>
          <w:sz w:val="26"/>
          <w:szCs w:val="26"/>
        </w:rPr>
        <w:t xml:space="preserve"> </w:t>
      </w:r>
      <w:r w:rsidRPr="000B68F6">
        <w:rPr>
          <w:spacing w:val="2"/>
          <w:sz w:val="26"/>
          <w:szCs w:val="26"/>
        </w:rPr>
        <w:t>с</w:t>
      </w:r>
      <w:r w:rsidRPr="000B68F6">
        <w:rPr>
          <w:sz w:val="26"/>
          <w:szCs w:val="26"/>
        </w:rPr>
        <w:t>ред</w:t>
      </w:r>
      <w:r w:rsidRPr="000B68F6">
        <w:rPr>
          <w:spacing w:val="2"/>
          <w:sz w:val="26"/>
          <w:szCs w:val="26"/>
        </w:rPr>
        <w:t>с</w:t>
      </w:r>
      <w:r w:rsidRPr="000B68F6">
        <w:rPr>
          <w:sz w:val="26"/>
          <w:szCs w:val="26"/>
        </w:rPr>
        <w:t>тв</w:t>
      </w:r>
      <w:r w:rsidRPr="000B68F6">
        <w:rPr>
          <w:spacing w:val="9"/>
          <w:sz w:val="26"/>
          <w:szCs w:val="26"/>
        </w:rPr>
        <w:t xml:space="preserve"> </w:t>
      </w:r>
      <w:r w:rsidRPr="000B68F6">
        <w:rPr>
          <w:spacing w:val="-1"/>
          <w:sz w:val="26"/>
          <w:szCs w:val="26"/>
        </w:rPr>
        <w:t>м</w:t>
      </w:r>
      <w:r w:rsidRPr="000B68F6">
        <w:rPr>
          <w:sz w:val="26"/>
          <w:szCs w:val="26"/>
        </w:rPr>
        <w:t>е</w:t>
      </w:r>
      <w:r w:rsidRPr="000B68F6">
        <w:rPr>
          <w:spacing w:val="2"/>
          <w:sz w:val="26"/>
          <w:szCs w:val="26"/>
        </w:rPr>
        <w:t>с</w:t>
      </w:r>
      <w:r w:rsidRPr="000B68F6">
        <w:rPr>
          <w:sz w:val="26"/>
          <w:szCs w:val="26"/>
        </w:rPr>
        <w:t xml:space="preserve">тного </w:t>
      </w:r>
      <w:r w:rsidRPr="000B68F6">
        <w:rPr>
          <w:sz w:val="26"/>
          <w:szCs w:val="26"/>
        </w:rPr>
        <w:lastRenderedPageBreak/>
        <w:t>б</w:t>
      </w:r>
      <w:r w:rsidRPr="000B68F6">
        <w:rPr>
          <w:spacing w:val="1"/>
          <w:sz w:val="26"/>
          <w:szCs w:val="26"/>
        </w:rPr>
        <w:t>ю</w:t>
      </w:r>
      <w:r w:rsidRPr="000B68F6">
        <w:rPr>
          <w:sz w:val="26"/>
          <w:szCs w:val="26"/>
        </w:rPr>
        <w:t>д</w:t>
      </w:r>
      <w:r w:rsidRPr="000B68F6">
        <w:rPr>
          <w:spacing w:val="1"/>
          <w:sz w:val="26"/>
          <w:szCs w:val="26"/>
        </w:rPr>
        <w:t>ж</w:t>
      </w:r>
      <w:r w:rsidRPr="000B68F6">
        <w:rPr>
          <w:sz w:val="26"/>
          <w:szCs w:val="26"/>
        </w:rPr>
        <w:t>ета</w:t>
      </w:r>
      <w:r w:rsidRPr="000B68F6">
        <w:rPr>
          <w:spacing w:val="5"/>
          <w:sz w:val="26"/>
          <w:szCs w:val="26"/>
        </w:rPr>
        <w:t xml:space="preserve"> </w:t>
      </w:r>
      <w:r w:rsidRPr="000B68F6">
        <w:rPr>
          <w:sz w:val="26"/>
          <w:szCs w:val="26"/>
        </w:rPr>
        <w:t>на</w:t>
      </w:r>
      <w:r w:rsidRPr="000B68F6">
        <w:rPr>
          <w:spacing w:val="15"/>
          <w:sz w:val="26"/>
          <w:szCs w:val="26"/>
        </w:rPr>
        <w:t xml:space="preserve"> </w:t>
      </w:r>
      <w:r w:rsidRPr="000B68F6">
        <w:rPr>
          <w:sz w:val="26"/>
          <w:szCs w:val="26"/>
        </w:rPr>
        <w:t>реал</w:t>
      </w:r>
      <w:r w:rsidRPr="000B68F6">
        <w:rPr>
          <w:spacing w:val="1"/>
          <w:sz w:val="26"/>
          <w:szCs w:val="26"/>
        </w:rPr>
        <w:t>и</w:t>
      </w:r>
      <w:r w:rsidRPr="000B68F6">
        <w:rPr>
          <w:spacing w:val="3"/>
          <w:sz w:val="26"/>
          <w:szCs w:val="26"/>
        </w:rPr>
        <w:t>з</w:t>
      </w:r>
      <w:r w:rsidRPr="000B68F6">
        <w:rPr>
          <w:sz w:val="26"/>
          <w:szCs w:val="26"/>
        </w:rPr>
        <w:t>ац</w:t>
      </w:r>
      <w:r w:rsidRPr="000B68F6">
        <w:rPr>
          <w:spacing w:val="1"/>
          <w:sz w:val="26"/>
          <w:szCs w:val="26"/>
        </w:rPr>
        <w:t>и</w:t>
      </w:r>
      <w:r w:rsidRPr="000B68F6">
        <w:rPr>
          <w:sz w:val="26"/>
          <w:szCs w:val="26"/>
        </w:rPr>
        <w:t>ю</w:t>
      </w:r>
      <w:r w:rsidRPr="000B68F6">
        <w:rPr>
          <w:spacing w:val="3"/>
          <w:sz w:val="26"/>
          <w:szCs w:val="26"/>
        </w:rPr>
        <w:t xml:space="preserve"> </w:t>
      </w:r>
      <w:r w:rsidRPr="000B68F6">
        <w:rPr>
          <w:spacing w:val="-1"/>
          <w:sz w:val="26"/>
          <w:szCs w:val="26"/>
        </w:rPr>
        <w:t>м</w:t>
      </w:r>
      <w:r w:rsidRPr="000B68F6">
        <w:rPr>
          <w:sz w:val="26"/>
          <w:szCs w:val="26"/>
        </w:rPr>
        <w:t>еро</w:t>
      </w:r>
      <w:r w:rsidRPr="000B68F6">
        <w:rPr>
          <w:spacing w:val="3"/>
          <w:sz w:val="26"/>
          <w:szCs w:val="26"/>
        </w:rPr>
        <w:t>п</w:t>
      </w:r>
      <w:r w:rsidRPr="000B68F6">
        <w:rPr>
          <w:sz w:val="26"/>
          <w:szCs w:val="26"/>
        </w:rPr>
        <w:t>ри</w:t>
      </w:r>
      <w:r w:rsidRPr="000B68F6">
        <w:rPr>
          <w:spacing w:val="1"/>
          <w:sz w:val="26"/>
          <w:szCs w:val="26"/>
        </w:rPr>
        <w:t>я</w:t>
      </w:r>
      <w:r w:rsidRPr="000B68F6">
        <w:rPr>
          <w:sz w:val="26"/>
          <w:szCs w:val="26"/>
        </w:rPr>
        <w:t>тий</w:t>
      </w:r>
      <w:r w:rsidRPr="000B68F6">
        <w:rPr>
          <w:spacing w:val="3"/>
          <w:sz w:val="26"/>
          <w:szCs w:val="26"/>
        </w:rPr>
        <w:t xml:space="preserve"> </w:t>
      </w:r>
      <w:r w:rsidRPr="000B68F6">
        <w:rPr>
          <w:sz w:val="26"/>
          <w:szCs w:val="26"/>
        </w:rPr>
        <w:t>по</w:t>
      </w:r>
      <w:r w:rsidRPr="000B68F6">
        <w:rPr>
          <w:spacing w:val="13"/>
          <w:sz w:val="26"/>
          <w:szCs w:val="26"/>
        </w:rPr>
        <w:t xml:space="preserve"> </w:t>
      </w:r>
      <w:r w:rsidRPr="000B68F6">
        <w:rPr>
          <w:sz w:val="26"/>
          <w:szCs w:val="26"/>
        </w:rPr>
        <w:t>ра</w:t>
      </w:r>
      <w:r w:rsidRPr="000B68F6">
        <w:rPr>
          <w:spacing w:val="1"/>
          <w:sz w:val="26"/>
          <w:szCs w:val="26"/>
        </w:rPr>
        <w:t>з</w:t>
      </w:r>
      <w:r w:rsidRPr="000B68F6">
        <w:rPr>
          <w:sz w:val="26"/>
          <w:szCs w:val="26"/>
        </w:rPr>
        <w:t>витию</w:t>
      </w:r>
      <w:r w:rsidRPr="000B68F6">
        <w:rPr>
          <w:spacing w:val="8"/>
          <w:sz w:val="26"/>
          <w:szCs w:val="26"/>
        </w:rPr>
        <w:t xml:space="preserve"> </w:t>
      </w:r>
      <w:r w:rsidRPr="000B68F6">
        <w:rPr>
          <w:sz w:val="26"/>
          <w:szCs w:val="26"/>
        </w:rPr>
        <w:t>и</w:t>
      </w:r>
      <w:r w:rsidRPr="000B68F6">
        <w:rPr>
          <w:spacing w:val="16"/>
          <w:sz w:val="26"/>
          <w:szCs w:val="26"/>
        </w:rPr>
        <w:t xml:space="preserve"> </w:t>
      </w:r>
      <w:r w:rsidRPr="000B68F6">
        <w:rPr>
          <w:spacing w:val="-1"/>
          <w:sz w:val="26"/>
          <w:szCs w:val="26"/>
        </w:rPr>
        <w:t>м</w:t>
      </w:r>
      <w:r w:rsidRPr="000B68F6">
        <w:rPr>
          <w:spacing w:val="2"/>
          <w:sz w:val="26"/>
          <w:szCs w:val="26"/>
        </w:rPr>
        <w:t>о</w:t>
      </w:r>
      <w:r w:rsidRPr="000B68F6">
        <w:rPr>
          <w:sz w:val="26"/>
          <w:szCs w:val="26"/>
        </w:rPr>
        <w:t>дерн</w:t>
      </w:r>
      <w:r w:rsidRPr="000B68F6">
        <w:rPr>
          <w:spacing w:val="1"/>
          <w:sz w:val="26"/>
          <w:szCs w:val="26"/>
        </w:rPr>
        <w:t>из</w:t>
      </w:r>
      <w:r w:rsidRPr="000B68F6">
        <w:rPr>
          <w:sz w:val="26"/>
          <w:szCs w:val="26"/>
        </w:rPr>
        <w:t>ац</w:t>
      </w:r>
      <w:r w:rsidRPr="000B68F6">
        <w:rPr>
          <w:spacing w:val="1"/>
          <w:sz w:val="26"/>
          <w:szCs w:val="26"/>
        </w:rPr>
        <w:t>и</w:t>
      </w:r>
      <w:r w:rsidRPr="000B68F6">
        <w:rPr>
          <w:sz w:val="26"/>
          <w:szCs w:val="26"/>
        </w:rPr>
        <w:t>и объ</w:t>
      </w:r>
      <w:r w:rsidRPr="000B68F6">
        <w:rPr>
          <w:spacing w:val="3"/>
          <w:sz w:val="26"/>
          <w:szCs w:val="26"/>
        </w:rPr>
        <w:t>е</w:t>
      </w:r>
      <w:r w:rsidRPr="000B68F6">
        <w:rPr>
          <w:spacing w:val="-1"/>
          <w:sz w:val="26"/>
          <w:szCs w:val="26"/>
        </w:rPr>
        <w:t>к</w:t>
      </w:r>
      <w:r w:rsidRPr="000B68F6">
        <w:rPr>
          <w:sz w:val="26"/>
          <w:szCs w:val="26"/>
        </w:rPr>
        <w:t>т</w:t>
      </w:r>
      <w:r w:rsidRPr="000B68F6">
        <w:rPr>
          <w:spacing w:val="2"/>
          <w:sz w:val="26"/>
          <w:szCs w:val="26"/>
        </w:rPr>
        <w:t>о</w:t>
      </w:r>
      <w:r w:rsidRPr="000B68F6">
        <w:rPr>
          <w:sz w:val="26"/>
          <w:szCs w:val="26"/>
        </w:rPr>
        <w:t xml:space="preserve">в </w:t>
      </w:r>
      <w:r w:rsidRPr="000B68F6">
        <w:rPr>
          <w:spacing w:val="-1"/>
          <w:sz w:val="26"/>
          <w:szCs w:val="26"/>
        </w:rPr>
        <w:t>к</w:t>
      </w:r>
      <w:r w:rsidRPr="000B68F6">
        <w:rPr>
          <w:sz w:val="26"/>
          <w:szCs w:val="26"/>
        </w:rPr>
        <w:t>о</w:t>
      </w:r>
      <w:r w:rsidRPr="000B68F6">
        <w:rPr>
          <w:spacing w:val="1"/>
          <w:sz w:val="26"/>
          <w:szCs w:val="26"/>
        </w:rPr>
        <w:t>м</w:t>
      </w:r>
      <w:r w:rsidRPr="000B68F6">
        <w:rPr>
          <w:spacing w:val="4"/>
          <w:sz w:val="26"/>
          <w:szCs w:val="26"/>
        </w:rPr>
        <w:t>м</w:t>
      </w:r>
      <w:r w:rsidRPr="000B68F6">
        <w:rPr>
          <w:spacing w:val="-5"/>
          <w:sz w:val="26"/>
          <w:szCs w:val="26"/>
        </w:rPr>
        <w:t>у</w:t>
      </w:r>
      <w:r w:rsidRPr="000B68F6">
        <w:rPr>
          <w:sz w:val="26"/>
          <w:szCs w:val="26"/>
        </w:rPr>
        <w:t>на</w:t>
      </w:r>
      <w:r w:rsidRPr="000B68F6">
        <w:rPr>
          <w:spacing w:val="3"/>
          <w:sz w:val="26"/>
          <w:szCs w:val="26"/>
        </w:rPr>
        <w:t>л</w:t>
      </w:r>
      <w:r w:rsidRPr="000B68F6">
        <w:rPr>
          <w:sz w:val="26"/>
          <w:szCs w:val="26"/>
        </w:rPr>
        <w:t>ьной</w:t>
      </w:r>
      <w:r w:rsidRPr="000B68F6">
        <w:rPr>
          <w:spacing w:val="-16"/>
          <w:sz w:val="26"/>
          <w:szCs w:val="26"/>
        </w:rPr>
        <w:t xml:space="preserve"> </w:t>
      </w:r>
      <w:r w:rsidRPr="000B68F6">
        <w:rPr>
          <w:spacing w:val="1"/>
          <w:sz w:val="26"/>
          <w:szCs w:val="26"/>
        </w:rPr>
        <w:t>и</w:t>
      </w:r>
      <w:r w:rsidRPr="000B68F6">
        <w:rPr>
          <w:sz w:val="26"/>
          <w:szCs w:val="26"/>
        </w:rPr>
        <w:t>нфр</w:t>
      </w:r>
      <w:r w:rsidRPr="000B68F6">
        <w:rPr>
          <w:spacing w:val="3"/>
          <w:sz w:val="26"/>
          <w:szCs w:val="26"/>
        </w:rPr>
        <w:t>а</w:t>
      </w:r>
      <w:r w:rsidRPr="000B68F6">
        <w:rPr>
          <w:sz w:val="26"/>
          <w:szCs w:val="26"/>
        </w:rPr>
        <w:t>ст</w:t>
      </w:r>
      <w:r w:rsidRPr="000B68F6">
        <w:rPr>
          <w:spacing w:val="4"/>
          <w:sz w:val="26"/>
          <w:szCs w:val="26"/>
        </w:rPr>
        <w:t>р</w:t>
      </w:r>
      <w:r w:rsidRPr="000B68F6">
        <w:rPr>
          <w:spacing w:val="-5"/>
          <w:sz w:val="26"/>
          <w:szCs w:val="26"/>
        </w:rPr>
        <w:t>у</w:t>
      </w:r>
      <w:r w:rsidRPr="000B68F6">
        <w:rPr>
          <w:spacing w:val="1"/>
          <w:sz w:val="26"/>
          <w:szCs w:val="26"/>
        </w:rPr>
        <w:t>к</w:t>
      </w:r>
      <w:r w:rsidRPr="000B68F6">
        <w:rPr>
          <w:spacing w:val="4"/>
          <w:sz w:val="26"/>
          <w:szCs w:val="26"/>
        </w:rPr>
        <w:t>т</w:t>
      </w:r>
      <w:r w:rsidRPr="000B68F6">
        <w:rPr>
          <w:spacing w:val="-5"/>
          <w:sz w:val="26"/>
          <w:szCs w:val="26"/>
        </w:rPr>
        <w:t>у</w:t>
      </w:r>
      <w:r w:rsidRPr="000B68F6">
        <w:rPr>
          <w:sz w:val="26"/>
          <w:szCs w:val="26"/>
        </w:rPr>
        <w:t>ры</w:t>
      </w:r>
      <w:r w:rsidRPr="000B68F6">
        <w:rPr>
          <w:spacing w:val="-16"/>
          <w:sz w:val="26"/>
          <w:szCs w:val="26"/>
        </w:rPr>
        <w:t xml:space="preserve"> </w:t>
      </w:r>
      <w:r w:rsidRPr="000B68F6">
        <w:rPr>
          <w:spacing w:val="4"/>
          <w:sz w:val="26"/>
          <w:szCs w:val="26"/>
        </w:rPr>
        <w:t>м</w:t>
      </w:r>
      <w:r w:rsidRPr="000B68F6">
        <w:rPr>
          <w:spacing w:val="-5"/>
          <w:sz w:val="26"/>
          <w:szCs w:val="26"/>
        </w:rPr>
        <w:t>у</w:t>
      </w:r>
      <w:r w:rsidRPr="000B68F6">
        <w:rPr>
          <w:sz w:val="26"/>
          <w:szCs w:val="26"/>
        </w:rPr>
        <w:t>н</w:t>
      </w:r>
      <w:r w:rsidRPr="000B68F6">
        <w:rPr>
          <w:spacing w:val="1"/>
          <w:sz w:val="26"/>
          <w:szCs w:val="26"/>
        </w:rPr>
        <w:t>и</w:t>
      </w:r>
      <w:r w:rsidRPr="000B68F6">
        <w:rPr>
          <w:sz w:val="26"/>
          <w:szCs w:val="26"/>
        </w:rPr>
        <w:t>ц</w:t>
      </w:r>
      <w:r w:rsidRPr="000B68F6">
        <w:rPr>
          <w:spacing w:val="1"/>
          <w:sz w:val="26"/>
          <w:szCs w:val="26"/>
        </w:rPr>
        <w:t>и</w:t>
      </w:r>
      <w:r w:rsidRPr="000B68F6">
        <w:rPr>
          <w:sz w:val="26"/>
          <w:szCs w:val="26"/>
        </w:rPr>
        <w:t>п</w:t>
      </w:r>
      <w:r w:rsidRPr="000B68F6">
        <w:rPr>
          <w:spacing w:val="3"/>
          <w:sz w:val="26"/>
          <w:szCs w:val="26"/>
        </w:rPr>
        <w:t>а</w:t>
      </w:r>
      <w:r w:rsidRPr="000B68F6">
        <w:rPr>
          <w:sz w:val="26"/>
          <w:szCs w:val="26"/>
        </w:rPr>
        <w:t>льной</w:t>
      </w:r>
      <w:r w:rsidRPr="000B68F6">
        <w:rPr>
          <w:spacing w:val="-12"/>
          <w:sz w:val="26"/>
          <w:szCs w:val="26"/>
        </w:rPr>
        <w:t xml:space="preserve"> </w:t>
      </w:r>
      <w:r w:rsidRPr="000B68F6">
        <w:rPr>
          <w:sz w:val="26"/>
          <w:szCs w:val="26"/>
        </w:rPr>
        <w:t>соб</w:t>
      </w:r>
      <w:r w:rsidRPr="000B68F6">
        <w:rPr>
          <w:spacing w:val="2"/>
          <w:sz w:val="26"/>
          <w:szCs w:val="26"/>
        </w:rPr>
        <w:t>с</w:t>
      </w:r>
      <w:r w:rsidRPr="000B68F6">
        <w:rPr>
          <w:sz w:val="26"/>
          <w:szCs w:val="26"/>
        </w:rPr>
        <w:t>твенно</w:t>
      </w:r>
      <w:r w:rsidRPr="000B68F6">
        <w:rPr>
          <w:spacing w:val="1"/>
          <w:sz w:val="26"/>
          <w:szCs w:val="26"/>
        </w:rPr>
        <w:t>с</w:t>
      </w:r>
      <w:r w:rsidRPr="000B68F6">
        <w:rPr>
          <w:sz w:val="26"/>
          <w:szCs w:val="26"/>
        </w:rPr>
        <w:t>ти.</w:t>
      </w:r>
    </w:p>
    <w:p w14:paraId="604E15D8"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2EA8FC27" w14:textId="77777777" w:rsidR="006D06B3" w:rsidRPr="000B68F6" w:rsidRDefault="006D06B3" w:rsidP="00FF21A8">
      <w:pPr>
        <w:pStyle w:val="21"/>
        <w:jc w:val="both"/>
      </w:pPr>
      <w:bookmarkStart w:id="482" w:name="_Toc62629267"/>
      <w:bookmarkStart w:id="483" w:name="_Toc71120208"/>
      <w:bookmarkEnd w:id="481"/>
      <w:r w:rsidRPr="000B68F6">
        <w:t>8.8.</w:t>
      </w:r>
      <w:r w:rsidRPr="000B68F6">
        <w:tab/>
        <w:t>Предложение по строительству и реконструкции насосных станций</w:t>
      </w:r>
      <w:bookmarkEnd w:id="482"/>
      <w:bookmarkEnd w:id="483"/>
    </w:p>
    <w:p w14:paraId="1DD5BD3B"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энергией. Строительство насосных станций на территории муниципального образования не планируется.</w:t>
      </w:r>
    </w:p>
    <w:p w14:paraId="2BC94B70"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45FDAB5"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56357C"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224EA6D2"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E6298C9"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78C3055"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8271A81"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5F30705F"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053DE7A"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C8AD2BA"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4C2EC55"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4F14CA7"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81658FE"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60D633"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A0638C5"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1BBCBA08"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2397DEE"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2A0CFB4" w14:textId="77777777" w:rsidR="006D06B3" w:rsidRPr="000B68F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E4D07BA" w14:textId="1B0D3DB5" w:rsidR="006D06B3" w:rsidRPr="000B68F6" w:rsidRDefault="00FF21A8" w:rsidP="00FF21A8">
      <w:pPr>
        <w:pStyle w:val="14"/>
        <w:ind w:right="13"/>
        <w:jc w:val="both"/>
        <w:rPr>
          <w:spacing w:val="1"/>
        </w:rPr>
      </w:pPr>
      <w:bookmarkStart w:id="484" w:name="_Toc7452197"/>
      <w:bookmarkStart w:id="485" w:name="_Toc62629268"/>
      <w:bookmarkStart w:id="486" w:name="_Toc71120209"/>
      <w:r w:rsidRPr="000B68F6">
        <w:rPr>
          <w:spacing w:val="1"/>
        </w:rPr>
        <w:lastRenderedPageBreak/>
        <w:t>9.</w:t>
      </w:r>
      <w:r w:rsidR="006D06B3" w:rsidRPr="000B68F6">
        <w:rPr>
          <w:spacing w:val="1"/>
        </w:rPr>
        <w:t>Предложения по переводу открытых систем теплоснабжения (горячего водоснабжения) в закрытые системы горячего водоснабжения</w:t>
      </w:r>
      <w:bookmarkEnd w:id="484"/>
      <w:bookmarkEnd w:id="485"/>
      <w:bookmarkEnd w:id="486"/>
      <w:r w:rsidR="006D06B3" w:rsidRPr="000B68F6">
        <w:rPr>
          <w:spacing w:val="1"/>
        </w:rPr>
        <w:t xml:space="preserve"> </w:t>
      </w:r>
    </w:p>
    <w:p w14:paraId="7C2E5484" w14:textId="77777777" w:rsidR="006D06B3" w:rsidRPr="000B68F6" w:rsidRDefault="006D06B3" w:rsidP="00FF21A8">
      <w:pPr>
        <w:pStyle w:val="21"/>
        <w:jc w:val="both"/>
      </w:pPr>
      <w:bookmarkStart w:id="487" w:name="_Toc62629269"/>
      <w:bookmarkStart w:id="488" w:name="_Toc71120210"/>
      <w:r w:rsidRPr="000B68F6">
        <w:t xml:space="preserve">9.1. </w:t>
      </w:r>
      <w:bookmarkStart w:id="489" w:name="_Toc7452198"/>
      <w:r w:rsidRPr="000B68F6">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487"/>
      <w:bookmarkEnd w:id="488"/>
      <w:bookmarkEnd w:id="489"/>
    </w:p>
    <w:p w14:paraId="389BB1A5" w14:textId="0CF538BD" w:rsidR="006D06B3" w:rsidRPr="000B68F6" w:rsidRDefault="00FF21A8" w:rsidP="00C22502">
      <w:pPr>
        <w:widowControl w:val="0"/>
        <w:spacing w:line="360" w:lineRule="auto"/>
        <w:ind w:right="13" w:firstLine="567"/>
        <w:jc w:val="both"/>
        <w:rPr>
          <w:sz w:val="26"/>
          <w:szCs w:val="26"/>
        </w:rPr>
      </w:pPr>
      <w:bookmarkStart w:id="490" w:name="_Hlk71283323"/>
      <w:r w:rsidRPr="000B68F6">
        <w:rPr>
          <w:sz w:val="26"/>
          <w:szCs w:val="26"/>
        </w:rPr>
        <w:t>На территории СП «</w:t>
      </w:r>
      <w:r w:rsidR="00D7373E" w:rsidRPr="000B68F6">
        <w:rPr>
          <w:sz w:val="26"/>
          <w:szCs w:val="26"/>
        </w:rPr>
        <w:t>Слудка</w:t>
      </w:r>
      <w:r w:rsidRPr="000B68F6">
        <w:rPr>
          <w:sz w:val="26"/>
          <w:szCs w:val="26"/>
        </w:rPr>
        <w:t>» источник тепловой энергии обеспечива</w:t>
      </w:r>
      <w:r w:rsidR="000F12AB" w:rsidRPr="000B68F6">
        <w:rPr>
          <w:sz w:val="26"/>
          <w:szCs w:val="26"/>
        </w:rPr>
        <w:t>е</w:t>
      </w:r>
      <w:r w:rsidRPr="000B68F6">
        <w:rPr>
          <w:sz w:val="26"/>
          <w:szCs w:val="26"/>
        </w:rPr>
        <w:t>т централизованное отопление без горячего водоснабжения</w:t>
      </w:r>
      <w:bookmarkEnd w:id="490"/>
      <w:r w:rsidR="006D06B3" w:rsidRPr="000B68F6">
        <w:rPr>
          <w:sz w:val="26"/>
          <w:szCs w:val="26"/>
        </w:rPr>
        <w:t xml:space="preserve">. </w:t>
      </w:r>
    </w:p>
    <w:p w14:paraId="47FAE760" w14:textId="77777777" w:rsidR="006D06B3" w:rsidRPr="000B68F6" w:rsidRDefault="006D06B3" w:rsidP="00FF21A8">
      <w:pPr>
        <w:pStyle w:val="21"/>
        <w:jc w:val="both"/>
      </w:pPr>
      <w:bookmarkStart w:id="491" w:name="_Toc62629270"/>
      <w:bookmarkStart w:id="492" w:name="_Toc71120211"/>
      <w:r w:rsidRPr="000B68F6">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491"/>
      <w:bookmarkEnd w:id="492"/>
    </w:p>
    <w:p w14:paraId="7F8B1EF2" w14:textId="25A28C6B" w:rsidR="006D06B3" w:rsidRPr="000B68F6" w:rsidRDefault="00FF21A8" w:rsidP="00C22502">
      <w:pPr>
        <w:widowControl w:val="0"/>
        <w:spacing w:line="360" w:lineRule="auto"/>
        <w:ind w:right="13" w:firstLine="567"/>
        <w:jc w:val="both"/>
        <w:rPr>
          <w:sz w:val="26"/>
          <w:szCs w:val="26"/>
        </w:rPr>
      </w:pPr>
      <w:r w:rsidRPr="000B68F6">
        <w:rPr>
          <w:sz w:val="26"/>
          <w:szCs w:val="26"/>
        </w:rPr>
        <w:t>На территории СП «</w:t>
      </w:r>
      <w:r w:rsidR="00D7373E" w:rsidRPr="000B68F6">
        <w:rPr>
          <w:sz w:val="26"/>
          <w:szCs w:val="26"/>
        </w:rPr>
        <w:t>Слудка</w:t>
      </w:r>
      <w:r w:rsidRPr="000B68F6">
        <w:rPr>
          <w:sz w:val="26"/>
          <w:szCs w:val="26"/>
        </w:rPr>
        <w:t>» источник тепловой энергии обеспечива</w:t>
      </w:r>
      <w:r w:rsidR="000F12AB" w:rsidRPr="000B68F6">
        <w:rPr>
          <w:sz w:val="26"/>
          <w:szCs w:val="26"/>
        </w:rPr>
        <w:t>е</w:t>
      </w:r>
      <w:r w:rsidRPr="000B68F6">
        <w:rPr>
          <w:sz w:val="26"/>
          <w:szCs w:val="26"/>
        </w:rPr>
        <w:t>т централизованное отопление без горячего водоснабжения.</w:t>
      </w:r>
      <w:r w:rsidR="006D06B3" w:rsidRPr="000B68F6">
        <w:rPr>
          <w:sz w:val="26"/>
          <w:szCs w:val="26"/>
        </w:rPr>
        <w:t xml:space="preserve"> </w:t>
      </w:r>
    </w:p>
    <w:p w14:paraId="172F1849" w14:textId="1CFB6FF3" w:rsidR="006D06B3" w:rsidRPr="000B68F6" w:rsidRDefault="006D06B3" w:rsidP="00C22502">
      <w:pPr>
        <w:widowControl w:val="0"/>
        <w:spacing w:line="360" w:lineRule="auto"/>
        <w:ind w:right="13" w:firstLine="567"/>
        <w:jc w:val="both"/>
        <w:rPr>
          <w:sz w:val="26"/>
          <w:szCs w:val="26"/>
        </w:rPr>
      </w:pPr>
      <w:r w:rsidRPr="000B68F6">
        <w:rPr>
          <w:sz w:val="26"/>
          <w:szCs w:val="26"/>
        </w:rPr>
        <w:t>Реконструкция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r w:rsidR="00FF21A8" w:rsidRPr="000B68F6">
        <w:rPr>
          <w:sz w:val="26"/>
          <w:szCs w:val="26"/>
        </w:rPr>
        <w:t xml:space="preserve"> </w:t>
      </w:r>
    </w:p>
    <w:p w14:paraId="04C3716E" w14:textId="77777777" w:rsidR="006D06B3" w:rsidRPr="000B68F6" w:rsidRDefault="006D06B3" w:rsidP="00FF21A8">
      <w:pPr>
        <w:pStyle w:val="21"/>
        <w:jc w:val="both"/>
      </w:pPr>
      <w:bookmarkStart w:id="493" w:name="_Toc7452200"/>
      <w:bookmarkStart w:id="494" w:name="_Toc62629271"/>
      <w:bookmarkStart w:id="495" w:name="_Toc71120212"/>
      <w:r w:rsidRPr="000B68F6">
        <w:t>9.3.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493"/>
      <w:bookmarkEnd w:id="494"/>
      <w:bookmarkEnd w:id="495"/>
    </w:p>
    <w:p w14:paraId="58E33252" w14:textId="3DD838B0" w:rsidR="006D06B3" w:rsidRPr="000B68F6" w:rsidRDefault="00FF21A8" w:rsidP="00C22502">
      <w:pPr>
        <w:widowControl w:val="0"/>
        <w:spacing w:line="360" w:lineRule="auto"/>
        <w:ind w:right="13" w:firstLine="567"/>
        <w:jc w:val="both"/>
        <w:rPr>
          <w:sz w:val="26"/>
          <w:szCs w:val="26"/>
        </w:rPr>
      </w:pPr>
      <w:bookmarkStart w:id="496" w:name="_Hlk71283613"/>
      <w:bookmarkStart w:id="497" w:name="_Toc7452201"/>
      <w:r w:rsidRPr="000B68F6">
        <w:rPr>
          <w:sz w:val="26"/>
          <w:szCs w:val="26"/>
        </w:rPr>
        <w:t>На территории СП «</w:t>
      </w:r>
      <w:r w:rsidR="00D7373E" w:rsidRPr="000B68F6">
        <w:rPr>
          <w:sz w:val="26"/>
          <w:szCs w:val="26"/>
        </w:rPr>
        <w:t>Слудка</w:t>
      </w:r>
      <w:r w:rsidRPr="000B68F6">
        <w:rPr>
          <w:sz w:val="26"/>
          <w:szCs w:val="26"/>
        </w:rPr>
        <w:t>» источник тепловой энергии обеспечива</w:t>
      </w:r>
      <w:r w:rsidR="000F12AB" w:rsidRPr="000B68F6">
        <w:rPr>
          <w:sz w:val="26"/>
          <w:szCs w:val="26"/>
        </w:rPr>
        <w:t>е</w:t>
      </w:r>
      <w:r w:rsidRPr="000B68F6">
        <w:rPr>
          <w:sz w:val="26"/>
          <w:szCs w:val="26"/>
        </w:rPr>
        <w:t>т централизованное отопление без горячего водоснабжения</w:t>
      </w:r>
      <w:bookmarkEnd w:id="496"/>
      <w:r w:rsidRPr="000B68F6">
        <w:rPr>
          <w:sz w:val="26"/>
          <w:szCs w:val="26"/>
        </w:rPr>
        <w:t>.</w:t>
      </w:r>
      <w:r w:rsidR="006D06B3" w:rsidRPr="000B68F6">
        <w:rPr>
          <w:sz w:val="26"/>
          <w:szCs w:val="26"/>
        </w:rPr>
        <w:t xml:space="preserve"> </w:t>
      </w:r>
    </w:p>
    <w:p w14:paraId="1F0E57D2" w14:textId="77777777" w:rsidR="006D06B3" w:rsidRPr="000B68F6" w:rsidRDefault="006D06B3" w:rsidP="00FF21A8">
      <w:pPr>
        <w:pStyle w:val="21"/>
        <w:jc w:val="both"/>
      </w:pPr>
      <w:bookmarkStart w:id="498" w:name="_Toc62629272"/>
      <w:bookmarkStart w:id="499" w:name="_Toc71120213"/>
      <w:r w:rsidRPr="000B68F6">
        <w:t>9.4. Предложения по источникам инвестиций.</w:t>
      </w:r>
      <w:bookmarkEnd w:id="497"/>
      <w:bookmarkEnd w:id="498"/>
      <w:bookmarkEnd w:id="499"/>
    </w:p>
    <w:p w14:paraId="044BD993" w14:textId="6A0F70C2" w:rsidR="006D06B3" w:rsidRPr="000B68F6" w:rsidRDefault="006D06B3" w:rsidP="00C22502">
      <w:pPr>
        <w:widowControl w:val="0"/>
        <w:spacing w:line="360" w:lineRule="auto"/>
        <w:ind w:right="13" w:firstLine="567"/>
        <w:jc w:val="both"/>
        <w:rPr>
          <w:sz w:val="26"/>
          <w:szCs w:val="26"/>
        </w:rPr>
      </w:pPr>
      <w:r w:rsidRPr="000B68F6">
        <w:rPr>
          <w:sz w:val="26"/>
          <w:szCs w:val="26"/>
        </w:rPr>
        <w:t>Предложения по источникам инвестиций</w:t>
      </w:r>
      <w:r w:rsidR="00335041" w:rsidRPr="000B68F6">
        <w:rPr>
          <w:sz w:val="26"/>
          <w:szCs w:val="26"/>
        </w:rPr>
        <w:t xml:space="preserve"> для перевода в закрытую системы горячего водоснабжения</w:t>
      </w:r>
      <w:r w:rsidRPr="000B68F6">
        <w:rPr>
          <w:sz w:val="26"/>
          <w:szCs w:val="26"/>
        </w:rPr>
        <w:t xml:space="preserve"> не разрабатывались, поскольку в утвержденной инвестиционной программе ООО «СТК» отсутствуют указанные мероприятия.</w:t>
      </w:r>
    </w:p>
    <w:p w14:paraId="6CE69E69" w14:textId="77777777" w:rsidR="006D06B3" w:rsidRPr="000B68F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66582352" w14:textId="77777777" w:rsidR="006D06B3" w:rsidRPr="000B68F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3EAE78AD" w14:textId="77777777" w:rsidR="006D06B3" w:rsidRPr="000B68F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46585F36" w14:textId="77777777" w:rsidR="006D06B3" w:rsidRPr="000B68F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474976B4" w14:textId="77777777" w:rsidR="006D06B3" w:rsidRPr="000B68F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685BBA4B" w14:textId="77777777" w:rsidR="006D06B3" w:rsidRPr="000B68F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2206C676" w14:textId="77777777" w:rsidR="006D06B3" w:rsidRPr="000B68F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8F84FF7" w14:textId="34923E03" w:rsidR="006D06B3" w:rsidRPr="000B68F6" w:rsidRDefault="006D06B3" w:rsidP="007D54BA">
      <w:pPr>
        <w:pStyle w:val="14"/>
        <w:numPr>
          <w:ilvl w:val="0"/>
          <w:numId w:val="35"/>
        </w:numPr>
        <w:ind w:right="13"/>
        <w:jc w:val="both"/>
        <w:rPr>
          <w:spacing w:val="1"/>
        </w:rPr>
      </w:pPr>
      <w:bookmarkStart w:id="500" w:name="_Toc62629273"/>
      <w:bookmarkStart w:id="501" w:name="_Toc71120214"/>
      <w:r w:rsidRPr="000B68F6">
        <w:rPr>
          <w:spacing w:val="1"/>
        </w:rPr>
        <w:lastRenderedPageBreak/>
        <w:t>Перспективные топливные балансы</w:t>
      </w:r>
      <w:bookmarkEnd w:id="500"/>
      <w:bookmarkEnd w:id="501"/>
    </w:p>
    <w:p w14:paraId="6920B249" w14:textId="77777777" w:rsidR="006D06B3" w:rsidRPr="000B68F6" w:rsidRDefault="006D06B3" w:rsidP="00FF21A8">
      <w:pPr>
        <w:pStyle w:val="21"/>
        <w:jc w:val="both"/>
      </w:pPr>
      <w:bookmarkStart w:id="502" w:name="_Toc62629274"/>
      <w:bookmarkStart w:id="503" w:name="_Toc71120215"/>
      <w:r w:rsidRPr="000B68F6">
        <w:t xml:space="preserve">10.1. </w:t>
      </w:r>
      <w:bookmarkStart w:id="504" w:name="_Toc7452203"/>
      <w:r w:rsidRPr="000B68F6">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502"/>
      <w:bookmarkEnd w:id="503"/>
      <w:bookmarkEnd w:id="504"/>
    </w:p>
    <w:p w14:paraId="26648897" w14:textId="77777777" w:rsidR="006D06B3" w:rsidRPr="000B68F6" w:rsidRDefault="006D06B3" w:rsidP="00C22502">
      <w:pPr>
        <w:widowControl w:val="0"/>
        <w:autoSpaceDE w:val="0"/>
        <w:autoSpaceDN w:val="0"/>
        <w:adjustRightInd w:val="0"/>
        <w:spacing w:before="9" w:line="110" w:lineRule="exact"/>
        <w:ind w:right="13"/>
        <w:rPr>
          <w:color w:val="000000"/>
          <w:sz w:val="11"/>
          <w:szCs w:val="11"/>
        </w:rPr>
      </w:pPr>
    </w:p>
    <w:p w14:paraId="79D8DC2C" w14:textId="0B6784D7" w:rsidR="006D06B3" w:rsidRPr="000B68F6" w:rsidRDefault="006D06B3" w:rsidP="00C22502">
      <w:pPr>
        <w:widowControl w:val="0"/>
        <w:spacing w:line="360" w:lineRule="auto"/>
        <w:ind w:right="13" w:firstLine="567"/>
        <w:jc w:val="both"/>
        <w:rPr>
          <w:sz w:val="26"/>
          <w:szCs w:val="26"/>
        </w:rPr>
      </w:pPr>
      <w:bookmarkStart w:id="505" w:name="_Hlk63431475"/>
      <w:r w:rsidRPr="000B68F6">
        <w:rPr>
          <w:sz w:val="26"/>
          <w:szCs w:val="26"/>
        </w:rPr>
        <w:t xml:space="preserve">В настоящее время в качестве основного вида топлива на источнике тепловой энергии муниципального образования используется </w:t>
      </w:r>
      <w:r w:rsidR="00C27A18" w:rsidRPr="000B68F6">
        <w:rPr>
          <w:sz w:val="26"/>
          <w:szCs w:val="26"/>
        </w:rPr>
        <w:t>уголь (брикеты)</w:t>
      </w:r>
      <w:r w:rsidRPr="000B68F6">
        <w:rPr>
          <w:sz w:val="26"/>
          <w:szCs w:val="26"/>
        </w:rPr>
        <w:t xml:space="preserve">. Резервное топливо отсутствует на </w:t>
      </w:r>
      <w:r w:rsidR="00706D5D" w:rsidRPr="000B68F6">
        <w:rPr>
          <w:sz w:val="26"/>
          <w:szCs w:val="26"/>
        </w:rPr>
        <w:t>котельной</w:t>
      </w:r>
      <w:r w:rsidRPr="000B68F6">
        <w:rPr>
          <w:sz w:val="26"/>
          <w:szCs w:val="26"/>
        </w:rPr>
        <w:t>.</w:t>
      </w:r>
    </w:p>
    <w:p w14:paraId="0F838397"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Перспективное потребление топлива источником тепловой энергии в условном и натуральном выражении по состоянию на расчетный срок представлено в таблице ниже.</w:t>
      </w:r>
    </w:p>
    <w:bookmarkEnd w:id="505"/>
    <w:p w14:paraId="3A4E574F" w14:textId="77777777" w:rsidR="006D06B3" w:rsidRPr="000B68F6" w:rsidRDefault="006D06B3" w:rsidP="00C22502">
      <w:pPr>
        <w:widowControl w:val="0"/>
        <w:autoSpaceDE w:val="0"/>
        <w:autoSpaceDN w:val="0"/>
        <w:adjustRightInd w:val="0"/>
        <w:spacing w:before="13"/>
        <w:ind w:right="13" w:firstLine="567"/>
        <w:jc w:val="both"/>
        <w:rPr>
          <w:b/>
          <w:bCs/>
        </w:rPr>
      </w:pPr>
    </w:p>
    <w:p w14:paraId="6A7838CE" w14:textId="5D63FDBB"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sz w:val="26"/>
          <w:szCs w:val="26"/>
        </w:rPr>
        <w:t>Таблица 3</w:t>
      </w:r>
      <w:r w:rsidR="00335041" w:rsidRPr="000B68F6">
        <w:rPr>
          <w:sz w:val="26"/>
          <w:szCs w:val="26"/>
        </w:rPr>
        <w:t>2</w:t>
      </w:r>
      <w:r w:rsidRPr="000B68F6">
        <w:rPr>
          <w:sz w:val="26"/>
          <w:szCs w:val="26"/>
        </w:rPr>
        <w:t xml:space="preserve"> - Годовые и часовые расходы основного вида топлива котельн</w:t>
      </w:r>
      <w:bookmarkStart w:id="506" w:name="_Hlk103516229"/>
      <w:r w:rsidR="007739C6" w:rsidRPr="000B68F6">
        <w:rPr>
          <w:sz w:val="26"/>
          <w:szCs w:val="26"/>
        </w:rPr>
        <w:t>ой</w:t>
      </w:r>
    </w:p>
    <w:tbl>
      <w:tblPr>
        <w:tblW w:w="5000" w:type="pct"/>
        <w:tblLook w:val="04A0" w:firstRow="1" w:lastRow="0" w:firstColumn="1" w:lastColumn="0" w:noHBand="0" w:noVBand="1"/>
      </w:tblPr>
      <w:tblGrid>
        <w:gridCol w:w="1702"/>
        <w:gridCol w:w="1167"/>
        <w:gridCol w:w="1656"/>
        <w:gridCol w:w="1421"/>
        <w:gridCol w:w="1423"/>
        <w:gridCol w:w="1454"/>
        <w:gridCol w:w="1386"/>
      </w:tblGrid>
      <w:tr w:rsidR="006D06B3" w:rsidRPr="000B68F6" w14:paraId="201C2E1E" w14:textId="77777777" w:rsidTr="009C6577">
        <w:trPr>
          <w:trHeight w:val="300"/>
          <w:tblHeader/>
        </w:trPr>
        <w:tc>
          <w:tcPr>
            <w:tcW w:w="8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1281F23" w14:textId="77777777" w:rsidR="006D06B3" w:rsidRPr="000B68F6" w:rsidRDefault="006D06B3" w:rsidP="00C22502">
            <w:pPr>
              <w:ind w:right="13"/>
              <w:jc w:val="center"/>
              <w:rPr>
                <w:b/>
                <w:bCs/>
                <w:color w:val="000000"/>
                <w:sz w:val="22"/>
                <w:szCs w:val="22"/>
              </w:rPr>
            </w:pPr>
            <w:bookmarkStart w:id="507" w:name="_Hlk63431507"/>
            <w:r w:rsidRPr="000B68F6">
              <w:rPr>
                <w:b/>
                <w:bCs/>
                <w:color w:val="000000"/>
                <w:sz w:val="22"/>
                <w:szCs w:val="22"/>
              </w:rPr>
              <w:t>Наименование</w:t>
            </w:r>
          </w:p>
        </w:tc>
        <w:tc>
          <w:tcPr>
            <w:tcW w:w="57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B3F5590" w14:textId="77777777" w:rsidR="006D06B3" w:rsidRPr="000B68F6" w:rsidRDefault="006D06B3" w:rsidP="00C22502">
            <w:pPr>
              <w:ind w:right="13"/>
              <w:jc w:val="center"/>
              <w:rPr>
                <w:b/>
                <w:bCs/>
                <w:color w:val="000000"/>
                <w:sz w:val="22"/>
                <w:szCs w:val="22"/>
              </w:rPr>
            </w:pPr>
            <w:r w:rsidRPr="000B68F6">
              <w:rPr>
                <w:b/>
                <w:bCs/>
                <w:color w:val="000000"/>
                <w:sz w:val="22"/>
                <w:szCs w:val="22"/>
              </w:rPr>
              <w:t>Ед. измер.</w:t>
            </w:r>
          </w:p>
        </w:tc>
        <w:tc>
          <w:tcPr>
            <w:tcW w:w="3595" w:type="pct"/>
            <w:gridSpan w:val="5"/>
            <w:tcBorders>
              <w:top w:val="single" w:sz="4" w:space="0" w:color="auto"/>
              <w:left w:val="nil"/>
              <w:bottom w:val="single" w:sz="4" w:space="0" w:color="auto"/>
              <w:right w:val="single" w:sz="4" w:space="0" w:color="auto"/>
            </w:tcBorders>
            <w:shd w:val="clear" w:color="auto" w:fill="auto"/>
            <w:vAlign w:val="center"/>
            <w:hideMark/>
          </w:tcPr>
          <w:p w14:paraId="67C2329A" w14:textId="77777777" w:rsidR="006D06B3" w:rsidRPr="000B68F6" w:rsidRDefault="006D06B3" w:rsidP="00C22502">
            <w:pPr>
              <w:ind w:right="13"/>
              <w:jc w:val="center"/>
              <w:rPr>
                <w:b/>
                <w:bCs/>
                <w:color w:val="000000"/>
                <w:sz w:val="22"/>
                <w:szCs w:val="22"/>
              </w:rPr>
            </w:pPr>
            <w:r w:rsidRPr="000B68F6">
              <w:rPr>
                <w:b/>
                <w:bCs/>
                <w:color w:val="000000"/>
                <w:sz w:val="22"/>
                <w:szCs w:val="22"/>
              </w:rPr>
              <w:t>Период, год</w:t>
            </w:r>
          </w:p>
        </w:tc>
      </w:tr>
      <w:tr w:rsidR="001E0C9F" w:rsidRPr="000B68F6" w14:paraId="604BEF84" w14:textId="77777777" w:rsidTr="001E0C9F">
        <w:trPr>
          <w:trHeight w:val="300"/>
          <w:tblHeader/>
        </w:trPr>
        <w:tc>
          <w:tcPr>
            <w:tcW w:w="834" w:type="pct"/>
            <w:vMerge/>
            <w:tcBorders>
              <w:top w:val="single" w:sz="4" w:space="0" w:color="auto"/>
              <w:left w:val="single" w:sz="4" w:space="0" w:color="auto"/>
              <w:bottom w:val="single" w:sz="4" w:space="0" w:color="000000"/>
              <w:right w:val="single" w:sz="4" w:space="0" w:color="auto"/>
            </w:tcBorders>
            <w:vAlign w:val="center"/>
            <w:hideMark/>
          </w:tcPr>
          <w:p w14:paraId="7421E526" w14:textId="77777777" w:rsidR="001E0C9F" w:rsidRPr="000B68F6" w:rsidRDefault="001E0C9F" w:rsidP="001E0C9F">
            <w:pPr>
              <w:ind w:right="13"/>
              <w:rPr>
                <w:b/>
                <w:bCs/>
                <w:color w:val="000000"/>
                <w:sz w:val="22"/>
                <w:szCs w:val="22"/>
              </w:rPr>
            </w:pPr>
          </w:p>
        </w:tc>
        <w:tc>
          <w:tcPr>
            <w:tcW w:w="572" w:type="pct"/>
            <w:vMerge/>
            <w:tcBorders>
              <w:top w:val="single" w:sz="4" w:space="0" w:color="auto"/>
              <w:left w:val="single" w:sz="4" w:space="0" w:color="auto"/>
              <w:bottom w:val="single" w:sz="4" w:space="0" w:color="000000"/>
              <w:right w:val="single" w:sz="4" w:space="0" w:color="auto"/>
            </w:tcBorders>
            <w:vAlign w:val="center"/>
            <w:hideMark/>
          </w:tcPr>
          <w:p w14:paraId="5360E21B" w14:textId="77777777" w:rsidR="001E0C9F" w:rsidRPr="000B68F6" w:rsidRDefault="001E0C9F" w:rsidP="001E0C9F">
            <w:pPr>
              <w:ind w:right="13"/>
              <w:rPr>
                <w:b/>
                <w:bCs/>
                <w:color w:val="000000"/>
                <w:sz w:val="22"/>
                <w:szCs w:val="22"/>
              </w:rPr>
            </w:pPr>
          </w:p>
        </w:tc>
        <w:tc>
          <w:tcPr>
            <w:tcW w:w="811" w:type="pct"/>
            <w:tcBorders>
              <w:top w:val="nil"/>
              <w:left w:val="nil"/>
              <w:bottom w:val="single" w:sz="4" w:space="0" w:color="auto"/>
              <w:right w:val="single" w:sz="4" w:space="0" w:color="auto"/>
            </w:tcBorders>
            <w:shd w:val="clear" w:color="auto" w:fill="auto"/>
            <w:vAlign w:val="center"/>
          </w:tcPr>
          <w:p w14:paraId="11B32CA1" w14:textId="2B60649A" w:rsidR="001E0C9F" w:rsidRPr="000B68F6" w:rsidRDefault="001E0C9F" w:rsidP="001E0C9F">
            <w:pPr>
              <w:ind w:right="13"/>
              <w:jc w:val="center"/>
              <w:rPr>
                <w:b/>
                <w:bCs/>
                <w:color w:val="000000"/>
                <w:sz w:val="22"/>
                <w:szCs w:val="22"/>
              </w:rPr>
            </w:pPr>
            <w:r w:rsidRPr="000B68F6">
              <w:rPr>
                <w:b/>
                <w:bCs/>
                <w:color w:val="000000"/>
                <w:sz w:val="22"/>
                <w:szCs w:val="22"/>
              </w:rPr>
              <w:t>2025</w:t>
            </w:r>
          </w:p>
        </w:tc>
        <w:tc>
          <w:tcPr>
            <w:tcW w:w="696" w:type="pct"/>
            <w:tcBorders>
              <w:top w:val="nil"/>
              <w:left w:val="nil"/>
              <w:bottom w:val="single" w:sz="4" w:space="0" w:color="auto"/>
              <w:right w:val="single" w:sz="4" w:space="0" w:color="auto"/>
            </w:tcBorders>
            <w:shd w:val="clear" w:color="auto" w:fill="auto"/>
            <w:vAlign w:val="center"/>
          </w:tcPr>
          <w:p w14:paraId="21C3E219" w14:textId="2C002709" w:rsidR="001E0C9F" w:rsidRPr="000B68F6" w:rsidRDefault="001E0C9F" w:rsidP="001E0C9F">
            <w:pPr>
              <w:ind w:right="13"/>
              <w:jc w:val="center"/>
              <w:rPr>
                <w:b/>
                <w:bCs/>
                <w:color w:val="000000"/>
                <w:sz w:val="22"/>
                <w:szCs w:val="22"/>
              </w:rPr>
            </w:pPr>
            <w:r w:rsidRPr="000B68F6">
              <w:rPr>
                <w:b/>
                <w:bCs/>
                <w:color w:val="000000"/>
                <w:sz w:val="22"/>
                <w:szCs w:val="22"/>
              </w:rPr>
              <w:t>2026</w:t>
            </w:r>
          </w:p>
        </w:tc>
        <w:tc>
          <w:tcPr>
            <w:tcW w:w="697" w:type="pct"/>
            <w:tcBorders>
              <w:top w:val="nil"/>
              <w:left w:val="nil"/>
              <w:bottom w:val="single" w:sz="4" w:space="0" w:color="auto"/>
              <w:right w:val="single" w:sz="4" w:space="0" w:color="auto"/>
            </w:tcBorders>
            <w:shd w:val="clear" w:color="auto" w:fill="auto"/>
            <w:vAlign w:val="center"/>
          </w:tcPr>
          <w:p w14:paraId="72C5A91A" w14:textId="4F734820" w:rsidR="001E0C9F" w:rsidRPr="000B68F6" w:rsidRDefault="001E0C9F" w:rsidP="001E0C9F">
            <w:pPr>
              <w:ind w:right="13"/>
              <w:jc w:val="center"/>
              <w:rPr>
                <w:b/>
                <w:bCs/>
                <w:color w:val="000000"/>
                <w:sz w:val="22"/>
                <w:szCs w:val="22"/>
              </w:rPr>
            </w:pPr>
            <w:r w:rsidRPr="000B68F6">
              <w:rPr>
                <w:b/>
                <w:bCs/>
                <w:color w:val="000000"/>
                <w:sz w:val="22"/>
                <w:szCs w:val="22"/>
              </w:rPr>
              <w:t>2027</w:t>
            </w:r>
          </w:p>
        </w:tc>
        <w:tc>
          <w:tcPr>
            <w:tcW w:w="712" w:type="pct"/>
            <w:tcBorders>
              <w:top w:val="nil"/>
              <w:left w:val="nil"/>
              <w:bottom w:val="single" w:sz="4" w:space="0" w:color="auto"/>
              <w:right w:val="single" w:sz="4" w:space="0" w:color="auto"/>
            </w:tcBorders>
            <w:shd w:val="clear" w:color="auto" w:fill="auto"/>
            <w:vAlign w:val="center"/>
            <w:hideMark/>
          </w:tcPr>
          <w:p w14:paraId="23F54A5A" w14:textId="25AB44B2" w:rsidR="001E0C9F" w:rsidRPr="000B68F6" w:rsidRDefault="001E0C9F" w:rsidP="001E0C9F">
            <w:pPr>
              <w:ind w:right="13"/>
              <w:jc w:val="center"/>
              <w:rPr>
                <w:b/>
                <w:bCs/>
                <w:color w:val="000000"/>
                <w:sz w:val="22"/>
                <w:szCs w:val="22"/>
              </w:rPr>
            </w:pPr>
            <w:r w:rsidRPr="000B68F6">
              <w:rPr>
                <w:b/>
                <w:bCs/>
                <w:color w:val="000000"/>
                <w:sz w:val="22"/>
                <w:szCs w:val="22"/>
              </w:rPr>
              <w:t>2030</w:t>
            </w:r>
          </w:p>
        </w:tc>
        <w:tc>
          <w:tcPr>
            <w:tcW w:w="679" w:type="pct"/>
            <w:tcBorders>
              <w:top w:val="nil"/>
              <w:left w:val="nil"/>
              <w:bottom w:val="single" w:sz="4" w:space="0" w:color="auto"/>
              <w:right w:val="single" w:sz="4" w:space="0" w:color="auto"/>
            </w:tcBorders>
            <w:shd w:val="clear" w:color="auto" w:fill="auto"/>
            <w:vAlign w:val="center"/>
            <w:hideMark/>
          </w:tcPr>
          <w:p w14:paraId="14321492" w14:textId="77777777" w:rsidR="001E0C9F" w:rsidRPr="000B68F6" w:rsidRDefault="001E0C9F" w:rsidP="001E0C9F">
            <w:pPr>
              <w:ind w:right="13"/>
              <w:jc w:val="center"/>
              <w:rPr>
                <w:b/>
                <w:bCs/>
                <w:color w:val="000000"/>
                <w:sz w:val="22"/>
                <w:szCs w:val="22"/>
              </w:rPr>
            </w:pPr>
            <w:r w:rsidRPr="000B68F6">
              <w:rPr>
                <w:b/>
                <w:bCs/>
                <w:color w:val="000000"/>
                <w:sz w:val="22"/>
                <w:szCs w:val="22"/>
              </w:rPr>
              <w:t>К расчетному сроку</w:t>
            </w:r>
          </w:p>
        </w:tc>
      </w:tr>
      <w:tr w:rsidR="001E0C9F" w:rsidRPr="000B68F6" w14:paraId="50FA82F3" w14:textId="77777777" w:rsidTr="009C6577">
        <w:trPr>
          <w:trHeight w:val="510"/>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75B8E372" w14:textId="14A2E66B" w:rsidR="001E0C9F" w:rsidRPr="000B68F6" w:rsidRDefault="001E0C9F" w:rsidP="001E0C9F">
            <w:pPr>
              <w:ind w:right="13" w:firstLineChars="16" w:firstLine="35"/>
              <w:jc w:val="center"/>
              <w:rPr>
                <w:color w:val="000000"/>
                <w:sz w:val="22"/>
                <w:szCs w:val="22"/>
              </w:rPr>
            </w:pPr>
            <w:r w:rsidRPr="000B68F6">
              <w:rPr>
                <w:color w:val="000000"/>
                <w:sz w:val="22"/>
                <w:szCs w:val="22"/>
              </w:rPr>
              <w:t>Годовой расход натурального топлива </w:t>
            </w:r>
          </w:p>
        </w:tc>
      </w:tr>
      <w:tr w:rsidR="001E0C9F" w:rsidRPr="000B68F6" w14:paraId="4D80E04B" w14:textId="77777777" w:rsidTr="001E0C9F">
        <w:trPr>
          <w:trHeight w:val="300"/>
        </w:trPr>
        <w:tc>
          <w:tcPr>
            <w:tcW w:w="834" w:type="pct"/>
            <w:tcBorders>
              <w:top w:val="nil"/>
              <w:left w:val="single" w:sz="4" w:space="0" w:color="auto"/>
              <w:bottom w:val="single" w:sz="4" w:space="0" w:color="auto"/>
              <w:right w:val="single" w:sz="4" w:space="0" w:color="auto"/>
            </w:tcBorders>
            <w:shd w:val="clear" w:color="auto" w:fill="auto"/>
            <w:vAlign w:val="center"/>
            <w:hideMark/>
          </w:tcPr>
          <w:p w14:paraId="357E8BE7" w14:textId="51C88EF0" w:rsidR="001E0C9F" w:rsidRPr="000B68F6" w:rsidRDefault="001E0C9F" w:rsidP="001E0C9F">
            <w:pPr>
              <w:ind w:right="13" w:firstLineChars="16" w:firstLine="35"/>
              <w:jc w:val="center"/>
              <w:rPr>
                <w:color w:val="000000"/>
                <w:sz w:val="22"/>
                <w:szCs w:val="22"/>
              </w:rPr>
            </w:pPr>
            <w:r w:rsidRPr="000B68F6">
              <w:rPr>
                <w:color w:val="000000"/>
                <w:sz w:val="22"/>
                <w:szCs w:val="22"/>
              </w:rPr>
              <w:t>Котельная Слудка</w:t>
            </w:r>
          </w:p>
        </w:tc>
        <w:tc>
          <w:tcPr>
            <w:tcW w:w="572" w:type="pct"/>
            <w:tcBorders>
              <w:top w:val="nil"/>
              <w:left w:val="nil"/>
              <w:bottom w:val="single" w:sz="4" w:space="0" w:color="auto"/>
              <w:right w:val="single" w:sz="4" w:space="0" w:color="auto"/>
            </w:tcBorders>
            <w:shd w:val="clear" w:color="auto" w:fill="auto"/>
            <w:vAlign w:val="center"/>
            <w:hideMark/>
          </w:tcPr>
          <w:p w14:paraId="52C9FEC6" w14:textId="626523A3" w:rsidR="001E0C9F" w:rsidRPr="000B68F6" w:rsidRDefault="001E0C9F" w:rsidP="001E0C9F">
            <w:pPr>
              <w:ind w:right="13"/>
              <w:jc w:val="center"/>
              <w:rPr>
                <w:color w:val="000000"/>
                <w:sz w:val="22"/>
                <w:szCs w:val="22"/>
              </w:rPr>
            </w:pPr>
            <w:r w:rsidRPr="000B68F6">
              <w:rPr>
                <w:color w:val="000000"/>
                <w:sz w:val="22"/>
                <w:szCs w:val="22"/>
              </w:rPr>
              <w:t>т.н.т.</w:t>
            </w:r>
          </w:p>
        </w:tc>
        <w:tc>
          <w:tcPr>
            <w:tcW w:w="811" w:type="pct"/>
            <w:tcBorders>
              <w:top w:val="nil"/>
              <w:left w:val="nil"/>
              <w:bottom w:val="single" w:sz="4" w:space="0" w:color="auto"/>
              <w:right w:val="single" w:sz="4" w:space="0" w:color="auto"/>
            </w:tcBorders>
            <w:shd w:val="clear" w:color="auto" w:fill="auto"/>
            <w:vAlign w:val="center"/>
          </w:tcPr>
          <w:p w14:paraId="6DC0C77E" w14:textId="7CE14A17" w:rsidR="001E0C9F" w:rsidRPr="000B68F6" w:rsidRDefault="001E0C9F" w:rsidP="001E0C9F">
            <w:pPr>
              <w:ind w:right="13"/>
              <w:jc w:val="center"/>
              <w:rPr>
                <w:color w:val="000000"/>
                <w:sz w:val="22"/>
                <w:szCs w:val="22"/>
              </w:rPr>
            </w:pPr>
            <w:r w:rsidRPr="000B68F6">
              <w:rPr>
                <w:color w:val="000000"/>
                <w:sz w:val="22"/>
                <w:szCs w:val="22"/>
              </w:rPr>
              <w:t>348,52</w:t>
            </w:r>
          </w:p>
        </w:tc>
        <w:tc>
          <w:tcPr>
            <w:tcW w:w="696" w:type="pct"/>
            <w:tcBorders>
              <w:top w:val="nil"/>
              <w:left w:val="nil"/>
              <w:bottom w:val="single" w:sz="4" w:space="0" w:color="auto"/>
              <w:right w:val="single" w:sz="4" w:space="0" w:color="auto"/>
            </w:tcBorders>
            <w:shd w:val="clear" w:color="auto" w:fill="auto"/>
            <w:vAlign w:val="center"/>
          </w:tcPr>
          <w:p w14:paraId="17B22317" w14:textId="5EDAD12E" w:rsidR="001E0C9F" w:rsidRPr="000B68F6" w:rsidRDefault="001E0C9F" w:rsidP="001E0C9F">
            <w:pPr>
              <w:ind w:right="13"/>
              <w:jc w:val="center"/>
              <w:rPr>
                <w:color w:val="000000"/>
                <w:sz w:val="22"/>
                <w:szCs w:val="22"/>
              </w:rPr>
            </w:pPr>
            <w:r w:rsidRPr="000B68F6">
              <w:rPr>
                <w:color w:val="000000"/>
                <w:sz w:val="22"/>
                <w:szCs w:val="22"/>
              </w:rPr>
              <w:t>348,52</w:t>
            </w:r>
          </w:p>
        </w:tc>
        <w:tc>
          <w:tcPr>
            <w:tcW w:w="697" w:type="pct"/>
            <w:tcBorders>
              <w:top w:val="nil"/>
              <w:left w:val="nil"/>
              <w:bottom w:val="single" w:sz="4" w:space="0" w:color="auto"/>
              <w:right w:val="single" w:sz="4" w:space="0" w:color="auto"/>
            </w:tcBorders>
            <w:shd w:val="clear" w:color="auto" w:fill="auto"/>
            <w:vAlign w:val="center"/>
          </w:tcPr>
          <w:p w14:paraId="27F8D5A4" w14:textId="58770589" w:rsidR="001E0C9F" w:rsidRPr="000B68F6" w:rsidRDefault="001E0C9F" w:rsidP="001E0C9F">
            <w:pPr>
              <w:ind w:right="13"/>
              <w:jc w:val="center"/>
              <w:rPr>
                <w:color w:val="000000"/>
                <w:sz w:val="22"/>
                <w:szCs w:val="22"/>
              </w:rPr>
            </w:pPr>
            <w:r w:rsidRPr="000B68F6">
              <w:rPr>
                <w:color w:val="000000"/>
                <w:sz w:val="22"/>
                <w:szCs w:val="22"/>
              </w:rPr>
              <w:t>348,52</w:t>
            </w:r>
          </w:p>
        </w:tc>
        <w:tc>
          <w:tcPr>
            <w:tcW w:w="712" w:type="pct"/>
            <w:tcBorders>
              <w:top w:val="nil"/>
              <w:left w:val="nil"/>
              <w:bottom w:val="single" w:sz="4" w:space="0" w:color="auto"/>
              <w:right w:val="single" w:sz="4" w:space="0" w:color="auto"/>
            </w:tcBorders>
            <w:shd w:val="clear" w:color="auto" w:fill="auto"/>
            <w:vAlign w:val="center"/>
          </w:tcPr>
          <w:p w14:paraId="1028B578" w14:textId="7AA032E6" w:rsidR="001E0C9F" w:rsidRPr="000B68F6" w:rsidRDefault="001E0C9F" w:rsidP="001E0C9F">
            <w:pPr>
              <w:ind w:right="13"/>
              <w:jc w:val="center"/>
              <w:rPr>
                <w:color w:val="000000"/>
                <w:sz w:val="22"/>
                <w:szCs w:val="22"/>
              </w:rPr>
            </w:pPr>
            <w:r w:rsidRPr="000B68F6">
              <w:rPr>
                <w:color w:val="000000"/>
                <w:sz w:val="22"/>
                <w:szCs w:val="22"/>
              </w:rPr>
              <w:t>348,52</w:t>
            </w:r>
          </w:p>
        </w:tc>
        <w:tc>
          <w:tcPr>
            <w:tcW w:w="679" w:type="pct"/>
            <w:tcBorders>
              <w:top w:val="nil"/>
              <w:left w:val="nil"/>
              <w:bottom w:val="single" w:sz="4" w:space="0" w:color="auto"/>
              <w:right w:val="single" w:sz="4" w:space="0" w:color="auto"/>
            </w:tcBorders>
            <w:shd w:val="clear" w:color="auto" w:fill="auto"/>
            <w:vAlign w:val="center"/>
          </w:tcPr>
          <w:p w14:paraId="04C67B9D" w14:textId="629AF799" w:rsidR="001E0C9F" w:rsidRPr="000B68F6" w:rsidRDefault="001E0C9F" w:rsidP="001E0C9F">
            <w:pPr>
              <w:ind w:right="13"/>
              <w:jc w:val="center"/>
              <w:rPr>
                <w:color w:val="000000"/>
                <w:sz w:val="22"/>
                <w:szCs w:val="22"/>
              </w:rPr>
            </w:pPr>
            <w:r w:rsidRPr="000B68F6">
              <w:rPr>
                <w:color w:val="000000"/>
                <w:sz w:val="22"/>
                <w:szCs w:val="22"/>
              </w:rPr>
              <w:t>348,52</w:t>
            </w:r>
          </w:p>
        </w:tc>
      </w:tr>
      <w:tr w:rsidR="001E0C9F" w:rsidRPr="000B68F6" w14:paraId="3FA97984" w14:textId="77777777" w:rsidTr="009C6577">
        <w:trPr>
          <w:trHeight w:val="30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tcPr>
          <w:p w14:paraId="30AEDEE3" w14:textId="233D6B4A" w:rsidR="001E0C9F" w:rsidRPr="000B68F6" w:rsidRDefault="001E0C9F" w:rsidP="001E0C9F">
            <w:pPr>
              <w:ind w:right="13"/>
              <w:jc w:val="center"/>
              <w:rPr>
                <w:color w:val="000000"/>
                <w:sz w:val="22"/>
                <w:szCs w:val="22"/>
              </w:rPr>
            </w:pPr>
            <w:r w:rsidRPr="000B68F6">
              <w:rPr>
                <w:color w:val="000000"/>
                <w:sz w:val="22"/>
                <w:szCs w:val="22"/>
              </w:rPr>
              <w:t>Годовой расход условного топлива</w:t>
            </w:r>
          </w:p>
        </w:tc>
      </w:tr>
      <w:tr w:rsidR="001E0C9F" w:rsidRPr="000B68F6" w14:paraId="3BEF05ED" w14:textId="77777777" w:rsidTr="001E0C9F">
        <w:trPr>
          <w:trHeight w:val="300"/>
        </w:trPr>
        <w:tc>
          <w:tcPr>
            <w:tcW w:w="834" w:type="pct"/>
            <w:tcBorders>
              <w:top w:val="single" w:sz="4" w:space="0" w:color="auto"/>
              <w:left w:val="single" w:sz="4" w:space="0" w:color="auto"/>
              <w:bottom w:val="single" w:sz="4" w:space="0" w:color="auto"/>
              <w:right w:val="single" w:sz="4" w:space="0" w:color="auto"/>
            </w:tcBorders>
            <w:shd w:val="clear" w:color="auto" w:fill="auto"/>
            <w:vAlign w:val="center"/>
          </w:tcPr>
          <w:p w14:paraId="3C258698" w14:textId="732BD413" w:rsidR="001E0C9F" w:rsidRPr="000B68F6" w:rsidRDefault="001E0C9F" w:rsidP="001E0C9F">
            <w:pPr>
              <w:ind w:right="13" w:firstLineChars="16" w:firstLine="35"/>
              <w:jc w:val="center"/>
              <w:rPr>
                <w:color w:val="000000"/>
                <w:sz w:val="22"/>
                <w:szCs w:val="22"/>
              </w:rPr>
            </w:pPr>
            <w:r w:rsidRPr="000B68F6">
              <w:rPr>
                <w:color w:val="000000"/>
                <w:sz w:val="22"/>
                <w:szCs w:val="22"/>
              </w:rPr>
              <w:t>Котельная Слудка</w:t>
            </w:r>
          </w:p>
        </w:tc>
        <w:tc>
          <w:tcPr>
            <w:tcW w:w="572" w:type="pct"/>
            <w:tcBorders>
              <w:top w:val="single" w:sz="4" w:space="0" w:color="auto"/>
              <w:left w:val="nil"/>
              <w:bottom w:val="single" w:sz="4" w:space="0" w:color="auto"/>
              <w:right w:val="single" w:sz="4" w:space="0" w:color="auto"/>
            </w:tcBorders>
            <w:shd w:val="clear" w:color="auto" w:fill="auto"/>
            <w:vAlign w:val="center"/>
          </w:tcPr>
          <w:p w14:paraId="06A93A4E" w14:textId="098D4CC1" w:rsidR="001E0C9F" w:rsidRPr="000B68F6" w:rsidRDefault="001E0C9F" w:rsidP="001E0C9F">
            <w:pPr>
              <w:ind w:right="13"/>
              <w:jc w:val="center"/>
              <w:rPr>
                <w:color w:val="000000"/>
                <w:sz w:val="22"/>
                <w:szCs w:val="22"/>
              </w:rPr>
            </w:pPr>
            <w:r w:rsidRPr="000B68F6">
              <w:rPr>
                <w:color w:val="000000"/>
                <w:sz w:val="22"/>
                <w:szCs w:val="22"/>
              </w:rPr>
              <w:t>т.у.т</w:t>
            </w:r>
          </w:p>
        </w:tc>
        <w:tc>
          <w:tcPr>
            <w:tcW w:w="811" w:type="pct"/>
            <w:tcBorders>
              <w:top w:val="single" w:sz="4" w:space="0" w:color="auto"/>
              <w:left w:val="nil"/>
              <w:bottom w:val="single" w:sz="4" w:space="0" w:color="auto"/>
              <w:right w:val="single" w:sz="4" w:space="0" w:color="auto"/>
            </w:tcBorders>
            <w:shd w:val="clear" w:color="auto" w:fill="auto"/>
            <w:vAlign w:val="center"/>
          </w:tcPr>
          <w:p w14:paraId="252E87F2" w14:textId="1BB5D6F7" w:rsidR="001E0C9F" w:rsidRPr="000B68F6" w:rsidRDefault="001E0C9F" w:rsidP="001E0C9F">
            <w:pPr>
              <w:ind w:right="13"/>
              <w:jc w:val="center"/>
              <w:rPr>
                <w:color w:val="000000"/>
                <w:sz w:val="22"/>
                <w:szCs w:val="22"/>
              </w:rPr>
            </w:pPr>
            <w:r w:rsidRPr="000B68F6">
              <w:rPr>
                <w:color w:val="000000"/>
                <w:sz w:val="22"/>
                <w:szCs w:val="22"/>
              </w:rPr>
              <w:t>200,15</w:t>
            </w:r>
          </w:p>
        </w:tc>
        <w:tc>
          <w:tcPr>
            <w:tcW w:w="696" w:type="pct"/>
            <w:tcBorders>
              <w:top w:val="single" w:sz="4" w:space="0" w:color="auto"/>
              <w:left w:val="nil"/>
              <w:bottom w:val="single" w:sz="4" w:space="0" w:color="auto"/>
              <w:right w:val="single" w:sz="4" w:space="0" w:color="auto"/>
            </w:tcBorders>
            <w:shd w:val="clear" w:color="auto" w:fill="auto"/>
            <w:vAlign w:val="center"/>
          </w:tcPr>
          <w:p w14:paraId="05221EF1" w14:textId="21879F50" w:rsidR="001E0C9F" w:rsidRPr="000B68F6" w:rsidRDefault="001E0C9F" w:rsidP="001E0C9F">
            <w:pPr>
              <w:ind w:right="13"/>
              <w:jc w:val="center"/>
              <w:rPr>
                <w:color w:val="000000"/>
                <w:sz w:val="22"/>
                <w:szCs w:val="22"/>
              </w:rPr>
            </w:pPr>
            <w:r w:rsidRPr="000B68F6">
              <w:rPr>
                <w:color w:val="000000"/>
                <w:sz w:val="22"/>
                <w:szCs w:val="22"/>
              </w:rPr>
              <w:t>200,15</w:t>
            </w:r>
          </w:p>
        </w:tc>
        <w:tc>
          <w:tcPr>
            <w:tcW w:w="697" w:type="pct"/>
            <w:tcBorders>
              <w:top w:val="single" w:sz="4" w:space="0" w:color="auto"/>
              <w:left w:val="nil"/>
              <w:bottom w:val="single" w:sz="4" w:space="0" w:color="auto"/>
              <w:right w:val="single" w:sz="4" w:space="0" w:color="auto"/>
            </w:tcBorders>
            <w:shd w:val="clear" w:color="auto" w:fill="auto"/>
            <w:vAlign w:val="center"/>
          </w:tcPr>
          <w:p w14:paraId="0909B6BB" w14:textId="369BD2D1" w:rsidR="001E0C9F" w:rsidRPr="000B68F6" w:rsidRDefault="001E0C9F" w:rsidP="001E0C9F">
            <w:pPr>
              <w:ind w:right="13"/>
              <w:jc w:val="center"/>
              <w:rPr>
                <w:color w:val="000000"/>
                <w:sz w:val="22"/>
                <w:szCs w:val="22"/>
              </w:rPr>
            </w:pPr>
            <w:r w:rsidRPr="000B68F6">
              <w:rPr>
                <w:color w:val="000000"/>
                <w:sz w:val="22"/>
                <w:szCs w:val="22"/>
              </w:rPr>
              <w:t>200,15</w:t>
            </w:r>
          </w:p>
        </w:tc>
        <w:tc>
          <w:tcPr>
            <w:tcW w:w="712" w:type="pct"/>
            <w:tcBorders>
              <w:top w:val="single" w:sz="4" w:space="0" w:color="auto"/>
              <w:left w:val="nil"/>
              <w:bottom w:val="single" w:sz="4" w:space="0" w:color="auto"/>
              <w:right w:val="single" w:sz="4" w:space="0" w:color="auto"/>
            </w:tcBorders>
            <w:shd w:val="clear" w:color="auto" w:fill="auto"/>
            <w:vAlign w:val="center"/>
          </w:tcPr>
          <w:p w14:paraId="54B3D9BB" w14:textId="1FDA3ECF" w:rsidR="001E0C9F" w:rsidRPr="000B68F6" w:rsidRDefault="001E0C9F" w:rsidP="001E0C9F">
            <w:pPr>
              <w:ind w:right="13"/>
              <w:jc w:val="center"/>
              <w:rPr>
                <w:color w:val="000000"/>
                <w:sz w:val="22"/>
                <w:szCs w:val="22"/>
              </w:rPr>
            </w:pPr>
            <w:r w:rsidRPr="000B68F6">
              <w:rPr>
                <w:color w:val="000000"/>
                <w:sz w:val="22"/>
                <w:szCs w:val="22"/>
              </w:rPr>
              <w:t>200,15</w:t>
            </w:r>
          </w:p>
        </w:tc>
        <w:tc>
          <w:tcPr>
            <w:tcW w:w="679" w:type="pct"/>
            <w:tcBorders>
              <w:top w:val="single" w:sz="4" w:space="0" w:color="auto"/>
              <w:left w:val="nil"/>
              <w:bottom w:val="single" w:sz="4" w:space="0" w:color="auto"/>
              <w:right w:val="single" w:sz="4" w:space="0" w:color="auto"/>
            </w:tcBorders>
            <w:shd w:val="clear" w:color="auto" w:fill="auto"/>
            <w:vAlign w:val="center"/>
          </w:tcPr>
          <w:p w14:paraId="12B4C4CF" w14:textId="5FAC5426" w:rsidR="001E0C9F" w:rsidRPr="000B68F6" w:rsidRDefault="001E0C9F" w:rsidP="001E0C9F">
            <w:pPr>
              <w:ind w:right="13"/>
              <w:jc w:val="center"/>
              <w:rPr>
                <w:color w:val="000000"/>
                <w:sz w:val="22"/>
                <w:szCs w:val="22"/>
              </w:rPr>
            </w:pPr>
            <w:r w:rsidRPr="000B68F6">
              <w:rPr>
                <w:color w:val="000000"/>
                <w:sz w:val="22"/>
                <w:szCs w:val="22"/>
              </w:rPr>
              <w:t>200,15</w:t>
            </w:r>
          </w:p>
        </w:tc>
      </w:tr>
      <w:bookmarkEnd w:id="506"/>
      <w:bookmarkEnd w:id="507"/>
    </w:tbl>
    <w:p w14:paraId="1587307C" w14:textId="77777777" w:rsidR="006D06B3" w:rsidRPr="000B68F6" w:rsidRDefault="006D06B3" w:rsidP="00C22502">
      <w:pPr>
        <w:widowControl w:val="0"/>
        <w:autoSpaceDE w:val="0"/>
        <w:autoSpaceDN w:val="0"/>
        <w:adjustRightInd w:val="0"/>
        <w:spacing w:before="6" w:line="200" w:lineRule="exact"/>
        <w:ind w:right="13"/>
        <w:rPr>
          <w:sz w:val="20"/>
          <w:szCs w:val="20"/>
        </w:rPr>
      </w:pPr>
    </w:p>
    <w:p w14:paraId="7E5BAFD4" w14:textId="77777777" w:rsidR="006D06B3" w:rsidRPr="000B68F6" w:rsidRDefault="006D06B3" w:rsidP="00CC5F6E">
      <w:pPr>
        <w:pStyle w:val="21"/>
        <w:jc w:val="both"/>
      </w:pPr>
      <w:bookmarkStart w:id="508" w:name="_Toc7452204"/>
      <w:bookmarkStart w:id="509" w:name="_Toc62629275"/>
      <w:bookmarkStart w:id="510" w:name="_Toc71120216"/>
      <w:r w:rsidRPr="000B68F6">
        <w:t>10.2. Результаты расчетов по каждому источнику тепловой энергии нормативных запасов топлива.</w:t>
      </w:r>
      <w:bookmarkEnd w:id="508"/>
      <w:bookmarkEnd w:id="509"/>
      <w:bookmarkEnd w:id="510"/>
    </w:p>
    <w:p w14:paraId="1E754D5B" w14:textId="1265D657" w:rsidR="006D06B3" w:rsidRPr="000B68F6" w:rsidRDefault="006D06B3" w:rsidP="00C22502">
      <w:pPr>
        <w:widowControl w:val="0"/>
        <w:spacing w:line="360" w:lineRule="auto"/>
        <w:ind w:right="13" w:firstLine="567"/>
        <w:jc w:val="both"/>
        <w:rPr>
          <w:sz w:val="26"/>
          <w:szCs w:val="26"/>
        </w:rPr>
      </w:pPr>
      <w:r w:rsidRPr="000B68F6">
        <w:rPr>
          <w:sz w:val="26"/>
          <w:szCs w:val="26"/>
        </w:rPr>
        <w:t>Норматив создания запасов топлива на котельн</w:t>
      </w:r>
      <w:r w:rsidR="00706D5D" w:rsidRPr="000B68F6">
        <w:rPr>
          <w:sz w:val="26"/>
          <w:szCs w:val="26"/>
        </w:rPr>
        <w:t>ой</w:t>
      </w:r>
      <w:r w:rsidRPr="000B68F6">
        <w:rPr>
          <w:sz w:val="26"/>
          <w:szCs w:val="26"/>
        </w:rPr>
        <w:t xml:space="preserve"> является общим нормативным запасом основного и резервного видов топлива (ОНЗТ) и определяется по сумме объемов неснижаемого нормативного запаса топлива (ННЗТ) и нормативного эксплуатационного запаса топлива (НЭЗТ).</w:t>
      </w:r>
    </w:p>
    <w:p w14:paraId="152560EC"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5603EE70" w14:textId="77777777" w:rsidR="006D06B3" w:rsidRPr="000B68F6" w:rsidRDefault="006D06B3" w:rsidP="00C22502">
      <w:pPr>
        <w:widowControl w:val="0"/>
        <w:autoSpaceDE w:val="0"/>
        <w:autoSpaceDN w:val="0"/>
        <w:adjustRightInd w:val="0"/>
        <w:spacing w:before="10" w:line="140" w:lineRule="exact"/>
        <w:ind w:right="13"/>
        <w:rPr>
          <w:sz w:val="14"/>
          <w:szCs w:val="14"/>
        </w:rPr>
      </w:pPr>
    </w:p>
    <w:p w14:paraId="6FDF1B12" w14:textId="77777777" w:rsidR="006D06B3" w:rsidRPr="000B68F6" w:rsidRDefault="006D06B3" w:rsidP="00CC5F6E">
      <w:pPr>
        <w:pStyle w:val="21"/>
        <w:jc w:val="both"/>
      </w:pPr>
      <w:bookmarkStart w:id="511" w:name="_Toc7452205"/>
      <w:bookmarkStart w:id="512" w:name="_Toc62629276"/>
      <w:bookmarkStart w:id="513" w:name="_Toc71120217"/>
      <w:r w:rsidRPr="000B68F6">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11"/>
      <w:bookmarkEnd w:id="512"/>
      <w:bookmarkEnd w:id="513"/>
    </w:p>
    <w:p w14:paraId="762D8A26" w14:textId="04759969" w:rsidR="006D06B3" w:rsidRPr="000B68F6" w:rsidRDefault="006D06B3" w:rsidP="009C6577">
      <w:pPr>
        <w:widowControl w:val="0"/>
        <w:spacing w:line="360" w:lineRule="auto"/>
        <w:ind w:right="13" w:firstLine="567"/>
        <w:jc w:val="both"/>
      </w:pPr>
      <w:bookmarkStart w:id="514" w:name="_Hlk63431526"/>
      <w:r w:rsidRPr="000B68F6">
        <w:rPr>
          <w:sz w:val="26"/>
          <w:szCs w:val="26"/>
        </w:rPr>
        <w:t>На конец периода планирования основным топливом на котельн</w:t>
      </w:r>
      <w:r w:rsidR="00706D5D" w:rsidRPr="000B68F6">
        <w:rPr>
          <w:sz w:val="26"/>
          <w:szCs w:val="26"/>
        </w:rPr>
        <w:t>ой</w:t>
      </w:r>
      <w:r w:rsidRPr="000B68F6">
        <w:rPr>
          <w:sz w:val="26"/>
          <w:szCs w:val="26"/>
        </w:rPr>
        <w:t xml:space="preserve"> в СП «</w:t>
      </w:r>
      <w:r w:rsidR="00D7373E" w:rsidRPr="000B68F6">
        <w:rPr>
          <w:sz w:val="26"/>
          <w:szCs w:val="26"/>
        </w:rPr>
        <w:t>Слудка</w:t>
      </w:r>
      <w:r w:rsidRPr="000B68F6">
        <w:rPr>
          <w:sz w:val="26"/>
          <w:szCs w:val="26"/>
        </w:rPr>
        <w:t xml:space="preserve">» является </w:t>
      </w:r>
      <w:r w:rsidR="00CC5F6E" w:rsidRPr="000B68F6">
        <w:rPr>
          <w:sz w:val="26"/>
          <w:szCs w:val="26"/>
        </w:rPr>
        <w:t xml:space="preserve">уголь </w:t>
      </w:r>
      <w:r w:rsidR="00060FFF" w:rsidRPr="000B68F6">
        <w:rPr>
          <w:sz w:val="26"/>
          <w:szCs w:val="26"/>
        </w:rPr>
        <w:t>(брикеты)</w:t>
      </w:r>
      <w:r w:rsidRPr="000B68F6">
        <w:rPr>
          <w:sz w:val="26"/>
          <w:szCs w:val="26"/>
        </w:rPr>
        <w:t>.</w:t>
      </w:r>
      <w:bookmarkEnd w:id="514"/>
    </w:p>
    <w:p w14:paraId="4C19D521" w14:textId="77777777" w:rsidR="006D06B3" w:rsidRPr="000B68F6" w:rsidRDefault="006D06B3" w:rsidP="00C22502">
      <w:pPr>
        <w:widowControl w:val="0"/>
        <w:autoSpaceDE w:val="0"/>
        <w:autoSpaceDN w:val="0"/>
        <w:adjustRightInd w:val="0"/>
        <w:spacing w:before="26" w:line="360" w:lineRule="auto"/>
        <w:ind w:left="222" w:right="13" w:firstLine="708"/>
        <w:jc w:val="both"/>
        <w:rPr>
          <w:sz w:val="26"/>
          <w:szCs w:val="26"/>
        </w:rPr>
        <w:sectPr w:rsidR="006D06B3" w:rsidRPr="000B68F6" w:rsidSect="00501C52">
          <w:footerReference w:type="default" r:id="rId26"/>
          <w:pgSz w:w="11920" w:h="16840"/>
          <w:pgMar w:top="1134" w:right="567" w:bottom="1134" w:left="1134" w:header="720" w:footer="720" w:gutter="0"/>
          <w:cols w:space="720"/>
          <w:noEndnote/>
        </w:sectPr>
      </w:pPr>
    </w:p>
    <w:p w14:paraId="1612409C" w14:textId="77777777" w:rsidR="006D06B3" w:rsidRPr="000B68F6" w:rsidRDefault="006D06B3" w:rsidP="007D54BA">
      <w:pPr>
        <w:pStyle w:val="14"/>
        <w:numPr>
          <w:ilvl w:val="0"/>
          <w:numId w:val="35"/>
        </w:numPr>
        <w:ind w:right="13"/>
        <w:jc w:val="both"/>
        <w:rPr>
          <w:spacing w:val="1"/>
        </w:rPr>
      </w:pPr>
      <w:bookmarkStart w:id="515" w:name="_Toc62629277"/>
      <w:bookmarkStart w:id="516" w:name="_Toc71120218"/>
      <w:r w:rsidRPr="000B68F6">
        <w:rPr>
          <w:spacing w:val="1"/>
        </w:rPr>
        <w:lastRenderedPageBreak/>
        <w:t>Оценка надежности теплоснабжения</w:t>
      </w:r>
      <w:bookmarkEnd w:id="515"/>
      <w:bookmarkEnd w:id="516"/>
    </w:p>
    <w:p w14:paraId="63FB7676" w14:textId="77777777" w:rsidR="006D06B3" w:rsidRPr="000B68F6" w:rsidRDefault="006D06B3" w:rsidP="00CC5F6E">
      <w:pPr>
        <w:pStyle w:val="21"/>
        <w:jc w:val="both"/>
      </w:pPr>
      <w:bookmarkStart w:id="517" w:name="_Toc62629278"/>
      <w:bookmarkStart w:id="518" w:name="_Toc71120219"/>
      <w:r w:rsidRPr="000B68F6">
        <w:t xml:space="preserve">11.1. </w:t>
      </w:r>
      <w:bookmarkStart w:id="519" w:name="_Toc7452207"/>
      <w:r w:rsidRPr="000B68F6">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17"/>
      <w:bookmarkEnd w:id="518"/>
      <w:bookmarkEnd w:id="519"/>
    </w:p>
    <w:p w14:paraId="40FC7145"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В соответствии с «Методическими рекомендациями по разработке схем теплоснабжения», утвержденными совместным приказом Министерства энергетики РФ и Министерства регионального развития РФ № 565/667 от 29.12.2012 г., а также п. 6.25 СП 124.13330.2012 (СНиП 41-02-2003) «Тепловые сети», надежность теплоснабжения оценивается двумя вероятностными и одним детерминированным показателями, определяемыми для узлов расчетной схемы, к которым подключены потребители. Показатели рассчитываются только для отопительно-вентиляционной нагрузки, потому что нарушения в подаче теплоты на отопление и вентиляцию могут привести к катастрофическим последствиям, а ограничения нагрузки горячего водоснабжения только к временному снижению комфорта.</w:t>
      </w:r>
    </w:p>
    <w:p w14:paraId="2F924D31"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Надежность пониженного уровня теплоснабжения потребителей оценивается вероятностями безотказной работы Pj, определяемыми для каждого узла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14:paraId="1AA82493"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Надежность расчетного уровня теплоснабжения оценивается коэффициентами готовности Kj, определяемыми для каждого узла-потребителя и представляющими собой вероятности того, что в произвольный момент времени (в течение отопительного периода) в j-й узел будет обеспечена подача расчетного количества теплоты (или среднее значение доли отопительного сезона, в течение которой теплоснабжение потребителя в j-м узле не нарушается).</w:t>
      </w:r>
    </w:p>
    <w:p w14:paraId="3F8FD1BA"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Детерминированным показателем является норма подачи теплоты потребителям в аварийных ситуациях φ_k^ав.</w:t>
      </w:r>
    </w:p>
    <w:p w14:paraId="0B6D9A80"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Показатели надежности рассчитываются за отопительный период. При определении показателя Pj учитываются:</w:t>
      </w:r>
    </w:p>
    <w:p w14:paraId="06CCD062" w14:textId="77777777" w:rsidR="006D06B3" w:rsidRPr="000B68F6"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0B68F6">
        <w:rPr>
          <w:rFonts w:ascii="Times New Roman" w:hAnsi="Times New Roman" w:cs="Times New Roman"/>
        </w:rPr>
        <w:t>теплоаккумулирующие свойства зданий потребителей (временной резерв потребителей);</w:t>
      </w:r>
    </w:p>
    <w:p w14:paraId="7A62F5B2" w14:textId="77777777" w:rsidR="006D06B3" w:rsidRPr="000B68F6"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0B68F6">
        <w:rPr>
          <w:rFonts w:ascii="Times New Roman" w:hAnsi="Times New Roman" w:cs="Times New Roman"/>
        </w:rPr>
        <w:t>зависимость теплоаккумулирующих свойств зданий потребителей от температуры наружного воздуха;</w:t>
      </w:r>
    </w:p>
    <w:p w14:paraId="4178B369" w14:textId="77777777" w:rsidR="006D06B3" w:rsidRPr="000B68F6"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0B68F6">
        <w:rPr>
          <w:rFonts w:ascii="Times New Roman" w:hAnsi="Times New Roman" w:cs="Times New Roman"/>
        </w:rPr>
        <w:lastRenderedPageBreak/>
        <w:t>продолжительность стояния температур наружного воздуха, при которых время восстановления элементов превышает временной резерв потребителей, т.е. доля отопительного периода, в течение которой отказ каждого элемента нарушает теплоснабжение каждого потребителя.</w:t>
      </w:r>
    </w:p>
    <w:p w14:paraId="4E87A5D3"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Обоснование решений, обеспечивающих выполнение требований СП 124.13330.2012 к надежности теплоснабжения, производится на основе выполнения двух условий:</w:t>
      </w:r>
    </w:p>
    <w:p w14:paraId="44F171F5" w14:textId="77777777" w:rsidR="006D06B3" w:rsidRPr="000B68F6" w:rsidRDefault="006D06B3" w:rsidP="00C22502">
      <w:pPr>
        <w:widowControl w:val="0"/>
        <w:spacing w:line="360" w:lineRule="auto"/>
        <w:ind w:right="13" w:firstLine="567"/>
        <w:jc w:val="both"/>
        <w:rPr>
          <w:sz w:val="26"/>
          <w:szCs w:val="26"/>
        </w:rPr>
      </w:pPr>
      <w:r w:rsidRPr="000B68F6">
        <w:rPr>
          <w:sz w:val="26"/>
          <w:szCs w:val="26"/>
        </w:rPr>
        <w:t>Вероятностные показатели надежности должны удовлетворять нормативным требованиям:</w:t>
      </w:r>
    </w:p>
    <w:p w14:paraId="0A592474" w14:textId="546C3657" w:rsidR="006D06B3" w:rsidRPr="000B68F6" w:rsidRDefault="006D06B3" w:rsidP="00CC5F6E">
      <w:pPr>
        <w:pStyle w:val="-2"/>
        <w:widowControl w:val="0"/>
        <w:spacing w:after="120" w:line="360" w:lineRule="auto"/>
        <w:ind w:right="13" w:firstLine="851"/>
        <w:jc w:val="center"/>
        <w:rPr>
          <w:rFonts w:ascii="Times New Roman" w:hAnsi="Times New Roman" w:cs="Times New Roman"/>
        </w:rPr>
      </w:pPr>
      <w:r w:rsidRPr="000B68F6">
        <w:rPr>
          <w:rFonts w:ascii="Times New Roman" w:hAnsi="Times New Roman" w:cs="Times New Roman"/>
        </w:rPr>
        <w:t>K_j</w:t>
      </w:r>
      <w:r w:rsidR="00CC5F6E" w:rsidRPr="000B68F6">
        <w:rPr>
          <w:rFonts w:ascii="Times New Roman" w:hAnsi="Times New Roman" w:cs="Times New Roman"/>
        </w:rPr>
        <w:t xml:space="preserve"> </w:t>
      </w:r>
      <w:r w:rsidRPr="000B68F6">
        <w:rPr>
          <w:rFonts w:ascii="Times New Roman" w:hAnsi="Times New Roman" w:cs="Times New Roman"/>
        </w:rPr>
        <w:t>≥</w:t>
      </w:r>
      <w:r w:rsidR="00CC5F6E" w:rsidRPr="000B68F6">
        <w:rPr>
          <w:rFonts w:ascii="Times New Roman" w:hAnsi="Times New Roman" w:cs="Times New Roman"/>
        </w:rPr>
        <w:t xml:space="preserve"> </w:t>
      </w:r>
      <w:r w:rsidRPr="000B68F6">
        <w:rPr>
          <w:rFonts w:ascii="Times New Roman" w:hAnsi="Times New Roman" w:cs="Times New Roman"/>
        </w:rPr>
        <w:t>K</w:t>
      </w:r>
      <w:r w:rsidR="00CC5F6E" w:rsidRPr="000B68F6">
        <w:rPr>
          <w:rFonts w:ascii="Times New Roman" w:hAnsi="Times New Roman" w:cs="Times New Roman"/>
        </w:rPr>
        <w:t xml:space="preserve"> </w:t>
      </w:r>
      <w:r w:rsidRPr="000B68F6">
        <w:rPr>
          <w:rFonts w:ascii="Times New Roman" w:hAnsi="Times New Roman" w:cs="Times New Roman"/>
        </w:rPr>
        <w:t>г,j</w:t>
      </w:r>
      <w:r w:rsidRPr="000B68F6">
        <w:rPr>
          <w:rFonts w:ascii="Cambria Math" w:hAnsi="Cambria Math" w:cs="Cambria Math"/>
        </w:rPr>
        <w:t>∈</w:t>
      </w:r>
      <w:r w:rsidRPr="000B68F6">
        <w:rPr>
          <w:rFonts w:ascii="Times New Roman" w:hAnsi="Times New Roman" w:cs="Times New Roman"/>
        </w:rPr>
        <w:t>JK_j</w:t>
      </w:r>
      <w:r w:rsidR="00CC5F6E" w:rsidRPr="000B68F6">
        <w:rPr>
          <w:rFonts w:ascii="Times New Roman" w:hAnsi="Times New Roman" w:cs="Times New Roman"/>
        </w:rPr>
        <w:t xml:space="preserve"> </w:t>
      </w:r>
      <w:r w:rsidRPr="000B68F6">
        <w:rPr>
          <w:rFonts w:ascii="Times New Roman" w:hAnsi="Times New Roman" w:cs="Times New Roman"/>
        </w:rPr>
        <w:t>(1)</w:t>
      </w:r>
      <w:r w:rsidRPr="000B68F6">
        <w:rPr>
          <w:rFonts w:ascii="Times New Roman" w:hAnsi="Times New Roman" w:cs="Times New Roman"/>
        </w:rPr>
        <w:cr/>
      </w:r>
    </w:p>
    <w:p w14:paraId="36A1F101" w14:textId="181F5109" w:rsidR="006D06B3" w:rsidRPr="000B68F6" w:rsidRDefault="006D06B3" w:rsidP="00CC5F6E">
      <w:pPr>
        <w:pStyle w:val="-2"/>
        <w:widowControl w:val="0"/>
        <w:spacing w:after="120" w:line="360" w:lineRule="auto"/>
        <w:ind w:right="13" w:firstLine="851"/>
        <w:jc w:val="center"/>
        <w:rPr>
          <w:rFonts w:ascii="Times New Roman" w:hAnsi="Times New Roman" w:cs="Times New Roman"/>
        </w:rPr>
      </w:pPr>
      <w:r w:rsidRPr="000B68F6">
        <w:rPr>
          <w:rFonts w:ascii="Times New Roman" w:hAnsi="Times New Roman" w:cs="Times New Roman"/>
        </w:rPr>
        <w:t>P_j</w:t>
      </w:r>
      <w:r w:rsidR="00CC5F6E" w:rsidRPr="000B68F6">
        <w:rPr>
          <w:rFonts w:ascii="Times New Roman" w:hAnsi="Times New Roman" w:cs="Times New Roman"/>
        </w:rPr>
        <w:t xml:space="preserve"> </w:t>
      </w:r>
      <w:r w:rsidRPr="000B68F6">
        <w:rPr>
          <w:rFonts w:ascii="Times New Roman" w:hAnsi="Times New Roman" w:cs="Times New Roman"/>
        </w:rPr>
        <w:t>≥</w:t>
      </w:r>
      <w:r w:rsidR="00CC5F6E" w:rsidRPr="000B68F6">
        <w:rPr>
          <w:rFonts w:ascii="Times New Roman" w:hAnsi="Times New Roman" w:cs="Times New Roman"/>
        </w:rPr>
        <w:t xml:space="preserve"> </w:t>
      </w:r>
      <w:r w:rsidRPr="000B68F6">
        <w:rPr>
          <w:rFonts w:ascii="Times New Roman" w:hAnsi="Times New Roman" w:cs="Times New Roman"/>
        </w:rPr>
        <w:t>P_тс,j</w:t>
      </w:r>
      <w:r w:rsidRPr="000B68F6">
        <w:rPr>
          <w:rFonts w:ascii="Cambria Math" w:hAnsi="Cambria Math" w:cs="Cambria Math"/>
        </w:rPr>
        <w:t>∈</w:t>
      </w:r>
      <w:r w:rsidRPr="000B68F6">
        <w:rPr>
          <w:rFonts w:ascii="Times New Roman" w:hAnsi="Times New Roman" w:cs="Times New Roman"/>
        </w:rPr>
        <w:t>J</w:t>
      </w:r>
      <w:r w:rsidR="00CC5F6E" w:rsidRPr="000B68F6">
        <w:rPr>
          <w:rFonts w:ascii="Times New Roman" w:hAnsi="Times New Roman" w:cs="Times New Roman"/>
        </w:rPr>
        <w:t xml:space="preserve"> </w:t>
      </w:r>
      <w:r w:rsidRPr="000B68F6">
        <w:rPr>
          <w:rFonts w:ascii="Times New Roman" w:hAnsi="Times New Roman" w:cs="Times New Roman"/>
        </w:rPr>
        <w:t>(2)</w:t>
      </w:r>
      <w:r w:rsidRPr="000B68F6">
        <w:rPr>
          <w:rFonts w:ascii="Times New Roman" w:hAnsi="Times New Roman" w:cs="Times New Roman"/>
        </w:rPr>
        <w:cr/>
        <w:t>где J – множество узлов расчетной схемы тепловой сети, к которым подключены потребители тепловой энергии.</w:t>
      </w:r>
    </w:p>
    <w:p w14:paraId="7DA782DC"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В соответствии с СП 124.13330.2012 «Тепловые сети» минимально допустимое значение показателя вероятности безотказной работы системы теплоснабжения в целом, т.е. нормативное значение вероятности того, что температура воздуха в зданиях не опустится ниже граничного значения, Pсцт = 0,86. Вклад тепловой сети в этот показатель составляет 0,9, т.е. Pj = 0,9.</w:t>
      </w:r>
    </w:p>
    <w:p w14:paraId="1E542769"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В СП 124.13330.2012 значение минимально допустимого показателя готовности системы теплоснабжения в целом принято равным 0,97 без выделения долей источника теплоты, тепловых сетей и потребителей. Поскольку вклад источника теплоты, и потребителей в этот показатель существенно ниже, нормативное значение коэффициента готовности Kг, принято равным 0,97.</w:t>
      </w:r>
    </w:p>
    <w:p w14:paraId="1D78B9CB"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На основе расчета показателей Kг и Pj выявляется необходимость структурного резервирования тепловой сети и выделяется резервируемая часть сети.</w:t>
      </w:r>
    </w:p>
    <w:p w14:paraId="3B7C61A2"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Потребители во время отказов участков резервируемой части сети должны получать аварийную норму тепла φ_k^ав, т.е. для j-го потребителя при отказе k-го элемента:</w:t>
      </w:r>
    </w:p>
    <w:p w14:paraId="6363CD0E" w14:textId="6AF5B081"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q ̅_(j,k)≥φ_k^ав,j</w:t>
      </w:r>
      <w:r w:rsidRPr="000B68F6">
        <w:rPr>
          <w:rFonts w:ascii="Cambria Math" w:hAnsi="Cambria Math" w:cs="Cambria Math"/>
        </w:rPr>
        <w:t>∈</w:t>
      </w:r>
      <w:r w:rsidRPr="000B68F6">
        <w:rPr>
          <w:rFonts w:ascii="Times New Roman" w:hAnsi="Times New Roman" w:cs="Times New Roman"/>
        </w:rPr>
        <w:t>J,k</w:t>
      </w:r>
      <w:r w:rsidRPr="000B68F6">
        <w:rPr>
          <w:rFonts w:ascii="Cambria Math" w:hAnsi="Cambria Math" w:cs="Cambria Math"/>
        </w:rPr>
        <w:t>∈</w:t>
      </w:r>
      <w:r w:rsidRPr="000B68F6">
        <w:rPr>
          <w:rFonts w:ascii="Times New Roman" w:hAnsi="Times New Roman" w:cs="Times New Roman"/>
        </w:rPr>
        <w:t xml:space="preserve"> F_j^k</w:t>
      </w:r>
      <w:r w:rsidR="00063455" w:rsidRPr="000B68F6">
        <w:rPr>
          <w:rFonts w:ascii="Times New Roman" w:hAnsi="Times New Roman" w:cs="Times New Roman"/>
        </w:rPr>
        <w:t xml:space="preserve"> </w:t>
      </w:r>
      <w:r w:rsidRPr="000B68F6">
        <w:rPr>
          <w:rFonts w:ascii="Times New Roman" w:hAnsi="Times New Roman" w:cs="Times New Roman"/>
        </w:rPr>
        <w:t>(3)</w:t>
      </w:r>
      <w:r w:rsidRPr="000B68F6">
        <w:rPr>
          <w:rFonts w:ascii="Times New Roman" w:hAnsi="Times New Roman" w:cs="Times New Roman"/>
        </w:rPr>
        <w:cr/>
        <w:t xml:space="preserve">где q ̅_(j,k)- относительный (к расчетному расходу) </w:t>
      </w:r>
      <w:r w:rsidR="00D7373E" w:rsidRPr="000B68F6">
        <w:rPr>
          <w:rFonts w:ascii="Times New Roman" w:hAnsi="Times New Roman" w:cs="Times New Roman"/>
        </w:rPr>
        <w:t>Слудка</w:t>
      </w:r>
      <w:r w:rsidRPr="000B68F6">
        <w:rPr>
          <w:rFonts w:ascii="Times New Roman" w:hAnsi="Times New Roman" w:cs="Times New Roman"/>
        </w:rPr>
        <w:t>й расход тепла у j-го потребителя при отказе k-го элемента кольцевой части сети при F_j^k- множество участков кольцевой части ТС, гидравлически связанных с j-м потребителем.</w:t>
      </w:r>
    </w:p>
    <w:p w14:paraId="06BE7D03"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lastRenderedPageBreak/>
        <w:t>Из условий подачи потребителям аварийной нормы тепла во время ликвидации отказов определяются диаметры участков кольцевой части тепловой сети (параметрическое резервирование).</w:t>
      </w:r>
    </w:p>
    <w:p w14:paraId="54CE9748"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Величина φ_k^ав  нормирована в СП 124.13330.2012 (пп. 6.31, 5.5) в зависимости от диаметра теплопровода и расчетной температуры наружного воздуха.</w:t>
      </w:r>
    </w:p>
    <w:p w14:paraId="148E9208"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Вероятностные показатели Kj и Pj, а также детерминированный показатель φ_k^ав, отражают специфику резервирования тепловой сети и позволяют организовать рациональный алгоритм построения ее структуры, удовлетворяющей требованиям надежности.</w:t>
      </w:r>
    </w:p>
    <w:p w14:paraId="3C84ED76"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В тепловой сети без резервирования показатели Kj имеют наибольшее значение по сравнению с показателями для одноименных потребителей в вариантах резервированной сети, показатели Pj в сети без резервирования имеют наименьшее значение. При резервировании сети значения Pj увеличиваются, так как увеличивается временной резерв потребителей, получающих аварийную норму теплоты во время ликвидации отказов в кольцевой части сети. При этом влияние элементов кольцевой части сети на пониженный уровень теплоснабжения потребителей резко снижается. Значения же Kj при резервировании сети уменьшаются, так как на расчетное теплоснабжение потребителей влияет большее число элементов – не только элементы, входящие в путь теплоснабжения потребителя, но и элементы связанной с ним кольцевой части сети.</w:t>
      </w:r>
    </w:p>
    <w:p w14:paraId="52969651"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Таким образом, если в тупиковой сети все показатели P_j≥P_тс, то резервирования сети не требуется. В противном случае объем резервирования должен увеличиваться до тех пор, пока Pj не достигнут нормативного значения, а Kj своего норматива еще не нарушат. Если в тепловой сети без резервирования значения Kj оказываются меньше нормативного, это значит, что масштабы системы завышены и для обеспечения надежного теплоснабжения часть потребителей необходимо переключать на другие источники или необходимо введение дополнительных источников тепловой энергии. Аналогичный вывод следует сделать, если при увеличении объема резервирования сети, значения показателя Kj становятся меньше нормативного значения, а показатель Pj своего нормативного значения еще не достиг.</w:t>
      </w:r>
    </w:p>
    <w:p w14:paraId="76118215"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 xml:space="preserve">Расчетная схема разрабатывается с детализаций в зависимости от типа решаемой задачи. В однолинейной расчетной схеме участки тепловой сети отображаются ветвями, а места расположения источников и потребителей – узлами с притоками и отборами </w:t>
      </w:r>
      <w:r w:rsidRPr="000B68F6">
        <w:rPr>
          <w:rFonts w:ascii="Times New Roman" w:hAnsi="Times New Roman" w:cs="Times New Roman"/>
        </w:rPr>
        <w:lastRenderedPageBreak/>
        <w:t>теплоносителя.</w:t>
      </w:r>
    </w:p>
    <w:p w14:paraId="18B8459C"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В качестве потребителей рассматриваются отдельные здания, группы зданий, микрорайоны города или другие совокупности потребителей, подключенные к узлам расчетной схемы. Соответствующую детализацию имеет и тепловая сеть.</w:t>
      </w:r>
    </w:p>
    <w:p w14:paraId="70532D63"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В расчетах используются вероятностные модели функционирования системы теплоснабжения и методика расчета узловых показателей надежности, детерминированные модели теплообмена в зданиях и методика расчета гидравлических режимов в многоконтурных ТС.</w:t>
      </w:r>
    </w:p>
    <w:p w14:paraId="42012640"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В описании показателей надежности теплоснабжения приняты следующие допущения:</w:t>
      </w:r>
    </w:p>
    <w:p w14:paraId="412545AF"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Возникновение отказов оборудования тепловых сетей рассматривается как стационарный Марковский процесс смены состояний элементов с простым пуассоновским распределением потока отказов.</w:t>
      </w:r>
    </w:p>
    <w:p w14:paraId="4DEF1BA5"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При восстановлении отказавшего элемента сети отказы других элементов не происходят, поскольку вероятность возникновения нескольких отказов в определенном временном интервале в одной системе в соответствии с законом Пуассона пренебрежимо мала (на три-четыре порядка меньше вероятности возникновения одного отказа).</w:t>
      </w:r>
    </w:p>
    <w:p w14:paraId="6904774F"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Исходными данными для расчетов показателей надежности теплоснабжения потребителей являются характеристики надежности элементов тепловой сети: интенсивность отказов и среднее время восстановления теплопроводов и оборудования.</w:t>
      </w:r>
    </w:p>
    <w:p w14:paraId="6B6200E4"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Фактический уровень надежности в конкретной системе теплоснабжения должен оцениваться на основе обработки статистических данных об отказах элементов данной системы. Для того, чтобы статистические выборки обладали необходимой однородностью, полнотой и значимостью, в каждой системе должен быть организован сбор исходных данных об отказах в соответствии с рекомендованной формой.</w:t>
      </w:r>
    </w:p>
    <w:p w14:paraId="29C919F3"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Если статистические данные по отказам не достаточны,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теплопровода λ^нач равной 5,7 10-6 1/(км•ч) или 0,05 1/(км•год). Начальная интенсивность отказов соответствует периоду нормальной эксплуатации нового теплопровода после периода приработки.</w:t>
      </w:r>
    </w:p>
    <w:p w14:paraId="22F54124"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 xml:space="preserve">Средняя интенсивность отказов единицы запорно-регулирующей арматуры </w:t>
      </w:r>
      <w:r w:rsidRPr="000B68F6">
        <w:rPr>
          <w:rFonts w:ascii="Times New Roman" w:hAnsi="Times New Roman" w:cs="Times New Roman"/>
        </w:rPr>
        <w:lastRenderedPageBreak/>
        <w:t xml:space="preserve">(например, задвижки) принимается равной 2,28 10-7 1/ч или </w:t>
      </w:r>
      <w:r w:rsidRPr="000B68F6">
        <w:rPr>
          <w:rFonts w:ascii="Times New Roman" w:hAnsi="Times New Roman" w:cs="Times New Roman"/>
        </w:rPr>
        <w:br/>
        <w:t>0,002 1/год.</w:t>
      </w:r>
    </w:p>
    <w:p w14:paraId="35D0CEF5"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Данные по отказам участков тепловых сетей не представлены.</w:t>
      </w:r>
    </w:p>
    <w:p w14:paraId="26A04E6B" w14:textId="77777777" w:rsidR="006D06B3" w:rsidRPr="000B68F6" w:rsidRDefault="006D06B3" w:rsidP="00063455">
      <w:pPr>
        <w:pStyle w:val="21"/>
        <w:jc w:val="both"/>
      </w:pPr>
      <w:bookmarkStart w:id="520" w:name="_Toc7452208"/>
      <w:bookmarkStart w:id="521" w:name="_Toc62629279"/>
      <w:bookmarkStart w:id="522" w:name="_Toc71120220"/>
      <w:r w:rsidRPr="000B68F6">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20"/>
      <w:bookmarkEnd w:id="521"/>
      <w:bookmarkEnd w:id="522"/>
    </w:p>
    <w:p w14:paraId="6EED284C"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Если статистические данные о времени восстановления не используются, расчет среднего времени восстановления участков тепловой сети в зависимости от их диаметра и расстояния между секционирующими задвижками производится по формуле (8).</w:t>
      </w:r>
    </w:p>
    <w:p w14:paraId="1B2FEC1D"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Для схем теплоснабжения городов и городских округов с общим количеством жителей более 100 тыс. человек расчет показателей надежности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w:t>
      </w:r>
    </w:p>
    <w:p w14:paraId="1881DBCB"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Основные расчетные зависимости:</w:t>
      </w:r>
    </w:p>
    <w:p w14:paraId="48D9CA9F"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Интенсивность отказов элементов ТС:</w:t>
      </w:r>
    </w:p>
    <w:p w14:paraId="663F015D" w14:textId="77777777" w:rsidR="006D06B3" w:rsidRPr="000B68F6" w:rsidRDefault="006D06B3" w:rsidP="00C22502">
      <w:pPr>
        <w:pStyle w:val="afffff4"/>
        <w:ind w:right="13"/>
      </w:pPr>
      <w:r w:rsidRPr="000B68F6">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470"/>
        <w:gridCol w:w="1181"/>
      </w:tblGrid>
      <w:tr w:rsidR="006D06B3" w:rsidRPr="000B68F6" w14:paraId="3AE35315" w14:textId="77777777" w:rsidTr="00602C77">
        <w:trPr>
          <w:jc w:val="center"/>
        </w:trPr>
        <w:tc>
          <w:tcPr>
            <w:tcW w:w="8470" w:type="dxa"/>
            <w:vAlign w:val="center"/>
          </w:tcPr>
          <w:p w14:paraId="1A243131" w14:textId="08767E48" w:rsidR="006D06B3" w:rsidRPr="000B68F6" w:rsidRDefault="006D06B3" w:rsidP="00C22502">
            <w:pPr>
              <w:pStyle w:val="afffff4"/>
              <w:ind w:right="13"/>
            </w:pPr>
            <m:oMath>
              <m:r>
                <w:rPr>
                  <w:rFonts w:ascii="Cambria Math" w:hAnsi="Cambria Math"/>
                  <w:i/>
                </w:rPr>
                <w:sym w:font="Symbol" w:char="F06C"/>
              </m:r>
              <m:r>
                <m:rPr>
                  <m:sty m:val="p"/>
                </m:rPr>
                <w:rPr>
                  <w:rFonts w:ascii="Cambria Math" w:hAnsi="Cambria Math"/>
                </w:rPr>
                <m:t>=</m:t>
              </m:r>
              <m:sSup>
                <m:sSupPr>
                  <m:ctrlPr>
                    <w:rPr>
                      <w:rFonts w:ascii="Cambria Math" w:hAnsi="Cambria Math"/>
                    </w:rPr>
                  </m:ctrlPr>
                </m:sSupPr>
                <m:e>
                  <m:r>
                    <w:rPr>
                      <w:rFonts w:ascii="Cambria Math" w:hAnsi="Cambria Math"/>
                      <w:i/>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0B68F6">
              <w:t>, 1/(км·ч)</w:t>
            </w:r>
          </w:p>
        </w:tc>
        <w:tc>
          <w:tcPr>
            <w:tcW w:w="1181" w:type="dxa"/>
            <w:vAlign w:val="center"/>
          </w:tcPr>
          <w:p w14:paraId="797FE78F" w14:textId="77777777" w:rsidR="006D06B3" w:rsidRPr="000B68F6" w:rsidRDefault="006D06B3" w:rsidP="00C22502">
            <w:pPr>
              <w:pStyle w:val="afffff4"/>
              <w:ind w:right="13"/>
            </w:pPr>
            <w:bookmarkStart w:id="523" w:name="_Ref374096555"/>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1</w:t>
            </w:r>
            <w:r w:rsidRPr="000B68F6">
              <w:rPr>
                <w:noProof/>
              </w:rPr>
              <w:fldChar w:fldCharType="end"/>
            </w:r>
            <w:r w:rsidRPr="000B68F6">
              <w:t>)</w:t>
            </w:r>
            <w:bookmarkEnd w:id="523"/>
          </w:p>
        </w:tc>
      </w:tr>
    </w:tbl>
    <w:p w14:paraId="3DF72977" w14:textId="4C74852F" w:rsidR="006D06B3" w:rsidRPr="000B68F6" w:rsidRDefault="006D06B3" w:rsidP="00C22502">
      <w:pPr>
        <w:pStyle w:val="afffff4"/>
        <w:ind w:right="13"/>
      </w:pPr>
      <w:r w:rsidRPr="000B68F6">
        <w:t xml:space="preserve">Где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0B68F6">
        <w:t>– начальная интенсивность отказов теплопровода, соответствующая периоду нормальной эксплуатации, 1/(км•ч);</w:t>
      </w:r>
    </w:p>
    <w:p w14:paraId="4DFE9618" w14:textId="4E048BBA" w:rsidR="006D06B3" w:rsidRPr="000B68F6" w:rsidRDefault="00600250" w:rsidP="00C22502">
      <w:pPr>
        <w:pStyle w:val="afffff4"/>
        <w:ind w:right="13"/>
      </w:pPr>
      <m:oMath>
        <m:sSup>
          <m:sSupPr>
            <m:ctrlPr>
              <w:rPr>
                <w:rFonts w:ascii="Cambria Math" w:hAnsi="Cambria Math"/>
              </w:rPr>
            </m:ctrlPr>
          </m:sSupPr>
          <m:e>
            <m:r>
              <w:rPr>
                <w:rFonts w:ascii="Cambria Math" w:hAnsi="Cambria Math"/>
              </w:rPr>
              <m:t>τ</m:t>
            </m:r>
          </m:e>
          <m:sup>
            <m:r>
              <w:rPr>
                <w:rFonts w:ascii="Cambria Math" w:hAnsi="Cambria Math"/>
              </w:rPr>
              <m:t>экспл</m:t>
            </m:r>
          </m:sup>
        </m:sSup>
      </m:oMath>
      <w:r w:rsidR="006D06B3" w:rsidRPr="000B68F6">
        <w:t>- продолжительность эксплуатации участка, лет;</w:t>
      </w:r>
    </w:p>
    <w:p w14:paraId="3AD0E4B8" w14:textId="77777777" w:rsidR="006D06B3" w:rsidRPr="000B68F6" w:rsidRDefault="006D06B3" w:rsidP="00C22502">
      <w:pPr>
        <w:pStyle w:val="afffff4"/>
        <w:ind w:right="13"/>
      </w:pPr>
      <w:r w:rsidRPr="000B68F6">
        <w:sym w:font="Symbol" w:char="F061"/>
      </w:r>
      <w:r w:rsidRPr="000B68F6">
        <w:t xml:space="preserve"> -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7797"/>
        <w:gridCol w:w="1841"/>
      </w:tblGrid>
      <w:tr w:rsidR="006D06B3" w:rsidRPr="000B68F6" w14:paraId="28F5266F" w14:textId="77777777" w:rsidTr="00602C77">
        <w:trPr>
          <w:jc w:val="center"/>
        </w:trPr>
        <w:tc>
          <w:tcPr>
            <w:tcW w:w="7797" w:type="dxa"/>
            <w:vAlign w:val="center"/>
          </w:tcPr>
          <w:p w14:paraId="7AE3440D" w14:textId="6831FDA1" w:rsidR="006D06B3" w:rsidRPr="000B68F6" w:rsidRDefault="006D06B3" w:rsidP="00C22502">
            <w:pPr>
              <w:pStyle w:val="afffff4"/>
              <w:ind w:right="13"/>
            </w:pPr>
            <m:oMathPara>
              <m:oMath>
                <m: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0,8 при 0&lt;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≤3</m:t>
                        </m:r>
                      </m:e>
                      <m:e>
                        <m:r>
                          <w:rPr>
                            <w:rFonts w:ascii="Cambria Math" w:hAnsi="Cambria Math"/>
                          </w:rPr>
                          <m:t>1 при 3&lt;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≤17</m:t>
                        </m:r>
                      </m:e>
                      <m:e>
                        <m:r>
                          <w:rPr>
                            <w:rFonts w:ascii="Cambria Math" w:hAnsi="Cambria Math"/>
                          </w:rPr>
                          <m:t>0,5∙</m:t>
                        </m:r>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τ</m:t>
                                        </m:r>
                                      </m:e>
                                      <m:sup>
                                        <m:r>
                                          <w:rPr>
                                            <w:rFonts w:ascii="Cambria Math" w:hAnsi="Cambria Math"/>
                                          </w:rPr>
                                          <m:t>экспл</m:t>
                                        </m:r>
                                      </m:sup>
                                    </m:sSup>
                                  </m:num>
                                  <m:den>
                                    <m:r>
                                      <w:rPr>
                                        <w:rFonts w:ascii="Cambria Math" w:hAnsi="Cambria Math"/>
                                      </w:rPr>
                                      <m:t>20</m:t>
                                    </m:r>
                                  </m:den>
                                </m:f>
                              </m:e>
                            </m:d>
                          </m:sup>
                        </m:sSup>
                        <m:r>
                          <w:rPr>
                            <w:rFonts w:ascii="Cambria Math" w:hAnsi="Cambria Math"/>
                          </w:rPr>
                          <m:t xml:space="preserve"> при </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&gt;17</m:t>
                        </m:r>
                      </m:e>
                    </m:eqArr>
                  </m:e>
                </m:d>
              </m:oMath>
            </m:oMathPara>
          </w:p>
        </w:tc>
        <w:tc>
          <w:tcPr>
            <w:tcW w:w="1841" w:type="dxa"/>
            <w:vAlign w:val="center"/>
          </w:tcPr>
          <w:p w14:paraId="7BB6A56C" w14:textId="77777777" w:rsidR="006D06B3" w:rsidRPr="000B68F6" w:rsidRDefault="006D06B3" w:rsidP="00C22502">
            <w:pPr>
              <w:pStyle w:val="afffff4"/>
              <w:ind w:right="13"/>
            </w:pPr>
            <w:bookmarkStart w:id="524" w:name="_Ref374096564"/>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2</w:t>
            </w:r>
            <w:r w:rsidRPr="000B68F6">
              <w:rPr>
                <w:noProof/>
              </w:rPr>
              <w:fldChar w:fldCharType="end"/>
            </w:r>
            <w:r w:rsidRPr="000B68F6">
              <w:t>)</w:t>
            </w:r>
            <w:bookmarkEnd w:id="524"/>
          </w:p>
        </w:tc>
      </w:tr>
    </w:tbl>
    <w:p w14:paraId="5FD03016" w14:textId="77777777" w:rsidR="006D06B3" w:rsidRPr="000B68F6" w:rsidRDefault="006D06B3" w:rsidP="00C22502">
      <w:pPr>
        <w:pStyle w:val="afffff4"/>
        <w:ind w:right="13"/>
      </w:pPr>
      <w:r w:rsidRPr="000B68F6">
        <w:t>Интенсивность отказов ЗРА (одной единицы):</w:t>
      </w:r>
    </w:p>
    <w:p w14:paraId="50D1ABEF" w14:textId="7B14C3D1" w:rsidR="006D06B3" w:rsidRPr="000B68F6" w:rsidRDefault="00600250" w:rsidP="00C22502">
      <w:pPr>
        <w:pStyle w:val="afffff4"/>
        <w:ind w:right="13"/>
      </w:pPr>
      <m:oMath>
        <m:sSub>
          <m:sSubPr>
            <m:ctrlPr>
              <w:rPr>
                <w:rFonts w:ascii="Cambria Math" w:hAnsi="Cambria Math"/>
              </w:rPr>
            </m:ctrlPr>
          </m:sSubPr>
          <m:e>
            <m:r>
              <w:rPr>
                <w:rFonts w:ascii="Cambria Math" w:hAnsi="Cambria Math"/>
              </w:rPr>
              <m:t>λ</m:t>
            </m:r>
          </m:e>
          <m:sub>
            <m:r>
              <w:rPr>
                <w:rFonts w:ascii="Cambria Math" w:hAnsi="Cambria Math"/>
              </w:rPr>
              <m:t>зра</m:t>
            </m:r>
          </m:sub>
        </m:sSub>
        <m:r>
          <w:rPr>
            <w:rFonts w:ascii="Cambria Math" w:hAnsi="Cambria Math"/>
          </w:rPr>
          <m:t>=2,</m:t>
        </m:r>
        <m:r>
          <m:rPr>
            <m:sty m:val="p"/>
          </m:rPr>
          <w:rPr>
            <w:rFonts w:ascii="Cambria Math" w:hAnsi="Cambria Math"/>
          </w:rPr>
          <m:t>28</m:t>
        </m:r>
        <m:r>
          <w:rPr>
            <w:rFonts w:ascii="Cambria Math" w:hAnsi="Cambria Math"/>
          </w:rPr>
          <m:t xml:space="preserve"> ∙</m:t>
        </m:r>
        <m:sSup>
          <m:sSupPr>
            <m:ctrlPr>
              <w:rPr>
                <w:rFonts w:ascii="Cambria Math" w:hAnsi="Cambria Math"/>
              </w:rPr>
            </m:ctrlPr>
          </m:sSupPr>
          <m:e>
            <m:r>
              <w:rPr>
                <w:rFonts w:ascii="Cambria Math" w:hAnsi="Cambria Math"/>
              </w:rPr>
              <m:t>10</m:t>
            </m:r>
          </m:e>
          <m:sup>
            <m:r>
              <w:rPr>
                <w:rFonts w:ascii="Cambria Math" w:hAnsi="Cambria Math"/>
              </w:rPr>
              <m:t>-7</m:t>
            </m:r>
          </m:sup>
        </m:sSup>
      </m:oMath>
      <w:r w:rsidR="006D06B3" w:rsidRPr="000B68F6">
        <w:t>, 1/ч.</w:t>
      </w:r>
    </w:p>
    <w:p w14:paraId="16BDD7E7" w14:textId="77777777" w:rsidR="006D06B3" w:rsidRPr="000B68F6" w:rsidRDefault="006D06B3" w:rsidP="00C22502">
      <w:pPr>
        <w:pStyle w:val="afffff4"/>
        <w:ind w:right="13"/>
      </w:pPr>
      <w:r w:rsidRPr="000B68F6">
        <w:t>Параметр потока отказов участков ТС:</w:t>
      </w:r>
    </w:p>
    <w:tbl>
      <w:tblPr>
        <w:tblW w:w="0" w:type="auto"/>
        <w:jc w:val="center"/>
        <w:tblLook w:val="04A0" w:firstRow="1" w:lastRow="0" w:firstColumn="1" w:lastColumn="0" w:noHBand="0" w:noVBand="1"/>
      </w:tblPr>
      <w:tblGrid>
        <w:gridCol w:w="7797"/>
        <w:gridCol w:w="1783"/>
      </w:tblGrid>
      <w:tr w:rsidR="006D06B3" w:rsidRPr="000B68F6" w14:paraId="2F308273" w14:textId="77777777" w:rsidTr="00602C77">
        <w:trPr>
          <w:jc w:val="center"/>
        </w:trPr>
        <w:tc>
          <w:tcPr>
            <w:tcW w:w="7797" w:type="dxa"/>
          </w:tcPr>
          <w:p w14:paraId="0C1077DC" w14:textId="0BA16DC4" w:rsidR="006D06B3" w:rsidRPr="000B68F6" w:rsidRDefault="006D06B3" w:rsidP="00C22502">
            <w:pPr>
              <w:pStyle w:val="afffff4"/>
              <w:ind w:right="13"/>
            </w:pPr>
            <m:oMath>
              <m:r>
                <w:rPr>
                  <w:rFonts w:ascii="Cambria Math" w:hAnsi="Cambria Math"/>
                  <w:i/>
                </w:rPr>
                <w:sym w:font="Symbol" w:char="F077"/>
              </m:r>
              <m:r>
                <m:rPr>
                  <m:sty m:val="p"/>
                </m:rPr>
                <w:rPr>
                  <w:rFonts w:ascii="Cambria Math" w:hAnsi="Cambria Math"/>
                </w:rPr>
                <m:t>=</m:t>
              </m:r>
              <m:r>
                <w:rPr>
                  <w:rFonts w:ascii="Cambria Math" w:hAnsi="Cambria Math"/>
                  <w:i/>
                </w:rPr>
                <w:sym w:font="Symbol" w:char="F06C"/>
              </m:r>
              <m:r>
                <m:rPr>
                  <m:sty m:val="p"/>
                </m:rPr>
                <w:rPr>
                  <w:rFonts w:ascii="Cambria Math" w:hAnsi="Cambria Math"/>
                </w:rPr>
                <m:t>∙L</m:t>
              </m:r>
            </m:oMath>
            <w:r w:rsidRPr="000B68F6">
              <w:t>, 1/ч,</w:t>
            </w:r>
          </w:p>
        </w:tc>
        <w:tc>
          <w:tcPr>
            <w:tcW w:w="1783" w:type="dxa"/>
            <w:vAlign w:val="center"/>
          </w:tcPr>
          <w:p w14:paraId="6ED2FC93" w14:textId="77777777" w:rsidR="006D06B3" w:rsidRPr="000B68F6" w:rsidRDefault="006D06B3" w:rsidP="00C22502">
            <w:pPr>
              <w:pStyle w:val="afffff4"/>
              <w:ind w:right="13"/>
            </w:pPr>
            <w:bookmarkStart w:id="525" w:name="_Ref374096620"/>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3</w:t>
            </w:r>
            <w:r w:rsidRPr="000B68F6">
              <w:rPr>
                <w:noProof/>
              </w:rPr>
              <w:fldChar w:fldCharType="end"/>
            </w:r>
            <w:r w:rsidRPr="000B68F6">
              <w:t>)</w:t>
            </w:r>
            <w:bookmarkEnd w:id="525"/>
          </w:p>
        </w:tc>
      </w:tr>
    </w:tbl>
    <w:p w14:paraId="730930BE" w14:textId="77777777" w:rsidR="006D06B3" w:rsidRPr="000B68F6" w:rsidRDefault="006D06B3" w:rsidP="00C22502">
      <w:pPr>
        <w:pStyle w:val="afffff4"/>
        <w:ind w:right="13"/>
      </w:pPr>
      <w:r w:rsidRPr="000B68F6">
        <w:t>где L - длина участка ТС, км;</w:t>
      </w:r>
    </w:p>
    <w:p w14:paraId="429FE75A" w14:textId="77777777" w:rsidR="006D06B3" w:rsidRPr="000B68F6" w:rsidRDefault="006D06B3" w:rsidP="00C22502">
      <w:pPr>
        <w:pStyle w:val="afffff4"/>
        <w:ind w:right="13"/>
      </w:pPr>
      <w:r w:rsidRPr="000B68F6">
        <w:t>Параметр потока отказов ЗРА:</w:t>
      </w:r>
    </w:p>
    <w:tbl>
      <w:tblPr>
        <w:tblW w:w="0" w:type="auto"/>
        <w:jc w:val="center"/>
        <w:tblLook w:val="04A0" w:firstRow="1" w:lastRow="0" w:firstColumn="1" w:lastColumn="0" w:noHBand="0" w:noVBand="1"/>
      </w:tblPr>
      <w:tblGrid>
        <w:gridCol w:w="8080"/>
        <w:gridCol w:w="1500"/>
      </w:tblGrid>
      <w:tr w:rsidR="006D06B3" w:rsidRPr="000B68F6" w14:paraId="0E691873" w14:textId="77777777" w:rsidTr="00602C77">
        <w:trPr>
          <w:jc w:val="center"/>
        </w:trPr>
        <w:tc>
          <w:tcPr>
            <w:tcW w:w="8080" w:type="dxa"/>
          </w:tcPr>
          <w:p w14:paraId="0B7B4B21" w14:textId="4384C4FA" w:rsidR="006D06B3" w:rsidRPr="000B68F6" w:rsidRDefault="00600250" w:rsidP="00C22502">
            <w:pPr>
              <w:pStyle w:val="afffff4"/>
              <w:ind w:right="13"/>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6D06B3" w:rsidRPr="000B68F6">
              <w:t>,1/ч.</w:t>
            </w:r>
          </w:p>
        </w:tc>
        <w:tc>
          <w:tcPr>
            <w:tcW w:w="1500" w:type="dxa"/>
            <w:vAlign w:val="center"/>
          </w:tcPr>
          <w:p w14:paraId="13FDE5E4" w14:textId="77777777" w:rsidR="006D06B3" w:rsidRPr="000B68F6" w:rsidRDefault="006D06B3" w:rsidP="00C22502">
            <w:pPr>
              <w:pStyle w:val="afffff4"/>
              <w:ind w:right="13"/>
            </w:pPr>
            <w:bookmarkStart w:id="526" w:name="_Ref374096630"/>
            <w:r w:rsidRPr="000B68F6">
              <w:t xml:space="preserve">   (</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4</w:t>
            </w:r>
            <w:r w:rsidRPr="000B68F6">
              <w:rPr>
                <w:noProof/>
              </w:rPr>
              <w:fldChar w:fldCharType="end"/>
            </w:r>
            <w:r w:rsidRPr="000B68F6">
              <w:t>)</w:t>
            </w:r>
            <w:bookmarkEnd w:id="526"/>
          </w:p>
        </w:tc>
      </w:tr>
    </w:tbl>
    <w:p w14:paraId="70DBA53A" w14:textId="77777777" w:rsidR="006D06B3" w:rsidRPr="000B68F6" w:rsidRDefault="006D06B3" w:rsidP="00C22502">
      <w:pPr>
        <w:pStyle w:val="afffff4"/>
        <w:ind w:right="13"/>
      </w:pPr>
      <w:r w:rsidRPr="000B68F6">
        <w:t>Среднее время до восстановления участков ТС:</w:t>
      </w:r>
    </w:p>
    <w:tbl>
      <w:tblPr>
        <w:tblW w:w="9589" w:type="dxa"/>
        <w:tblLook w:val="04A0" w:firstRow="1" w:lastRow="0" w:firstColumn="1" w:lastColumn="0" w:noHBand="0" w:noVBand="1"/>
      </w:tblPr>
      <w:tblGrid>
        <w:gridCol w:w="8080"/>
        <w:gridCol w:w="1509"/>
      </w:tblGrid>
      <w:tr w:rsidR="006D06B3" w:rsidRPr="000B68F6" w14:paraId="32ABB244" w14:textId="77777777" w:rsidTr="00602C77">
        <w:trPr>
          <w:trHeight w:val="332"/>
        </w:trPr>
        <w:tc>
          <w:tcPr>
            <w:tcW w:w="8080" w:type="dxa"/>
            <w:vAlign w:val="center"/>
          </w:tcPr>
          <w:p w14:paraId="355E9DC7" w14:textId="51401F45" w:rsidR="006D06B3" w:rsidRPr="000B68F6" w:rsidRDefault="00600250" w:rsidP="00C22502">
            <w:pPr>
              <w:pStyle w:val="afffff4"/>
              <w:ind w:right="13"/>
            </w:pPr>
            <m:oMath>
              <m:sSup>
                <m:sSupPr>
                  <m:ctrlPr>
                    <w:rPr>
                      <w:rFonts w:ascii="Cambria Math" w:hAnsi="Cambria Math"/>
                    </w:rPr>
                  </m:ctrlPr>
                </m:sSupPr>
                <m:e>
                  <m:r>
                    <w:rPr>
                      <w:rFonts w:ascii="Cambria Math" w:hAnsi="Cambria Math"/>
                    </w:rPr>
                    <m:t>z</m:t>
                  </m:r>
                </m:e>
                <m:sup>
                  <m:r>
                    <m:rPr>
                      <m:sty m:val="p"/>
                    </m:rPr>
                    <w:rPr>
                      <w:rFonts w:ascii="Cambria Math" w:hAnsi="Cambria Math"/>
                    </w:rPr>
                    <m:t>в</m:t>
                  </m:r>
                </m:sup>
              </m:sSup>
              <m:r>
                <m:rPr>
                  <m:sty m:val="p"/>
                </m:rPr>
                <w:rPr>
                  <w:rFonts w:ascii="Cambria Math" w:hAnsi="Cambria Math"/>
                </w:rPr>
                <m:t>=</m:t>
              </m:r>
              <m:r>
                <w:rPr>
                  <w:rFonts w:ascii="Cambria Math" w:hAnsi="Cambria Math"/>
                </w:rPr>
                <m:t>a</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6D06B3" w:rsidRPr="000B68F6">
              <w:t>, ч</w:t>
            </w:r>
          </w:p>
        </w:tc>
        <w:tc>
          <w:tcPr>
            <w:tcW w:w="1509" w:type="dxa"/>
            <w:vAlign w:val="center"/>
          </w:tcPr>
          <w:p w14:paraId="09D7B0F1" w14:textId="77777777" w:rsidR="006D06B3" w:rsidRPr="000B68F6" w:rsidRDefault="006D06B3" w:rsidP="00C22502">
            <w:pPr>
              <w:pStyle w:val="afffff4"/>
              <w:ind w:right="13"/>
            </w:pPr>
            <w:bookmarkStart w:id="527" w:name="_Ref374095703"/>
            <w:bookmarkStart w:id="528" w:name="_Ref374096203"/>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5</w:t>
            </w:r>
            <w:r w:rsidRPr="000B68F6">
              <w:rPr>
                <w:noProof/>
              </w:rPr>
              <w:fldChar w:fldCharType="end"/>
            </w:r>
            <w:bookmarkStart w:id="529" w:name="_Ref374096187"/>
            <w:bookmarkEnd w:id="527"/>
            <w:r w:rsidRPr="000B68F6">
              <w:t>)</w:t>
            </w:r>
            <w:bookmarkEnd w:id="528"/>
            <w:bookmarkEnd w:id="529"/>
          </w:p>
        </w:tc>
      </w:tr>
    </w:tbl>
    <w:p w14:paraId="7FE2B4B0" w14:textId="3CFFF78D" w:rsidR="006D06B3" w:rsidRPr="000B68F6" w:rsidRDefault="006D06B3" w:rsidP="00C22502">
      <w:pPr>
        <w:pStyle w:val="afffff4"/>
        <w:ind w:right="13"/>
      </w:pPr>
      <w:r w:rsidRPr="000B68F6">
        <w:t xml:space="preserve">где: </w:t>
      </w:r>
      <m:oMath>
        <m:sSub>
          <m:sSubPr>
            <m:ctrlPr>
              <w:rPr>
                <w:rFonts w:ascii="Cambria Math" w:hAnsi="Cambria Math"/>
              </w:rPr>
            </m:ctrlPr>
          </m:sSubPr>
          <m:e>
            <m:r>
              <w:rPr>
                <w:rFonts w:ascii="Cambria Math" w:hAnsi="Cambria Math"/>
              </w:rPr>
              <m:t>L</m:t>
            </m:r>
          </m:e>
          <m:sub>
            <m:r>
              <w:rPr>
                <w:rFonts w:ascii="Cambria Math" w:hAnsi="Cambria Math"/>
              </w:rPr>
              <m:t>сз</m:t>
            </m:r>
          </m:sub>
        </m:sSub>
      </m:oMath>
      <w:r w:rsidRPr="000B68F6">
        <w:t>- расстояние между секционирующими задвижками, км;</w:t>
      </w:r>
    </w:p>
    <w:p w14:paraId="373AC9E9" w14:textId="77777777" w:rsidR="006D06B3" w:rsidRPr="000B68F6" w:rsidRDefault="006D06B3" w:rsidP="00C22502">
      <w:pPr>
        <w:pStyle w:val="afffff4"/>
        <w:ind w:right="13"/>
      </w:pPr>
      <w:r w:rsidRPr="000B68F6">
        <w:t>d – диаметр теплопровода, м.</w:t>
      </w:r>
    </w:p>
    <w:p w14:paraId="6560C0CA"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Значения коэффициентов a, b и c для формулы (8), приведенные в таблице ниже получены на основе численных значений времени восстановления теплопроводов в зависимости от их диаметров, рекомендуемых СП 124.13330.2012.</w:t>
      </w:r>
    </w:p>
    <w:p w14:paraId="4BD0FAB8" w14:textId="77777777" w:rsidR="006D06B3" w:rsidRPr="000B68F6" w:rsidRDefault="006D06B3" w:rsidP="00C22502">
      <w:pPr>
        <w:pStyle w:val="afffff4"/>
        <w:ind w:right="13"/>
      </w:pPr>
    </w:p>
    <w:p w14:paraId="2B2F4FEB" w14:textId="55DA7113"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sz w:val="26"/>
          <w:szCs w:val="26"/>
        </w:rPr>
        <w:t>Таблица 3</w:t>
      </w:r>
      <w:r w:rsidR="005A770F" w:rsidRPr="000B68F6">
        <w:rPr>
          <w:sz w:val="26"/>
          <w:szCs w:val="26"/>
        </w:rPr>
        <w:t>2</w:t>
      </w:r>
      <w:r w:rsidRPr="000B68F6">
        <w:rPr>
          <w:sz w:val="26"/>
          <w:szCs w:val="26"/>
        </w:rPr>
        <w:t xml:space="preserve"> - Значения коэффициентов a, b и c в формуле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0"/>
        <w:gridCol w:w="2692"/>
        <w:gridCol w:w="2692"/>
        <w:gridCol w:w="2691"/>
      </w:tblGrid>
      <w:tr w:rsidR="006D06B3" w:rsidRPr="000B68F6" w14:paraId="1FF39D93" w14:textId="77777777" w:rsidTr="00602C77">
        <w:trPr>
          <w:trHeight w:val="20"/>
        </w:trPr>
        <w:tc>
          <w:tcPr>
            <w:tcW w:w="1039" w:type="pct"/>
            <w:shd w:val="clear" w:color="auto" w:fill="auto"/>
          </w:tcPr>
          <w:p w14:paraId="5119B380" w14:textId="77777777" w:rsidR="006D06B3" w:rsidRPr="000B68F6" w:rsidRDefault="006D06B3" w:rsidP="00063455">
            <w:pPr>
              <w:pStyle w:val="103"/>
              <w:ind w:right="13"/>
              <w:jc w:val="center"/>
              <w:rPr>
                <w:rFonts w:ascii="Times New Roman" w:hAnsi="Times New Roman"/>
              </w:rPr>
            </w:pPr>
            <w:r w:rsidRPr="000B68F6">
              <w:rPr>
                <w:rFonts w:ascii="Times New Roman" w:hAnsi="Times New Roman"/>
              </w:rPr>
              <w:t>Коэффициент</w:t>
            </w:r>
          </w:p>
        </w:tc>
        <w:tc>
          <w:tcPr>
            <w:tcW w:w="1320" w:type="pct"/>
            <w:shd w:val="clear" w:color="auto" w:fill="auto"/>
          </w:tcPr>
          <w:p w14:paraId="62081A20" w14:textId="77777777" w:rsidR="006D06B3" w:rsidRPr="000B68F6" w:rsidRDefault="006D06B3" w:rsidP="00063455">
            <w:pPr>
              <w:pStyle w:val="103"/>
              <w:ind w:right="13"/>
              <w:jc w:val="center"/>
              <w:rPr>
                <w:rFonts w:ascii="Times New Roman" w:hAnsi="Times New Roman"/>
              </w:rPr>
            </w:pPr>
            <w:r w:rsidRPr="000B68F6">
              <w:rPr>
                <w:rFonts w:ascii="Times New Roman" w:hAnsi="Times New Roman"/>
              </w:rPr>
              <w:t>a</w:t>
            </w:r>
          </w:p>
        </w:tc>
        <w:tc>
          <w:tcPr>
            <w:tcW w:w="1320" w:type="pct"/>
            <w:shd w:val="clear" w:color="auto" w:fill="auto"/>
          </w:tcPr>
          <w:p w14:paraId="6BDF3BA7" w14:textId="77777777" w:rsidR="006D06B3" w:rsidRPr="000B68F6" w:rsidRDefault="006D06B3" w:rsidP="00063455">
            <w:pPr>
              <w:pStyle w:val="103"/>
              <w:ind w:right="13"/>
              <w:jc w:val="center"/>
              <w:rPr>
                <w:rFonts w:ascii="Times New Roman" w:hAnsi="Times New Roman"/>
              </w:rPr>
            </w:pPr>
            <w:r w:rsidRPr="000B68F6">
              <w:rPr>
                <w:rFonts w:ascii="Times New Roman" w:hAnsi="Times New Roman"/>
              </w:rPr>
              <w:t>b</w:t>
            </w:r>
          </w:p>
        </w:tc>
        <w:tc>
          <w:tcPr>
            <w:tcW w:w="1320" w:type="pct"/>
            <w:shd w:val="clear" w:color="auto" w:fill="auto"/>
          </w:tcPr>
          <w:p w14:paraId="6E00636F" w14:textId="77777777" w:rsidR="006D06B3" w:rsidRPr="000B68F6" w:rsidRDefault="006D06B3" w:rsidP="00063455">
            <w:pPr>
              <w:pStyle w:val="103"/>
              <w:ind w:right="13"/>
              <w:jc w:val="center"/>
              <w:rPr>
                <w:rFonts w:ascii="Times New Roman" w:hAnsi="Times New Roman"/>
              </w:rPr>
            </w:pPr>
            <w:r w:rsidRPr="000B68F6">
              <w:rPr>
                <w:rFonts w:ascii="Times New Roman" w:hAnsi="Times New Roman"/>
              </w:rPr>
              <w:t>c</w:t>
            </w:r>
          </w:p>
        </w:tc>
      </w:tr>
      <w:tr w:rsidR="006D06B3" w:rsidRPr="000B68F6" w14:paraId="43952F4D" w14:textId="77777777" w:rsidTr="00602C77">
        <w:trPr>
          <w:trHeight w:val="20"/>
        </w:trPr>
        <w:tc>
          <w:tcPr>
            <w:tcW w:w="1039" w:type="pct"/>
            <w:shd w:val="clear" w:color="auto" w:fill="auto"/>
          </w:tcPr>
          <w:p w14:paraId="5FF0DACE" w14:textId="77777777" w:rsidR="006D06B3" w:rsidRPr="000B68F6" w:rsidRDefault="006D06B3" w:rsidP="00C22502">
            <w:pPr>
              <w:pStyle w:val="103"/>
              <w:ind w:right="13"/>
              <w:rPr>
                <w:rFonts w:ascii="Times New Roman" w:hAnsi="Times New Roman"/>
              </w:rPr>
            </w:pPr>
            <w:r w:rsidRPr="000B68F6">
              <w:rPr>
                <w:rFonts w:ascii="Times New Roman" w:hAnsi="Times New Roman"/>
              </w:rPr>
              <w:t>Значение</w:t>
            </w:r>
          </w:p>
        </w:tc>
        <w:tc>
          <w:tcPr>
            <w:tcW w:w="1320" w:type="pct"/>
            <w:shd w:val="clear" w:color="auto" w:fill="auto"/>
          </w:tcPr>
          <w:p w14:paraId="3606F8D6" w14:textId="77777777" w:rsidR="006D06B3" w:rsidRPr="000B68F6" w:rsidRDefault="006D06B3" w:rsidP="00C22502">
            <w:pPr>
              <w:pStyle w:val="103"/>
              <w:ind w:right="13"/>
              <w:rPr>
                <w:rFonts w:ascii="Times New Roman" w:hAnsi="Times New Roman"/>
              </w:rPr>
            </w:pPr>
            <w:r w:rsidRPr="000B68F6">
              <w:rPr>
                <w:rFonts w:ascii="Times New Roman" w:hAnsi="Times New Roman"/>
              </w:rPr>
              <w:t>2.91256074780734</w:t>
            </w:r>
          </w:p>
        </w:tc>
        <w:tc>
          <w:tcPr>
            <w:tcW w:w="1320" w:type="pct"/>
            <w:shd w:val="clear" w:color="auto" w:fill="auto"/>
          </w:tcPr>
          <w:p w14:paraId="44850814" w14:textId="77777777" w:rsidR="006D06B3" w:rsidRPr="000B68F6" w:rsidRDefault="006D06B3" w:rsidP="00C22502">
            <w:pPr>
              <w:pStyle w:val="103"/>
              <w:ind w:right="13"/>
              <w:rPr>
                <w:rFonts w:ascii="Times New Roman" w:hAnsi="Times New Roman"/>
              </w:rPr>
            </w:pPr>
            <w:r w:rsidRPr="000B68F6">
              <w:rPr>
                <w:rFonts w:ascii="Times New Roman" w:hAnsi="Times New Roman"/>
              </w:rPr>
              <w:t>20.8877641154199</w:t>
            </w:r>
          </w:p>
        </w:tc>
        <w:tc>
          <w:tcPr>
            <w:tcW w:w="1320" w:type="pct"/>
            <w:shd w:val="clear" w:color="auto" w:fill="auto"/>
          </w:tcPr>
          <w:p w14:paraId="3E93B50B" w14:textId="77777777" w:rsidR="006D06B3" w:rsidRPr="000B68F6" w:rsidRDefault="006D06B3" w:rsidP="00C22502">
            <w:pPr>
              <w:pStyle w:val="103"/>
              <w:ind w:right="13"/>
              <w:rPr>
                <w:rFonts w:ascii="Times New Roman" w:hAnsi="Times New Roman"/>
              </w:rPr>
            </w:pPr>
            <w:r w:rsidRPr="000B68F6">
              <w:rPr>
                <w:rFonts w:ascii="Times New Roman" w:hAnsi="Times New Roman"/>
              </w:rPr>
              <w:t>1.87928919400643</w:t>
            </w:r>
          </w:p>
        </w:tc>
      </w:tr>
    </w:tbl>
    <w:p w14:paraId="4D4481AD"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 xml:space="preserve">Расстояния Lсз между СЗ должны соответствовать требованиям СП 124.13330.2012 (п. 10.17) и приниматься на основании приведенных ниже данных: </w:t>
      </w:r>
    </w:p>
    <w:p w14:paraId="582FA87B" w14:textId="77777777" w:rsidR="006D06B3" w:rsidRPr="000B68F6" w:rsidRDefault="006D06B3" w:rsidP="00C22502">
      <w:pPr>
        <w:pStyle w:val="afffff4"/>
        <w:ind w:right="13"/>
      </w:pPr>
    </w:p>
    <w:p w14:paraId="375F6055" w14:textId="426C3FDC"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sz w:val="26"/>
          <w:szCs w:val="26"/>
        </w:rPr>
        <w:t>Таблица 3</w:t>
      </w:r>
      <w:r w:rsidR="005A770F" w:rsidRPr="000B68F6">
        <w:rPr>
          <w:sz w:val="26"/>
          <w:szCs w:val="26"/>
        </w:rPr>
        <w:t>3</w:t>
      </w:r>
      <w:r w:rsidRPr="000B68F6">
        <w:rPr>
          <w:sz w:val="26"/>
          <w:szCs w:val="26"/>
        </w:rPr>
        <w:t xml:space="preserve"> - Расстояния между СЗ в метрах и место их расположения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504"/>
        <w:gridCol w:w="2182"/>
        <w:gridCol w:w="2395"/>
        <w:gridCol w:w="2415"/>
      </w:tblGrid>
      <w:tr w:rsidR="006D06B3" w:rsidRPr="000B68F6" w14:paraId="154725ED" w14:textId="77777777" w:rsidTr="00602C77">
        <w:trPr>
          <w:trHeight w:val="4"/>
          <w:tblHeader/>
        </w:trPr>
        <w:tc>
          <w:tcPr>
            <w:tcW w:w="725" w:type="pct"/>
            <w:vMerge w:val="restart"/>
            <w:shd w:val="clear" w:color="auto" w:fill="auto"/>
          </w:tcPr>
          <w:p w14:paraId="60FF7B10"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Диаметр</w:t>
            </w:r>
          </w:p>
          <w:p w14:paraId="4420FB04"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теплопровода,</w:t>
            </w:r>
          </w:p>
          <w:p w14:paraId="404A9900"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м</w:t>
            </w:r>
          </w:p>
        </w:tc>
        <w:tc>
          <w:tcPr>
            <w:tcW w:w="1771" w:type="pct"/>
            <w:gridSpan w:val="2"/>
            <w:shd w:val="clear" w:color="auto" w:fill="auto"/>
          </w:tcPr>
          <w:p w14:paraId="08DC78F5"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Диаметр не изменяется</w:t>
            </w:r>
          </w:p>
        </w:tc>
        <w:tc>
          <w:tcPr>
            <w:tcW w:w="2504" w:type="pct"/>
            <w:gridSpan w:val="2"/>
            <w:shd w:val="clear" w:color="auto" w:fill="auto"/>
          </w:tcPr>
          <w:p w14:paraId="0D190E52"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Диаметр изменяется</w:t>
            </w:r>
          </w:p>
        </w:tc>
      </w:tr>
      <w:tr w:rsidR="006D06B3" w:rsidRPr="000B68F6" w14:paraId="57347A3C" w14:textId="77777777" w:rsidTr="00602C77">
        <w:trPr>
          <w:trHeight w:val="4"/>
          <w:tblHeader/>
        </w:trPr>
        <w:tc>
          <w:tcPr>
            <w:tcW w:w="725" w:type="pct"/>
            <w:vMerge/>
            <w:shd w:val="clear" w:color="auto" w:fill="auto"/>
          </w:tcPr>
          <w:p w14:paraId="6586A92C" w14:textId="77777777" w:rsidR="006D06B3" w:rsidRPr="000B68F6" w:rsidRDefault="006D06B3" w:rsidP="00C22502">
            <w:pPr>
              <w:pStyle w:val="103"/>
              <w:ind w:right="13"/>
              <w:rPr>
                <w:rFonts w:ascii="Times New Roman" w:hAnsi="Times New Roman"/>
                <w:sz w:val="24"/>
                <w:szCs w:val="24"/>
              </w:rPr>
            </w:pPr>
          </w:p>
        </w:tc>
        <w:tc>
          <w:tcPr>
            <w:tcW w:w="628" w:type="pct"/>
            <w:shd w:val="clear" w:color="auto" w:fill="auto"/>
          </w:tcPr>
          <w:p w14:paraId="7A14E009"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ответвлений нет</w:t>
            </w:r>
          </w:p>
        </w:tc>
        <w:tc>
          <w:tcPr>
            <w:tcW w:w="1143" w:type="pct"/>
            <w:shd w:val="clear" w:color="auto" w:fill="auto"/>
          </w:tcPr>
          <w:p w14:paraId="0DE3BE6C"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ответвления есть</w:t>
            </w:r>
          </w:p>
        </w:tc>
        <w:tc>
          <w:tcPr>
            <w:tcW w:w="1247" w:type="pct"/>
            <w:shd w:val="clear" w:color="auto" w:fill="auto"/>
          </w:tcPr>
          <w:p w14:paraId="750CE02A"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ответвлений нет</w:t>
            </w:r>
          </w:p>
        </w:tc>
        <w:tc>
          <w:tcPr>
            <w:tcW w:w="1257" w:type="pct"/>
            <w:shd w:val="clear" w:color="auto" w:fill="auto"/>
          </w:tcPr>
          <w:p w14:paraId="0A00AE89"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ответвления есть</w:t>
            </w:r>
          </w:p>
        </w:tc>
      </w:tr>
      <w:tr w:rsidR="006D06B3" w:rsidRPr="000B68F6" w14:paraId="7105DCC8" w14:textId="77777777" w:rsidTr="00602C77">
        <w:trPr>
          <w:trHeight w:val="4"/>
        </w:trPr>
        <w:tc>
          <w:tcPr>
            <w:tcW w:w="725" w:type="pct"/>
            <w:shd w:val="clear" w:color="auto" w:fill="auto"/>
          </w:tcPr>
          <w:p w14:paraId="1342400B"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до 0,4</w:t>
            </w:r>
          </w:p>
        </w:tc>
        <w:tc>
          <w:tcPr>
            <w:tcW w:w="628" w:type="pct"/>
            <w:shd w:val="clear" w:color="auto" w:fill="auto"/>
          </w:tcPr>
          <w:p w14:paraId="6F9F9D37"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1000</w:t>
            </w:r>
          </w:p>
        </w:tc>
        <w:tc>
          <w:tcPr>
            <w:tcW w:w="1143" w:type="pct"/>
            <w:shd w:val="clear" w:color="auto" w:fill="auto"/>
          </w:tcPr>
          <w:p w14:paraId="595F4229"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непосредственно</w:t>
            </w:r>
          </w:p>
          <w:p w14:paraId="367A1069"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за ответвлением,</w:t>
            </w:r>
          </w:p>
          <w:p w14:paraId="03D46D1B"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расстояние до ближайшей СЗ не более 1000 м</w:t>
            </w:r>
          </w:p>
        </w:tc>
        <w:tc>
          <w:tcPr>
            <w:tcW w:w="1247" w:type="pct"/>
            <w:shd w:val="clear" w:color="auto" w:fill="auto"/>
          </w:tcPr>
          <w:p w14:paraId="076A59F0"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1608F759"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0B68F6" w14:paraId="5A09E097" w14:textId="77777777" w:rsidTr="00602C77">
        <w:trPr>
          <w:trHeight w:val="4"/>
        </w:trPr>
        <w:tc>
          <w:tcPr>
            <w:tcW w:w="725" w:type="pct"/>
            <w:shd w:val="clear" w:color="auto" w:fill="auto"/>
          </w:tcPr>
          <w:p w14:paraId="08F3E17E"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от 0,4 до 0,6</w:t>
            </w:r>
          </w:p>
        </w:tc>
        <w:tc>
          <w:tcPr>
            <w:tcW w:w="628" w:type="pct"/>
            <w:shd w:val="clear" w:color="auto" w:fill="auto"/>
          </w:tcPr>
          <w:p w14:paraId="0F1E4391"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1500</w:t>
            </w:r>
          </w:p>
        </w:tc>
        <w:tc>
          <w:tcPr>
            <w:tcW w:w="1143" w:type="pct"/>
            <w:shd w:val="clear" w:color="auto" w:fill="auto"/>
          </w:tcPr>
          <w:p w14:paraId="1712CC46"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непосредственно</w:t>
            </w:r>
          </w:p>
          <w:p w14:paraId="47334E8E"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за ответвлением, расстояние до ближайшей СЗ не более 1500 м</w:t>
            </w:r>
          </w:p>
        </w:tc>
        <w:tc>
          <w:tcPr>
            <w:tcW w:w="1247" w:type="pct"/>
            <w:shd w:val="clear" w:color="auto" w:fill="auto"/>
          </w:tcPr>
          <w:p w14:paraId="16596F1C"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000850A1"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0B68F6" w14:paraId="5AF89B18" w14:textId="77777777" w:rsidTr="00602C77">
        <w:trPr>
          <w:trHeight w:val="4"/>
        </w:trPr>
        <w:tc>
          <w:tcPr>
            <w:tcW w:w="725" w:type="pct"/>
            <w:shd w:val="clear" w:color="auto" w:fill="auto"/>
          </w:tcPr>
          <w:p w14:paraId="47F9F239"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от 0,6 до 0,9</w:t>
            </w:r>
          </w:p>
        </w:tc>
        <w:tc>
          <w:tcPr>
            <w:tcW w:w="628" w:type="pct"/>
            <w:shd w:val="clear" w:color="auto" w:fill="auto"/>
          </w:tcPr>
          <w:p w14:paraId="5ACE555D"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3000</w:t>
            </w:r>
          </w:p>
        </w:tc>
        <w:tc>
          <w:tcPr>
            <w:tcW w:w="1143" w:type="pct"/>
            <w:shd w:val="clear" w:color="auto" w:fill="auto"/>
          </w:tcPr>
          <w:p w14:paraId="38ADB6C3"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непосредственно</w:t>
            </w:r>
          </w:p>
          <w:p w14:paraId="7B4938D8"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за ответвлением, расстояние до ближайшей СЗ</w:t>
            </w:r>
          </w:p>
          <w:p w14:paraId="4316A6C9"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 более 3000 м</w:t>
            </w:r>
          </w:p>
        </w:tc>
        <w:tc>
          <w:tcPr>
            <w:tcW w:w="1247" w:type="pct"/>
            <w:shd w:val="clear" w:color="auto" w:fill="auto"/>
          </w:tcPr>
          <w:p w14:paraId="570951A6"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 xml:space="preserve">непосредственно за местом изменения диаметра, расстояние до ближайшей СЗ в соответствии с </w:t>
            </w:r>
            <w:r w:rsidRPr="000B68F6">
              <w:rPr>
                <w:rFonts w:ascii="Times New Roman" w:hAnsi="Times New Roman"/>
                <w:sz w:val="24"/>
                <w:szCs w:val="24"/>
              </w:rPr>
              <w:lastRenderedPageBreak/>
              <w:t>меньшим диаметром (не более 1000 м, 1500 м)</w:t>
            </w:r>
          </w:p>
        </w:tc>
        <w:tc>
          <w:tcPr>
            <w:tcW w:w="1257" w:type="pct"/>
            <w:shd w:val="clear" w:color="auto" w:fill="auto"/>
          </w:tcPr>
          <w:p w14:paraId="1B8E24F9"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lastRenderedPageBreak/>
              <w:t xml:space="preserve">непосредственно за ответвлением, на теплопроводе меньшего диаметра, расстояние до ближайшей СЗ в </w:t>
            </w:r>
            <w:r w:rsidRPr="000B68F6">
              <w:rPr>
                <w:rFonts w:ascii="Times New Roman" w:hAnsi="Times New Roman"/>
                <w:sz w:val="24"/>
                <w:szCs w:val="24"/>
              </w:rPr>
              <w:lastRenderedPageBreak/>
              <w:t>соответствии с меньшим диаметром</w:t>
            </w:r>
          </w:p>
          <w:p w14:paraId="372D2BDD"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 более 1000 м, 1500 м)</w:t>
            </w:r>
          </w:p>
        </w:tc>
      </w:tr>
      <w:tr w:rsidR="006D06B3" w:rsidRPr="000B68F6" w14:paraId="36C5C130" w14:textId="77777777" w:rsidTr="00602C77">
        <w:trPr>
          <w:trHeight w:val="4"/>
        </w:trPr>
        <w:tc>
          <w:tcPr>
            <w:tcW w:w="725" w:type="pct"/>
            <w:shd w:val="clear" w:color="auto" w:fill="auto"/>
          </w:tcPr>
          <w:p w14:paraId="0E62D172"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lastRenderedPageBreak/>
              <w:t>более 0,9</w:t>
            </w:r>
          </w:p>
        </w:tc>
        <w:tc>
          <w:tcPr>
            <w:tcW w:w="628" w:type="pct"/>
            <w:shd w:val="clear" w:color="auto" w:fill="auto"/>
          </w:tcPr>
          <w:p w14:paraId="0009C135"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5000</w:t>
            </w:r>
          </w:p>
        </w:tc>
        <w:tc>
          <w:tcPr>
            <w:tcW w:w="1143" w:type="pct"/>
            <w:shd w:val="clear" w:color="auto" w:fill="auto"/>
          </w:tcPr>
          <w:p w14:paraId="1145C9FA"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непосредственно</w:t>
            </w:r>
          </w:p>
          <w:p w14:paraId="3D622662"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за ответвлением, расстояние до ближайшей СЗ</w:t>
            </w:r>
          </w:p>
          <w:p w14:paraId="79674553"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 более 5000 м</w:t>
            </w:r>
          </w:p>
        </w:tc>
        <w:tc>
          <w:tcPr>
            <w:tcW w:w="1247" w:type="pct"/>
            <w:shd w:val="clear" w:color="auto" w:fill="auto"/>
          </w:tcPr>
          <w:p w14:paraId="09DB72F9"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непосредственно за местом изменения диаметра, расстояние до ближайшей СЗ в соответствии с меньшим диаметром (не более 1000 м, 1500 м, 3000 м)</w:t>
            </w:r>
          </w:p>
        </w:tc>
        <w:tc>
          <w:tcPr>
            <w:tcW w:w="1257" w:type="pct"/>
            <w:shd w:val="clear" w:color="auto" w:fill="auto"/>
          </w:tcPr>
          <w:p w14:paraId="42D66AA3" w14:textId="77777777" w:rsidR="006D06B3" w:rsidRPr="000B68F6" w:rsidRDefault="006D06B3" w:rsidP="00C22502">
            <w:pPr>
              <w:pStyle w:val="103"/>
              <w:ind w:right="13"/>
              <w:rPr>
                <w:rFonts w:ascii="Times New Roman" w:hAnsi="Times New Roman"/>
                <w:sz w:val="24"/>
                <w:szCs w:val="24"/>
              </w:rPr>
            </w:pPr>
            <w:r w:rsidRPr="000B68F6">
              <w:rPr>
                <w:rFonts w:ascii="Times New Roman" w:hAnsi="Times New Roman"/>
                <w:sz w:val="24"/>
                <w:szCs w:val="24"/>
              </w:rPr>
              <w:t>непосредственно за ответвлением, на теплопроводе меньшего диаметра, расстояние до ближайшей СЗ в соответствии с меньшим диаметром (не более 1000 м, 1500 м, 3000 м)</w:t>
            </w:r>
          </w:p>
        </w:tc>
      </w:tr>
    </w:tbl>
    <w:p w14:paraId="5B911D56" w14:textId="77777777" w:rsidR="006D06B3" w:rsidRPr="000B68F6" w:rsidRDefault="006D06B3" w:rsidP="00C22502">
      <w:pPr>
        <w:pStyle w:val="121"/>
        <w:ind w:right="13"/>
      </w:pPr>
    </w:p>
    <w:p w14:paraId="691F5058"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715A3395"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Среднее время до восстановления ЗРА.</w:t>
      </w:r>
    </w:p>
    <w:p w14:paraId="2C79BF62"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w:t>
      </w:r>
    </w:p>
    <w:p w14:paraId="55AFEDF0"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Интенсивность восстановления элементов ТС:</w:t>
      </w:r>
    </w:p>
    <w:tbl>
      <w:tblPr>
        <w:tblW w:w="0" w:type="auto"/>
        <w:jc w:val="center"/>
        <w:tblLook w:val="04A0" w:firstRow="1" w:lastRow="0" w:firstColumn="1" w:lastColumn="0" w:noHBand="0" w:noVBand="1"/>
      </w:tblPr>
      <w:tblGrid>
        <w:gridCol w:w="5225"/>
        <w:gridCol w:w="3483"/>
        <w:gridCol w:w="1100"/>
      </w:tblGrid>
      <w:tr w:rsidR="006D06B3" w:rsidRPr="000B68F6" w14:paraId="4046A155" w14:textId="77777777" w:rsidTr="00602C77">
        <w:trPr>
          <w:trHeight w:val="689"/>
          <w:jc w:val="center"/>
        </w:trPr>
        <w:tc>
          <w:tcPr>
            <w:tcW w:w="5225" w:type="dxa"/>
            <w:vAlign w:val="center"/>
          </w:tcPr>
          <w:p w14:paraId="5947FA23" w14:textId="7A1CC139" w:rsidR="006D06B3" w:rsidRPr="000B68F6" w:rsidRDefault="006D06B3" w:rsidP="00C22502">
            <w:pPr>
              <w:pStyle w:val="afffff4"/>
              <w:ind w:right="13"/>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z</m:t>
                        </m:r>
                      </m:e>
                      <m:sup>
                        <m:r>
                          <m:rPr>
                            <m:sty m:val="p"/>
                          </m:rPr>
                          <w:rPr>
                            <w:rFonts w:ascii="Cambria Math" w:hAnsi="Cambria Math"/>
                          </w:rPr>
                          <m:t>в</m:t>
                        </m:r>
                      </m:sup>
                    </m:sSup>
                  </m:den>
                </m:f>
              </m:oMath>
            </m:oMathPara>
          </w:p>
        </w:tc>
        <w:tc>
          <w:tcPr>
            <w:tcW w:w="3483" w:type="dxa"/>
            <w:vAlign w:val="center"/>
          </w:tcPr>
          <w:p w14:paraId="3953E469" w14:textId="77777777" w:rsidR="006D06B3" w:rsidRPr="000B68F6" w:rsidRDefault="006D06B3" w:rsidP="00C22502">
            <w:pPr>
              <w:pStyle w:val="afffff4"/>
              <w:ind w:right="13" w:firstLine="0"/>
            </w:pPr>
            <w:r w:rsidRPr="000B68F6">
              <w:t>, 1/ч</w:t>
            </w:r>
          </w:p>
        </w:tc>
        <w:tc>
          <w:tcPr>
            <w:tcW w:w="911" w:type="dxa"/>
            <w:vAlign w:val="center"/>
          </w:tcPr>
          <w:p w14:paraId="626E65DC" w14:textId="77777777" w:rsidR="006D06B3" w:rsidRPr="000B68F6" w:rsidRDefault="006D06B3" w:rsidP="00C22502">
            <w:pPr>
              <w:pStyle w:val="afffff4"/>
              <w:ind w:right="13"/>
            </w:pPr>
            <w:bookmarkStart w:id="530" w:name="_Ref374096694"/>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6</w:t>
            </w:r>
            <w:r w:rsidRPr="000B68F6">
              <w:rPr>
                <w:noProof/>
              </w:rPr>
              <w:fldChar w:fldCharType="end"/>
            </w:r>
            <w:r w:rsidRPr="000B68F6">
              <w:t>)</w:t>
            </w:r>
            <w:bookmarkEnd w:id="530"/>
          </w:p>
        </w:tc>
      </w:tr>
    </w:tbl>
    <w:p w14:paraId="70A80FBE" w14:textId="77777777" w:rsidR="006D06B3" w:rsidRPr="000B68F6" w:rsidRDefault="006D06B3" w:rsidP="00C22502">
      <w:pPr>
        <w:pStyle w:val="afffff4"/>
        <w:ind w:right="13"/>
      </w:pPr>
      <w:r w:rsidRPr="000B68F6">
        <w:t>Стационарная вероятность рабочего состояния сети:</w:t>
      </w:r>
    </w:p>
    <w:tbl>
      <w:tblPr>
        <w:tblW w:w="0" w:type="auto"/>
        <w:jc w:val="center"/>
        <w:tblLook w:val="04A0" w:firstRow="1" w:lastRow="0" w:firstColumn="1" w:lastColumn="0" w:noHBand="0" w:noVBand="1"/>
      </w:tblPr>
      <w:tblGrid>
        <w:gridCol w:w="8703"/>
        <w:gridCol w:w="1100"/>
      </w:tblGrid>
      <w:tr w:rsidR="006D06B3" w:rsidRPr="000B68F6" w14:paraId="0ABBA365" w14:textId="77777777" w:rsidTr="00602C77">
        <w:trPr>
          <w:trHeight w:val="1020"/>
          <w:jc w:val="center"/>
        </w:trPr>
        <w:tc>
          <w:tcPr>
            <w:tcW w:w="8703" w:type="dxa"/>
            <w:vAlign w:val="center"/>
          </w:tcPr>
          <w:p w14:paraId="7A70F25E" w14:textId="6EB4DCE2" w:rsidR="006D06B3" w:rsidRPr="000B68F6" w:rsidRDefault="00600250" w:rsidP="00C22502">
            <w:pPr>
              <w:pStyle w:val="afffff4"/>
              <w:ind w:right="13"/>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tc>
        <w:tc>
          <w:tcPr>
            <w:tcW w:w="891" w:type="dxa"/>
            <w:vAlign w:val="center"/>
          </w:tcPr>
          <w:p w14:paraId="5A0EF436" w14:textId="77777777" w:rsidR="006D06B3" w:rsidRPr="000B68F6" w:rsidRDefault="006D06B3" w:rsidP="00C22502">
            <w:pPr>
              <w:pStyle w:val="afffff4"/>
              <w:ind w:right="13"/>
            </w:pPr>
            <w:bookmarkStart w:id="531" w:name="_Ref374096704"/>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7</w:t>
            </w:r>
            <w:r w:rsidRPr="000B68F6">
              <w:rPr>
                <w:noProof/>
              </w:rPr>
              <w:fldChar w:fldCharType="end"/>
            </w:r>
            <w:r w:rsidRPr="000B68F6">
              <w:t>)</w:t>
            </w:r>
            <w:bookmarkEnd w:id="531"/>
          </w:p>
        </w:tc>
      </w:tr>
    </w:tbl>
    <w:p w14:paraId="5B78231F" w14:textId="77777777" w:rsidR="006D06B3" w:rsidRPr="000B68F6" w:rsidRDefault="006D06B3" w:rsidP="00C22502">
      <w:pPr>
        <w:pStyle w:val="afffff4"/>
        <w:ind w:right="13"/>
      </w:pPr>
      <w:r w:rsidRPr="000B68F6">
        <w:t>где N – число элементов ТС (участков и ЗРА).</w:t>
      </w:r>
    </w:p>
    <w:p w14:paraId="2AE83667" w14:textId="77777777" w:rsidR="006D06B3" w:rsidRPr="000B68F6" w:rsidRDefault="006D06B3" w:rsidP="00C22502">
      <w:pPr>
        <w:pStyle w:val="afffff4"/>
        <w:ind w:right="13"/>
      </w:pPr>
      <w:r w:rsidRPr="000B68F6">
        <w:t>Вероятность состояния сети, соответствующая отказу j-го элемента:</w:t>
      </w:r>
    </w:p>
    <w:tbl>
      <w:tblPr>
        <w:tblW w:w="9591" w:type="dxa"/>
        <w:jc w:val="center"/>
        <w:tblLook w:val="04A0" w:firstRow="1" w:lastRow="0" w:firstColumn="1" w:lastColumn="0" w:noHBand="0" w:noVBand="1"/>
      </w:tblPr>
      <w:tblGrid>
        <w:gridCol w:w="8491"/>
        <w:gridCol w:w="1100"/>
      </w:tblGrid>
      <w:tr w:rsidR="006D06B3" w:rsidRPr="000B68F6" w14:paraId="7399DAEB" w14:textId="77777777" w:rsidTr="00602C77">
        <w:trPr>
          <w:trHeight w:val="559"/>
          <w:jc w:val="center"/>
        </w:trPr>
        <w:tc>
          <w:tcPr>
            <w:tcW w:w="8647" w:type="dxa"/>
            <w:vAlign w:val="center"/>
          </w:tcPr>
          <w:p w14:paraId="297BD49A" w14:textId="24006AB3" w:rsidR="006D06B3" w:rsidRPr="000B68F6" w:rsidRDefault="00600250" w:rsidP="00C22502">
            <w:pPr>
              <w:pStyle w:val="afffff4"/>
              <w:ind w:right="13"/>
            </w:pPr>
            <m:oMathPara>
              <m:oMathParaPr>
                <m:jc m:val="center"/>
              </m:oMathPara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oMath>
            </m:oMathPara>
          </w:p>
        </w:tc>
        <w:tc>
          <w:tcPr>
            <w:tcW w:w="944" w:type="dxa"/>
            <w:vAlign w:val="center"/>
          </w:tcPr>
          <w:p w14:paraId="0E97E0DB" w14:textId="77777777" w:rsidR="006D06B3" w:rsidRPr="000B68F6" w:rsidRDefault="006D06B3" w:rsidP="00C22502">
            <w:pPr>
              <w:pStyle w:val="afffff4"/>
              <w:ind w:right="13"/>
            </w:pPr>
            <w:bookmarkStart w:id="532" w:name="_Ref374096712"/>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8</w:t>
            </w:r>
            <w:r w:rsidRPr="000B68F6">
              <w:rPr>
                <w:noProof/>
              </w:rPr>
              <w:fldChar w:fldCharType="end"/>
            </w:r>
            <w:r w:rsidRPr="000B68F6">
              <w:t>)</w:t>
            </w:r>
            <w:bookmarkEnd w:id="532"/>
          </w:p>
        </w:tc>
      </w:tr>
    </w:tbl>
    <w:p w14:paraId="70704D66" w14:textId="77777777" w:rsidR="006D06B3" w:rsidRPr="000B68F6" w:rsidRDefault="006D06B3" w:rsidP="00C22502">
      <w:pPr>
        <w:pStyle w:val="afffff4"/>
        <w:ind w:right="13"/>
      </w:pPr>
      <w:r w:rsidRPr="000B68F6">
        <w:t>Температура воздуха в здании j-го потребителя в конце периода восстановления f-го элемента:</w:t>
      </w:r>
    </w:p>
    <w:tbl>
      <w:tblPr>
        <w:tblW w:w="0" w:type="auto"/>
        <w:jc w:val="center"/>
        <w:tblLook w:val="04A0" w:firstRow="1" w:lastRow="0" w:firstColumn="1" w:lastColumn="0" w:noHBand="0" w:noVBand="1"/>
      </w:tblPr>
      <w:tblGrid>
        <w:gridCol w:w="8646"/>
        <w:gridCol w:w="1100"/>
      </w:tblGrid>
      <w:tr w:rsidR="006D06B3" w:rsidRPr="000B68F6" w14:paraId="5936A0FE" w14:textId="77777777" w:rsidTr="00602C77">
        <w:trPr>
          <w:trHeight w:val="1032"/>
          <w:jc w:val="center"/>
        </w:trPr>
        <w:tc>
          <w:tcPr>
            <w:tcW w:w="8646" w:type="dxa"/>
            <w:vAlign w:val="center"/>
          </w:tcPr>
          <w:p w14:paraId="1F562EC7" w14:textId="584195D9" w:rsidR="006D06B3" w:rsidRPr="000B68F6" w:rsidRDefault="00600250" w:rsidP="00C22502">
            <w:pPr>
              <w:pStyle w:val="afffff4"/>
              <w:ind w:right="13"/>
            </w:pP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 xml:space="preserve">- </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num>
                <m:den>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 xml:space="preserve">, </m:t>
              </m:r>
              <m:r>
                <w:rPr>
                  <w:rFonts w:ascii="Cambria Math" w:hAnsi="Cambria Math"/>
                </w:rPr>
                <m:t xml:space="preserve"> </m:t>
              </m:r>
            </m:oMath>
            <w:r w:rsidR="006D06B3" w:rsidRPr="000B68F6">
              <w:t>0</w:t>
            </w:r>
            <m:oMath>
              <m:r>
                <w:rPr>
                  <w:rFonts w:ascii="Cambria Math" w:hAnsi="Cambria Math"/>
                </w:rPr>
                <m:t>С</m:t>
              </m:r>
            </m:oMath>
          </w:p>
        </w:tc>
        <w:tc>
          <w:tcPr>
            <w:tcW w:w="975" w:type="dxa"/>
            <w:vAlign w:val="center"/>
          </w:tcPr>
          <w:p w14:paraId="484D5159" w14:textId="77777777" w:rsidR="006D06B3" w:rsidRPr="000B68F6" w:rsidRDefault="006D06B3" w:rsidP="00C22502">
            <w:pPr>
              <w:pStyle w:val="afffff4"/>
              <w:ind w:right="13"/>
            </w:pPr>
            <w:bookmarkStart w:id="533" w:name="_Ref374096783"/>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9</w:t>
            </w:r>
            <w:r w:rsidRPr="000B68F6">
              <w:rPr>
                <w:noProof/>
              </w:rPr>
              <w:fldChar w:fldCharType="end"/>
            </w:r>
            <w:r w:rsidRPr="000B68F6">
              <w:t>)</w:t>
            </w:r>
            <w:bookmarkEnd w:id="533"/>
          </w:p>
        </w:tc>
      </w:tr>
    </w:tbl>
    <w:p w14:paraId="1FCB0C10" w14:textId="7133F7C2" w:rsidR="006D06B3" w:rsidRPr="000B68F6" w:rsidRDefault="006D06B3" w:rsidP="00C22502">
      <w:pPr>
        <w:pStyle w:val="afffff4"/>
        <w:ind w:right="13"/>
      </w:pPr>
      <w:r w:rsidRPr="000B68F6">
        <w:t xml:space="preserve">где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oMath>
      <w:r w:rsidRPr="000B68F6">
        <w:t xml:space="preserve"> - расчетная температура воздуха в здании j-го потребителя, 0С;</w:t>
      </w:r>
    </w:p>
    <w:p w14:paraId="4B9A88D8" w14:textId="19FFD6E3" w:rsidR="006D06B3" w:rsidRPr="000B68F6" w:rsidRDefault="00600250"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0B68F6">
        <w:t xml:space="preserve"> - расчетная для отопления температура наружного воздуха, 0С;</w:t>
      </w:r>
    </w:p>
    <w:p w14:paraId="0280A7CE" w14:textId="166726A5" w:rsidR="006D06B3" w:rsidRPr="000B68F6" w:rsidRDefault="00600250" w:rsidP="00C22502">
      <w:pPr>
        <w:pStyle w:val="afffff4"/>
        <w:ind w:right="13"/>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oMath>
      <w:r w:rsidR="006D06B3" w:rsidRPr="000B68F6">
        <w:t xml:space="preserve">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0B68F6">
        <w:t>, Гкал/ч;</w:t>
      </w:r>
    </w:p>
    <w:p w14:paraId="1CB23B71" w14:textId="5213B0F4" w:rsidR="006D06B3" w:rsidRPr="000B68F6" w:rsidRDefault="00600250" w:rsidP="00C22502">
      <w:pPr>
        <w:pStyle w:val="afffff4"/>
        <w:ind w:right="13"/>
      </w:pPr>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oMath>
      <w:r w:rsidR="006D06B3" w:rsidRPr="000B68F6">
        <w:t xml:space="preserve"> – расчетная часовая нагрузка j-го потребителя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0B68F6">
        <w:t>, Гкал/ч;</w:t>
      </w:r>
    </w:p>
    <w:p w14:paraId="7C9F1AF7" w14:textId="0E4239FF" w:rsidR="006D06B3" w:rsidRPr="000B68F6" w:rsidRDefault="00600250" w:rsidP="00C22502">
      <w:pPr>
        <w:pStyle w:val="afffff4"/>
        <w:ind w:right="13"/>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num>
          <m:den>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den>
        </m:f>
      </m:oMath>
      <w:r w:rsidR="006D06B3" w:rsidRPr="000B68F6">
        <w:t xml:space="preserve"> – относительный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0B68F6">
        <w:t>:</w:t>
      </w:r>
    </w:p>
    <w:p w14:paraId="7EDA806B" w14:textId="1B576652" w:rsidR="006D06B3" w:rsidRPr="000B68F6" w:rsidRDefault="00600250" w:rsidP="00C22502">
      <w:pPr>
        <w:pStyle w:val="afffff4"/>
        <w:ind w:right="13"/>
      </w:pP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006D06B3" w:rsidRPr="000B68F6">
        <w:t xml:space="preserve"> - время восстановления j-го элемента ТС, ч;</w:t>
      </w:r>
    </w:p>
    <w:p w14:paraId="1F7D9178" w14:textId="2298036E" w:rsidR="006D06B3" w:rsidRPr="000B68F6" w:rsidRDefault="00600250" w:rsidP="00C22502">
      <w:pPr>
        <w:pStyle w:val="afffff4"/>
        <w:ind w:right="13"/>
      </w:pPr>
      <m:oMath>
        <m:sSub>
          <m:sSubPr>
            <m:ctrlPr>
              <w:rPr>
                <w:rFonts w:ascii="Cambria Math" w:hAnsi="Cambria Math"/>
              </w:rPr>
            </m:ctrlPr>
          </m:sSubPr>
          <m:e>
            <m:r>
              <w:rPr>
                <w:rFonts w:ascii="Cambria Math" w:hAnsi="Cambria Math"/>
                <w:i/>
              </w:rPr>
              <w:sym w:font="Symbol" w:char="F062"/>
            </m:r>
          </m:e>
          <m:sub>
            <m:r>
              <m:rPr>
                <m:sty m:val="p"/>
              </m:rPr>
              <w:rPr>
                <w:rFonts w:ascii="Cambria Math" w:hAnsi="Cambria Math"/>
              </w:rPr>
              <m:t>j</m:t>
            </m:r>
          </m:sub>
        </m:sSub>
      </m:oMath>
      <w:r w:rsidR="006D06B3" w:rsidRPr="000B68F6">
        <w:t xml:space="preserve"> - коэффициент тепловой аккумуляции здания j-го потребителя, ч.</w:t>
      </w:r>
    </w:p>
    <w:p w14:paraId="2F42612A" w14:textId="77777777" w:rsidR="006D06B3" w:rsidRPr="000B68F6" w:rsidRDefault="006D06B3" w:rsidP="00C22502">
      <w:pPr>
        <w:pStyle w:val="afffff4"/>
        <w:ind w:right="13"/>
      </w:pPr>
      <w:r w:rsidRPr="000B68F6">
        <w:t>Коэффициент готовности к обеспечению расчетного теплоснабжения j-го потребителя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0B68F6" w14:paraId="358265BE" w14:textId="77777777" w:rsidTr="00602C77">
        <w:trPr>
          <w:trHeight w:val="516"/>
          <w:jc w:val="center"/>
        </w:trPr>
        <w:tc>
          <w:tcPr>
            <w:tcW w:w="8647" w:type="dxa"/>
            <w:vAlign w:val="center"/>
          </w:tcPr>
          <w:p w14:paraId="2096676B" w14:textId="3503FF98" w:rsidR="006D06B3" w:rsidRPr="000B68F6" w:rsidRDefault="00600250" w:rsidP="00C22502">
            <w:pPr>
              <w:pStyle w:val="afffff4"/>
              <w:ind w:right="13"/>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e>
              </m:nary>
            </m:oMath>
            <w:r w:rsidR="006D06B3" w:rsidRPr="000B68F6">
              <w:t>,</w:t>
            </w:r>
          </w:p>
        </w:tc>
        <w:tc>
          <w:tcPr>
            <w:tcW w:w="944" w:type="dxa"/>
            <w:vAlign w:val="center"/>
          </w:tcPr>
          <w:p w14:paraId="450A4192" w14:textId="77777777" w:rsidR="006D06B3" w:rsidRPr="000B68F6" w:rsidRDefault="006D06B3" w:rsidP="00C22502">
            <w:pPr>
              <w:pStyle w:val="afffff4"/>
              <w:ind w:right="13"/>
            </w:pPr>
            <w:bookmarkStart w:id="534" w:name="_Ref374096511"/>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10</w:t>
            </w:r>
            <w:r w:rsidRPr="000B68F6">
              <w:rPr>
                <w:noProof/>
              </w:rPr>
              <w:fldChar w:fldCharType="end"/>
            </w:r>
            <w:r w:rsidRPr="000B68F6">
              <w:t>)</w:t>
            </w:r>
            <w:bookmarkEnd w:id="534"/>
          </w:p>
        </w:tc>
      </w:tr>
    </w:tbl>
    <w:p w14:paraId="6685EC7C" w14:textId="79B61B93" w:rsidR="006D06B3" w:rsidRPr="000B68F6" w:rsidRDefault="006D06B3" w:rsidP="00C22502">
      <w:pPr>
        <w:pStyle w:val="afffff4"/>
        <w:ind w:right="13"/>
      </w:pPr>
      <w:r w:rsidRPr="000B68F6">
        <w:t xml:space="preserve">где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oMath>
      <w:r w:rsidRPr="000B68F6">
        <w:t>- множество элементов ТС, выход которых в аварию не нарушает расчетный уровень теплоснабжения j-го потребителя.</w:t>
      </w:r>
    </w:p>
    <w:p w14:paraId="3ACE2F4F" w14:textId="77777777" w:rsidR="006D06B3" w:rsidRPr="000B68F6" w:rsidRDefault="006D06B3" w:rsidP="00C22502">
      <w:pPr>
        <w:pStyle w:val="afffff4"/>
        <w:ind w:right="13"/>
      </w:pPr>
      <w:r w:rsidRPr="000B68F6">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0B68F6" w14:paraId="4D64E5FF" w14:textId="77777777" w:rsidTr="00602C77">
        <w:trPr>
          <w:trHeight w:val="566"/>
          <w:jc w:val="center"/>
        </w:trPr>
        <w:tc>
          <w:tcPr>
            <w:tcW w:w="8647" w:type="dxa"/>
            <w:vAlign w:val="center"/>
          </w:tcPr>
          <w:p w14:paraId="12F9B082" w14:textId="76D08241" w:rsidR="006D06B3" w:rsidRPr="000B68F6" w:rsidRDefault="00600250" w:rsidP="00C22502">
            <w:pPr>
              <w:pStyle w:val="afffff4"/>
              <w:ind w:right="13"/>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e>
                          </m:d>
                        </m:e>
                      </m:nary>
                    </m:e>
                  </m:d>
                </m:sup>
              </m:sSup>
            </m:oMath>
            <w:r w:rsidR="006D06B3" w:rsidRPr="000B68F6">
              <w:t>,</w:t>
            </w:r>
          </w:p>
        </w:tc>
        <w:tc>
          <w:tcPr>
            <w:tcW w:w="944" w:type="dxa"/>
            <w:vAlign w:val="center"/>
          </w:tcPr>
          <w:p w14:paraId="0FF537A8" w14:textId="77777777" w:rsidR="006D06B3" w:rsidRPr="000B68F6" w:rsidRDefault="006D06B3" w:rsidP="00C22502">
            <w:pPr>
              <w:pStyle w:val="afffff4"/>
              <w:ind w:right="13"/>
            </w:pPr>
            <w:bookmarkStart w:id="535" w:name="_Ref374096493"/>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11</w:t>
            </w:r>
            <w:r w:rsidRPr="000B68F6">
              <w:rPr>
                <w:noProof/>
              </w:rPr>
              <w:fldChar w:fldCharType="end"/>
            </w:r>
            <w:r w:rsidRPr="000B68F6">
              <w:t>)</w:t>
            </w:r>
            <w:bookmarkEnd w:id="535"/>
          </w:p>
        </w:tc>
      </w:tr>
    </w:tbl>
    <w:p w14:paraId="32D849CB" w14:textId="6B0BDEFA" w:rsidR="006D06B3" w:rsidRPr="000B68F6" w:rsidRDefault="006D06B3" w:rsidP="00C22502">
      <w:pPr>
        <w:pStyle w:val="afffff4"/>
        <w:ind w:right="13"/>
      </w:pPr>
      <w:r w:rsidRPr="000B68F6">
        <w:t xml:space="preserve">где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0B68F6">
        <w:t xml:space="preserve"> – продолжительность (число часов) стояния в течение отопительного периода температуры наружного воздуха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m:t>
            </m:r>
          </m:sup>
        </m:sSup>
      </m:oMath>
      <w:r w:rsidRPr="000B68F6">
        <w:t xml:space="preserve">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0B68F6">
        <w:t xml:space="preserve">- температура наружного воздуха, при которой время восстановления f-го элемента </w:t>
      </w: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Pr="000B68F6">
        <w:t xml:space="preserve"> равно временному резерву j-го 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Cambria Math"/>
              </w:rPr>
            </m:ctrlPr>
          </m:sSubSupPr>
          <m:e>
            <m:r>
              <m:rPr>
                <m:sty m:val="p"/>
              </m:rPr>
              <w:rPr>
                <w:rFonts w:ascii="Cambria Math" w:hAnsi="Cambria Math"/>
              </w:rPr>
              <m:t>t</m:t>
            </m:r>
          </m:e>
          <m:sub>
            <m:sSub>
              <m:sSubPr>
                <m:ctrlPr>
                  <w:rPr>
                    <w:rFonts w:ascii="Cambria Math" w:hAnsi="Cambria Math"/>
                  </w:rPr>
                </m:ctrlPr>
              </m:sSubPr>
              <m:e>
                <m:r>
                  <m:rPr>
                    <m:sty m:val="p"/>
                  </m:rPr>
                  <w:rPr>
                    <w:rFonts w:ascii="Cambria Math" w:hAnsi="Cambria Math"/>
                  </w:rPr>
                  <m:t>j</m:t>
                </m:r>
              </m:e>
              <m:sub>
                <m:r>
                  <m:rPr>
                    <m:sty m:val="p"/>
                  </m:rPr>
                  <w:rPr>
                    <w:rFonts w:ascii="Cambria Math" w:hAnsi="Cambria Math"/>
                  </w:rPr>
                  <m:t>min</m:t>
                </m:r>
              </m:sub>
            </m:sSub>
          </m:sub>
          <m:sup>
            <m:r>
              <m:rPr>
                <m:sty m:val="p"/>
              </m:rPr>
              <w:rPr>
                <w:rFonts w:ascii="Cambria Math" w:hAnsi="Cambria Math"/>
              </w:rPr>
              <m:t>в</m:t>
            </m:r>
          </m:sup>
        </m:sSubSup>
      </m:oMath>
      <w:r w:rsidRPr="000B68F6">
        <w:t>.</w:t>
      </w:r>
    </w:p>
    <w:p w14:paraId="2E93C8A3" w14:textId="646F9C00" w:rsidR="006D06B3" w:rsidRPr="000B68F6" w:rsidRDefault="006D06B3" w:rsidP="00C22502">
      <w:pPr>
        <w:pStyle w:val="afffff4"/>
        <w:ind w:right="13"/>
      </w:pPr>
      <w:r w:rsidRPr="000B68F6">
        <w:lastRenderedPageBreak/>
        <w:t xml:space="preserve">С помощью величин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0B68F6">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0B68F6">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oMath>
      <w:r w:rsidRPr="000B68F6">
        <w:t>.</w:t>
      </w:r>
    </w:p>
    <w:p w14:paraId="7684F186" w14:textId="5D1E8004" w:rsidR="006D06B3" w:rsidRPr="000B68F6" w:rsidRDefault="006D06B3" w:rsidP="00C22502">
      <w:pPr>
        <w:pStyle w:val="afffff4"/>
        <w:ind w:right="13"/>
      </w:pPr>
      <w:r w:rsidRPr="000B68F6">
        <w:t xml:space="preserve">Температура наружного воздуха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0B68F6">
        <w:t>, при которой время восстановления f-го элемента равно временному резерву j-го потребителя.</w:t>
      </w:r>
    </w:p>
    <w:p w14:paraId="6532997D" w14:textId="518D3C11" w:rsidR="006D06B3" w:rsidRPr="000B68F6" w:rsidRDefault="006D06B3" w:rsidP="00C22502">
      <w:pPr>
        <w:pStyle w:val="afffff4"/>
        <w:ind w:right="13"/>
      </w:pPr>
      <w:r w:rsidRPr="000B68F6">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=0</m:t>
        </m:r>
      </m:oMath>
      <w:r w:rsidRPr="000B68F6">
        <w:t xml:space="preserve"> (j-ый потребитель при аварии на f-ом участке не получает тепло):</w:t>
      </w:r>
    </w:p>
    <w:tbl>
      <w:tblPr>
        <w:tblW w:w="0" w:type="auto"/>
        <w:jc w:val="center"/>
        <w:tblLook w:val="04A0" w:firstRow="1" w:lastRow="0" w:firstColumn="1" w:lastColumn="0" w:noHBand="0" w:noVBand="1"/>
      </w:tblPr>
      <w:tblGrid>
        <w:gridCol w:w="8646"/>
        <w:gridCol w:w="1230"/>
      </w:tblGrid>
      <w:tr w:rsidR="006D06B3" w:rsidRPr="000B68F6" w14:paraId="60CC4831" w14:textId="77777777" w:rsidTr="00602C77">
        <w:trPr>
          <w:trHeight w:val="1376"/>
          <w:jc w:val="center"/>
        </w:trPr>
        <w:tc>
          <w:tcPr>
            <w:tcW w:w="8646" w:type="dxa"/>
            <w:vAlign w:val="center"/>
          </w:tcPr>
          <w:p w14:paraId="61373B55" w14:textId="1864D806" w:rsidR="006D06B3" w:rsidRPr="000B68F6" w:rsidRDefault="00600250"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75" w:type="dxa"/>
            <w:vAlign w:val="center"/>
          </w:tcPr>
          <w:p w14:paraId="1EEC0D70" w14:textId="77777777" w:rsidR="006D06B3" w:rsidRPr="000B68F6" w:rsidRDefault="006D06B3" w:rsidP="00C22502">
            <w:pPr>
              <w:pStyle w:val="afffff4"/>
              <w:ind w:right="13"/>
            </w:pPr>
            <w:bookmarkStart w:id="536" w:name="_Ref374096843"/>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12</w:t>
            </w:r>
            <w:r w:rsidRPr="000B68F6">
              <w:rPr>
                <w:noProof/>
              </w:rPr>
              <w:fldChar w:fldCharType="end"/>
            </w:r>
            <w:r w:rsidRPr="000B68F6">
              <w:t>)</w:t>
            </w:r>
            <w:bookmarkEnd w:id="536"/>
          </w:p>
        </w:tc>
      </w:tr>
    </w:tbl>
    <w:p w14:paraId="17FA7D15" w14:textId="3C404C3F" w:rsidR="006D06B3" w:rsidRPr="000B68F6" w:rsidRDefault="006D06B3" w:rsidP="00C22502">
      <w:pPr>
        <w:pStyle w:val="afffff4"/>
        <w:ind w:right="13"/>
      </w:pPr>
      <w:r w:rsidRPr="000B68F6">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&gt;0</m:t>
        </m:r>
      </m:oMath>
      <w:r w:rsidRPr="000B68F6">
        <w:t>:</w:t>
      </w:r>
    </w:p>
    <w:tbl>
      <w:tblPr>
        <w:tblW w:w="0" w:type="auto"/>
        <w:jc w:val="center"/>
        <w:tblLook w:val="04A0" w:firstRow="1" w:lastRow="0" w:firstColumn="1" w:lastColumn="0" w:noHBand="0" w:noVBand="1"/>
      </w:tblPr>
      <w:tblGrid>
        <w:gridCol w:w="8632"/>
        <w:gridCol w:w="1345"/>
      </w:tblGrid>
      <w:tr w:rsidR="006D06B3" w:rsidRPr="000B68F6" w14:paraId="0E454BDD" w14:textId="77777777" w:rsidTr="00602C77">
        <w:trPr>
          <w:trHeight w:val="1655"/>
          <w:jc w:val="center"/>
        </w:trPr>
        <w:tc>
          <w:tcPr>
            <w:tcW w:w="8632" w:type="dxa"/>
            <w:vAlign w:val="center"/>
          </w:tcPr>
          <w:p w14:paraId="7F9D5D13" w14:textId="15371101" w:rsidR="006D06B3" w:rsidRPr="000B68F6" w:rsidRDefault="00600250"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e>
                    </m:d>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89" w:type="dxa"/>
            <w:vAlign w:val="center"/>
          </w:tcPr>
          <w:p w14:paraId="5308A8EC" w14:textId="77777777" w:rsidR="006D06B3" w:rsidRPr="000B68F6" w:rsidRDefault="006D06B3" w:rsidP="00C22502">
            <w:pPr>
              <w:pStyle w:val="afffff4"/>
              <w:ind w:right="13"/>
            </w:pPr>
            <w:r w:rsidRPr="000B68F6">
              <w:t>(15a)</w:t>
            </w:r>
          </w:p>
        </w:tc>
      </w:tr>
    </w:tbl>
    <w:p w14:paraId="137C26DE" w14:textId="6108C4C4" w:rsidR="006D06B3" w:rsidRPr="000B68F6" w:rsidRDefault="006D06B3" w:rsidP="00C22502">
      <w:pPr>
        <w:pStyle w:val="afffff4"/>
        <w:ind w:right="13"/>
      </w:pPr>
      <w:r w:rsidRPr="000B68F6">
        <w:t xml:space="preserve">Здесь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0B68F6">
        <w:t xml:space="preserve"> - минимально допустимая температура воздуха в здании j-го потребителя, 0С.</w:t>
      </w:r>
    </w:p>
    <w:p w14:paraId="1CEBD45D" w14:textId="77777777" w:rsidR="006D06B3" w:rsidRPr="000B68F6" w:rsidRDefault="006D06B3" w:rsidP="00C22502">
      <w:pPr>
        <w:pStyle w:val="afffff4"/>
        <w:ind w:right="13"/>
      </w:pPr>
      <w:r w:rsidRPr="000B68F6">
        <w:t>Численные значения коэффициентов тепловой аккумуляции зданий различных типов принимаются в соответствии с рекомендациями МДС 41-6.2000.</w:t>
      </w:r>
    </w:p>
    <w:p w14:paraId="1E3EB2BA" w14:textId="2AF754E9" w:rsidR="006D06B3" w:rsidRPr="000B68F6" w:rsidRDefault="006D06B3" w:rsidP="00C22502">
      <w:pPr>
        <w:pStyle w:val="afffff4"/>
        <w:ind w:right="13"/>
      </w:pPr>
      <w:r w:rsidRPr="000B68F6">
        <w:t xml:space="preserve">Расчетные температуры воздуха в зданиях принимаются в соответствии с требованиями СанПиН 2.1.2.2645-10,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0B68F6">
        <w:t xml:space="preserve"> - по СП 124.13330.2012 (п. 4.2).</w:t>
      </w:r>
    </w:p>
    <w:p w14:paraId="665B5339" w14:textId="77777777" w:rsidR="006D06B3" w:rsidRPr="000B68F6" w:rsidRDefault="006D06B3" w:rsidP="00C22502">
      <w:pPr>
        <w:pStyle w:val="afffff4"/>
        <w:ind w:right="13"/>
      </w:pPr>
      <w:r w:rsidRPr="000B68F6">
        <w:t>Продолжительности стояния температур наружного воздуха принимаются по СНиП 2.01.01-82 «Строительная климатология».</w:t>
      </w:r>
    </w:p>
    <w:p w14:paraId="5894A0C0" w14:textId="2D0619D4" w:rsidR="006D06B3" w:rsidRPr="000B68F6" w:rsidRDefault="006D06B3" w:rsidP="00C22502">
      <w:pPr>
        <w:pStyle w:val="afffff4"/>
        <w:ind w:right="13"/>
      </w:pPr>
      <w:r w:rsidRPr="000B68F6">
        <w:t xml:space="preserve">Правила определения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0B68F6">
        <w:t xml:space="preserve"> - числа часов стояния температуры наружного воздуха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0B68F6">
        <w:t>.</w:t>
      </w:r>
    </w:p>
    <w:p w14:paraId="58E7C6EE" w14:textId="110F620B" w:rsidR="006D06B3" w:rsidRPr="000B68F6" w:rsidRDefault="006D06B3" w:rsidP="00C22502">
      <w:pPr>
        <w:pStyle w:val="afffff4"/>
        <w:ind w:right="13"/>
      </w:pPr>
      <w:r w:rsidRPr="000B68F6">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0B68F6">
        <w:t xml:space="preserve"> оказывается равной или выше +8 °С (начало отопительного сезона), это означает, что отказ f-го элемента нарушает пониженный уровень теплоснабжения j-го потребителя при любой температуре наружного воздуха и в формуле </w:t>
      </w:r>
      <w:r w:rsidRPr="000B68F6">
        <w:fldChar w:fldCharType="begin"/>
      </w:r>
      <w:r w:rsidRPr="000B68F6">
        <w:instrText xml:space="preserve"> REF _Ref374096493 \h  \* MERGEFORMAT </w:instrText>
      </w:r>
      <w:r w:rsidRPr="000B68F6">
        <w:fldChar w:fldCharType="separate"/>
      </w:r>
      <w:r w:rsidRPr="000B68F6">
        <w:t>(11)</w:t>
      </w:r>
      <w:r w:rsidRPr="000B68F6">
        <w:fldChar w:fldCharType="end"/>
      </w:r>
      <w:r w:rsidRPr="000B68F6">
        <w:t xml:space="preserve"> величина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0B68F6">
        <w:t xml:space="preserve"> берется равной продолжительности отопительного периода.</w:t>
      </w:r>
    </w:p>
    <w:p w14:paraId="4EC788DA" w14:textId="2CFEAB9F" w:rsidR="006D06B3" w:rsidRPr="000B68F6" w:rsidRDefault="006D06B3" w:rsidP="00C22502">
      <w:pPr>
        <w:pStyle w:val="afffff4"/>
        <w:ind w:right="13"/>
      </w:pPr>
      <w:r w:rsidRPr="000B68F6">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0B68F6">
        <w:t xml:space="preserve"> оказывается равной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0B68F6">
        <w:t xml:space="preserve">, отказ f-го элемента влияет на теплоснабжение j-го потребителя только при температурах ниже расчетных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0B68F6">
        <w:t xml:space="preserve"> в формуле </w:t>
      </w:r>
      <w:r w:rsidRPr="000B68F6">
        <w:fldChar w:fldCharType="begin"/>
      </w:r>
      <w:r w:rsidRPr="000B68F6">
        <w:instrText xml:space="preserve"> REF _Ref374096493 \h  \* MERGEFORMAT </w:instrText>
      </w:r>
      <w:r w:rsidRPr="000B68F6">
        <w:fldChar w:fldCharType="separate"/>
      </w:r>
      <w:r w:rsidRPr="000B68F6">
        <w:t>(11)</w:t>
      </w:r>
      <w:r w:rsidRPr="000B68F6">
        <w:fldChar w:fldCharType="end"/>
      </w:r>
      <w:r w:rsidRPr="000B68F6">
        <w:t xml:space="preserve"> берется равной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0B68F6">
        <w:t xml:space="preserve"> - числу часов стояния температуре наружного воздуха ниже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0B68F6">
        <w:t>.</w:t>
      </w:r>
    </w:p>
    <w:p w14:paraId="57D9FEB7" w14:textId="1481E4C3" w:rsidR="006D06B3" w:rsidRPr="000B68F6" w:rsidRDefault="006D06B3" w:rsidP="00C22502">
      <w:pPr>
        <w:pStyle w:val="afffff4"/>
        <w:ind w:right="13"/>
      </w:pPr>
      <w:r w:rsidRPr="000B68F6">
        <w:lastRenderedPageBreak/>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oMath>
      <w:r w:rsidRPr="000B68F6">
        <w:t xml:space="preserve"> (минимальная температура наружного воздуха), отказ f-го элемента не влияет на теплоснабжение j-го потребителя и в формуле </w:t>
      </w:r>
      <w:r w:rsidRPr="000B68F6">
        <w:fldChar w:fldCharType="begin"/>
      </w:r>
      <w:r w:rsidRPr="000B68F6">
        <w:instrText xml:space="preserve"> REF _Ref374096493 \h  \* MERGEFORMAT </w:instrText>
      </w:r>
      <w:r w:rsidRPr="000B68F6">
        <w:fldChar w:fldCharType="separate"/>
      </w:r>
      <w:r w:rsidRPr="000B68F6">
        <w:t>(11)</w:t>
      </w:r>
      <w:r w:rsidRPr="000B68F6">
        <w:fldChar w:fldCharType="end"/>
      </w:r>
      <w:r w:rsidRPr="000B68F6">
        <w:t xml:space="preserve">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0B68F6">
        <w:t xml:space="preserve"> берется равной нулю.</w:t>
      </w:r>
    </w:p>
    <w:p w14:paraId="610DA56B" w14:textId="2A47DD29" w:rsidR="006D06B3" w:rsidRPr="000B68F6" w:rsidRDefault="006D06B3" w:rsidP="00C22502">
      <w:pPr>
        <w:pStyle w:val="afffff4"/>
        <w:ind w:right="13"/>
      </w:pPr>
      <w:r w:rsidRPr="000B68F6">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0B68F6">
        <w:t xml:space="preserve">, то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0B68F6">
        <w:t xml:space="preserve"> = </w:t>
      </w:r>
      <m:oMath>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num>
          <m:den>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 xml:space="preserve"> t</m:t>
                </m:r>
              </m:e>
              <m:sup>
                <m:r>
                  <m:rPr>
                    <m:sty m:val="p"/>
                  </m:rPr>
                  <w:rPr>
                    <w:rFonts w:ascii="Cambria Math" w:hAnsi="Cambria Math"/>
                  </w:rPr>
                  <m:t>мин</m:t>
                </m:r>
              </m:sup>
            </m:sSup>
          </m:den>
        </m:f>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0B68F6">
        <w:t>.</w:t>
      </w:r>
    </w:p>
    <w:tbl>
      <w:tblPr>
        <w:tblW w:w="0" w:type="auto"/>
        <w:tblInd w:w="14" w:type="dxa"/>
        <w:tblLook w:val="04A0" w:firstRow="1" w:lastRow="0" w:firstColumn="1" w:lastColumn="0" w:noHBand="0" w:noVBand="1"/>
      </w:tblPr>
      <w:tblGrid>
        <w:gridCol w:w="8491"/>
        <w:gridCol w:w="1230"/>
      </w:tblGrid>
      <w:tr w:rsidR="006D06B3" w:rsidRPr="000B68F6" w14:paraId="2183FD21" w14:textId="77777777" w:rsidTr="00602C77">
        <w:trPr>
          <w:trHeight w:val="983"/>
        </w:trPr>
        <w:tc>
          <w:tcPr>
            <w:tcW w:w="8491" w:type="dxa"/>
            <w:vAlign w:val="center"/>
          </w:tcPr>
          <w:p w14:paraId="638FEC23" w14:textId="63397B73" w:rsidR="006D06B3" w:rsidRPr="000B68F6" w:rsidRDefault="00600250" w:rsidP="00C22502">
            <w:pPr>
              <w:pStyle w:val="afffff4"/>
              <w:ind w:right="13"/>
            </w:pPr>
            <m:oMathPara>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e>
                    </m:d>
                  </m:e>
                  <m:sup>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den>
                    </m:f>
                  </m:sup>
                </m:sSup>
                <m:r>
                  <m:rPr>
                    <m:sty m:val="p"/>
                  </m:rPr>
                  <w:rPr>
                    <w:rFonts w:ascii="Cambria Math" w:hAnsi="Cambria Math"/>
                  </w:rPr>
                  <m:t>,</m:t>
                </m:r>
              </m:oMath>
            </m:oMathPara>
          </w:p>
        </w:tc>
        <w:tc>
          <w:tcPr>
            <w:tcW w:w="1056" w:type="dxa"/>
            <w:vAlign w:val="center"/>
          </w:tcPr>
          <w:p w14:paraId="2362D4A2" w14:textId="77777777" w:rsidR="006D06B3" w:rsidRPr="000B68F6" w:rsidRDefault="006D06B3" w:rsidP="00C22502">
            <w:pPr>
              <w:pStyle w:val="afffff4"/>
              <w:ind w:right="13"/>
            </w:pPr>
            <w:bookmarkStart w:id="537" w:name="_Ref374096900"/>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13</w:t>
            </w:r>
            <w:r w:rsidRPr="000B68F6">
              <w:rPr>
                <w:noProof/>
              </w:rPr>
              <w:fldChar w:fldCharType="end"/>
            </w:r>
            <w:r w:rsidRPr="000B68F6">
              <w:t>)</w:t>
            </w:r>
            <w:bookmarkEnd w:id="537"/>
          </w:p>
        </w:tc>
      </w:tr>
    </w:tbl>
    <w:p w14:paraId="5F92B041" w14:textId="1DEC0682" w:rsidR="006D06B3" w:rsidRPr="000B68F6" w:rsidRDefault="006D06B3" w:rsidP="00C22502">
      <w:pPr>
        <w:pStyle w:val="afffff4"/>
        <w:ind w:right="13"/>
      </w:pPr>
      <w:r w:rsidRPr="000B68F6">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 xml:space="preserve">8 </m:t>
            </m:r>
          </m:e>
          <m:sup>
            <m:r>
              <m:rPr>
                <m:sty m:val="p"/>
              </m:rPr>
              <w:rPr>
                <w:rFonts w:ascii="Cambria Math" w:hAnsi="Cambria Math"/>
              </w:rPr>
              <m:t>0</m:t>
            </m:r>
          </m:sup>
        </m:sSup>
        <m:r>
          <m:rPr>
            <m:sty m:val="p"/>
          </m:rPr>
          <w:rPr>
            <w:rFonts w:ascii="Cambria Math" w:hAnsi="Cambria Math"/>
          </w:rPr>
          <m:t>С, то 0&lt;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Pr="000B68F6">
        <w:t xml:space="preserve"> и значение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0B68F6">
        <w:t xml:space="preserve"> определяется по графику продолжительностей стояния температур (график Россандера):</w:t>
      </w:r>
    </w:p>
    <w:p w14:paraId="1980A294" w14:textId="55127317" w:rsidR="006D06B3" w:rsidRPr="000B68F6" w:rsidRDefault="006D06B3" w:rsidP="00C22502">
      <w:pPr>
        <w:pStyle w:val="afffff4"/>
        <w:ind w:right="13"/>
      </w:pPr>
      <w:r w:rsidRPr="000B68F6">
        <w:t xml:space="preserve">где: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oMath>
      <w:r w:rsidRPr="000B68F6">
        <w:t xml:space="preserve"> - продолжительность стояния температуры наружного воздуха ниже расчетной для отопления, ч;</w:t>
      </w:r>
    </w:p>
    <w:p w14:paraId="76E9CFFE" w14:textId="32B8F0A3" w:rsidR="006D06B3" w:rsidRPr="000B68F6" w:rsidRDefault="00600250" w:rsidP="00C22502">
      <w:pPr>
        <w:pStyle w:val="afffff4"/>
        <w:ind w:right="13"/>
      </w:pP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006D06B3" w:rsidRPr="000B68F6">
        <w:t xml:space="preserve"> - продолжительность отопительного периода, ч;</w:t>
      </w:r>
    </w:p>
    <w:p w14:paraId="02DD4760" w14:textId="608A098A" w:rsidR="006D06B3" w:rsidRPr="000B68F6" w:rsidRDefault="00600250"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oMath>
      <w:r w:rsidR="006D06B3" w:rsidRPr="000B68F6">
        <w:t xml:space="preserve"> - средняя за отопительный период температура наружного воздуха, 0С.</w:t>
      </w:r>
    </w:p>
    <w:p w14:paraId="7E07EA57" w14:textId="77777777" w:rsidR="006D06B3" w:rsidRPr="000B68F6" w:rsidRDefault="006D06B3" w:rsidP="00C22502">
      <w:pPr>
        <w:pStyle w:val="afffff4"/>
        <w:ind w:right="13"/>
      </w:pPr>
      <w:r w:rsidRPr="000B68F6">
        <w:t>Таким образом, автоматически выделяются: а) элементы, отказы которых нарушают и не нарушают пониженный уровень теплоснабжение потребителя, и б) доля отопительного периода, в течение которой нарушение имеет место.</w:t>
      </w:r>
    </w:p>
    <w:p w14:paraId="10B5FBDB" w14:textId="77777777"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Средний суммарный недоотпуск теплоты j-му потребителю в течение отопительного периода:</w:t>
      </w:r>
    </w:p>
    <w:tbl>
      <w:tblPr>
        <w:tblW w:w="0" w:type="auto"/>
        <w:jc w:val="center"/>
        <w:tblLook w:val="04A0" w:firstRow="1" w:lastRow="0" w:firstColumn="1" w:lastColumn="0" w:noHBand="0" w:noVBand="1"/>
      </w:tblPr>
      <w:tblGrid>
        <w:gridCol w:w="8628"/>
        <w:gridCol w:w="1230"/>
      </w:tblGrid>
      <w:tr w:rsidR="006D06B3" w:rsidRPr="000B68F6" w14:paraId="40CAD9C7" w14:textId="77777777" w:rsidTr="00602C77">
        <w:trPr>
          <w:trHeight w:val="955"/>
          <w:jc w:val="center"/>
        </w:trPr>
        <w:tc>
          <w:tcPr>
            <w:tcW w:w="8628" w:type="dxa"/>
            <w:vAlign w:val="center"/>
          </w:tcPr>
          <w:p w14:paraId="308BA87F" w14:textId="76088AEB" w:rsidR="006D06B3" w:rsidRPr="000B68F6" w:rsidRDefault="00600250" w:rsidP="00C22502">
            <w:pPr>
              <w:pStyle w:val="afffff4"/>
              <w:ind w:right="13"/>
            </w:pPr>
            <m:oMathPara>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 xml:space="preserve"> f= 0</m:t>
                        </m:r>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e>
                    </m:nary>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num>
                  <m:den>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,Гкал</m:t>
                </m:r>
              </m:oMath>
            </m:oMathPara>
          </w:p>
        </w:tc>
        <w:tc>
          <w:tcPr>
            <w:tcW w:w="975" w:type="dxa"/>
            <w:vAlign w:val="center"/>
          </w:tcPr>
          <w:p w14:paraId="78CBE2DB" w14:textId="77777777" w:rsidR="006D06B3" w:rsidRPr="000B68F6" w:rsidRDefault="006D06B3" w:rsidP="00C22502">
            <w:pPr>
              <w:pStyle w:val="afffff4"/>
              <w:ind w:right="13"/>
            </w:pPr>
            <w:bookmarkStart w:id="538" w:name="_Ref374097105"/>
            <w:r w:rsidRPr="000B68F6">
              <w:t>(</w:t>
            </w:r>
            <w:r w:rsidRPr="000B68F6">
              <w:rPr>
                <w:noProof/>
              </w:rPr>
              <w:fldChar w:fldCharType="begin"/>
            </w:r>
            <w:r w:rsidRPr="000B68F6">
              <w:rPr>
                <w:noProof/>
              </w:rPr>
              <w:instrText xml:space="preserve"> SEQ Список_формул \* ARABIC </w:instrText>
            </w:r>
            <w:r w:rsidRPr="000B68F6">
              <w:rPr>
                <w:noProof/>
              </w:rPr>
              <w:fldChar w:fldCharType="separate"/>
            </w:r>
            <w:r w:rsidRPr="000B68F6">
              <w:rPr>
                <w:noProof/>
              </w:rPr>
              <w:t>14</w:t>
            </w:r>
            <w:r w:rsidRPr="000B68F6">
              <w:rPr>
                <w:noProof/>
              </w:rPr>
              <w:fldChar w:fldCharType="end"/>
            </w:r>
            <w:r w:rsidRPr="000B68F6">
              <w:t>)</w:t>
            </w:r>
            <w:bookmarkEnd w:id="538"/>
          </w:p>
        </w:tc>
      </w:tr>
    </w:tbl>
    <w:p w14:paraId="411188A0" w14:textId="2DF264CB" w:rsidR="006D06B3" w:rsidRPr="000B68F6" w:rsidRDefault="006D06B3" w:rsidP="00C22502">
      <w:pPr>
        <w:pStyle w:val="afffff4"/>
        <w:ind w:right="13"/>
      </w:pPr>
      <w:r w:rsidRPr="000B68F6">
        <w:t xml:space="preserve">где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oMath>
      <w:r w:rsidRPr="000B68F6">
        <w:t xml:space="preserve"> – расчетный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0B68F6">
        <w:t xml:space="preserve"> </w:t>
      </w:r>
      <w:r w:rsidR="00D7373E" w:rsidRPr="000B68F6">
        <w:t>Слудка</w:t>
      </w:r>
      <w:r w:rsidRPr="000B68F6">
        <w:t>й расход теплоносителя у j-го потребителя, т/ч;</w:t>
      </w:r>
    </w:p>
    <w:p w14:paraId="58B33A17" w14:textId="05BFE963" w:rsidR="006D06B3" w:rsidRPr="000B68F6" w:rsidRDefault="00600250" w:rsidP="00C22502">
      <w:pPr>
        <w:pStyle w:val="afffff4"/>
        <w:ind w:right="13"/>
      </w:pP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oMath>
      <w:r w:rsidR="006D06B3" w:rsidRPr="000B68F6">
        <w:t xml:space="preserve"> – </w:t>
      </w:r>
      <w:r w:rsidR="00D7373E" w:rsidRPr="000B68F6">
        <w:t>Слудка</w:t>
      </w:r>
      <w:r w:rsidR="006D06B3" w:rsidRPr="000B68F6">
        <w:t>й расход теплоносителя у j-го потребителя при отказе j-го элемента, т/ч;</w:t>
      </w:r>
    </w:p>
    <w:p w14:paraId="6EC867A2" w14:textId="6EA4D932" w:rsidR="006D06B3" w:rsidRPr="000B68F6" w:rsidRDefault="00600250" w:rsidP="00C22502">
      <w:pPr>
        <w:pStyle w:val="afffff4"/>
        <w:ind w:right="13"/>
      </w:pP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oMath>
      <w:r w:rsidR="006D06B3" w:rsidRPr="000B68F6">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oMath>
      <w:r w:rsidR="006D06B3" w:rsidRPr="000B68F6">
        <w:t xml:space="preserve"> - расчетные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0B68F6">
        <w:t>) температуры воды в подающей и обратной магистралях ТС, 0С.</w:t>
      </w:r>
    </w:p>
    <w:p w14:paraId="193CA58B" w14:textId="77777777"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Расчет надежности системы теплоснабжения выполнен для магистральных участков сети, резервирование которых обязательно в соответствии с требованиями пп. 6.33 – 6.36 СНиП 41-02-2003 «Тепловые сети», п. 1.3 РД – 7 – ВЭП «Расчет систем централизованного теплоснабжения с учетом требований надежности», п. 5.1 СП 41-110-2005 «Проектирование тепловых сетей» и других действующих в настоящее время нормативных документов.</w:t>
      </w:r>
    </w:p>
    <w:p w14:paraId="46A78A5B" w14:textId="77777777" w:rsidR="006D06B3" w:rsidRPr="000B68F6" w:rsidRDefault="006D06B3" w:rsidP="00063455">
      <w:pPr>
        <w:pStyle w:val="21"/>
        <w:jc w:val="both"/>
      </w:pPr>
      <w:bookmarkStart w:id="539" w:name="_Toc7452209"/>
      <w:bookmarkStart w:id="540" w:name="_Toc62629280"/>
      <w:bookmarkStart w:id="541" w:name="_Toc71120221"/>
      <w:r w:rsidRPr="000B68F6">
        <w:lastRenderedPageBreak/>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39"/>
      <w:bookmarkEnd w:id="540"/>
      <w:bookmarkEnd w:id="541"/>
    </w:p>
    <w:p w14:paraId="24739C21" w14:textId="77777777"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По результатам расчета надежности системы теплоснабжения, сделаны следующие выводы:</w:t>
      </w:r>
    </w:p>
    <w:p w14:paraId="02395404" w14:textId="58D1D1E2"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Вероятность безотказной работы тепловых сетей котельн</w:t>
      </w:r>
      <w:r w:rsidR="007739C6" w:rsidRPr="000B68F6">
        <w:rPr>
          <w:rFonts w:ascii="Times New Roman" w:hAnsi="Times New Roman" w:cs="Times New Roman"/>
        </w:rPr>
        <w:t>ой</w:t>
      </w:r>
      <w:r w:rsidRPr="000B68F6">
        <w:rPr>
          <w:rFonts w:ascii="Times New Roman" w:hAnsi="Times New Roman" w:cs="Times New Roman"/>
        </w:rPr>
        <w:t xml:space="preserve"> в СП «</w:t>
      </w:r>
      <w:r w:rsidR="00D7373E" w:rsidRPr="000B68F6">
        <w:rPr>
          <w:rFonts w:ascii="Times New Roman" w:hAnsi="Times New Roman" w:cs="Times New Roman"/>
        </w:rPr>
        <w:t>Слудка</w:t>
      </w:r>
      <w:r w:rsidRPr="000B68F6">
        <w:rPr>
          <w:rFonts w:ascii="Times New Roman" w:hAnsi="Times New Roman" w:cs="Times New Roman"/>
        </w:rPr>
        <w:t>» соответствует допустимой согласно СНиП 41-02-2003 «Тепловые сети». Достаточно высокие показатели надежности связанны с наличием резервирования магистральных тепловых сетей;</w:t>
      </w:r>
    </w:p>
    <w:p w14:paraId="6C58CF81" w14:textId="77777777"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Для более точного определения и дальнейшего поддержания показателей надежности в пределах допустимого, рекомендуется:</w:t>
      </w:r>
    </w:p>
    <w:p w14:paraId="261D6E98" w14:textId="77777777" w:rsidR="006D06B3" w:rsidRPr="000B68F6"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0B68F6">
        <w:rPr>
          <w:rFonts w:ascii="Times New Roman" w:hAnsi="Times New Roman" w:cs="Times New Roman"/>
        </w:rPr>
        <w:t>Правильное и своевременное заполнение журналов, предписанных ПТЭ, а именно:</w:t>
      </w:r>
    </w:p>
    <w:p w14:paraId="522888D2"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А. оперативного журнала;</w:t>
      </w:r>
    </w:p>
    <w:p w14:paraId="7815C4B1"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Б. журнала обходов тепловых сетей;</w:t>
      </w:r>
    </w:p>
    <w:p w14:paraId="7627A36C"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В. журнала учета работ по нарядам и распоряжениям;</w:t>
      </w:r>
    </w:p>
    <w:p w14:paraId="69B56071" w14:textId="77777777" w:rsidR="006D06B3" w:rsidRPr="000B68F6" w:rsidRDefault="006D06B3" w:rsidP="00C22502">
      <w:pPr>
        <w:pStyle w:val="-2"/>
        <w:widowControl w:val="0"/>
        <w:spacing w:before="0" w:line="360" w:lineRule="auto"/>
        <w:ind w:right="13" w:firstLine="851"/>
        <w:rPr>
          <w:rFonts w:ascii="Times New Roman" w:hAnsi="Times New Roman" w:cs="Times New Roman"/>
        </w:rPr>
      </w:pPr>
      <w:r w:rsidRPr="000B68F6">
        <w:rPr>
          <w:rFonts w:ascii="Times New Roman" w:hAnsi="Times New Roman" w:cs="Times New Roman"/>
        </w:rPr>
        <w:t xml:space="preserve">Г. Заявок потребителей. </w:t>
      </w:r>
    </w:p>
    <w:p w14:paraId="6E41B2C7" w14:textId="77777777" w:rsidR="006D06B3" w:rsidRPr="000B68F6"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0B68F6">
        <w:rPr>
          <w:rFonts w:ascii="Times New Roman" w:hAnsi="Times New Roman" w:cs="Times New Roman"/>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w:t>
      </w:r>
    </w:p>
    <w:p w14:paraId="6974736D" w14:textId="77777777" w:rsidR="006D06B3" w:rsidRPr="000B68F6"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0B68F6">
        <w:rPr>
          <w:rFonts w:ascii="Times New Roman" w:hAnsi="Times New Roman" w:cs="Times New Roman"/>
        </w:rPr>
        <w:t>Своевременная замена изношенных участков тепловых сетей и оборудования.</w:t>
      </w:r>
    </w:p>
    <w:p w14:paraId="337D159C" w14:textId="77777777" w:rsidR="006D06B3" w:rsidRPr="000B68F6"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0B68F6">
        <w:rPr>
          <w:rFonts w:ascii="Times New Roman" w:hAnsi="Times New Roman" w:cs="Times New Roman"/>
        </w:rPr>
        <w:t>Проведения мероприятий по устранению затопления каналов, тепловых камер и подвалов домов.</w:t>
      </w:r>
    </w:p>
    <w:p w14:paraId="60B2C28F" w14:textId="77777777" w:rsidR="006D06B3" w:rsidRPr="000B68F6" w:rsidRDefault="006D06B3" w:rsidP="00063455">
      <w:pPr>
        <w:pStyle w:val="21"/>
        <w:jc w:val="both"/>
      </w:pPr>
      <w:bookmarkStart w:id="542" w:name="_Toc7452210"/>
      <w:bookmarkStart w:id="543" w:name="_Toc62629281"/>
      <w:bookmarkStart w:id="544" w:name="_Toc71120222"/>
      <w:r w:rsidRPr="000B68F6">
        <w:t>11.4. Результат оценки коэффициентов готовности теплопроводов к несению тепловой нагрузки</w:t>
      </w:r>
      <w:bookmarkEnd w:id="542"/>
      <w:bookmarkEnd w:id="543"/>
      <w:bookmarkEnd w:id="544"/>
    </w:p>
    <w:p w14:paraId="44DECD54" w14:textId="77777777"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Оценка коэффициентов готовности теплопроводов к несению тепловой нагрузки не выполнялась в связи с отсутствием статистических данных.</w:t>
      </w:r>
    </w:p>
    <w:p w14:paraId="3277E024" w14:textId="77777777" w:rsidR="006D06B3" w:rsidRPr="000B68F6" w:rsidRDefault="006D06B3" w:rsidP="00063455">
      <w:pPr>
        <w:pStyle w:val="21"/>
        <w:jc w:val="both"/>
      </w:pPr>
      <w:bookmarkStart w:id="545" w:name="_Toc7452211"/>
      <w:bookmarkStart w:id="546" w:name="_Toc62629282"/>
      <w:bookmarkStart w:id="547" w:name="_Toc71120223"/>
      <w:r w:rsidRPr="000B68F6">
        <w:t>11.5. Результат оценки недоотпуска тепловой энергии по причине отказов (аварийных ситуаций) и простоев тепловых сетей и источников тепловой энергии.</w:t>
      </w:r>
      <w:bookmarkEnd w:id="545"/>
      <w:bookmarkEnd w:id="546"/>
      <w:bookmarkEnd w:id="547"/>
    </w:p>
    <w:p w14:paraId="3BDE89A3" w14:textId="77777777"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Оценка недоотпуска тепловой энергии по причине отказов (аварийных ситуаций) и простоев тепловых сетей и источников тепловой энергии не выполнялась в связи с отсутствием статистических данных.</w:t>
      </w:r>
    </w:p>
    <w:p w14:paraId="63E106A2" w14:textId="77777777" w:rsidR="006D06B3" w:rsidRPr="000B68F6" w:rsidRDefault="006D06B3" w:rsidP="007D54BA">
      <w:pPr>
        <w:pStyle w:val="14"/>
        <w:numPr>
          <w:ilvl w:val="0"/>
          <w:numId w:val="35"/>
        </w:numPr>
        <w:ind w:left="0" w:right="13" w:firstLine="41"/>
        <w:jc w:val="both"/>
        <w:rPr>
          <w:spacing w:val="1"/>
        </w:rPr>
      </w:pPr>
      <w:bookmarkStart w:id="548" w:name="_Toc62629283"/>
      <w:bookmarkStart w:id="549" w:name="_Toc71120224"/>
      <w:r w:rsidRPr="000B68F6">
        <w:rPr>
          <w:spacing w:val="1"/>
        </w:rPr>
        <w:lastRenderedPageBreak/>
        <w:t>Обоснование инвестиций в строительство, реконструкцию и техническое перевооружение</w:t>
      </w:r>
      <w:bookmarkEnd w:id="548"/>
      <w:bookmarkEnd w:id="549"/>
    </w:p>
    <w:p w14:paraId="4AC85762" w14:textId="77777777" w:rsidR="006D06B3" w:rsidRPr="000B68F6" w:rsidRDefault="006D06B3" w:rsidP="00063455">
      <w:pPr>
        <w:pStyle w:val="21"/>
        <w:jc w:val="both"/>
      </w:pPr>
      <w:bookmarkStart w:id="550" w:name="_Toc62629284"/>
      <w:bookmarkStart w:id="551" w:name="_Toc71120225"/>
      <w:r w:rsidRPr="000B68F6">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550"/>
      <w:bookmarkEnd w:id="551"/>
    </w:p>
    <w:p w14:paraId="02CD1EFA" w14:textId="77777777" w:rsidR="006D06B3" w:rsidRPr="000B68F6" w:rsidRDefault="006D06B3" w:rsidP="00C22502">
      <w:pPr>
        <w:widowControl w:val="0"/>
        <w:autoSpaceDE w:val="0"/>
        <w:autoSpaceDN w:val="0"/>
        <w:adjustRightInd w:val="0"/>
        <w:spacing w:before="8" w:line="110" w:lineRule="exact"/>
        <w:ind w:right="13"/>
        <w:rPr>
          <w:sz w:val="11"/>
          <w:szCs w:val="11"/>
        </w:rPr>
      </w:pPr>
    </w:p>
    <w:p w14:paraId="165E64B9" w14:textId="105B1710" w:rsidR="00776993" w:rsidRPr="000B68F6" w:rsidRDefault="00776993" w:rsidP="00776993">
      <w:pPr>
        <w:widowControl w:val="0"/>
        <w:autoSpaceDE w:val="0"/>
        <w:autoSpaceDN w:val="0"/>
        <w:adjustRightInd w:val="0"/>
        <w:spacing w:line="360" w:lineRule="auto"/>
        <w:ind w:right="13" w:firstLine="567"/>
        <w:jc w:val="both"/>
        <w:rPr>
          <w:b/>
          <w:bCs/>
          <w:color w:val="000000"/>
          <w:sz w:val="26"/>
          <w:szCs w:val="26"/>
        </w:rPr>
      </w:pPr>
      <w:bookmarkStart w:id="552" w:name="_Hlk61453652"/>
      <w:r w:rsidRPr="000B68F6">
        <w:rPr>
          <w:b/>
          <w:bCs/>
          <w:color w:val="000000"/>
          <w:sz w:val="26"/>
          <w:szCs w:val="26"/>
        </w:rPr>
        <w:t>Источники теплоснабжения</w:t>
      </w:r>
    </w:p>
    <w:p w14:paraId="5DF0D1C8" w14:textId="77777777" w:rsidR="001E0C9F" w:rsidRPr="000B68F6" w:rsidRDefault="001E0C9F" w:rsidP="001E0C9F">
      <w:pPr>
        <w:widowControl w:val="0"/>
        <w:spacing w:line="360" w:lineRule="auto"/>
        <w:ind w:right="13" w:firstLine="567"/>
        <w:jc w:val="both"/>
        <w:rPr>
          <w:sz w:val="26"/>
          <w:szCs w:val="26"/>
        </w:rPr>
      </w:pPr>
      <w:bookmarkStart w:id="553" w:name="_Hlk103516334"/>
      <w:bookmarkStart w:id="554" w:name="_Hlk130036101"/>
      <w:bookmarkStart w:id="555" w:name="_Hlk75115742"/>
      <w:r w:rsidRPr="000B68F6">
        <w:rPr>
          <w:sz w:val="26"/>
          <w:szCs w:val="26"/>
        </w:rPr>
        <w:t>В настоящее время инвестиционное мероприятие по реконструкции котельной с. Слудка с заменой котлов, устройством топливохранилища, запланированное в инвестиционной программе ООО «СТК» в 2022-2023 годах, реализовано.</w:t>
      </w:r>
    </w:p>
    <w:p w14:paraId="7AACCBA1" w14:textId="77777777" w:rsidR="001E0C9F" w:rsidRPr="000B68F6" w:rsidRDefault="001E0C9F" w:rsidP="001E0C9F">
      <w:pPr>
        <w:widowControl w:val="0"/>
        <w:spacing w:line="360" w:lineRule="auto"/>
        <w:ind w:right="13" w:firstLine="567"/>
        <w:jc w:val="both"/>
        <w:rPr>
          <w:sz w:val="26"/>
          <w:szCs w:val="26"/>
        </w:rPr>
      </w:pPr>
      <w:r w:rsidRPr="000B68F6">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520CE7DB" w14:textId="77777777" w:rsidR="001E0C9F" w:rsidRPr="000B68F6" w:rsidRDefault="001E0C9F" w:rsidP="001E0C9F">
      <w:pPr>
        <w:widowControl w:val="0"/>
        <w:autoSpaceDE w:val="0"/>
        <w:autoSpaceDN w:val="0"/>
        <w:adjustRightInd w:val="0"/>
        <w:spacing w:before="5" w:line="360" w:lineRule="auto"/>
        <w:ind w:left="102" w:right="13" w:firstLine="708"/>
        <w:jc w:val="both"/>
        <w:rPr>
          <w:sz w:val="26"/>
          <w:szCs w:val="26"/>
        </w:rPr>
      </w:pPr>
      <w:r w:rsidRPr="000B68F6">
        <w:rPr>
          <w:sz w:val="26"/>
          <w:szCs w:val="26"/>
        </w:rPr>
        <w:t>1. Устан</w:t>
      </w:r>
      <w:r w:rsidRPr="000B68F6">
        <w:rPr>
          <w:spacing w:val="2"/>
          <w:sz w:val="26"/>
          <w:szCs w:val="26"/>
        </w:rPr>
        <w:t>о</w:t>
      </w:r>
      <w:r w:rsidRPr="000B68F6">
        <w:rPr>
          <w:sz w:val="26"/>
          <w:szCs w:val="26"/>
        </w:rPr>
        <w:t>в</w:t>
      </w:r>
      <w:r w:rsidRPr="000B68F6">
        <w:rPr>
          <w:spacing w:val="-1"/>
          <w:sz w:val="26"/>
          <w:szCs w:val="26"/>
        </w:rPr>
        <w:t>к</w:t>
      </w:r>
      <w:r w:rsidRPr="000B68F6">
        <w:rPr>
          <w:sz w:val="26"/>
          <w:szCs w:val="26"/>
        </w:rPr>
        <w:t>а</w:t>
      </w:r>
      <w:r w:rsidRPr="000B68F6">
        <w:rPr>
          <w:spacing w:val="57"/>
          <w:sz w:val="26"/>
          <w:szCs w:val="26"/>
        </w:rPr>
        <w:t xml:space="preserve"> </w:t>
      </w:r>
      <w:r w:rsidRPr="000B68F6">
        <w:rPr>
          <w:sz w:val="26"/>
          <w:szCs w:val="26"/>
        </w:rPr>
        <w:t>пр</w:t>
      </w:r>
      <w:r w:rsidRPr="000B68F6">
        <w:rPr>
          <w:spacing w:val="3"/>
          <w:sz w:val="26"/>
          <w:szCs w:val="26"/>
        </w:rPr>
        <w:t>и</w:t>
      </w:r>
      <w:r w:rsidRPr="000B68F6">
        <w:rPr>
          <w:sz w:val="26"/>
          <w:szCs w:val="26"/>
        </w:rPr>
        <w:t>боров</w:t>
      </w:r>
      <w:r w:rsidRPr="000B68F6">
        <w:rPr>
          <w:spacing w:val="63"/>
          <w:sz w:val="26"/>
          <w:szCs w:val="26"/>
        </w:rPr>
        <w:t xml:space="preserve"> </w:t>
      </w:r>
      <w:r w:rsidRPr="000B68F6">
        <w:rPr>
          <w:spacing w:val="-5"/>
          <w:sz w:val="26"/>
          <w:szCs w:val="26"/>
        </w:rPr>
        <w:t>у</w:t>
      </w:r>
      <w:r w:rsidRPr="000B68F6">
        <w:rPr>
          <w:spacing w:val="1"/>
          <w:sz w:val="26"/>
          <w:szCs w:val="26"/>
        </w:rPr>
        <w:t>ч</w:t>
      </w:r>
      <w:r w:rsidRPr="000B68F6">
        <w:rPr>
          <w:sz w:val="26"/>
          <w:szCs w:val="26"/>
        </w:rPr>
        <w:t>ета</w:t>
      </w:r>
      <w:r w:rsidRPr="000B68F6">
        <w:rPr>
          <w:spacing w:val="65"/>
          <w:sz w:val="26"/>
          <w:szCs w:val="26"/>
        </w:rPr>
        <w:t xml:space="preserve"> </w:t>
      </w:r>
      <w:r w:rsidRPr="000B68F6">
        <w:rPr>
          <w:sz w:val="26"/>
          <w:szCs w:val="26"/>
        </w:rPr>
        <w:t>тепловой</w:t>
      </w:r>
      <w:r w:rsidRPr="000B68F6">
        <w:rPr>
          <w:spacing w:val="62"/>
          <w:sz w:val="26"/>
          <w:szCs w:val="26"/>
        </w:rPr>
        <w:t xml:space="preserve"> </w:t>
      </w:r>
      <w:r w:rsidRPr="000B68F6">
        <w:rPr>
          <w:spacing w:val="-1"/>
          <w:sz w:val="26"/>
          <w:szCs w:val="26"/>
        </w:rPr>
        <w:t>э</w:t>
      </w:r>
      <w:r w:rsidRPr="000B68F6">
        <w:rPr>
          <w:sz w:val="26"/>
          <w:szCs w:val="26"/>
        </w:rPr>
        <w:t>н</w:t>
      </w:r>
      <w:r w:rsidRPr="000B68F6">
        <w:rPr>
          <w:spacing w:val="3"/>
          <w:sz w:val="26"/>
          <w:szCs w:val="26"/>
        </w:rPr>
        <w:t>е</w:t>
      </w:r>
      <w:r w:rsidRPr="000B68F6">
        <w:rPr>
          <w:sz w:val="26"/>
          <w:szCs w:val="26"/>
        </w:rPr>
        <w:t>ргии у</w:t>
      </w:r>
      <w:r w:rsidRPr="000B68F6">
        <w:rPr>
          <w:spacing w:val="63"/>
          <w:sz w:val="26"/>
          <w:szCs w:val="26"/>
        </w:rPr>
        <w:t xml:space="preserve"> </w:t>
      </w:r>
      <w:r w:rsidRPr="000B68F6">
        <w:rPr>
          <w:sz w:val="26"/>
          <w:szCs w:val="26"/>
        </w:rPr>
        <w:t>пот</w:t>
      </w:r>
      <w:r w:rsidRPr="000B68F6">
        <w:rPr>
          <w:spacing w:val="2"/>
          <w:sz w:val="26"/>
          <w:szCs w:val="26"/>
        </w:rPr>
        <w:t>р</w:t>
      </w:r>
      <w:r w:rsidRPr="000B68F6">
        <w:rPr>
          <w:sz w:val="26"/>
          <w:szCs w:val="26"/>
        </w:rPr>
        <w:t>ебителей</w:t>
      </w:r>
      <w:r w:rsidRPr="000B68F6">
        <w:rPr>
          <w:spacing w:val="59"/>
          <w:sz w:val="26"/>
          <w:szCs w:val="26"/>
        </w:rPr>
        <w:t xml:space="preserve"> </w:t>
      </w:r>
      <w:r w:rsidRPr="000B68F6">
        <w:rPr>
          <w:sz w:val="26"/>
          <w:szCs w:val="26"/>
        </w:rPr>
        <w:t>(</w:t>
      </w:r>
      <w:r w:rsidRPr="000B68F6">
        <w:rPr>
          <w:spacing w:val="1"/>
          <w:sz w:val="26"/>
          <w:szCs w:val="26"/>
        </w:rPr>
        <w:t>з</w:t>
      </w:r>
      <w:r w:rsidRPr="000B68F6">
        <w:rPr>
          <w:sz w:val="26"/>
          <w:szCs w:val="26"/>
        </w:rPr>
        <w:t>а счет средств</w:t>
      </w:r>
      <w:r w:rsidRPr="000B68F6">
        <w:rPr>
          <w:spacing w:val="-8"/>
          <w:sz w:val="26"/>
          <w:szCs w:val="26"/>
        </w:rPr>
        <w:t xml:space="preserve"> </w:t>
      </w:r>
      <w:r w:rsidRPr="000B68F6">
        <w:rPr>
          <w:sz w:val="26"/>
          <w:szCs w:val="26"/>
        </w:rPr>
        <w:t>п</w:t>
      </w:r>
      <w:r w:rsidRPr="000B68F6">
        <w:rPr>
          <w:spacing w:val="3"/>
          <w:sz w:val="26"/>
          <w:szCs w:val="26"/>
        </w:rPr>
        <w:t>о</w:t>
      </w:r>
      <w:r w:rsidRPr="000B68F6">
        <w:rPr>
          <w:sz w:val="26"/>
          <w:szCs w:val="26"/>
        </w:rPr>
        <w:t>требит</w:t>
      </w:r>
      <w:r w:rsidRPr="000B68F6">
        <w:rPr>
          <w:spacing w:val="2"/>
          <w:sz w:val="26"/>
          <w:szCs w:val="26"/>
        </w:rPr>
        <w:t>е</w:t>
      </w:r>
      <w:r w:rsidRPr="000B68F6">
        <w:rPr>
          <w:sz w:val="26"/>
          <w:szCs w:val="26"/>
        </w:rPr>
        <w:t>ле</w:t>
      </w:r>
      <w:r w:rsidRPr="000B68F6">
        <w:rPr>
          <w:spacing w:val="3"/>
          <w:sz w:val="26"/>
          <w:szCs w:val="26"/>
        </w:rPr>
        <w:t>й</w:t>
      </w:r>
      <w:r w:rsidRPr="000B68F6">
        <w:rPr>
          <w:spacing w:val="1"/>
          <w:sz w:val="26"/>
          <w:szCs w:val="26"/>
        </w:rPr>
        <w:t>)</w:t>
      </w:r>
      <w:r w:rsidRPr="000B68F6">
        <w:rPr>
          <w:sz w:val="26"/>
          <w:szCs w:val="26"/>
        </w:rPr>
        <w:t>.</w:t>
      </w:r>
    </w:p>
    <w:p w14:paraId="5427ACE0" w14:textId="759C7295" w:rsidR="001E0C9F" w:rsidRPr="000B68F6" w:rsidRDefault="001E0C9F" w:rsidP="001E0C9F">
      <w:pPr>
        <w:widowControl w:val="0"/>
        <w:autoSpaceDE w:val="0"/>
        <w:autoSpaceDN w:val="0"/>
        <w:adjustRightInd w:val="0"/>
        <w:spacing w:before="5" w:line="360" w:lineRule="auto"/>
        <w:ind w:left="102" w:right="13" w:firstLine="708"/>
        <w:jc w:val="both"/>
        <w:rPr>
          <w:sz w:val="26"/>
          <w:szCs w:val="26"/>
        </w:rPr>
      </w:pPr>
      <w:r w:rsidRPr="000B68F6">
        <w:rPr>
          <w:sz w:val="26"/>
          <w:szCs w:val="26"/>
        </w:rPr>
        <w:t>2. Оптимизация системы теплоснабжения СП «</w:t>
      </w:r>
      <w:r w:rsidR="00A025D3" w:rsidRPr="000B68F6">
        <w:rPr>
          <w:sz w:val="26"/>
          <w:szCs w:val="26"/>
        </w:rPr>
        <w:t>Слудка</w:t>
      </w:r>
      <w:r w:rsidRPr="000B68F6">
        <w:rPr>
          <w:sz w:val="26"/>
          <w:szCs w:val="26"/>
        </w:rPr>
        <w:t>» (при наличии источников финансирования ООО «СТК»).</w:t>
      </w:r>
    </w:p>
    <w:p w14:paraId="2FD57B97" w14:textId="77777777" w:rsidR="00A43DE7" w:rsidRPr="000B68F6" w:rsidRDefault="00A43DE7" w:rsidP="00776993">
      <w:pPr>
        <w:widowControl w:val="0"/>
        <w:autoSpaceDE w:val="0"/>
        <w:autoSpaceDN w:val="0"/>
        <w:adjustRightInd w:val="0"/>
        <w:spacing w:line="360" w:lineRule="auto"/>
        <w:ind w:right="13" w:firstLine="567"/>
        <w:jc w:val="both"/>
        <w:rPr>
          <w:sz w:val="26"/>
          <w:szCs w:val="26"/>
        </w:rPr>
      </w:pPr>
    </w:p>
    <w:bookmarkEnd w:id="553"/>
    <w:p w14:paraId="6F371C21" w14:textId="2C8793EB" w:rsidR="00776993" w:rsidRPr="000B68F6" w:rsidRDefault="00776993" w:rsidP="00776993">
      <w:pPr>
        <w:widowControl w:val="0"/>
        <w:autoSpaceDE w:val="0"/>
        <w:autoSpaceDN w:val="0"/>
        <w:adjustRightInd w:val="0"/>
        <w:spacing w:line="360" w:lineRule="auto"/>
        <w:ind w:right="13" w:firstLine="567"/>
        <w:jc w:val="both"/>
        <w:rPr>
          <w:b/>
          <w:bCs/>
          <w:sz w:val="26"/>
          <w:szCs w:val="26"/>
        </w:rPr>
      </w:pPr>
      <w:r w:rsidRPr="000B68F6">
        <w:rPr>
          <w:b/>
          <w:bCs/>
          <w:sz w:val="26"/>
          <w:szCs w:val="26"/>
        </w:rPr>
        <w:t>Тепловые сети</w:t>
      </w:r>
    </w:p>
    <w:bookmarkEnd w:id="554"/>
    <w:p w14:paraId="59CEC898" w14:textId="77777777" w:rsidR="009C6577" w:rsidRPr="000B68F6" w:rsidRDefault="009C6577" w:rsidP="009C6577">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В рамках инвестиционной программы ООО «СКТ» мероприятия не предусмотрены.</w:t>
      </w:r>
    </w:p>
    <w:p w14:paraId="11910829" w14:textId="77777777" w:rsidR="001E0C9F" w:rsidRPr="000B68F6" w:rsidRDefault="001E0C9F" w:rsidP="001E0C9F">
      <w:pPr>
        <w:widowControl w:val="0"/>
        <w:spacing w:line="360" w:lineRule="auto"/>
        <w:ind w:right="13" w:firstLine="567"/>
        <w:jc w:val="both"/>
        <w:rPr>
          <w:sz w:val="26"/>
          <w:szCs w:val="26"/>
        </w:rPr>
      </w:pPr>
      <w:bookmarkStart w:id="556" w:name="_Toc62629285"/>
      <w:bookmarkStart w:id="557" w:name="_Toc71120226"/>
      <w:bookmarkEnd w:id="552"/>
      <w:bookmarkEnd w:id="555"/>
      <w:r w:rsidRPr="000B68F6">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72179BCD" w14:textId="77777777" w:rsidR="006D06B3" w:rsidRPr="000B68F6" w:rsidRDefault="006D06B3" w:rsidP="00063455">
      <w:pPr>
        <w:pStyle w:val="21"/>
        <w:jc w:val="both"/>
      </w:pPr>
      <w:r w:rsidRPr="000B68F6">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556"/>
      <w:bookmarkEnd w:id="557"/>
    </w:p>
    <w:p w14:paraId="0EC10189" w14:textId="77777777" w:rsidR="006D06B3" w:rsidRPr="000B68F6" w:rsidRDefault="006D06B3" w:rsidP="00C22502">
      <w:pPr>
        <w:widowControl w:val="0"/>
        <w:autoSpaceDE w:val="0"/>
        <w:autoSpaceDN w:val="0"/>
        <w:adjustRightInd w:val="0"/>
        <w:spacing w:before="9" w:line="110" w:lineRule="exact"/>
        <w:ind w:right="13"/>
        <w:rPr>
          <w:sz w:val="11"/>
          <w:szCs w:val="11"/>
        </w:rPr>
      </w:pPr>
    </w:p>
    <w:p w14:paraId="1D649434" w14:textId="77777777"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14:paraId="3696418B" w14:textId="77777777"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 правовыми актами.</w:t>
      </w:r>
    </w:p>
    <w:p w14:paraId="3D5D433E" w14:textId="77777777"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 xml:space="preserve">Дополнительная государственная поддержка может быть оказана в соответствии с </w:t>
      </w:r>
      <w:r w:rsidRPr="000B68F6">
        <w:rPr>
          <w:rFonts w:ascii="Times New Roman" w:hAnsi="Times New Roman" w:cs="Times New Roman"/>
        </w:rPr>
        <w:lastRenderedPageBreak/>
        <w:t>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DE981E2" w14:textId="77777777"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42288535" w14:textId="77777777" w:rsidR="006D06B3" w:rsidRPr="000B68F6" w:rsidRDefault="006D06B3" w:rsidP="00C22502">
      <w:pPr>
        <w:pStyle w:val="-2"/>
        <w:widowControl w:val="0"/>
        <w:spacing w:before="0" w:line="360" w:lineRule="auto"/>
        <w:ind w:right="13" w:firstLine="567"/>
        <w:rPr>
          <w:rFonts w:ascii="Times New Roman" w:hAnsi="Times New Roman" w:cs="Times New Roman"/>
        </w:rPr>
      </w:pPr>
      <w:r w:rsidRPr="000B68F6">
        <w:rPr>
          <w:rFonts w:ascii="Times New Roman" w:hAnsi="Times New Roman" w:cs="Times New Roman"/>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278B0E62" w14:textId="77777777" w:rsidR="006D06B3" w:rsidRPr="000B68F6" w:rsidRDefault="006D06B3" w:rsidP="00C22502">
      <w:pPr>
        <w:widowControl w:val="0"/>
        <w:autoSpaceDE w:val="0"/>
        <w:autoSpaceDN w:val="0"/>
        <w:adjustRightInd w:val="0"/>
        <w:spacing w:before="12" w:line="240" w:lineRule="exact"/>
        <w:ind w:right="13"/>
      </w:pPr>
    </w:p>
    <w:p w14:paraId="1CB38E0F" w14:textId="77777777" w:rsidR="006D06B3" w:rsidRPr="000B68F6" w:rsidRDefault="006D06B3" w:rsidP="00063455">
      <w:pPr>
        <w:widowControl w:val="0"/>
        <w:tabs>
          <w:tab w:val="left" w:pos="1800"/>
        </w:tabs>
        <w:autoSpaceDE w:val="0"/>
        <w:autoSpaceDN w:val="0"/>
        <w:adjustRightInd w:val="0"/>
        <w:ind w:left="567" w:right="13"/>
        <w:rPr>
          <w:sz w:val="26"/>
          <w:szCs w:val="26"/>
        </w:rPr>
      </w:pPr>
      <w:r w:rsidRPr="000B68F6">
        <w:rPr>
          <w:b/>
          <w:bCs/>
          <w:sz w:val="26"/>
          <w:szCs w:val="26"/>
        </w:rPr>
        <w:t>Собств</w:t>
      </w:r>
      <w:r w:rsidRPr="000B68F6">
        <w:rPr>
          <w:b/>
          <w:bCs/>
          <w:spacing w:val="2"/>
          <w:sz w:val="26"/>
          <w:szCs w:val="26"/>
        </w:rPr>
        <w:t>е</w:t>
      </w:r>
      <w:r w:rsidRPr="000B68F6">
        <w:rPr>
          <w:b/>
          <w:bCs/>
          <w:sz w:val="26"/>
          <w:szCs w:val="26"/>
        </w:rPr>
        <w:t>н</w:t>
      </w:r>
      <w:r w:rsidRPr="000B68F6">
        <w:rPr>
          <w:b/>
          <w:bCs/>
          <w:spacing w:val="1"/>
          <w:sz w:val="26"/>
          <w:szCs w:val="26"/>
        </w:rPr>
        <w:t>н</w:t>
      </w:r>
      <w:r w:rsidRPr="000B68F6">
        <w:rPr>
          <w:b/>
          <w:bCs/>
          <w:spacing w:val="-1"/>
          <w:sz w:val="26"/>
          <w:szCs w:val="26"/>
        </w:rPr>
        <w:t>ы</w:t>
      </w:r>
      <w:r w:rsidRPr="000B68F6">
        <w:rPr>
          <w:b/>
          <w:bCs/>
          <w:sz w:val="26"/>
          <w:szCs w:val="26"/>
        </w:rPr>
        <w:t>е</w:t>
      </w:r>
      <w:r w:rsidRPr="000B68F6">
        <w:rPr>
          <w:b/>
          <w:bCs/>
          <w:spacing w:val="-16"/>
          <w:sz w:val="26"/>
          <w:szCs w:val="26"/>
        </w:rPr>
        <w:t xml:space="preserve"> </w:t>
      </w:r>
      <w:r w:rsidRPr="000B68F6">
        <w:rPr>
          <w:b/>
          <w:bCs/>
          <w:sz w:val="26"/>
          <w:szCs w:val="26"/>
        </w:rPr>
        <w:t>с</w:t>
      </w:r>
      <w:r w:rsidRPr="000B68F6">
        <w:rPr>
          <w:b/>
          <w:bCs/>
          <w:spacing w:val="2"/>
          <w:sz w:val="26"/>
          <w:szCs w:val="26"/>
        </w:rPr>
        <w:t>р</w:t>
      </w:r>
      <w:r w:rsidRPr="000B68F6">
        <w:rPr>
          <w:b/>
          <w:bCs/>
          <w:sz w:val="26"/>
          <w:szCs w:val="26"/>
        </w:rPr>
        <w:t>е</w:t>
      </w:r>
      <w:r w:rsidRPr="000B68F6">
        <w:rPr>
          <w:b/>
          <w:bCs/>
          <w:spacing w:val="1"/>
          <w:sz w:val="26"/>
          <w:szCs w:val="26"/>
        </w:rPr>
        <w:t>д</w:t>
      </w:r>
      <w:r w:rsidRPr="000B68F6">
        <w:rPr>
          <w:b/>
          <w:bCs/>
          <w:sz w:val="26"/>
          <w:szCs w:val="26"/>
        </w:rPr>
        <w:t>с</w:t>
      </w:r>
      <w:r w:rsidRPr="000B68F6">
        <w:rPr>
          <w:b/>
          <w:bCs/>
          <w:spacing w:val="2"/>
          <w:sz w:val="26"/>
          <w:szCs w:val="26"/>
        </w:rPr>
        <w:t>т</w:t>
      </w:r>
      <w:r w:rsidRPr="000B68F6">
        <w:rPr>
          <w:b/>
          <w:bCs/>
          <w:sz w:val="26"/>
          <w:szCs w:val="26"/>
        </w:rPr>
        <w:t>ва</w:t>
      </w:r>
      <w:r w:rsidRPr="000B68F6">
        <w:rPr>
          <w:b/>
          <w:bCs/>
          <w:spacing w:val="-10"/>
          <w:sz w:val="26"/>
          <w:szCs w:val="26"/>
        </w:rPr>
        <w:t xml:space="preserve"> </w:t>
      </w:r>
      <w:r w:rsidRPr="000B68F6">
        <w:rPr>
          <w:b/>
          <w:bCs/>
          <w:sz w:val="26"/>
          <w:szCs w:val="26"/>
        </w:rPr>
        <w:t>эне</w:t>
      </w:r>
      <w:r w:rsidRPr="000B68F6">
        <w:rPr>
          <w:b/>
          <w:bCs/>
          <w:spacing w:val="2"/>
          <w:sz w:val="26"/>
          <w:szCs w:val="26"/>
        </w:rPr>
        <w:t>р</w:t>
      </w:r>
      <w:r w:rsidRPr="000B68F6">
        <w:rPr>
          <w:b/>
          <w:bCs/>
          <w:sz w:val="26"/>
          <w:szCs w:val="26"/>
        </w:rPr>
        <w:t>госн</w:t>
      </w:r>
      <w:r w:rsidRPr="000B68F6">
        <w:rPr>
          <w:b/>
          <w:bCs/>
          <w:spacing w:val="2"/>
          <w:sz w:val="26"/>
          <w:szCs w:val="26"/>
        </w:rPr>
        <w:t>аб</w:t>
      </w:r>
      <w:r w:rsidRPr="000B68F6">
        <w:rPr>
          <w:b/>
          <w:bCs/>
          <w:spacing w:val="-3"/>
          <w:sz w:val="26"/>
          <w:szCs w:val="26"/>
        </w:rPr>
        <w:t>ж</w:t>
      </w:r>
      <w:r w:rsidRPr="000B68F6">
        <w:rPr>
          <w:b/>
          <w:bCs/>
          <w:sz w:val="26"/>
          <w:szCs w:val="26"/>
        </w:rPr>
        <w:t>а</w:t>
      </w:r>
      <w:r w:rsidRPr="000B68F6">
        <w:rPr>
          <w:b/>
          <w:bCs/>
          <w:spacing w:val="3"/>
          <w:sz w:val="26"/>
          <w:szCs w:val="26"/>
        </w:rPr>
        <w:t>ю</w:t>
      </w:r>
      <w:r w:rsidRPr="000B68F6">
        <w:rPr>
          <w:b/>
          <w:bCs/>
          <w:spacing w:val="2"/>
          <w:sz w:val="26"/>
          <w:szCs w:val="26"/>
        </w:rPr>
        <w:t>щ</w:t>
      </w:r>
      <w:r w:rsidRPr="000B68F6">
        <w:rPr>
          <w:b/>
          <w:bCs/>
          <w:sz w:val="26"/>
          <w:szCs w:val="26"/>
        </w:rPr>
        <w:t>их</w:t>
      </w:r>
      <w:r w:rsidRPr="000B68F6">
        <w:rPr>
          <w:b/>
          <w:bCs/>
          <w:spacing w:val="-22"/>
          <w:sz w:val="26"/>
          <w:szCs w:val="26"/>
        </w:rPr>
        <w:t xml:space="preserve"> </w:t>
      </w:r>
      <w:r w:rsidRPr="000B68F6">
        <w:rPr>
          <w:b/>
          <w:bCs/>
          <w:sz w:val="26"/>
          <w:szCs w:val="26"/>
        </w:rPr>
        <w:t>орган</w:t>
      </w:r>
      <w:r w:rsidRPr="000B68F6">
        <w:rPr>
          <w:b/>
          <w:bCs/>
          <w:spacing w:val="1"/>
          <w:sz w:val="26"/>
          <w:szCs w:val="26"/>
        </w:rPr>
        <w:t>и</w:t>
      </w:r>
      <w:r w:rsidRPr="000B68F6">
        <w:rPr>
          <w:b/>
          <w:bCs/>
          <w:spacing w:val="-1"/>
          <w:sz w:val="26"/>
          <w:szCs w:val="26"/>
        </w:rPr>
        <w:t>з</w:t>
      </w:r>
      <w:r w:rsidRPr="000B68F6">
        <w:rPr>
          <w:b/>
          <w:bCs/>
          <w:sz w:val="26"/>
          <w:szCs w:val="26"/>
        </w:rPr>
        <w:t>а</w:t>
      </w:r>
      <w:r w:rsidRPr="000B68F6">
        <w:rPr>
          <w:b/>
          <w:bCs/>
          <w:spacing w:val="2"/>
          <w:sz w:val="26"/>
          <w:szCs w:val="26"/>
        </w:rPr>
        <w:t>ц</w:t>
      </w:r>
      <w:r w:rsidRPr="000B68F6">
        <w:rPr>
          <w:b/>
          <w:bCs/>
          <w:sz w:val="26"/>
          <w:szCs w:val="26"/>
        </w:rPr>
        <w:t>ий</w:t>
      </w:r>
    </w:p>
    <w:p w14:paraId="2F5DA1BA" w14:textId="77777777" w:rsidR="006D06B3" w:rsidRPr="000B68F6" w:rsidRDefault="006D06B3" w:rsidP="00C22502">
      <w:pPr>
        <w:widowControl w:val="0"/>
        <w:autoSpaceDE w:val="0"/>
        <w:autoSpaceDN w:val="0"/>
        <w:adjustRightInd w:val="0"/>
        <w:spacing w:line="260" w:lineRule="exact"/>
        <w:ind w:right="13"/>
        <w:rPr>
          <w:sz w:val="26"/>
          <w:szCs w:val="26"/>
        </w:rPr>
      </w:pPr>
    </w:p>
    <w:p w14:paraId="361232F7" w14:textId="77777777"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i/>
          <w:iCs/>
          <w:sz w:val="26"/>
          <w:szCs w:val="26"/>
        </w:rPr>
        <w:t>Приб</w:t>
      </w:r>
      <w:r w:rsidRPr="000B68F6">
        <w:rPr>
          <w:i/>
          <w:iCs/>
          <w:spacing w:val="1"/>
          <w:sz w:val="26"/>
          <w:szCs w:val="26"/>
        </w:rPr>
        <w:t>ы</w:t>
      </w:r>
      <w:r w:rsidRPr="000B68F6">
        <w:rPr>
          <w:i/>
          <w:iCs/>
          <w:sz w:val="26"/>
          <w:szCs w:val="26"/>
        </w:rPr>
        <w:t>ль.</w:t>
      </w:r>
      <w:r w:rsidRPr="000B68F6">
        <w:rPr>
          <w:i/>
          <w:iCs/>
          <w:spacing w:val="2"/>
          <w:sz w:val="26"/>
          <w:szCs w:val="26"/>
        </w:rPr>
        <w:t xml:space="preserve"> </w:t>
      </w:r>
      <w:r w:rsidRPr="000B68F6">
        <w:rPr>
          <w:sz w:val="26"/>
          <w:szCs w:val="26"/>
        </w:rPr>
        <w:t>Чистая</w:t>
      </w:r>
      <w:r w:rsidRPr="000B68F6">
        <w:rPr>
          <w:spacing w:val="3"/>
          <w:sz w:val="26"/>
          <w:szCs w:val="26"/>
        </w:rPr>
        <w:t xml:space="preserve"> п</w:t>
      </w:r>
      <w:r w:rsidRPr="000B68F6">
        <w:rPr>
          <w:spacing w:val="2"/>
          <w:sz w:val="26"/>
          <w:szCs w:val="26"/>
        </w:rPr>
        <w:t>р</w:t>
      </w:r>
      <w:r w:rsidRPr="000B68F6">
        <w:rPr>
          <w:sz w:val="26"/>
          <w:szCs w:val="26"/>
        </w:rPr>
        <w:t>иб</w:t>
      </w:r>
      <w:r w:rsidRPr="000B68F6">
        <w:rPr>
          <w:spacing w:val="1"/>
          <w:sz w:val="26"/>
          <w:szCs w:val="26"/>
        </w:rPr>
        <w:t>ы</w:t>
      </w:r>
      <w:r w:rsidRPr="000B68F6">
        <w:rPr>
          <w:sz w:val="26"/>
          <w:szCs w:val="26"/>
        </w:rPr>
        <w:t>ль пред</w:t>
      </w:r>
      <w:r w:rsidRPr="000B68F6">
        <w:rPr>
          <w:spacing w:val="1"/>
          <w:sz w:val="26"/>
          <w:szCs w:val="26"/>
        </w:rPr>
        <w:t>п</w:t>
      </w:r>
      <w:r w:rsidRPr="000B68F6">
        <w:rPr>
          <w:sz w:val="26"/>
          <w:szCs w:val="26"/>
        </w:rPr>
        <w:t>ри</w:t>
      </w:r>
      <w:r w:rsidRPr="000B68F6">
        <w:rPr>
          <w:spacing w:val="1"/>
          <w:sz w:val="26"/>
          <w:szCs w:val="26"/>
        </w:rPr>
        <w:t>я</w:t>
      </w:r>
      <w:r w:rsidRPr="000B68F6">
        <w:rPr>
          <w:sz w:val="26"/>
          <w:szCs w:val="26"/>
        </w:rPr>
        <w:t>тия</w:t>
      </w:r>
      <w:r w:rsidRPr="000B68F6">
        <w:rPr>
          <w:spacing w:val="3"/>
          <w:sz w:val="26"/>
          <w:szCs w:val="26"/>
        </w:rPr>
        <w:t xml:space="preserve"> </w:t>
      </w:r>
      <w:r w:rsidRPr="000B68F6">
        <w:rPr>
          <w:sz w:val="26"/>
          <w:szCs w:val="26"/>
        </w:rPr>
        <w:t>–</w:t>
      </w:r>
      <w:r w:rsidRPr="000B68F6">
        <w:rPr>
          <w:spacing w:val="9"/>
          <w:sz w:val="26"/>
          <w:szCs w:val="26"/>
        </w:rPr>
        <w:t xml:space="preserve"> </w:t>
      </w:r>
      <w:r w:rsidRPr="000B68F6">
        <w:rPr>
          <w:sz w:val="26"/>
          <w:szCs w:val="26"/>
        </w:rPr>
        <w:t>один</w:t>
      </w:r>
      <w:r w:rsidRPr="000B68F6">
        <w:rPr>
          <w:spacing w:val="5"/>
          <w:sz w:val="26"/>
          <w:szCs w:val="26"/>
        </w:rPr>
        <w:t xml:space="preserve"> </w:t>
      </w:r>
      <w:r w:rsidRPr="000B68F6">
        <w:rPr>
          <w:sz w:val="26"/>
          <w:szCs w:val="26"/>
        </w:rPr>
        <w:t>из</w:t>
      </w:r>
      <w:r w:rsidRPr="000B68F6">
        <w:rPr>
          <w:spacing w:val="9"/>
          <w:sz w:val="26"/>
          <w:szCs w:val="26"/>
        </w:rPr>
        <w:t xml:space="preserve"> </w:t>
      </w:r>
      <w:r w:rsidRPr="000B68F6">
        <w:rPr>
          <w:spacing w:val="2"/>
          <w:sz w:val="26"/>
          <w:szCs w:val="26"/>
        </w:rPr>
        <w:t>о</w:t>
      </w:r>
      <w:r w:rsidRPr="000B68F6">
        <w:rPr>
          <w:sz w:val="26"/>
          <w:szCs w:val="26"/>
        </w:rPr>
        <w:t>снов</w:t>
      </w:r>
      <w:r w:rsidRPr="000B68F6">
        <w:rPr>
          <w:spacing w:val="3"/>
          <w:sz w:val="26"/>
          <w:szCs w:val="26"/>
        </w:rPr>
        <w:t>н</w:t>
      </w:r>
      <w:r w:rsidRPr="000B68F6">
        <w:rPr>
          <w:spacing w:val="1"/>
          <w:sz w:val="26"/>
          <w:szCs w:val="26"/>
        </w:rPr>
        <w:t>ы</w:t>
      </w:r>
      <w:r w:rsidRPr="000B68F6">
        <w:rPr>
          <w:sz w:val="26"/>
          <w:szCs w:val="26"/>
        </w:rPr>
        <w:t>х источн</w:t>
      </w:r>
      <w:r w:rsidRPr="000B68F6">
        <w:rPr>
          <w:spacing w:val="3"/>
          <w:sz w:val="26"/>
          <w:szCs w:val="26"/>
        </w:rPr>
        <w:t>и</w:t>
      </w:r>
      <w:r w:rsidRPr="000B68F6">
        <w:rPr>
          <w:spacing w:val="-1"/>
          <w:sz w:val="26"/>
          <w:szCs w:val="26"/>
        </w:rPr>
        <w:t>к</w:t>
      </w:r>
      <w:r w:rsidRPr="000B68F6">
        <w:rPr>
          <w:sz w:val="26"/>
          <w:szCs w:val="26"/>
        </w:rPr>
        <w:t>ов и</w:t>
      </w:r>
      <w:r w:rsidRPr="000B68F6">
        <w:rPr>
          <w:spacing w:val="1"/>
          <w:sz w:val="26"/>
          <w:szCs w:val="26"/>
        </w:rPr>
        <w:t>н</w:t>
      </w:r>
      <w:r w:rsidRPr="000B68F6">
        <w:rPr>
          <w:sz w:val="26"/>
          <w:szCs w:val="26"/>
        </w:rPr>
        <w:t>вести</w:t>
      </w:r>
      <w:r w:rsidRPr="000B68F6">
        <w:rPr>
          <w:spacing w:val="1"/>
          <w:sz w:val="26"/>
          <w:szCs w:val="26"/>
        </w:rPr>
        <w:t>ц</w:t>
      </w:r>
      <w:r w:rsidRPr="000B68F6">
        <w:rPr>
          <w:sz w:val="26"/>
          <w:szCs w:val="26"/>
        </w:rPr>
        <w:t>ио</w:t>
      </w:r>
      <w:r w:rsidRPr="000B68F6">
        <w:rPr>
          <w:spacing w:val="1"/>
          <w:sz w:val="26"/>
          <w:szCs w:val="26"/>
        </w:rPr>
        <w:t>н</w:t>
      </w:r>
      <w:r w:rsidRPr="000B68F6">
        <w:rPr>
          <w:sz w:val="26"/>
          <w:szCs w:val="26"/>
        </w:rPr>
        <w:t>н</w:t>
      </w:r>
      <w:r w:rsidRPr="000B68F6">
        <w:rPr>
          <w:spacing w:val="1"/>
          <w:sz w:val="26"/>
          <w:szCs w:val="26"/>
        </w:rPr>
        <w:t>ы</w:t>
      </w:r>
      <w:r w:rsidRPr="000B68F6">
        <w:rPr>
          <w:sz w:val="26"/>
          <w:szCs w:val="26"/>
        </w:rPr>
        <w:t>х</w:t>
      </w:r>
      <w:r w:rsidRPr="000B68F6">
        <w:rPr>
          <w:spacing w:val="-19"/>
          <w:sz w:val="26"/>
          <w:szCs w:val="26"/>
        </w:rPr>
        <w:t xml:space="preserve"> </w:t>
      </w:r>
      <w:r w:rsidRPr="000B68F6">
        <w:rPr>
          <w:sz w:val="26"/>
          <w:szCs w:val="26"/>
        </w:rPr>
        <w:t>сре</w:t>
      </w:r>
      <w:r w:rsidRPr="000B68F6">
        <w:rPr>
          <w:spacing w:val="2"/>
          <w:sz w:val="26"/>
          <w:szCs w:val="26"/>
        </w:rPr>
        <w:t>д</w:t>
      </w:r>
      <w:r w:rsidRPr="000B68F6">
        <w:rPr>
          <w:sz w:val="26"/>
          <w:szCs w:val="26"/>
        </w:rPr>
        <w:t>ств</w:t>
      </w:r>
      <w:r w:rsidRPr="000B68F6">
        <w:rPr>
          <w:spacing w:val="-8"/>
          <w:sz w:val="26"/>
          <w:szCs w:val="26"/>
        </w:rPr>
        <w:t xml:space="preserve"> </w:t>
      </w:r>
      <w:r w:rsidRPr="000B68F6">
        <w:rPr>
          <w:sz w:val="26"/>
          <w:szCs w:val="26"/>
        </w:rPr>
        <w:t>на</w:t>
      </w:r>
      <w:r w:rsidRPr="000B68F6">
        <w:rPr>
          <w:spacing w:val="-3"/>
          <w:sz w:val="26"/>
          <w:szCs w:val="26"/>
        </w:rPr>
        <w:t xml:space="preserve"> </w:t>
      </w:r>
      <w:r w:rsidRPr="000B68F6">
        <w:rPr>
          <w:spacing w:val="1"/>
          <w:sz w:val="26"/>
          <w:szCs w:val="26"/>
        </w:rPr>
        <w:t>п</w:t>
      </w:r>
      <w:r w:rsidRPr="000B68F6">
        <w:rPr>
          <w:sz w:val="26"/>
          <w:szCs w:val="26"/>
        </w:rPr>
        <w:t>редпр</w:t>
      </w:r>
      <w:r w:rsidRPr="000B68F6">
        <w:rPr>
          <w:spacing w:val="1"/>
          <w:sz w:val="26"/>
          <w:szCs w:val="26"/>
        </w:rPr>
        <w:t>и</w:t>
      </w:r>
      <w:r w:rsidRPr="000B68F6">
        <w:rPr>
          <w:sz w:val="26"/>
          <w:szCs w:val="26"/>
        </w:rPr>
        <w:t>ят</w:t>
      </w:r>
      <w:r w:rsidRPr="000B68F6">
        <w:rPr>
          <w:spacing w:val="1"/>
          <w:sz w:val="26"/>
          <w:szCs w:val="26"/>
        </w:rPr>
        <w:t>и</w:t>
      </w:r>
      <w:r w:rsidRPr="000B68F6">
        <w:rPr>
          <w:sz w:val="26"/>
          <w:szCs w:val="26"/>
        </w:rPr>
        <w:t>ях</w:t>
      </w:r>
      <w:r w:rsidRPr="000B68F6">
        <w:rPr>
          <w:spacing w:val="-6"/>
          <w:sz w:val="26"/>
          <w:szCs w:val="26"/>
        </w:rPr>
        <w:t xml:space="preserve"> </w:t>
      </w:r>
      <w:r w:rsidRPr="000B68F6">
        <w:rPr>
          <w:sz w:val="26"/>
          <w:szCs w:val="26"/>
        </w:rPr>
        <w:t>л</w:t>
      </w:r>
      <w:r w:rsidRPr="000B68F6">
        <w:rPr>
          <w:spacing w:val="1"/>
          <w:sz w:val="26"/>
          <w:szCs w:val="26"/>
        </w:rPr>
        <w:t>ю</w:t>
      </w:r>
      <w:r w:rsidRPr="000B68F6">
        <w:rPr>
          <w:sz w:val="26"/>
          <w:szCs w:val="26"/>
        </w:rPr>
        <w:t>бой</w:t>
      </w:r>
      <w:r w:rsidRPr="000B68F6">
        <w:rPr>
          <w:spacing w:val="-7"/>
          <w:sz w:val="26"/>
          <w:szCs w:val="26"/>
        </w:rPr>
        <w:t xml:space="preserve"> </w:t>
      </w:r>
      <w:r w:rsidRPr="000B68F6">
        <w:rPr>
          <w:sz w:val="26"/>
          <w:szCs w:val="26"/>
        </w:rPr>
        <w:t>формы</w:t>
      </w:r>
      <w:r w:rsidRPr="000B68F6">
        <w:rPr>
          <w:spacing w:val="-8"/>
          <w:sz w:val="26"/>
          <w:szCs w:val="26"/>
        </w:rPr>
        <w:t xml:space="preserve"> </w:t>
      </w:r>
      <w:r w:rsidRPr="000B68F6">
        <w:rPr>
          <w:spacing w:val="3"/>
          <w:sz w:val="26"/>
          <w:szCs w:val="26"/>
        </w:rPr>
        <w:t>с</w:t>
      </w:r>
      <w:r w:rsidRPr="000B68F6">
        <w:rPr>
          <w:sz w:val="26"/>
          <w:szCs w:val="26"/>
        </w:rPr>
        <w:t>обст</w:t>
      </w:r>
      <w:r w:rsidRPr="000B68F6">
        <w:rPr>
          <w:spacing w:val="2"/>
          <w:sz w:val="26"/>
          <w:szCs w:val="26"/>
        </w:rPr>
        <w:t>в</w:t>
      </w:r>
      <w:r w:rsidRPr="000B68F6">
        <w:rPr>
          <w:sz w:val="26"/>
          <w:szCs w:val="26"/>
        </w:rPr>
        <w:t>ен</w:t>
      </w:r>
      <w:r w:rsidRPr="000B68F6">
        <w:rPr>
          <w:spacing w:val="1"/>
          <w:sz w:val="26"/>
          <w:szCs w:val="26"/>
        </w:rPr>
        <w:t>н</w:t>
      </w:r>
      <w:r w:rsidRPr="000B68F6">
        <w:rPr>
          <w:sz w:val="26"/>
          <w:szCs w:val="26"/>
        </w:rPr>
        <w:t>ости.</w:t>
      </w:r>
    </w:p>
    <w:p w14:paraId="7339F1C3" w14:textId="77777777"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i/>
          <w:iCs/>
          <w:sz w:val="26"/>
          <w:szCs w:val="26"/>
        </w:rPr>
        <w:t>Аморти</w:t>
      </w:r>
      <w:r w:rsidRPr="000B68F6">
        <w:rPr>
          <w:i/>
          <w:iCs/>
          <w:spacing w:val="2"/>
          <w:sz w:val="26"/>
          <w:szCs w:val="26"/>
        </w:rPr>
        <w:t>з</w:t>
      </w:r>
      <w:r w:rsidRPr="000B68F6">
        <w:rPr>
          <w:i/>
          <w:iCs/>
          <w:sz w:val="26"/>
          <w:szCs w:val="26"/>
        </w:rPr>
        <w:t>ацио</w:t>
      </w:r>
      <w:r w:rsidRPr="000B68F6">
        <w:rPr>
          <w:i/>
          <w:iCs/>
          <w:spacing w:val="1"/>
          <w:sz w:val="26"/>
          <w:szCs w:val="26"/>
        </w:rPr>
        <w:t>нн</w:t>
      </w:r>
      <w:r w:rsidRPr="000B68F6">
        <w:rPr>
          <w:i/>
          <w:iCs/>
          <w:sz w:val="26"/>
          <w:szCs w:val="26"/>
        </w:rPr>
        <w:t>ые</w:t>
      </w:r>
      <w:r w:rsidRPr="000B68F6">
        <w:rPr>
          <w:i/>
          <w:iCs/>
          <w:spacing w:val="22"/>
          <w:sz w:val="26"/>
          <w:szCs w:val="26"/>
        </w:rPr>
        <w:t xml:space="preserve"> </w:t>
      </w:r>
      <w:r w:rsidRPr="000B68F6">
        <w:rPr>
          <w:i/>
          <w:iCs/>
          <w:spacing w:val="3"/>
          <w:sz w:val="26"/>
          <w:szCs w:val="26"/>
        </w:rPr>
        <w:t>ф</w:t>
      </w:r>
      <w:r w:rsidRPr="000B68F6">
        <w:rPr>
          <w:i/>
          <w:iCs/>
          <w:sz w:val="26"/>
          <w:szCs w:val="26"/>
        </w:rPr>
        <w:t>о</w:t>
      </w:r>
      <w:r w:rsidRPr="000B68F6">
        <w:rPr>
          <w:i/>
          <w:iCs/>
          <w:spacing w:val="1"/>
          <w:sz w:val="26"/>
          <w:szCs w:val="26"/>
        </w:rPr>
        <w:t>нд</w:t>
      </w:r>
      <w:r w:rsidRPr="000B68F6">
        <w:rPr>
          <w:i/>
          <w:iCs/>
          <w:spacing w:val="2"/>
          <w:sz w:val="26"/>
          <w:szCs w:val="26"/>
        </w:rPr>
        <w:t>ы</w:t>
      </w:r>
      <w:r w:rsidRPr="000B68F6">
        <w:rPr>
          <w:sz w:val="26"/>
          <w:szCs w:val="26"/>
        </w:rPr>
        <w:t>.</w:t>
      </w:r>
      <w:r w:rsidRPr="000B68F6">
        <w:rPr>
          <w:spacing w:val="35"/>
          <w:sz w:val="26"/>
          <w:szCs w:val="26"/>
        </w:rPr>
        <w:t xml:space="preserve"> </w:t>
      </w:r>
      <w:r w:rsidRPr="000B68F6">
        <w:rPr>
          <w:sz w:val="26"/>
          <w:szCs w:val="26"/>
        </w:rPr>
        <w:t>А</w:t>
      </w:r>
      <w:r w:rsidRPr="000B68F6">
        <w:rPr>
          <w:spacing w:val="1"/>
          <w:sz w:val="26"/>
          <w:szCs w:val="26"/>
        </w:rPr>
        <w:t>м</w:t>
      </w:r>
      <w:r w:rsidRPr="000B68F6">
        <w:rPr>
          <w:sz w:val="26"/>
          <w:szCs w:val="26"/>
        </w:rPr>
        <w:t>орти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о</w:t>
      </w:r>
      <w:r w:rsidRPr="000B68F6">
        <w:rPr>
          <w:spacing w:val="3"/>
          <w:sz w:val="26"/>
          <w:szCs w:val="26"/>
        </w:rPr>
        <w:t>н</w:t>
      </w:r>
      <w:r w:rsidRPr="000B68F6">
        <w:rPr>
          <w:sz w:val="26"/>
          <w:szCs w:val="26"/>
        </w:rPr>
        <w:t>н</w:t>
      </w:r>
      <w:r w:rsidRPr="000B68F6">
        <w:rPr>
          <w:spacing w:val="1"/>
          <w:sz w:val="26"/>
          <w:szCs w:val="26"/>
        </w:rPr>
        <w:t>ы</w:t>
      </w:r>
      <w:r w:rsidRPr="000B68F6">
        <w:rPr>
          <w:sz w:val="26"/>
          <w:szCs w:val="26"/>
        </w:rPr>
        <w:t>й</w:t>
      </w:r>
      <w:r w:rsidRPr="000B68F6">
        <w:rPr>
          <w:spacing w:val="22"/>
          <w:sz w:val="26"/>
          <w:szCs w:val="26"/>
        </w:rPr>
        <w:t xml:space="preserve"> </w:t>
      </w:r>
      <w:r w:rsidRPr="000B68F6">
        <w:rPr>
          <w:sz w:val="26"/>
          <w:szCs w:val="26"/>
        </w:rPr>
        <w:t>фонд</w:t>
      </w:r>
      <w:r w:rsidRPr="000B68F6">
        <w:rPr>
          <w:spacing w:val="40"/>
          <w:sz w:val="26"/>
          <w:szCs w:val="26"/>
        </w:rPr>
        <w:t xml:space="preserve"> </w:t>
      </w:r>
      <w:r w:rsidRPr="000B68F6">
        <w:rPr>
          <w:sz w:val="26"/>
          <w:szCs w:val="26"/>
        </w:rPr>
        <w:t>–</w:t>
      </w:r>
      <w:r w:rsidRPr="000B68F6">
        <w:rPr>
          <w:spacing w:val="44"/>
          <w:sz w:val="26"/>
          <w:szCs w:val="26"/>
        </w:rPr>
        <w:t xml:space="preserve"> </w:t>
      </w:r>
      <w:r w:rsidRPr="000B68F6">
        <w:rPr>
          <w:spacing w:val="1"/>
          <w:sz w:val="26"/>
          <w:szCs w:val="26"/>
        </w:rPr>
        <w:t>э</w:t>
      </w:r>
      <w:r w:rsidRPr="000B68F6">
        <w:rPr>
          <w:sz w:val="26"/>
          <w:szCs w:val="26"/>
        </w:rPr>
        <w:t>то</w:t>
      </w:r>
      <w:r w:rsidRPr="000B68F6">
        <w:rPr>
          <w:spacing w:val="41"/>
          <w:sz w:val="26"/>
          <w:szCs w:val="26"/>
        </w:rPr>
        <w:t xml:space="preserve"> </w:t>
      </w:r>
      <w:r w:rsidRPr="000B68F6">
        <w:rPr>
          <w:sz w:val="26"/>
          <w:szCs w:val="26"/>
        </w:rPr>
        <w:t>ден</w:t>
      </w:r>
      <w:r w:rsidRPr="000B68F6">
        <w:rPr>
          <w:spacing w:val="3"/>
          <w:sz w:val="26"/>
          <w:szCs w:val="26"/>
        </w:rPr>
        <w:t>е</w:t>
      </w:r>
      <w:r w:rsidRPr="000B68F6">
        <w:rPr>
          <w:spacing w:val="1"/>
          <w:sz w:val="26"/>
          <w:szCs w:val="26"/>
        </w:rPr>
        <w:t>ж</w:t>
      </w:r>
      <w:r w:rsidRPr="000B68F6">
        <w:rPr>
          <w:sz w:val="26"/>
          <w:szCs w:val="26"/>
        </w:rPr>
        <w:t>н</w:t>
      </w:r>
      <w:r w:rsidRPr="000B68F6">
        <w:rPr>
          <w:spacing w:val="1"/>
          <w:sz w:val="26"/>
          <w:szCs w:val="26"/>
        </w:rPr>
        <w:t>ы</w:t>
      </w:r>
      <w:r w:rsidRPr="000B68F6">
        <w:rPr>
          <w:sz w:val="26"/>
          <w:szCs w:val="26"/>
        </w:rPr>
        <w:t>е</w:t>
      </w:r>
      <w:r w:rsidRPr="000B68F6">
        <w:rPr>
          <w:spacing w:val="34"/>
          <w:sz w:val="26"/>
          <w:szCs w:val="26"/>
        </w:rPr>
        <w:t xml:space="preserve"> </w:t>
      </w:r>
      <w:r w:rsidRPr="000B68F6">
        <w:rPr>
          <w:sz w:val="26"/>
          <w:szCs w:val="26"/>
        </w:rPr>
        <w:t>средства, накопле</w:t>
      </w:r>
      <w:r w:rsidRPr="000B68F6">
        <w:rPr>
          <w:spacing w:val="1"/>
          <w:sz w:val="26"/>
          <w:szCs w:val="26"/>
        </w:rPr>
        <w:t>н</w:t>
      </w:r>
      <w:r w:rsidRPr="000B68F6">
        <w:rPr>
          <w:sz w:val="26"/>
          <w:szCs w:val="26"/>
        </w:rPr>
        <w:t>н</w:t>
      </w:r>
      <w:r w:rsidRPr="000B68F6">
        <w:rPr>
          <w:spacing w:val="1"/>
          <w:sz w:val="26"/>
          <w:szCs w:val="26"/>
        </w:rPr>
        <w:t>ы</w:t>
      </w:r>
      <w:r w:rsidRPr="000B68F6">
        <w:rPr>
          <w:sz w:val="26"/>
          <w:szCs w:val="26"/>
        </w:rPr>
        <w:t>е</w:t>
      </w:r>
      <w:r w:rsidRPr="000B68F6">
        <w:rPr>
          <w:spacing w:val="3"/>
          <w:sz w:val="26"/>
          <w:szCs w:val="26"/>
        </w:rPr>
        <w:t xml:space="preserve"> </w:t>
      </w:r>
      <w:r w:rsidRPr="000B68F6">
        <w:rPr>
          <w:spacing w:val="1"/>
          <w:sz w:val="26"/>
          <w:szCs w:val="26"/>
        </w:rPr>
        <w:t>з</w:t>
      </w:r>
      <w:r w:rsidRPr="000B68F6">
        <w:rPr>
          <w:sz w:val="26"/>
          <w:szCs w:val="26"/>
        </w:rPr>
        <w:t>а</w:t>
      </w:r>
      <w:r w:rsidRPr="000B68F6">
        <w:rPr>
          <w:spacing w:val="16"/>
          <w:sz w:val="26"/>
          <w:szCs w:val="26"/>
        </w:rPr>
        <w:t xml:space="preserve"> </w:t>
      </w:r>
      <w:r w:rsidRPr="000B68F6">
        <w:rPr>
          <w:spacing w:val="2"/>
          <w:sz w:val="26"/>
          <w:szCs w:val="26"/>
        </w:rPr>
        <w:t>с</w:t>
      </w:r>
      <w:r w:rsidRPr="000B68F6">
        <w:rPr>
          <w:spacing w:val="-1"/>
          <w:sz w:val="26"/>
          <w:szCs w:val="26"/>
        </w:rPr>
        <w:t>ч</w:t>
      </w:r>
      <w:r w:rsidRPr="000B68F6">
        <w:rPr>
          <w:spacing w:val="2"/>
          <w:sz w:val="26"/>
          <w:szCs w:val="26"/>
        </w:rPr>
        <w:t>е</w:t>
      </w:r>
      <w:r w:rsidRPr="000B68F6">
        <w:rPr>
          <w:sz w:val="26"/>
          <w:szCs w:val="26"/>
        </w:rPr>
        <w:t>т</w:t>
      </w:r>
      <w:r w:rsidRPr="000B68F6">
        <w:rPr>
          <w:spacing w:val="12"/>
          <w:sz w:val="26"/>
          <w:szCs w:val="26"/>
        </w:rPr>
        <w:t xml:space="preserve"> </w:t>
      </w:r>
      <w:r w:rsidRPr="000B68F6">
        <w:rPr>
          <w:sz w:val="26"/>
          <w:szCs w:val="26"/>
        </w:rPr>
        <w:t>амо</w:t>
      </w:r>
      <w:r w:rsidRPr="000B68F6">
        <w:rPr>
          <w:spacing w:val="1"/>
          <w:sz w:val="26"/>
          <w:szCs w:val="26"/>
        </w:rPr>
        <w:t>р</w:t>
      </w:r>
      <w:r w:rsidRPr="000B68F6">
        <w:rPr>
          <w:sz w:val="26"/>
          <w:szCs w:val="26"/>
        </w:rPr>
        <w:t>ти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он</w:t>
      </w:r>
      <w:r w:rsidRPr="000B68F6">
        <w:rPr>
          <w:spacing w:val="1"/>
          <w:sz w:val="26"/>
          <w:szCs w:val="26"/>
        </w:rPr>
        <w:t>ны</w:t>
      </w:r>
      <w:r w:rsidRPr="000B68F6">
        <w:rPr>
          <w:sz w:val="26"/>
          <w:szCs w:val="26"/>
        </w:rPr>
        <w:t>х от</w:t>
      </w:r>
      <w:r w:rsidRPr="000B68F6">
        <w:rPr>
          <w:spacing w:val="-1"/>
          <w:sz w:val="26"/>
          <w:szCs w:val="26"/>
        </w:rPr>
        <w:t>ч</w:t>
      </w:r>
      <w:r w:rsidRPr="000B68F6">
        <w:rPr>
          <w:sz w:val="26"/>
          <w:szCs w:val="26"/>
        </w:rPr>
        <w:t>ис</w:t>
      </w:r>
      <w:r w:rsidRPr="000B68F6">
        <w:rPr>
          <w:spacing w:val="1"/>
          <w:sz w:val="26"/>
          <w:szCs w:val="26"/>
        </w:rPr>
        <w:t>л</w:t>
      </w:r>
      <w:r w:rsidRPr="000B68F6">
        <w:rPr>
          <w:sz w:val="26"/>
          <w:szCs w:val="26"/>
        </w:rPr>
        <w:t>ен</w:t>
      </w:r>
      <w:r w:rsidRPr="000B68F6">
        <w:rPr>
          <w:spacing w:val="1"/>
          <w:sz w:val="26"/>
          <w:szCs w:val="26"/>
        </w:rPr>
        <w:t>и</w:t>
      </w:r>
      <w:r w:rsidRPr="000B68F6">
        <w:rPr>
          <w:sz w:val="26"/>
          <w:szCs w:val="26"/>
        </w:rPr>
        <w:t>й</w:t>
      </w:r>
      <w:r w:rsidRPr="000B68F6">
        <w:rPr>
          <w:spacing w:val="5"/>
          <w:sz w:val="26"/>
          <w:szCs w:val="26"/>
        </w:rPr>
        <w:t xml:space="preserve"> </w:t>
      </w:r>
      <w:r w:rsidRPr="000B68F6">
        <w:rPr>
          <w:spacing w:val="2"/>
          <w:sz w:val="26"/>
          <w:szCs w:val="26"/>
        </w:rPr>
        <w:t>о</w:t>
      </w:r>
      <w:r w:rsidRPr="000B68F6">
        <w:rPr>
          <w:sz w:val="26"/>
          <w:szCs w:val="26"/>
        </w:rPr>
        <w:t>снов</w:t>
      </w:r>
      <w:r w:rsidRPr="000B68F6">
        <w:rPr>
          <w:spacing w:val="1"/>
          <w:sz w:val="26"/>
          <w:szCs w:val="26"/>
        </w:rPr>
        <w:t>н</w:t>
      </w:r>
      <w:r w:rsidRPr="000B68F6">
        <w:rPr>
          <w:spacing w:val="3"/>
          <w:sz w:val="26"/>
          <w:szCs w:val="26"/>
        </w:rPr>
        <w:t>ы</w:t>
      </w:r>
      <w:r w:rsidRPr="000B68F6">
        <w:rPr>
          <w:sz w:val="26"/>
          <w:szCs w:val="26"/>
        </w:rPr>
        <w:t>х</w:t>
      </w:r>
      <w:r w:rsidRPr="000B68F6">
        <w:rPr>
          <w:spacing w:val="7"/>
          <w:sz w:val="26"/>
          <w:szCs w:val="26"/>
        </w:rPr>
        <w:t xml:space="preserve"> </w:t>
      </w:r>
      <w:r w:rsidRPr="000B68F6">
        <w:rPr>
          <w:sz w:val="26"/>
          <w:szCs w:val="26"/>
        </w:rPr>
        <w:t>средств</w:t>
      </w:r>
      <w:r w:rsidRPr="000B68F6">
        <w:rPr>
          <w:spacing w:val="20"/>
          <w:sz w:val="26"/>
          <w:szCs w:val="26"/>
        </w:rPr>
        <w:t xml:space="preserve"> </w:t>
      </w:r>
      <w:r w:rsidRPr="000B68F6">
        <w:rPr>
          <w:sz w:val="26"/>
          <w:szCs w:val="26"/>
        </w:rPr>
        <w:t>(осно</w:t>
      </w:r>
      <w:r w:rsidRPr="000B68F6">
        <w:rPr>
          <w:spacing w:val="1"/>
          <w:sz w:val="26"/>
          <w:szCs w:val="26"/>
        </w:rPr>
        <w:t>в</w:t>
      </w:r>
      <w:r w:rsidRPr="000B68F6">
        <w:rPr>
          <w:sz w:val="26"/>
          <w:szCs w:val="26"/>
        </w:rPr>
        <w:t>н</w:t>
      </w:r>
      <w:r w:rsidRPr="000B68F6">
        <w:rPr>
          <w:spacing w:val="1"/>
          <w:sz w:val="26"/>
          <w:szCs w:val="26"/>
        </w:rPr>
        <w:t>ы</w:t>
      </w:r>
      <w:r w:rsidRPr="000B68F6">
        <w:rPr>
          <w:sz w:val="26"/>
          <w:szCs w:val="26"/>
        </w:rPr>
        <w:t>х фондов)</w:t>
      </w:r>
      <w:r w:rsidRPr="000B68F6">
        <w:rPr>
          <w:spacing w:val="11"/>
          <w:sz w:val="26"/>
          <w:szCs w:val="26"/>
        </w:rPr>
        <w:t xml:space="preserve"> </w:t>
      </w:r>
      <w:r w:rsidRPr="000B68F6">
        <w:rPr>
          <w:sz w:val="26"/>
          <w:szCs w:val="26"/>
        </w:rPr>
        <w:t>и</w:t>
      </w:r>
      <w:r w:rsidRPr="000B68F6">
        <w:rPr>
          <w:spacing w:val="19"/>
          <w:sz w:val="26"/>
          <w:szCs w:val="26"/>
        </w:rPr>
        <w:t xml:space="preserve"> </w:t>
      </w:r>
      <w:r w:rsidRPr="000B68F6">
        <w:rPr>
          <w:spacing w:val="3"/>
          <w:sz w:val="26"/>
          <w:szCs w:val="26"/>
        </w:rPr>
        <w:t>п</w:t>
      </w:r>
      <w:r w:rsidRPr="000B68F6">
        <w:rPr>
          <w:sz w:val="26"/>
          <w:szCs w:val="26"/>
        </w:rPr>
        <w:t>редн</w:t>
      </w:r>
      <w:r w:rsidRPr="000B68F6">
        <w:rPr>
          <w:spacing w:val="1"/>
          <w:sz w:val="26"/>
          <w:szCs w:val="26"/>
        </w:rPr>
        <w:t>аз</w:t>
      </w:r>
      <w:r w:rsidRPr="000B68F6">
        <w:rPr>
          <w:sz w:val="26"/>
          <w:szCs w:val="26"/>
        </w:rPr>
        <w:t>н</w:t>
      </w:r>
      <w:r w:rsidRPr="000B68F6">
        <w:rPr>
          <w:spacing w:val="3"/>
          <w:sz w:val="26"/>
          <w:szCs w:val="26"/>
        </w:rPr>
        <w:t>а</w:t>
      </w:r>
      <w:r w:rsidRPr="000B68F6">
        <w:rPr>
          <w:spacing w:val="-1"/>
          <w:sz w:val="26"/>
          <w:szCs w:val="26"/>
        </w:rPr>
        <w:t>ч</w:t>
      </w:r>
      <w:r w:rsidRPr="000B68F6">
        <w:rPr>
          <w:sz w:val="26"/>
          <w:szCs w:val="26"/>
        </w:rPr>
        <w:t>ен</w:t>
      </w:r>
      <w:r w:rsidRPr="000B68F6">
        <w:rPr>
          <w:spacing w:val="1"/>
          <w:sz w:val="26"/>
          <w:szCs w:val="26"/>
        </w:rPr>
        <w:t>ны</w:t>
      </w:r>
      <w:r w:rsidRPr="000B68F6">
        <w:rPr>
          <w:sz w:val="26"/>
          <w:szCs w:val="26"/>
        </w:rPr>
        <w:t>е для</w:t>
      </w:r>
      <w:r w:rsidRPr="000B68F6">
        <w:rPr>
          <w:spacing w:val="17"/>
          <w:sz w:val="26"/>
          <w:szCs w:val="26"/>
        </w:rPr>
        <w:t xml:space="preserve"> </w:t>
      </w:r>
      <w:r w:rsidRPr="000B68F6">
        <w:rPr>
          <w:sz w:val="26"/>
          <w:szCs w:val="26"/>
        </w:rPr>
        <w:t>во</w:t>
      </w:r>
      <w:r w:rsidRPr="000B68F6">
        <w:rPr>
          <w:spacing w:val="2"/>
          <w:sz w:val="26"/>
          <w:szCs w:val="26"/>
        </w:rPr>
        <w:t>с</w:t>
      </w:r>
      <w:r w:rsidRPr="000B68F6">
        <w:rPr>
          <w:sz w:val="26"/>
          <w:szCs w:val="26"/>
        </w:rPr>
        <w:t>стан</w:t>
      </w:r>
      <w:r w:rsidRPr="000B68F6">
        <w:rPr>
          <w:spacing w:val="2"/>
          <w:sz w:val="26"/>
          <w:szCs w:val="26"/>
        </w:rPr>
        <w:t>о</w:t>
      </w:r>
      <w:r w:rsidRPr="000B68F6">
        <w:rPr>
          <w:sz w:val="26"/>
          <w:szCs w:val="26"/>
        </w:rPr>
        <w:t>вле</w:t>
      </w:r>
      <w:r w:rsidRPr="000B68F6">
        <w:rPr>
          <w:spacing w:val="1"/>
          <w:sz w:val="26"/>
          <w:szCs w:val="26"/>
        </w:rPr>
        <w:t>н</w:t>
      </w:r>
      <w:r w:rsidRPr="000B68F6">
        <w:rPr>
          <w:sz w:val="26"/>
          <w:szCs w:val="26"/>
        </w:rPr>
        <w:t>ия</w:t>
      </w:r>
      <w:r w:rsidRPr="000B68F6">
        <w:rPr>
          <w:spacing w:val="3"/>
          <w:sz w:val="26"/>
          <w:szCs w:val="26"/>
        </w:rPr>
        <w:t xml:space="preserve"> </w:t>
      </w:r>
      <w:r w:rsidRPr="000B68F6">
        <w:rPr>
          <w:sz w:val="26"/>
          <w:szCs w:val="26"/>
        </w:rPr>
        <w:t>и</w:t>
      </w:r>
      <w:r w:rsidRPr="000B68F6">
        <w:rPr>
          <w:spacing w:val="1"/>
          <w:sz w:val="26"/>
          <w:szCs w:val="26"/>
        </w:rPr>
        <w:t>з</w:t>
      </w:r>
      <w:r w:rsidRPr="000B68F6">
        <w:rPr>
          <w:sz w:val="26"/>
          <w:szCs w:val="26"/>
        </w:rPr>
        <w:t>ноше</w:t>
      </w:r>
      <w:r w:rsidRPr="000B68F6">
        <w:rPr>
          <w:spacing w:val="1"/>
          <w:sz w:val="26"/>
          <w:szCs w:val="26"/>
        </w:rPr>
        <w:t>н</w:t>
      </w:r>
      <w:r w:rsidRPr="000B68F6">
        <w:rPr>
          <w:sz w:val="26"/>
          <w:szCs w:val="26"/>
        </w:rPr>
        <w:t>н</w:t>
      </w:r>
      <w:r w:rsidRPr="000B68F6">
        <w:rPr>
          <w:spacing w:val="1"/>
          <w:sz w:val="26"/>
          <w:szCs w:val="26"/>
        </w:rPr>
        <w:t>ы</w:t>
      </w:r>
      <w:r w:rsidRPr="000B68F6">
        <w:rPr>
          <w:sz w:val="26"/>
          <w:szCs w:val="26"/>
        </w:rPr>
        <w:t>х</w:t>
      </w:r>
      <w:r w:rsidRPr="000B68F6">
        <w:rPr>
          <w:spacing w:val="8"/>
          <w:sz w:val="26"/>
          <w:szCs w:val="26"/>
        </w:rPr>
        <w:t xml:space="preserve"> </w:t>
      </w:r>
      <w:r w:rsidRPr="000B68F6">
        <w:rPr>
          <w:sz w:val="26"/>
          <w:szCs w:val="26"/>
        </w:rPr>
        <w:t>основ</w:t>
      </w:r>
      <w:r w:rsidRPr="000B68F6">
        <w:rPr>
          <w:spacing w:val="1"/>
          <w:sz w:val="26"/>
          <w:szCs w:val="26"/>
        </w:rPr>
        <w:t>ны</w:t>
      </w:r>
      <w:r w:rsidRPr="000B68F6">
        <w:rPr>
          <w:sz w:val="26"/>
          <w:szCs w:val="26"/>
        </w:rPr>
        <w:t>х</w:t>
      </w:r>
      <w:r w:rsidRPr="000B68F6">
        <w:rPr>
          <w:spacing w:val="9"/>
          <w:sz w:val="26"/>
          <w:szCs w:val="26"/>
        </w:rPr>
        <w:t xml:space="preserve"> </w:t>
      </w:r>
      <w:r w:rsidRPr="000B68F6">
        <w:rPr>
          <w:sz w:val="26"/>
          <w:szCs w:val="26"/>
        </w:rPr>
        <w:t>сред</w:t>
      </w:r>
      <w:r w:rsidRPr="000B68F6">
        <w:rPr>
          <w:spacing w:val="3"/>
          <w:sz w:val="26"/>
          <w:szCs w:val="26"/>
        </w:rPr>
        <w:t>с</w:t>
      </w:r>
      <w:r w:rsidRPr="000B68F6">
        <w:rPr>
          <w:sz w:val="26"/>
          <w:szCs w:val="26"/>
        </w:rPr>
        <w:t>тв</w:t>
      </w:r>
      <w:r w:rsidRPr="000B68F6">
        <w:rPr>
          <w:spacing w:val="11"/>
          <w:sz w:val="26"/>
          <w:szCs w:val="26"/>
        </w:rPr>
        <w:t xml:space="preserve"> </w:t>
      </w:r>
      <w:r w:rsidRPr="000B68F6">
        <w:rPr>
          <w:sz w:val="26"/>
          <w:szCs w:val="26"/>
        </w:rPr>
        <w:t>и пр</w:t>
      </w:r>
      <w:r w:rsidRPr="000B68F6">
        <w:rPr>
          <w:spacing w:val="1"/>
          <w:sz w:val="26"/>
          <w:szCs w:val="26"/>
        </w:rPr>
        <w:t>и</w:t>
      </w:r>
      <w:r w:rsidRPr="000B68F6">
        <w:rPr>
          <w:sz w:val="26"/>
          <w:szCs w:val="26"/>
        </w:rPr>
        <w:t>обрете</w:t>
      </w:r>
      <w:r w:rsidRPr="000B68F6">
        <w:rPr>
          <w:spacing w:val="1"/>
          <w:sz w:val="26"/>
          <w:szCs w:val="26"/>
        </w:rPr>
        <w:t>н</w:t>
      </w:r>
      <w:r w:rsidRPr="000B68F6">
        <w:rPr>
          <w:sz w:val="26"/>
          <w:szCs w:val="26"/>
        </w:rPr>
        <w:t>ия</w:t>
      </w:r>
      <w:r w:rsidRPr="000B68F6">
        <w:rPr>
          <w:spacing w:val="-14"/>
          <w:sz w:val="26"/>
          <w:szCs w:val="26"/>
        </w:rPr>
        <w:t xml:space="preserve"> </w:t>
      </w:r>
      <w:r w:rsidRPr="000B68F6">
        <w:rPr>
          <w:sz w:val="26"/>
          <w:szCs w:val="26"/>
        </w:rPr>
        <w:t>нов</w:t>
      </w:r>
      <w:r w:rsidRPr="000B68F6">
        <w:rPr>
          <w:spacing w:val="1"/>
          <w:sz w:val="26"/>
          <w:szCs w:val="26"/>
        </w:rPr>
        <w:t>ы</w:t>
      </w:r>
      <w:r w:rsidRPr="000B68F6">
        <w:rPr>
          <w:sz w:val="26"/>
          <w:szCs w:val="26"/>
        </w:rPr>
        <w:t>х.</w:t>
      </w:r>
    </w:p>
    <w:p w14:paraId="10FCC359" w14:textId="77777777"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sz w:val="26"/>
          <w:szCs w:val="26"/>
        </w:rPr>
        <w:t>В</w:t>
      </w:r>
      <w:r w:rsidRPr="000B68F6">
        <w:rPr>
          <w:spacing w:val="36"/>
          <w:sz w:val="26"/>
          <w:szCs w:val="26"/>
        </w:rPr>
        <w:t xml:space="preserve"> </w:t>
      </w:r>
      <w:r w:rsidRPr="000B68F6">
        <w:rPr>
          <w:sz w:val="26"/>
          <w:szCs w:val="26"/>
        </w:rPr>
        <w:t>совр</w:t>
      </w:r>
      <w:r w:rsidRPr="000B68F6">
        <w:rPr>
          <w:spacing w:val="2"/>
          <w:sz w:val="26"/>
          <w:szCs w:val="26"/>
        </w:rPr>
        <w:t>е</w:t>
      </w:r>
      <w:r w:rsidRPr="000B68F6">
        <w:rPr>
          <w:spacing w:val="-1"/>
          <w:sz w:val="26"/>
          <w:szCs w:val="26"/>
        </w:rPr>
        <w:t>м</w:t>
      </w:r>
      <w:r w:rsidRPr="000B68F6">
        <w:rPr>
          <w:sz w:val="26"/>
          <w:szCs w:val="26"/>
        </w:rPr>
        <w:t>ен</w:t>
      </w:r>
      <w:r w:rsidRPr="000B68F6">
        <w:rPr>
          <w:spacing w:val="1"/>
          <w:sz w:val="26"/>
          <w:szCs w:val="26"/>
        </w:rPr>
        <w:t>н</w:t>
      </w:r>
      <w:r w:rsidRPr="000B68F6">
        <w:rPr>
          <w:sz w:val="26"/>
          <w:szCs w:val="26"/>
        </w:rPr>
        <w:t>ой</w:t>
      </w:r>
      <w:r w:rsidRPr="000B68F6">
        <w:rPr>
          <w:spacing w:val="26"/>
          <w:sz w:val="26"/>
          <w:szCs w:val="26"/>
        </w:rPr>
        <w:t xml:space="preserve"> </w:t>
      </w:r>
      <w:r w:rsidRPr="000B68F6">
        <w:rPr>
          <w:sz w:val="26"/>
          <w:szCs w:val="26"/>
        </w:rPr>
        <w:t>от</w:t>
      </w:r>
      <w:r w:rsidRPr="000B68F6">
        <w:rPr>
          <w:spacing w:val="2"/>
          <w:sz w:val="26"/>
          <w:szCs w:val="26"/>
        </w:rPr>
        <w:t>е</w:t>
      </w:r>
      <w:r w:rsidRPr="000B68F6">
        <w:rPr>
          <w:spacing w:val="-1"/>
          <w:sz w:val="26"/>
          <w:szCs w:val="26"/>
        </w:rPr>
        <w:t>ч</w:t>
      </w:r>
      <w:r w:rsidRPr="000B68F6">
        <w:rPr>
          <w:spacing w:val="2"/>
          <w:sz w:val="26"/>
          <w:szCs w:val="26"/>
        </w:rPr>
        <w:t>е</w:t>
      </w:r>
      <w:r w:rsidRPr="000B68F6">
        <w:rPr>
          <w:sz w:val="26"/>
          <w:szCs w:val="26"/>
        </w:rPr>
        <w:t>ствен</w:t>
      </w:r>
      <w:r w:rsidRPr="000B68F6">
        <w:rPr>
          <w:spacing w:val="1"/>
          <w:sz w:val="26"/>
          <w:szCs w:val="26"/>
        </w:rPr>
        <w:t>н</w:t>
      </w:r>
      <w:r w:rsidRPr="000B68F6">
        <w:rPr>
          <w:sz w:val="26"/>
          <w:szCs w:val="26"/>
        </w:rPr>
        <w:t>ой</w:t>
      </w:r>
      <w:r w:rsidRPr="000B68F6">
        <w:rPr>
          <w:spacing w:val="22"/>
          <w:sz w:val="26"/>
          <w:szCs w:val="26"/>
        </w:rPr>
        <w:t xml:space="preserve"> </w:t>
      </w:r>
      <w:r w:rsidRPr="000B68F6">
        <w:rPr>
          <w:sz w:val="26"/>
          <w:szCs w:val="26"/>
        </w:rPr>
        <w:t>п</w:t>
      </w:r>
      <w:r w:rsidRPr="000B68F6">
        <w:rPr>
          <w:spacing w:val="3"/>
          <w:sz w:val="26"/>
          <w:szCs w:val="26"/>
        </w:rPr>
        <w:t>р</w:t>
      </w:r>
      <w:r w:rsidRPr="000B68F6">
        <w:rPr>
          <w:sz w:val="26"/>
          <w:szCs w:val="26"/>
        </w:rPr>
        <w:t>а</w:t>
      </w:r>
      <w:r w:rsidRPr="000B68F6">
        <w:rPr>
          <w:spacing w:val="-1"/>
          <w:sz w:val="26"/>
          <w:szCs w:val="26"/>
        </w:rPr>
        <w:t>к</w:t>
      </w:r>
      <w:r w:rsidRPr="000B68F6">
        <w:rPr>
          <w:sz w:val="26"/>
          <w:szCs w:val="26"/>
        </w:rPr>
        <w:t>т</w:t>
      </w:r>
      <w:r w:rsidRPr="000B68F6">
        <w:rPr>
          <w:spacing w:val="2"/>
          <w:sz w:val="26"/>
          <w:szCs w:val="26"/>
        </w:rPr>
        <w:t>и</w:t>
      </w:r>
      <w:r w:rsidRPr="000B68F6">
        <w:rPr>
          <w:spacing w:val="-1"/>
          <w:sz w:val="26"/>
          <w:szCs w:val="26"/>
        </w:rPr>
        <w:t>к</w:t>
      </w:r>
      <w:r w:rsidRPr="000B68F6">
        <w:rPr>
          <w:sz w:val="26"/>
          <w:szCs w:val="26"/>
        </w:rPr>
        <w:t>е</w:t>
      </w:r>
      <w:r w:rsidRPr="000B68F6">
        <w:rPr>
          <w:spacing w:val="30"/>
          <w:sz w:val="26"/>
          <w:szCs w:val="26"/>
        </w:rPr>
        <w:t xml:space="preserve"> </w:t>
      </w:r>
      <w:r w:rsidRPr="000B68F6">
        <w:rPr>
          <w:spacing w:val="2"/>
          <w:sz w:val="26"/>
          <w:szCs w:val="26"/>
        </w:rPr>
        <w:t>а</w:t>
      </w:r>
      <w:r w:rsidRPr="000B68F6">
        <w:rPr>
          <w:spacing w:val="-1"/>
          <w:sz w:val="26"/>
          <w:szCs w:val="26"/>
        </w:rPr>
        <w:t>м</w:t>
      </w:r>
      <w:r w:rsidRPr="000B68F6">
        <w:rPr>
          <w:sz w:val="26"/>
          <w:szCs w:val="26"/>
        </w:rPr>
        <w:t>орти</w:t>
      </w:r>
      <w:r w:rsidRPr="000B68F6">
        <w:rPr>
          <w:spacing w:val="1"/>
          <w:sz w:val="26"/>
          <w:szCs w:val="26"/>
        </w:rPr>
        <w:t>з</w:t>
      </w:r>
      <w:r w:rsidRPr="000B68F6">
        <w:rPr>
          <w:sz w:val="26"/>
          <w:szCs w:val="26"/>
        </w:rPr>
        <w:t>ац</w:t>
      </w:r>
      <w:r w:rsidRPr="000B68F6">
        <w:rPr>
          <w:spacing w:val="6"/>
          <w:sz w:val="26"/>
          <w:szCs w:val="26"/>
        </w:rPr>
        <w:t>и</w:t>
      </w:r>
      <w:r w:rsidRPr="000B68F6">
        <w:rPr>
          <w:sz w:val="26"/>
          <w:szCs w:val="26"/>
        </w:rPr>
        <w:t>я</w:t>
      </w:r>
      <w:r w:rsidRPr="000B68F6">
        <w:rPr>
          <w:spacing w:val="25"/>
          <w:sz w:val="26"/>
          <w:szCs w:val="26"/>
        </w:rPr>
        <w:t xml:space="preserve"> </w:t>
      </w:r>
      <w:r w:rsidRPr="000B68F6">
        <w:rPr>
          <w:sz w:val="26"/>
          <w:szCs w:val="26"/>
        </w:rPr>
        <w:t>не</w:t>
      </w:r>
      <w:r w:rsidRPr="000B68F6">
        <w:rPr>
          <w:spacing w:val="38"/>
          <w:sz w:val="26"/>
          <w:szCs w:val="26"/>
        </w:rPr>
        <w:t xml:space="preserve"> </w:t>
      </w:r>
      <w:r w:rsidRPr="000B68F6">
        <w:rPr>
          <w:sz w:val="26"/>
          <w:szCs w:val="26"/>
        </w:rPr>
        <w:t>и</w:t>
      </w:r>
      <w:r w:rsidRPr="000B68F6">
        <w:rPr>
          <w:spacing w:val="2"/>
          <w:sz w:val="26"/>
          <w:szCs w:val="26"/>
        </w:rPr>
        <w:t>г</w:t>
      </w:r>
      <w:r w:rsidRPr="000B68F6">
        <w:rPr>
          <w:sz w:val="26"/>
          <w:szCs w:val="26"/>
        </w:rPr>
        <w:t>ра</w:t>
      </w:r>
      <w:r w:rsidRPr="000B68F6">
        <w:rPr>
          <w:spacing w:val="2"/>
          <w:sz w:val="26"/>
          <w:szCs w:val="26"/>
        </w:rPr>
        <w:t>е</w:t>
      </w:r>
      <w:r w:rsidRPr="000B68F6">
        <w:rPr>
          <w:sz w:val="26"/>
          <w:szCs w:val="26"/>
        </w:rPr>
        <w:t>т</w:t>
      </w:r>
      <w:r w:rsidRPr="000B68F6">
        <w:rPr>
          <w:spacing w:val="30"/>
          <w:sz w:val="26"/>
          <w:szCs w:val="26"/>
        </w:rPr>
        <w:t xml:space="preserve"> </w:t>
      </w:r>
      <w:r w:rsidRPr="000B68F6">
        <w:rPr>
          <w:spacing w:val="5"/>
          <w:sz w:val="26"/>
          <w:szCs w:val="26"/>
        </w:rPr>
        <w:t>с</w:t>
      </w:r>
      <w:r w:rsidRPr="000B68F6">
        <w:rPr>
          <w:spacing w:val="-5"/>
          <w:sz w:val="26"/>
          <w:szCs w:val="26"/>
        </w:rPr>
        <w:t>у</w:t>
      </w:r>
      <w:r w:rsidRPr="000B68F6">
        <w:rPr>
          <w:spacing w:val="2"/>
          <w:sz w:val="26"/>
          <w:szCs w:val="26"/>
        </w:rPr>
        <w:t>щ</w:t>
      </w:r>
      <w:r w:rsidRPr="000B68F6">
        <w:rPr>
          <w:sz w:val="26"/>
          <w:szCs w:val="26"/>
        </w:rPr>
        <w:t>ествен</w:t>
      </w:r>
      <w:r w:rsidRPr="000B68F6">
        <w:rPr>
          <w:spacing w:val="1"/>
          <w:sz w:val="26"/>
          <w:szCs w:val="26"/>
        </w:rPr>
        <w:t>н</w:t>
      </w:r>
      <w:r w:rsidRPr="000B68F6">
        <w:rPr>
          <w:sz w:val="26"/>
          <w:szCs w:val="26"/>
        </w:rPr>
        <w:t>ой роли в</w:t>
      </w:r>
      <w:r w:rsidRPr="000B68F6">
        <w:rPr>
          <w:spacing w:val="6"/>
          <w:sz w:val="26"/>
          <w:szCs w:val="26"/>
        </w:rPr>
        <w:t xml:space="preserve"> </w:t>
      </w:r>
      <w:r w:rsidRPr="000B68F6">
        <w:rPr>
          <w:sz w:val="26"/>
          <w:szCs w:val="26"/>
        </w:rPr>
        <w:t>техн</w:t>
      </w:r>
      <w:r w:rsidRPr="000B68F6">
        <w:rPr>
          <w:spacing w:val="3"/>
          <w:sz w:val="26"/>
          <w:szCs w:val="26"/>
        </w:rPr>
        <w:t>и</w:t>
      </w:r>
      <w:r w:rsidRPr="000B68F6">
        <w:rPr>
          <w:spacing w:val="-1"/>
          <w:sz w:val="26"/>
          <w:szCs w:val="26"/>
        </w:rPr>
        <w:t>ч</w:t>
      </w:r>
      <w:r w:rsidRPr="000B68F6">
        <w:rPr>
          <w:sz w:val="26"/>
          <w:szCs w:val="26"/>
        </w:rPr>
        <w:t>ес</w:t>
      </w:r>
      <w:r w:rsidRPr="000B68F6">
        <w:rPr>
          <w:spacing w:val="1"/>
          <w:sz w:val="26"/>
          <w:szCs w:val="26"/>
        </w:rPr>
        <w:t>к</w:t>
      </w:r>
      <w:r w:rsidRPr="000B68F6">
        <w:rPr>
          <w:sz w:val="26"/>
          <w:szCs w:val="26"/>
        </w:rPr>
        <w:t>ом</w:t>
      </w:r>
      <w:r w:rsidRPr="000B68F6">
        <w:rPr>
          <w:spacing w:val="-8"/>
          <w:sz w:val="26"/>
          <w:szCs w:val="26"/>
        </w:rPr>
        <w:t xml:space="preserve"> </w:t>
      </w:r>
      <w:r w:rsidRPr="000B68F6">
        <w:rPr>
          <w:spacing w:val="3"/>
          <w:sz w:val="26"/>
          <w:szCs w:val="26"/>
        </w:rPr>
        <w:t>п</w:t>
      </w:r>
      <w:r w:rsidRPr="000B68F6">
        <w:rPr>
          <w:sz w:val="26"/>
          <w:szCs w:val="26"/>
        </w:rPr>
        <w:t>еревоо</w:t>
      </w:r>
      <w:r w:rsidRPr="000B68F6">
        <w:rPr>
          <w:spacing w:val="5"/>
          <w:sz w:val="26"/>
          <w:szCs w:val="26"/>
        </w:rPr>
        <w:t>р</w:t>
      </w:r>
      <w:r w:rsidRPr="000B68F6">
        <w:rPr>
          <w:spacing w:val="-5"/>
          <w:sz w:val="26"/>
          <w:szCs w:val="26"/>
        </w:rPr>
        <w:t>у</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и</w:t>
      </w:r>
      <w:r w:rsidRPr="000B68F6">
        <w:rPr>
          <w:spacing w:val="-12"/>
          <w:sz w:val="26"/>
          <w:szCs w:val="26"/>
        </w:rPr>
        <w:t xml:space="preserve"> </w:t>
      </w:r>
      <w:r w:rsidRPr="000B68F6">
        <w:rPr>
          <w:sz w:val="26"/>
          <w:szCs w:val="26"/>
        </w:rPr>
        <w:t>и</w:t>
      </w:r>
      <w:r w:rsidRPr="000B68F6">
        <w:rPr>
          <w:spacing w:val="10"/>
          <w:sz w:val="26"/>
          <w:szCs w:val="26"/>
        </w:rPr>
        <w:t xml:space="preserve"> </w:t>
      </w:r>
      <w:r w:rsidRPr="000B68F6">
        <w:rPr>
          <w:spacing w:val="-1"/>
          <w:sz w:val="26"/>
          <w:szCs w:val="26"/>
        </w:rPr>
        <w:t>м</w:t>
      </w:r>
      <w:r w:rsidRPr="000B68F6">
        <w:rPr>
          <w:sz w:val="26"/>
          <w:szCs w:val="26"/>
        </w:rPr>
        <w:t>о</w:t>
      </w:r>
      <w:r w:rsidRPr="000B68F6">
        <w:rPr>
          <w:spacing w:val="2"/>
          <w:sz w:val="26"/>
          <w:szCs w:val="26"/>
        </w:rPr>
        <w:t>д</w:t>
      </w:r>
      <w:r w:rsidRPr="000B68F6">
        <w:rPr>
          <w:sz w:val="26"/>
          <w:szCs w:val="26"/>
        </w:rPr>
        <w:t>ерн</w:t>
      </w:r>
      <w:r w:rsidRPr="000B68F6">
        <w:rPr>
          <w:spacing w:val="1"/>
          <w:sz w:val="26"/>
          <w:szCs w:val="26"/>
        </w:rPr>
        <w:t>из</w:t>
      </w:r>
      <w:r w:rsidRPr="000B68F6">
        <w:rPr>
          <w:sz w:val="26"/>
          <w:szCs w:val="26"/>
        </w:rPr>
        <w:t>ац</w:t>
      </w:r>
      <w:r w:rsidRPr="000B68F6">
        <w:rPr>
          <w:spacing w:val="1"/>
          <w:sz w:val="26"/>
          <w:szCs w:val="26"/>
        </w:rPr>
        <w:t>и</w:t>
      </w:r>
      <w:r w:rsidRPr="000B68F6">
        <w:rPr>
          <w:sz w:val="26"/>
          <w:szCs w:val="26"/>
        </w:rPr>
        <w:t>и</w:t>
      </w:r>
      <w:r w:rsidRPr="000B68F6">
        <w:rPr>
          <w:spacing w:val="-11"/>
          <w:sz w:val="26"/>
          <w:szCs w:val="26"/>
        </w:rPr>
        <w:t xml:space="preserve"> </w:t>
      </w:r>
      <w:r w:rsidRPr="000B68F6">
        <w:rPr>
          <w:sz w:val="26"/>
          <w:szCs w:val="26"/>
        </w:rPr>
        <w:t>фир</w:t>
      </w:r>
      <w:r w:rsidRPr="000B68F6">
        <w:rPr>
          <w:spacing w:val="3"/>
          <w:sz w:val="26"/>
          <w:szCs w:val="26"/>
        </w:rPr>
        <w:t>м</w:t>
      </w:r>
      <w:r w:rsidRPr="000B68F6">
        <w:rPr>
          <w:sz w:val="26"/>
          <w:szCs w:val="26"/>
        </w:rPr>
        <w:t>,</w:t>
      </w:r>
      <w:r w:rsidRPr="000B68F6">
        <w:rPr>
          <w:spacing w:val="-3"/>
          <w:sz w:val="26"/>
          <w:szCs w:val="26"/>
        </w:rPr>
        <w:t xml:space="preserve"> </w:t>
      </w:r>
      <w:r w:rsidRPr="000B68F6">
        <w:rPr>
          <w:sz w:val="26"/>
          <w:szCs w:val="26"/>
        </w:rPr>
        <w:t>всл</w:t>
      </w:r>
      <w:r w:rsidRPr="000B68F6">
        <w:rPr>
          <w:spacing w:val="3"/>
          <w:sz w:val="26"/>
          <w:szCs w:val="26"/>
        </w:rPr>
        <w:t>е</w:t>
      </w:r>
      <w:r w:rsidRPr="000B68F6">
        <w:rPr>
          <w:sz w:val="26"/>
          <w:szCs w:val="26"/>
        </w:rPr>
        <w:t>дствие</w:t>
      </w:r>
      <w:r w:rsidRPr="000B68F6">
        <w:rPr>
          <w:spacing w:val="-5"/>
          <w:sz w:val="26"/>
          <w:szCs w:val="26"/>
        </w:rPr>
        <w:t xml:space="preserve"> </w:t>
      </w:r>
      <w:r w:rsidRPr="000B68F6">
        <w:rPr>
          <w:sz w:val="26"/>
          <w:szCs w:val="26"/>
        </w:rPr>
        <w:t>то</w:t>
      </w:r>
      <w:r w:rsidRPr="000B68F6">
        <w:rPr>
          <w:spacing w:val="-1"/>
          <w:sz w:val="26"/>
          <w:szCs w:val="26"/>
        </w:rPr>
        <w:t>г</w:t>
      </w:r>
      <w:r w:rsidRPr="000B68F6">
        <w:rPr>
          <w:spacing w:val="2"/>
          <w:sz w:val="26"/>
          <w:szCs w:val="26"/>
        </w:rPr>
        <w:t>о</w:t>
      </w:r>
      <w:r w:rsidRPr="000B68F6">
        <w:rPr>
          <w:sz w:val="26"/>
          <w:szCs w:val="26"/>
        </w:rPr>
        <w:t>,</w:t>
      </w:r>
      <w:r w:rsidRPr="000B68F6">
        <w:rPr>
          <w:spacing w:val="4"/>
          <w:sz w:val="26"/>
          <w:szCs w:val="26"/>
        </w:rPr>
        <w:t xml:space="preserve"> </w:t>
      </w:r>
      <w:r w:rsidRPr="000B68F6">
        <w:rPr>
          <w:spacing w:val="-1"/>
          <w:sz w:val="26"/>
          <w:szCs w:val="26"/>
        </w:rPr>
        <w:t>ч</w:t>
      </w:r>
      <w:r w:rsidRPr="000B68F6">
        <w:rPr>
          <w:sz w:val="26"/>
          <w:szCs w:val="26"/>
        </w:rPr>
        <w:t>то</w:t>
      </w:r>
      <w:r w:rsidRPr="000B68F6">
        <w:rPr>
          <w:spacing w:val="2"/>
          <w:sz w:val="26"/>
          <w:szCs w:val="26"/>
        </w:rPr>
        <w:t xml:space="preserve"> </w:t>
      </w:r>
      <w:r w:rsidRPr="000B68F6">
        <w:rPr>
          <w:spacing w:val="-1"/>
          <w:sz w:val="26"/>
          <w:szCs w:val="26"/>
        </w:rPr>
        <w:t>э</w:t>
      </w:r>
      <w:r w:rsidRPr="000B68F6">
        <w:rPr>
          <w:spacing w:val="2"/>
          <w:sz w:val="26"/>
          <w:szCs w:val="26"/>
        </w:rPr>
        <w:t>т</w:t>
      </w:r>
      <w:r w:rsidRPr="000B68F6">
        <w:rPr>
          <w:sz w:val="26"/>
          <w:szCs w:val="26"/>
        </w:rPr>
        <w:t>от фонд</w:t>
      </w:r>
      <w:r w:rsidRPr="000B68F6">
        <w:rPr>
          <w:spacing w:val="11"/>
          <w:sz w:val="26"/>
          <w:szCs w:val="26"/>
        </w:rPr>
        <w:t xml:space="preserve"> </w:t>
      </w:r>
      <w:r w:rsidRPr="000B68F6">
        <w:rPr>
          <w:sz w:val="26"/>
          <w:szCs w:val="26"/>
        </w:rPr>
        <w:t>на</w:t>
      </w:r>
      <w:r w:rsidRPr="000B68F6">
        <w:rPr>
          <w:spacing w:val="14"/>
          <w:sz w:val="26"/>
          <w:szCs w:val="26"/>
        </w:rPr>
        <w:t xml:space="preserve"> </w:t>
      </w:r>
      <w:r w:rsidRPr="000B68F6">
        <w:rPr>
          <w:sz w:val="26"/>
          <w:szCs w:val="26"/>
        </w:rPr>
        <w:t>повер</w:t>
      </w:r>
      <w:r w:rsidRPr="000B68F6">
        <w:rPr>
          <w:spacing w:val="4"/>
          <w:sz w:val="26"/>
          <w:szCs w:val="26"/>
        </w:rPr>
        <w:t>к</w:t>
      </w:r>
      <w:r w:rsidRPr="000B68F6">
        <w:rPr>
          <w:sz w:val="26"/>
          <w:szCs w:val="26"/>
        </w:rPr>
        <w:t>у</w:t>
      </w:r>
      <w:r w:rsidRPr="000B68F6">
        <w:rPr>
          <w:spacing w:val="1"/>
          <w:sz w:val="26"/>
          <w:szCs w:val="26"/>
        </w:rPr>
        <w:t xml:space="preserve"> </w:t>
      </w:r>
      <w:r w:rsidRPr="000B68F6">
        <w:rPr>
          <w:sz w:val="26"/>
          <w:szCs w:val="26"/>
        </w:rPr>
        <w:t>я</w:t>
      </w:r>
      <w:r w:rsidRPr="000B68F6">
        <w:rPr>
          <w:spacing w:val="3"/>
          <w:sz w:val="26"/>
          <w:szCs w:val="26"/>
        </w:rPr>
        <w:t>в</w:t>
      </w:r>
      <w:r w:rsidRPr="000B68F6">
        <w:rPr>
          <w:sz w:val="26"/>
          <w:szCs w:val="26"/>
        </w:rPr>
        <w:t>л</w:t>
      </w:r>
      <w:r w:rsidRPr="000B68F6">
        <w:rPr>
          <w:spacing w:val="1"/>
          <w:sz w:val="26"/>
          <w:szCs w:val="26"/>
        </w:rPr>
        <w:t>я</w:t>
      </w:r>
      <w:r w:rsidRPr="000B68F6">
        <w:rPr>
          <w:sz w:val="26"/>
          <w:szCs w:val="26"/>
        </w:rPr>
        <w:t>ется</w:t>
      </w:r>
      <w:r w:rsidRPr="000B68F6">
        <w:rPr>
          <w:spacing w:val="7"/>
          <w:sz w:val="26"/>
          <w:szCs w:val="26"/>
        </w:rPr>
        <w:t xml:space="preserve"> </w:t>
      </w:r>
      <w:r w:rsidRPr="000B68F6">
        <w:rPr>
          <w:spacing w:val="-1"/>
          <w:sz w:val="26"/>
          <w:szCs w:val="26"/>
        </w:rPr>
        <w:t>ч</w:t>
      </w:r>
      <w:r w:rsidRPr="000B68F6">
        <w:rPr>
          <w:sz w:val="26"/>
          <w:szCs w:val="26"/>
        </w:rPr>
        <w:t>исто</w:t>
      </w:r>
      <w:r w:rsidRPr="000B68F6">
        <w:rPr>
          <w:spacing w:val="14"/>
          <w:sz w:val="26"/>
          <w:szCs w:val="26"/>
        </w:rPr>
        <w:t xml:space="preserve"> </w:t>
      </w:r>
      <w:r w:rsidRPr="000B68F6">
        <w:rPr>
          <w:spacing w:val="-5"/>
          <w:sz w:val="26"/>
          <w:szCs w:val="26"/>
        </w:rPr>
        <w:t>у</w:t>
      </w:r>
      <w:r w:rsidRPr="000B68F6">
        <w:rPr>
          <w:spacing w:val="-1"/>
          <w:sz w:val="26"/>
          <w:szCs w:val="26"/>
        </w:rPr>
        <w:t>ч</w:t>
      </w:r>
      <w:r w:rsidRPr="000B68F6">
        <w:rPr>
          <w:spacing w:val="2"/>
          <w:sz w:val="26"/>
          <w:szCs w:val="26"/>
        </w:rPr>
        <w:t>е</w:t>
      </w:r>
      <w:r w:rsidRPr="000B68F6">
        <w:rPr>
          <w:sz w:val="26"/>
          <w:szCs w:val="26"/>
        </w:rPr>
        <w:t>тн</w:t>
      </w:r>
      <w:r w:rsidRPr="000B68F6">
        <w:rPr>
          <w:spacing w:val="3"/>
          <w:sz w:val="26"/>
          <w:szCs w:val="26"/>
        </w:rPr>
        <w:t>ы</w:t>
      </w:r>
      <w:r w:rsidRPr="000B68F6">
        <w:rPr>
          <w:spacing w:val="-1"/>
          <w:sz w:val="26"/>
          <w:szCs w:val="26"/>
        </w:rPr>
        <w:t>м</w:t>
      </w:r>
      <w:r w:rsidRPr="000B68F6">
        <w:rPr>
          <w:sz w:val="26"/>
          <w:szCs w:val="26"/>
        </w:rPr>
        <w:t>,</w:t>
      </w:r>
      <w:r w:rsidRPr="000B68F6">
        <w:rPr>
          <w:spacing w:val="5"/>
          <w:sz w:val="26"/>
          <w:szCs w:val="26"/>
        </w:rPr>
        <w:t xml:space="preserve"> </w:t>
      </w:r>
      <w:r w:rsidRPr="000B68F6">
        <w:rPr>
          <w:sz w:val="26"/>
          <w:szCs w:val="26"/>
        </w:rPr>
        <w:t>«</w:t>
      </w:r>
      <w:r w:rsidRPr="000B68F6">
        <w:rPr>
          <w:spacing w:val="5"/>
          <w:sz w:val="26"/>
          <w:szCs w:val="26"/>
        </w:rPr>
        <w:t>б</w:t>
      </w:r>
      <w:r w:rsidRPr="000B68F6">
        <w:rPr>
          <w:spacing w:val="-5"/>
          <w:sz w:val="26"/>
          <w:szCs w:val="26"/>
        </w:rPr>
        <w:t>у</w:t>
      </w:r>
      <w:r w:rsidRPr="000B68F6">
        <w:rPr>
          <w:spacing w:val="-1"/>
          <w:sz w:val="26"/>
          <w:szCs w:val="26"/>
        </w:rPr>
        <w:t>м</w:t>
      </w:r>
      <w:r w:rsidRPr="000B68F6">
        <w:rPr>
          <w:sz w:val="26"/>
          <w:szCs w:val="26"/>
        </w:rPr>
        <w:t>а</w:t>
      </w:r>
      <w:r w:rsidRPr="000B68F6">
        <w:rPr>
          <w:spacing w:val="1"/>
          <w:sz w:val="26"/>
          <w:szCs w:val="26"/>
        </w:rPr>
        <w:t>ж</w:t>
      </w:r>
      <w:r w:rsidRPr="000B68F6">
        <w:rPr>
          <w:sz w:val="26"/>
          <w:szCs w:val="26"/>
        </w:rPr>
        <w:t>н</w:t>
      </w:r>
      <w:r w:rsidRPr="000B68F6">
        <w:rPr>
          <w:spacing w:val="4"/>
          <w:sz w:val="26"/>
          <w:szCs w:val="26"/>
        </w:rPr>
        <w:t>ы</w:t>
      </w:r>
      <w:r w:rsidRPr="000B68F6">
        <w:rPr>
          <w:spacing w:val="1"/>
          <w:sz w:val="26"/>
          <w:szCs w:val="26"/>
        </w:rPr>
        <w:t>м</w:t>
      </w:r>
      <w:r w:rsidRPr="000B68F6">
        <w:rPr>
          <w:spacing w:val="-2"/>
          <w:sz w:val="26"/>
          <w:szCs w:val="26"/>
        </w:rPr>
        <w:t>»</w:t>
      </w:r>
      <w:r w:rsidRPr="000B68F6">
        <w:rPr>
          <w:sz w:val="26"/>
          <w:szCs w:val="26"/>
        </w:rPr>
        <w:t>. На</w:t>
      </w:r>
      <w:r w:rsidRPr="000B68F6">
        <w:rPr>
          <w:spacing w:val="3"/>
          <w:sz w:val="26"/>
          <w:szCs w:val="26"/>
        </w:rPr>
        <w:t>л</w:t>
      </w:r>
      <w:r w:rsidRPr="000B68F6">
        <w:rPr>
          <w:sz w:val="26"/>
          <w:szCs w:val="26"/>
        </w:rPr>
        <w:t>ичие</w:t>
      </w:r>
      <w:r w:rsidRPr="000B68F6">
        <w:rPr>
          <w:spacing w:val="7"/>
          <w:sz w:val="26"/>
          <w:szCs w:val="26"/>
        </w:rPr>
        <w:t xml:space="preserve"> </w:t>
      </w:r>
      <w:r w:rsidRPr="000B68F6">
        <w:rPr>
          <w:spacing w:val="-1"/>
          <w:sz w:val="26"/>
          <w:szCs w:val="26"/>
        </w:rPr>
        <w:t>э</w:t>
      </w:r>
      <w:r w:rsidRPr="000B68F6">
        <w:rPr>
          <w:sz w:val="26"/>
          <w:szCs w:val="26"/>
        </w:rPr>
        <w:t>т</w:t>
      </w:r>
      <w:r w:rsidRPr="000B68F6">
        <w:rPr>
          <w:spacing w:val="2"/>
          <w:sz w:val="26"/>
          <w:szCs w:val="26"/>
        </w:rPr>
        <w:t>о</w:t>
      </w:r>
      <w:r w:rsidRPr="000B68F6">
        <w:rPr>
          <w:sz w:val="26"/>
          <w:szCs w:val="26"/>
        </w:rPr>
        <w:t>го</w:t>
      </w:r>
      <w:r w:rsidRPr="000B68F6">
        <w:rPr>
          <w:spacing w:val="9"/>
          <w:sz w:val="26"/>
          <w:szCs w:val="26"/>
        </w:rPr>
        <w:t xml:space="preserve"> </w:t>
      </w:r>
      <w:r w:rsidRPr="000B68F6">
        <w:rPr>
          <w:sz w:val="26"/>
          <w:szCs w:val="26"/>
        </w:rPr>
        <w:t>фонда</w:t>
      </w:r>
      <w:r w:rsidRPr="000B68F6">
        <w:rPr>
          <w:spacing w:val="9"/>
          <w:sz w:val="26"/>
          <w:szCs w:val="26"/>
        </w:rPr>
        <w:t xml:space="preserve"> </w:t>
      </w:r>
      <w:r w:rsidRPr="000B68F6">
        <w:rPr>
          <w:sz w:val="26"/>
          <w:szCs w:val="26"/>
        </w:rPr>
        <w:t>не о</w:t>
      </w:r>
      <w:r w:rsidRPr="000B68F6">
        <w:rPr>
          <w:spacing w:val="1"/>
          <w:sz w:val="26"/>
          <w:szCs w:val="26"/>
        </w:rPr>
        <w:t>з</w:t>
      </w:r>
      <w:r w:rsidRPr="000B68F6">
        <w:rPr>
          <w:sz w:val="26"/>
          <w:szCs w:val="26"/>
        </w:rPr>
        <w:t>начает</w:t>
      </w:r>
      <w:r w:rsidRPr="000B68F6">
        <w:rPr>
          <w:spacing w:val="30"/>
          <w:sz w:val="26"/>
          <w:szCs w:val="26"/>
        </w:rPr>
        <w:t xml:space="preserve"> </w:t>
      </w:r>
      <w:r w:rsidRPr="000B68F6">
        <w:rPr>
          <w:sz w:val="26"/>
          <w:szCs w:val="26"/>
        </w:rPr>
        <w:t>на</w:t>
      </w:r>
      <w:r w:rsidRPr="000B68F6">
        <w:rPr>
          <w:spacing w:val="1"/>
          <w:sz w:val="26"/>
          <w:szCs w:val="26"/>
        </w:rPr>
        <w:t>л</w:t>
      </w:r>
      <w:r w:rsidRPr="000B68F6">
        <w:rPr>
          <w:sz w:val="26"/>
          <w:szCs w:val="26"/>
        </w:rPr>
        <w:t>ичия</w:t>
      </w:r>
      <w:r w:rsidRPr="000B68F6">
        <w:rPr>
          <w:spacing w:val="32"/>
          <w:sz w:val="26"/>
          <w:szCs w:val="26"/>
        </w:rPr>
        <w:t xml:space="preserve"> </w:t>
      </w:r>
      <w:r w:rsidRPr="000B68F6">
        <w:rPr>
          <w:sz w:val="26"/>
          <w:szCs w:val="26"/>
        </w:rPr>
        <w:t>о</w:t>
      </w:r>
      <w:r w:rsidRPr="000B68F6">
        <w:rPr>
          <w:spacing w:val="2"/>
          <w:sz w:val="26"/>
          <w:szCs w:val="26"/>
        </w:rPr>
        <w:t>б</w:t>
      </w:r>
      <w:r w:rsidRPr="000B68F6">
        <w:rPr>
          <w:sz w:val="26"/>
          <w:szCs w:val="26"/>
        </w:rPr>
        <w:t>оротн</w:t>
      </w:r>
      <w:r w:rsidRPr="000B68F6">
        <w:rPr>
          <w:spacing w:val="1"/>
          <w:sz w:val="26"/>
          <w:szCs w:val="26"/>
        </w:rPr>
        <w:t>ы</w:t>
      </w:r>
      <w:r w:rsidRPr="000B68F6">
        <w:rPr>
          <w:sz w:val="26"/>
          <w:szCs w:val="26"/>
        </w:rPr>
        <w:t>х</w:t>
      </w:r>
      <w:r w:rsidRPr="000B68F6">
        <w:rPr>
          <w:spacing w:val="28"/>
          <w:sz w:val="26"/>
          <w:szCs w:val="26"/>
        </w:rPr>
        <w:t xml:space="preserve"> </w:t>
      </w:r>
      <w:r w:rsidRPr="000B68F6">
        <w:rPr>
          <w:sz w:val="26"/>
          <w:szCs w:val="26"/>
        </w:rPr>
        <w:t>сред</w:t>
      </w:r>
      <w:r w:rsidRPr="000B68F6">
        <w:rPr>
          <w:spacing w:val="3"/>
          <w:sz w:val="26"/>
          <w:szCs w:val="26"/>
        </w:rPr>
        <w:t>с</w:t>
      </w:r>
      <w:r w:rsidRPr="000B68F6">
        <w:rPr>
          <w:sz w:val="26"/>
          <w:szCs w:val="26"/>
        </w:rPr>
        <w:t>тв,</w:t>
      </w:r>
      <w:r w:rsidRPr="000B68F6">
        <w:rPr>
          <w:spacing w:val="31"/>
          <w:sz w:val="26"/>
          <w:szCs w:val="26"/>
        </w:rPr>
        <w:t xml:space="preserve"> </w:t>
      </w:r>
      <w:r w:rsidRPr="000B68F6">
        <w:rPr>
          <w:sz w:val="26"/>
          <w:szCs w:val="26"/>
        </w:rPr>
        <w:t>пр</w:t>
      </w:r>
      <w:r w:rsidRPr="000B68F6">
        <w:rPr>
          <w:spacing w:val="3"/>
          <w:sz w:val="26"/>
          <w:szCs w:val="26"/>
        </w:rPr>
        <w:t>е</w:t>
      </w:r>
      <w:r w:rsidRPr="000B68F6">
        <w:rPr>
          <w:spacing w:val="1"/>
          <w:sz w:val="26"/>
          <w:szCs w:val="26"/>
        </w:rPr>
        <w:t>ж</w:t>
      </w:r>
      <w:r w:rsidRPr="000B68F6">
        <w:rPr>
          <w:sz w:val="26"/>
          <w:szCs w:val="26"/>
        </w:rPr>
        <w:t>де</w:t>
      </w:r>
      <w:r w:rsidRPr="000B68F6">
        <w:rPr>
          <w:spacing w:val="32"/>
          <w:sz w:val="26"/>
          <w:szCs w:val="26"/>
        </w:rPr>
        <w:t xml:space="preserve"> </w:t>
      </w:r>
      <w:r w:rsidRPr="000B68F6">
        <w:rPr>
          <w:sz w:val="26"/>
          <w:szCs w:val="26"/>
        </w:rPr>
        <w:t>всего</w:t>
      </w:r>
      <w:r w:rsidRPr="000B68F6">
        <w:rPr>
          <w:spacing w:val="34"/>
          <w:sz w:val="26"/>
          <w:szCs w:val="26"/>
        </w:rPr>
        <w:t xml:space="preserve"> </w:t>
      </w:r>
      <w:r w:rsidRPr="000B68F6">
        <w:rPr>
          <w:sz w:val="26"/>
          <w:szCs w:val="26"/>
        </w:rPr>
        <w:t>ден</w:t>
      </w:r>
      <w:r w:rsidRPr="000B68F6">
        <w:rPr>
          <w:spacing w:val="1"/>
          <w:sz w:val="26"/>
          <w:szCs w:val="26"/>
        </w:rPr>
        <w:t>еж</w:t>
      </w:r>
      <w:r w:rsidRPr="000B68F6">
        <w:rPr>
          <w:sz w:val="26"/>
          <w:szCs w:val="26"/>
        </w:rPr>
        <w:t>н</w:t>
      </w:r>
      <w:r w:rsidRPr="000B68F6">
        <w:rPr>
          <w:spacing w:val="1"/>
          <w:sz w:val="26"/>
          <w:szCs w:val="26"/>
        </w:rPr>
        <w:t>ы</w:t>
      </w:r>
      <w:r w:rsidRPr="000B68F6">
        <w:rPr>
          <w:sz w:val="26"/>
          <w:szCs w:val="26"/>
        </w:rPr>
        <w:t>х,</w:t>
      </w:r>
      <w:r w:rsidRPr="000B68F6">
        <w:rPr>
          <w:spacing w:val="37"/>
          <w:sz w:val="26"/>
          <w:szCs w:val="26"/>
        </w:rPr>
        <w:t xml:space="preserve"> </w:t>
      </w:r>
      <w:r w:rsidRPr="000B68F6">
        <w:rPr>
          <w:spacing w:val="-1"/>
          <w:sz w:val="26"/>
          <w:szCs w:val="26"/>
        </w:rPr>
        <w:t>к</w:t>
      </w:r>
      <w:r w:rsidRPr="000B68F6">
        <w:rPr>
          <w:sz w:val="26"/>
          <w:szCs w:val="26"/>
        </w:rPr>
        <w:t>оторые</w:t>
      </w:r>
      <w:r w:rsidRPr="000B68F6">
        <w:rPr>
          <w:spacing w:val="34"/>
          <w:sz w:val="26"/>
          <w:szCs w:val="26"/>
        </w:rPr>
        <w:t xml:space="preserve"> </w:t>
      </w:r>
      <w:r w:rsidRPr="000B68F6">
        <w:rPr>
          <w:spacing w:val="-1"/>
          <w:sz w:val="26"/>
          <w:szCs w:val="26"/>
        </w:rPr>
        <w:t>м</w:t>
      </w:r>
      <w:r w:rsidRPr="000B68F6">
        <w:rPr>
          <w:sz w:val="26"/>
          <w:szCs w:val="26"/>
        </w:rPr>
        <w:t>о</w:t>
      </w:r>
      <w:r w:rsidRPr="000B68F6">
        <w:rPr>
          <w:spacing w:val="4"/>
          <w:sz w:val="26"/>
          <w:szCs w:val="26"/>
        </w:rPr>
        <w:t>г</w:t>
      </w:r>
      <w:r w:rsidRPr="000B68F6">
        <w:rPr>
          <w:spacing w:val="-5"/>
          <w:sz w:val="26"/>
          <w:szCs w:val="26"/>
        </w:rPr>
        <w:t>у</w:t>
      </w:r>
      <w:r w:rsidRPr="000B68F6">
        <w:rPr>
          <w:sz w:val="26"/>
          <w:szCs w:val="26"/>
        </w:rPr>
        <w:t>т</w:t>
      </w:r>
      <w:r w:rsidRPr="000B68F6">
        <w:rPr>
          <w:spacing w:val="36"/>
          <w:sz w:val="26"/>
          <w:szCs w:val="26"/>
        </w:rPr>
        <w:t xml:space="preserve"> </w:t>
      </w:r>
      <w:r w:rsidRPr="000B68F6">
        <w:rPr>
          <w:sz w:val="26"/>
          <w:szCs w:val="26"/>
        </w:rPr>
        <w:t>б</w:t>
      </w:r>
      <w:r w:rsidRPr="000B68F6">
        <w:rPr>
          <w:spacing w:val="1"/>
          <w:sz w:val="26"/>
          <w:szCs w:val="26"/>
        </w:rPr>
        <w:t>ы</w:t>
      </w:r>
      <w:r w:rsidRPr="000B68F6">
        <w:rPr>
          <w:sz w:val="26"/>
          <w:szCs w:val="26"/>
        </w:rPr>
        <w:t>ть и</w:t>
      </w:r>
      <w:r w:rsidRPr="000B68F6">
        <w:rPr>
          <w:spacing w:val="1"/>
          <w:sz w:val="26"/>
          <w:szCs w:val="26"/>
        </w:rPr>
        <w:t>н</w:t>
      </w:r>
      <w:r w:rsidRPr="000B68F6">
        <w:rPr>
          <w:sz w:val="26"/>
          <w:szCs w:val="26"/>
        </w:rPr>
        <w:t>вестирова</w:t>
      </w:r>
      <w:r w:rsidRPr="000B68F6">
        <w:rPr>
          <w:spacing w:val="1"/>
          <w:sz w:val="26"/>
          <w:szCs w:val="26"/>
        </w:rPr>
        <w:t>н</w:t>
      </w:r>
      <w:r w:rsidRPr="000B68F6">
        <w:rPr>
          <w:sz w:val="26"/>
          <w:szCs w:val="26"/>
        </w:rPr>
        <w:t>ы</w:t>
      </w:r>
      <w:r w:rsidRPr="000B68F6">
        <w:rPr>
          <w:spacing w:val="-17"/>
          <w:sz w:val="26"/>
          <w:szCs w:val="26"/>
        </w:rPr>
        <w:t xml:space="preserve"> </w:t>
      </w:r>
      <w:r w:rsidRPr="000B68F6">
        <w:rPr>
          <w:sz w:val="26"/>
          <w:szCs w:val="26"/>
        </w:rPr>
        <w:t>в</w:t>
      </w:r>
      <w:r w:rsidRPr="000B68F6">
        <w:rPr>
          <w:spacing w:val="-1"/>
          <w:sz w:val="26"/>
          <w:szCs w:val="26"/>
        </w:rPr>
        <w:t xml:space="preserve"> </w:t>
      </w:r>
      <w:r w:rsidRPr="000B68F6">
        <w:rPr>
          <w:sz w:val="26"/>
          <w:szCs w:val="26"/>
        </w:rPr>
        <w:t>н</w:t>
      </w:r>
      <w:r w:rsidRPr="000B68F6">
        <w:rPr>
          <w:spacing w:val="3"/>
          <w:sz w:val="26"/>
          <w:szCs w:val="26"/>
        </w:rPr>
        <w:t>о</w:t>
      </w:r>
      <w:r w:rsidRPr="000B68F6">
        <w:rPr>
          <w:spacing w:val="2"/>
          <w:sz w:val="26"/>
          <w:szCs w:val="26"/>
        </w:rPr>
        <w:t>в</w:t>
      </w:r>
      <w:r w:rsidRPr="000B68F6">
        <w:rPr>
          <w:sz w:val="26"/>
          <w:szCs w:val="26"/>
        </w:rPr>
        <w:t>ое</w:t>
      </w:r>
      <w:r w:rsidRPr="000B68F6">
        <w:rPr>
          <w:spacing w:val="-6"/>
          <w:sz w:val="26"/>
          <w:szCs w:val="26"/>
        </w:rPr>
        <w:t xml:space="preserve"> </w:t>
      </w:r>
      <w:r w:rsidRPr="000B68F6">
        <w:rPr>
          <w:sz w:val="26"/>
          <w:szCs w:val="26"/>
        </w:rPr>
        <w:t>обо</w:t>
      </w:r>
      <w:r w:rsidRPr="000B68F6">
        <w:rPr>
          <w:spacing w:val="5"/>
          <w:sz w:val="26"/>
          <w:szCs w:val="26"/>
        </w:rPr>
        <w:t>р</w:t>
      </w:r>
      <w:r w:rsidRPr="000B68F6">
        <w:rPr>
          <w:spacing w:val="-5"/>
          <w:sz w:val="26"/>
          <w:szCs w:val="26"/>
        </w:rPr>
        <w:t>у</w:t>
      </w:r>
      <w:r w:rsidRPr="000B68F6">
        <w:rPr>
          <w:sz w:val="26"/>
          <w:szCs w:val="26"/>
        </w:rPr>
        <w:t>д</w:t>
      </w:r>
      <w:r w:rsidRPr="000B68F6">
        <w:rPr>
          <w:spacing w:val="2"/>
          <w:sz w:val="26"/>
          <w:szCs w:val="26"/>
        </w:rPr>
        <w:t>о</w:t>
      </w:r>
      <w:r w:rsidRPr="000B68F6">
        <w:rPr>
          <w:sz w:val="26"/>
          <w:szCs w:val="26"/>
        </w:rPr>
        <w:t>ван</w:t>
      </w:r>
      <w:r w:rsidRPr="000B68F6">
        <w:rPr>
          <w:spacing w:val="1"/>
          <w:sz w:val="26"/>
          <w:szCs w:val="26"/>
        </w:rPr>
        <w:t>и</w:t>
      </w:r>
      <w:r w:rsidRPr="000B68F6">
        <w:rPr>
          <w:sz w:val="26"/>
          <w:szCs w:val="26"/>
        </w:rPr>
        <w:t>е</w:t>
      </w:r>
      <w:r w:rsidRPr="000B68F6">
        <w:rPr>
          <w:spacing w:val="-15"/>
          <w:sz w:val="26"/>
          <w:szCs w:val="26"/>
        </w:rPr>
        <w:t xml:space="preserve"> </w:t>
      </w:r>
      <w:r w:rsidRPr="000B68F6">
        <w:rPr>
          <w:sz w:val="26"/>
          <w:szCs w:val="26"/>
        </w:rPr>
        <w:t>и</w:t>
      </w:r>
      <w:r w:rsidRPr="000B68F6">
        <w:rPr>
          <w:spacing w:val="-1"/>
          <w:sz w:val="26"/>
          <w:szCs w:val="26"/>
        </w:rPr>
        <w:t xml:space="preserve"> </w:t>
      </w:r>
      <w:r w:rsidRPr="000B68F6">
        <w:rPr>
          <w:spacing w:val="1"/>
          <w:sz w:val="26"/>
          <w:szCs w:val="26"/>
        </w:rPr>
        <w:t>н</w:t>
      </w:r>
      <w:r w:rsidRPr="000B68F6">
        <w:rPr>
          <w:spacing w:val="2"/>
          <w:sz w:val="26"/>
          <w:szCs w:val="26"/>
        </w:rPr>
        <w:t>о</w:t>
      </w:r>
      <w:r w:rsidRPr="000B68F6">
        <w:rPr>
          <w:sz w:val="26"/>
          <w:szCs w:val="26"/>
        </w:rPr>
        <w:t>в</w:t>
      </w:r>
      <w:r w:rsidRPr="000B68F6">
        <w:rPr>
          <w:spacing w:val="1"/>
          <w:sz w:val="26"/>
          <w:szCs w:val="26"/>
        </w:rPr>
        <w:t>ы</w:t>
      </w:r>
      <w:r w:rsidRPr="000B68F6">
        <w:rPr>
          <w:sz w:val="26"/>
          <w:szCs w:val="26"/>
        </w:rPr>
        <w:t>е</w:t>
      </w:r>
      <w:r w:rsidRPr="000B68F6">
        <w:rPr>
          <w:spacing w:val="-7"/>
          <w:sz w:val="26"/>
          <w:szCs w:val="26"/>
        </w:rPr>
        <w:t xml:space="preserve"> </w:t>
      </w:r>
      <w:r w:rsidRPr="000B68F6">
        <w:rPr>
          <w:sz w:val="26"/>
          <w:szCs w:val="26"/>
        </w:rPr>
        <w:t>технол</w:t>
      </w:r>
      <w:r w:rsidRPr="000B68F6">
        <w:rPr>
          <w:spacing w:val="3"/>
          <w:sz w:val="26"/>
          <w:szCs w:val="26"/>
        </w:rPr>
        <w:t>о</w:t>
      </w:r>
      <w:r w:rsidRPr="000B68F6">
        <w:rPr>
          <w:sz w:val="26"/>
          <w:szCs w:val="26"/>
        </w:rPr>
        <w:t>гии.</w:t>
      </w:r>
    </w:p>
    <w:p w14:paraId="4BDEEA66" w14:textId="77777777"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sz w:val="26"/>
          <w:szCs w:val="26"/>
        </w:rPr>
        <w:t>В</w:t>
      </w:r>
      <w:r w:rsidRPr="000B68F6">
        <w:rPr>
          <w:spacing w:val="14"/>
          <w:sz w:val="26"/>
          <w:szCs w:val="26"/>
        </w:rPr>
        <w:t xml:space="preserve"> </w:t>
      </w:r>
      <w:r w:rsidRPr="000B68F6">
        <w:rPr>
          <w:spacing w:val="-1"/>
          <w:sz w:val="26"/>
          <w:szCs w:val="26"/>
        </w:rPr>
        <w:t>э</w:t>
      </w:r>
      <w:r w:rsidRPr="000B68F6">
        <w:rPr>
          <w:sz w:val="26"/>
          <w:szCs w:val="26"/>
        </w:rPr>
        <w:t>той</w:t>
      </w:r>
      <w:r w:rsidRPr="000B68F6">
        <w:rPr>
          <w:spacing w:val="10"/>
          <w:sz w:val="26"/>
          <w:szCs w:val="26"/>
        </w:rPr>
        <w:t xml:space="preserve"> </w:t>
      </w:r>
      <w:r w:rsidRPr="000B68F6">
        <w:rPr>
          <w:sz w:val="26"/>
          <w:szCs w:val="26"/>
        </w:rPr>
        <w:t>св</w:t>
      </w:r>
      <w:r w:rsidRPr="000B68F6">
        <w:rPr>
          <w:spacing w:val="1"/>
          <w:sz w:val="26"/>
          <w:szCs w:val="26"/>
        </w:rPr>
        <w:t>яз</w:t>
      </w:r>
      <w:r w:rsidRPr="000B68F6">
        <w:rPr>
          <w:sz w:val="26"/>
          <w:szCs w:val="26"/>
        </w:rPr>
        <w:t>и</w:t>
      </w:r>
      <w:r w:rsidRPr="000B68F6">
        <w:rPr>
          <w:spacing w:val="9"/>
          <w:sz w:val="26"/>
          <w:szCs w:val="26"/>
        </w:rPr>
        <w:t xml:space="preserve"> </w:t>
      </w:r>
      <w:r w:rsidRPr="000B68F6">
        <w:rPr>
          <w:sz w:val="26"/>
          <w:szCs w:val="26"/>
        </w:rPr>
        <w:t>в</w:t>
      </w:r>
      <w:r w:rsidRPr="000B68F6">
        <w:rPr>
          <w:spacing w:val="2"/>
          <w:sz w:val="26"/>
          <w:szCs w:val="26"/>
        </w:rPr>
        <w:t>с</w:t>
      </w:r>
      <w:r w:rsidRPr="000B68F6">
        <w:rPr>
          <w:sz w:val="26"/>
          <w:szCs w:val="26"/>
        </w:rPr>
        <w:t>тает</w:t>
      </w:r>
      <w:r w:rsidRPr="000B68F6">
        <w:rPr>
          <w:spacing w:val="12"/>
          <w:sz w:val="26"/>
          <w:szCs w:val="26"/>
        </w:rPr>
        <w:t xml:space="preserve"> </w:t>
      </w:r>
      <w:r w:rsidRPr="000B68F6">
        <w:rPr>
          <w:sz w:val="26"/>
          <w:szCs w:val="26"/>
        </w:rPr>
        <w:t>вопрос</w:t>
      </w:r>
      <w:r w:rsidRPr="000B68F6">
        <w:rPr>
          <w:spacing w:val="8"/>
          <w:sz w:val="26"/>
          <w:szCs w:val="26"/>
        </w:rPr>
        <w:t xml:space="preserve"> </w:t>
      </w:r>
      <w:r w:rsidRPr="000B68F6">
        <w:rPr>
          <w:sz w:val="26"/>
          <w:szCs w:val="26"/>
        </w:rPr>
        <w:t>ст</w:t>
      </w:r>
      <w:r w:rsidRPr="000B68F6">
        <w:rPr>
          <w:spacing w:val="2"/>
          <w:sz w:val="26"/>
          <w:szCs w:val="26"/>
        </w:rPr>
        <w:t>и</w:t>
      </w:r>
      <w:r w:rsidRPr="000B68F6">
        <w:rPr>
          <w:spacing w:val="4"/>
          <w:sz w:val="26"/>
          <w:szCs w:val="26"/>
        </w:rPr>
        <w:t>м</w:t>
      </w:r>
      <w:r w:rsidRPr="000B68F6">
        <w:rPr>
          <w:spacing w:val="-5"/>
          <w:sz w:val="26"/>
          <w:szCs w:val="26"/>
        </w:rPr>
        <w:t>у</w:t>
      </w:r>
      <w:r w:rsidRPr="000B68F6">
        <w:rPr>
          <w:sz w:val="26"/>
          <w:szCs w:val="26"/>
        </w:rPr>
        <w:t>л</w:t>
      </w:r>
      <w:r w:rsidRPr="000B68F6">
        <w:rPr>
          <w:spacing w:val="1"/>
          <w:sz w:val="26"/>
          <w:szCs w:val="26"/>
        </w:rPr>
        <w:t>и</w:t>
      </w:r>
      <w:r w:rsidRPr="000B68F6">
        <w:rPr>
          <w:sz w:val="26"/>
          <w:szCs w:val="26"/>
        </w:rPr>
        <w:t>ро</w:t>
      </w:r>
      <w:r w:rsidRPr="000B68F6">
        <w:rPr>
          <w:spacing w:val="2"/>
          <w:sz w:val="26"/>
          <w:szCs w:val="26"/>
        </w:rPr>
        <w:t>в</w:t>
      </w:r>
      <w:r w:rsidRPr="000B68F6">
        <w:rPr>
          <w:sz w:val="26"/>
          <w:szCs w:val="26"/>
        </w:rPr>
        <w:t>ан</w:t>
      </w:r>
      <w:r w:rsidRPr="000B68F6">
        <w:rPr>
          <w:spacing w:val="1"/>
          <w:sz w:val="26"/>
          <w:szCs w:val="26"/>
        </w:rPr>
        <w:t>и</w:t>
      </w:r>
      <w:r w:rsidRPr="000B68F6">
        <w:rPr>
          <w:sz w:val="26"/>
          <w:szCs w:val="26"/>
        </w:rPr>
        <w:t>я пред</w:t>
      </w:r>
      <w:r w:rsidRPr="000B68F6">
        <w:rPr>
          <w:spacing w:val="1"/>
          <w:sz w:val="26"/>
          <w:szCs w:val="26"/>
        </w:rPr>
        <w:t>п</w:t>
      </w:r>
      <w:r w:rsidRPr="000B68F6">
        <w:rPr>
          <w:sz w:val="26"/>
          <w:szCs w:val="26"/>
        </w:rPr>
        <w:t>ри</w:t>
      </w:r>
      <w:r w:rsidRPr="000B68F6">
        <w:rPr>
          <w:spacing w:val="1"/>
          <w:sz w:val="26"/>
          <w:szCs w:val="26"/>
        </w:rPr>
        <w:t>я</w:t>
      </w:r>
      <w:r w:rsidRPr="000B68F6">
        <w:rPr>
          <w:sz w:val="26"/>
          <w:szCs w:val="26"/>
        </w:rPr>
        <w:t>тий</w:t>
      </w:r>
      <w:r w:rsidRPr="000B68F6">
        <w:rPr>
          <w:spacing w:val="1"/>
          <w:sz w:val="26"/>
          <w:szCs w:val="26"/>
        </w:rPr>
        <w:t xml:space="preserve"> </w:t>
      </w:r>
      <w:r w:rsidRPr="000B68F6">
        <w:rPr>
          <w:sz w:val="26"/>
          <w:szCs w:val="26"/>
        </w:rPr>
        <w:t>в</w:t>
      </w:r>
      <w:r w:rsidRPr="000B68F6">
        <w:rPr>
          <w:spacing w:val="16"/>
          <w:sz w:val="26"/>
          <w:szCs w:val="26"/>
        </w:rPr>
        <w:t xml:space="preserve"> </w:t>
      </w:r>
      <w:r w:rsidRPr="000B68F6">
        <w:rPr>
          <w:sz w:val="26"/>
          <w:szCs w:val="26"/>
        </w:rPr>
        <w:t>ис</w:t>
      </w:r>
      <w:r w:rsidRPr="000B68F6">
        <w:rPr>
          <w:spacing w:val="1"/>
          <w:sz w:val="26"/>
          <w:szCs w:val="26"/>
        </w:rPr>
        <w:t>п</w:t>
      </w:r>
      <w:r w:rsidRPr="000B68F6">
        <w:rPr>
          <w:sz w:val="26"/>
          <w:szCs w:val="26"/>
        </w:rPr>
        <w:t>ользова</w:t>
      </w:r>
      <w:r w:rsidRPr="000B68F6">
        <w:rPr>
          <w:spacing w:val="1"/>
          <w:sz w:val="26"/>
          <w:szCs w:val="26"/>
        </w:rPr>
        <w:t>н</w:t>
      </w:r>
      <w:r w:rsidRPr="000B68F6">
        <w:rPr>
          <w:sz w:val="26"/>
          <w:szCs w:val="26"/>
        </w:rPr>
        <w:t>ии амор</w:t>
      </w:r>
      <w:r w:rsidRPr="000B68F6">
        <w:rPr>
          <w:spacing w:val="-1"/>
          <w:sz w:val="26"/>
          <w:szCs w:val="26"/>
        </w:rPr>
        <w:t>т</w:t>
      </w:r>
      <w:r w:rsidRPr="000B68F6">
        <w:rPr>
          <w:sz w:val="26"/>
          <w:szCs w:val="26"/>
        </w:rPr>
        <w:t>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и не т</w:t>
      </w:r>
      <w:r w:rsidRPr="000B68F6">
        <w:rPr>
          <w:spacing w:val="2"/>
          <w:sz w:val="26"/>
          <w:szCs w:val="26"/>
        </w:rPr>
        <w:t>ол</w:t>
      </w:r>
      <w:r w:rsidRPr="000B68F6">
        <w:rPr>
          <w:sz w:val="26"/>
          <w:szCs w:val="26"/>
        </w:rPr>
        <w:t>ь</w:t>
      </w:r>
      <w:r w:rsidRPr="000B68F6">
        <w:rPr>
          <w:spacing w:val="-2"/>
          <w:sz w:val="26"/>
          <w:szCs w:val="26"/>
        </w:rPr>
        <w:t>к</w:t>
      </w:r>
      <w:r w:rsidRPr="000B68F6">
        <w:rPr>
          <w:sz w:val="26"/>
          <w:szCs w:val="26"/>
        </w:rPr>
        <w:t xml:space="preserve">о </w:t>
      </w:r>
      <w:r w:rsidRPr="000B68F6">
        <w:rPr>
          <w:spacing w:val="-1"/>
          <w:sz w:val="26"/>
          <w:szCs w:val="26"/>
        </w:rPr>
        <w:t>к</w:t>
      </w:r>
      <w:r w:rsidRPr="000B68F6">
        <w:rPr>
          <w:sz w:val="26"/>
          <w:szCs w:val="26"/>
        </w:rPr>
        <w:t>ак и</w:t>
      </w:r>
      <w:r w:rsidRPr="000B68F6">
        <w:rPr>
          <w:spacing w:val="1"/>
          <w:sz w:val="26"/>
          <w:szCs w:val="26"/>
        </w:rPr>
        <w:t>н</w:t>
      </w:r>
      <w:r w:rsidRPr="000B68F6">
        <w:rPr>
          <w:spacing w:val="2"/>
          <w:sz w:val="26"/>
          <w:szCs w:val="26"/>
        </w:rPr>
        <w:t>с</w:t>
      </w:r>
      <w:r w:rsidRPr="000B68F6">
        <w:rPr>
          <w:sz w:val="26"/>
          <w:szCs w:val="26"/>
        </w:rPr>
        <w:t>т</w:t>
      </w:r>
      <w:r w:rsidRPr="000B68F6">
        <w:rPr>
          <w:spacing w:val="4"/>
          <w:sz w:val="26"/>
          <w:szCs w:val="26"/>
        </w:rPr>
        <w:t>р</w:t>
      </w:r>
      <w:r w:rsidRPr="000B68F6">
        <w:rPr>
          <w:spacing w:val="-5"/>
          <w:sz w:val="26"/>
          <w:szCs w:val="26"/>
        </w:rPr>
        <w:t>у</w:t>
      </w:r>
      <w:r w:rsidRPr="000B68F6">
        <w:rPr>
          <w:spacing w:val="1"/>
          <w:sz w:val="26"/>
          <w:szCs w:val="26"/>
        </w:rPr>
        <w:t>м</w:t>
      </w:r>
      <w:r w:rsidRPr="000B68F6">
        <w:rPr>
          <w:sz w:val="26"/>
          <w:szCs w:val="26"/>
        </w:rPr>
        <w:t>ен</w:t>
      </w:r>
      <w:r w:rsidRPr="000B68F6">
        <w:rPr>
          <w:spacing w:val="2"/>
          <w:sz w:val="26"/>
          <w:szCs w:val="26"/>
        </w:rPr>
        <w:t>т</w:t>
      </w:r>
      <w:r w:rsidRPr="000B68F6">
        <w:rPr>
          <w:sz w:val="26"/>
          <w:szCs w:val="26"/>
        </w:rPr>
        <w:t>а во</w:t>
      </w:r>
      <w:r w:rsidRPr="000B68F6">
        <w:rPr>
          <w:spacing w:val="1"/>
          <w:sz w:val="26"/>
          <w:szCs w:val="26"/>
        </w:rPr>
        <w:t>з</w:t>
      </w:r>
      <w:r w:rsidRPr="000B68F6">
        <w:rPr>
          <w:spacing w:val="-1"/>
          <w:sz w:val="26"/>
          <w:szCs w:val="26"/>
        </w:rPr>
        <w:t>м</w:t>
      </w:r>
      <w:r w:rsidRPr="000B68F6">
        <w:rPr>
          <w:sz w:val="26"/>
          <w:szCs w:val="26"/>
        </w:rPr>
        <w:t>ещен</w:t>
      </w:r>
      <w:r w:rsidRPr="000B68F6">
        <w:rPr>
          <w:spacing w:val="1"/>
          <w:sz w:val="26"/>
          <w:szCs w:val="26"/>
        </w:rPr>
        <w:t>и</w:t>
      </w:r>
      <w:r w:rsidRPr="000B68F6">
        <w:rPr>
          <w:sz w:val="26"/>
          <w:szCs w:val="26"/>
        </w:rPr>
        <w:t xml:space="preserve">я </w:t>
      </w:r>
      <w:r w:rsidRPr="000B68F6">
        <w:rPr>
          <w:spacing w:val="1"/>
          <w:sz w:val="26"/>
          <w:szCs w:val="26"/>
        </w:rPr>
        <w:t>з</w:t>
      </w:r>
      <w:r w:rsidRPr="000B68F6">
        <w:rPr>
          <w:sz w:val="26"/>
          <w:szCs w:val="26"/>
        </w:rPr>
        <w:t>атр</w:t>
      </w:r>
      <w:r w:rsidRPr="000B68F6">
        <w:rPr>
          <w:spacing w:val="2"/>
          <w:sz w:val="26"/>
          <w:szCs w:val="26"/>
        </w:rPr>
        <w:t>а</w:t>
      </w:r>
      <w:r w:rsidRPr="000B68F6">
        <w:rPr>
          <w:sz w:val="26"/>
          <w:szCs w:val="26"/>
        </w:rPr>
        <w:t xml:space="preserve">т на  </w:t>
      </w:r>
      <w:r w:rsidRPr="000B68F6">
        <w:rPr>
          <w:spacing w:val="2"/>
          <w:sz w:val="26"/>
          <w:szCs w:val="26"/>
        </w:rPr>
        <w:t xml:space="preserve"> </w:t>
      </w:r>
      <w:r w:rsidRPr="000B68F6">
        <w:rPr>
          <w:sz w:val="26"/>
          <w:szCs w:val="26"/>
        </w:rPr>
        <w:t>пр</w:t>
      </w:r>
      <w:r w:rsidRPr="000B68F6">
        <w:rPr>
          <w:spacing w:val="1"/>
          <w:sz w:val="26"/>
          <w:szCs w:val="26"/>
        </w:rPr>
        <w:t>и</w:t>
      </w:r>
      <w:r w:rsidRPr="000B68F6">
        <w:rPr>
          <w:sz w:val="26"/>
          <w:szCs w:val="26"/>
        </w:rPr>
        <w:t>обретен</w:t>
      </w:r>
      <w:r w:rsidRPr="000B68F6">
        <w:rPr>
          <w:spacing w:val="1"/>
          <w:sz w:val="26"/>
          <w:szCs w:val="26"/>
        </w:rPr>
        <w:t>и</w:t>
      </w:r>
      <w:r w:rsidRPr="000B68F6">
        <w:rPr>
          <w:sz w:val="26"/>
          <w:szCs w:val="26"/>
        </w:rPr>
        <w:t>е основ</w:t>
      </w:r>
      <w:r w:rsidRPr="000B68F6">
        <w:rPr>
          <w:spacing w:val="1"/>
          <w:sz w:val="26"/>
          <w:szCs w:val="26"/>
        </w:rPr>
        <w:t>ны</w:t>
      </w:r>
      <w:r w:rsidRPr="000B68F6">
        <w:rPr>
          <w:sz w:val="26"/>
          <w:szCs w:val="26"/>
        </w:rPr>
        <w:t>х</w:t>
      </w:r>
      <w:r w:rsidRPr="000B68F6">
        <w:rPr>
          <w:spacing w:val="-11"/>
          <w:sz w:val="26"/>
          <w:szCs w:val="26"/>
        </w:rPr>
        <w:t xml:space="preserve"> </w:t>
      </w:r>
      <w:r w:rsidRPr="000B68F6">
        <w:rPr>
          <w:sz w:val="26"/>
          <w:szCs w:val="26"/>
        </w:rPr>
        <w:t>средс</w:t>
      </w:r>
      <w:r w:rsidRPr="000B68F6">
        <w:rPr>
          <w:spacing w:val="2"/>
          <w:sz w:val="26"/>
          <w:szCs w:val="26"/>
        </w:rPr>
        <w:t>т</w:t>
      </w:r>
      <w:r w:rsidRPr="000B68F6">
        <w:rPr>
          <w:sz w:val="26"/>
          <w:szCs w:val="26"/>
        </w:rPr>
        <w:t>в,</w:t>
      </w:r>
      <w:r w:rsidRPr="000B68F6">
        <w:rPr>
          <w:spacing w:val="-9"/>
          <w:sz w:val="26"/>
          <w:szCs w:val="26"/>
        </w:rPr>
        <w:t xml:space="preserve"> </w:t>
      </w:r>
      <w:r w:rsidRPr="000B68F6">
        <w:rPr>
          <w:sz w:val="26"/>
          <w:szCs w:val="26"/>
        </w:rPr>
        <w:t>но и</w:t>
      </w:r>
      <w:r w:rsidRPr="000B68F6">
        <w:rPr>
          <w:spacing w:val="-1"/>
          <w:sz w:val="26"/>
          <w:szCs w:val="26"/>
        </w:rPr>
        <w:t xml:space="preserve"> </w:t>
      </w:r>
      <w:r w:rsidRPr="000B68F6">
        <w:rPr>
          <w:sz w:val="26"/>
          <w:szCs w:val="26"/>
        </w:rPr>
        <w:t>как</w:t>
      </w:r>
      <w:r w:rsidRPr="000B68F6">
        <w:rPr>
          <w:spacing w:val="-4"/>
          <w:sz w:val="26"/>
          <w:szCs w:val="26"/>
        </w:rPr>
        <w:t xml:space="preserve"> </w:t>
      </w:r>
      <w:r w:rsidRPr="000B68F6">
        <w:rPr>
          <w:spacing w:val="1"/>
          <w:sz w:val="26"/>
          <w:szCs w:val="26"/>
        </w:rPr>
        <w:t>и</w:t>
      </w:r>
      <w:r w:rsidRPr="000B68F6">
        <w:rPr>
          <w:sz w:val="26"/>
          <w:szCs w:val="26"/>
        </w:rPr>
        <w:t>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z w:val="26"/>
          <w:szCs w:val="26"/>
        </w:rPr>
        <w:t>а</w:t>
      </w:r>
      <w:r w:rsidRPr="000B68F6">
        <w:rPr>
          <w:spacing w:val="-9"/>
          <w:sz w:val="26"/>
          <w:szCs w:val="26"/>
        </w:rPr>
        <w:t xml:space="preserve"> </w:t>
      </w:r>
      <w:r w:rsidRPr="000B68F6">
        <w:rPr>
          <w:sz w:val="26"/>
          <w:szCs w:val="26"/>
        </w:rPr>
        <w:t>тех</w:t>
      </w:r>
      <w:r w:rsidRPr="000B68F6">
        <w:rPr>
          <w:spacing w:val="2"/>
          <w:sz w:val="26"/>
          <w:szCs w:val="26"/>
        </w:rPr>
        <w:t>н</w:t>
      </w:r>
      <w:r w:rsidRPr="000B68F6">
        <w:rPr>
          <w:sz w:val="26"/>
          <w:szCs w:val="26"/>
        </w:rPr>
        <w:t>ичес</w:t>
      </w:r>
      <w:r w:rsidRPr="000B68F6">
        <w:rPr>
          <w:spacing w:val="-1"/>
          <w:sz w:val="26"/>
          <w:szCs w:val="26"/>
        </w:rPr>
        <w:t>к</w:t>
      </w:r>
      <w:r w:rsidRPr="000B68F6">
        <w:rPr>
          <w:sz w:val="26"/>
          <w:szCs w:val="26"/>
        </w:rPr>
        <w:t>ой</w:t>
      </w:r>
      <w:r w:rsidRPr="000B68F6">
        <w:rPr>
          <w:spacing w:val="-12"/>
          <w:sz w:val="26"/>
          <w:szCs w:val="26"/>
        </w:rPr>
        <w:t xml:space="preserve"> </w:t>
      </w:r>
      <w:r w:rsidRPr="000B68F6">
        <w:rPr>
          <w:spacing w:val="-1"/>
          <w:sz w:val="26"/>
          <w:szCs w:val="26"/>
        </w:rPr>
        <w:t>м</w:t>
      </w:r>
      <w:r w:rsidRPr="000B68F6">
        <w:rPr>
          <w:sz w:val="26"/>
          <w:szCs w:val="26"/>
        </w:rPr>
        <w:t>од</w:t>
      </w:r>
      <w:r w:rsidRPr="000B68F6">
        <w:rPr>
          <w:spacing w:val="2"/>
          <w:sz w:val="26"/>
          <w:szCs w:val="26"/>
        </w:rPr>
        <w:t>е</w:t>
      </w:r>
      <w:r w:rsidRPr="000B68F6">
        <w:rPr>
          <w:sz w:val="26"/>
          <w:szCs w:val="26"/>
        </w:rPr>
        <w:t>рн</w:t>
      </w:r>
      <w:r w:rsidRPr="000B68F6">
        <w:rPr>
          <w:spacing w:val="1"/>
          <w:sz w:val="26"/>
          <w:szCs w:val="26"/>
        </w:rPr>
        <w:t>из</w:t>
      </w:r>
      <w:r w:rsidRPr="000B68F6">
        <w:rPr>
          <w:sz w:val="26"/>
          <w:szCs w:val="26"/>
        </w:rPr>
        <w:t>ац</w:t>
      </w:r>
      <w:r w:rsidRPr="000B68F6">
        <w:rPr>
          <w:spacing w:val="1"/>
          <w:sz w:val="26"/>
          <w:szCs w:val="26"/>
        </w:rPr>
        <w:t>и</w:t>
      </w:r>
      <w:r w:rsidRPr="000B68F6">
        <w:rPr>
          <w:sz w:val="26"/>
          <w:szCs w:val="26"/>
        </w:rPr>
        <w:t>и.</w:t>
      </w:r>
    </w:p>
    <w:p w14:paraId="41D32651" w14:textId="77777777"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sz w:val="26"/>
          <w:szCs w:val="26"/>
        </w:rPr>
        <w:t>Этого можно достичь лишь при создании целевых фондов денежных средств.</w:t>
      </w:r>
    </w:p>
    <w:p w14:paraId="15EE719A" w14:textId="77777777"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sz w:val="26"/>
          <w:szCs w:val="26"/>
        </w:rPr>
        <w:t>Инве</w:t>
      </w:r>
      <w:r w:rsidRPr="000B68F6">
        <w:rPr>
          <w:spacing w:val="1"/>
          <w:sz w:val="26"/>
          <w:szCs w:val="26"/>
        </w:rPr>
        <w:t>с</w:t>
      </w:r>
      <w:r w:rsidRPr="000B68F6">
        <w:rPr>
          <w:sz w:val="26"/>
          <w:szCs w:val="26"/>
        </w:rPr>
        <w:t>тиц</w:t>
      </w:r>
      <w:r w:rsidRPr="000B68F6">
        <w:rPr>
          <w:spacing w:val="1"/>
          <w:sz w:val="26"/>
          <w:szCs w:val="26"/>
        </w:rPr>
        <w:t>и</w:t>
      </w:r>
      <w:r w:rsidRPr="000B68F6">
        <w:rPr>
          <w:sz w:val="26"/>
          <w:szCs w:val="26"/>
        </w:rPr>
        <w:t>он</w:t>
      </w:r>
      <w:r w:rsidRPr="000B68F6">
        <w:rPr>
          <w:spacing w:val="1"/>
          <w:sz w:val="26"/>
          <w:szCs w:val="26"/>
        </w:rPr>
        <w:t>ны</w:t>
      </w:r>
      <w:r w:rsidRPr="000B68F6">
        <w:rPr>
          <w:sz w:val="26"/>
          <w:szCs w:val="26"/>
        </w:rPr>
        <w:t>е с</w:t>
      </w:r>
      <w:r w:rsidRPr="000B68F6">
        <w:rPr>
          <w:spacing w:val="2"/>
          <w:sz w:val="26"/>
          <w:szCs w:val="26"/>
        </w:rPr>
        <w:t>о</w:t>
      </w:r>
      <w:r w:rsidRPr="000B68F6">
        <w:rPr>
          <w:sz w:val="26"/>
          <w:szCs w:val="26"/>
        </w:rPr>
        <w:t>ставл</w:t>
      </w:r>
      <w:r w:rsidRPr="000B68F6">
        <w:rPr>
          <w:spacing w:val="1"/>
          <w:sz w:val="26"/>
          <w:szCs w:val="26"/>
        </w:rPr>
        <w:t>я</w:t>
      </w:r>
      <w:r w:rsidRPr="000B68F6">
        <w:rPr>
          <w:sz w:val="26"/>
          <w:szCs w:val="26"/>
        </w:rPr>
        <w:t>ющ</w:t>
      </w:r>
      <w:r w:rsidRPr="000B68F6">
        <w:rPr>
          <w:spacing w:val="1"/>
          <w:sz w:val="26"/>
          <w:szCs w:val="26"/>
        </w:rPr>
        <w:t>и</w:t>
      </w:r>
      <w:r w:rsidRPr="000B68F6">
        <w:rPr>
          <w:sz w:val="26"/>
          <w:szCs w:val="26"/>
        </w:rPr>
        <w:t>е</w:t>
      </w:r>
      <w:r w:rsidRPr="000B68F6">
        <w:rPr>
          <w:spacing w:val="3"/>
          <w:sz w:val="26"/>
          <w:szCs w:val="26"/>
        </w:rPr>
        <w:t xml:space="preserve"> </w:t>
      </w:r>
      <w:r w:rsidRPr="000B68F6">
        <w:rPr>
          <w:sz w:val="26"/>
          <w:szCs w:val="26"/>
        </w:rPr>
        <w:t>в</w:t>
      </w:r>
      <w:r w:rsidRPr="000B68F6">
        <w:rPr>
          <w:spacing w:val="20"/>
          <w:sz w:val="26"/>
          <w:szCs w:val="26"/>
        </w:rPr>
        <w:t xml:space="preserve"> </w:t>
      </w:r>
      <w:r w:rsidRPr="000B68F6">
        <w:rPr>
          <w:sz w:val="26"/>
          <w:szCs w:val="26"/>
        </w:rPr>
        <w:t>та</w:t>
      </w:r>
      <w:r w:rsidRPr="000B68F6">
        <w:rPr>
          <w:spacing w:val="2"/>
          <w:sz w:val="26"/>
          <w:szCs w:val="26"/>
        </w:rPr>
        <w:t>р</w:t>
      </w:r>
      <w:r w:rsidRPr="000B68F6">
        <w:rPr>
          <w:sz w:val="26"/>
          <w:szCs w:val="26"/>
        </w:rPr>
        <w:t>ифах</w:t>
      </w:r>
      <w:r w:rsidRPr="000B68F6">
        <w:rPr>
          <w:spacing w:val="11"/>
          <w:sz w:val="26"/>
          <w:szCs w:val="26"/>
        </w:rPr>
        <w:t xml:space="preserve"> </w:t>
      </w:r>
      <w:r w:rsidRPr="000B68F6">
        <w:rPr>
          <w:sz w:val="26"/>
          <w:szCs w:val="26"/>
        </w:rPr>
        <w:t>на</w:t>
      </w:r>
      <w:r w:rsidRPr="000B68F6">
        <w:rPr>
          <w:spacing w:val="18"/>
          <w:sz w:val="26"/>
          <w:szCs w:val="26"/>
        </w:rPr>
        <w:t xml:space="preserve">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о</w:t>
      </w:r>
      <w:r w:rsidRPr="000B68F6">
        <w:rPr>
          <w:spacing w:val="5"/>
          <w:sz w:val="26"/>
          <w:szCs w:val="26"/>
        </w:rPr>
        <w:t>в</w:t>
      </w:r>
      <w:r w:rsidRPr="000B68F6">
        <w:rPr>
          <w:spacing w:val="-5"/>
          <w:sz w:val="26"/>
          <w:szCs w:val="26"/>
        </w:rPr>
        <w:t>у</w:t>
      </w:r>
      <w:r w:rsidRPr="000B68F6">
        <w:rPr>
          <w:sz w:val="26"/>
          <w:szCs w:val="26"/>
        </w:rPr>
        <w:t>ю</w:t>
      </w:r>
      <w:r w:rsidRPr="000B68F6">
        <w:rPr>
          <w:spacing w:val="11"/>
          <w:sz w:val="26"/>
          <w:szCs w:val="26"/>
        </w:rPr>
        <w:t xml:space="preserve"> </w:t>
      </w:r>
      <w:r w:rsidRPr="000B68F6">
        <w:rPr>
          <w:spacing w:val="-1"/>
          <w:sz w:val="26"/>
          <w:szCs w:val="26"/>
        </w:rPr>
        <w:t>э</w:t>
      </w:r>
      <w:r w:rsidRPr="000B68F6">
        <w:rPr>
          <w:sz w:val="26"/>
          <w:szCs w:val="26"/>
        </w:rPr>
        <w:t>нерги</w:t>
      </w:r>
      <w:r w:rsidRPr="000B68F6">
        <w:rPr>
          <w:spacing w:val="1"/>
          <w:sz w:val="26"/>
          <w:szCs w:val="26"/>
        </w:rPr>
        <w:t>ю</w:t>
      </w:r>
      <w:r w:rsidRPr="000B68F6">
        <w:rPr>
          <w:sz w:val="26"/>
          <w:szCs w:val="26"/>
        </w:rPr>
        <w:t>.</w:t>
      </w:r>
      <w:r w:rsidRPr="000B68F6">
        <w:rPr>
          <w:spacing w:val="14"/>
          <w:sz w:val="26"/>
          <w:szCs w:val="26"/>
        </w:rPr>
        <w:t xml:space="preserve"> </w:t>
      </w:r>
      <w:r w:rsidRPr="000B68F6">
        <w:rPr>
          <w:sz w:val="26"/>
          <w:szCs w:val="26"/>
        </w:rPr>
        <w:t>В соответ</w:t>
      </w:r>
      <w:r w:rsidRPr="000B68F6">
        <w:rPr>
          <w:spacing w:val="2"/>
          <w:sz w:val="26"/>
          <w:szCs w:val="26"/>
        </w:rPr>
        <w:t>с</w:t>
      </w:r>
      <w:r w:rsidRPr="000B68F6">
        <w:rPr>
          <w:sz w:val="26"/>
          <w:szCs w:val="26"/>
        </w:rPr>
        <w:t>твии</w:t>
      </w:r>
      <w:r w:rsidRPr="000B68F6">
        <w:rPr>
          <w:spacing w:val="-12"/>
          <w:sz w:val="26"/>
          <w:szCs w:val="26"/>
        </w:rPr>
        <w:t xml:space="preserve"> </w:t>
      </w:r>
      <w:r w:rsidRPr="000B68F6">
        <w:rPr>
          <w:sz w:val="26"/>
          <w:szCs w:val="26"/>
        </w:rPr>
        <w:t>с</w:t>
      </w:r>
      <w:r w:rsidRPr="000B68F6">
        <w:rPr>
          <w:spacing w:val="1"/>
          <w:sz w:val="26"/>
          <w:szCs w:val="26"/>
        </w:rPr>
        <w:t xml:space="preserve"> </w:t>
      </w:r>
      <w:r w:rsidRPr="000B68F6">
        <w:rPr>
          <w:sz w:val="26"/>
          <w:szCs w:val="26"/>
        </w:rPr>
        <w:t>Феде</w:t>
      </w:r>
      <w:r w:rsidRPr="000B68F6">
        <w:rPr>
          <w:spacing w:val="2"/>
          <w:sz w:val="26"/>
          <w:szCs w:val="26"/>
        </w:rPr>
        <w:t>р</w:t>
      </w:r>
      <w:r w:rsidRPr="000B68F6">
        <w:rPr>
          <w:sz w:val="26"/>
          <w:szCs w:val="26"/>
        </w:rPr>
        <w:t>альн</w:t>
      </w:r>
      <w:r w:rsidRPr="000B68F6">
        <w:rPr>
          <w:spacing w:val="1"/>
          <w:sz w:val="26"/>
          <w:szCs w:val="26"/>
        </w:rPr>
        <w:t>ы</w:t>
      </w:r>
      <w:r w:rsidRPr="000B68F6">
        <w:rPr>
          <w:sz w:val="26"/>
          <w:szCs w:val="26"/>
        </w:rPr>
        <w:t>м</w:t>
      </w:r>
      <w:r w:rsidRPr="000B68F6">
        <w:rPr>
          <w:spacing w:val="-14"/>
          <w:sz w:val="26"/>
          <w:szCs w:val="26"/>
        </w:rPr>
        <w:t xml:space="preserve"> </w:t>
      </w:r>
      <w:r w:rsidRPr="000B68F6">
        <w:rPr>
          <w:spacing w:val="1"/>
          <w:sz w:val="26"/>
          <w:szCs w:val="26"/>
        </w:rPr>
        <w:t>з</w:t>
      </w:r>
      <w:r w:rsidRPr="000B68F6">
        <w:rPr>
          <w:sz w:val="26"/>
          <w:szCs w:val="26"/>
        </w:rPr>
        <w:t>а</w:t>
      </w:r>
      <w:r w:rsidRPr="000B68F6">
        <w:rPr>
          <w:spacing w:val="-1"/>
          <w:sz w:val="26"/>
          <w:szCs w:val="26"/>
        </w:rPr>
        <w:t>к</w:t>
      </w:r>
      <w:r w:rsidRPr="000B68F6">
        <w:rPr>
          <w:sz w:val="26"/>
          <w:szCs w:val="26"/>
        </w:rPr>
        <w:t>он</w:t>
      </w:r>
      <w:r w:rsidRPr="000B68F6">
        <w:rPr>
          <w:spacing w:val="3"/>
          <w:sz w:val="26"/>
          <w:szCs w:val="26"/>
        </w:rPr>
        <w:t>о</w:t>
      </w:r>
      <w:r w:rsidRPr="000B68F6">
        <w:rPr>
          <w:sz w:val="26"/>
          <w:szCs w:val="26"/>
        </w:rPr>
        <w:t>м</w:t>
      </w:r>
      <w:r w:rsidRPr="000B68F6">
        <w:rPr>
          <w:spacing w:val="-8"/>
          <w:sz w:val="26"/>
          <w:szCs w:val="26"/>
        </w:rPr>
        <w:t xml:space="preserve"> </w:t>
      </w:r>
      <w:r w:rsidRPr="000B68F6">
        <w:rPr>
          <w:sz w:val="26"/>
          <w:szCs w:val="26"/>
        </w:rPr>
        <w:t>от</w:t>
      </w:r>
      <w:r w:rsidRPr="000B68F6">
        <w:rPr>
          <w:spacing w:val="-1"/>
          <w:sz w:val="26"/>
          <w:szCs w:val="26"/>
        </w:rPr>
        <w:t xml:space="preserve"> </w:t>
      </w:r>
      <w:r w:rsidRPr="000B68F6">
        <w:rPr>
          <w:sz w:val="26"/>
          <w:szCs w:val="26"/>
        </w:rPr>
        <w:t>2</w:t>
      </w:r>
      <w:r w:rsidRPr="000B68F6">
        <w:rPr>
          <w:spacing w:val="2"/>
          <w:sz w:val="26"/>
          <w:szCs w:val="26"/>
        </w:rPr>
        <w:t>7</w:t>
      </w:r>
      <w:r w:rsidRPr="000B68F6">
        <w:rPr>
          <w:sz w:val="26"/>
          <w:szCs w:val="26"/>
        </w:rPr>
        <w:t>.07.2010</w:t>
      </w:r>
      <w:r w:rsidRPr="000B68F6">
        <w:rPr>
          <w:spacing w:val="-6"/>
          <w:sz w:val="26"/>
          <w:szCs w:val="26"/>
        </w:rPr>
        <w:t xml:space="preserve"> </w:t>
      </w:r>
      <w:r w:rsidRPr="000B68F6">
        <w:rPr>
          <w:spacing w:val="-1"/>
          <w:sz w:val="26"/>
          <w:szCs w:val="26"/>
        </w:rPr>
        <w:t>г</w:t>
      </w:r>
      <w:r w:rsidRPr="000B68F6">
        <w:rPr>
          <w:sz w:val="26"/>
          <w:szCs w:val="26"/>
        </w:rPr>
        <w:t>. N 190</w:t>
      </w:r>
      <w:r w:rsidRPr="000B68F6">
        <w:rPr>
          <w:spacing w:val="2"/>
          <w:sz w:val="26"/>
          <w:szCs w:val="26"/>
        </w:rPr>
        <w:t>-</w:t>
      </w:r>
      <w:r w:rsidRPr="000B68F6">
        <w:rPr>
          <w:sz w:val="26"/>
          <w:szCs w:val="26"/>
        </w:rPr>
        <w:t>ФЗ</w:t>
      </w:r>
      <w:r w:rsidRPr="000B68F6">
        <w:rPr>
          <w:spacing w:val="-5"/>
          <w:sz w:val="26"/>
          <w:szCs w:val="26"/>
        </w:rPr>
        <w:t xml:space="preserve"> </w:t>
      </w:r>
      <w:r w:rsidRPr="000B68F6">
        <w:rPr>
          <w:spacing w:val="-2"/>
          <w:sz w:val="26"/>
          <w:szCs w:val="26"/>
        </w:rPr>
        <w:t>«</w:t>
      </w:r>
      <w:r w:rsidRPr="000B68F6">
        <w:rPr>
          <w:sz w:val="26"/>
          <w:szCs w:val="26"/>
        </w:rPr>
        <w:t>О</w:t>
      </w:r>
      <w:r w:rsidRPr="000B68F6">
        <w:rPr>
          <w:spacing w:val="-1"/>
          <w:sz w:val="26"/>
          <w:szCs w:val="26"/>
        </w:rPr>
        <w:t xml:space="preserve"> </w:t>
      </w:r>
      <w:r w:rsidRPr="000B68F6">
        <w:rPr>
          <w:sz w:val="26"/>
          <w:szCs w:val="26"/>
        </w:rPr>
        <w:t>теп</w:t>
      </w:r>
      <w:r w:rsidRPr="000B68F6">
        <w:rPr>
          <w:spacing w:val="3"/>
          <w:sz w:val="26"/>
          <w:szCs w:val="26"/>
        </w:rPr>
        <w:t>л</w:t>
      </w:r>
      <w:r w:rsidRPr="000B68F6">
        <w:rPr>
          <w:sz w:val="26"/>
          <w:szCs w:val="26"/>
        </w:rPr>
        <w:t>осна</w:t>
      </w:r>
      <w:r w:rsidRPr="000B68F6">
        <w:rPr>
          <w:spacing w:val="1"/>
          <w:sz w:val="26"/>
          <w:szCs w:val="26"/>
        </w:rPr>
        <w:t>бж</w:t>
      </w:r>
      <w:r w:rsidRPr="000B68F6">
        <w:rPr>
          <w:sz w:val="26"/>
          <w:szCs w:val="26"/>
        </w:rPr>
        <w:t>ен</w:t>
      </w:r>
      <w:r w:rsidRPr="000B68F6">
        <w:rPr>
          <w:spacing w:val="1"/>
          <w:sz w:val="26"/>
          <w:szCs w:val="26"/>
        </w:rPr>
        <w:t>и</w:t>
      </w:r>
      <w:r w:rsidRPr="000B68F6">
        <w:rPr>
          <w:spacing w:val="3"/>
          <w:sz w:val="26"/>
          <w:szCs w:val="26"/>
        </w:rPr>
        <w:t>и</w:t>
      </w:r>
      <w:r w:rsidRPr="000B68F6">
        <w:rPr>
          <w:spacing w:val="-2"/>
          <w:sz w:val="26"/>
          <w:szCs w:val="26"/>
        </w:rPr>
        <w:t>»</w:t>
      </w:r>
      <w:r w:rsidRPr="000B68F6">
        <w:rPr>
          <w:sz w:val="26"/>
          <w:szCs w:val="26"/>
        </w:rPr>
        <w:t>, органы</w:t>
      </w:r>
      <w:r w:rsidRPr="000B68F6">
        <w:rPr>
          <w:spacing w:val="10"/>
          <w:sz w:val="26"/>
          <w:szCs w:val="26"/>
        </w:rPr>
        <w:t xml:space="preserve"> </w:t>
      </w:r>
      <w:r w:rsidRPr="000B68F6">
        <w:rPr>
          <w:sz w:val="26"/>
          <w:szCs w:val="26"/>
        </w:rPr>
        <w:t>ис</w:t>
      </w:r>
      <w:r w:rsidRPr="000B68F6">
        <w:rPr>
          <w:spacing w:val="1"/>
          <w:sz w:val="26"/>
          <w:szCs w:val="26"/>
        </w:rPr>
        <w:t>п</w:t>
      </w:r>
      <w:r w:rsidRPr="000B68F6">
        <w:rPr>
          <w:sz w:val="26"/>
          <w:szCs w:val="26"/>
        </w:rPr>
        <w:t>ол</w:t>
      </w:r>
      <w:r w:rsidRPr="000B68F6">
        <w:rPr>
          <w:spacing w:val="1"/>
          <w:sz w:val="26"/>
          <w:szCs w:val="26"/>
        </w:rPr>
        <w:t>н</w:t>
      </w:r>
      <w:r w:rsidRPr="000B68F6">
        <w:rPr>
          <w:sz w:val="26"/>
          <w:szCs w:val="26"/>
        </w:rPr>
        <w:t>ите</w:t>
      </w:r>
      <w:r w:rsidRPr="000B68F6">
        <w:rPr>
          <w:spacing w:val="3"/>
          <w:sz w:val="26"/>
          <w:szCs w:val="26"/>
        </w:rPr>
        <w:t>л</w:t>
      </w:r>
      <w:r w:rsidRPr="000B68F6">
        <w:rPr>
          <w:spacing w:val="2"/>
          <w:sz w:val="26"/>
          <w:szCs w:val="26"/>
        </w:rPr>
        <w:t>ь</w:t>
      </w:r>
      <w:r w:rsidRPr="000B68F6">
        <w:rPr>
          <w:sz w:val="26"/>
          <w:szCs w:val="26"/>
        </w:rPr>
        <w:t>ной власти</w:t>
      </w:r>
      <w:r w:rsidRPr="000B68F6">
        <w:rPr>
          <w:spacing w:val="11"/>
          <w:sz w:val="26"/>
          <w:szCs w:val="26"/>
        </w:rPr>
        <w:t xml:space="preserve"> </w:t>
      </w:r>
      <w:r w:rsidRPr="000B68F6">
        <w:rPr>
          <w:spacing w:val="5"/>
          <w:sz w:val="26"/>
          <w:szCs w:val="26"/>
        </w:rPr>
        <w:t>с</w:t>
      </w:r>
      <w:r w:rsidRPr="000B68F6">
        <w:rPr>
          <w:spacing w:val="-5"/>
          <w:sz w:val="26"/>
          <w:szCs w:val="26"/>
        </w:rPr>
        <w:t>у</w:t>
      </w:r>
      <w:r w:rsidRPr="000B68F6">
        <w:rPr>
          <w:sz w:val="26"/>
          <w:szCs w:val="26"/>
        </w:rPr>
        <w:t>бъ</w:t>
      </w:r>
      <w:r w:rsidRPr="000B68F6">
        <w:rPr>
          <w:spacing w:val="3"/>
          <w:sz w:val="26"/>
          <w:szCs w:val="26"/>
        </w:rPr>
        <w:t>е</w:t>
      </w:r>
      <w:r w:rsidRPr="000B68F6">
        <w:rPr>
          <w:spacing w:val="1"/>
          <w:sz w:val="26"/>
          <w:szCs w:val="26"/>
        </w:rPr>
        <w:t>к</w:t>
      </w:r>
      <w:r w:rsidRPr="000B68F6">
        <w:rPr>
          <w:sz w:val="26"/>
          <w:szCs w:val="26"/>
        </w:rPr>
        <w:t>тов</w:t>
      </w:r>
      <w:r w:rsidRPr="000B68F6">
        <w:rPr>
          <w:spacing w:val="6"/>
          <w:sz w:val="26"/>
          <w:szCs w:val="26"/>
        </w:rPr>
        <w:t xml:space="preserve"> </w:t>
      </w:r>
      <w:r w:rsidRPr="000B68F6">
        <w:rPr>
          <w:sz w:val="26"/>
          <w:szCs w:val="26"/>
        </w:rPr>
        <w:t>Росси</w:t>
      </w:r>
      <w:r w:rsidRPr="000B68F6">
        <w:rPr>
          <w:spacing w:val="1"/>
          <w:sz w:val="26"/>
          <w:szCs w:val="26"/>
        </w:rPr>
        <w:t>й</w:t>
      </w:r>
      <w:r w:rsidRPr="000B68F6">
        <w:rPr>
          <w:spacing w:val="2"/>
          <w:sz w:val="26"/>
          <w:szCs w:val="26"/>
        </w:rPr>
        <w:t>с</w:t>
      </w:r>
      <w:r w:rsidRPr="000B68F6">
        <w:rPr>
          <w:spacing w:val="-1"/>
          <w:sz w:val="26"/>
          <w:szCs w:val="26"/>
        </w:rPr>
        <w:t>к</w:t>
      </w:r>
      <w:r w:rsidRPr="000B68F6">
        <w:rPr>
          <w:sz w:val="26"/>
          <w:szCs w:val="26"/>
        </w:rPr>
        <w:t>ой</w:t>
      </w:r>
      <w:r w:rsidRPr="000B68F6">
        <w:rPr>
          <w:spacing w:val="4"/>
          <w:sz w:val="26"/>
          <w:szCs w:val="26"/>
        </w:rPr>
        <w:t xml:space="preserve"> </w:t>
      </w:r>
      <w:r w:rsidRPr="000B68F6">
        <w:rPr>
          <w:spacing w:val="1"/>
          <w:sz w:val="26"/>
          <w:szCs w:val="26"/>
        </w:rPr>
        <w:t>Ф</w:t>
      </w:r>
      <w:r w:rsidRPr="000B68F6">
        <w:rPr>
          <w:spacing w:val="2"/>
          <w:sz w:val="26"/>
          <w:szCs w:val="26"/>
        </w:rPr>
        <w:t>е</w:t>
      </w:r>
      <w:r w:rsidRPr="000B68F6">
        <w:rPr>
          <w:sz w:val="26"/>
          <w:szCs w:val="26"/>
        </w:rPr>
        <w:t>дера</w:t>
      </w:r>
      <w:r w:rsidRPr="000B68F6">
        <w:rPr>
          <w:spacing w:val="1"/>
          <w:sz w:val="26"/>
          <w:szCs w:val="26"/>
        </w:rPr>
        <w:t>ц</w:t>
      </w:r>
      <w:r w:rsidRPr="000B68F6">
        <w:rPr>
          <w:sz w:val="26"/>
          <w:szCs w:val="26"/>
        </w:rPr>
        <w:t>ии</w:t>
      </w:r>
      <w:r w:rsidRPr="000B68F6">
        <w:rPr>
          <w:spacing w:val="6"/>
          <w:sz w:val="26"/>
          <w:szCs w:val="26"/>
        </w:rPr>
        <w:t xml:space="preserve"> </w:t>
      </w:r>
      <w:r w:rsidRPr="000B68F6">
        <w:rPr>
          <w:sz w:val="26"/>
          <w:szCs w:val="26"/>
        </w:rPr>
        <w:t>в</w:t>
      </w:r>
      <w:r w:rsidRPr="000B68F6">
        <w:rPr>
          <w:spacing w:val="16"/>
          <w:sz w:val="26"/>
          <w:szCs w:val="26"/>
        </w:rPr>
        <w:t xml:space="preserve"> </w:t>
      </w:r>
      <w:r w:rsidRPr="000B68F6">
        <w:rPr>
          <w:sz w:val="26"/>
          <w:szCs w:val="26"/>
        </w:rPr>
        <w:t>области го</w:t>
      </w:r>
      <w:r w:rsidRPr="000B68F6">
        <w:rPr>
          <w:spacing w:val="4"/>
          <w:sz w:val="26"/>
          <w:szCs w:val="26"/>
        </w:rPr>
        <w:t>с</w:t>
      </w:r>
      <w:r w:rsidRPr="000B68F6">
        <w:rPr>
          <w:spacing w:val="-5"/>
          <w:sz w:val="26"/>
          <w:szCs w:val="26"/>
        </w:rPr>
        <w:t>у</w:t>
      </w:r>
      <w:r w:rsidRPr="000B68F6">
        <w:rPr>
          <w:sz w:val="26"/>
          <w:szCs w:val="26"/>
        </w:rPr>
        <w:t>дар</w:t>
      </w:r>
      <w:r w:rsidRPr="000B68F6">
        <w:rPr>
          <w:spacing w:val="2"/>
          <w:sz w:val="26"/>
          <w:szCs w:val="26"/>
        </w:rPr>
        <w:t>с</w:t>
      </w:r>
      <w:r w:rsidRPr="000B68F6">
        <w:rPr>
          <w:sz w:val="26"/>
          <w:szCs w:val="26"/>
        </w:rPr>
        <w:t>твенно</w:t>
      </w:r>
      <w:r w:rsidRPr="000B68F6">
        <w:rPr>
          <w:spacing w:val="2"/>
          <w:sz w:val="26"/>
          <w:szCs w:val="26"/>
        </w:rPr>
        <w:t>г</w:t>
      </w:r>
      <w:r w:rsidRPr="000B68F6">
        <w:rPr>
          <w:sz w:val="26"/>
          <w:szCs w:val="26"/>
        </w:rPr>
        <w:t>о</w:t>
      </w:r>
      <w:r w:rsidRPr="000B68F6">
        <w:rPr>
          <w:spacing w:val="-20"/>
          <w:sz w:val="26"/>
          <w:szCs w:val="26"/>
        </w:rPr>
        <w:t xml:space="preserve"> </w:t>
      </w:r>
      <w:r w:rsidRPr="000B68F6">
        <w:rPr>
          <w:sz w:val="26"/>
          <w:szCs w:val="26"/>
        </w:rPr>
        <w:t>ре</w:t>
      </w:r>
      <w:r w:rsidRPr="000B68F6">
        <w:rPr>
          <w:spacing w:val="2"/>
          <w:sz w:val="26"/>
          <w:szCs w:val="26"/>
        </w:rPr>
        <w:t>г</w:t>
      </w:r>
      <w:r w:rsidRPr="000B68F6">
        <w:rPr>
          <w:spacing w:val="-5"/>
          <w:sz w:val="26"/>
          <w:szCs w:val="26"/>
        </w:rPr>
        <w:t>у</w:t>
      </w:r>
      <w:r w:rsidRPr="000B68F6">
        <w:rPr>
          <w:spacing w:val="2"/>
          <w:sz w:val="26"/>
          <w:szCs w:val="26"/>
        </w:rPr>
        <w:t>л</w:t>
      </w:r>
      <w:r w:rsidRPr="000B68F6">
        <w:rPr>
          <w:sz w:val="26"/>
          <w:szCs w:val="26"/>
        </w:rPr>
        <w:t>и</w:t>
      </w:r>
      <w:r w:rsidRPr="000B68F6">
        <w:rPr>
          <w:spacing w:val="3"/>
          <w:sz w:val="26"/>
          <w:szCs w:val="26"/>
        </w:rPr>
        <w:t>р</w:t>
      </w:r>
      <w:r w:rsidRPr="000B68F6">
        <w:rPr>
          <w:sz w:val="26"/>
          <w:szCs w:val="26"/>
        </w:rPr>
        <w:t>ован</w:t>
      </w:r>
      <w:r w:rsidRPr="000B68F6">
        <w:rPr>
          <w:spacing w:val="1"/>
          <w:sz w:val="26"/>
          <w:szCs w:val="26"/>
        </w:rPr>
        <w:t>и</w:t>
      </w:r>
      <w:r w:rsidRPr="000B68F6">
        <w:rPr>
          <w:sz w:val="26"/>
          <w:szCs w:val="26"/>
        </w:rPr>
        <w:t>я</w:t>
      </w:r>
      <w:r w:rsidRPr="000B68F6">
        <w:rPr>
          <w:spacing w:val="-16"/>
          <w:sz w:val="26"/>
          <w:szCs w:val="26"/>
        </w:rPr>
        <w:t xml:space="preserve"> </w:t>
      </w:r>
      <w:r w:rsidRPr="000B68F6">
        <w:rPr>
          <w:spacing w:val="1"/>
          <w:sz w:val="26"/>
          <w:szCs w:val="26"/>
        </w:rPr>
        <w:t>ц</w:t>
      </w:r>
      <w:r w:rsidRPr="000B68F6">
        <w:rPr>
          <w:sz w:val="26"/>
          <w:szCs w:val="26"/>
        </w:rPr>
        <w:t>ен</w:t>
      </w:r>
      <w:r w:rsidRPr="000B68F6">
        <w:rPr>
          <w:spacing w:val="-4"/>
          <w:sz w:val="26"/>
          <w:szCs w:val="26"/>
        </w:rPr>
        <w:t xml:space="preserve"> </w:t>
      </w:r>
      <w:r w:rsidRPr="000B68F6">
        <w:rPr>
          <w:sz w:val="26"/>
          <w:szCs w:val="26"/>
        </w:rPr>
        <w:t>(тар</w:t>
      </w:r>
      <w:r w:rsidRPr="000B68F6">
        <w:rPr>
          <w:spacing w:val="3"/>
          <w:sz w:val="26"/>
          <w:szCs w:val="26"/>
        </w:rPr>
        <w:t>и</w:t>
      </w:r>
      <w:r w:rsidRPr="000B68F6">
        <w:rPr>
          <w:sz w:val="26"/>
          <w:szCs w:val="26"/>
        </w:rPr>
        <w:t>фов)</w:t>
      </w:r>
      <w:r w:rsidRPr="000B68F6">
        <w:rPr>
          <w:spacing w:val="-7"/>
          <w:sz w:val="26"/>
          <w:szCs w:val="26"/>
        </w:rPr>
        <w:t xml:space="preserve"> </w:t>
      </w:r>
      <w:r w:rsidRPr="000B68F6">
        <w:rPr>
          <w:spacing w:val="-5"/>
          <w:sz w:val="26"/>
          <w:szCs w:val="26"/>
        </w:rPr>
        <w:t>у</w:t>
      </w:r>
      <w:r w:rsidRPr="000B68F6">
        <w:rPr>
          <w:sz w:val="26"/>
          <w:szCs w:val="26"/>
        </w:rPr>
        <w:t>стан</w:t>
      </w:r>
      <w:r w:rsidRPr="000B68F6">
        <w:rPr>
          <w:spacing w:val="3"/>
          <w:sz w:val="26"/>
          <w:szCs w:val="26"/>
        </w:rPr>
        <w:t>а</w:t>
      </w:r>
      <w:r w:rsidRPr="000B68F6">
        <w:rPr>
          <w:sz w:val="26"/>
          <w:szCs w:val="26"/>
        </w:rPr>
        <w:t>вл</w:t>
      </w:r>
      <w:r w:rsidRPr="000B68F6">
        <w:rPr>
          <w:spacing w:val="1"/>
          <w:sz w:val="26"/>
          <w:szCs w:val="26"/>
        </w:rPr>
        <w:t>и</w:t>
      </w:r>
      <w:r w:rsidRPr="000B68F6">
        <w:rPr>
          <w:sz w:val="26"/>
          <w:szCs w:val="26"/>
        </w:rPr>
        <w:t>ва</w:t>
      </w:r>
      <w:r w:rsidRPr="000B68F6">
        <w:rPr>
          <w:spacing w:val="1"/>
          <w:sz w:val="26"/>
          <w:szCs w:val="26"/>
        </w:rPr>
        <w:t>ю</w:t>
      </w:r>
      <w:r w:rsidRPr="000B68F6">
        <w:rPr>
          <w:sz w:val="26"/>
          <w:szCs w:val="26"/>
        </w:rPr>
        <w:t>т</w:t>
      </w:r>
      <w:r w:rsidRPr="000B68F6">
        <w:rPr>
          <w:spacing w:val="-17"/>
          <w:sz w:val="26"/>
          <w:szCs w:val="26"/>
        </w:rPr>
        <w:t xml:space="preserve"> </w:t>
      </w:r>
      <w:r w:rsidRPr="000B68F6">
        <w:rPr>
          <w:spacing w:val="2"/>
          <w:sz w:val="26"/>
          <w:szCs w:val="26"/>
        </w:rPr>
        <w:t>с</w:t>
      </w:r>
      <w:r w:rsidRPr="000B68F6">
        <w:rPr>
          <w:sz w:val="26"/>
          <w:szCs w:val="26"/>
        </w:rPr>
        <w:t>ле</w:t>
      </w:r>
      <w:r w:rsidRPr="000B68F6">
        <w:rPr>
          <w:spacing w:val="3"/>
          <w:sz w:val="26"/>
          <w:szCs w:val="26"/>
        </w:rPr>
        <w:t>д</w:t>
      </w:r>
      <w:r w:rsidRPr="000B68F6">
        <w:rPr>
          <w:spacing w:val="-5"/>
          <w:sz w:val="26"/>
          <w:szCs w:val="26"/>
        </w:rPr>
        <w:t>у</w:t>
      </w:r>
      <w:r w:rsidRPr="000B68F6">
        <w:rPr>
          <w:spacing w:val="3"/>
          <w:sz w:val="26"/>
          <w:szCs w:val="26"/>
        </w:rPr>
        <w:t>ю</w:t>
      </w:r>
      <w:r w:rsidRPr="000B68F6">
        <w:rPr>
          <w:sz w:val="26"/>
          <w:szCs w:val="26"/>
        </w:rPr>
        <w:t>щие</w:t>
      </w:r>
      <w:r w:rsidRPr="000B68F6">
        <w:rPr>
          <w:spacing w:val="-13"/>
          <w:sz w:val="26"/>
          <w:szCs w:val="26"/>
        </w:rPr>
        <w:t xml:space="preserve"> </w:t>
      </w:r>
      <w:r w:rsidRPr="000B68F6">
        <w:rPr>
          <w:sz w:val="26"/>
          <w:szCs w:val="26"/>
        </w:rPr>
        <w:t>т</w:t>
      </w:r>
      <w:r w:rsidRPr="000B68F6">
        <w:rPr>
          <w:spacing w:val="2"/>
          <w:sz w:val="26"/>
          <w:szCs w:val="26"/>
        </w:rPr>
        <w:t>а</w:t>
      </w:r>
      <w:r w:rsidRPr="000B68F6">
        <w:rPr>
          <w:sz w:val="26"/>
          <w:szCs w:val="26"/>
        </w:rPr>
        <w:t>риф</w:t>
      </w:r>
      <w:r w:rsidRPr="000B68F6">
        <w:rPr>
          <w:spacing w:val="1"/>
          <w:sz w:val="26"/>
          <w:szCs w:val="26"/>
        </w:rPr>
        <w:t>ы</w:t>
      </w:r>
      <w:r w:rsidRPr="000B68F6">
        <w:rPr>
          <w:sz w:val="26"/>
          <w:szCs w:val="26"/>
        </w:rPr>
        <w:t>:</w:t>
      </w:r>
    </w:p>
    <w:p w14:paraId="7788CFEC" w14:textId="03F2D86D"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rFonts w:ascii="Symbol" w:hAnsi="Symbol" w:cs="Symbol"/>
          <w:sz w:val="26"/>
          <w:szCs w:val="26"/>
        </w:rPr>
        <w:t></w:t>
      </w:r>
      <w:r w:rsidRPr="000B68F6">
        <w:rPr>
          <w:sz w:val="26"/>
          <w:szCs w:val="26"/>
        </w:rPr>
        <w:t xml:space="preserve"> тарифы</w:t>
      </w:r>
      <w:r w:rsidRPr="000B68F6">
        <w:rPr>
          <w:spacing w:val="6"/>
          <w:sz w:val="26"/>
          <w:szCs w:val="26"/>
        </w:rPr>
        <w:t xml:space="preserve"> </w:t>
      </w:r>
      <w:r w:rsidRPr="000B68F6">
        <w:rPr>
          <w:sz w:val="26"/>
          <w:szCs w:val="26"/>
        </w:rPr>
        <w:t>на</w:t>
      </w:r>
      <w:r w:rsidRPr="000B68F6">
        <w:rPr>
          <w:spacing w:val="12"/>
          <w:sz w:val="26"/>
          <w:szCs w:val="26"/>
        </w:rPr>
        <w:t xml:space="preserve"> </w:t>
      </w:r>
      <w:r w:rsidRPr="000B68F6">
        <w:rPr>
          <w:sz w:val="26"/>
          <w:szCs w:val="26"/>
        </w:rPr>
        <w:t>тепло</w:t>
      </w:r>
      <w:r w:rsidRPr="000B68F6">
        <w:rPr>
          <w:spacing w:val="5"/>
          <w:sz w:val="26"/>
          <w:szCs w:val="26"/>
        </w:rPr>
        <w:t>в</w:t>
      </w:r>
      <w:r w:rsidRPr="000B68F6">
        <w:rPr>
          <w:spacing w:val="-2"/>
          <w:sz w:val="26"/>
          <w:szCs w:val="26"/>
        </w:rPr>
        <w:t>у</w:t>
      </w:r>
      <w:r w:rsidRPr="000B68F6">
        <w:rPr>
          <w:sz w:val="26"/>
          <w:szCs w:val="26"/>
        </w:rPr>
        <w:t>ю</w:t>
      </w:r>
      <w:r w:rsidRPr="000B68F6">
        <w:rPr>
          <w:spacing w:val="4"/>
          <w:sz w:val="26"/>
          <w:szCs w:val="26"/>
        </w:rPr>
        <w:t xml:space="preserve"> </w:t>
      </w:r>
      <w:r w:rsidRPr="000B68F6">
        <w:rPr>
          <w:spacing w:val="-1"/>
          <w:sz w:val="26"/>
          <w:szCs w:val="26"/>
        </w:rPr>
        <w:t>э</w:t>
      </w:r>
      <w:r w:rsidRPr="000B68F6">
        <w:rPr>
          <w:sz w:val="26"/>
          <w:szCs w:val="26"/>
        </w:rPr>
        <w:t>нергию</w:t>
      </w:r>
      <w:r w:rsidRPr="000B68F6">
        <w:rPr>
          <w:spacing w:val="5"/>
          <w:sz w:val="26"/>
          <w:szCs w:val="26"/>
        </w:rPr>
        <w:t xml:space="preserve"> </w:t>
      </w:r>
      <w:r w:rsidRPr="000B68F6">
        <w:rPr>
          <w:spacing w:val="2"/>
          <w:sz w:val="26"/>
          <w:szCs w:val="26"/>
        </w:rPr>
        <w:t>(</w:t>
      </w:r>
      <w:r w:rsidRPr="000B68F6">
        <w:rPr>
          <w:spacing w:val="-1"/>
          <w:sz w:val="26"/>
          <w:szCs w:val="26"/>
        </w:rPr>
        <w:t>м</w:t>
      </w:r>
      <w:r w:rsidRPr="000B68F6">
        <w:rPr>
          <w:sz w:val="26"/>
          <w:szCs w:val="26"/>
        </w:rPr>
        <w:t>ощн</w:t>
      </w:r>
      <w:r w:rsidRPr="000B68F6">
        <w:rPr>
          <w:spacing w:val="2"/>
          <w:sz w:val="26"/>
          <w:szCs w:val="26"/>
        </w:rPr>
        <w:t>о</w:t>
      </w:r>
      <w:r w:rsidRPr="000B68F6">
        <w:rPr>
          <w:sz w:val="26"/>
          <w:szCs w:val="26"/>
        </w:rPr>
        <w:t>ст</w:t>
      </w:r>
      <w:r w:rsidRPr="000B68F6">
        <w:rPr>
          <w:spacing w:val="-1"/>
          <w:sz w:val="26"/>
          <w:szCs w:val="26"/>
        </w:rPr>
        <w:t>ь</w:t>
      </w:r>
      <w:r w:rsidRPr="000B68F6">
        <w:rPr>
          <w:sz w:val="26"/>
          <w:szCs w:val="26"/>
        </w:rPr>
        <w:t>), про</w:t>
      </w:r>
      <w:r w:rsidRPr="000B68F6">
        <w:rPr>
          <w:spacing w:val="1"/>
          <w:sz w:val="26"/>
          <w:szCs w:val="26"/>
        </w:rPr>
        <w:t>из</w:t>
      </w:r>
      <w:r w:rsidRPr="000B68F6">
        <w:rPr>
          <w:sz w:val="26"/>
          <w:szCs w:val="26"/>
        </w:rPr>
        <w:t>вод</w:t>
      </w:r>
      <w:r w:rsidRPr="000B68F6">
        <w:rPr>
          <w:spacing w:val="3"/>
          <w:sz w:val="26"/>
          <w:szCs w:val="26"/>
        </w:rPr>
        <w:t>и</w:t>
      </w:r>
      <w:r w:rsidRPr="000B68F6">
        <w:rPr>
          <w:spacing w:val="4"/>
          <w:sz w:val="26"/>
          <w:szCs w:val="26"/>
        </w:rPr>
        <w:t>м</w:t>
      </w:r>
      <w:r w:rsidRPr="000B68F6">
        <w:rPr>
          <w:spacing w:val="-5"/>
          <w:sz w:val="26"/>
          <w:szCs w:val="26"/>
        </w:rPr>
        <w:t>у</w:t>
      </w:r>
      <w:r w:rsidRPr="000B68F6">
        <w:rPr>
          <w:sz w:val="26"/>
          <w:szCs w:val="26"/>
        </w:rPr>
        <w:t>ю в</w:t>
      </w:r>
      <w:r w:rsidRPr="000B68F6">
        <w:rPr>
          <w:spacing w:val="12"/>
          <w:sz w:val="26"/>
          <w:szCs w:val="26"/>
        </w:rPr>
        <w:t xml:space="preserve"> </w:t>
      </w:r>
      <w:r w:rsidRPr="000B68F6">
        <w:rPr>
          <w:sz w:val="26"/>
          <w:szCs w:val="26"/>
        </w:rPr>
        <w:t>ре</w:t>
      </w:r>
      <w:r w:rsidRPr="000B68F6">
        <w:rPr>
          <w:spacing w:val="1"/>
          <w:sz w:val="26"/>
          <w:szCs w:val="26"/>
        </w:rPr>
        <w:t>ж</w:t>
      </w:r>
      <w:r w:rsidRPr="000B68F6">
        <w:rPr>
          <w:sz w:val="26"/>
          <w:szCs w:val="26"/>
        </w:rPr>
        <w:t>и</w:t>
      </w:r>
      <w:r w:rsidRPr="000B68F6">
        <w:rPr>
          <w:spacing w:val="2"/>
          <w:sz w:val="26"/>
          <w:szCs w:val="26"/>
        </w:rPr>
        <w:t>м</w:t>
      </w:r>
      <w:r w:rsidRPr="000B68F6">
        <w:rPr>
          <w:sz w:val="26"/>
          <w:szCs w:val="26"/>
        </w:rPr>
        <w:t xml:space="preserve">е </w:t>
      </w:r>
      <w:r w:rsidRPr="000B68F6">
        <w:rPr>
          <w:spacing w:val="-1"/>
          <w:sz w:val="26"/>
          <w:szCs w:val="26"/>
        </w:rPr>
        <w:lastRenderedPageBreak/>
        <w:t>к</w:t>
      </w:r>
      <w:r w:rsidRPr="000B68F6">
        <w:rPr>
          <w:sz w:val="26"/>
          <w:szCs w:val="26"/>
        </w:rPr>
        <w:t>о</w:t>
      </w:r>
      <w:r w:rsidRPr="000B68F6">
        <w:rPr>
          <w:spacing w:val="-1"/>
          <w:sz w:val="26"/>
          <w:szCs w:val="26"/>
        </w:rPr>
        <w:t>м</w:t>
      </w:r>
      <w:r w:rsidRPr="000B68F6">
        <w:rPr>
          <w:sz w:val="26"/>
          <w:szCs w:val="26"/>
        </w:rPr>
        <w:t>би</w:t>
      </w:r>
      <w:r w:rsidRPr="000B68F6">
        <w:rPr>
          <w:spacing w:val="1"/>
          <w:sz w:val="26"/>
          <w:szCs w:val="26"/>
        </w:rPr>
        <w:t>н</w:t>
      </w:r>
      <w:r w:rsidRPr="000B68F6">
        <w:rPr>
          <w:spacing w:val="3"/>
          <w:sz w:val="26"/>
          <w:szCs w:val="26"/>
        </w:rPr>
        <w:t>и</w:t>
      </w:r>
      <w:r w:rsidRPr="000B68F6">
        <w:rPr>
          <w:sz w:val="26"/>
          <w:szCs w:val="26"/>
        </w:rPr>
        <w:t>рован</w:t>
      </w:r>
      <w:r w:rsidRPr="000B68F6">
        <w:rPr>
          <w:spacing w:val="1"/>
          <w:sz w:val="26"/>
          <w:szCs w:val="26"/>
        </w:rPr>
        <w:t>н</w:t>
      </w:r>
      <w:r w:rsidRPr="000B68F6">
        <w:rPr>
          <w:sz w:val="26"/>
          <w:szCs w:val="26"/>
        </w:rPr>
        <w:t xml:space="preserve">ой </w:t>
      </w:r>
      <w:r w:rsidRPr="000B68F6">
        <w:rPr>
          <w:spacing w:val="2"/>
          <w:sz w:val="26"/>
          <w:szCs w:val="26"/>
        </w:rPr>
        <w:t>в</w:t>
      </w:r>
      <w:r w:rsidRPr="000B68F6">
        <w:rPr>
          <w:spacing w:val="1"/>
          <w:sz w:val="26"/>
          <w:szCs w:val="26"/>
        </w:rPr>
        <w:t>ы</w:t>
      </w:r>
      <w:r w:rsidRPr="000B68F6">
        <w:rPr>
          <w:sz w:val="26"/>
          <w:szCs w:val="26"/>
        </w:rPr>
        <w:t>работ</w:t>
      </w:r>
      <w:r w:rsidRPr="000B68F6">
        <w:rPr>
          <w:spacing w:val="-2"/>
          <w:sz w:val="26"/>
          <w:szCs w:val="26"/>
        </w:rPr>
        <w:t>к</w:t>
      </w:r>
      <w:r w:rsidRPr="000B68F6">
        <w:rPr>
          <w:sz w:val="26"/>
          <w:szCs w:val="26"/>
        </w:rPr>
        <w:t>и</w:t>
      </w:r>
      <w:r w:rsidRPr="000B68F6">
        <w:rPr>
          <w:spacing w:val="10"/>
          <w:sz w:val="26"/>
          <w:szCs w:val="26"/>
        </w:rPr>
        <w:t xml:space="preserve"> </w:t>
      </w:r>
      <w:r w:rsidRPr="000B68F6">
        <w:rPr>
          <w:spacing w:val="-1"/>
          <w:sz w:val="26"/>
          <w:szCs w:val="26"/>
        </w:rPr>
        <w:t>э</w:t>
      </w:r>
      <w:r w:rsidRPr="000B68F6">
        <w:rPr>
          <w:sz w:val="26"/>
          <w:szCs w:val="26"/>
        </w:rPr>
        <w:t>ле</w:t>
      </w:r>
      <w:r w:rsidRPr="000B68F6">
        <w:rPr>
          <w:spacing w:val="1"/>
          <w:sz w:val="26"/>
          <w:szCs w:val="26"/>
        </w:rPr>
        <w:t>к</w:t>
      </w:r>
      <w:r w:rsidRPr="000B68F6">
        <w:rPr>
          <w:sz w:val="26"/>
          <w:szCs w:val="26"/>
        </w:rPr>
        <w:t>трич</w:t>
      </w:r>
      <w:r w:rsidRPr="000B68F6">
        <w:rPr>
          <w:spacing w:val="2"/>
          <w:sz w:val="26"/>
          <w:szCs w:val="26"/>
        </w:rPr>
        <w:t>е</w:t>
      </w:r>
      <w:r w:rsidRPr="000B68F6">
        <w:rPr>
          <w:sz w:val="26"/>
          <w:szCs w:val="26"/>
        </w:rPr>
        <w:t>с</w:t>
      </w:r>
      <w:r w:rsidRPr="000B68F6">
        <w:rPr>
          <w:spacing w:val="-1"/>
          <w:sz w:val="26"/>
          <w:szCs w:val="26"/>
        </w:rPr>
        <w:t>к</w:t>
      </w:r>
      <w:r w:rsidRPr="000B68F6">
        <w:rPr>
          <w:sz w:val="26"/>
          <w:szCs w:val="26"/>
        </w:rPr>
        <w:t>ой</w:t>
      </w:r>
      <w:r w:rsidRPr="000B68F6">
        <w:rPr>
          <w:spacing w:val="4"/>
          <w:sz w:val="26"/>
          <w:szCs w:val="26"/>
        </w:rPr>
        <w:t xml:space="preserve"> </w:t>
      </w:r>
      <w:r w:rsidRPr="000B68F6">
        <w:rPr>
          <w:sz w:val="26"/>
          <w:szCs w:val="26"/>
        </w:rPr>
        <w:t>и</w:t>
      </w:r>
      <w:r w:rsidRPr="000B68F6">
        <w:rPr>
          <w:spacing w:val="19"/>
          <w:sz w:val="26"/>
          <w:szCs w:val="26"/>
        </w:rPr>
        <w:t xml:space="preserve"> </w:t>
      </w:r>
      <w:r w:rsidRPr="000B68F6">
        <w:rPr>
          <w:sz w:val="26"/>
          <w:szCs w:val="26"/>
        </w:rPr>
        <w:t>тепловой</w:t>
      </w:r>
      <w:r w:rsidRPr="000B68F6">
        <w:rPr>
          <w:spacing w:val="13"/>
          <w:sz w:val="26"/>
          <w:szCs w:val="26"/>
        </w:rPr>
        <w:t xml:space="preserve"> </w:t>
      </w:r>
      <w:r w:rsidRPr="000B68F6">
        <w:rPr>
          <w:spacing w:val="1"/>
          <w:sz w:val="26"/>
          <w:szCs w:val="26"/>
        </w:rPr>
        <w:t>э</w:t>
      </w:r>
      <w:r w:rsidRPr="000B68F6">
        <w:rPr>
          <w:sz w:val="26"/>
          <w:szCs w:val="26"/>
        </w:rPr>
        <w:t>нергии</w:t>
      </w:r>
      <w:r w:rsidRPr="000B68F6">
        <w:rPr>
          <w:spacing w:val="11"/>
          <w:sz w:val="26"/>
          <w:szCs w:val="26"/>
        </w:rPr>
        <w:t xml:space="preserve"> </w:t>
      </w:r>
      <w:r w:rsidRPr="000B68F6">
        <w:rPr>
          <w:sz w:val="26"/>
          <w:szCs w:val="26"/>
        </w:rPr>
        <w:t>ист</w:t>
      </w:r>
      <w:r w:rsidRPr="000B68F6">
        <w:rPr>
          <w:spacing w:val="2"/>
          <w:sz w:val="26"/>
          <w:szCs w:val="26"/>
        </w:rPr>
        <w:t>о</w:t>
      </w:r>
      <w:r w:rsidRPr="000B68F6">
        <w:rPr>
          <w:spacing w:val="-1"/>
          <w:sz w:val="26"/>
          <w:szCs w:val="26"/>
        </w:rPr>
        <w:t>ч</w:t>
      </w:r>
      <w:r w:rsidRPr="000B68F6">
        <w:rPr>
          <w:sz w:val="26"/>
          <w:szCs w:val="26"/>
        </w:rPr>
        <w:t>н</w:t>
      </w:r>
      <w:r w:rsidRPr="000B68F6">
        <w:rPr>
          <w:spacing w:val="1"/>
          <w:sz w:val="26"/>
          <w:szCs w:val="26"/>
        </w:rPr>
        <w:t>и</w:t>
      </w:r>
      <w:r w:rsidRPr="000B68F6">
        <w:rPr>
          <w:spacing w:val="-1"/>
          <w:sz w:val="26"/>
          <w:szCs w:val="26"/>
        </w:rPr>
        <w:t>к</w:t>
      </w:r>
      <w:r w:rsidRPr="000B68F6">
        <w:rPr>
          <w:spacing w:val="2"/>
          <w:sz w:val="26"/>
          <w:szCs w:val="26"/>
        </w:rPr>
        <w:t>а</w:t>
      </w:r>
      <w:r w:rsidRPr="000B68F6">
        <w:rPr>
          <w:spacing w:val="-1"/>
          <w:sz w:val="26"/>
          <w:szCs w:val="26"/>
        </w:rPr>
        <w:t>м</w:t>
      </w:r>
      <w:r w:rsidRPr="000B68F6">
        <w:rPr>
          <w:sz w:val="26"/>
          <w:szCs w:val="26"/>
        </w:rPr>
        <w:t>и тепловой</w:t>
      </w:r>
      <w:r w:rsidRPr="000B68F6">
        <w:rPr>
          <w:spacing w:val="6"/>
          <w:sz w:val="26"/>
          <w:szCs w:val="26"/>
        </w:rPr>
        <w:t xml:space="preserve"> </w:t>
      </w:r>
      <w:r w:rsidRPr="000B68F6">
        <w:rPr>
          <w:spacing w:val="-1"/>
          <w:sz w:val="26"/>
          <w:szCs w:val="26"/>
        </w:rPr>
        <w:t>э</w:t>
      </w:r>
      <w:r w:rsidRPr="000B68F6">
        <w:rPr>
          <w:sz w:val="26"/>
          <w:szCs w:val="26"/>
        </w:rPr>
        <w:t>н</w:t>
      </w:r>
      <w:r w:rsidRPr="000B68F6">
        <w:rPr>
          <w:spacing w:val="3"/>
          <w:sz w:val="26"/>
          <w:szCs w:val="26"/>
        </w:rPr>
        <w:t>е</w:t>
      </w:r>
      <w:r w:rsidRPr="000B68F6">
        <w:rPr>
          <w:sz w:val="26"/>
          <w:szCs w:val="26"/>
        </w:rPr>
        <w:t>ргии</w:t>
      </w:r>
      <w:r w:rsidRPr="000B68F6">
        <w:rPr>
          <w:spacing w:val="11"/>
          <w:sz w:val="26"/>
          <w:szCs w:val="26"/>
        </w:rPr>
        <w:t xml:space="preserve"> </w:t>
      </w:r>
      <w:r w:rsidRPr="000B68F6">
        <w:rPr>
          <w:sz w:val="26"/>
          <w:szCs w:val="26"/>
        </w:rPr>
        <w:t>с</w:t>
      </w:r>
      <w:r w:rsidRPr="000B68F6">
        <w:rPr>
          <w:spacing w:val="17"/>
          <w:sz w:val="26"/>
          <w:szCs w:val="26"/>
        </w:rPr>
        <w:t xml:space="preserve"> </w:t>
      </w:r>
      <w:r w:rsidRPr="000B68F6">
        <w:rPr>
          <w:spacing w:val="-5"/>
          <w:sz w:val="26"/>
          <w:szCs w:val="26"/>
        </w:rPr>
        <w:t>у</w:t>
      </w:r>
      <w:r w:rsidRPr="000B68F6">
        <w:rPr>
          <w:spacing w:val="2"/>
          <w:sz w:val="26"/>
          <w:szCs w:val="26"/>
        </w:rPr>
        <w:t>с</w:t>
      </w:r>
      <w:r w:rsidRPr="000B68F6">
        <w:rPr>
          <w:sz w:val="26"/>
          <w:szCs w:val="26"/>
        </w:rPr>
        <w:t>тановле</w:t>
      </w:r>
      <w:r w:rsidRPr="000B68F6">
        <w:rPr>
          <w:spacing w:val="1"/>
          <w:sz w:val="26"/>
          <w:szCs w:val="26"/>
        </w:rPr>
        <w:t>н</w:t>
      </w:r>
      <w:r w:rsidRPr="000B68F6">
        <w:rPr>
          <w:sz w:val="26"/>
          <w:szCs w:val="26"/>
        </w:rPr>
        <w:t xml:space="preserve">ной </w:t>
      </w:r>
      <w:r w:rsidRPr="000B68F6">
        <w:rPr>
          <w:spacing w:val="2"/>
          <w:sz w:val="26"/>
          <w:szCs w:val="26"/>
        </w:rPr>
        <w:t>г</w:t>
      </w:r>
      <w:r w:rsidRPr="000B68F6">
        <w:rPr>
          <w:sz w:val="26"/>
          <w:szCs w:val="26"/>
        </w:rPr>
        <w:t>енер</w:t>
      </w:r>
      <w:r w:rsidRPr="000B68F6">
        <w:rPr>
          <w:spacing w:val="1"/>
          <w:sz w:val="26"/>
          <w:szCs w:val="26"/>
        </w:rPr>
        <w:t>и</w:t>
      </w:r>
      <w:r w:rsidRPr="000B68F6">
        <w:rPr>
          <w:spacing w:val="5"/>
          <w:sz w:val="26"/>
          <w:szCs w:val="26"/>
        </w:rPr>
        <w:t>р</w:t>
      </w:r>
      <w:r w:rsidRPr="000B68F6">
        <w:rPr>
          <w:spacing w:val="-5"/>
          <w:sz w:val="26"/>
          <w:szCs w:val="26"/>
        </w:rPr>
        <w:t>у</w:t>
      </w:r>
      <w:r w:rsidRPr="000B68F6">
        <w:rPr>
          <w:sz w:val="26"/>
          <w:szCs w:val="26"/>
        </w:rPr>
        <w:t>ющей</w:t>
      </w:r>
      <w:r w:rsidRPr="000B68F6">
        <w:rPr>
          <w:spacing w:val="5"/>
          <w:sz w:val="26"/>
          <w:szCs w:val="26"/>
        </w:rPr>
        <w:t xml:space="preserve"> </w:t>
      </w:r>
      <w:r w:rsidRPr="000B68F6">
        <w:rPr>
          <w:spacing w:val="1"/>
          <w:sz w:val="26"/>
          <w:szCs w:val="26"/>
        </w:rPr>
        <w:t>м</w:t>
      </w:r>
      <w:r w:rsidRPr="000B68F6">
        <w:rPr>
          <w:sz w:val="26"/>
          <w:szCs w:val="26"/>
        </w:rPr>
        <w:t>ощ</w:t>
      </w:r>
      <w:r w:rsidRPr="000B68F6">
        <w:rPr>
          <w:spacing w:val="2"/>
          <w:sz w:val="26"/>
          <w:szCs w:val="26"/>
        </w:rPr>
        <w:t>н</w:t>
      </w:r>
      <w:r w:rsidRPr="000B68F6">
        <w:rPr>
          <w:sz w:val="26"/>
          <w:szCs w:val="26"/>
        </w:rPr>
        <w:t>ост</w:t>
      </w:r>
      <w:r w:rsidRPr="000B68F6">
        <w:rPr>
          <w:spacing w:val="-1"/>
          <w:sz w:val="26"/>
          <w:szCs w:val="26"/>
        </w:rPr>
        <w:t>ь</w:t>
      </w:r>
      <w:r w:rsidRPr="000B68F6">
        <w:rPr>
          <w:sz w:val="26"/>
          <w:szCs w:val="26"/>
        </w:rPr>
        <w:t>ю</w:t>
      </w:r>
      <w:r w:rsidRPr="000B68F6">
        <w:rPr>
          <w:spacing w:val="4"/>
          <w:sz w:val="26"/>
          <w:szCs w:val="26"/>
        </w:rPr>
        <w:t xml:space="preserve"> </w:t>
      </w:r>
      <w:r w:rsidRPr="000B68F6">
        <w:rPr>
          <w:sz w:val="26"/>
          <w:szCs w:val="26"/>
        </w:rPr>
        <w:t>про</w:t>
      </w:r>
      <w:r w:rsidRPr="000B68F6">
        <w:rPr>
          <w:spacing w:val="1"/>
          <w:sz w:val="26"/>
          <w:szCs w:val="26"/>
        </w:rPr>
        <w:t>из</w:t>
      </w:r>
      <w:r w:rsidRPr="000B68F6">
        <w:rPr>
          <w:sz w:val="26"/>
          <w:szCs w:val="26"/>
        </w:rPr>
        <w:t>вод</w:t>
      </w:r>
      <w:r w:rsidRPr="000B68F6">
        <w:rPr>
          <w:spacing w:val="2"/>
          <w:sz w:val="26"/>
          <w:szCs w:val="26"/>
        </w:rPr>
        <w:t>с</w:t>
      </w:r>
      <w:r w:rsidRPr="000B68F6">
        <w:rPr>
          <w:sz w:val="26"/>
          <w:szCs w:val="26"/>
        </w:rPr>
        <w:t xml:space="preserve">тва </w:t>
      </w:r>
      <w:r w:rsidRPr="000B68F6">
        <w:rPr>
          <w:spacing w:val="-1"/>
          <w:sz w:val="26"/>
          <w:szCs w:val="26"/>
        </w:rPr>
        <w:t>э</w:t>
      </w:r>
      <w:r w:rsidRPr="000B68F6">
        <w:rPr>
          <w:sz w:val="26"/>
          <w:szCs w:val="26"/>
        </w:rPr>
        <w:t>ле</w:t>
      </w:r>
      <w:r w:rsidRPr="000B68F6">
        <w:rPr>
          <w:spacing w:val="1"/>
          <w:sz w:val="26"/>
          <w:szCs w:val="26"/>
        </w:rPr>
        <w:t>к</w:t>
      </w:r>
      <w:r w:rsidRPr="000B68F6">
        <w:rPr>
          <w:sz w:val="26"/>
          <w:szCs w:val="26"/>
        </w:rPr>
        <w:t>триче</w:t>
      </w:r>
      <w:r w:rsidRPr="000B68F6">
        <w:rPr>
          <w:spacing w:val="2"/>
          <w:sz w:val="26"/>
          <w:szCs w:val="26"/>
        </w:rPr>
        <w:t>с</w:t>
      </w:r>
      <w:r w:rsidRPr="000B68F6">
        <w:rPr>
          <w:spacing w:val="-1"/>
          <w:sz w:val="26"/>
          <w:szCs w:val="26"/>
        </w:rPr>
        <w:t>к</w:t>
      </w:r>
      <w:r w:rsidRPr="000B68F6">
        <w:rPr>
          <w:sz w:val="26"/>
          <w:szCs w:val="26"/>
        </w:rPr>
        <w:t>ой</w:t>
      </w:r>
      <w:r w:rsidRPr="000B68F6">
        <w:rPr>
          <w:spacing w:val="-14"/>
          <w:sz w:val="26"/>
          <w:szCs w:val="26"/>
        </w:rPr>
        <w:t xml:space="preserve"> </w:t>
      </w:r>
      <w:r w:rsidRPr="000B68F6">
        <w:rPr>
          <w:spacing w:val="-1"/>
          <w:sz w:val="26"/>
          <w:szCs w:val="26"/>
        </w:rPr>
        <w:t>э</w:t>
      </w:r>
      <w:r w:rsidRPr="000B68F6">
        <w:rPr>
          <w:sz w:val="26"/>
          <w:szCs w:val="26"/>
        </w:rPr>
        <w:t>нерг</w:t>
      </w:r>
      <w:r w:rsidRPr="000B68F6">
        <w:rPr>
          <w:spacing w:val="3"/>
          <w:sz w:val="26"/>
          <w:szCs w:val="26"/>
        </w:rPr>
        <w:t>и</w:t>
      </w:r>
      <w:r w:rsidRPr="000B68F6">
        <w:rPr>
          <w:sz w:val="26"/>
          <w:szCs w:val="26"/>
        </w:rPr>
        <w:t>и</w:t>
      </w:r>
      <w:r w:rsidRPr="000B68F6">
        <w:rPr>
          <w:spacing w:val="-9"/>
          <w:sz w:val="26"/>
          <w:szCs w:val="26"/>
        </w:rPr>
        <w:t xml:space="preserve"> </w:t>
      </w:r>
      <w:r w:rsidRPr="000B68F6">
        <w:rPr>
          <w:sz w:val="26"/>
          <w:szCs w:val="26"/>
        </w:rPr>
        <w:t>25</w:t>
      </w:r>
      <w:r w:rsidRPr="000B68F6">
        <w:rPr>
          <w:spacing w:val="-3"/>
          <w:sz w:val="26"/>
          <w:szCs w:val="26"/>
        </w:rPr>
        <w:t xml:space="preserve"> </w:t>
      </w:r>
      <w:r w:rsidRPr="000B68F6">
        <w:rPr>
          <w:sz w:val="26"/>
          <w:szCs w:val="26"/>
        </w:rPr>
        <w:t>м</w:t>
      </w:r>
      <w:r w:rsidRPr="000B68F6">
        <w:rPr>
          <w:spacing w:val="2"/>
          <w:sz w:val="26"/>
          <w:szCs w:val="26"/>
        </w:rPr>
        <w:t>е</w:t>
      </w:r>
      <w:r w:rsidRPr="000B68F6">
        <w:rPr>
          <w:sz w:val="26"/>
          <w:szCs w:val="26"/>
        </w:rPr>
        <w:t>гава</w:t>
      </w:r>
      <w:r w:rsidRPr="000B68F6">
        <w:rPr>
          <w:spacing w:val="1"/>
          <w:sz w:val="26"/>
          <w:szCs w:val="26"/>
        </w:rPr>
        <w:t>т</w:t>
      </w:r>
      <w:r w:rsidRPr="000B68F6">
        <w:rPr>
          <w:sz w:val="26"/>
          <w:szCs w:val="26"/>
        </w:rPr>
        <w:t>т</w:t>
      </w:r>
      <w:r w:rsidRPr="000B68F6">
        <w:rPr>
          <w:spacing w:val="-10"/>
          <w:sz w:val="26"/>
          <w:szCs w:val="26"/>
        </w:rPr>
        <w:t xml:space="preserve"> </w:t>
      </w:r>
      <w:r w:rsidRPr="000B68F6">
        <w:rPr>
          <w:sz w:val="26"/>
          <w:szCs w:val="26"/>
        </w:rPr>
        <w:t>и</w:t>
      </w:r>
      <w:r w:rsidRPr="000B68F6">
        <w:rPr>
          <w:spacing w:val="-1"/>
          <w:sz w:val="26"/>
          <w:szCs w:val="26"/>
        </w:rPr>
        <w:t xml:space="preserve"> </w:t>
      </w:r>
      <w:r w:rsidRPr="000B68F6">
        <w:rPr>
          <w:sz w:val="26"/>
          <w:szCs w:val="26"/>
        </w:rPr>
        <w:t>боле</w:t>
      </w:r>
      <w:r w:rsidRPr="000B68F6">
        <w:rPr>
          <w:spacing w:val="3"/>
          <w:sz w:val="26"/>
          <w:szCs w:val="26"/>
        </w:rPr>
        <w:t>е</w:t>
      </w:r>
      <w:r w:rsidRPr="000B68F6">
        <w:rPr>
          <w:sz w:val="26"/>
          <w:szCs w:val="26"/>
        </w:rPr>
        <w:t>;</w:t>
      </w:r>
    </w:p>
    <w:p w14:paraId="569D8CAA" w14:textId="77777777"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rFonts w:ascii="Symbol" w:hAnsi="Symbol" w:cs="Symbol"/>
          <w:sz w:val="26"/>
          <w:szCs w:val="26"/>
        </w:rPr>
        <w:t></w:t>
      </w:r>
      <w:r w:rsidRPr="000B68F6">
        <w:rPr>
          <w:sz w:val="26"/>
          <w:szCs w:val="26"/>
        </w:rPr>
        <w:t xml:space="preserve"> тарифы на те</w:t>
      </w:r>
      <w:r w:rsidRPr="000B68F6">
        <w:rPr>
          <w:spacing w:val="2"/>
          <w:sz w:val="26"/>
          <w:szCs w:val="26"/>
        </w:rPr>
        <w:t>п</w:t>
      </w:r>
      <w:r w:rsidRPr="000B68F6">
        <w:rPr>
          <w:sz w:val="26"/>
          <w:szCs w:val="26"/>
        </w:rPr>
        <w:t>ло</w:t>
      </w:r>
      <w:r w:rsidRPr="000B68F6">
        <w:rPr>
          <w:spacing w:val="5"/>
          <w:sz w:val="26"/>
          <w:szCs w:val="26"/>
        </w:rPr>
        <w:t>в</w:t>
      </w:r>
      <w:r w:rsidRPr="000B68F6">
        <w:rPr>
          <w:spacing w:val="-5"/>
          <w:sz w:val="26"/>
          <w:szCs w:val="26"/>
        </w:rPr>
        <w:t>у</w:t>
      </w:r>
      <w:r w:rsidRPr="000B68F6">
        <w:rPr>
          <w:sz w:val="26"/>
          <w:szCs w:val="26"/>
        </w:rPr>
        <w:t xml:space="preserve">ю </w:t>
      </w:r>
      <w:r w:rsidRPr="000B68F6">
        <w:rPr>
          <w:spacing w:val="-1"/>
          <w:sz w:val="26"/>
          <w:szCs w:val="26"/>
        </w:rPr>
        <w:t>э</w:t>
      </w:r>
      <w:r w:rsidRPr="000B68F6">
        <w:rPr>
          <w:sz w:val="26"/>
          <w:szCs w:val="26"/>
        </w:rPr>
        <w:t>нергию (</w:t>
      </w:r>
      <w:r w:rsidRPr="000B68F6">
        <w:rPr>
          <w:spacing w:val="-1"/>
          <w:sz w:val="26"/>
          <w:szCs w:val="26"/>
        </w:rPr>
        <w:t>м</w:t>
      </w:r>
      <w:r w:rsidRPr="000B68F6">
        <w:rPr>
          <w:sz w:val="26"/>
          <w:szCs w:val="26"/>
        </w:rPr>
        <w:t>ощно</w:t>
      </w:r>
      <w:r w:rsidRPr="000B68F6">
        <w:rPr>
          <w:spacing w:val="2"/>
          <w:sz w:val="26"/>
          <w:szCs w:val="26"/>
        </w:rPr>
        <w:t>с</w:t>
      </w:r>
      <w:r w:rsidRPr="000B68F6">
        <w:rPr>
          <w:sz w:val="26"/>
          <w:szCs w:val="26"/>
        </w:rPr>
        <w:t>т</w:t>
      </w:r>
      <w:r w:rsidRPr="000B68F6">
        <w:rPr>
          <w:spacing w:val="-1"/>
          <w:sz w:val="26"/>
          <w:szCs w:val="26"/>
        </w:rPr>
        <w:t>ь</w:t>
      </w:r>
      <w:r w:rsidRPr="000B68F6">
        <w:rPr>
          <w:sz w:val="26"/>
          <w:szCs w:val="26"/>
        </w:rPr>
        <w:t>), поставл</w:t>
      </w:r>
      <w:r w:rsidRPr="000B68F6">
        <w:rPr>
          <w:spacing w:val="1"/>
          <w:sz w:val="26"/>
          <w:szCs w:val="26"/>
        </w:rPr>
        <w:t>я</w:t>
      </w:r>
      <w:r w:rsidRPr="000B68F6">
        <w:rPr>
          <w:sz w:val="26"/>
          <w:szCs w:val="26"/>
        </w:rPr>
        <w:t>е</w:t>
      </w:r>
      <w:r w:rsidRPr="000B68F6">
        <w:rPr>
          <w:spacing w:val="4"/>
          <w:sz w:val="26"/>
          <w:szCs w:val="26"/>
        </w:rPr>
        <w:t>м</w:t>
      </w:r>
      <w:r w:rsidRPr="000B68F6">
        <w:rPr>
          <w:spacing w:val="-5"/>
          <w:sz w:val="26"/>
          <w:szCs w:val="26"/>
        </w:rPr>
        <w:t>у</w:t>
      </w:r>
      <w:r w:rsidRPr="000B68F6">
        <w:rPr>
          <w:sz w:val="26"/>
          <w:szCs w:val="26"/>
        </w:rPr>
        <w:t>ю 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а</w:t>
      </w:r>
      <w:r w:rsidRPr="000B68F6">
        <w:rPr>
          <w:spacing w:val="1"/>
          <w:sz w:val="26"/>
          <w:szCs w:val="26"/>
        </w:rPr>
        <w:t>ю</w:t>
      </w:r>
      <w:r w:rsidRPr="000B68F6">
        <w:rPr>
          <w:sz w:val="26"/>
          <w:szCs w:val="26"/>
        </w:rPr>
        <w:t>щ</w:t>
      </w:r>
      <w:r w:rsidRPr="000B68F6">
        <w:rPr>
          <w:spacing w:val="2"/>
          <w:sz w:val="26"/>
          <w:szCs w:val="26"/>
        </w:rPr>
        <w:t>и</w:t>
      </w:r>
      <w:r w:rsidRPr="000B68F6">
        <w:rPr>
          <w:spacing w:val="-1"/>
          <w:sz w:val="26"/>
          <w:szCs w:val="26"/>
        </w:rPr>
        <w:t>м</w:t>
      </w:r>
      <w:r w:rsidRPr="000B68F6">
        <w:rPr>
          <w:sz w:val="26"/>
          <w:szCs w:val="26"/>
        </w:rPr>
        <w:t>и органи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ями</w:t>
      </w:r>
      <w:r w:rsidRPr="000B68F6">
        <w:rPr>
          <w:spacing w:val="6"/>
          <w:sz w:val="26"/>
          <w:szCs w:val="26"/>
        </w:rPr>
        <w:t xml:space="preserve"> </w:t>
      </w:r>
      <w:r w:rsidRPr="000B68F6">
        <w:rPr>
          <w:sz w:val="26"/>
          <w:szCs w:val="26"/>
        </w:rPr>
        <w:t>пот</w:t>
      </w:r>
      <w:r w:rsidRPr="000B68F6">
        <w:rPr>
          <w:spacing w:val="2"/>
          <w:sz w:val="26"/>
          <w:szCs w:val="26"/>
        </w:rPr>
        <w:t>р</w:t>
      </w:r>
      <w:r w:rsidRPr="000B68F6">
        <w:rPr>
          <w:sz w:val="26"/>
          <w:szCs w:val="26"/>
        </w:rPr>
        <w:t>ебител</w:t>
      </w:r>
      <w:r w:rsidRPr="000B68F6">
        <w:rPr>
          <w:spacing w:val="1"/>
          <w:sz w:val="26"/>
          <w:szCs w:val="26"/>
        </w:rPr>
        <w:t>я</w:t>
      </w:r>
      <w:r w:rsidRPr="000B68F6">
        <w:rPr>
          <w:spacing w:val="-1"/>
          <w:sz w:val="26"/>
          <w:szCs w:val="26"/>
        </w:rPr>
        <w:t>м</w:t>
      </w:r>
      <w:r w:rsidRPr="000B68F6">
        <w:rPr>
          <w:sz w:val="26"/>
          <w:szCs w:val="26"/>
        </w:rPr>
        <w:t>,</w:t>
      </w:r>
      <w:r w:rsidRPr="000B68F6">
        <w:rPr>
          <w:spacing w:val="6"/>
          <w:sz w:val="26"/>
          <w:szCs w:val="26"/>
        </w:rPr>
        <w:t xml:space="preserve"> </w:t>
      </w:r>
      <w:r w:rsidRPr="000B68F6">
        <w:rPr>
          <w:sz w:val="26"/>
          <w:szCs w:val="26"/>
        </w:rPr>
        <w:t>а</w:t>
      </w:r>
      <w:r w:rsidRPr="000B68F6">
        <w:rPr>
          <w:spacing w:val="20"/>
          <w:sz w:val="26"/>
          <w:szCs w:val="26"/>
        </w:rPr>
        <w:t xml:space="preserve"> </w:t>
      </w:r>
      <w:r w:rsidRPr="000B68F6">
        <w:rPr>
          <w:sz w:val="26"/>
          <w:szCs w:val="26"/>
        </w:rPr>
        <w:t>та</w:t>
      </w:r>
      <w:r w:rsidRPr="000B68F6">
        <w:rPr>
          <w:spacing w:val="-2"/>
          <w:sz w:val="26"/>
          <w:szCs w:val="26"/>
        </w:rPr>
        <w:t>к</w:t>
      </w:r>
      <w:r w:rsidRPr="000B68F6">
        <w:rPr>
          <w:spacing w:val="1"/>
          <w:sz w:val="26"/>
          <w:szCs w:val="26"/>
        </w:rPr>
        <w:t>ж</w:t>
      </w:r>
      <w:r w:rsidRPr="000B68F6">
        <w:rPr>
          <w:sz w:val="26"/>
          <w:szCs w:val="26"/>
        </w:rPr>
        <w:t>е</w:t>
      </w:r>
      <w:r w:rsidRPr="000B68F6">
        <w:rPr>
          <w:spacing w:val="18"/>
          <w:sz w:val="26"/>
          <w:szCs w:val="26"/>
        </w:rPr>
        <w:t xml:space="preserve"> </w:t>
      </w:r>
      <w:r w:rsidRPr="000B68F6">
        <w:rPr>
          <w:sz w:val="26"/>
          <w:szCs w:val="26"/>
        </w:rPr>
        <w:t>тарифы</w:t>
      </w:r>
      <w:r w:rsidRPr="000B68F6">
        <w:rPr>
          <w:spacing w:val="12"/>
          <w:sz w:val="26"/>
          <w:szCs w:val="26"/>
        </w:rPr>
        <w:t xml:space="preserve"> </w:t>
      </w:r>
      <w:r w:rsidRPr="000B68F6">
        <w:rPr>
          <w:sz w:val="26"/>
          <w:szCs w:val="26"/>
        </w:rPr>
        <w:t>на</w:t>
      </w:r>
      <w:r w:rsidRPr="000B68F6">
        <w:rPr>
          <w:spacing w:val="20"/>
          <w:sz w:val="26"/>
          <w:szCs w:val="26"/>
        </w:rPr>
        <w:t xml:space="preserve"> </w:t>
      </w:r>
      <w:r w:rsidRPr="000B68F6">
        <w:rPr>
          <w:sz w:val="26"/>
          <w:szCs w:val="26"/>
        </w:rPr>
        <w:t>тепл</w:t>
      </w:r>
      <w:r w:rsidRPr="000B68F6">
        <w:rPr>
          <w:spacing w:val="3"/>
          <w:sz w:val="26"/>
          <w:szCs w:val="26"/>
        </w:rPr>
        <w:t>о</w:t>
      </w:r>
      <w:r w:rsidRPr="000B68F6">
        <w:rPr>
          <w:spacing w:val="5"/>
          <w:sz w:val="26"/>
          <w:szCs w:val="26"/>
        </w:rPr>
        <w:t>в</w:t>
      </w:r>
      <w:r w:rsidRPr="000B68F6">
        <w:rPr>
          <w:spacing w:val="-2"/>
          <w:sz w:val="26"/>
          <w:szCs w:val="26"/>
        </w:rPr>
        <w:t>у</w:t>
      </w:r>
      <w:r w:rsidRPr="000B68F6">
        <w:rPr>
          <w:sz w:val="26"/>
          <w:szCs w:val="26"/>
        </w:rPr>
        <w:t xml:space="preserve">ю </w:t>
      </w:r>
      <w:r w:rsidRPr="000B68F6">
        <w:rPr>
          <w:spacing w:val="-1"/>
          <w:sz w:val="26"/>
          <w:szCs w:val="26"/>
        </w:rPr>
        <w:t>э</w:t>
      </w:r>
      <w:r w:rsidRPr="000B68F6">
        <w:rPr>
          <w:sz w:val="26"/>
          <w:szCs w:val="26"/>
        </w:rPr>
        <w:t>нергию</w:t>
      </w:r>
      <w:r w:rsidRPr="000B68F6">
        <w:rPr>
          <w:spacing w:val="15"/>
          <w:sz w:val="26"/>
          <w:szCs w:val="26"/>
        </w:rPr>
        <w:t xml:space="preserve"> </w:t>
      </w:r>
      <w:r w:rsidRPr="000B68F6">
        <w:rPr>
          <w:spacing w:val="2"/>
          <w:sz w:val="26"/>
          <w:szCs w:val="26"/>
        </w:rPr>
        <w:t>(</w:t>
      </w:r>
      <w:r w:rsidRPr="000B68F6">
        <w:rPr>
          <w:spacing w:val="-1"/>
          <w:sz w:val="26"/>
          <w:szCs w:val="26"/>
        </w:rPr>
        <w:t>м</w:t>
      </w:r>
      <w:r w:rsidRPr="000B68F6">
        <w:rPr>
          <w:sz w:val="26"/>
          <w:szCs w:val="26"/>
        </w:rPr>
        <w:t>ощно</w:t>
      </w:r>
      <w:r w:rsidRPr="000B68F6">
        <w:rPr>
          <w:spacing w:val="2"/>
          <w:sz w:val="26"/>
          <w:szCs w:val="26"/>
        </w:rPr>
        <w:t>с</w:t>
      </w:r>
      <w:r w:rsidRPr="000B68F6">
        <w:rPr>
          <w:sz w:val="26"/>
          <w:szCs w:val="26"/>
        </w:rPr>
        <w:t>т</w:t>
      </w:r>
      <w:r w:rsidRPr="000B68F6">
        <w:rPr>
          <w:spacing w:val="-1"/>
          <w:sz w:val="26"/>
          <w:szCs w:val="26"/>
        </w:rPr>
        <w:t>ь</w:t>
      </w:r>
      <w:r w:rsidRPr="000B68F6">
        <w:rPr>
          <w:spacing w:val="2"/>
          <w:sz w:val="26"/>
          <w:szCs w:val="26"/>
        </w:rPr>
        <w:t>)</w:t>
      </w:r>
      <w:r w:rsidRPr="000B68F6">
        <w:rPr>
          <w:sz w:val="26"/>
          <w:szCs w:val="26"/>
        </w:rPr>
        <w:t>,</w:t>
      </w:r>
      <w:r w:rsidRPr="000B68F6">
        <w:rPr>
          <w:spacing w:val="10"/>
          <w:sz w:val="26"/>
          <w:szCs w:val="26"/>
        </w:rPr>
        <w:t xml:space="preserve"> </w:t>
      </w:r>
      <w:r w:rsidRPr="000B68F6">
        <w:rPr>
          <w:sz w:val="26"/>
          <w:szCs w:val="26"/>
        </w:rPr>
        <w:t>поставл</w:t>
      </w:r>
      <w:r w:rsidRPr="000B68F6">
        <w:rPr>
          <w:spacing w:val="1"/>
          <w:sz w:val="26"/>
          <w:szCs w:val="26"/>
        </w:rPr>
        <w:t>я</w:t>
      </w:r>
      <w:r w:rsidRPr="000B68F6">
        <w:rPr>
          <w:sz w:val="26"/>
          <w:szCs w:val="26"/>
        </w:rPr>
        <w:t>е</w:t>
      </w:r>
      <w:r w:rsidRPr="000B68F6">
        <w:rPr>
          <w:spacing w:val="4"/>
          <w:sz w:val="26"/>
          <w:szCs w:val="26"/>
        </w:rPr>
        <w:t>м</w:t>
      </w:r>
      <w:r w:rsidRPr="000B68F6">
        <w:rPr>
          <w:spacing w:val="-5"/>
          <w:sz w:val="26"/>
          <w:szCs w:val="26"/>
        </w:rPr>
        <w:t>у</w:t>
      </w:r>
      <w:r w:rsidRPr="000B68F6">
        <w:rPr>
          <w:sz w:val="26"/>
          <w:szCs w:val="26"/>
        </w:rPr>
        <w:t>ю</w:t>
      </w:r>
      <w:r w:rsidRPr="000B68F6">
        <w:rPr>
          <w:spacing w:val="9"/>
          <w:sz w:val="26"/>
          <w:szCs w:val="26"/>
        </w:rPr>
        <w:t xml:space="preserve"> </w:t>
      </w:r>
      <w:r w:rsidRPr="000B68F6">
        <w:rPr>
          <w:spacing w:val="2"/>
          <w:sz w:val="26"/>
          <w:szCs w:val="26"/>
        </w:rPr>
        <w:t>т</w:t>
      </w:r>
      <w:r w:rsidRPr="000B68F6">
        <w:rPr>
          <w:sz w:val="26"/>
          <w:szCs w:val="26"/>
        </w:rPr>
        <w:t>е</w:t>
      </w:r>
      <w:r w:rsidRPr="000B68F6">
        <w:rPr>
          <w:spacing w:val="3"/>
          <w:sz w:val="26"/>
          <w:szCs w:val="26"/>
        </w:rPr>
        <w:t>п</w:t>
      </w:r>
      <w:r w:rsidRPr="000B68F6">
        <w:rPr>
          <w:sz w:val="26"/>
          <w:szCs w:val="26"/>
        </w:rPr>
        <w:t>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а</w:t>
      </w:r>
      <w:r w:rsidRPr="000B68F6">
        <w:rPr>
          <w:spacing w:val="1"/>
          <w:sz w:val="26"/>
          <w:szCs w:val="26"/>
        </w:rPr>
        <w:t>ю</w:t>
      </w:r>
      <w:r w:rsidRPr="000B68F6">
        <w:rPr>
          <w:sz w:val="26"/>
          <w:szCs w:val="26"/>
        </w:rPr>
        <w:t>щими о</w:t>
      </w:r>
      <w:r w:rsidRPr="000B68F6">
        <w:rPr>
          <w:spacing w:val="2"/>
          <w:sz w:val="26"/>
          <w:szCs w:val="26"/>
        </w:rPr>
        <w:t>р</w:t>
      </w:r>
      <w:r w:rsidRPr="000B68F6">
        <w:rPr>
          <w:sz w:val="26"/>
          <w:szCs w:val="26"/>
        </w:rPr>
        <w:t>гани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ями</w:t>
      </w:r>
      <w:r w:rsidRPr="000B68F6">
        <w:rPr>
          <w:spacing w:val="14"/>
          <w:sz w:val="26"/>
          <w:szCs w:val="26"/>
        </w:rPr>
        <w:t xml:space="preserve"> </w:t>
      </w:r>
      <w:r w:rsidRPr="000B68F6">
        <w:rPr>
          <w:sz w:val="26"/>
          <w:szCs w:val="26"/>
        </w:rPr>
        <w:t>д</w:t>
      </w:r>
      <w:r w:rsidRPr="000B68F6">
        <w:rPr>
          <w:spacing w:val="5"/>
          <w:sz w:val="26"/>
          <w:szCs w:val="26"/>
        </w:rPr>
        <w:t>р</w:t>
      </w:r>
      <w:r w:rsidRPr="000B68F6">
        <w:rPr>
          <w:spacing w:val="-5"/>
          <w:sz w:val="26"/>
          <w:szCs w:val="26"/>
        </w:rPr>
        <w:t>у</w:t>
      </w:r>
      <w:r w:rsidRPr="000B68F6">
        <w:rPr>
          <w:sz w:val="26"/>
          <w:szCs w:val="26"/>
        </w:rPr>
        <w:t>г</w:t>
      </w:r>
      <w:r w:rsidRPr="000B68F6">
        <w:rPr>
          <w:spacing w:val="2"/>
          <w:sz w:val="26"/>
          <w:szCs w:val="26"/>
        </w:rPr>
        <w:t>и</w:t>
      </w:r>
      <w:r w:rsidRPr="000B68F6">
        <w:rPr>
          <w:sz w:val="26"/>
          <w:szCs w:val="26"/>
        </w:rPr>
        <w:t>м теплос</w:t>
      </w:r>
      <w:r w:rsidRPr="000B68F6">
        <w:rPr>
          <w:spacing w:val="1"/>
          <w:sz w:val="26"/>
          <w:szCs w:val="26"/>
        </w:rPr>
        <w:t>н</w:t>
      </w:r>
      <w:r w:rsidRPr="000B68F6">
        <w:rPr>
          <w:sz w:val="26"/>
          <w:szCs w:val="26"/>
        </w:rPr>
        <w:t>аб</w:t>
      </w:r>
      <w:r w:rsidRPr="000B68F6">
        <w:rPr>
          <w:spacing w:val="1"/>
          <w:sz w:val="26"/>
          <w:szCs w:val="26"/>
        </w:rPr>
        <w:t>ж</w:t>
      </w:r>
      <w:r w:rsidRPr="000B68F6">
        <w:rPr>
          <w:sz w:val="26"/>
          <w:szCs w:val="26"/>
        </w:rPr>
        <w:t>а</w:t>
      </w:r>
      <w:r w:rsidRPr="000B68F6">
        <w:rPr>
          <w:spacing w:val="1"/>
          <w:sz w:val="26"/>
          <w:szCs w:val="26"/>
        </w:rPr>
        <w:t>ю</w:t>
      </w:r>
      <w:r w:rsidRPr="000B68F6">
        <w:rPr>
          <w:sz w:val="26"/>
          <w:szCs w:val="26"/>
        </w:rPr>
        <w:t>щ</w:t>
      </w:r>
      <w:r w:rsidRPr="000B68F6">
        <w:rPr>
          <w:spacing w:val="2"/>
          <w:sz w:val="26"/>
          <w:szCs w:val="26"/>
        </w:rPr>
        <w:t>и</w:t>
      </w:r>
      <w:r w:rsidRPr="000B68F6">
        <w:rPr>
          <w:sz w:val="26"/>
          <w:szCs w:val="26"/>
        </w:rPr>
        <w:t>м</w:t>
      </w:r>
      <w:r w:rsidRPr="000B68F6">
        <w:rPr>
          <w:spacing w:val="-22"/>
          <w:sz w:val="26"/>
          <w:szCs w:val="26"/>
        </w:rPr>
        <w:t xml:space="preserve"> </w:t>
      </w:r>
      <w:r w:rsidRPr="000B68F6">
        <w:rPr>
          <w:sz w:val="26"/>
          <w:szCs w:val="26"/>
        </w:rPr>
        <w:t>о</w:t>
      </w:r>
      <w:r w:rsidRPr="000B68F6">
        <w:rPr>
          <w:spacing w:val="2"/>
          <w:sz w:val="26"/>
          <w:szCs w:val="26"/>
        </w:rPr>
        <w:t>р</w:t>
      </w:r>
      <w:r w:rsidRPr="000B68F6">
        <w:rPr>
          <w:sz w:val="26"/>
          <w:szCs w:val="26"/>
        </w:rPr>
        <w:t>гани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ям;</w:t>
      </w:r>
    </w:p>
    <w:p w14:paraId="752A4061" w14:textId="77777777"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rFonts w:ascii="Symbol" w:hAnsi="Symbol" w:cs="Symbol"/>
          <w:sz w:val="26"/>
          <w:szCs w:val="26"/>
        </w:rPr>
        <w:t></w:t>
      </w:r>
      <w:r w:rsidRPr="000B68F6">
        <w:rPr>
          <w:sz w:val="26"/>
          <w:szCs w:val="26"/>
        </w:rPr>
        <w:t xml:space="preserve"> тарифы на те</w:t>
      </w:r>
      <w:r w:rsidRPr="000B68F6">
        <w:rPr>
          <w:spacing w:val="2"/>
          <w:sz w:val="26"/>
          <w:szCs w:val="26"/>
        </w:rPr>
        <w:t>п</w:t>
      </w:r>
      <w:r w:rsidRPr="000B68F6">
        <w:rPr>
          <w:sz w:val="26"/>
          <w:szCs w:val="26"/>
        </w:rPr>
        <w:t>ло</w:t>
      </w:r>
      <w:r w:rsidRPr="000B68F6">
        <w:rPr>
          <w:spacing w:val="1"/>
          <w:sz w:val="26"/>
          <w:szCs w:val="26"/>
        </w:rPr>
        <w:t>н</w:t>
      </w:r>
      <w:r w:rsidRPr="000B68F6">
        <w:rPr>
          <w:sz w:val="26"/>
          <w:szCs w:val="26"/>
        </w:rPr>
        <w:t xml:space="preserve">оситель, </w:t>
      </w:r>
      <w:r w:rsidRPr="000B68F6">
        <w:rPr>
          <w:spacing w:val="3"/>
          <w:sz w:val="26"/>
          <w:szCs w:val="26"/>
        </w:rPr>
        <w:t>п</w:t>
      </w:r>
      <w:r w:rsidRPr="000B68F6">
        <w:rPr>
          <w:sz w:val="26"/>
          <w:szCs w:val="26"/>
        </w:rPr>
        <w:t>ост</w:t>
      </w:r>
      <w:r w:rsidRPr="000B68F6">
        <w:rPr>
          <w:spacing w:val="2"/>
          <w:sz w:val="26"/>
          <w:szCs w:val="26"/>
        </w:rPr>
        <w:t>а</w:t>
      </w:r>
      <w:r w:rsidRPr="000B68F6">
        <w:rPr>
          <w:sz w:val="26"/>
          <w:szCs w:val="26"/>
        </w:rPr>
        <w:t>вл</w:t>
      </w:r>
      <w:r w:rsidRPr="000B68F6">
        <w:rPr>
          <w:spacing w:val="1"/>
          <w:sz w:val="26"/>
          <w:szCs w:val="26"/>
        </w:rPr>
        <w:t>я</w:t>
      </w:r>
      <w:r w:rsidRPr="000B68F6">
        <w:rPr>
          <w:sz w:val="26"/>
          <w:szCs w:val="26"/>
        </w:rPr>
        <w:t>емый теплос</w:t>
      </w:r>
      <w:r w:rsidRPr="000B68F6">
        <w:rPr>
          <w:spacing w:val="1"/>
          <w:sz w:val="26"/>
          <w:szCs w:val="26"/>
        </w:rPr>
        <w:t>н</w:t>
      </w:r>
      <w:r w:rsidRPr="000B68F6">
        <w:rPr>
          <w:spacing w:val="2"/>
          <w:sz w:val="26"/>
          <w:szCs w:val="26"/>
        </w:rPr>
        <w:t>а</w:t>
      </w:r>
      <w:r w:rsidRPr="000B68F6">
        <w:rPr>
          <w:sz w:val="26"/>
          <w:szCs w:val="26"/>
        </w:rPr>
        <w:t>б</w:t>
      </w:r>
      <w:r w:rsidRPr="000B68F6">
        <w:rPr>
          <w:spacing w:val="1"/>
          <w:sz w:val="26"/>
          <w:szCs w:val="26"/>
        </w:rPr>
        <w:t>ж</w:t>
      </w:r>
      <w:r w:rsidRPr="000B68F6">
        <w:rPr>
          <w:sz w:val="26"/>
          <w:szCs w:val="26"/>
        </w:rPr>
        <w:t>а</w:t>
      </w:r>
      <w:r w:rsidRPr="000B68F6">
        <w:rPr>
          <w:spacing w:val="1"/>
          <w:sz w:val="26"/>
          <w:szCs w:val="26"/>
        </w:rPr>
        <w:t>ю</w:t>
      </w:r>
      <w:r w:rsidRPr="000B68F6">
        <w:rPr>
          <w:sz w:val="26"/>
          <w:szCs w:val="26"/>
        </w:rPr>
        <w:t>щи</w:t>
      </w:r>
      <w:r w:rsidRPr="000B68F6">
        <w:rPr>
          <w:spacing w:val="1"/>
          <w:sz w:val="26"/>
          <w:szCs w:val="26"/>
        </w:rPr>
        <w:t>м</w:t>
      </w:r>
      <w:r w:rsidRPr="000B68F6">
        <w:rPr>
          <w:sz w:val="26"/>
          <w:szCs w:val="26"/>
        </w:rPr>
        <w:t>и органи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ями</w:t>
      </w:r>
      <w:r w:rsidRPr="000B68F6">
        <w:rPr>
          <w:spacing w:val="-17"/>
          <w:sz w:val="26"/>
          <w:szCs w:val="26"/>
        </w:rPr>
        <w:t xml:space="preserve"> </w:t>
      </w:r>
      <w:r w:rsidRPr="000B68F6">
        <w:rPr>
          <w:spacing w:val="1"/>
          <w:sz w:val="26"/>
          <w:szCs w:val="26"/>
        </w:rPr>
        <w:t>п</w:t>
      </w:r>
      <w:r w:rsidRPr="000B68F6">
        <w:rPr>
          <w:spacing w:val="2"/>
          <w:sz w:val="26"/>
          <w:szCs w:val="26"/>
        </w:rPr>
        <w:t>о</w:t>
      </w:r>
      <w:r w:rsidRPr="000B68F6">
        <w:rPr>
          <w:sz w:val="26"/>
          <w:szCs w:val="26"/>
        </w:rPr>
        <w:t>тр</w:t>
      </w:r>
      <w:r w:rsidRPr="000B68F6">
        <w:rPr>
          <w:spacing w:val="2"/>
          <w:sz w:val="26"/>
          <w:szCs w:val="26"/>
        </w:rPr>
        <w:t>е</w:t>
      </w:r>
      <w:r w:rsidRPr="000B68F6">
        <w:rPr>
          <w:sz w:val="26"/>
          <w:szCs w:val="26"/>
        </w:rPr>
        <w:t>бител</w:t>
      </w:r>
      <w:r w:rsidRPr="000B68F6">
        <w:rPr>
          <w:spacing w:val="1"/>
          <w:sz w:val="26"/>
          <w:szCs w:val="26"/>
        </w:rPr>
        <w:t>я</w:t>
      </w:r>
      <w:r w:rsidRPr="000B68F6">
        <w:rPr>
          <w:spacing w:val="-1"/>
          <w:sz w:val="26"/>
          <w:szCs w:val="26"/>
        </w:rPr>
        <w:t>м</w:t>
      </w:r>
      <w:r w:rsidRPr="000B68F6">
        <w:rPr>
          <w:sz w:val="26"/>
          <w:szCs w:val="26"/>
        </w:rPr>
        <w:t>,</w:t>
      </w:r>
      <w:r w:rsidRPr="000B68F6">
        <w:rPr>
          <w:spacing w:val="-16"/>
          <w:sz w:val="26"/>
          <w:szCs w:val="26"/>
        </w:rPr>
        <w:t xml:space="preserve"> </w:t>
      </w:r>
      <w:r w:rsidRPr="000B68F6">
        <w:rPr>
          <w:sz w:val="26"/>
          <w:szCs w:val="26"/>
        </w:rPr>
        <w:t>д</w:t>
      </w:r>
      <w:r w:rsidRPr="000B68F6">
        <w:rPr>
          <w:spacing w:val="5"/>
          <w:sz w:val="26"/>
          <w:szCs w:val="26"/>
        </w:rPr>
        <w:t>р</w:t>
      </w:r>
      <w:r w:rsidRPr="000B68F6">
        <w:rPr>
          <w:spacing w:val="-5"/>
          <w:sz w:val="26"/>
          <w:szCs w:val="26"/>
        </w:rPr>
        <w:t>у</w:t>
      </w:r>
      <w:r w:rsidRPr="000B68F6">
        <w:rPr>
          <w:spacing w:val="2"/>
          <w:sz w:val="26"/>
          <w:szCs w:val="26"/>
        </w:rPr>
        <w:t>г</w:t>
      </w:r>
      <w:r w:rsidRPr="000B68F6">
        <w:rPr>
          <w:spacing w:val="3"/>
          <w:sz w:val="26"/>
          <w:szCs w:val="26"/>
        </w:rPr>
        <w:t>и</w:t>
      </w:r>
      <w:r w:rsidRPr="000B68F6">
        <w:rPr>
          <w:sz w:val="26"/>
          <w:szCs w:val="26"/>
        </w:rPr>
        <w:t>м</w:t>
      </w:r>
      <w:r w:rsidRPr="000B68F6">
        <w:rPr>
          <w:spacing w:val="-9"/>
          <w:sz w:val="26"/>
          <w:szCs w:val="26"/>
        </w:rPr>
        <w:t xml:space="preserve"> </w:t>
      </w:r>
      <w:r w:rsidRPr="000B68F6">
        <w:rPr>
          <w:sz w:val="26"/>
          <w:szCs w:val="26"/>
        </w:rPr>
        <w:t>теп</w:t>
      </w:r>
      <w:r w:rsidRPr="000B68F6">
        <w:rPr>
          <w:spacing w:val="3"/>
          <w:sz w:val="26"/>
          <w:szCs w:val="26"/>
        </w:rPr>
        <w:t>л</w:t>
      </w:r>
      <w:r w:rsidRPr="000B68F6">
        <w:rPr>
          <w:sz w:val="26"/>
          <w:szCs w:val="26"/>
        </w:rPr>
        <w:t>осна</w:t>
      </w:r>
      <w:r w:rsidRPr="000B68F6">
        <w:rPr>
          <w:spacing w:val="1"/>
          <w:sz w:val="26"/>
          <w:szCs w:val="26"/>
        </w:rPr>
        <w:t>бж</w:t>
      </w:r>
      <w:r w:rsidRPr="000B68F6">
        <w:rPr>
          <w:sz w:val="26"/>
          <w:szCs w:val="26"/>
        </w:rPr>
        <w:t>а</w:t>
      </w:r>
      <w:r w:rsidRPr="000B68F6">
        <w:rPr>
          <w:spacing w:val="1"/>
          <w:sz w:val="26"/>
          <w:szCs w:val="26"/>
        </w:rPr>
        <w:t>ю</w:t>
      </w:r>
      <w:r w:rsidRPr="000B68F6">
        <w:rPr>
          <w:sz w:val="26"/>
          <w:szCs w:val="26"/>
        </w:rPr>
        <w:t>щим</w:t>
      </w:r>
      <w:r w:rsidRPr="000B68F6">
        <w:rPr>
          <w:spacing w:val="-20"/>
          <w:sz w:val="26"/>
          <w:szCs w:val="26"/>
        </w:rPr>
        <w:t xml:space="preserve"> </w:t>
      </w:r>
      <w:r w:rsidRPr="000B68F6">
        <w:rPr>
          <w:sz w:val="26"/>
          <w:szCs w:val="26"/>
        </w:rPr>
        <w:t>орган</w:t>
      </w:r>
      <w:r w:rsidRPr="000B68F6">
        <w:rPr>
          <w:spacing w:val="3"/>
          <w:sz w:val="26"/>
          <w:szCs w:val="26"/>
        </w:rPr>
        <w:t>и</w:t>
      </w:r>
      <w:r w:rsidRPr="000B68F6">
        <w:rPr>
          <w:spacing w:val="1"/>
          <w:sz w:val="26"/>
          <w:szCs w:val="26"/>
        </w:rPr>
        <w:t>з</w:t>
      </w:r>
      <w:r w:rsidRPr="000B68F6">
        <w:rPr>
          <w:sz w:val="26"/>
          <w:szCs w:val="26"/>
        </w:rPr>
        <w:t>ац</w:t>
      </w:r>
      <w:r w:rsidRPr="000B68F6">
        <w:rPr>
          <w:spacing w:val="1"/>
          <w:sz w:val="26"/>
          <w:szCs w:val="26"/>
        </w:rPr>
        <w:t>и</w:t>
      </w:r>
      <w:r w:rsidRPr="000B68F6">
        <w:rPr>
          <w:sz w:val="26"/>
          <w:szCs w:val="26"/>
        </w:rPr>
        <w:t>ям;</w:t>
      </w:r>
    </w:p>
    <w:p w14:paraId="70F4B548" w14:textId="77777777" w:rsidR="006D06B3" w:rsidRPr="000B68F6" w:rsidRDefault="006D06B3" w:rsidP="00C22502">
      <w:pPr>
        <w:widowControl w:val="0"/>
        <w:tabs>
          <w:tab w:val="left" w:pos="1220"/>
        </w:tabs>
        <w:autoSpaceDE w:val="0"/>
        <w:autoSpaceDN w:val="0"/>
        <w:adjustRightInd w:val="0"/>
        <w:spacing w:line="360" w:lineRule="auto"/>
        <w:ind w:right="13" w:firstLine="567"/>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тарифы</w:t>
      </w:r>
      <w:r w:rsidRPr="000B68F6">
        <w:rPr>
          <w:spacing w:val="-7"/>
          <w:sz w:val="26"/>
          <w:szCs w:val="26"/>
        </w:rPr>
        <w:t xml:space="preserve"> </w:t>
      </w:r>
      <w:r w:rsidRPr="000B68F6">
        <w:rPr>
          <w:sz w:val="26"/>
          <w:szCs w:val="26"/>
        </w:rPr>
        <w:t>на</w:t>
      </w:r>
      <w:r w:rsidRPr="000B68F6">
        <w:rPr>
          <w:spacing w:val="2"/>
          <w:sz w:val="26"/>
          <w:szCs w:val="26"/>
        </w:rPr>
        <w:t xml:space="preserve"> </w:t>
      </w:r>
      <w:r w:rsidRPr="000B68F6">
        <w:rPr>
          <w:spacing w:val="-5"/>
          <w:sz w:val="26"/>
          <w:szCs w:val="26"/>
        </w:rPr>
        <w:t>у</w:t>
      </w:r>
      <w:r w:rsidRPr="000B68F6">
        <w:rPr>
          <w:sz w:val="26"/>
          <w:szCs w:val="26"/>
        </w:rPr>
        <w:t>с</w:t>
      </w:r>
      <w:r w:rsidRPr="000B68F6">
        <w:rPr>
          <w:spacing w:val="5"/>
          <w:sz w:val="26"/>
          <w:szCs w:val="26"/>
        </w:rPr>
        <w:t>л</w:t>
      </w:r>
      <w:r w:rsidRPr="000B68F6">
        <w:rPr>
          <w:spacing w:val="-5"/>
          <w:sz w:val="26"/>
          <w:szCs w:val="26"/>
        </w:rPr>
        <w:t>у</w:t>
      </w:r>
      <w:r w:rsidRPr="000B68F6">
        <w:rPr>
          <w:spacing w:val="2"/>
          <w:sz w:val="26"/>
          <w:szCs w:val="26"/>
        </w:rPr>
        <w:t>г</w:t>
      </w:r>
      <w:r w:rsidRPr="000B68F6">
        <w:rPr>
          <w:sz w:val="26"/>
          <w:szCs w:val="26"/>
        </w:rPr>
        <w:t>и</w:t>
      </w:r>
      <w:r w:rsidRPr="000B68F6">
        <w:rPr>
          <w:spacing w:val="-8"/>
          <w:sz w:val="26"/>
          <w:szCs w:val="26"/>
        </w:rPr>
        <w:t xml:space="preserve"> </w:t>
      </w:r>
      <w:r w:rsidRPr="000B68F6">
        <w:rPr>
          <w:spacing w:val="1"/>
          <w:sz w:val="26"/>
          <w:szCs w:val="26"/>
        </w:rPr>
        <w:t>п</w:t>
      </w:r>
      <w:r w:rsidRPr="000B68F6">
        <w:rPr>
          <w:sz w:val="26"/>
          <w:szCs w:val="26"/>
        </w:rPr>
        <w:t>о</w:t>
      </w:r>
      <w:r w:rsidRPr="000B68F6">
        <w:rPr>
          <w:spacing w:val="-1"/>
          <w:sz w:val="26"/>
          <w:szCs w:val="26"/>
        </w:rPr>
        <w:t xml:space="preserve"> </w:t>
      </w:r>
      <w:r w:rsidRPr="000B68F6">
        <w:rPr>
          <w:sz w:val="26"/>
          <w:szCs w:val="26"/>
        </w:rPr>
        <w:t>пере</w:t>
      </w:r>
      <w:r w:rsidRPr="000B68F6">
        <w:rPr>
          <w:spacing w:val="1"/>
          <w:sz w:val="26"/>
          <w:szCs w:val="26"/>
        </w:rPr>
        <w:t>д</w:t>
      </w:r>
      <w:r w:rsidRPr="000B68F6">
        <w:rPr>
          <w:sz w:val="26"/>
          <w:szCs w:val="26"/>
        </w:rPr>
        <w:t>аче</w:t>
      </w:r>
      <w:r w:rsidRPr="000B68F6">
        <w:rPr>
          <w:spacing w:val="-9"/>
          <w:sz w:val="26"/>
          <w:szCs w:val="26"/>
        </w:rPr>
        <w:t xml:space="preserve"> </w:t>
      </w:r>
      <w:r w:rsidRPr="000B68F6">
        <w:rPr>
          <w:sz w:val="26"/>
          <w:szCs w:val="26"/>
        </w:rPr>
        <w:t>тепловой</w:t>
      </w:r>
      <w:r w:rsidRPr="000B68F6">
        <w:rPr>
          <w:spacing w:val="-7"/>
          <w:sz w:val="26"/>
          <w:szCs w:val="26"/>
        </w:rPr>
        <w:t xml:space="preserve"> </w:t>
      </w:r>
      <w:r w:rsidRPr="000B68F6">
        <w:rPr>
          <w:spacing w:val="-1"/>
          <w:sz w:val="26"/>
          <w:szCs w:val="26"/>
        </w:rPr>
        <w:t>э</w:t>
      </w:r>
      <w:r w:rsidRPr="000B68F6">
        <w:rPr>
          <w:spacing w:val="3"/>
          <w:sz w:val="26"/>
          <w:szCs w:val="26"/>
        </w:rPr>
        <w:t>н</w:t>
      </w:r>
      <w:r w:rsidRPr="000B68F6">
        <w:rPr>
          <w:sz w:val="26"/>
          <w:szCs w:val="26"/>
        </w:rPr>
        <w:t>ергии,</w:t>
      </w:r>
      <w:r w:rsidRPr="000B68F6">
        <w:rPr>
          <w:spacing w:val="-9"/>
          <w:sz w:val="26"/>
          <w:szCs w:val="26"/>
        </w:rPr>
        <w:t xml:space="preserve"> </w:t>
      </w:r>
      <w:r w:rsidRPr="000B68F6">
        <w:rPr>
          <w:sz w:val="26"/>
          <w:szCs w:val="26"/>
        </w:rPr>
        <w:t>теп</w:t>
      </w:r>
      <w:r w:rsidRPr="000B68F6">
        <w:rPr>
          <w:spacing w:val="1"/>
          <w:sz w:val="26"/>
          <w:szCs w:val="26"/>
        </w:rPr>
        <w:t>л</w:t>
      </w:r>
      <w:r w:rsidRPr="000B68F6">
        <w:rPr>
          <w:sz w:val="26"/>
          <w:szCs w:val="26"/>
        </w:rPr>
        <w:t>о</w:t>
      </w:r>
      <w:r w:rsidRPr="000B68F6">
        <w:rPr>
          <w:spacing w:val="3"/>
          <w:sz w:val="26"/>
          <w:szCs w:val="26"/>
        </w:rPr>
        <w:t>н</w:t>
      </w:r>
      <w:r w:rsidRPr="000B68F6">
        <w:rPr>
          <w:sz w:val="26"/>
          <w:szCs w:val="26"/>
        </w:rPr>
        <w:t>осител</w:t>
      </w:r>
      <w:r w:rsidRPr="000B68F6">
        <w:rPr>
          <w:spacing w:val="3"/>
          <w:sz w:val="26"/>
          <w:szCs w:val="26"/>
        </w:rPr>
        <w:t>я</w:t>
      </w:r>
      <w:r w:rsidRPr="000B68F6">
        <w:rPr>
          <w:sz w:val="26"/>
          <w:szCs w:val="26"/>
        </w:rPr>
        <w:t>;</w:t>
      </w:r>
    </w:p>
    <w:p w14:paraId="76DB88A8" w14:textId="77777777" w:rsidR="006D06B3" w:rsidRPr="000B68F6" w:rsidRDefault="006D06B3" w:rsidP="00C22502">
      <w:pPr>
        <w:widowControl w:val="0"/>
        <w:autoSpaceDE w:val="0"/>
        <w:autoSpaceDN w:val="0"/>
        <w:adjustRightInd w:val="0"/>
        <w:spacing w:line="360" w:lineRule="auto"/>
        <w:ind w:right="13" w:firstLine="567"/>
        <w:rPr>
          <w:sz w:val="14"/>
          <w:szCs w:val="14"/>
        </w:rPr>
      </w:pPr>
    </w:p>
    <w:p w14:paraId="5F169ED3" w14:textId="77777777"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rFonts w:ascii="Symbol" w:hAnsi="Symbol" w:cs="Symbol"/>
          <w:sz w:val="26"/>
          <w:szCs w:val="26"/>
        </w:rPr>
        <w:t></w:t>
      </w:r>
      <w:r w:rsidRPr="000B68F6">
        <w:rPr>
          <w:sz w:val="26"/>
          <w:szCs w:val="26"/>
        </w:rPr>
        <w:t xml:space="preserve"> </w:t>
      </w:r>
      <w:r w:rsidRPr="000B68F6">
        <w:rPr>
          <w:spacing w:val="54"/>
          <w:sz w:val="26"/>
          <w:szCs w:val="26"/>
        </w:rPr>
        <w:t xml:space="preserve"> </w:t>
      </w:r>
      <w:r w:rsidRPr="000B68F6">
        <w:rPr>
          <w:sz w:val="26"/>
          <w:szCs w:val="26"/>
        </w:rPr>
        <w:t>п</w:t>
      </w:r>
      <w:r w:rsidRPr="000B68F6">
        <w:rPr>
          <w:spacing w:val="1"/>
          <w:sz w:val="26"/>
          <w:szCs w:val="26"/>
        </w:rPr>
        <w:t>л</w:t>
      </w:r>
      <w:r w:rsidRPr="000B68F6">
        <w:rPr>
          <w:sz w:val="26"/>
          <w:szCs w:val="26"/>
        </w:rPr>
        <w:t>ата</w:t>
      </w:r>
      <w:r w:rsidRPr="000B68F6">
        <w:rPr>
          <w:spacing w:val="8"/>
          <w:sz w:val="26"/>
          <w:szCs w:val="26"/>
        </w:rPr>
        <w:t xml:space="preserve"> </w:t>
      </w:r>
      <w:r w:rsidRPr="000B68F6">
        <w:rPr>
          <w:spacing w:val="1"/>
          <w:sz w:val="26"/>
          <w:szCs w:val="26"/>
        </w:rPr>
        <w:t>з</w:t>
      </w:r>
      <w:r w:rsidRPr="000B68F6">
        <w:rPr>
          <w:sz w:val="26"/>
          <w:szCs w:val="26"/>
        </w:rPr>
        <w:t>а</w:t>
      </w:r>
      <w:r w:rsidRPr="000B68F6">
        <w:rPr>
          <w:spacing w:val="17"/>
          <w:sz w:val="26"/>
          <w:szCs w:val="26"/>
        </w:rPr>
        <w:t xml:space="preserve"> </w:t>
      </w:r>
      <w:r w:rsidRPr="000B68F6">
        <w:rPr>
          <w:spacing w:val="-5"/>
          <w:sz w:val="26"/>
          <w:szCs w:val="26"/>
        </w:rPr>
        <w:t>у</w:t>
      </w:r>
      <w:r w:rsidRPr="000B68F6">
        <w:rPr>
          <w:sz w:val="26"/>
          <w:szCs w:val="26"/>
        </w:rPr>
        <w:t>с</w:t>
      </w:r>
      <w:r w:rsidRPr="000B68F6">
        <w:rPr>
          <w:spacing w:val="5"/>
          <w:sz w:val="26"/>
          <w:szCs w:val="26"/>
        </w:rPr>
        <w:t>л</w:t>
      </w:r>
      <w:r w:rsidRPr="000B68F6">
        <w:rPr>
          <w:spacing w:val="-5"/>
          <w:sz w:val="26"/>
          <w:szCs w:val="26"/>
        </w:rPr>
        <w:t>у</w:t>
      </w:r>
      <w:r w:rsidRPr="000B68F6">
        <w:rPr>
          <w:sz w:val="26"/>
          <w:szCs w:val="26"/>
        </w:rPr>
        <w:t>ги</w:t>
      </w:r>
      <w:r w:rsidRPr="000B68F6">
        <w:rPr>
          <w:spacing w:val="7"/>
          <w:sz w:val="26"/>
          <w:szCs w:val="26"/>
        </w:rPr>
        <w:t xml:space="preserve"> </w:t>
      </w:r>
      <w:r w:rsidRPr="000B68F6">
        <w:rPr>
          <w:spacing w:val="3"/>
          <w:sz w:val="26"/>
          <w:szCs w:val="26"/>
        </w:rPr>
        <w:t>п</w:t>
      </w:r>
      <w:r w:rsidRPr="000B68F6">
        <w:rPr>
          <w:sz w:val="26"/>
          <w:szCs w:val="26"/>
        </w:rPr>
        <w:t>о</w:t>
      </w:r>
      <w:r w:rsidRPr="000B68F6">
        <w:rPr>
          <w:spacing w:val="14"/>
          <w:sz w:val="26"/>
          <w:szCs w:val="26"/>
        </w:rPr>
        <w:t xml:space="preserve"> </w:t>
      </w:r>
      <w:r w:rsidRPr="000B68F6">
        <w:rPr>
          <w:sz w:val="26"/>
          <w:szCs w:val="26"/>
        </w:rPr>
        <w:t>поддер</w:t>
      </w:r>
      <w:r w:rsidRPr="000B68F6">
        <w:rPr>
          <w:spacing w:val="1"/>
          <w:sz w:val="26"/>
          <w:szCs w:val="26"/>
        </w:rPr>
        <w:t>ж</w:t>
      </w:r>
      <w:r w:rsidRPr="000B68F6">
        <w:rPr>
          <w:sz w:val="26"/>
          <w:szCs w:val="26"/>
        </w:rPr>
        <w:t>ан</w:t>
      </w:r>
      <w:r w:rsidRPr="000B68F6">
        <w:rPr>
          <w:spacing w:val="1"/>
          <w:sz w:val="26"/>
          <w:szCs w:val="26"/>
        </w:rPr>
        <w:t>и</w:t>
      </w:r>
      <w:r w:rsidRPr="000B68F6">
        <w:rPr>
          <w:sz w:val="26"/>
          <w:szCs w:val="26"/>
        </w:rPr>
        <w:t>ю ре</w:t>
      </w:r>
      <w:r w:rsidRPr="000B68F6">
        <w:rPr>
          <w:spacing w:val="1"/>
          <w:sz w:val="26"/>
          <w:szCs w:val="26"/>
        </w:rPr>
        <w:t>з</w:t>
      </w:r>
      <w:r w:rsidRPr="000B68F6">
        <w:rPr>
          <w:spacing w:val="2"/>
          <w:sz w:val="26"/>
          <w:szCs w:val="26"/>
        </w:rPr>
        <w:t>е</w:t>
      </w:r>
      <w:r w:rsidRPr="000B68F6">
        <w:rPr>
          <w:sz w:val="26"/>
          <w:szCs w:val="26"/>
        </w:rPr>
        <w:t>рвной</w:t>
      </w:r>
      <w:r w:rsidRPr="000B68F6">
        <w:rPr>
          <w:spacing w:val="4"/>
          <w:sz w:val="26"/>
          <w:szCs w:val="26"/>
        </w:rPr>
        <w:t xml:space="preserve"> </w:t>
      </w:r>
      <w:r w:rsidRPr="000B68F6">
        <w:rPr>
          <w:sz w:val="26"/>
          <w:szCs w:val="26"/>
        </w:rPr>
        <w:t>тепловой</w:t>
      </w:r>
      <w:r w:rsidRPr="000B68F6">
        <w:rPr>
          <w:spacing w:val="7"/>
          <w:sz w:val="26"/>
          <w:szCs w:val="26"/>
        </w:rPr>
        <w:t xml:space="preserve"> </w:t>
      </w:r>
      <w:r w:rsidRPr="000B68F6">
        <w:rPr>
          <w:spacing w:val="-1"/>
          <w:sz w:val="26"/>
          <w:szCs w:val="26"/>
        </w:rPr>
        <w:t>м</w:t>
      </w:r>
      <w:r w:rsidRPr="000B68F6">
        <w:rPr>
          <w:spacing w:val="2"/>
          <w:sz w:val="26"/>
          <w:szCs w:val="26"/>
        </w:rPr>
        <w:t>о</w:t>
      </w:r>
      <w:r w:rsidRPr="000B68F6">
        <w:rPr>
          <w:sz w:val="26"/>
          <w:szCs w:val="26"/>
        </w:rPr>
        <w:t>щности</w:t>
      </w:r>
      <w:r w:rsidRPr="000B68F6">
        <w:rPr>
          <w:spacing w:val="4"/>
          <w:sz w:val="26"/>
          <w:szCs w:val="26"/>
        </w:rPr>
        <w:t xml:space="preserve"> </w:t>
      </w:r>
      <w:r w:rsidRPr="000B68F6">
        <w:rPr>
          <w:sz w:val="26"/>
          <w:szCs w:val="26"/>
        </w:rPr>
        <w:t>при от</w:t>
      </w:r>
      <w:r w:rsidRPr="000B68F6">
        <w:rPr>
          <w:spacing w:val="4"/>
          <w:sz w:val="26"/>
          <w:szCs w:val="26"/>
        </w:rPr>
        <w:t>с</w:t>
      </w:r>
      <w:r w:rsidRPr="000B68F6">
        <w:rPr>
          <w:spacing w:val="-5"/>
          <w:sz w:val="26"/>
          <w:szCs w:val="26"/>
        </w:rPr>
        <w:t>у</w:t>
      </w:r>
      <w:r w:rsidRPr="000B68F6">
        <w:rPr>
          <w:sz w:val="26"/>
          <w:szCs w:val="26"/>
        </w:rPr>
        <w:t>т</w:t>
      </w:r>
      <w:r w:rsidRPr="000B68F6">
        <w:rPr>
          <w:spacing w:val="2"/>
          <w:sz w:val="26"/>
          <w:szCs w:val="26"/>
        </w:rPr>
        <w:t>с</w:t>
      </w:r>
      <w:r w:rsidRPr="000B68F6">
        <w:rPr>
          <w:sz w:val="26"/>
          <w:szCs w:val="26"/>
        </w:rPr>
        <w:t>твии</w:t>
      </w:r>
      <w:r w:rsidRPr="000B68F6">
        <w:rPr>
          <w:spacing w:val="-12"/>
          <w:sz w:val="26"/>
          <w:szCs w:val="26"/>
        </w:rPr>
        <w:t xml:space="preserve"> </w:t>
      </w:r>
      <w:r w:rsidRPr="000B68F6">
        <w:rPr>
          <w:spacing w:val="1"/>
          <w:sz w:val="26"/>
          <w:szCs w:val="26"/>
        </w:rPr>
        <w:t>п</w:t>
      </w:r>
      <w:r w:rsidRPr="000B68F6">
        <w:rPr>
          <w:sz w:val="26"/>
          <w:szCs w:val="26"/>
        </w:rPr>
        <w:t>от</w:t>
      </w:r>
      <w:r w:rsidRPr="000B68F6">
        <w:rPr>
          <w:spacing w:val="2"/>
          <w:sz w:val="26"/>
          <w:szCs w:val="26"/>
        </w:rPr>
        <w:t>р</w:t>
      </w:r>
      <w:r w:rsidRPr="000B68F6">
        <w:rPr>
          <w:sz w:val="26"/>
          <w:szCs w:val="26"/>
        </w:rPr>
        <w:t>ебле</w:t>
      </w:r>
      <w:r w:rsidRPr="000B68F6">
        <w:rPr>
          <w:spacing w:val="3"/>
          <w:sz w:val="26"/>
          <w:szCs w:val="26"/>
        </w:rPr>
        <w:t>н</w:t>
      </w:r>
      <w:r w:rsidRPr="000B68F6">
        <w:rPr>
          <w:sz w:val="26"/>
          <w:szCs w:val="26"/>
        </w:rPr>
        <w:t>ия</w:t>
      </w:r>
      <w:r w:rsidRPr="000B68F6">
        <w:rPr>
          <w:spacing w:val="-13"/>
          <w:sz w:val="26"/>
          <w:szCs w:val="26"/>
        </w:rPr>
        <w:t xml:space="preserve"> </w:t>
      </w:r>
      <w:r w:rsidRPr="000B68F6">
        <w:rPr>
          <w:sz w:val="26"/>
          <w:szCs w:val="26"/>
        </w:rPr>
        <w:t>тепловой</w:t>
      </w:r>
      <w:r w:rsidRPr="000B68F6">
        <w:rPr>
          <w:spacing w:val="-10"/>
          <w:sz w:val="26"/>
          <w:szCs w:val="26"/>
        </w:rPr>
        <w:t xml:space="preserve"> </w:t>
      </w:r>
      <w:r w:rsidRPr="000B68F6">
        <w:rPr>
          <w:spacing w:val="-1"/>
          <w:sz w:val="26"/>
          <w:szCs w:val="26"/>
        </w:rPr>
        <w:t>э</w:t>
      </w:r>
      <w:r w:rsidRPr="000B68F6">
        <w:rPr>
          <w:spacing w:val="3"/>
          <w:sz w:val="26"/>
          <w:szCs w:val="26"/>
        </w:rPr>
        <w:t>н</w:t>
      </w:r>
      <w:r w:rsidRPr="000B68F6">
        <w:rPr>
          <w:sz w:val="26"/>
          <w:szCs w:val="26"/>
        </w:rPr>
        <w:t>ергии;</w:t>
      </w:r>
    </w:p>
    <w:p w14:paraId="01D7DFFE" w14:textId="77777777" w:rsidR="006D06B3" w:rsidRPr="000B68F6" w:rsidRDefault="006D06B3" w:rsidP="00C22502">
      <w:pPr>
        <w:widowControl w:val="0"/>
        <w:tabs>
          <w:tab w:val="left" w:pos="1220"/>
        </w:tabs>
        <w:autoSpaceDE w:val="0"/>
        <w:autoSpaceDN w:val="0"/>
        <w:adjustRightInd w:val="0"/>
        <w:spacing w:line="360" w:lineRule="auto"/>
        <w:ind w:right="13" w:firstLine="567"/>
        <w:rPr>
          <w:sz w:val="26"/>
          <w:szCs w:val="26"/>
        </w:rPr>
      </w:pPr>
      <w:r w:rsidRPr="000B68F6">
        <w:rPr>
          <w:rFonts w:ascii="Symbol" w:hAnsi="Symbol" w:cs="Symbol"/>
          <w:sz w:val="26"/>
          <w:szCs w:val="26"/>
        </w:rPr>
        <w:t></w:t>
      </w:r>
      <w:r w:rsidRPr="000B68F6">
        <w:rPr>
          <w:spacing w:val="-64"/>
          <w:sz w:val="26"/>
          <w:szCs w:val="26"/>
        </w:rPr>
        <w:t xml:space="preserve"> </w:t>
      </w:r>
      <w:r w:rsidRPr="000B68F6">
        <w:rPr>
          <w:sz w:val="26"/>
          <w:szCs w:val="26"/>
        </w:rPr>
        <w:tab/>
        <w:t>п</w:t>
      </w:r>
      <w:r w:rsidRPr="000B68F6">
        <w:rPr>
          <w:spacing w:val="1"/>
          <w:sz w:val="26"/>
          <w:szCs w:val="26"/>
        </w:rPr>
        <w:t>л</w:t>
      </w:r>
      <w:r w:rsidRPr="000B68F6">
        <w:rPr>
          <w:sz w:val="26"/>
          <w:szCs w:val="26"/>
        </w:rPr>
        <w:t>ата</w:t>
      </w:r>
      <w:r w:rsidRPr="000B68F6">
        <w:rPr>
          <w:spacing w:val="-6"/>
          <w:sz w:val="26"/>
          <w:szCs w:val="26"/>
        </w:rPr>
        <w:t xml:space="preserve"> </w:t>
      </w:r>
      <w:r w:rsidRPr="000B68F6">
        <w:rPr>
          <w:sz w:val="26"/>
          <w:szCs w:val="26"/>
        </w:rPr>
        <w:t>за</w:t>
      </w:r>
      <w:r w:rsidRPr="000B68F6">
        <w:rPr>
          <w:spacing w:val="-2"/>
          <w:sz w:val="26"/>
          <w:szCs w:val="26"/>
        </w:rPr>
        <w:t xml:space="preserve"> </w:t>
      </w:r>
      <w:r w:rsidRPr="000B68F6">
        <w:rPr>
          <w:spacing w:val="1"/>
          <w:sz w:val="26"/>
          <w:szCs w:val="26"/>
        </w:rPr>
        <w:t>п</w:t>
      </w:r>
      <w:r w:rsidRPr="000B68F6">
        <w:rPr>
          <w:sz w:val="26"/>
          <w:szCs w:val="26"/>
        </w:rPr>
        <w:t>о</w:t>
      </w:r>
      <w:r w:rsidRPr="000B68F6">
        <w:rPr>
          <w:spacing w:val="2"/>
          <w:sz w:val="26"/>
          <w:szCs w:val="26"/>
        </w:rPr>
        <w:t>д</w:t>
      </w:r>
      <w:r w:rsidRPr="000B68F6">
        <w:rPr>
          <w:spacing w:val="-1"/>
          <w:sz w:val="26"/>
          <w:szCs w:val="26"/>
        </w:rPr>
        <w:t>к</w:t>
      </w:r>
      <w:r w:rsidRPr="000B68F6">
        <w:rPr>
          <w:sz w:val="26"/>
          <w:szCs w:val="26"/>
        </w:rPr>
        <w:t>л</w:t>
      </w:r>
      <w:r w:rsidRPr="000B68F6">
        <w:rPr>
          <w:spacing w:val="1"/>
          <w:sz w:val="26"/>
          <w:szCs w:val="26"/>
        </w:rPr>
        <w:t>ю</w:t>
      </w:r>
      <w:r w:rsidRPr="000B68F6">
        <w:rPr>
          <w:spacing w:val="-1"/>
          <w:sz w:val="26"/>
          <w:szCs w:val="26"/>
        </w:rPr>
        <w:t>ч</w:t>
      </w:r>
      <w:r w:rsidRPr="000B68F6">
        <w:rPr>
          <w:sz w:val="26"/>
          <w:szCs w:val="26"/>
        </w:rPr>
        <w:t>ен</w:t>
      </w:r>
      <w:r w:rsidRPr="000B68F6">
        <w:rPr>
          <w:spacing w:val="1"/>
          <w:sz w:val="26"/>
          <w:szCs w:val="26"/>
        </w:rPr>
        <w:t>и</w:t>
      </w:r>
      <w:r w:rsidRPr="000B68F6">
        <w:rPr>
          <w:sz w:val="26"/>
          <w:szCs w:val="26"/>
        </w:rPr>
        <w:t>е</w:t>
      </w:r>
      <w:r w:rsidRPr="000B68F6">
        <w:rPr>
          <w:spacing w:val="-13"/>
          <w:sz w:val="26"/>
          <w:szCs w:val="26"/>
        </w:rPr>
        <w:t xml:space="preserve"> </w:t>
      </w:r>
      <w:r w:rsidRPr="000B68F6">
        <w:rPr>
          <w:sz w:val="26"/>
          <w:szCs w:val="26"/>
        </w:rPr>
        <w:t>к</w:t>
      </w:r>
      <w:r w:rsidRPr="000B68F6">
        <w:rPr>
          <w:spacing w:val="-2"/>
          <w:sz w:val="26"/>
          <w:szCs w:val="26"/>
        </w:rPr>
        <w:t xml:space="preserve"> </w:t>
      </w:r>
      <w:r w:rsidRPr="000B68F6">
        <w:rPr>
          <w:sz w:val="26"/>
          <w:szCs w:val="26"/>
        </w:rPr>
        <w:t>сист</w:t>
      </w:r>
      <w:r w:rsidRPr="000B68F6">
        <w:rPr>
          <w:spacing w:val="3"/>
          <w:sz w:val="26"/>
          <w:szCs w:val="26"/>
        </w:rPr>
        <w:t>е</w:t>
      </w:r>
      <w:r w:rsidRPr="000B68F6">
        <w:rPr>
          <w:spacing w:val="-1"/>
          <w:sz w:val="26"/>
          <w:szCs w:val="26"/>
        </w:rPr>
        <w:t>м</w:t>
      </w:r>
      <w:r w:rsidRPr="000B68F6">
        <w:rPr>
          <w:sz w:val="26"/>
          <w:szCs w:val="26"/>
        </w:rPr>
        <w:t>е</w:t>
      </w:r>
      <w:r w:rsidRPr="000B68F6">
        <w:rPr>
          <w:spacing w:val="-9"/>
          <w:sz w:val="26"/>
          <w:szCs w:val="26"/>
        </w:rPr>
        <w:t xml:space="preserve"> </w:t>
      </w:r>
      <w:r w:rsidRPr="000B68F6">
        <w:rPr>
          <w:spacing w:val="2"/>
          <w:sz w:val="26"/>
          <w:szCs w:val="26"/>
        </w:rPr>
        <w:t>т</w:t>
      </w:r>
      <w:r w:rsidRPr="000B68F6">
        <w:rPr>
          <w:sz w:val="26"/>
          <w:szCs w:val="26"/>
        </w:rPr>
        <w:t>еп</w:t>
      </w:r>
      <w:r w:rsidRPr="000B68F6">
        <w:rPr>
          <w:spacing w:val="1"/>
          <w:sz w:val="26"/>
          <w:szCs w:val="26"/>
        </w:rPr>
        <w:t>л</w:t>
      </w:r>
      <w:r w:rsidRPr="000B68F6">
        <w:rPr>
          <w:sz w:val="26"/>
          <w:szCs w:val="26"/>
        </w:rPr>
        <w:t>осна</w:t>
      </w:r>
      <w:r w:rsidRPr="000B68F6">
        <w:rPr>
          <w:spacing w:val="3"/>
          <w:sz w:val="26"/>
          <w:szCs w:val="26"/>
        </w:rPr>
        <w:t>б</w:t>
      </w:r>
      <w:r w:rsidRPr="000B68F6">
        <w:rPr>
          <w:spacing w:val="1"/>
          <w:sz w:val="26"/>
          <w:szCs w:val="26"/>
        </w:rPr>
        <w:t>ж</w:t>
      </w:r>
      <w:r w:rsidRPr="000B68F6">
        <w:rPr>
          <w:sz w:val="26"/>
          <w:szCs w:val="26"/>
        </w:rPr>
        <w:t>ен</w:t>
      </w:r>
      <w:r w:rsidRPr="000B68F6">
        <w:rPr>
          <w:spacing w:val="1"/>
          <w:sz w:val="26"/>
          <w:szCs w:val="26"/>
        </w:rPr>
        <w:t>и</w:t>
      </w:r>
      <w:r w:rsidRPr="000B68F6">
        <w:rPr>
          <w:sz w:val="26"/>
          <w:szCs w:val="26"/>
        </w:rPr>
        <w:t>я.</w:t>
      </w:r>
    </w:p>
    <w:p w14:paraId="51B8D6DC" w14:textId="77777777" w:rsidR="006D06B3" w:rsidRPr="000B68F6" w:rsidRDefault="006D06B3" w:rsidP="00C22502">
      <w:pPr>
        <w:widowControl w:val="0"/>
        <w:autoSpaceDE w:val="0"/>
        <w:autoSpaceDN w:val="0"/>
        <w:adjustRightInd w:val="0"/>
        <w:spacing w:line="360" w:lineRule="auto"/>
        <w:ind w:right="13" w:firstLine="567"/>
        <w:rPr>
          <w:sz w:val="14"/>
          <w:szCs w:val="14"/>
        </w:rPr>
      </w:pPr>
    </w:p>
    <w:p w14:paraId="15AAD2D9" w14:textId="77777777" w:rsidR="006D06B3" w:rsidRPr="000B68F6" w:rsidRDefault="006D06B3" w:rsidP="00063455">
      <w:pPr>
        <w:widowControl w:val="0"/>
        <w:tabs>
          <w:tab w:val="left" w:pos="1800"/>
        </w:tabs>
        <w:autoSpaceDE w:val="0"/>
        <w:autoSpaceDN w:val="0"/>
        <w:adjustRightInd w:val="0"/>
        <w:ind w:left="567" w:right="13"/>
        <w:rPr>
          <w:sz w:val="26"/>
          <w:szCs w:val="26"/>
        </w:rPr>
      </w:pPr>
      <w:r w:rsidRPr="000B68F6">
        <w:rPr>
          <w:b/>
          <w:bCs/>
          <w:spacing w:val="-1"/>
          <w:sz w:val="26"/>
          <w:szCs w:val="26"/>
        </w:rPr>
        <w:t>Б</w:t>
      </w:r>
      <w:r w:rsidRPr="000B68F6">
        <w:rPr>
          <w:b/>
          <w:bCs/>
          <w:spacing w:val="1"/>
          <w:sz w:val="26"/>
          <w:szCs w:val="26"/>
        </w:rPr>
        <w:t>ю</w:t>
      </w:r>
      <w:r w:rsidRPr="000B68F6">
        <w:rPr>
          <w:b/>
          <w:bCs/>
          <w:spacing w:val="3"/>
          <w:sz w:val="26"/>
          <w:szCs w:val="26"/>
        </w:rPr>
        <w:t>д</w:t>
      </w:r>
      <w:r w:rsidRPr="000B68F6">
        <w:rPr>
          <w:b/>
          <w:bCs/>
          <w:spacing w:val="-3"/>
          <w:sz w:val="26"/>
          <w:szCs w:val="26"/>
        </w:rPr>
        <w:t>ж</w:t>
      </w:r>
      <w:r w:rsidRPr="000B68F6">
        <w:rPr>
          <w:b/>
          <w:bCs/>
          <w:sz w:val="26"/>
          <w:szCs w:val="26"/>
        </w:rPr>
        <w:t>е</w:t>
      </w:r>
      <w:r w:rsidRPr="000B68F6">
        <w:rPr>
          <w:b/>
          <w:bCs/>
          <w:spacing w:val="2"/>
          <w:sz w:val="26"/>
          <w:szCs w:val="26"/>
        </w:rPr>
        <w:t>т</w:t>
      </w:r>
      <w:r w:rsidRPr="000B68F6">
        <w:rPr>
          <w:b/>
          <w:bCs/>
          <w:sz w:val="26"/>
          <w:szCs w:val="26"/>
        </w:rPr>
        <w:t>ное</w:t>
      </w:r>
      <w:r w:rsidRPr="000B68F6">
        <w:rPr>
          <w:b/>
          <w:bCs/>
          <w:spacing w:val="-11"/>
          <w:sz w:val="26"/>
          <w:szCs w:val="26"/>
        </w:rPr>
        <w:t xml:space="preserve"> </w:t>
      </w:r>
      <w:r w:rsidRPr="000B68F6">
        <w:rPr>
          <w:b/>
          <w:bCs/>
          <w:spacing w:val="-2"/>
          <w:sz w:val="26"/>
          <w:szCs w:val="26"/>
        </w:rPr>
        <w:t>ф</w:t>
      </w:r>
      <w:r w:rsidRPr="000B68F6">
        <w:rPr>
          <w:b/>
          <w:bCs/>
          <w:spacing w:val="2"/>
          <w:sz w:val="26"/>
          <w:szCs w:val="26"/>
        </w:rPr>
        <w:t>и</w:t>
      </w:r>
      <w:r w:rsidRPr="000B68F6">
        <w:rPr>
          <w:b/>
          <w:bCs/>
          <w:sz w:val="26"/>
          <w:szCs w:val="26"/>
        </w:rPr>
        <w:t>на</w:t>
      </w:r>
      <w:r w:rsidRPr="000B68F6">
        <w:rPr>
          <w:b/>
          <w:bCs/>
          <w:spacing w:val="-1"/>
          <w:sz w:val="26"/>
          <w:szCs w:val="26"/>
        </w:rPr>
        <w:t>н</w:t>
      </w:r>
      <w:r w:rsidRPr="000B68F6">
        <w:rPr>
          <w:b/>
          <w:bCs/>
          <w:spacing w:val="2"/>
          <w:sz w:val="26"/>
          <w:szCs w:val="26"/>
        </w:rPr>
        <w:t>си</w:t>
      </w:r>
      <w:r w:rsidRPr="000B68F6">
        <w:rPr>
          <w:b/>
          <w:bCs/>
          <w:sz w:val="26"/>
          <w:szCs w:val="26"/>
        </w:rPr>
        <w:t>ро</w:t>
      </w:r>
      <w:r w:rsidRPr="000B68F6">
        <w:rPr>
          <w:b/>
          <w:bCs/>
          <w:spacing w:val="-1"/>
          <w:sz w:val="26"/>
          <w:szCs w:val="26"/>
        </w:rPr>
        <w:t>в</w:t>
      </w:r>
      <w:r w:rsidRPr="000B68F6">
        <w:rPr>
          <w:b/>
          <w:bCs/>
          <w:spacing w:val="2"/>
          <w:sz w:val="26"/>
          <w:szCs w:val="26"/>
        </w:rPr>
        <w:t>а</w:t>
      </w:r>
      <w:r w:rsidRPr="000B68F6">
        <w:rPr>
          <w:b/>
          <w:bCs/>
          <w:sz w:val="26"/>
          <w:szCs w:val="26"/>
        </w:rPr>
        <w:t>н</w:t>
      </w:r>
      <w:r w:rsidRPr="000B68F6">
        <w:rPr>
          <w:b/>
          <w:bCs/>
          <w:spacing w:val="-1"/>
          <w:sz w:val="26"/>
          <w:szCs w:val="26"/>
        </w:rPr>
        <w:t>и</w:t>
      </w:r>
      <w:r w:rsidRPr="000B68F6">
        <w:rPr>
          <w:b/>
          <w:bCs/>
          <w:sz w:val="26"/>
          <w:szCs w:val="26"/>
        </w:rPr>
        <w:t>е</w:t>
      </w:r>
    </w:p>
    <w:p w14:paraId="34F85218" w14:textId="77777777" w:rsidR="009C6577" w:rsidRPr="000B68F6" w:rsidRDefault="009C6577" w:rsidP="009C6577">
      <w:pPr>
        <w:spacing w:line="360" w:lineRule="auto"/>
        <w:ind w:right="13" w:firstLine="567"/>
        <w:jc w:val="both"/>
        <w:rPr>
          <w:sz w:val="26"/>
          <w:szCs w:val="26"/>
          <w:lang w:eastAsia="ar-SA"/>
        </w:rPr>
      </w:pPr>
      <w:bookmarkStart w:id="558" w:name="_Toc7452215"/>
      <w:bookmarkStart w:id="559" w:name="_Toc62629286"/>
      <w:bookmarkStart w:id="560" w:name="_Toc71120227"/>
      <w:r w:rsidRPr="000B68F6">
        <w:rPr>
          <w:sz w:val="26"/>
          <w:szCs w:val="26"/>
          <w:lang w:eastAsia="ar-SA"/>
        </w:rPr>
        <w:t xml:space="preserve">Источниками финансирования мероприятий по реконструкции (модернизации) котельных и тепловых сетей предполагаются: </w:t>
      </w:r>
    </w:p>
    <w:p w14:paraId="35723584" w14:textId="77777777" w:rsidR="009C6577" w:rsidRPr="000B68F6" w:rsidRDefault="009C6577" w:rsidP="009C6577">
      <w:pPr>
        <w:numPr>
          <w:ilvl w:val="0"/>
          <w:numId w:val="2"/>
        </w:numPr>
        <w:spacing w:line="360" w:lineRule="auto"/>
        <w:ind w:left="993" w:right="13" w:hanging="284"/>
        <w:jc w:val="both"/>
        <w:rPr>
          <w:sz w:val="26"/>
          <w:szCs w:val="26"/>
          <w:lang w:eastAsia="ar-SA"/>
        </w:rPr>
      </w:pPr>
      <w:r w:rsidRPr="000B68F6">
        <w:rPr>
          <w:sz w:val="26"/>
          <w:szCs w:val="26"/>
          <w:lang w:eastAsia="ar-SA"/>
        </w:rPr>
        <w:t>концессионная плата</w:t>
      </w:r>
      <w:r w:rsidRPr="000B68F6">
        <w:rPr>
          <w:sz w:val="26"/>
          <w:szCs w:val="26"/>
          <w:lang w:val="en-US" w:eastAsia="ar-SA"/>
        </w:rPr>
        <w:t>;</w:t>
      </w:r>
    </w:p>
    <w:p w14:paraId="797BD7C6" w14:textId="77777777" w:rsidR="009C6577" w:rsidRPr="000B68F6" w:rsidRDefault="009C6577" w:rsidP="009C6577">
      <w:pPr>
        <w:numPr>
          <w:ilvl w:val="0"/>
          <w:numId w:val="2"/>
        </w:numPr>
        <w:spacing w:line="360" w:lineRule="auto"/>
        <w:ind w:left="993" w:right="13" w:hanging="284"/>
        <w:jc w:val="both"/>
        <w:rPr>
          <w:sz w:val="26"/>
          <w:szCs w:val="26"/>
          <w:lang w:eastAsia="ar-SA"/>
        </w:rPr>
      </w:pPr>
      <w:r w:rsidRPr="000B68F6">
        <w:rPr>
          <w:sz w:val="26"/>
          <w:szCs w:val="26"/>
          <w:lang w:eastAsia="ar-SA"/>
        </w:rPr>
        <w:t>средства, поступившие за счет платы Концедента.</w:t>
      </w:r>
    </w:p>
    <w:p w14:paraId="1F11CA6E" w14:textId="77777777" w:rsidR="009C6577" w:rsidRPr="000B68F6" w:rsidRDefault="009C6577" w:rsidP="009C6577">
      <w:pPr>
        <w:spacing w:line="360" w:lineRule="auto"/>
        <w:ind w:right="13" w:firstLine="567"/>
        <w:jc w:val="both"/>
        <w:rPr>
          <w:sz w:val="26"/>
          <w:szCs w:val="26"/>
          <w:lang w:eastAsia="ar-SA"/>
        </w:rPr>
      </w:pPr>
      <w:r w:rsidRPr="000B68F6">
        <w:rPr>
          <w:sz w:val="26"/>
          <w:szCs w:val="26"/>
          <w:lang w:eastAsia="ar-SA"/>
        </w:rPr>
        <w:t xml:space="preserve">Арендная плата, включенная в состав эксплуатационных затрат, трансформируется в концессионную плату после передачи имущества в концессию. Концессионная плата расходуется на со-финансирование мероприятий по реконструкции (модернизации) котельных и тепловых сетей в согласованном с региональным тарифным органом объеме. </w:t>
      </w:r>
    </w:p>
    <w:p w14:paraId="088FAF69" w14:textId="77777777" w:rsidR="009C6577" w:rsidRPr="000B68F6" w:rsidRDefault="009C6577" w:rsidP="009C6577">
      <w:pPr>
        <w:spacing w:line="360" w:lineRule="auto"/>
        <w:ind w:right="13" w:firstLine="567"/>
        <w:jc w:val="both"/>
        <w:rPr>
          <w:sz w:val="26"/>
          <w:szCs w:val="26"/>
          <w:lang w:eastAsia="ar-SA"/>
        </w:rPr>
      </w:pPr>
      <w:r w:rsidRPr="000B68F6">
        <w:rPr>
          <w:sz w:val="26"/>
          <w:szCs w:val="26"/>
          <w:lang w:eastAsia="ar-SA"/>
        </w:rPr>
        <w:t xml:space="preserve">Плата Концедента вводится и осуществляется за счет средств дополнительного субсидирования на соответствующий период вследствие административных рекомендаций: </w:t>
      </w:r>
    </w:p>
    <w:p w14:paraId="0B4913A2" w14:textId="77777777" w:rsidR="009C6577" w:rsidRPr="000B68F6" w:rsidRDefault="009C6577" w:rsidP="009C6577">
      <w:pPr>
        <w:numPr>
          <w:ilvl w:val="0"/>
          <w:numId w:val="1"/>
        </w:numPr>
        <w:spacing w:line="360" w:lineRule="auto"/>
        <w:ind w:left="993" w:right="13" w:hanging="284"/>
        <w:jc w:val="both"/>
        <w:rPr>
          <w:sz w:val="26"/>
          <w:szCs w:val="26"/>
          <w:lang w:eastAsia="ar-SA"/>
        </w:rPr>
      </w:pPr>
      <w:r w:rsidRPr="000B68F6">
        <w:rPr>
          <w:sz w:val="26"/>
          <w:szCs w:val="26"/>
          <w:lang w:eastAsia="ar-SA"/>
        </w:rPr>
        <w:t>вести операционную и инвестиционную деятельность в пределах существующего утвержденного экономически обоснованного тарифа;</w:t>
      </w:r>
    </w:p>
    <w:p w14:paraId="0D82E214" w14:textId="77777777" w:rsidR="009C6577" w:rsidRPr="000B68F6" w:rsidRDefault="009C6577" w:rsidP="009C6577">
      <w:pPr>
        <w:numPr>
          <w:ilvl w:val="0"/>
          <w:numId w:val="1"/>
        </w:numPr>
        <w:spacing w:line="360" w:lineRule="auto"/>
        <w:ind w:left="993" w:right="13" w:hanging="284"/>
        <w:jc w:val="both"/>
        <w:rPr>
          <w:sz w:val="26"/>
          <w:szCs w:val="26"/>
          <w:lang w:eastAsia="ar-SA"/>
        </w:rPr>
      </w:pPr>
      <w:r w:rsidRPr="000B68F6">
        <w:rPr>
          <w:sz w:val="26"/>
          <w:szCs w:val="26"/>
          <w:lang w:eastAsia="ar-SA"/>
        </w:rPr>
        <w:t xml:space="preserve">не увеличивать экономически обоснованный тариф с темпом, превышающим принятые ежегодные отраслевые предельные индексы роста. </w:t>
      </w:r>
    </w:p>
    <w:p w14:paraId="0FC22D4E" w14:textId="77777777" w:rsidR="006D06B3" w:rsidRPr="000B68F6" w:rsidRDefault="006D06B3" w:rsidP="00063455">
      <w:pPr>
        <w:pStyle w:val="21"/>
        <w:jc w:val="both"/>
      </w:pPr>
      <w:r w:rsidRPr="000B68F6">
        <w:lastRenderedPageBreak/>
        <w:t>12.3. Расчет экономической эффективности инвестиций.</w:t>
      </w:r>
      <w:bookmarkEnd w:id="558"/>
      <w:bookmarkEnd w:id="559"/>
      <w:bookmarkEnd w:id="560"/>
    </w:p>
    <w:p w14:paraId="225E9EBC" w14:textId="4534F32E" w:rsidR="009C6577" w:rsidRPr="000B68F6" w:rsidRDefault="009C6577" w:rsidP="009C6577">
      <w:pPr>
        <w:pStyle w:val="af5"/>
        <w:ind w:right="13" w:firstLine="567"/>
        <w:rPr>
          <w:rFonts w:ascii="Times New Roman" w:hAnsi="Times New Roman" w:cs="Times New Roman"/>
          <w:sz w:val="26"/>
          <w:szCs w:val="26"/>
        </w:rPr>
      </w:pPr>
      <w:bookmarkStart w:id="561" w:name="_Hlk61453747"/>
      <w:bookmarkStart w:id="562" w:name="_Toc7452216"/>
      <w:bookmarkStart w:id="563" w:name="_Toc62629287"/>
      <w:bookmarkStart w:id="564" w:name="_Toc71120228"/>
      <w:r w:rsidRPr="000B68F6">
        <w:rPr>
          <w:rFonts w:ascii="Times New Roman" w:hAnsi="Times New Roman" w:cs="Times New Roman"/>
          <w:sz w:val="26"/>
          <w:szCs w:val="26"/>
        </w:rPr>
        <w:t xml:space="preserve">Предполагается, что </w:t>
      </w:r>
      <w:r w:rsidR="001E0C9F" w:rsidRPr="000B68F6">
        <w:rPr>
          <w:rFonts w:ascii="Times New Roman" w:hAnsi="Times New Roman" w:cs="Times New Roman"/>
          <w:sz w:val="26"/>
          <w:szCs w:val="26"/>
        </w:rPr>
        <w:t>может</w:t>
      </w:r>
      <w:r w:rsidRPr="000B68F6">
        <w:rPr>
          <w:rFonts w:ascii="Times New Roman" w:hAnsi="Times New Roman" w:cs="Times New Roman"/>
          <w:sz w:val="26"/>
          <w:szCs w:val="26"/>
        </w:rPr>
        <w:t xml:space="preserve"> иметь место экономический эффект в виде ежегодного снижения затрат на топливо за счет снижения выработки тепла после снижения потерь тепловой энергии за счет перекладки тепловых сетей.</w:t>
      </w:r>
    </w:p>
    <w:bookmarkEnd w:id="561"/>
    <w:p w14:paraId="5F59E9E1" w14:textId="77777777" w:rsidR="006D06B3" w:rsidRPr="000B68F6" w:rsidRDefault="006D06B3" w:rsidP="008D2BF3">
      <w:pPr>
        <w:pStyle w:val="21"/>
        <w:jc w:val="both"/>
      </w:pPr>
      <w:r w:rsidRPr="000B68F6">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62"/>
      <w:bookmarkEnd w:id="563"/>
      <w:bookmarkEnd w:id="564"/>
    </w:p>
    <w:p w14:paraId="31FBC5F8" w14:textId="77777777" w:rsidR="008D2BF3" w:rsidRPr="000B68F6" w:rsidRDefault="008D2BF3" w:rsidP="008D2BF3">
      <w:pPr>
        <w:pStyle w:val="af5"/>
        <w:ind w:right="13" w:firstLine="567"/>
        <w:rPr>
          <w:rFonts w:ascii="Times New Roman" w:hAnsi="Times New Roman" w:cs="Times New Roman"/>
          <w:sz w:val="26"/>
          <w:szCs w:val="26"/>
        </w:rPr>
      </w:pPr>
      <w:bookmarkStart w:id="565" w:name="_Hlk62904182"/>
      <w:r w:rsidRPr="000B68F6">
        <w:rPr>
          <w:rFonts w:ascii="Times New Roman" w:hAnsi="Times New Roman" w:cs="Times New Roman"/>
          <w:sz w:val="26"/>
          <w:szCs w:val="26"/>
        </w:rPr>
        <w:t>Ниже представлен экономически обоснованный тариф ООО «СТК» с учетом согласованной инвестиционной надбавки к тарифу, проиндексированный по годам.</w:t>
      </w:r>
    </w:p>
    <w:p w14:paraId="7D35DAA5" w14:textId="22E68161" w:rsidR="006D06B3" w:rsidRPr="000B68F6" w:rsidRDefault="008D2BF3" w:rsidP="008D2BF3">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Следует отметить, что представленный ниже тариф является средневзвешенным (единым), установленный для поселений МР «Сыктывдинский» (тарифная зона – район «Сыктывдинский»)</w:t>
      </w:r>
      <w:r w:rsidR="006D06B3" w:rsidRPr="000B68F6">
        <w:rPr>
          <w:rFonts w:ascii="Times New Roman" w:hAnsi="Times New Roman" w:cs="Times New Roman"/>
          <w:sz w:val="26"/>
          <w:szCs w:val="26"/>
        </w:rPr>
        <w:t xml:space="preserve">. </w:t>
      </w:r>
    </w:p>
    <w:bookmarkEnd w:id="565"/>
    <w:p w14:paraId="1611EFAB" w14:textId="77777777" w:rsidR="006D06B3" w:rsidRPr="000B68F6" w:rsidRDefault="006D06B3" w:rsidP="00C22502">
      <w:pPr>
        <w:pStyle w:val="af5"/>
        <w:ind w:right="13" w:firstLine="567"/>
        <w:rPr>
          <w:rFonts w:ascii="Times New Roman" w:hAnsi="Times New Roman" w:cs="Times New Roman"/>
          <w:sz w:val="26"/>
          <w:szCs w:val="26"/>
        </w:rPr>
        <w:sectPr w:rsidR="006D06B3" w:rsidRPr="000B68F6" w:rsidSect="00501C52">
          <w:footerReference w:type="default" r:id="rId27"/>
          <w:pgSz w:w="11906" w:h="16838" w:code="9"/>
          <w:pgMar w:top="1134" w:right="567" w:bottom="1134" w:left="1134" w:header="709" w:footer="709" w:gutter="0"/>
          <w:cols w:space="708"/>
          <w:docGrid w:linePitch="360"/>
        </w:sectPr>
      </w:pPr>
    </w:p>
    <w:p w14:paraId="5018CD80" w14:textId="77777777" w:rsidR="008D2BF3" w:rsidRPr="000B68F6" w:rsidRDefault="006D06B3" w:rsidP="008D2BF3">
      <w:pPr>
        <w:widowControl w:val="0"/>
        <w:autoSpaceDE w:val="0"/>
        <w:autoSpaceDN w:val="0"/>
        <w:adjustRightInd w:val="0"/>
        <w:spacing w:line="360" w:lineRule="auto"/>
        <w:ind w:right="13" w:firstLine="567"/>
        <w:jc w:val="both"/>
        <w:rPr>
          <w:sz w:val="26"/>
          <w:szCs w:val="26"/>
        </w:rPr>
      </w:pPr>
      <w:bookmarkStart w:id="566" w:name="_Hlk71284234"/>
      <w:r w:rsidRPr="000B68F6">
        <w:rPr>
          <w:sz w:val="26"/>
          <w:szCs w:val="26"/>
        </w:rPr>
        <w:lastRenderedPageBreak/>
        <w:t xml:space="preserve">Таблица </w:t>
      </w:r>
      <w:r w:rsidR="00060FFF" w:rsidRPr="000B68F6">
        <w:rPr>
          <w:sz w:val="26"/>
          <w:szCs w:val="26"/>
        </w:rPr>
        <w:t>3</w:t>
      </w:r>
      <w:r w:rsidR="004A7B62" w:rsidRPr="000B68F6">
        <w:rPr>
          <w:sz w:val="26"/>
          <w:szCs w:val="26"/>
        </w:rPr>
        <w:t>5</w:t>
      </w:r>
      <w:r w:rsidRPr="000B68F6">
        <w:rPr>
          <w:sz w:val="26"/>
          <w:szCs w:val="26"/>
        </w:rPr>
        <w:t>- Прогноз тарифа на тепловую энергию для потребителей</w:t>
      </w:r>
      <w:r w:rsidR="00060FFF" w:rsidRPr="000B68F6">
        <w:rPr>
          <w:sz w:val="26"/>
          <w:szCs w:val="26"/>
        </w:rPr>
        <w:t xml:space="preserve"> (средневзвешенный)</w:t>
      </w:r>
      <w:bookmarkEnd w:id="566"/>
      <w:r w:rsidR="008D2BF3" w:rsidRPr="000B68F6">
        <w:rPr>
          <w:sz w:val="26"/>
          <w:szCs w:val="26"/>
        </w:rPr>
        <w:t xml:space="preserve"> (на конец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1"/>
        <w:gridCol w:w="1875"/>
        <w:gridCol w:w="1516"/>
        <w:gridCol w:w="1516"/>
        <w:gridCol w:w="1516"/>
        <w:gridCol w:w="1516"/>
        <w:gridCol w:w="1507"/>
      </w:tblGrid>
      <w:tr w:rsidR="008D2BF3" w:rsidRPr="000B68F6" w14:paraId="18644AC4" w14:textId="77777777" w:rsidTr="002E07D3">
        <w:trPr>
          <w:trHeight w:val="300"/>
          <w:tblHeader/>
        </w:trPr>
        <w:tc>
          <w:tcPr>
            <w:tcW w:w="1878" w:type="pct"/>
            <w:shd w:val="clear" w:color="auto" w:fill="auto"/>
            <w:noWrap/>
            <w:vAlign w:val="center"/>
            <w:hideMark/>
          </w:tcPr>
          <w:p w14:paraId="291D7A6E" w14:textId="77777777" w:rsidR="008D2BF3" w:rsidRPr="000B68F6" w:rsidRDefault="008D2BF3" w:rsidP="002E07D3">
            <w:pPr>
              <w:ind w:right="13"/>
              <w:jc w:val="center"/>
              <w:rPr>
                <w:b/>
                <w:bCs/>
                <w:color w:val="000000"/>
              </w:rPr>
            </w:pPr>
            <w:r w:rsidRPr="000B68F6">
              <w:rPr>
                <w:b/>
                <w:bCs/>
                <w:color w:val="000000"/>
              </w:rPr>
              <w:t>Наименование показателя</w:t>
            </w:r>
          </w:p>
        </w:tc>
        <w:tc>
          <w:tcPr>
            <w:tcW w:w="620" w:type="pct"/>
            <w:shd w:val="clear" w:color="auto" w:fill="auto"/>
            <w:noWrap/>
            <w:vAlign w:val="center"/>
            <w:hideMark/>
          </w:tcPr>
          <w:p w14:paraId="6AEE9FDB" w14:textId="77777777" w:rsidR="008D2BF3" w:rsidRPr="000B68F6" w:rsidRDefault="008D2BF3" w:rsidP="002E07D3">
            <w:pPr>
              <w:ind w:right="13"/>
              <w:jc w:val="center"/>
              <w:rPr>
                <w:color w:val="000000"/>
              </w:rPr>
            </w:pPr>
            <w:r w:rsidRPr="000B68F6">
              <w:rPr>
                <w:color w:val="000000"/>
              </w:rPr>
              <w:t>Ед. изм.</w:t>
            </w:r>
          </w:p>
        </w:tc>
        <w:tc>
          <w:tcPr>
            <w:tcW w:w="501" w:type="pct"/>
          </w:tcPr>
          <w:p w14:paraId="5F7782DA" w14:textId="77777777" w:rsidR="008D2BF3" w:rsidRPr="000B68F6" w:rsidRDefault="008D2BF3" w:rsidP="002E07D3">
            <w:pPr>
              <w:ind w:right="13"/>
              <w:jc w:val="center"/>
              <w:rPr>
                <w:b/>
                <w:bCs/>
                <w:color w:val="000000"/>
              </w:rPr>
            </w:pPr>
            <w:r w:rsidRPr="000B68F6">
              <w:rPr>
                <w:b/>
                <w:bCs/>
                <w:color w:val="000000"/>
              </w:rPr>
              <w:t>2025</w:t>
            </w:r>
          </w:p>
        </w:tc>
        <w:tc>
          <w:tcPr>
            <w:tcW w:w="501" w:type="pct"/>
            <w:vAlign w:val="center"/>
          </w:tcPr>
          <w:p w14:paraId="06E3CD6D" w14:textId="77777777" w:rsidR="008D2BF3" w:rsidRPr="000B68F6" w:rsidRDefault="008D2BF3" w:rsidP="002E07D3">
            <w:pPr>
              <w:ind w:right="13"/>
              <w:jc w:val="center"/>
              <w:rPr>
                <w:b/>
                <w:bCs/>
                <w:color w:val="000000"/>
              </w:rPr>
            </w:pPr>
            <w:r w:rsidRPr="000B68F6">
              <w:rPr>
                <w:b/>
                <w:bCs/>
                <w:color w:val="000000"/>
              </w:rPr>
              <w:t>2026</w:t>
            </w:r>
          </w:p>
        </w:tc>
        <w:tc>
          <w:tcPr>
            <w:tcW w:w="501" w:type="pct"/>
            <w:vAlign w:val="center"/>
          </w:tcPr>
          <w:p w14:paraId="6C4C751C" w14:textId="77777777" w:rsidR="008D2BF3" w:rsidRPr="000B68F6" w:rsidRDefault="008D2BF3" w:rsidP="002E07D3">
            <w:pPr>
              <w:ind w:right="13"/>
              <w:jc w:val="center"/>
              <w:rPr>
                <w:b/>
                <w:bCs/>
                <w:color w:val="000000"/>
              </w:rPr>
            </w:pPr>
            <w:r w:rsidRPr="000B68F6">
              <w:rPr>
                <w:b/>
                <w:bCs/>
                <w:color w:val="000000"/>
              </w:rPr>
              <w:t>2027</w:t>
            </w:r>
          </w:p>
        </w:tc>
        <w:tc>
          <w:tcPr>
            <w:tcW w:w="501" w:type="pct"/>
            <w:vAlign w:val="center"/>
          </w:tcPr>
          <w:p w14:paraId="4C359AF2" w14:textId="77777777" w:rsidR="008D2BF3" w:rsidRPr="000B68F6" w:rsidRDefault="008D2BF3" w:rsidP="002E07D3">
            <w:pPr>
              <w:ind w:right="13"/>
              <w:jc w:val="center"/>
              <w:rPr>
                <w:b/>
                <w:bCs/>
                <w:color w:val="000000"/>
              </w:rPr>
            </w:pPr>
            <w:r w:rsidRPr="000B68F6">
              <w:rPr>
                <w:b/>
                <w:bCs/>
                <w:color w:val="000000"/>
              </w:rPr>
              <w:t>2028</w:t>
            </w:r>
          </w:p>
        </w:tc>
        <w:tc>
          <w:tcPr>
            <w:tcW w:w="498" w:type="pct"/>
            <w:shd w:val="clear" w:color="auto" w:fill="auto"/>
            <w:noWrap/>
            <w:vAlign w:val="center"/>
          </w:tcPr>
          <w:p w14:paraId="3F8625C8" w14:textId="77777777" w:rsidR="008D2BF3" w:rsidRPr="000B68F6" w:rsidRDefault="008D2BF3" w:rsidP="002E07D3">
            <w:pPr>
              <w:ind w:right="13"/>
              <w:jc w:val="center"/>
              <w:rPr>
                <w:b/>
                <w:bCs/>
                <w:color w:val="000000"/>
              </w:rPr>
            </w:pPr>
            <w:r w:rsidRPr="000B68F6">
              <w:rPr>
                <w:b/>
                <w:bCs/>
                <w:color w:val="000000"/>
              </w:rPr>
              <w:t>2029</w:t>
            </w:r>
          </w:p>
        </w:tc>
      </w:tr>
      <w:tr w:rsidR="008D2BF3" w:rsidRPr="000B68F6" w14:paraId="5FACDBB9" w14:textId="77777777" w:rsidTr="002E07D3">
        <w:trPr>
          <w:trHeight w:val="300"/>
        </w:trPr>
        <w:tc>
          <w:tcPr>
            <w:tcW w:w="1878" w:type="pct"/>
            <w:shd w:val="clear" w:color="auto" w:fill="auto"/>
            <w:vAlign w:val="center"/>
            <w:hideMark/>
          </w:tcPr>
          <w:p w14:paraId="5A950443" w14:textId="77777777" w:rsidR="008D2BF3" w:rsidRPr="000B68F6" w:rsidRDefault="008D2BF3" w:rsidP="002E07D3">
            <w:pPr>
              <w:ind w:right="13"/>
              <w:jc w:val="center"/>
              <w:rPr>
                <w:bCs/>
                <w:iCs/>
                <w:color w:val="000000"/>
              </w:rPr>
            </w:pPr>
            <w:r w:rsidRPr="000B68F6">
              <w:rPr>
                <w:bCs/>
                <w:iCs/>
                <w:color w:val="000000"/>
              </w:rPr>
              <w:t>Экономически обоснованный тариф</w:t>
            </w:r>
          </w:p>
        </w:tc>
        <w:tc>
          <w:tcPr>
            <w:tcW w:w="620" w:type="pct"/>
            <w:shd w:val="clear" w:color="auto" w:fill="auto"/>
            <w:noWrap/>
            <w:vAlign w:val="center"/>
            <w:hideMark/>
          </w:tcPr>
          <w:p w14:paraId="21D16DFC" w14:textId="77777777" w:rsidR="008D2BF3" w:rsidRPr="000B68F6" w:rsidRDefault="008D2BF3" w:rsidP="002E07D3">
            <w:pPr>
              <w:ind w:right="13"/>
              <w:jc w:val="center"/>
              <w:rPr>
                <w:bCs/>
                <w:iCs/>
                <w:color w:val="000000"/>
              </w:rPr>
            </w:pPr>
            <w:r w:rsidRPr="000B68F6">
              <w:rPr>
                <w:bCs/>
                <w:iCs/>
                <w:color w:val="000000"/>
              </w:rPr>
              <w:t>Руб./Гкал</w:t>
            </w:r>
          </w:p>
        </w:tc>
        <w:tc>
          <w:tcPr>
            <w:tcW w:w="501" w:type="pct"/>
            <w:vAlign w:val="center"/>
          </w:tcPr>
          <w:p w14:paraId="7A7528BF" w14:textId="77777777" w:rsidR="008D2BF3" w:rsidRPr="000B68F6" w:rsidRDefault="008D2BF3" w:rsidP="002E07D3">
            <w:pPr>
              <w:ind w:right="13"/>
              <w:jc w:val="center"/>
              <w:rPr>
                <w:bCs/>
                <w:iCs/>
                <w:color w:val="000000"/>
              </w:rPr>
            </w:pPr>
            <w:r w:rsidRPr="000B68F6">
              <w:rPr>
                <w:bCs/>
                <w:iCs/>
                <w:color w:val="000000"/>
              </w:rPr>
              <w:t>4420,62</w:t>
            </w:r>
          </w:p>
        </w:tc>
        <w:tc>
          <w:tcPr>
            <w:tcW w:w="501" w:type="pct"/>
            <w:vAlign w:val="center"/>
          </w:tcPr>
          <w:p w14:paraId="7BA91D2C" w14:textId="77777777" w:rsidR="008D2BF3" w:rsidRPr="000B68F6" w:rsidRDefault="008D2BF3" w:rsidP="002E07D3">
            <w:pPr>
              <w:ind w:right="13"/>
              <w:jc w:val="center"/>
              <w:rPr>
                <w:bCs/>
                <w:iCs/>
                <w:color w:val="000000"/>
              </w:rPr>
            </w:pPr>
            <w:r w:rsidRPr="000B68F6">
              <w:rPr>
                <w:bCs/>
                <w:iCs/>
                <w:color w:val="000000"/>
              </w:rPr>
              <w:t>5966,02</w:t>
            </w:r>
          </w:p>
        </w:tc>
        <w:tc>
          <w:tcPr>
            <w:tcW w:w="501" w:type="pct"/>
            <w:vAlign w:val="center"/>
          </w:tcPr>
          <w:p w14:paraId="21D10F81" w14:textId="77777777" w:rsidR="008D2BF3" w:rsidRPr="000B68F6" w:rsidRDefault="008D2BF3" w:rsidP="002E07D3">
            <w:pPr>
              <w:ind w:right="13"/>
              <w:jc w:val="center"/>
              <w:rPr>
                <w:bCs/>
                <w:iCs/>
                <w:color w:val="000000"/>
              </w:rPr>
            </w:pPr>
            <w:r w:rsidRPr="000B68F6">
              <w:rPr>
                <w:bCs/>
                <w:iCs/>
                <w:color w:val="000000"/>
              </w:rPr>
              <w:t>4826,08</w:t>
            </w:r>
          </w:p>
        </w:tc>
        <w:tc>
          <w:tcPr>
            <w:tcW w:w="501" w:type="pct"/>
            <w:vAlign w:val="center"/>
          </w:tcPr>
          <w:p w14:paraId="6C4C9EB4" w14:textId="77777777" w:rsidR="008D2BF3" w:rsidRPr="000B68F6" w:rsidRDefault="008D2BF3" w:rsidP="002E07D3">
            <w:pPr>
              <w:ind w:right="13"/>
              <w:jc w:val="center"/>
              <w:rPr>
                <w:bCs/>
                <w:iCs/>
                <w:color w:val="000000"/>
              </w:rPr>
            </w:pPr>
            <w:r w:rsidRPr="000B68F6">
              <w:rPr>
                <w:bCs/>
                <w:iCs/>
                <w:color w:val="000000"/>
              </w:rPr>
              <w:t>5207,80</w:t>
            </w:r>
          </w:p>
        </w:tc>
        <w:tc>
          <w:tcPr>
            <w:tcW w:w="498" w:type="pct"/>
            <w:shd w:val="clear" w:color="auto" w:fill="auto"/>
            <w:noWrap/>
            <w:vAlign w:val="center"/>
          </w:tcPr>
          <w:p w14:paraId="52714D3C" w14:textId="77777777" w:rsidR="008D2BF3" w:rsidRPr="000B68F6" w:rsidRDefault="008D2BF3" w:rsidP="002E07D3">
            <w:pPr>
              <w:ind w:right="13"/>
              <w:jc w:val="center"/>
              <w:rPr>
                <w:bCs/>
                <w:iCs/>
                <w:color w:val="000000"/>
              </w:rPr>
            </w:pPr>
            <w:r w:rsidRPr="000B68F6">
              <w:rPr>
                <w:bCs/>
                <w:iCs/>
                <w:color w:val="000000"/>
              </w:rPr>
              <w:t>5416,11</w:t>
            </w:r>
          </w:p>
        </w:tc>
      </w:tr>
    </w:tbl>
    <w:p w14:paraId="05763BC0" w14:textId="77777777" w:rsidR="008D2BF3" w:rsidRPr="000B68F6" w:rsidRDefault="008D2BF3" w:rsidP="008D2BF3">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327"/>
        <w:gridCol w:w="1688"/>
        <w:gridCol w:w="1419"/>
        <w:gridCol w:w="1573"/>
        <w:gridCol w:w="1558"/>
        <w:gridCol w:w="1419"/>
        <w:gridCol w:w="1573"/>
        <w:gridCol w:w="1570"/>
      </w:tblGrid>
      <w:tr w:rsidR="008D2BF3" w:rsidRPr="000B68F6" w14:paraId="34070B9A" w14:textId="77777777" w:rsidTr="002E07D3">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DEEBAD" w14:textId="77777777" w:rsidR="008D2BF3" w:rsidRPr="000B68F6" w:rsidRDefault="008D2BF3" w:rsidP="002E07D3">
            <w:pPr>
              <w:ind w:right="13"/>
              <w:jc w:val="center"/>
              <w:rPr>
                <w:b/>
                <w:bCs/>
                <w:color w:val="000000"/>
              </w:rPr>
            </w:pPr>
            <w:r w:rsidRPr="000B68F6">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3A0404CB" w14:textId="77777777" w:rsidR="008D2BF3" w:rsidRPr="000B68F6" w:rsidRDefault="008D2BF3" w:rsidP="002E07D3">
            <w:pPr>
              <w:ind w:right="13"/>
              <w:jc w:val="center"/>
              <w:rPr>
                <w:color w:val="000000"/>
              </w:rPr>
            </w:pPr>
            <w:r w:rsidRPr="000B68F6">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4738BB62" w14:textId="77777777" w:rsidR="008D2BF3" w:rsidRPr="000B68F6" w:rsidRDefault="008D2BF3" w:rsidP="002E07D3">
            <w:pPr>
              <w:ind w:right="13"/>
              <w:jc w:val="center"/>
              <w:rPr>
                <w:b/>
                <w:bCs/>
                <w:color w:val="000000"/>
              </w:rPr>
            </w:pPr>
            <w:r w:rsidRPr="000B68F6">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66797E0F" w14:textId="77777777" w:rsidR="008D2BF3" w:rsidRPr="000B68F6" w:rsidRDefault="008D2BF3" w:rsidP="002E07D3">
            <w:pPr>
              <w:ind w:right="13"/>
              <w:jc w:val="center"/>
              <w:rPr>
                <w:b/>
                <w:bCs/>
                <w:color w:val="000000"/>
              </w:rPr>
            </w:pPr>
            <w:r w:rsidRPr="000B68F6">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5DE5EF06" w14:textId="77777777" w:rsidR="008D2BF3" w:rsidRPr="000B68F6" w:rsidRDefault="008D2BF3" w:rsidP="002E07D3">
            <w:pPr>
              <w:ind w:right="13"/>
              <w:jc w:val="center"/>
              <w:rPr>
                <w:b/>
                <w:bCs/>
                <w:color w:val="000000"/>
              </w:rPr>
            </w:pPr>
            <w:r w:rsidRPr="000B68F6">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590F9065" w14:textId="77777777" w:rsidR="008D2BF3" w:rsidRPr="000B68F6" w:rsidRDefault="008D2BF3" w:rsidP="002E07D3">
            <w:pPr>
              <w:ind w:right="13"/>
              <w:jc w:val="center"/>
              <w:rPr>
                <w:b/>
                <w:bCs/>
                <w:color w:val="000000"/>
              </w:rPr>
            </w:pPr>
            <w:r w:rsidRPr="000B68F6">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45235D04" w14:textId="77777777" w:rsidR="008D2BF3" w:rsidRPr="000B68F6" w:rsidRDefault="008D2BF3" w:rsidP="002E07D3">
            <w:pPr>
              <w:ind w:right="13"/>
              <w:jc w:val="center"/>
              <w:rPr>
                <w:b/>
                <w:bCs/>
                <w:color w:val="000000"/>
              </w:rPr>
            </w:pPr>
            <w:r w:rsidRPr="000B68F6">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78B432A0" w14:textId="77777777" w:rsidR="008D2BF3" w:rsidRPr="000B68F6" w:rsidRDefault="008D2BF3" w:rsidP="002E07D3">
            <w:pPr>
              <w:ind w:right="13"/>
              <w:jc w:val="center"/>
              <w:rPr>
                <w:b/>
                <w:bCs/>
                <w:color w:val="000000"/>
              </w:rPr>
            </w:pPr>
            <w:r w:rsidRPr="000B68F6">
              <w:rPr>
                <w:b/>
                <w:bCs/>
                <w:color w:val="000000"/>
              </w:rPr>
              <w:t>2035</w:t>
            </w:r>
          </w:p>
        </w:tc>
      </w:tr>
      <w:tr w:rsidR="008D2BF3" w:rsidRPr="000B68F6" w14:paraId="1EA1A4FF" w14:textId="77777777" w:rsidTr="002E07D3">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0D54E6F1" w14:textId="77777777" w:rsidR="008D2BF3" w:rsidRPr="000B68F6" w:rsidRDefault="008D2BF3" w:rsidP="002E07D3">
            <w:pPr>
              <w:ind w:right="13"/>
              <w:jc w:val="center"/>
              <w:rPr>
                <w:sz w:val="20"/>
                <w:szCs w:val="20"/>
              </w:rPr>
            </w:pPr>
            <w:r w:rsidRPr="000B68F6">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0D2C76C8" w14:textId="77777777" w:rsidR="008D2BF3" w:rsidRPr="000B68F6" w:rsidRDefault="008D2BF3" w:rsidP="002E07D3">
            <w:pPr>
              <w:ind w:right="13"/>
              <w:jc w:val="center"/>
              <w:rPr>
                <w:bCs/>
                <w:iCs/>
                <w:color w:val="000000"/>
              </w:rPr>
            </w:pPr>
            <w:r w:rsidRPr="000B68F6">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7DD59837" w14:textId="77777777" w:rsidR="008D2BF3" w:rsidRPr="000B68F6" w:rsidRDefault="008D2BF3" w:rsidP="002E07D3">
            <w:pPr>
              <w:ind w:right="13"/>
              <w:jc w:val="center"/>
              <w:rPr>
                <w:bCs/>
                <w:iCs/>
                <w:color w:val="000000"/>
              </w:rPr>
            </w:pPr>
            <w:r w:rsidRPr="000B68F6">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063D73B7" w14:textId="77777777" w:rsidR="008D2BF3" w:rsidRPr="000B68F6" w:rsidRDefault="008D2BF3" w:rsidP="002E07D3">
            <w:pPr>
              <w:ind w:right="13"/>
              <w:jc w:val="center"/>
              <w:rPr>
                <w:bCs/>
                <w:iCs/>
                <w:color w:val="000000"/>
              </w:rPr>
            </w:pPr>
            <w:r w:rsidRPr="000B68F6">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7E8CDF29" w14:textId="77777777" w:rsidR="008D2BF3" w:rsidRPr="000B68F6" w:rsidRDefault="008D2BF3" w:rsidP="002E07D3">
            <w:pPr>
              <w:ind w:right="13"/>
              <w:jc w:val="center"/>
              <w:rPr>
                <w:bCs/>
                <w:iCs/>
                <w:color w:val="000000"/>
              </w:rPr>
            </w:pPr>
            <w:r w:rsidRPr="000B68F6">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7D5A241F" w14:textId="77777777" w:rsidR="008D2BF3" w:rsidRPr="000B68F6" w:rsidRDefault="008D2BF3" w:rsidP="002E07D3">
            <w:pPr>
              <w:ind w:right="13"/>
              <w:jc w:val="center"/>
              <w:rPr>
                <w:bCs/>
                <w:iCs/>
                <w:color w:val="000000"/>
              </w:rPr>
            </w:pPr>
            <w:r w:rsidRPr="000B68F6">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0628BFC3" w14:textId="77777777" w:rsidR="008D2BF3" w:rsidRPr="000B68F6" w:rsidRDefault="008D2BF3" w:rsidP="002E07D3">
            <w:pPr>
              <w:ind w:right="13"/>
              <w:jc w:val="center"/>
              <w:rPr>
                <w:bCs/>
                <w:iCs/>
                <w:color w:val="000000"/>
              </w:rPr>
            </w:pPr>
            <w:r w:rsidRPr="000B68F6">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6451511D" w14:textId="77777777" w:rsidR="008D2BF3" w:rsidRPr="000B68F6" w:rsidRDefault="008D2BF3" w:rsidP="002E07D3">
            <w:pPr>
              <w:ind w:right="13"/>
              <w:jc w:val="center"/>
              <w:rPr>
                <w:bCs/>
                <w:iCs/>
                <w:color w:val="000000"/>
              </w:rPr>
            </w:pPr>
            <w:r w:rsidRPr="000B68F6">
              <w:rPr>
                <w:bCs/>
                <w:iCs/>
                <w:color w:val="000000"/>
              </w:rPr>
              <w:t>6853,11</w:t>
            </w:r>
          </w:p>
        </w:tc>
      </w:tr>
    </w:tbl>
    <w:p w14:paraId="45F143BF" w14:textId="77777777" w:rsidR="008D2BF3" w:rsidRPr="000B68F6" w:rsidRDefault="008D2BF3" w:rsidP="00A52574">
      <w:pPr>
        <w:widowControl w:val="0"/>
        <w:autoSpaceDE w:val="0"/>
        <w:autoSpaceDN w:val="0"/>
        <w:adjustRightInd w:val="0"/>
        <w:spacing w:line="360" w:lineRule="auto"/>
        <w:ind w:right="13" w:firstLine="567"/>
        <w:jc w:val="both"/>
        <w:rPr>
          <w:b/>
          <w:bCs/>
          <w:color w:val="000000"/>
          <w:spacing w:val="1"/>
          <w:sz w:val="28"/>
          <w:szCs w:val="28"/>
        </w:rPr>
        <w:sectPr w:rsidR="008D2BF3" w:rsidRPr="000B68F6" w:rsidSect="00501C52">
          <w:pgSz w:w="16838" w:h="11906" w:orient="landscape" w:code="9"/>
          <w:pgMar w:top="1134" w:right="567" w:bottom="1134" w:left="1134" w:header="709" w:footer="709" w:gutter="0"/>
          <w:cols w:space="708"/>
          <w:docGrid w:linePitch="360"/>
        </w:sectPr>
      </w:pPr>
    </w:p>
    <w:p w14:paraId="3E1A9AC0" w14:textId="77777777" w:rsidR="006D06B3" w:rsidRPr="000B68F6" w:rsidRDefault="006D06B3" w:rsidP="007D54BA">
      <w:pPr>
        <w:pStyle w:val="14"/>
        <w:numPr>
          <w:ilvl w:val="0"/>
          <w:numId w:val="35"/>
        </w:numPr>
        <w:ind w:left="0" w:right="13" w:firstLine="41"/>
        <w:jc w:val="both"/>
        <w:rPr>
          <w:spacing w:val="1"/>
        </w:rPr>
      </w:pPr>
      <w:bookmarkStart w:id="567" w:name="_Toc7452217"/>
      <w:bookmarkStart w:id="568" w:name="_Toc62629288"/>
      <w:bookmarkStart w:id="569" w:name="_Toc71120229"/>
      <w:r w:rsidRPr="000B68F6">
        <w:rPr>
          <w:spacing w:val="1"/>
        </w:rPr>
        <w:lastRenderedPageBreak/>
        <w:t>Индикаторы развития системы теплоснабжения поселения</w:t>
      </w:r>
      <w:bookmarkEnd w:id="567"/>
      <w:bookmarkEnd w:id="568"/>
      <w:bookmarkEnd w:id="569"/>
    </w:p>
    <w:p w14:paraId="1DAF920A" w14:textId="77777777" w:rsidR="006D06B3" w:rsidRPr="000B68F6" w:rsidRDefault="006D06B3" w:rsidP="006606D4">
      <w:pPr>
        <w:pStyle w:val="21"/>
        <w:jc w:val="both"/>
      </w:pPr>
      <w:bookmarkStart w:id="570" w:name="_Toc62629289"/>
      <w:bookmarkStart w:id="571" w:name="_Toc71120230"/>
      <w:r w:rsidRPr="000B68F6">
        <w:t xml:space="preserve">13.1. </w:t>
      </w:r>
      <w:bookmarkStart w:id="572" w:name="_Toc7452218"/>
      <w:r w:rsidRPr="000B68F6">
        <w:t>Количество прекращений подачи тепловой энергии, теплоносителя в результате технологических нарушений на тепловых сетях.</w:t>
      </w:r>
      <w:bookmarkEnd w:id="570"/>
      <w:bookmarkEnd w:id="571"/>
      <w:bookmarkEnd w:id="572"/>
    </w:p>
    <w:p w14:paraId="73825EC0" w14:textId="77777777"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В соответствии с п. 8 постановления Правительства РФ от 16.05.2014 № 452, 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количества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инвестиционными программами теплоснабжающих организаций, в соответствии с п. 15 и 16 Правил.</w:t>
      </w:r>
    </w:p>
    <w:p w14:paraId="6B79D2C6" w14:textId="77777777"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тепловых сетях на 1 км тепловых сетей в целом по теплоснабжающей организации (Pп сети от tn) рассчитываются (п. 15 постановления Правительства РФ от 16.05.2014 № 452) по формуле:</w:t>
      </w:r>
    </w:p>
    <w:p w14:paraId="3B97ECD7" w14:textId="44BA7769" w:rsidR="006D06B3" w:rsidRPr="000B68F6" w:rsidRDefault="00600250"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0B68F6">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4E65D822" w14:textId="527BD61E" w:rsidR="006D06B3" w:rsidRPr="000B68F6" w:rsidRDefault="006D06B3" w:rsidP="00C22502">
      <w:pPr>
        <w:pStyle w:val="afffff4"/>
        <w:ind w:right="13"/>
      </w:pPr>
      <w:r w:rsidRPr="000B68F6">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сети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0B68F6">
        <w:t xml:space="preserve"> – фактическое количество прекращений подачи тепловой энергии, причиной которых явились технологические нарушения на тепловых сетях, за год, предшествующий году начала реализации инвестиционной программы, ед.;</w:t>
      </w:r>
    </w:p>
    <w:p w14:paraId="34217D00" w14:textId="69A050D9" w:rsidR="006D06B3" w:rsidRPr="000B68F6" w:rsidRDefault="00600250"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0B68F6">
        <w:t xml:space="preserve"> – суммарная протяженность тепловой сети в двухтрубном исчислении за год, предшествующий году начала реализации инвестиционной программы, км;</w:t>
      </w:r>
    </w:p>
    <w:p w14:paraId="03C52B04" w14:textId="1B6EB373" w:rsidR="006D06B3" w:rsidRPr="000B68F6" w:rsidRDefault="00600250"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0B68F6">
        <w:t xml:space="preserve"> – общая протяженность тепловых сетей в двухтрубном исчислении в году, соответствующем году реализации инвестиционной программы, км;</w:t>
      </w:r>
    </w:p>
    <w:p w14:paraId="3E0FECE7" w14:textId="00B566FF" w:rsidR="006D06B3" w:rsidRPr="000B68F6" w:rsidRDefault="00600250"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0B68F6">
        <w:t xml:space="preserve"> – 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реализации инвестиционной программы, км.</w:t>
      </w:r>
    </w:p>
    <w:p w14:paraId="04003975" w14:textId="6EC48396"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тепловых сетях плановые значения показателей надежности с 202</w:t>
      </w:r>
      <w:r w:rsidR="009C6577" w:rsidRPr="000B68F6">
        <w:rPr>
          <w:rFonts w:ascii="Times New Roman" w:hAnsi="Times New Roman" w:cs="Times New Roman"/>
          <w:sz w:val="26"/>
          <w:szCs w:val="26"/>
        </w:rPr>
        <w:t>4</w:t>
      </w:r>
      <w:r w:rsidRPr="000B68F6">
        <w:rPr>
          <w:rFonts w:ascii="Times New Roman" w:hAnsi="Times New Roman" w:cs="Times New Roman"/>
          <w:sz w:val="26"/>
          <w:szCs w:val="26"/>
        </w:rPr>
        <w:t xml:space="preserve"> по 2035 годы Pп сети = 0   (ед.)/(км∙год)</w:t>
      </w:r>
    </w:p>
    <w:p w14:paraId="17A8E153" w14:textId="77777777" w:rsidR="006D06B3" w:rsidRPr="000B68F6" w:rsidRDefault="006D06B3" w:rsidP="006606D4">
      <w:pPr>
        <w:pStyle w:val="21"/>
        <w:jc w:val="both"/>
      </w:pPr>
      <w:bookmarkStart w:id="573" w:name="_Toc7452219"/>
      <w:bookmarkStart w:id="574" w:name="_Toc62629290"/>
      <w:bookmarkStart w:id="575" w:name="_Toc71120231"/>
      <w:r w:rsidRPr="000B68F6">
        <w:lastRenderedPageBreak/>
        <w:t>13.2. Количество прекращений подачи тепловой энергии, теплоносителя в результате технологических нарушений на источниках тепловой энергии.</w:t>
      </w:r>
      <w:bookmarkEnd w:id="573"/>
      <w:bookmarkEnd w:id="574"/>
      <w:bookmarkEnd w:id="575"/>
    </w:p>
    <w:p w14:paraId="44D8D9E2" w14:textId="77777777"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источниках тепловой энергии на 1 Гкал/час установленной мощности (Pп ист от tn) в целом по теплоснабжающей организации рассчитываются (п. 16 постановления Правительства РФ от 16.05.2014 № 452) по формуле:</w:t>
      </w:r>
    </w:p>
    <w:p w14:paraId="4E2B9DCD" w14:textId="66CC6A95" w:rsidR="006D06B3" w:rsidRPr="000B68F6" w:rsidRDefault="00600250"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0B68F6">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7A518E1F" w14:textId="1C3A0C11" w:rsidR="006D06B3" w:rsidRPr="000B68F6" w:rsidRDefault="006D06B3" w:rsidP="00C22502">
      <w:pPr>
        <w:pStyle w:val="afffff4"/>
        <w:ind w:right="13"/>
      </w:pPr>
      <w:r w:rsidRPr="000B68F6">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ист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0B68F6">
        <w:t xml:space="preserve"> – фактическое количество прекращений подачи тепловой энергии, причиной которых явились технологические нарушения на источниках тепловой энергии, за год, предшествующий году начала реализации инвестиционной программы, ед.;</w:t>
      </w:r>
    </w:p>
    <w:p w14:paraId="25C6347F" w14:textId="34E0E04C" w:rsidR="006D06B3" w:rsidRPr="000B68F6" w:rsidRDefault="00600250"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0B68F6">
        <w:t xml:space="preserve"> – общая установленная мощность источников тепловой энергии, за год, предшествующий году начала реализации инвестиционной программы, Гкал/час;</w:t>
      </w:r>
    </w:p>
    <w:p w14:paraId="3FD8C214" w14:textId="438E3373" w:rsidR="006D06B3" w:rsidRPr="000B68F6" w:rsidRDefault="00600250"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0B68F6">
        <w:t xml:space="preserve"> – общая установленная мощность источников тепловой энергии в году, соответствующем году реализации инвестиционной программы, Гкал/час;</w:t>
      </w:r>
    </w:p>
    <w:p w14:paraId="799A6037" w14:textId="6FA305D6" w:rsidR="006D06B3" w:rsidRPr="000B68F6" w:rsidRDefault="00600250"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0B68F6">
        <w:t xml:space="preserve"> – суммарная установленная мощность строящихся, реконструируемых и модернизируемых источников тепловой энергии, вводимых в эксплуатацию в соответствующем году реализации инвестиционной программы, Гкал/час.</w:t>
      </w:r>
    </w:p>
    <w:p w14:paraId="326A0DD9" w14:textId="42E334D3"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источниках тепловой энергии, плановые значения показателей надежности с 20</w:t>
      </w:r>
      <w:r w:rsidR="00590AF5" w:rsidRPr="000B68F6">
        <w:rPr>
          <w:rFonts w:ascii="Times New Roman" w:hAnsi="Times New Roman" w:cs="Times New Roman"/>
          <w:sz w:val="26"/>
          <w:szCs w:val="26"/>
        </w:rPr>
        <w:t>2</w:t>
      </w:r>
      <w:r w:rsidR="009C6577" w:rsidRPr="000B68F6">
        <w:rPr>
          <w:rFonts w:ascii="Times New Roman" w:hAnsi="Times New Roman" w:cs="Times New Roman"/>
          <w:sz w:val="26"/>
          <w:szCs w:val="26"/>
        </w:rPr>
        <w:t>4</w:t>
      </w:r>
      <w:r w:rsidRPr="000B68F6">
        <w:rPr>
          <w:rFonts w:ascii="Times New Roman" w:hAnsi="Times New Roman" w:cs="Times New Roman"/>
          <w:sz w:val="26"/>
          <w:szCs w:val="26"/>
        </w:rPr>
        <w:t xml:space="preserve"> по 203</w:t>
      </w:r>
      <w:r w:rsidR="009C6577" w:rsidRPr="000B68F6">
        <w:rPr>
          <w:rFonts w:ascii="Times New Roman" w:hAnsi="Times New Roman" w:cs="Times New Roman"/>
          <w:sz w:val="26"/>
          <w:szCs w:val="26"/>
        </w:rPr>
        <w:t>5</w:t>
      </w:r>
      <w:r w:rsidRPr="000B68F6">
        <w:rPr>
          <w:rFonts w:ascii="Times New Roman" w:hAnsi="Times New Roman" w:cs="Times New Roman"/>
          <w:sz w:val="26"/>
          <w:szCs w:val="26"/>
        </w:rPr>
        <w:t xml:space="preserve"> годы Pп ист = 0 </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29A21F04" w14:textId="77777777" w:rsidR="006D06B3" w:rsidRPr="000B68F6" w:rsidRDefault="006D06B3" w:rsidP="006606D4">
      <w:pPr>
        <w:pStyle w:val="21"/>
        <w:jc w:val="both"/>
      </w:pPr>
      <w:bookmarkStart w:id="576" w:name="_Toc7452220"/>
      <w:bookmarkStart w:id="577" w:name="_Toc62629291"/>
      <w:bookmarkStart w:id="578" w:name="_Toc71120232"/>
      <w:r w:rsidRPr="000B68F6">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576"/>
      <w:bookmarkEnd w:id="577"/>
      <w:bookmarkEnd w:id="578"/>
    </w:p>
    <w:p w14:paraId="4B8CA67B" w14:textId="18D2570A" w:rsidR="006D06B3" w:rsidRPr="000B68F6" w:rsidRDefault="006D06B3" w:rsidP="00C22502">
      <w:pPr>
        <w:pStyle w:val="afffff4"/>
        <w:ind w:right="13"/>
      </w:pPr>
      <w:bookmarkStart w:id="579" w:name="_Hlk63433002"/>
      <w:r w:rsidRPr="000B68F6">
        <w:t>Удельный расход условного топлива на единицу тепловой энергии, отпускаемой с коллекторов котельн</w:t>
      </w:r>
      <w:r w:rsidR="00706D5D" w:rsidRPr="000B68F6">
        <w:t xml:space="preserve">ой </w:t>
      </w:r>
      <w:r w:rsidRPr="000B68F6">
        <w:t>в СП «</w:t>
      </w:r>
      <w:r w:rsidR="00D7373E" w:rsidRPr="000B68F6">
        <w:t>Слудка</w:t>
      </w:r>
      <w:r w:rsidRPr="000B68F6">
        <w:t>» в 20</w:t>
      </w:r>
      <w:r w:rsidR="00F05199" w:rsidRPr="000B68F6">
        <w:t>2</w:t>
      </w:r>
      <w:r w:rsidR="001E0C9F" w:rsidRPr="000B68F6">
        <w:t>4</w:t>
      </w:r>
      <w:r w:rsidRPr="000B68F6">
        <w:t xml:space="preserve"> году составляет: </w:t>
      </w:r>
    </w:p>
    <w:p w14:paraId="6DDBA834" w14:textId="46B23FE4" w:rsidR="006D06B3" w:rsidRPr="000B68F6" w:rsidRDefault="006D06B3" w:rsidP="007D54BA">
      <w:pPr>
        <w:pStyle w:val="afffff4"/>
        <w:numPr>
          <w:ilvl w:val="0"/>
          <w:numId w:val="32"/>
        </w:numPr>
        <w:ind w:right="13"/>
      </w:pPr>
      <w:bookmarkStart w:id="580" w:name="_Hlk62908735"/>
      <w:r w:rsidRPr="000B68F6">
        <w:rPr>
          <w:spacing w:val="-1"/>
        </w:rPr>
        <w:t xml:space="preserve">котельная </w:t>
      </w:r>
      <w:r w:rsidR="00D7373E" w:rsidRPr="000B68F6">
        <w:rPr>
          <w:spacing w:val="-1"/>
        </w:rPr>
        <w:t>Слудка</w:t>
      </w:r>
      <w:r w:rsidRPr="000B68F6">
        <w:t xml:space="preserve"> </w:t>
      </w:r>
      <w:r w:rsidR="00F05199" w:rsidRPr="000B68F6">
        <w:t>–</w:t>
      </w:r>
      <w:r w:rsidR="001E0C9F" w:rsidRPr="000B68F6">
        <w:t>179,20</w:t>
      </w:r>
      <w:r w:rsidR="000A3B62" w:rsidRPr="000B68F6">
        <w:t xml:space="preserve"> </w:t>
      </w:r>
      <w:r w:rsidRPr="000B68F6">
        <w:t>кг у.т./Гкал</w:t>
      </w:r>
    </w:p>
    <w:p w14:paraId="6BE18BCF" w14:textId="77777777" w:rsidR="006D06B3" w:rsidRPr="000B68F6" w:rsidRDefault="006D06B3" w:rsidP="00F05199">
      <w:pPr>
        <w:pStyle w:val="21"/>
        <w:jc w:val="both"/>
      </w:pPr>
      <w:bookmarkStart w:id="581" w:name="_Toc7452221"/>
      <w:bookmarkStart w:id="582" w:name="_Toc62629292"/>
      <w:bookmarkStart w:id="583" w:name="_Toc71120233"/>
      <w:bookmarkEnd w:id="579"/>
      <w:bookmarkEnd w:id="580"/>
      <w:r w:rsidRPr="000B68F6">
        <w:lastRenderedPageBreak/>
        <w:t xml:space="preserve">13.4. </w:t>
      </w:r>
      <w:bookmarkStart w:id="584" w:name="_Hlk160967786"/>
      <w:r w:rsidRPr="000B68F6">
        <w:t>Отношение величины технологических потерь тепловой энергии, теплоносителя к материальной характеристике тепловой сети.</w:t>
      </w:r>
      <w:bookmarkEnd w:id="581"/>
      <w:bookmarkEnd w:id="582"/>
      <w:bookmarkEnd w:id="583"/>
    </w:p>
    <w:p w14:paraId="46BD7AF6" w14:textId="355EE2D0" w:rsidR="006D06B3" w:rsidRPr="000B68F6" w:rsidRDefault="006D06B3" w:rsidP="00C22502">
      <w:pPr>
        <w:pStyle w:val="afffff4"/>
        <w:ind w:right="13"/>
      </w:pPr>
      <w:bookmarkStart w:id="585" w:name="_Hlk63433010"/>
      <w:bookmarkStart w:id="586" w:name="_Hlk130036176"/>
      <w:r w:rsidRPr="000B68F6">
        <w:t>Отношение величины технологических потерь тепловой энергии к материальной характеристике тепловой сети на 20</w:t>
      </w:r>
      <w:r w:rsidR="00F05199" w:rsidRPr="000B68F6">
        <w:t>2</w:t>
      </w:r>
      <w:r w:rsidR="001E0C9F" w:rsidRPr="000B68F6">
        <w:t>4</w:t>
      </w:r>
      <w:r w:rsidRPr="000B68F6">
        <w:t xml:space="preserve"> год составляет </w:t>
      </w:r>
      <w:r w:rsidR="001E0C9F" w:rsidRPr="000B68F6">
        <w:t>316,33</w:t>
      </w:r>
      <w:r w:rsidRPr="000B68F6">
        <w:t xml:space="preserve"> Гкал/год / </w:t>
      </w:r>
      <w:r w:rsidR="001E0C9F" w:rsidRPr="000B68F6">
        <w:t>95,582</w:t>
      </w:r>
      <w:r w:rsidR="005A770F" w:rsidRPr="000B68F6">
        <w:t xml:space="preserve"> </w:t>
      </w:r>
      <w:r w:rsidRPr="000B68F6">
        <w:t xml:space="preserve">кв.м. = </w:t>
      </w:r>
      <w:r w:rsidR="001E0C9F" w:rsidRPr="000B68F6">
        <w:t>3,310</w:t>
      </w:r>
      <w:r w:rsidR="000051F8" w:rsidRPr="000B68F6">
        <w:t xml:space="preserve">  </w:t>
      </w:r>
      <w:r w:rsidRPr="000B68F6">
        <w:t>Гкал/кв.м.</w:t>
      </w:r>
    </w:p>
    <w:p w14:paraId="6E230575" w14:textId="77777777" w:rsidR="006D06B3" w:rsidRPr="000B68F6" w:rsidRDefault="006D06B3" w:rsidP="008D2BF3">
      <w:pPr>
        <w:pStyle w:val="21"/>
        <w:jc w:val="both"/>
      </w:pPr>
      <w:bookmarkStart w:id="587" w:name="_Toc7452222"/>
      <w:bookmarkStart w:id="588" w:name="_Toc62629293"/>
      <w:bookmarkStart w:id="589" w:name="_Toc71120234"/>
      <w:bookmarkEnd w:id="585"/>
      <w:r w:rsidRPr="000B68F6">
        <w:t>13.5. Коэффициент использования установленной тепловой мощности.</w:t>
      </w:r>
      <w:bookmarkEnd w:id="587"/>
      <w:bookmarkEnd w:id="588"/>
      <w:bookmarkEnd w:id="589"/>
    </w:p>
    <w:p w14:paraId="50954E64" w14:textId="13E13339" w:rsidR="006D06B3" w:rsidRPr="000B68F6" w:rsidRDefault="006D06B3" w:rsidP="00C22502">
      <w:pPr>
        <w:pStyle w:val="afffff4"/>
        <w:ind w:right="13"/>
      </w:pPr>
      <w:r w:rsidRPr="000B68F6">
        <w:t>Коэффициент использования установленной тепловой мощности (КИУТМ) на котельн</w:t>
      </w:r>
      <w:r w:rsidR="00706D5D" w:rsidRPr="000B68F6">
        <w:t>ой</w:t>
      </w:r>
      <w:r w:rsidRPr="000B68F6">
        <w:t xml:space="preserve"> в СП «</w:t>
      </w:r>
      <w:r w:rsidR="00D7373E" w:rsidRPr="000B68F6">
        <w:t>Слудка</w:t>
      </w:r>
      <w:r w:rsidRPr="000B68F6">
        <w:t>» в 20</w:t>
      </w:r>
      <w:r w:rsidR="00F05199" w:rsidRPr="000B68F6">
        <w:t>2</w:t>
      </w:r>
      <w:r w:rsidR="001E0C9F" w:rsidRPr="000B68F6">
        <w:t>4</w:t>
      </w:r>
      <w:r w:rsidRPr="000B68F6">
        <w:t xml:space="preserve"> году не применим.</w:t>
      </w:r>
    </w:p>
    <w:p w14:paraId="0AED39F5" w14:textId="77777777" w:rsidR="006D06B3" w:rsidRPr="000B68F6" w:rsidRDefault="006D06B3" w:rsidP="008D2BF3">
      <w:pPr>
        <w:pStyle w:val="21"/>
        <w:jc w:val="both"/>
      </w:pPr>
      <w:bookmarkStart w:id="590" w:name="_Toc7452223"/>
      <w:bookmarkStart w:id="591" w:name="_Toc62629294"/>
      <w:bookmarkStart w:id="592" w:name="_Toc71120235"/>
      <w:r w:rsidRPr="000B68F6">
        <w:t>13.6. Удельная материальная характеристика тепловых сетей, приведенная к расчетной тепловой нагрузке.</w:t>
      </w:r>
      <w:bookmarkEnd w:id="590"/>
      <w:bookmarkEnd w:id="591"/>
      <w:bookmarkEnd w:id="592"/>
    </w:p>
    <w:p w14:paraId="49D5277F" w14:textId="4B93D94F" w:rsidR="006D06B3" w:rsidRPr="000B68F6" w:rsidRDefault="006D06B3" w:rsidP="00490853">
      <w:pPr>
        <w:pStyle w:val="afffff4"/>
        <w:ind w:right="13"/>
      </w:pPr>
      <w:bookmarkStart w:id="593" w:name="_Hlk71284091"/>
      <w:bookmarkStart w:id="594" w:name="_Hlk63433024"/>
      <w:r w:rsidRPr="000B68F6">
        <w:t>Удельная материальная характеристика тепловых сетей, приведенная к расчетной тепловой нагрузке на</w:t>
      </w:r>
      <w:r w:rsidR="00F05199" w:rsidRPr="000B68F6">
        <w:t xml:space="preserve"> </w:t>
      </w:r>
      <w:r w:rsidRPr="000B68F6">
        <w:t>20</w:t>
      </w:r>
      <w:r w:rsidR="00F05199" w:rsidRPr="000B68F6">
        <w:t>2</w:t>
      </w:r>
      <w:r w:rsidR="001E0C9F" w:rsidRPr="000B68F6">
        <w:t>4</w:t>
      </w:r>
      <w:r w:rsidRPr="000B68F6">
        <w:t xml:space="preserve"> год составляет </w:t>
      </w:r>
      <w:r w:rsidR="001E0C9F" w:rsidRPr="000B68F6">
        <w:t xml:space="preserve">95,582 </w:t>
      </w:r>
      <w:r w:rsidRPr="000B68F6">
        <w:t>кв.м./</w:t>
      </w:r>
      <w:r w:rsidR="005E573D" w:rsidRPr="000B68F6">
        <w:t xml:space="preserve"> </w:t>
      </w:r>
      <w:r w:rsidR="005A770F" w:rsidRPr="000B68F6">
        <w:t>0,</w:t>
      </w:r>
      <w:r w:rsidR="001E0C9F" w:rsidRPr="000B68F6">
        <w:t>3737</w:t>
      </w:r>
      <w:r w:rsidRPr="000B68F6">
        <w:t xml:space="preserve"> Гкал/час = </w:t>
      </w:r>
      <w:r w:rsidR="001E0C9F" w:rsidRPr="000B68F6">
        <w:t>255,772</w:t>
      </w:r>
      <w:r w:rsidR="005A770F" w:rsidRPr="000B68F6">
        <w:t xml:space="preserve"> </w:t>
      </w:r>
      <w:r w:rsidRPr="000B68F6">
        <w:t>кв.м./Гкал/час</w:t>
      </w:r>
      <w:bookmarkEnd w:id="584"/>
      <w:bookmarkEnd w:id="593"/>
      <w:r w:rsidRPr="000B68F6">
        <w:t xml:space="preserve">. </w:t>
      </w:r>
    </w:p>
    <w:p w14:paraId="11591585" w14:textId="77777777" w:rsidR="006D06B3" w:rsidRPr="000B68F6" w:rsidRDefault="006D06B3" w:rsidP="008D2BF3">
      <w:pPr>
        <w:pStyle w:val="21"/>
        <w:jc w:val="both"/>
      </w:pPr>
      <w:bookmarkStart w:id="595" w:name="_Toc7452224"/>
      <w:bookmarkStart w:id="596" w:name="_Toc62629295"/>
      <w:bookmarkStart w:id="597" w:name="_Toc71120236"/>
      <w:bookmarkEnd w:id="586"/>
      <w:bookmarkEnd w:id="594"/>
      <w:r w:rsidRPr="000B68F6">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bookmarkEnd w:id="595"/>
      <w:bookmarkEnd w:id="596"/>
      <w:bookmarkEnd w:id="597"/>
    </w:p>
    <w:p w14:paraId="219B55C0" w14:textId="0985FC45" w:rsidR="006D06B3" w:rsidRPr="000B68F6" w:rsidRDefault="006D06B3" w:rsidP="00C22502">
      <w:pPr>
        <w:pStyle w:val="af5"/>
        <w:ind w:right="13"/>
        <w:rPr>
          <w:rFonts w:ascii="Times New Roman" w:hAnsi="Times New Roman" w:cs="Times New Roman"/>
          <w:sz w:val="26"/>
          <w:szCs w:val="26"/>
        </w:rPr>
      </w:pPr>
      <w:r w:rsidRPr="000B68F6">
        <w:rPr>
          <w:rFonts w:ascii="Times New Roman" w:hAnsi="Times New Roman" w:cs="Times New Roman"/>
          <w:sz w:val="26"/>
          <w:szCs w:val="26"/>
        </w:rPr>
        <w:t>Поскольку котельн</w:t>
      </w:r>
      <w:r w:rsidR="007739C6" w:rsidRPr="000B68F6">
        <w:rPr>
          <w:rFonts w:ascii="Times New Roman" w:hAnsi="Times New Roman" w:cs="Times New Roman"/>
          <w:sz w:val="26"/>
          <w:szCs w:val="26"/>
        </w:rPr>
        <w:t>ая</w:t>
      </w:r>
      <w:r w:rsidRPr="000B68F6">
        <w:rPr>
          <w:rFonts w:ascii="Times New Roman" w:hAnsi="Times New Roman" w:cs="Times New Roman"/>
          <w:sz w:val="26"/>
          <w:szCs w:val="26"/>
        </w:rPr>
        <w:t xml:space="preserve"> в </w:t>
      </w:r>
      <w:r w:rsidRPr="000B68F6">
        <w:rPr>
          <w:rFonts w:ascii="Times New Roman" w:hAnsi="Times New Roman"/>
          <w:sz w:val="26"/>
          <w:szCs w:val="26"/>
        </w:rPr>
        <w:t>СП «</w:t>
      </w:r>
      <w:r w:rsidR="00D7373E" w:rsidRPr="000B68F6">
        <w:rPr>
          <w:rFonts w:ascii="Times New Roman" w:hAnsi="Times New Roman"/>
          <w:sz w:val="26"/>
          <w:szCs w:val="26"/>
        </w:rPr>
        <w:t>Слудка</w:t>
      </w:r>
      <w:r w:rsidRPr="000B68F6">
        <w:rPr>
          <w:rFonts w:ascii="Times New Roman" w:hAnsi="Times New Roman"/>
          <w:sz w:val="26"/>
          <w:szCs w:val="26"/>
        </w:rPr>
        <w:t xml:space="preserve">» </w:t>
      </w:r>
      <w:r w:rsidRPr="000B68F6">
        <w:rPr>
          <w:rFonts w:ascii="Times New Roman" w:hAnsi="Times New Roman" w:cs="Times New Roman"/>
          <w:sz w:val="26"/>
          <w:szCs w:val="26"/>
        </w:rPr>
        <w:t xml:space="preserve">производит только тепловую энергию, доля тепловой энергии, выработанной в комбинированном режиме составляет 0%. </w:t>
      </w:r>
    </w:p>
    <w:p w14:paraId="5F3576B2" w14:textId="77777777" w:rsidR="006D06B3" w:rsidRPr="000B68F6" w:rsidRDefault="006D06B3" w:rsidP="008D2BF3">
      <w:pPr>
        <w:pStyle w:val="21"/>
        <w:jc w:val="both"/>
      </w:pPr>
      <w:bookmarkStart w:id="598" w:name="_Toc7452225"/>
      <w:bookmarkStart w:id="599" w:name="_Toc62629296"/>
      <w:bookmarkStart w:id="600" w:name="_Toc71120237"/>
      <w:r w:rsidRPr="000B68F6">
        <w:t>13.8. Удельный расход условного топлива на отпуск электрической энергии.</w:t>
      </w:r>
      <w:bookmarkEnd w:id="598"/>
      <w:bookmarkEnd w:id="599"/>
      <w:bookmarkEnd w:id="600"/>
    </w:p>
    <w:p w14:paraId="7D2FFE44" w14:textId="15E55228" w:rsidR="006D06B3" w:rsidRPr="000B68F6" w:rsidRDefault="00B107AD" w:rsidP="00B107AD">
      <w:pPr>
        <w:pStyle w:val="af5"/>
        <w:ind w:right="13"/>
        <w:rPr>
          <w:rFonts w:ascii="Times New Roman" w:hAnsi="Times New Roman" w:cs="Times New Roman"/>
          <w:sz w:val="26"/>
          <w:szCs w:val="26"/>
        </w:rPr>
      </w:pPr>
      <w:bookmarkStart w:id="601" w:name="_Hlk71284106"/>
      <w:bookmarkStart w:id="602" w:name="_Hlk63433035"/>
      <w:r w:rsidRPr="000B68F6">
        <w:rPr>
          <w:rFonts w:ascii="Times New Roman" w:hAnsi="Times New Roman" w:cs="Times New Roman"/>
          <w:sz w:val="26"/>
          <w:szCs w:val="26"/>
        </w:rPr>
        <w:t>Отпуск электрической энергии не осуществляется</w:t>
      </w:r>
      <w:bookmarkEnd w:id="601"/>
      <w:r w:rsidRPr="000B68F6">
        <w:rPr>
          <w:rFonts w:ascii="Times New Roman" w:hAnsi="Times New Roman" w:cs="Times New Roman"/>
          <w:sz w:val="26"/>
          <w:szCs w:val="26"/>
        </w:rPr>
        <w:t>.</w:t>
      </w:r>
    </w:p>
    <w:p w14:paraId="353A6526" w14:textId="77777777" w:rsidR="006D06B3" w:rsidRPr="000B68F6" w:rsidRDefault="006D06B3" w:rsidP="008D2BF3">
      <w:pPr>
        <w:pStyle w:val="21"/>
        <w:jc w:val="both"/>
      </w:pPr>
      <w:bookmarkStart w:id="603" w:name="_Toc7452226"/>
      <w:bookmarkStart w:id="604" w:name="_Toc62629297"/>
      <w:bookmarkStart w:id="605" w:name="_Toc71120238"/>
      <w:bookmarkEnd w:id="602"/>
      <w:r w:rsidRPr="000B68F6">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03"/>
      <w:bookmarkEnd w:id="604"/>
      <w:bookmarkEnd w:id="605"/>
    </w:p>
    <w:p w14:paraId="1C4732C1" w14:textId="15370FFC"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Поскольку котельн</w:t>
      </w:r>
      <w:r w:rsidR="007739C6" w:rsidRPr="000B68F6">
        <w:rPr>
          <w:rFonts w:ascii="Times New Roman" w:hAnsi="Times New Roman" w:cs="Times New Roman"/>
          <w:sz w:val="26"/>
          <w:szCs w:val="26"/>
        </w:rPr>
        <w:t>ая</w:t>
      </w:r>
      <w:r w:rsidRPr="000B68F6">
        <w:rPr>
          <w:rFonts w:ascii="Times New Roman" w:hAnsi="Times New Roman" w:cs="Times New Roman"/>
          <w:sz w:val="26"/>
          <w:szCs w:val="26"/>
        </w:rPr>
        <w:t xml:space="preserve"> в СП «</w:t>
      </w:r>
      <w:r w:rsidR="00D7373E" w:rsidRPr="000B68F6">
        <w:rPr>
          <w:rFonts w:ascii="Times New Roman" w:hAnsi="Times New Roman" w:cs="Times New Roman"/>
          <w:sz w:val="26"/>
          <w:szCs w:val="26"/>
        </w:rPr>
        <w:t>Слудка</w:t>
      </w:r>
      <w:r w:rsidRPr="000B68F6">
        <w:rPr>
          <w:rFonts w:ascii="Times New Roman" w:hAnsi="Times New Roman" w:cs="Times New Roman"/>
          <w:sz w:val="26"/>
          <w:szCs w:val="26"/>
        </w:rPr>
        <w:t>» производит только тепловую энергию, коэффициент использования теплоты топлива не применим.</w:t>
      </w:r>
    </w:p>
    <w:p w14:paraId="7272E8AE" w14:textId="77777777" w:rsidR="006D06B3" w:rsidRPr="000B68F6" w:rsidRDefault="006D06B3" w:rsidP="008D2BF3">
      <w:pPr>
        <w:pStyle w:val="21"/>
        <w:jc w:val="both"/>
      </w:pPr>
      <w:bookmarkStart w:id="606" w:name="_Toc7452227"/>
      <w:bookmarkStart w:id="607" w:name="_Toc62629298"/>
      <w:bookmarkStart w:id="608" w:name="_Toc71120239"/>
      <w:r w:rsidRPr="000B68F6">
        <w:t>13.10. Доля отпуска тепловой энергии, осуществляемого потребителям по приборам учета, в общем объеме отпущенной тепловой энергии.</w:t>
      </w:r>
      <w:bookmarkEnd w:id="606"/>
      <w:bookmarkEnd w:id="607"/>
      <w:bookmarkEnd w:id="608"/>
    </w:p>
    <w:p w14:paraId="3D5561DC" w14:textId="77777777"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Информация о доли отпуска тепловой энергии, осуществляемого потребителям по приборам учета, в общем объеме отпущенной тепловой энергии, отсутствует.</w:t>
      </w:r>
    </w:p>
    <w:p w14:paraId="0F97F823" w14:textId="77777777" w:rsidR="006D06B3" w:rsidRPr="000B68F6" w:rsidRDefault="006D06B3" w:rsidP="008D2BF3">
      <w:pPr>
        <w:pStyle w:val="21"/>
        <w:jc w:val="both"/>
      </w:pPr>
      <w:bookmarkStart w:id="609" w:name="_Toc7452228"/>
      <w:bookmarkStart w:id="610" w:name="_Toc62629299"/>
      <w:bookmarkStart w:id="611" w:name="_Toc71120240"/>
      <w:r w:rsidRPr="000B68F6">
        <w:t xml:space="preserve">13.11. Отношение материальной характеристики тепловых сетей, реконструированных за год, к общей материальной характеристике тепловых </w:t>
      </w:r>
      <w:r w:rsidRPr="000B68F6">
        <w:lastRenderedPageBreak/>
        <w:t>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bookmarkEnd w:id="609"/>
      <w:bookmarkEnd w:id="610"/>
      <w:bookmarkEnd w:id="611"/>
    </w:p>
    <w:p w14:paraId="54170791" w14:textId="563D6E97" w:rsidR="006D06B3" w:rsidRPr="000B68F6" w:rsidRDefault="006B1069" w:rsidP="00C22502">
      <w:pPr>
        <w:pStyle w:val="af5"/>
        <w:ind w:right="13" w:firstLine="567"/>
        <w:rPr>
          <w:rFonts w:ascii="Times New Roman" w:hAnsi="Times New Roman" w:cs="Times New Roman"/>
          <w:sz w:val="26"/>
          <w:szCs w:val="26"/>
        </w:rPr>
      </w:pPr>
      <w:bookmarkStart w:id="612" w:name="_Hlk71284163"/>
      <w:r w:rsidRPr="000B68F6">
        <w:rPr>
          <w:rFonts w:ascii="Times New Roman" w:hAnsi="Times New Roman" w:cs="Times New Roman"/>
          <w:sz w:val="26"/>
          <w:szCs w:val="26"/>
        </w:rPr>
        <w:t>Реконструируемых сетей нет</w:t>
      </w:r>
      <w:bookmarkEnd w:id="612"/>
      <w:r w:rsidR="006D06B3" w:rsidRPr="000B68F6">
        <w:rPr>
          <w:rFonts w:ascii="Times New Roman" w:hAnsi="Times New Roman" w:cs="Times New Roman"/>
          <w:sz w:val="26"/>
          <w:szCs w:val="26"/>
        </w:rPr>
        <w:t>.</w:t>
      </w:r>
    </w:p>
    <w:p w14:paraId="128A3001" w14:textId="77777777" w:rsidR="006D06B3" w:rsidRPr="000B68F6" w:rsidRDefault="006D06B3" w:rsidP="008D2BF3">
      <w:pPr>
        <w:pStyle w:val="21"/>
        <w:jc w:val="both"/>
      </w:pPr>
      <w:bookmarkStart w:id="613" w:name="_Toc7452229"/>
      <w:bookmarkStart w:id="614" w:name="_Toc62629300"/>
      <w:bookmarkStart w:id="615" w:name="_Toc71120241"/>
      <w:r w:rsidRPr="000B68F6">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bookmarkEnd w:id="613"/>
      <w:bookmarkEnd w:id="614"/>
      <w:bookmarkEnd w:id="615"/>
    </w:p>
    <w:p w14:paraId="5A60402C" w14:textId="75663DD6" w:rsidR="006D06B3" w:rsidRPr="000B68F6" w:rsidRDefault="006B1069" w:rsidP="00C22502">
      <w:pPr>
        <w:pStyle w:val="af5"/>
        <w:ind w:right="13" w:firstLine="567"/>
        <w:rPr>
          <w:rFonts w:ascii="Times New Roman" w:hAnsi="Times New Roman" w:cs="Times New Roman"/>
          <w:sz w:val="26"/>
          <w:szCs w:val="26"/>
        </w:rPr>
      </w:pPr>
      <w:bookmarkStart w:id="616" w:name="_Hlk71284156"/>
      <w:r w:rsidRPr="000B68F6">
        <w:rPr>
          <w:rFonts w:ascii="Times New Roman" w:hAnsi="Times New Roman" w:cs="Times New Roman"/>
          <w:sz w:val="26"/>
          <w:szCs w:val="26"/>
        </w:rPr>
        <w:t>Реконструируемых источников нет</w:t>
      </w:r>
      <w:r w:rsidR="006D06B3" w:rsidRPr="000B68F6">
        <w:rPr>
          <w:rFonts w:ascii="Times New Roman" w:hAnsi="Times New Roman" w:cs="Times New Roman"/>
          <w:sz w:val="26"/>
          <w:szCs w:val="26"/>
        </w:rPr>
        <w:t>.</w:t>
      </w:r>
    </w:p>
    <w:bookmarkEnd w:id="616"/>
    <w:p w14:paraId="398ABF76" w14:textId="77777777" w:rsidR="006D06B3" w:rsidRPr="000B68F6" w:rsidRDefault="006D06B3" w:rsidP="00C22502">
      <w:pPr>
        <w:ind w:right="13"/>
      </w:pPr>
    </w:p>
    <w:p w14:paraId="1ADFE5CA" w14:textId="77777777" w:rsidR="006D06B3" w:rsidRPr="000B68F6" w:rsidRDefault="006D06B3" w:rsidP="00C22502">
      <w:pPr>
        <w:ind w:right="13"/>
      </w:pPr>
    </w:p>
    <w:p w14:paraId="1A7F3AA5" w14:textId="77777777" w:rsidR="006D06B3" w:rsidRPr="000B68F6" w:rsidRDefault="006D06B3" w:rsidP="00C22502">
      <w:pPr>
        <w:ind w:right="13"/>
      </w:pPr>
    </w:p>
    <w:p w14:paraId="1DF991A1" w14:textId="77777777" w:rsidR="006D06B3" w:rsidRPr="000B68F6" w:rsidRDefault="006D06B3" w:rsidP="00C22502">
      <w:pPr>
        <w:ind w:right="13"/>
      </w:pPr>
    </w:p>
    <w:p w14:paraId="0A547E1F" w14:textId="77777777" w:rsidR="006D06B3" w:rsidRPr="000B68F6" w:rsidRDefault="006D06B3" w:rsidP="00C22502">
      <w:pPr>
        <w:ind w:right="13"/>
      </w:pPr>
    </w:p>
    <w:p w14:paraId="66771A51" w14:textId="77777777" w:rsidR="006D06B3" w:rsidRPr="000B68F6" w:rsidRDefault="006D06B3" w:rsidP="00C22502">
      <w:pPr>
        <w:ind w:right="13"/>
      </w:pPr>
    </w:p>
    <w:p w14:paraId="023971F7" w14:textId="77777777" w:rsidR="006D06B3" w:rsidRPr="000B68F6" w:rsidRDefault="006D06B3" w:rsidP="00C22502">
      <w:pPr>
        <w:ind w:right="13"/>
      </w:pPr>
    </w:p>
    <w:p w14:paraId="70D5D0B7" w14:textId="40CB0A89" w:rsidR="006D06B3" w:rsidRPr="000B68F6" w:rsidRDefault="006D06B3" w:rsidP="00C22502">
      <w:pPr>
        <w:ind w:right="13"/>
      </w:pPr>
    </w:p>
    <w:p w14:paraId="485FFB11" w14:textId="252F9817" w:rsidR="00107E83" w:rsidRPr="000B68F6" w:rsidRDefault="00107E83" w:rsidP="00C22502">
      <w:pPr>
        <w:ind w:right="13"/>
      </w:pPr>
    </w:p>
    <w:p w14:paraId="2DEA66D3" w14:textId="14777689" w:rsidR="00107E83" w:rsidRPr="000B68F6" w:rsidRDefault="00107E83" w:rsidP="00C22502">
      <w:pPr>
        <w:ind w:right="13"/>
      </w:pPr>
    </w:p>
    <w:p w14:paraId="460B1CFE" w14:textId="33641118" w:rsidR="00107E83" w:rsidRPr="000B68F6" w:rsidRDefault="00107E83" w:rsidP="00C22502">
      <w:pPr>
        <w:ind w:right="13"/>
      </w:pPr>
    </w:p>
    <w:p w14:paraId="20F090E0" w14:textId="47F29BF8" w:rsidR="00107E83" w:rsidRPr="000B68F6" w:rsidRDefault="00107E83" w:rsidP="00C22502">
      <w:pPr>
        <w:ind w:right="13"/>
      </w:pPr>
    </w:p>
    <w:p w14:paraId="41565495" w14:textId="27F7A9A7" w:rsidR="00107E83" w:rsidRPr="000B68F6" w:rsidRDefault="00107E83" w:rsidP="00C22502">
      <w:pPr>
        <w:ind w:right="13"/>
      </w:pPr>
    </w:p>
    <w:p w14:paraId="6334371E" w14:textId="653376BA" w:rsidR="00107E83" w:rsidRPr="000B68F6" w:rsidRDefault="00107E83" w:rsidP="00C22502">
      <w:pPr>
        <w:ind w:right="13"/>
      </w:pPr>
    </w:p>
    <w:p w14:paraId="025EAEF1" w14:textId="056A0036" w:rsidR="00107E83" w:rsidRPr="000B68F6" w:rsidRDefault="00107E83" w:rsidP="00C22502">
      <w:pPr>
        <w:ind w:right="13"/>
      </w:pPr>
    </w:p>
    <w:p w14:paraId="4E96D4FC" w14:textId="0B75AF51" w:rsidR="00107E83" w:rsidRPr="000B68F6" w:rsidRDefault="00107E83" w:rsidP="00C22502">
      <w:pPr>
        <w:ind w:right="13"/>
      </w:pPr>
    </w:p>
    <w:p w14:paraId="3CD37092" w14:textId="16926915" w:rsidR="00107E83" w:rsidRPr="000B68F6" w:rsidRDefault="00107E83" w:rsidP="00C22502">
      <w:pPr>
        <w:ind w:right="13"/>
      </w:pPr>
    </w:p>
    <w:p w14:paraId="09D60E84" w14:textId="73F7A728" w:rsidR="00107E83" w:rsidRPr="000B68F6" w:rsidRDefault="00107E83" w:rsidP="00C22502">
      <w:pPr>
        <w:ind w:right="13"/>
      </w:pPr>
    </w:p>
    <w:p w14:paraId="7ED49520" w14:textId="3C69E689" w:rsidR="00107E83" w:rsidRPr="000B68F6" w:rsidRDefault="00107E83" w:rsidP="00C22502">
      <w:pPr>
        <w:ind w:right="13"/>
      </w:pPr>
    </w:p>
    <w:p w14:paraId="45BDDDA0" w14:textId="1FEC2462" w:rsidR="00107E83" w:rsidRPr="000B68F6" w:rsidRDefault="00107E83" w:rsidP="00C22502">
      <w:pPr>
        <w:ind w:right="13"/>
      </w:pPr>
    </w:p>
    <w:p w14:paraId="413C9499" w14:textId="4C1D98FC" w:rsidR="00107E83" w:rsidRPr="000B68F6" w:rsidRDefault="00107E83" w:rsidP="00C22502">
      <w:pPr>
        <w:ind w:right="13"/>
      </w:pPr>
    </w:p>
    <w:p w14:paraId="2682C880" w14:textId="02529EE3" w:rsidR="00107E83" w:rsidRPr="000B68F6" w:rsidRDefault="00107E83" w:rsidP="00C22502">
      <w:pPr>
        <w:ind w:right="13"/>
      </w:pPr>
    </w:p>
    <w:p w14:paraId="36A60969" w14:textId="1AC3DBAA" w:rsidR="00107E83" w:rsidRPr="000B68F6" w:rsidRDefault="00107E83" w:rsidP="00C22502">
      <w:pPr>
        <w:ind w:right="13"/>
      </w:pPr>
    </w:p>
    <w:p w14:paraId="66CEBD0E" w14:textId="2437BA0C" w:rsidR="00107E83" w:rsidRPr="000B68F6" w:rsidRDefault="00107E83" w:rsidP="00C22502">
      <w:pPr>
        <w:ind w:right="13"/>
      </w:pPr>
    </w:p>
    <w:p w14:paraId="08E930C9" w14:textId="75013B00" w:rsidR="00107E83" w:rsidRPr="000B68F6" w:rsidRDefault="00107E83" w:rsidP="00C22502">
      <w:pPr>
        <w:ind w:right="13"/>
      </w:pPr>
    </w:p>
    <w:p w14:paraId="4B4160BE" w14:textId="262928AD" w:rsidR="00107E83" w:rsidRPr="000B68F6" w:rsidRDefault="00107E83" w:rsidP="00C22502">
      <w:pPr>
        <w:ind w:right="13"/>
      </w:pPr>
    </w:p>
    <w:p w14:paraId="140A2B8C" w14:textId="65356443" w:rsidR="00107E83" w:rsidRPr="000B68F6" w:rsidRDefault="00107E83" w:rsidP="00C22502">
      <w:pPr>
        <w:ind w:right="13"/>
      </w:pPr>
    </w:p>
    <w:p w14:paraId="4C544657" w14:textId="581B55F0" w:rsidR="00107E83" w:rsidRPr="000B68F6" w:rsidRDefault="00107E83" w:rsidP="00C22502">
      <w:pPr>
        <w:ind w:right="13"/>
      </w:pPr>
    </w:p>
    <w:p w14:paraId="2BBCCC54" w14:textId="04F77AD3" w:rsidR="00107E83" w:rsidRPr="000B68F6" w:rsidRDefault="00107E83" w:rsidP="00C22502">
      <w:pPr>
        <w:ind w:right="13"/>
      </w:pPr>
    </w:p>
    <w:p w14:paraId="252FAEFF" w14:textId="77777777" w:rsidR="00107E83" w:rsidRPr="000B68F6" w:rsidRDefault="00107E83" w:rsidP="00C22502">
      <w:pPr>
        <w:ind w:right="13"/>
      </w:pPr>
    </w:p>
    <w:p w14:paraId="55B50154" w14:textId="77777777" w:rsidR="006D06B3" w:rsidRPr="000B68F6" w:rsidRDefault="006D06B3" w:rsidP="00C22502">
      <w:pPr>
        <w:ind w:right="13"/>
      </w:pPr>
    </w:p>
    <w:p w14:paraId="1C00E63C" w14:textId="77777777" w:rsidR="006D06B3" w:rsidRPr="000B68F6" w:rsidRDefault="006D06B3" w:rsidP="00C22502">
      <w:pPr>
        <w:ind w:right="13"/>
      </w:pPr>
    </w:p>
    <w:p w14:paraId="698D42CB" w14:textId="77777777" w:rsidR="006D06B3" w:rsidRPr="000B68F6" w:rsidRDefault="006D06B3" w:rsidP="00C22502">
      <w:pPr>
        <w:ind w:right="13"/>
      </w:pPr>
    </w:p>
    <w:p w14:paraId="6B484C05" w14:textId="77777777" w:rsidR="006D06B3" w:rsidRPr="000B68F6" w:rsidRDefault="006D06B3" w:rsidP="00C22502">
      <w:pPr>
        <w:ind w:right="13"/>
      </w:pPr>
    </w:p>
    <w:p w14:paraId="4F9959B2" w14:textId="315924E9" w:rsidR="006D06B3" w:rsidRPr="000B68F6" w:rsidRDefault="006D06B3" w:rsidP="00C22502">
      <w:pPr>
        <w:ind w:right="13"/>
      </w:pPr>
    </w:p>
    <w:p w14:paraId="43E9C1EE" w14:textId="79C1A5A5" w:rsidR="00107E83" w:rsidRPr="000B68F6" w:rsidRDefault="00107E83" w:rsidP="00C22502">
      <w:pPr>
        <w:ind w:right="13"/>
      </w:pPr>
    </w:p>
    <w:p w14:paraId="14FC9126" w14:textId="385908FD" w:rsidR="00107E83" w:rsidRPr="000B68F6" w:rsidRDefault="00107E83" w:rsidP="00C22502">
      <w:pPr>
        <w:ind w:right="13"/>
      </w:pPr>
    </w:p>
    <w:p w14:paraId="4ABAB5DD" w14:textId="77DFC4F6" w:rsidR="00107E83" w:rsidRPr="000B68F6" w:rsidRDefault="00107E83" w:rsidP="00C22502">
      <w:pPr>
        <w:ind w:right="13"/>
      </w:pPr>
    </w:p>
    <w:p w14:paraId="5E93FDDD" w14:textId="6E7EE1B9" w:rsidR="00107E83" w:rsidRPr="000B68F6" w:rsidRDefault="00107E83" w:rsidP="00C22502">
      <w:pPr>
        <w:ind w:right="13"/>
      </w:pPr>
    </w:p>
    <w:p w14:paraId="14A65944" w14:textId="77777777" w:rsidR="00107E83" w:rsidRPr="000B68F6" w:rsidRDefault="00107E83" w:rsidP="00C22502">
      <w:pPr>
        <w:ind w:right="13"/>
      </w:pPr>
    </w:p>
    <w:p w14:paraId="7461AB30" w14:textId="77777777" w:rsidR="006D06B3" w:rsidRPr="000B68F6" w:rsidRDefault="006D06B3" w:rsidP="007D54BA">
      <w:pPr>
        <w:pStyle w:val="14"/>
        <w:numPr>
          <w:ilvl w:val="0"/>
          <w:numId w:val="35"/>
        </w:numPr>
        <w:ind w:right="13"/>
        <w:jc w:val="both"/>
        <w:rPr>
          <w:spacing w:val="1"/>
        </w:rPr>
      </w:pPr>
      <w:bookmarkStart w:id="617" w:name="_Toc7452230"/>
      <w:bookmarkStart w:id="618" w:name="_Toc62629301"/>
      <w:bookmarkStart w:id="619" w:name="_Toc71120242"/>
      <w:r w:rsidRPr="000B68F6">
        <w:rPr>
          <w:spacing w:val="1"/>
        </w:rPr>
        <w:t>Ценовые (тарифные) последствия</w:t>
      </w:r>
      <w:bookmarkEnd w:id="617"/>
      <w:bookmarkEnd w:id="618"/>
      <w:bookmarkEnd w:id="619"/>
    </w:p>
    <w:p w14:paraId="61F13969" w14:textId="77777777" w:rsidR="006D06B3" w:rsidRPr="000B68F6" w:rsidRDefault="006D06B3" w:rsidP="00107E83">
      <w:pPr>
        <w:pStyle w:val="21"/>
        <w:jc w:val="both"/>
      </w:pPr>
      <w:bookmarkStart w:id="620" w:name="_Toc62629302"/>
      <w:bookmarkStart w:id="621" w:name="_Toc71120243"/>
      <w:r w:rsidRPr="000B68F6">
        <w:t xml:space="preserve">14.1. </w:t>
      </w:r>
      <w:bookmarkStart w:id="622" w:name="_Toc7452231"/>
      <w:r w:rsidRPr="000B68F6">
        <w:t>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bookmarkEnd w:id="620"/>
      <w:bookmarkEnd w:id="621"/>
      <w:bookmarkEnd w:id="622"/>
    </w:p>
    <w:p w14:paraId="7E345D6A" w14:textId="53B4CFE1"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 xml:space="preserve">Разработана модель финансово-хозяйственной деятельности ТСО ООО «СТК». Модель представляет собой комплекс взаимосвязанных таблиц Microsoft Excel, в которых на основе расчетных зависимостей, отражающих объективные взаимосвязи натуральных и финансовых показателей работы </w:t>
      </w:r>
      <w:r w:rsidR="00F004AC" w:rsidRPr="000B68F6">
        <w:rPr>
          <w:rFonts w:ascii="Times New Roman" w:hAnsi="Times New Roman" w:cs="Times New Roman"/>
          <w:sz w:val="26"/>
          <w:szCs w:val="26"/>
        </w:rPr>
        <w:t>ТСО</w:t>
      </w:r>
      <w:r w:rsidRPr="000B68F6">
        <w:rPr>
          <w:rFonts w:ascii="Times New Roman" w:hAnsi="Times New Roman" w:cs="Times New Roman"/>
          <w:sz w:val="26"/>
          <w:szCs w:val="26"/>
        </w:rPr>
        <w:t xml:space="preserve">, возможно выполнять финансовое моделирование его деятельности. Суть финансового моделирования заключается в определении ежегодных потоков натуральных и финансовых показателей работы </w:t>
      </w:r>
      <w:r w:rsidR="00F004AC" w:rsidRPr="000B68F6">
        <w:rPr>
          <w:rFonts w:ascii="Times New Roman" w:hAnsi="Times New Roman" w:cs="Times New Roman"/>
          <w:sz w:val="26"/>
          <w:szCs w:val="26"/>
        </w:rPr>
        <w:t>ТСО</w:t>
      </w:r>
      <w:r w:rsidRPr="000B68F6">
        <w:rPr>
          <w:rFonts w:ascii="Times New Roman" w:hAnsi="Times New Roman" w:cs="Times New Roman"/>
          <w:sz w:val="26"/>
          <w:szCs w:val="26"/>
        </w:rPr>
        <w:t xml:space="preserve"> для прогнозируемых условий осуществления их финансово-хозяйственной деятельности.</w:t>
      </w:r>
    </w:p>
    <w:p w14:paraId="39F09768" w14:textId="0A0FC271"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 xml:space="preserve">Разработанная модель финансово-хозяйственной деятельности </w:t>
      </w:r>
      <w:r w:rsidR="00F004AC" w:rsidRPr="000B68F6">
        <w:rPr>
          <w:rFonts w:ascii="Times New Roman" w:hAnsi="Times New Roman" w:cs="Times New Roman"/>
          <w:sz w:val="26"/>
          <w:szCs w:val="26"/>
        </w:rPr>
        <w:t>ТСО</w:t>
      </w:r>
      <w:r w:rsidRPr="000B68F6">
        <w:rPr>
          <w:rFonts w:ascii="Times New Roman" w:hAnsi="Times New Roman" w:cs="Times New Roman"/>
          <w:sz w:val="26"/>
          <w:szCs w:val="26"/>
        </w:rPr>
        <w:t xml:space="preserve"> состоит из трех функциональных блоков:</w:t>
      </w:r>
    </w:p>
    <w:p w14:paraId="5DED39D6" w14:textId="77777777" w:rsidR="006D06B3" w:rsidRPr="000B68F6"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0B68F6">
        <w:rPr>
          <w:rFonts w:ascii="Times New Roman" w:hAnsi="Times New Roman" w:cs="Times New Roman"/>
          <w:sz w:val="26"/>
          <w:szCs w:val="26"/>
        </w:rPr>
        <w:t>блок исходных данных;</w:t>
      </w:r>
    </w:p>
    <w:p w14:paraId="70D0A466" w14:textId="77777777" w:rsidR="006D06B3" w:rsidRPr="000B68F6"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0B68F6">
        <w:rPr>
          <w:rFonts w:ascii="Times New Roman" w:hAnsi="Times New Roman" w:cs="Times New Roman"/>
          <w:sz w:val="26"/>
          <w:szCs w:val="26"/>
        </w:rPr>
        <w:t>расчетный блок финансовой модели;</w:t>
      </w:r>
    </w:p>
    <w:p w14:paraId="0F3FDF35" w14:textId="77777777" w:rsidR="006D06B3" w:rsidRPr="000B68F6"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0B68F6">
        <w:rPr>
          <w:rFonts w:ascii="Times New Roman" w:hAnsi="Times New Roman" w:cs="Times New Roman"/>
          <w:sz w:val="26"/>
          <w:szCs w:val="26"/>
        </w:rPr>
        <w:t>блок выходных данных.</w:t>
      </w:r>
    </w:p>
    <w:p w14:paraId="2062BB5D" w14:textId="241F5AF9"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 xml:space="preserve">Блок исходных данных представляет собой систему принимаемых показателей, отражающих существующее и прогнозируемое технико-экономическое окружение деятельности </w:t>
      </w:r>
      <w:r w:rsidR="00F004AC" w:rsidRPr="000B68F6">
        <w:rPr>
          <w:rFonts w:ascii="Times New Roman" w:hAnsi="Times New Roman" w:cs="Times New Roman"/>
          <w:sz w:val="26"/>
          <w:szCs w:val="26"/>
        </w:rPr>
        <w:t>ТСО</w:t>
      </w:r>
      <w:r w:rsidRPr="000B68F6">
        <w:rPr>
          <w:rFonts w:ascii="Times New Roman" w:hAnsi="Times New Roman" w:cs="Times New Roman"/>
          <w:sz w:val="26"/>
          <w:szCs w:val="26"/>
        </w:rPr>
        <w:t>. Структура блока исходных данных была принята следующей:</w:t>
      </w:r>
    </w:p>
    <w:p w14:paraId="06BAA0BA" w14:textId="77777777" w:rsidR="006D06B3" w:rsidRPr="000B68F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0B68F6">
        <w:rPr>
          <w:rFonts w:ascii="Times New Roman" w:hAnsi="Times New Roman" w:cs="Times New Roman"/>
          <w:sz w:val="26"/>
          <w:szCs w:val="26"/>
        </w:rPr>
        <w:t>сценарные условия, представляющие собой основные параметры прогноза социально–экономического развития Российской Федерации: динамика изменения стоимости топлива, электроэнергии, воды, индекс потребительских цен;</w:t>
      </w:r>
    </w:p>
    <w:p w14:paraId="40B4AD0D" w14:textId="77777777" w:rsidR="006D06B3" w:rsidRPr="000B68F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0B68F6">
        <w:rPr>
          <w:rFonts w:ascii="Times New Roman" w:hAnsi="Times New Roman" w:cs="Times New Roman"/>
          <w:sz w:val="26"/>
          <w:szCs w:val="26"/>
        </w:rPr>
        <w:t>финансовые потребности мероприятий по развитию на период моделирования;</w:t>
      </w:r>
    </w:p>
    <w:p w14:paraId="6E5FAF60" w14:textId="127B50E0" w:rsidR="006D06B3" w:rsidRPr="000B68F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0B68F6">
        <w:rPr>
          <w:rFonts w:ascii="Times New Roman" w:hAnsi="Times New Roman" w:cs="Times New Roman"/>
          <w:sz w:val="26"/>
          <w:szCs w:val="26"/>
        </w:rPr>
        <w:t xml:space="preserve">производственная программа </w:t>
      </w:r>
      <w:r w:rsidR="00F004AC" w:rsidRPr="000B68F6">
        <w:rPr>
          <w:rFonts w:ascii="Times New Roman" w:hAnsi="Times New Roman" w:cs="Times New Roman"/>
          <w:sz w:val="26"/>
          <w:szCs w:val="26"/>
        </w:rPr>
        <w:t>ТСО</w:t>
      </w:r>
      <w:r w:rsidRPr="000B68F6">
        <w:rPr>
          <w:rFonts w:ascii="Times New Roman" w:hAnsi="Times New Roman" w:cs="Times New Roman"/>
          <w:sz w:val="26"/>
          <w:szCs w:val="26"/>
        </w:rPr>
        <w:t xml:space="preserve"> на период моделирования по годам;</w:t>
      </w:r>
    </w:p>
    <w:p w14:paraId="67D7E60A" w14:textId="77777777" w:rsidR="006D06B3" w:rsidRPr="000B68F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0B68F6">
        <w:rPr>
          <w:rFonts w:ascii="Times New Roman" w:hAnsi="Times New Roman" w:cs="Times New Roman"/>
          <w:sz w:val="26"/>
          <w:szCs w:val="26"/>
        </w:rPr>
        <w:t>показатели энергоэффективности на период моделирования по годам: удельные показатели расхода ресурсов на производство (отпуска с коллекторов) тепловой энергии;</w:t>
      </w:r>
    </w:p>
    <w:p w14:paraId="60A10AB0" w14:textId="77777777" w:rsidR="006D06B3" w:rsidRPr="000B68F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0B68F6">
        <w:rPr>
          <w:rFonts w:ascii="Times New Roman" w:hAnsi="Times New Roman" w:cs="Times New Roman"/>
          <w:sz w:val="26"/>
          <w:szCs w:val="26"/>
        </w:rPr>
        <w:t>показатели финансово-хозяйственной деятельности в базовом периоде, задающие структуру затрат по производству тепловой энергии, с учетом структурных и технологических особенностей объектов Проекта.</w:t>
      </w:r>
    </w:p>
    <w:p w14:paraId="1D23E1D9" w14:textId="18F29E78"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lastRenderedPageBreak/>
        <w:t xml:space="preserve">Расчетный блок финансовой модели содержит прогноз изменения затрат и выручки </w:t>
      </w:r>
      <w:r w:rsidR="00F004AC" w:rsidRPr="000B68F6">
        <w:rPr>
          <w:rFonts w:ascii="Times New Roman" w:hAnsi="Times New Roman" w:cs="Times New Roman"/>
          <w:sz w:val="26"/>
          <w:szCs w:val="26"/>
        </w:rPr>
        <w:t>ТСО</w:t>
      </w:r>
      <w:r w:rsidRPr="000B68F6">
        <w:rPr>
          <w:rFonts w:ascii="Times New Roman" w:hAnsi="Times New Roman" w:cs="Times New Roman"/>
          <w:sz w:val="26"/>
          <w:szCs w:val="26"/>
        </w:rPr>
        <w:t xml:space="preserve"> на период моделирования по годам.</w:t>
      </w:r>
    </w:p>
    <w:p w14:paraId="049C087E" w14:textId="570DE434"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Затраты на покупку ресурсов рассчитываются на основании прогноза расхода ресурса, необходимого для выработки (отпуска с коллекторов) тепловой энергии. Прогноз расхода ресурсов рассчитывается путем произведения удельных показателей расхода ресурсов на объем производства тепловой энергии.</w:t>
      </w:r>
    </w:p>
    <w:p w14:paraId="70FE8843" w14:textId="1CB489CC"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 xml:space="preserve">Затраты на оплату труда, ремонты, эксплуатационные и прочие расходы индексируются в соответствии с принятыми сценарными условиями, а также их размером в базовом году с учетом изменения активов </w:t>
      </w:r>
      <w:r w:rsidR="00F004AC" w:rsidRPr="000B68F6">
        <w:rPr>
          <w:rFonts w:ascii="Times New Roman" w:hAnsi="Times New Roman" w:cs="Times New Roman"/>
          <w:sz w:val="26"/>
          <w:szCs w:val="26"/>
        </w:rPr>
        <w:t>ТСО</w:t>
      </w:r>
      <w:r w:rsidRPr="000B68F6">
        <w:rPr>
          <w:rFonts w:ascii="Times New Roman" w:hAnsi="Times New Roman" w:cs="Times New Roman"/>
          <w:sz w:val="26"/>
          <w:szCs w:val="26"/>
        </w:rPr>
        <w:t>.</w:t>
      </w:r>
    </w:p>
    <w:p w14:paraId="6FBE5EE9" w14:textId="77777777"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Расчет амортизации по существующим на конец базового года основным средствам производится исходя из суммы начисленной амортизации. Расчет амортизации по вновь вводимым основным средствам производится исходя из срока полной амортизации с учетом следующих допущений:</w:t>
      </w:r>
    </w:p>
    <w:p w14:paraId="754BF220" w14:textId="77777777" w:rsidR="006D06B3" w:rsidRPr="000B68F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0B68F6">
        <w:rPr>
          <w:rFonts w:ascii="Times New Roman" w:hAnsi="Times New Roman" w:cs="Times New Roman"/>
          <w:sz w:val="26"/>
          <w:szCs w:val="26"/>
        </w:rPr>
        <w:t>способ начисления амортизации: линейный;</w:t>
      </w:r>
    </w:p>
    <w:p w14:paraId="7D949B99" w14:textId="77777777" w:rsidR="006D06B3" w:rsidRPr="000B68F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0B68F6">
        <w:rPr>
          <w:rFonts w:ascii="Times New Roman" w:hAnsi="Times New Roman" w:cs="Times New Roman"/>
          <w:sz w:val="26"/>
          <w:szCs w:val="26"/>
        </w:rPr>
        <w:t>период начисления амортизации: 1 год;</w:t>
      </w:r>
    </w:p>
    <w:p w14:paraId="49224507" w14:textId="77777777" w:rsidR="006D06B3" w:rsidRPr="000B68F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0B68F6">
        <w:rPr>
          <w:rFonts w:ascii="Times New Roman" w:hAnsi="Times New Roman" w:cs="Times New Roman"/>
          <w:sz w:val="26"/>
          <w:szCs w:val="26"/>
        </w:rPr>
        <w:t>амортизация начисляется с года, следующего за годом ввода объектов строительства.</w:t>
      </w:r>
    </w:p>
    <w:p w14:paraId="42BEEE8A" w14:textId="77777777"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Расчет налога на имущество на вновь вводимые основные средства производится с учетом следующих допущений:</w:t>
      </w:r>
    </w:p>
    <w:p w14:paraId="31D20B89" w14:textId="77777777" w:rsidR="006D06B3" w:rsidRPr="000B68F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0B68F6">
        <w:rPr>
          <w:rFonts w:ascii="Times New Roman" w:hAnsi="Times New Roman" w:cs="Times New Roman"/>
          <w:sz w:val="26"/>
          <w:szCs w:val="26"/>
        </w:rPr>
        <w:t>налоговый период: 1 год;</w:t>
      </w:r>
    </w:p>
    <w:p w14:paraId="621153B8" w14:textId="77777777" w:rsidR="006D06B3" w:rsidRPr="000B68F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0B68F6">
        <w:rPr>
          <w:rFonts w:ascii="Times New Roman" w:hAnsi="Times New Roman" w:cs="Times New Roman"/>
          <w:sz w:val="26"/>
          <w:szCs w:val="26"/>
        </w:rPr>
        <w:t>ставка налога на недвижимое имущество: 2,2%.</w:t>
      </w:r>
    </w:p>
    <w:p w14:paraId="4DC5A896" w14:textId="77777777"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При определении налоговой базы имущество, признаваемое объектом налогообложения, учитывается по его остаточной стоимости, сформированной в соответствии с установленным порядком ведения бухгалтерского учета.</w:t>
      </w:r>
    </w:p>
    <w:p w14:paraId="32E16E2A" w14:textId="77777777"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Расчет необходимой валовой выручки и тарифа на тепловую энергию производится в соответствии с Основами ценообразования в сфере теплоснабжения, утвержденными Постановлением Правительства Российской Федерации от 22 октября 2012 г. N 1075 и Методическими указаниями по расчету регулируемых цен (тарифов) в сфере теплоснабжения, утвержденными приказом ФСТ от 13 июня 2013 г. N 760-э по методу индексации установленных тарифов.</w:t>
      </w:r>
    </w:p>
    <w:p w14:paraId="7C966E0B" w14:textId="77777777" w:rsidR="006D06B3" w:rsidRPr="000B68F6" w:rsidRDefault="006D06B3" w:rsidP="00C22502">
      <w:pPr>
        <w:pStyle w:val="af5"/>
        <w:ind w:right="13"/>
        <w:rPr>
          <w:rFonts w:ascii="Times New Roman" w:hAnsi="Times New Roman" w:cs="Times New Roman"/>
          <w:sz w:val="26"/>
          <w:szCs w:val="26"/>
        </w:rPr>
      </w:pPr>
    </w:p>
    <w:p w14:paraId="32088C51" w14:textId="77777777" w:rsidR="006D06B3" w:rsidRPr="000B68F6" w:rsidRDefault="006D06B3" w:rsidP="00C22502">
      <w:pPr>
        <w:pStyle w:val="af5"/>
        <w:ind w:right="13"/>
        <w:rPr>
          <w:rFonts w:ascii="Times New Roman" w:hAnsi="Times New Roman" w:cs="Times New Roman"/>
          <w:sz w:val="26"/>
          <w:szCs w:val="26"/>
        </w:rPr>
      </w:pPr>
    </w:p>
    <w:p w14:paraId="0CFBBDB2" w14:textId="77777777" w:rsidR="006D06B3" w:rsidRPr="000B68F6" w:rsidRDefault="006D06B3" w:rsidP="00C22502">
      <w:pPr>
        <w:pStyle w:val="af5"/>
        <w:ind w:right="13"/>
        <w:rPr>
          <w:rFonts w:ascii="Times New Roman" w:hAnsi="Times New Roman" w:cs="Times New Roman"/>
          <w:sz w:val="26"/>
          <w:szCs w:val="26"/>
        </w:rPr>
        <w:sectPr w:rsidR="006D06B3" w:rsidRPr="000B68F6" w:rsidSect="00501C52">
          <w:pgSz w:w="11906" w:h="16838" w:code="9"/>
          <w:pgMar w:top="1134" w:right="567" w:bottom="1134" w:left="1134" w:header="709" w:footer="709" w:gutter="0"/>
          <w:cols w:space="708"/>
          <w:docGrid w:linePitch="360"/>
        </w:sectPr>
      </w:pPr>
    </w:p>
    <w:p w14:paraId="175E8F06" w14:textId="77777777" w:rsidR="008D2BF3" w:rsidRPr="000B68F6" w:rsidRDefault="002A182B" w:rsidP="008D2BF3">
      <w:pPr>
        <w:widowControl w:val="0"/>
        <w:autoSpaceDE w:val="0"/>
        <w:autoSpaceDN w:val="0"/>
        <w:adjustRightInd w:val="0"/>
        <w:spacing w:line="360" w:lineRule="auto"/>
        <w:ind w:right="13" w:firstLine="567"/>
        <w:jc w:val="both"/>
        <w:rPr>
          <w:sz w:val="26"/>
          <w:szCs w:val="26"/>
        </w:rPr>
      </w:pPr>
      <w:r w:rsidRPr="000B68F6">
        <w:rPr>
          <w:sz w:val="26"/>
          <w:szCs w:val="26"/>
        </w:rPr>
        <w:lastRenderedPageBreak/>
        <w:t xml:space="preserve">Таблица 36 – </w:t>
      </w:r>
      <w:r w:rsidR="008D2BF3" w:rsidRPr="000B68F6">
        <w:rPr>
          <w:sz w:val="26"/>
          <w:szCs w:val="26"/>
        </w:rPr>
        <w:t>Прогноз тарифа по ООО «СТК» на тепловую энергию для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2"/>
        <w:gridCol w:w="1876"/>
        <w:gridCol w:w="1516"/>
        <w:gridCol w:w="1516"/>
        <w:gridCol w:w="1516"/>
        <w:gridCol w:w="1516"/>
        <w:gridCol w:w="1507"/>
      </w:tblGrid>
      <w:tr w:rsidR="008D2BF3" w:rsidRPr="000B68F6" w14:paraId="64CB6041" w14:textId="77777777" w:rsidTr="002E07D3">
        <w:trPr>
          <w:trHeight w:val="300"/>
          <w:tblHeader/>
        </w:trPr>
        <w:tc>
          <w:tcPr>
            <w:tcW w:w="1878" w:type="pct"/>
            <w:shd w:val="clear" w:color="auto" w:fill="auto"/>
            <w:noWrap/>
            <w:vAlign w:val="center"/>
            <w:hideMark/>
          </w:tcPr>
          <w:p w14:paraId="2F735833" w14:textId="77777777" w:rsidR="008D2BF3" w:rsidRPr="000B68F6" w:rsidRDefault="008D2BF3" w:rsidP="002E07D3">
            <w:pPr>
              <w:ind w:right="13"/>
              <w:jc w:val="center"/>
              <w:rPr>
                <w:b/>
                <w:bCs/>
                <w:color w:val="000000"/>
              </w:rPr>
            </w:pPr>
            <w:r w:rsidRPr="000B68F6">
              <w:rPr>
                <w:b/>
                <w:bCs/>
                <w:color w:val="000000"/>
              </w:rPr>
              <w:t>Наименование показателя</w:t>
            </w:r>
          </w:p>
        </w:tc>
        <w:tc>
          <w:tcPr>
            <w:tcW w:w="620" w:type="pct"/>
            <w:shd w:val="clear" w:color="auto" w:fill="auto"/>
            <w:noWrap/>
            <w:vAlign w:val="center"/>
            <w:hideMark/>
          </w:tcPr>
          <w:p w14:paraId="770B6B20" w14:textId="77777777" w:rsidR="008D2BF3" w:rsidRPr="000B68F6" w:rsidRDefault="008D2BF3" w:rsidP="002E07D3">
            <w:pPr>
              <w:ind w:right="13"/>
              <w:jc w:val="center"/>
              <w:rPr>
                <w:color w:val="000000"/>
              </w:rPr>
            </w:pPr>
            <w:r w:rsidRPr="000B68F6">
              <w:rPr>
                <w:color w:val="000000"/>
              </w:rPr>
              <w:t>Ед. изм.</w:t>
            </w:r>
          </w:p>
        </w:tc>
        <w:tc>
          <w:tcPr>
            <w:tcW w:w="501" w:type="pct"/>
          </w:tcPr>
          <w:p w14:paraId="0C199939" w14:textId="77777777" w:rsidR="008D2BF3" w:rsidRPr="000B68F6" w:rsidRDefault="008D2BF3" w:rsidP="002E07D3">
            <w:pPr>
              <w:ind w:right="13"/>
              <w:jc w:val="center"/>
              <w:rPr>
                <w:b/>
                <w:bCs/>
                <w:color w:val="000000"/>
              </w:rPr>
            </w:pPr>
            <w:r w:rsidRPr="000B68F6">
              <w:rPr>
                <w:b/>
                <w:bCs/>
                <w:color w:val="000000"/>
              </w:rPr>
              <w:t>2025</w:t>
            </w:r>
          </w:p>
        </w:tc>
        <w:tc>
          <w:tcPr>
            <w:tcW w:w="501" w:type="pct"/>
            <w:vAlign w:val="center"/>
          </w:tcPr>
          <w:p w14:paraId="4D17D714" w14:textId="77777777" w:rsidR="008D2BF3" w:rsidRPr="000B68F6" w:rsidRDefault="008D2BF3" w:rsidP="002E07D3">
            <w:pPr>
              <w:ind w:right="13"/>
              <w:jc w:val="center"/>
              <w:rPr>
                <w:b/>
                <w:bCs/>
                <w:color w:val="000000"/>
              </w:rPr>
            </w:pPr>
            <w:r w:rsidRPr="000B68F6">
              <w:rPr>
                <w:b/>
                <w:bCs/>
                <w:color w:val="000000"/>
              </w:rPr>
              <w:t>2026</w:t>
            </w:r>
          </w:p>
        </w:tc>
        <w:tc>
          <w:tcPr>
            <w:tcW w:w="501" w:type="pct"/>
            <w:vAlign w:val="center"/>
          </w:tcPr>
          <w:p w14:paraId="26A2FD06" w14:textId="77777777" w:rsidR="008D2BF3" w:rsidRPr="000B68F6" w:rsidRDefault="008D2BF3" w:rsidP="002E07D3">
            <w:pPr>
              <w:ind w:right="13"/>
              <w:jc w:val="center"/>
              <w:rPr>
                <w:b/>
                <w:bCs/>
                <w:color w:val="000000"/>
              </w:rPr>
            </w:pPr>
            <w:r w:rsidRPr="000B68F6">
              <w:rPr>
                <w:b/>
                <w:bCs/>
                <w:color w:val="000000"/>
              </w:rPr>
              <w:t>2027</w:t>
            </w:r>
          </w:p>
        </w:tc>
        <w:tc>
          <w:tcPr>
            <w:tcW w:w="501" w:type="pct"/>
            <w:vAlign w:val="center"/>
          </w:tcPr>
          <w:p w14:paraId="55D19217" w14:textId="77777777" w:rsidR="008D2BF3" w:rsidRPr="000B68F6" w:rsidRDefault="008D2BF3" w:rsidP="002E07D3">
            <w:pPr>
              <w:ind w:right="13"/>
              <w:jc w:val="center"/>
              <w:rPr>
                <w:b/>
                <w:bCs/>
                <w:color w:val="000000"/>
              </w:rPr>
            </w:pPr>
            <w:r w:rsidRPr="000B68F6">
              <w:rPr>
                <w:b/>
                <w:bCs/>
                <w:color w:val="000000"/>
              </w:rPr>
              <w:t>2028</w:t>
            </w:r>
          </w:p>
        </w:tc>
        <w:tc>
          <w:tcPr>
            <w:tcW w:w="498" w:type="pct"/>
            <w:shd w:val="clear" w:color="auto" w:fill="auto"/>
            <w:noWrap/>
            <w:vAlign w:val="center"/>
          </w:tcPr>
          <w:p w14:paraId="63DE5E0F" w14:textId="77777777" w:rsidR="008D2BF3" w:rsidRPr="000B68F6" w:rsidRDefault="008D2BF3" w:rsidP="002E07D3">
            <w:pPr>
              <w:ind w:right="13"/>
              <w:jc w:val="center"/>
              <w:rPr>
                <w:b/>
                <w:bCs/>
                <w:color w:val="000000"/>
              </w:rPr>
            </w:pPr>
            <w:r w:rsidRPr="000B68F6">
              <w:rPr>
                <w:b/>
                <w:bCs/>
                <w:color w:val="000000"/>
              </w:rPr>
              <w:t>2029</w:t>
            </w:r>
          </w:p>
        </w:tc>
      </w:tr>
      <w:tr w:rsidR="008D2BF3" w:rsidRPr="000B68F6" w14:paraId="25A8F903" w14:textId="77777777" w:rsidTr="002E07D3">
        <w:trPr>
          <w:trHeight w:val="300"/>
        </w:trPr>
        <w:tc>
          <w:tcPr>
            <w:tcW w:w="1878" w:type="pct"/>
            <w:shd w:val="clear" w:color="auto" w:fill="auto"/>
            <w:vAlign w:val="center"/>
            <w:hideMark/>
          </w:tcPr>
          <w:p w14:paraId="693892A6" w14:textId="77777777" w:rsidR="008D2BF3" w:rsidRPr="000B68F6" w:rsidRDefault="008D2BF3" w:rsidP="002E07D3">
            <w:pPr>
              <w:ind w:right="13"/>
              <w:jc w:val="center"/>
              <w:rPr>
                <w:bCs/>
                <w:iCs/>
                <w:color w:val="000000"/>
              </w:rPr>
            </w:pPr>
            <w:r w:rsidRPr="000B68F6">
              <w:rPr>
                <w:bCs/>
                <w:iCs/>
                <w:color w:val="000000"/>
              </w:rPr>
              <w:t>Экономически обоснованный тариф</w:t>
            </w:r>
          </w:p>
        </w:tc>
        <w:tc>
          <w:tcPr>
            <w:tcW w:w="620" w:type="pct"/>
            <w:shd w:val="clear" w:color="auto" w:fill="auto"/>
            <w:noWrap/>
            <w:vAlign w:val="center"/>
            <w:hideMark/>
          </w:tcPr>
          <w:p w14:paraId="3A5EDFDE" w14:textId="77777777" w:rsidR="008D2BF3" w:rsidRPr="000B68F6" w:rsidRDefault="008D2BF3" w:rsidP="002E07D3">
            <w:pPr>
              <w:ind w:right="13"/>
              <w:jc w:val="center"/>
              <w:rPr>
                <w:bCs/>
                <w:iCs/>
                <w:color w:val="000000"/>
              </w:rPr>
            </w:pPr>
            <w:r w:rsidRPr="000B68F6">
              <w:rPr>
                <w:bCs/>
                <w:iCs/>
                <w:color w:val="000000"/>
              </w:rPr>
              <w:t>Руб./Гкал</w:t>
            </w:r>
          </w:p>
        </w:tc>
        <w:tc>
          <w:tcPr>
            <w:tcW w:w="501" w:type="pct"/>
            <w:vAlign w:val="center"/>
          </w:tcPr>
          <w:p w14:paraId="64BF2143" w14:textId="77777777" w:rsidR="008D2BF3" w:rsidRPr="000B68F6" w:rsidRDefault="008D2BF3" w:rsidP="002E07D3">
            <w:pPr>
              <w:ind w:right="13"/>
              <w:jc w:val="center"/>
              <w:rPr>
                <w:bCs/>
                <w:iCs/>
                <w:color w:val="000000"/>
              </w:rPr>
            </w:pPr>
            <w:r w:rsidRPr="000B68F6">
              <w:rPr>
                <w:bCs/>
                <w:iCs/>
                <w:color w:val="000000"/>
              </w:rPr>
              <w:t>4420,62</w:t>
            </w:r>
          </w:p>
        </w:tc>
        <w:tc>
          <w:tcPr>
            <w:tcW w:w="501" w:type="pct"/>
            <w:vAlign w:val="center"/>
          </w:tcPr>
          <w:p w14:paraId="136BEA79" w14:textId="77777777" w:rsidR="008D2BF3" w:rsidRPr="000B68F6" w:rsidRDefault="008D2BF3" w:rsidP="002E07D3">
            <w:pPr>
              <w:ind w:right="13"/>
              <w:jc w:val="center"/>
              <w:rPr>
                <w:bCs/>
                <w:iCs/>
                <w:color w:val="000000"/>
              </w:rPr>
            </w:pPr>
            <w:r w:rsidRPr="000B68F6">
              <w:rPr>
                <w:bCs/>
                <w:iCs/>
                <w:color w:val="000000"/>
              </w:rPr>
              <w:t>5966,02</w:t>
            </w:r>
          </w:p>
        </w:tc>
        <w:tc>
          <w:tcPr>
            <w:tcW w:w="501" w:type="pct"/>
            <w:vAlign w:val="center"/>
          </w:tcPr>
          <w:p w14:paraId="2E0EE359" w14:textId="77777777" w:rsidR="008D2BF3" w:rsidRPr="000B68F6" w:rsidRDefault="008D2BF3" w:rsidP="002E07D3">
            <w:pPr>
              <w:ind w:right="13"/>
              <w:jc w:val="center"/>
              <w:rPr>
                <w:bCs/>
                <w:iCs/>
                <w:color w:val="000000"/>
              </w:rPr>
            </w:pPr>
            <w:r w:rsidRPr="000B68F6">
              <w:rPr>
                <w:bCs/>
                <w:iCs/>
                <w:color w:val="000000"/>
              </w:rPr>
              <w:t>4826,08</w:t>
            </w:r>
          </w:p>
        </w:tc>
        <w:tc>
          <w:tcPr>
            <w:tcW w:w="501" w:type="pct"/>
            <w:vAlign w:val="center"/>
          </w:tcPr>
          <w:p w14:paraId="0C349A70" w14:textId="77777777" w:rsidR="008D2BF3" w:rsidRPr="000B68F6" w:rsidRDefault="008D2BF3" w:rsidP="002E07D3">
            <w:pPr>
              <w:ind w:right="13"/>
              <w:jc w:val="center"/>
              <w:rPr>
                <w:bCs/>
                <w:iCs/>
                <w:color w:val="000000"/>
              </w:rPr>
            </w:pPr>
            <w:r w:rsidRPr="000B68F6">
              <w:rPr>
                <w:bCs/>
                <w:iCs/>
                <w:color w:val="000000"/>
              </w:rPr>
              <w:t>5207,80</w:t>
            </w:r>
          </w:p>
        </w:tc>
        <w:tc>
          <w:tcPr>
            <w:tcW w:w="498" w:type="pct"/>
            <w:shd w:val="clear" w:color="auto" w:fill="auto"/>
            <w:noWrap/>
            <w:vAlign w:val="center"/>
          </w:tcPr>
          <w:p w14:paraId="59156AA4" w14:textId="77777777" w:rsidR="008D2BF3" w:rsidRPr="000B68F6" w:rsidRDefault="008D2BF3" w:rsidP="002E07D3">
            <w:pPr>
              <w:ind w:right="13"/>
              <w:jc w:val="center"/>
              <w:rPr>
                <w:bCs/>
                <w:iCs/>
                <w:color w:val="000000"/>
              </w:rPr>
            </w:pPr>
            <w:r w:rsidRPr="000B68F6">
              <w:rPr>
                <w:bCs/>
                <w:iCs/>
                <w:color w:val="000000"/>
              </w:rPr>
              <w:t>5416,11</w:t>
            </w:r>
          </w:p>
        </w:tc>
      </w:tr>
    </w:tbl>
    <w:p w14:paraId="5E659CFD" w14:textId="77777777" w:rsidR="008D2BF3" w:rsidRPr="000B68F6" w:rsidRDefault="008D2BF3" w:rsidP="008D2BF3">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328"/>
        <w:gridCol w:w="1689"/>
        <w:gridCol w:w="1419"/>
        <w:gridCol w:w="1573"/>
        <w:gridCol w:w="1558"/>
        <w:gridCol w:w="1419"/>
        <w:gridCol w:w="1573"/>
        <w:gridCol w:w="1570"/>
      </w:tblGrid>
      <w:tr w:rsidR="008D2BF3" w:rsidRPr="000B68F6" w14:paraId="68676F61" w14:textId="77777777" w:rsidTr="002E07D3">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4478E3" w14:textId="77777777" w:rsidR="008D2BF3" w:rsidRPr="000B68F6" w:rsidRDefault="008D2BF3" w:rsidP="002E07D3">
            <w:pPr>
              <w:ind w:right="13"/>
              <w:jc w:val="center"/>
              <w:rPr>
                <w:b/>
                <w:bCs/>
                <w:color w:val="000000"/>
              </w:rPr>
            </w:pPr>
            <w:r w:rsidRPr="000B68F6">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0CDE9AA6" w14:textId="77777777" w:rsidR="008D2BF3" w:rsidRPr="000B68F6" w:rsidRDefault="008D2BF3" w:rsidP="002E07D3">
            <w:pPr>
              <w:ind w:right="13"/>
              <w:jc w:val="center"/>
              <w:rPr>
                <w:color w:val="000000"/>
              </w:rPr>
            </w:pPr>
            <w:r w:rsidRPr="000B68F6">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52DF8149" w14:textId="77777777" w:rsidR="008D2BF3" w:rsidRPr="000B68F6" w:rsidRDefault="008D2BF3" w:rsidP="002E07D3">
            <w:pPr>
              <w:ind w:right="13"/>
              <w:jc w:val="center"/>
              <w:rPr>
                <w:b/>
                <w:bCs/>
                <w:color w:val="000000"/>
              </w:rPr>
            </w:pPr>
            <w:r w:rsidRPr="000B68F6">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636FA316" w14:textId="77777777" w:rsidR="008D2BF3" w:rsidRPr="000B68F6" w:rsidRDefault="008D2BF3" w:rsidP="002E07D3">
            <w:pPr>
              <w:ind w:right="13"/>
              <w:jc w:val="center"/>
              <w:rPr>
                <w:b/>
                <w:bCs/>
                <w:color w:val="000000"/>
              </w:rPr>
            </w:pPr>
            <w:r w:rsidRPr="000B68F6">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4CD06D77" w14:textId="77777777" w:rsidR="008D2BF3" w:rsidRPr="000B68F6" w:rsidRDefault="008D2BF3" w:rsidP="002E07D3">
            <w:pPr>
              <w:ind w:right="13"/>
              <w:jc w:val="center"/>
              <w:rPr>
                <w:b/>
                <w:bCs/>
                <w:color w:val="000000"/>
              </w:rPr>
            </w:pPr>
            <w:r w:rsidRPr="000B68F6">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73044C56" w14:textId="77777777" w:rsidR="008D2BF3" w:rsidRPr="000B68F6" w:rsidRDefault="008D2BF3" w:rsidP="002E07D3">
            <w:pPr>
              <w:ind w:right="13"/>
              <w:jc w:val="center"/>
              <w:rPr>
                <w:b/>
                <w:bCs/>
                <w:color w:val="000000"/>
              </w:rPr>
            </w:pPr>
            <w:r w:rsidRPr="000B68F6">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06F184D8" w14:textId="77777777" w:rsidR="008D2BF3" w:rsidRPr="000B68F6" w:rsidRDefault="008D2BF3" w:rsidP="002E07D3">
            <w:pPr>
              <w:ind w:right="13"/>
              <w:jc w:val="center"/>
              <w:rPr>
                <w:b/>
                <w:bCs/>
                <w:color w:val="000000"/>
              </w:rPr>
            </w:pPr>
            <w:r w:rsidRPr="000B68F6">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7A8200D9" w14:textId="77777777" w:rsidR="008D2BF3" w:rsidRPr="000B68F6" w:rsidRDefault="008D2BF3" w:rsidP="002E07D3">
            <w:pPr>
              <w:ind w:right="13"/>
              <w:jc w:val="center"/>
              <w:rPr>
                <w:b/>
                <w:bCs/>
                <w:color w:val="000000"/>
              </w:rPr>
            </w:pPr>
            <w:r w:rsidRPr="000B68F6">
              <w:rPr>
                <w:b/>
                <w:bCs/>
                <w:color w:val="000000"/>
              </w:rPr>
              <w:t>2035</w:t>
            </w:r>
          </w:p>
        </w:tc>
      </w:tr>
      <w:tr w:rsidR="008D2BF3" w:rsidRPr="000B68F6" w14:paraId="54629845" w14:textId="77777777" w:rsidTr="002E07D3">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6328C177" w14:textId="77777777" w:rsidR="008D2BF3" w:rsidRPr="000B68F6" w:rsidRDefault="008D2BF3" w:rsidP="002E07D3">
            <w:pPr>
              <w:ind w:right="13"/>
              <w:jc w:val="center"/>
              <w:rPr>
                <w:sz w:val="20"/>
                <w:szCs w:val="20"/>
              </w:rPr>
            </w:pPr>
            <w:r w:rsidRPr="000B68F6">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2D92DB48" w14:textId="77777777" w:rsidR="008D2BF3" w:rsidRPr="000B68F6" w:rsidRDefault="008D2BF3" w:rsidP="002E07D3">
            <w:pPr>
              <w:ind w:right="13"/>
              <w:jc w:val="center"/>
              <w:rPr>
                <w:bCs/>
                <w:iCs/>
                <w:color w:val="000000"/>
              </w:rPr>
            </w:pPr>
            <w:r w:rsidRPr="000B68F6">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75F325F4" w14:textId="77777777" w:rsidR="008D2BF3" w:rsidRPr="000B68F6" w:rsidRDefault="008D2BF3" w:rsidP="002E07D3">
            <w:pPr>
              <w:ind w:right="13"/>
              <w:jc w:val="center"/>
              <w:rPr>
                <w:bCs/>
                <w:iCs/>
                <w:color w:val="000000"/>
              </w:rPr>
            </w:pPr>
            <w:r w:rsidRPr="000B68F6">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0C0408D1" w14:textId="77777777" w:rsidR="008D2BF3" w:rsidRPr="000B68F6" w:rsidRDefault="008D2BF3" w:rsidP="002E07D3">
            <w:pPr>
              <w:ind w:right="13"/>
              <w:jc w:val="center"/>
              <w:rPr>
                <w:bCs/>
                <w:iCs/>
                <w:color w:val="000000"/>
              </w:rPr>
            </w:pPr>
            <w:r w:rsidRPr="000B68F6">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11D2E11E" w14:textId="77777777" w:rsidR="008D2BF3" w:rsidRPr="000B68F6" w:rsidRDefault="008D2BF3" w:rsidP="002E07D3">
            <w:pPr>
              <w:ind w:right="13"/>
              <w:jc w:val="center"/>
              <w:rPr>
                <w:bCs/>
                <w:iCs/>
                <w:color w:val="000000"/>
              </w:rPr>
            </w:pPr>
            <w:r w:rsidRPr="000B68F6">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6212EF4C" w14:textId="77777777" w:rsidR="008D2BF3" w:rsidRPr="000B68F6" w:rsidRDefault="008D2BF3" w:rsidP="002E07D3">
            <w:pPr>
              <w:ind w:right="13"/>
              <w:jc w:val="center"/>
              <w:rPr>
                <w:bCs/>
                <w:iCs/>
                <w:color w:val="000000"/>
              </w:rPr>
            </w:pPr>
            <w:r w:rsidRPr="000B68F6">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0B7327AE" w14:textId="77777777" w:rsidR="008D2BF3" w:rsidRPr="000B68F6" w:rsidRDefault="008D2BF3" w:rsidP="002E07D3">
            <w:pPr>
              <w:ind w:right="13"/>
              <w:jc w:val="center"/>
              <w:rPr>
                <w:bCs/>
                <w:iCs/>
                <w:color w:val="000000"/>
              </w:rPr>
            </w:pPr>
            <w:r w:rsidRPr="000B68F6">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5BC5F55B" w14:textId="77777777" w:rsidR="008D2BF3" w:rsidRPr="000B68F6" w:rsidRDefault="008D2BF3" w:rsidP="002E07D3">
            <w:pPr>
              <w:ind w:right="13"/>
              <w:jc w:val="center"/>
              <w:rPr>
                <w:bCs/>
                <w:iCs/>
                <w:color w:val="000000"/>
              </w:rPr>
            </w:pPr>
            <w:r w:rsidRPr="000B68F6">
              <w:rPr>
                <w:bCs/>
                <w:iCs/>
                <w:color w:val="000000"/>
              </w:rPr>
              <w:t>6853,11</w:t>
            </w:r>
          </w:p>
        </w:tc>
      </w:tr>
    </w:tbl>
    <w:p w14:paraId="30A906F8" w14:textId="10A35354" w:rsidR="006D06B3" w:rsidRPr="000B68F6" w:rsidRDefault="006D06B3" w:rsidP="00C22502">
      <w:pPr>
        <w:pStyle w:val="af5"/>
        <w:ind w:right="13"/>
        <w:rPr>
          <w:rFonts w:ascii="Times New Roman" w:hAnsi="Times New Roman" w:cs="Times New Roman"/>
          <w:noProof/>
          <w:sz w:val="26"/>
          <w:szCs w:val="26"/>
        </w:rPr>
      </w:pPr>
    </w:p>
    <w:p w14:paraId="64C06753" w14:textId="216E5D78" w:rsidR="00107E83" w:rsidRPr="000B68F6" w:rsidRDefault="00107E83" w:rsidP="00C22502">
      <w:pPr>
        <w:pStyle w:val="af5"/>
        <w:ind w:right="13"/>
        <w:rPr>
          <w:rFonts w:ascii="Times New Roman" w:hAnsi="Times New Roman" w:cs="Times New Roman"/>
          <w:b/>
          <w:bCs/>
          <w:sz w:val="26"/>
          <w:szCs w:val="26"/>
        </w:rPr>
      </w:pPr>
    </w:p>
    <w:p w14:paraId="421C0F63" w14:textId="77777777" w:rsidR="00501C52" w:rsidRPr="000B68F6" w:rsidRDefault="00501C52" w:rsidP="00C22502">
      <w:pPr>
        <w:pStyle w:val="af5"/>
        <w:ind w:right="13"/>
        <w:rPr>
          <w:rFonts w:ascii="Times New Roman" w:hAnsi="Times New Roman" w:cs="Times New Roman"/>
          <w:sz w:val="26"/>
          <w:szCs w:val="26"/>
        </w:rPr>
      </w:pPr>
    </w:p>
    <w:p w14:paraId="5FBF50F9" w14:textId="77777777" w:rsidR="00501C52" w:rsidRPr="000B68F6" w:rsidRDefault="00501C52" w:rsidP="00501C52">
      <w:pPr>
        <w:pStyle w:val="af5"/>
        <w:rPr>
          <w:rFonts w:ascii="Times New Roman" w:hAnsi="Times New Roman" w:cs="Times New Roman"/>
          <w:sz w:val="26"/>
          <w:szCs w:val="26"/>
        </w:rPr>
      </w:pPr>
    </w:p>
    <w:p w14:paraId="10D5738C" w14:textId="49871F0F" w:rsidR="00501C52" w:rsidRPr="000B68F6" w:rsidRDefault="00501C52" w:rsidP="00C22502">
      <w:pPr>
        <w:pStyle w:val="af5"/>
        <w:ind w:right="13"/>
        <w:rPr>
          <w:rFonts w:ascii="Times New Roman" w:hAnsi="Times New Roman" w:cs="Times New Roman"/>
          <w:sz w:val="26"/>
          <w:szCs w:val="26"/>
        </w:rPr>
        <w:sectPr w:rsidR="00501C52" w:rsidRPr="000B68F6" w:rsidSect="002A182B">
          <w:pgSz w:w="16840" w:h="11907" w:orient="landscape" w:code="9"/>
          <w:pgMar w:top="1134" w:right="567" w:bottom="1134" w:left="1134" w:header="709" w:footer="709" w:gutter="0"/>
          <w:cols w:space="708"/>
          <w:docGrid w:linePitch="360"/>
        </w:sectPr>
      </w:pPr>
    </w:p>
    <w:p w14:paraId="0FB3E0E9" w14:textId="77777777" w:rsidR="006D06B3" w:rsidRPr="000B68F6" w:rsidRDefault="006D06B3" w:rsidP="00107E83">
      <w:pPr>
        <w:pStyle w:val="21"/>
        <w:jc w:val="both"/>
      </w:pPr>
      <w:bookmarkStart w:id="623" w:name="_Toc7452232"/>
      <w:bookmarkStart w:id="624" w:name="_Toc62629303"/>
      <w:bookmarkStart w:id="625" w:name="_Toc71120244"/>
      <w:r w:rsidRPr="000B68F6">
        <w:lastRenderedPageBreak/>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23"/>
      <w:bookmarkEnd w:id="624"/>
      <w:bookmarkEnd w:id="625"/>
    </w:p>
    <w:p w14:paraId="2D90B425" w14:textId="5034BB06" w:rsidR="00F004AC" w:rsidRPr="000B68F6" w:rsidRDefault="00F004AC" w:rsidP="00F004AC">
      <w:pPr>
        <w:pStyle w:val="af5"/>
        <w:ind w:right="13" w:firstLine="567"/>
        <w:rPr>
          <w:rFonts w:ascii="Times New Roman" w:hAnsi="Times New Roman" w:cs="Times New Roman"/>
          <w:sz w:val="26"/>
          <w:szCs w:val="26"/>
        </w:rPr>
      </w:pPr>
      <w:bookmarkStart w:id="626" w:name="_Hlk76316751"/>
      <w:r w:rsidRPr="000B68F6">
        <w:rPr>
          <w:rFonts w:ascii="Times New Roman" w:hAnsi="Times New Roman" w:cs="Times New Roman"/>
          <w:sz w:val="26"/>
          <w:szCs w:val="26"/>
        </w:rPr>
        <w:t>В настоящее время принято решение, что реконструкция объектов теплоснабжения, находящихся в муниципальной собственности муниципального образования СП «Слудка», будет осуществляться в рамках инвестиционной программы.</w:t>
      </w:r>
    </w:p>
    <w:p w14:paraId="235BB786" w14:textId="77777777" w:rsidR="00F004AC" w:rsidRPr="000B68F6" w:rsidRDefault="00F004AC" w:rsidP="00F004AC">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В соответствии со сформированной финансово-экономической моделью определен необходимый рост тарифа конечным потребителям, требуемый для коммерческой привлекательности проекта для ТСО (таблица ниже).</w:t>
      </w:r>
    </w:p>
    <w:bookmarkEnd w:id="626"/>
    <w:p w14:paraId="2660318C" w14:textId="56583807" w:rsidR="006D06B3" w:rsidRPr="000B68F6" w:rsidRDefault="006D06B3" w:rsidP="00C22502">
      <w:pPr>
        <w:pStyle w:val="af5"/>
        <w:ind w:right="13" w:firstLine="567"/>
        <w:rPr>
          <w:rFonts w:ascii="Times New Roman" w:hAnsi="Times New Roman" w:cs="Times New Roman"/>
          <w:sz w:val="26"/>
          <w:szCs w:val="26"/>
        </w:rPr>
      </w:pPr>
    </w:p>
    <w:p w14:paraId="53599D94" w14:textId="77777777" w:rsidR="006D06B3" w:rsidRPr="000B68F6" w:rsidRDefault="006D06B3" w:rsidP="00C22502">
      <w:pPr>
        <w:pStyle w:val="af5"/>
        <w:ind w:right="13"/>
        <w:rPr>
          <w:rFonts w:ascii="Times New Roman" w:hAnsi="Times New Roman" w:cs="Times New Roman"/>
          <w:sz w:val="26"/>
          <w:szCs w:val="26"/>
        </w:rPr>
      </w:pPr>
    </w:p>
    <w:p w14:paraId="2FFF08D0" w14:textId="77777777" w:rsidR="006D06B3" w:rsidRPr="000B68F6" w:rsidRDefault="006D06B3" w:rsidP="00C22502">
      <w:pPr>
        <w:pStyle w:val="af5"/>
        <w:ind w:right="13"/>
        <w:rPr>
          <w:rFonts w:ascii="Times New Roman" w:hAnsi="Times New Roman" w:cs="Times New Roman"/>
          <w:sz w:val="26"/>
          <w:szCs w:val="26"/>
        </w:rPr>
        <w:sectPr w:rsidR="006D06B3" w:rsidRPr="000B68F6" w:rsidSect="00501C52">
          <w:pgSz w:w="11906" w:h="16838" w:code="9"/>
          <w:pgMar w:top="1134" w:right="567" w:bottom="1134" w:left="1134" w:header="709" w:footer="709" w:gutter="0"/>
          <w:cols w:space="708"/>
          <w:docGrid w:linePitch="360"/>
        </w:sectPr>
      </w:pPr>
    </w:p>
    <w:p w14:paraId="28F72CAB" w14:textId="65D29FEE" w:rsidR="006D06B3" w:rsidRPr="000B68F6" w:rsidRDefault="006D06B3" w:rsidP="00A52574">
      <w:pPr>
        <w:widowControl w:val="0"/>
        <w:autoSpaceDE w:val="0"/>
        <w:autoSpaceDN w:val="0"/>
        <w:adjustRightInd w:val="0"/>
        <w:spacing w:line="360" w:lineRule="auto"/>
        <w:ind w:right="13" w:firstLine="567"/>
        <w:jc w:val="both"/>
        <w:rPr>
          <w:b/>
          <w:bCs/>
          <w:color w:val="000000"/>
        </w:rPr>
      </w:pPr>
      <w:r w:rsidRPr="000B68F6">
        <w:rPr>
          <w:sz w:val="26"/>
          <w:szCs w:val="26"/>
        </w:rPr>
        <w:lastRenderedPageBreak/>
        <w:t xml:space="preserve">Таблица </w:t>
      </w:r>
      <w:r w:rsidR="00483574" w:rsidRPr="000B68F6">
        <w:rPr>
          <w:sz w:val="26"/>
          <w:szCs w:val="26"/>
        </w:rPr>
        <w:t>3</w:t>
      </w:r>
      <w:r w:rsidR="004A7B62" w:rsidRPr="000B68F6">
        <w:rPr>
          <w:sz w:val="26"/>
          <w:szCs w:val="26"/>
        </w:rPr>
        <w:t>7</w:t>
      </w:r>
      <w:r w:rsidRPr="000B68F6">
        <w:rPr>
          <w:sz w:val="26"/>
          <w:szCs w:val="26"/>
        </w:rPr>
        <w:t xml:space="preserve"> - Прогноз тарифа </w:t>
      </w:r>
      <w:r w:rsidR="00AE1A13" w:rsidRPr="000B68F6">
        <w:rPr>
          <w:sz w:val="26"/>
          <w:szCs w:val="26"/>
        </w:rPr>
        <w:t xml:space="preserve">по ООО «СТК» </w:t>
      </w:r>
      <w:r w:rsidRPr="000B68F6">
        <w:rPr>
          <w:sz w:val="26"/>
          <w:szCs w:val="26"/>
        </w:rPr>
        <w:t>на тепловую энергию</w:t>
      </w:r>
      <w:r w:rsidR="00AE1A13" w:rsidRPr="000B68F6">
        <w:rPr>
          <w:sz w:val="26"/>
          <w:szCs w:val="26"/>
        </w:rPr>
        <w:t xml:space="preserve"> </w:t>
      </w:r>
      <w:r w:rsidR="002C270C" w:rsidRPr="000B68F6">
        <w:rPr>
          <w:sz w:val="26"/>
          <w:szCs w:val="26"/>
        </w:rPr>
        <w:t>для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0"/>
        <w:gridCol w:w="1806"/>
        <w:gridCol w:w="1459"/>
        <w:gridCol w:w="1459"/>
        <w:gridCol w:w="1459"/>
        <w:gridCol w:w="1459"/>
        <w:gridCol w:w="1450"/>
      </w:tblGrid>
      <w:tr w:rsidR="008D2BF3" w:rsidRPr="000B68F6" w14:paraId="6800489D" w14:textId="77777777" w:rsidTr="002E07D3">
        <w:trPr>
          <w:trHeight w:val="300"/>
          <w:tblHeader/>
        </w:trPr>
        <w:tc>
          <w:tcPr>
            <w:tcW w:w="1878" w:type="pct"/>
            <w:shd w:val="clear" w:color="auto" w:fill="auto"/>
            <w:noWrap/>
            <w:vAlign w:val="center"/>
            <w:hideMark/>
          </w:tcPr>
          <w:p w14:paraId="02CAF1EE" w14:textId="77777777" w:rsidR="008D2BF3" w:rsidRPr="000B68F6" w:rsidRDefault="008D2BF3" w:rsidP="002E07D3">
            <w:pPr>
              <w:ind w:right="13"/>
              <w:jc w:val="center"/>
              <w:rPr>
                <w:b/>
                <w:bCs/>
                <w:color w:val="000000"/>
              </w:rPr>
            </w:pPr>
            <w:r w:rsidRPr="000B68F6">
              <w:rPr>
                <w:b/>
                <w:bCs/>
                <w:color w:val="000000"/>
              </w:rPr>
              <w:t>Наименование показателя</w:t>
            </w:r>
          </w:p>
        </w:tc>
        <w:tc>
          <w:tcPr>
            <w:tcW w:w="620" w:type="pct"/>
            <w:shd w:val="clear" w:color="auto" w:fill="auto"/>
            <w:noWrap/>
            <w:vAlign w:val="center"/>
            <w:hideMark/>
          </w:tcPr>
          <w:p w14:paraId="3EAFEF22" w14:textId="77777777" w:rsidR="008D2BF3" w:rsidRPr="000B68F6" w:rsidRDefault="008D2BF3" w:rsidP="002E07D3">
            <w:pPr>
              <w:ind w:right="13"/>
              <w:jc w:val="center"/>
              <w:rPr>
                <w:color w:val="000000"/>
              </w:rPr>
            </w:pPr>
            <w:r w:rsidRPr="000B68F6">
              <w:rPr>
                <w:color w:val="000000"/>
              </w:rPr>
              <w:t>Ед. изм.</w:t>
            </w:r>
          </w:p>
        </w:tc>
        <w:tc>
          <w:tcPr>
            <w:tcW w:w="501" w:type="pct"/>
          </w:tcPr>
          <w:p w14:paraId="7E75C39E" w14:textId="77777777" w:rsidR="008D2BF3" w:rsidRPr="000B68F6" w:rsidRDefault="008D2BF3" w:rsidP="002E07D3">
            <w:pPr>
              <w:ind w:right="13"/>
              <w:jc w:val="center"/>
              <w:rPr>
                <w:b/>
                <w:bCs/>
                <w:color w:val="000000"/>
              </w:rPr>
            </w:pPr>
            <w:r w:rsidRPr="000B68F6">
              <w:rPr>
                <w:b/>
                <w:bCs/>
                <w:color w:val="000000"/>
              </w:rPr>
              <w:t>2025</w:t>
            </w:r>
          </w:p>
        </w:tc>
        <w:tc>
          <w:tcPr>
            <w:tcW w:w="501" w:type="pct"/>
            <w:vAlign w:val="center"/>
          </w:tcPr>
          <w:p w14:paraId="06DE7432" w14:textId="77777777" w:rsidR="008D2BF3" w:rsidRPr="000B68F6" w:rsidRDefault="008D2BF3" w:rsidP="002E07D3">
            <w:pPr>
              <w:ind w:right="13"/>
              <w:jc w:val="center"/>
              <w:rPr>
                <w:b/>
                <w:bCs/>
                <w:color w:val="000000"/>
              </w:rPr>
            </w:pPr>
            <w:r w:rsidRPr="000B68F6">
              <w:rPr>
                <w:b/>
                <w:bCs/>
                <w:color w:val="000000"/>
              </w:rPr>
              <w:t>2026</w:t>
            </w:r>
          </w:p>
        </w:tc>
        <w:tc>
          <w:tcPr>
            <w:tcW w:w="501" w:type="pct"/>
            <w:vAlign w:val="center"/>
          </w:tcPr>
          <w:p w14:paraId="1F1C55F1" w14:textId="77777777" w:rsidR="008D2BF3" w:rsidRPr="000B68F6" w:rsidRDefault="008D2BF3" w:rsidP="002E07D3">
            <w:pPr>
              <w:ind w:right="13"/>
              <w:jc w:val="center"/>
              <w:rPr>
                <w:b/>
                <w:bCs/>
                <w:color w:val="000000"/>
              </w:rPr>
            </w:pPr>
            <w:r w:rsidRPr="000B68F6">
              <w:rPr>
                <w:b/>
                <w:bCs/>
                <w:color w:val="000000"/>
              </w:rPr>
              <w:t>2027</w:t>
            </w:r>
          </w:p>
        </w:tc>
        <w:tc>
          <w:tcPr>
            <w:tcW w:w="501" w:type="pct"/>
            <w:vAlign w:val="center"/>
          </w:tcPr>
          <w:p w14:paraId="1D19C5BC" w14:textId="77777777" w:rsidR="008D2BF3" w:rsidRPr="000B68F6" w:rsidRDefault="008D2BF3" w:rsidP="002E07D3">
            <w:pPr>
              <w:ind w:right="13"/>
              <w:jc w:val="center"/>
              <w:rPr>
                <w:b/>
                <w:bCs/>
                <w:color w:val="000000"/>
              </w:rPr>
            </w:pPr>
            <w:r w:rsidRPr="000B68F6">
              <w:rPr>
                <w:b/>
                <w:bCs/>
                <w:color w:val="000000"/>
              </w:rPr>
              <w:t>2028</w:t>
            </w:r>
          </w:p>
        </w:tc>
        <w:tc>
          <w:tcPr>
            <w:tcW w:w="498" w:type="pct"/>
            <w:shd w:val="clear" w:color="auto" w:fill="auto"/>
            <w:noWrap/>
            <w:vAlign w:val="center"/>
          </w:tcPr>
          <w:p w14:paraId="00C38635" w14:textId="77777777" w:rsidR="008D2BF3" w:rsidRPr="000B68F6" w:rsidRDefault="008D2BF3" w:rsidP="002E07D3">
            <w:pPr>
              <w:ind w:right="13"/>
              <w:jc w:val="center"/>
              <w:rPr>
                <w:b/>
                <w:bCs/>
                <w:color w:val="000000"/>
              </w:rPr>
            </w:pPr>
            <w:r w:rsidRPr="000B68F6">
              <w:rPr>
                <w:b/>
                <w:bCs/>
                <w:color w:val="000000"/>
              </w:rPr>
              <w:t>2029</w:t>
            </w:r>
          </w:p>
        </w:tc>
      </w:tr>
      <w:tr w:rsidR="008D2BF3" w:rsidRPr="000B68F6" w14:paraId="0980573C" w14:textId="77777777" w:rsidTr="002E07D3">
        <w:trPr>
          <w:trHeight w:val="300"/>
        </w:trPr>
        <w:tc>
          <w:tcPr>
            <w:tcW w:w="1878" w:type="pct"/>
            <w:shd w:val="clear" w:color="auto" w:fill="auto"/>
            <w:vAlign w:val="center"/>
            <w:hideMark/>
          </w:tcPr>
          <w:p w14:paraId="6DEE9310" w14:textId="77777777" w:rsidR="008D2BF3" w:rsidRPr="000B68F6" w:rsidRDefault="008D2BF3" w:rsidP="002E07D3">
            <w:pPr>
              <w:ind w:right="13"/>
              <w:jc w:val="center"/>
              <w:rPr>
                <w:bCs/>
                <w:iCs/>
                <w:color w:val="000000"/>
              </w:rPr>
            </w:pPr>
            <w:r w:rsidRPr="000B68F6">
              <w:rPr>
                <w:bCs/>
                <w:iCs/>
                <w:color w:val="000000"/>
              </w:rPr>
              <w:t>Экономически обоснованный тариф</w:t>
            </w:r>
          </w:p>
        </w:tc>
        <w:tc>
          <w:tcPr>
            <w:tcW w:w="620" w:type="pct"/>
            <w:shd w:val="clear" w:color="auto" w:fill="auto"/>
            <w:noWrap/>
            <w:vAlign w:val="center"/>
            <w:hideMark/>
          </w:tcPr>
          <w:p w14:paraId="748CC4EB" w14:textId="77777777" w:rsidR="008D2BF3" w:rsidRPr="000B68F6" w:rsidRDefault="008D2BF3" w:rsidP="002E07D3">
            <w:pPr>
              <w:ind w:right="13"/>
              <w:jc w:val="center"/>
              <w:rPr>
                <w:bCs/>
                <w:iCs/>
                <w:color w:val="000000"/>
              </w:rPr>
            </w:pPr>
            <w:r w:rsidRPr="000B68F6">
              <w:rPr>
                <w:bCs/>
                <w:iCs/>
                <w:color w:val="000000"/>
              </w:rPr>
              <w:t>Руб./Гкал</w:t>
            </w:r>
          </w:p>
        </w:tc>
        <w:tc>
          <w:tcPr>
            <w:tcW w:w="501" w:type="pct"/>
            <w:vAlign w:val="center"/>
          </w:tcPr>
          <w:p w14:paraId="576B722A" w14:textId="77777777" w:rsidR="008D2BF3" w:rsidRPr="000B68F6" w:rsidRDefault="008D2BF3" w:rsidP="002E07D3">
            <w:pPr>
              <w:ind w:right="13"/>
              <w:jc w:val="center"/>
              <w:rPr>
                <w:bCs/>
                <w:iCs/>
                <w:color w:val="000000"/>
              </w:rPr>
            </w:pPr>
            <w:r w:rsidRPr="000B68F6">
              <w:rPr>
                <w:bCs/>
                <w:iCs/>
                <w:color w:val="000000"/>
              </w:rPr>
              <w:t>4420,62</w:t>
            </w:r>
          </w:p>
        </w:tc>
        <w:tc>
          <w:tcPr>
            <w:tcW w:w="501" w:type="pct"/>
            <w:vAlign w:val="center"/>
          </w:tcPr>
          <w:p w14:paraId="5007ACC5" w14:textId="77777777" w:rsidR="008D2BF3" w:rsidRPr="000B68F6" w:rsidRDefault="008D2BF3" w:rsidP="002E07D3">
            <w:pPr>
              <w:ind w:right="13"/>
              <w:jc w:val="center"/>
              <w:rPr>
                <w:bCs/>
                <w:iCs/>
                <w:color w:val="000000"/>
              </w:rPr>
            </w:pPr>
            <w:r w:rsidRPr="000B68F6">
              <w:rPr>
                <w:bCs/>
                <w:iCs/>
                <w:color w:val="000000"/>
              </w:rPr>
              <w:t>5966,02</w:t>
            </w:r>
          </w:p>
        </w:tc>
        <w:tc>
          <w:tcPr>
            <w:tcW w:w="501" w:type="pct"/>
            <w:vAlign w:val="center"/>
          </w:tcPr>
          <w:p w14:paraId="517BD08A" w14:textId="77777777" w:rsidR="008D2BF3" w:rsidRPr="000B68F6" w:rsidRDefault="008D2BF3" w:rsidP="002E07D3">
            <w:pPr>
              <w:ind w:right="13"/>
              <w:jc w:val="center"/>
              <w:rPr>
                <w:bCs/>
                <w:iCs/>
                <w:color w:val="000000"/>
              </w:rPr>
            </w:pPr>
            <w:r w:rsidRPr="000B68F6">
              <w:rPr>
                <w:bCs/>
                <w:iCs/>
                <w:color w:val="000000"/>
              </w:rPr>
              <w:t>4826,08</w:t>
            </w:r>
          </w:p>
        </w:tc>
        <w:tc>
          <w:tcPr>
            <w:tcW w:w="501" w:type="pct"/>
            <w:vAlign w:val="center"/>
          </w:tcPr>
          <w:p w14:paraId="15FC2935" w14:textId="77777777" w:rsidR="008D2BF3" w:rsidRPr="000B68F6" w:rsidRDefault="008D2BF3" w:rsidP="002E07D3">
            <w:pPr>
              <w:ind w:right="13"/>
              <w:jc w:val="center"/>
              <w:rPr>
                <w:bCs/>
                <w:iCs/>
                <w:color w:val="000000"/>
              </w:rPr>
            </w:pPr>
            <w:r w:rsidRPr="000B68F6">
              <w:rPr>
                <w:bCs/>
                <w:iCs/>
                <w:color w:val="000000"/>
              </w:rPr>
              <w:t>5207,80</w:t>
            </w:r>
          </w:p>
        </w:tc>
        <w:tc>
          <w:tcPr>
            <w:tcW w:w="498" w:type="pct"/>
            <w:shd w:val="clear" w:color="auto" w:fill="auto"/>
            <w:noWrap/>
            <w:vAlign w:val="center"/>
          </w:tcPr>
          <w:p w14:paraId="05C59F63" w14:textId="77777777" w:rsidR="008D2BF3" w:rsidRPr="000B68F6" w:rsidRDefault="008D2BF3" w:rsidP="002E07D3">
            <w:pPr>
              <w:ind w:right="13"/>
              <w:jc w:val="center"/>
              <w:rPr>
                <w:bCs/>
                <w:iCs/>
                <w:color w:val="000000"/>
              </w:rPr>
            </w:pPr>
            <w:r w:rsidRPr="000B68F6">
              <w:rPr>
                <w:bCs/>
                <w:iCs/>
                <w:color w:val="000000"/>
              </w:rPr>
              <w:t>5416,11</w:t>
            </w:r>
          </w:p>
        </w:tc>
      </w:tr>
    </w:tbl>
    <w:p w14:paraId="1B9F4A1A" w14:textId="77777777" w:rsidR="008D2BF3" w:rsidRPr="000B68F6" w:rsidRDefault="008D2BF3" w:rsidP="008D2BF3">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165"/>
        <w:gridCol w:w="1625"/>
        <w:gridCol w:w="1366"/>
        <w:gridCol w:w="1514"/>
        <w:gridCol w:w="1500"/>
        <w:gridCol w:w="1366"/>
        <w:gridCol w:w="1514"/>
        <w:gridCol w:w="1512"/>
      </w:tblGrid>
      <w:tr w:rsidR="008D2BF3" w:rsidRPr="000B68F6" w14:paraId="41CBF912" w14:textId="77777777" w:rsidTr="002E07D3">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EA8EDA" w14:textId="77777777" w:rsidR="008D2BF3" w:rsidRPr="000B68F6" w:rsidRDefault="008D2BF3" w:rsidP="002E07D3">
            <w:pPr>
              <w:ind w:right="13"/>
              <w:jc w:val="center"/>
              <w:rPr>
                <w:b/>
                <w:bCs/>
                <w:color w:val="000000"/>
              </w:rPr>
            </w:pPr>
            <w:r w:rsidRPr="000B68F6">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69771F01" w14:textId="77777777" w:rsidR="008D2BF3" w:rsidRPr="000B68F6" w:rsidRDefault="008D2BF3" w:rsidP="002E07D3">
            <w:pPr>
              <w:ind w:right="13"/>
              <w:jc w:val="center"/>
              <w:rPr>
                <w:color w:val="000000"/>
              </w:rPr>
            </w:pPr>
            <w:r w:rsidRPr="000B68F6">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19ED5317" w14:textId="77777777" w:rsidR="008D2BF3" w:rsidRPr="000B68F6" w:rsidRDefault="008D2BF3" w:rsidP="002E07D3">
            <w:pPr>
              <w:ind w:right="13"/>
              <w:jc w:val="center"/>
              <w:rPr>
                <w:b/>
                <w:bCs/>
                <w:color w:val="000000"/>
              </w:rPr>
            </w:pPr>
            <w:r w:rsidRPr="000B68F6">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40995825" w14:textId="77777777" w:rsidR="008D2BF3" w:rsidRPr="000B68F6" w:rsidRDefault="008D2BF3" w:rsidP="002E07D3">
            <w:pPr>
              <w:ind w:right="13"/>
              <w:jc w:val="center"/>
              <w:rPr>
                <w:b/>
                <w:bCs/>
                <w:color w:val="000000"/>
              </w:rPr>
            </w:pPr>
            <w:r w:rsidRPr="000B68F6">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55D76586" w14:textId="77777777" w:rsidR="008D2BF3" w:rsidRPr="000B68F6" w:rsidRDefault="008D2BF3" w:rsidP="002E07D3">
            <w:pPr>
              <w:ind w:right="13"/>
              <w:jc w:val="center"/>
              <w:rPr>
                <w:b/>
                <w:bCs/>
                <w:color w:val="000000"/>
              </w:rPr>
            </w:pPr>
            <w:r w:rsidRPr="000B68F6">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435E969A" w14:textId="77777777" w:rsidR="008D2BF3" w:rsidRPr="000B68F6" w:rsidRDefault="008D2BF3" w:rsidP="002E07D3">
            <w:pPr>
              <w:ind w:right="13"/>
              <w:jc w:val="center"/>
              <w:rPr>
                <w:b/>
                <w:bCs/>
                <w:color w:val="000000"/>
              </w:rPr>
            </w:pPr>
            <w:r w:rsidRPr="000B68F6">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1EC47261" w14:textId="77777777" w:rsidR="008D2BF3" w:rsidRPr="000B68F6" w:rsidRDefault="008D2BF3" w:rsidP="002E07D3">
            <w:pPr>
              <w:ind w:right="13"/>
              <w:jc w:val="center"/>
              <w:rPr>
                <w:b/>
                <w:bCs/>
                <w:color w:val="000000"/>
              </w:rPr>
            </w:pPr>
            <w:r w:rsidRPr="000B68F6">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7164C44F" w14:textId="77777777" w:rsidR="008D2BF3" w:rsidRPr="000B68F6" w:rsidRDefault="008D2BF3" w:rsidP="002E07D3">
            <w:pPr>
              <w:ind w:right="13"/>
              <w:jc w:val="center"/>
              <w:rPr>
                <w:b/>
                <w:bCs/>
                <w:color w:val="000000"/>
              </w:rPr>
            </w:pPr>
            <w:r w:rsidRPr="000B68F6">
              <w:rPr>
                <w:b/>
                <w:bCs/>
                <w:color w:val="000000"/>
              </w:rPr>
              <w:t>2035</w:t>
            </w:r>
          </w:p>
        </w:tc>
      </w:tr>
      <w:tr w:rsidR="008D2BF3" w:rsidRPr="000B68F6" w14:paraId="4B6D7BFD" w14:textId="77777777" w:rsidTr="002E07D3">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491EF072" w14:textId="77777777" w:rsidR="008D2BF3" w:rsidRPr="000B68F6" w:rsidRDefault="008D2BF3" w:rsidP="002E07D3">
            <w:pPr>
              <w:ind w:right="13"/>
              <w:jc w:val="center"/>
              <w:rPr>
                <w:sz w:val="20"/>
                <w:szCs w:val="20"/>
              </w:rPr>
            </w:pPr>
            <w:r w:rsidRPr="000B68F6">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42FB1523" w14:textId="77777777" w:rsidR="008D2BF3" w:rsidRPr="000B68F6" w:rsidRDefault="008D2BF3" w:rsidP="002E07D3">
            <w:pPr>
              <w:ind w:right="13"/>
              <w:jc w:val="center"/>
              <w:rPr>
                <w:bCs/>
                <w:iCs/>
                <w:color w:val="000000"/>
              </w:rPr>
            </w:pPr>
            <w:r w:rsidRPr="000B68F6">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3566C3BF" w14:textId="77777777" w:rsidR="008D2BF3" w:rsidRPr="000B68F6" w:rsidRDefault="008D2BF3" w:rsidP="002E07D3">
            <w:pPr>
              <w:ind w:right="13"/>
              <w:jc w:val="center"/>
              <w:rPr>
                <w:bCs/>
                <w:iCs/>
                <w:color w:val="000000"/>
              </w:rPr>
            </w:pPr>
            <w:r w:rsidRPr="000B68F6">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42703CAB" w14:textId="77777777" w:rsidR="008D2BF3" w:rsidRPr="000B68F6" w:rsidRDefault="008D2BF3" w:rsidP="002E07D3">
            <w:pPr>
              <w:ind w:right="13"/>
              <w:jc w:val="center"/>
              <w:rPr>
                <w:bCs/>
                <w:iCs/>
                <w:color w:val="000000"/>
              </w:rPr>
            </w:pPr>
            <w:r w:rsidRPr="000B68F6">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66D4547F" w14:textId="77777777" w:rsidR="008D2BF3" w:rsidRPr="000B68F6" w:rsidRDefault="008D2BF3" w:rsidP="002E07D3">
            <w:pPr>
              <w:ind w:right="13"/>
              <w:jc w:val="center"/>
              <w:rPr>
                <w:bCs/>
                <w:iCs/>
                <w:color w:val="000000"/>
              </w:rPr>
            </w:pPr>
            <w:r w:rsidRPr="000B68F6">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7ABA66F2" w14:textId="77777777" w:rsidR="008D2BF3" w:rsidRPr="000B68F6" w:rsidRDefault="008D2BF3" w:rsidP="002E07D3">
            <w:pPr>
              <w:ind w:right="13"/>
              <w:jc w:val="center"/>
              <w:rPr>
                <w:bCs/>
                <w:iCs/>
                <w:color w:val="000000"/>
              </w:rPr>
            </w:pPr>
            <w:r w:rsidRPr="000B68F6">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5C0C57CF" w14:textId="77777777" w:rsidR="008D2BF3" w:rsidRPr="000B68F6" w:rsidRDefault="008D2BF3" w:rsidP="002E07D3">
            <w:pPr>
              <w:ind w:right="13"/>
              <w:jc w:val="center"/>
              <w:rPr>
                <w:bCs/>
                <w:iCs/>
                <w:color w:val="000000"/>
              </w:rPr>
            </w:pPr>
            <w:r w:rsidRPr="000B68F6">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609190D1" w14:textId="77777777" w:rsidR="008D2BF3" w:rsidRPr="000B68F6" w:rsidRDefault="008D2BF3" w:rsidP="002E07D3">
            <w:pPr>
              <w:ind w:right="13"/>
              <w:jc w:val="center"/>
              <w:rPr>
                <w:bCs/>
                <w:iCs/>
                <w:color w:val="000000"/>
              </w:rPr>
            </w:pPr>
            <w:r w:rsidRPr="000B68F6">
              <w:rPr>
                <w:bCs/>
                <w:iCs/>
                <w:color w:val="000000"/>
              </w:rPr>
              <w:t>6853,11</w:t>
            </w:r>
          </w:p>
        </w:tc>
      </w:tr>
    </w:tbl>
    <w:p w14:paraId="43EF512D" w14:textId="77777777" w:rsidR="00A52574" w:rsidRPr="000B68F6" w:rsidRDefault="00A52574" w:rsidP="00A52574">
      <w:pPr>
        <w:widowControl w:val="0"/>
        <w:autoSpaceDE w:val="0"/>
        <w:autoSpaceDN w:val="0"/>
        <w:adjustRightInd w:val="0"/>
        <w:spacing w:line="360" w:lineRule="auto"/>
        <w:ind w:right="13" w:firstLine="567"/>
        <w:jc w:val="both"/>
        <w:rPr>
          <w:b/>
          <w:bCs/>
          <w:color w:val="000000"/>
        </w:rPr>
      </w:pPr>
    </w:p>
    <w:p w14:paraId="4F5BC9C3" w14:textId="3BDD8250" w:rsidR="00A52574" w:rsidRPr="000B68F6" w:rsidRDefault="00A52574" w:rsidP="00A52574">
      <w:pPr>
        <w:widowControl w:val="0"/>
        <w:autoSpaceDE w:val="0"/>
        <w:autoSpaceDN w:val="0"/>
        <w:adjustRightInd w:val="0"/>
        <w:spacing w:line="360" w:lineRule="auto"/>
        <w:ind w:right="13" w:firstLine="567"/>
        <w:jc w:val="both"/>
      </w:pPr>
    </w:p>
    <w:p w14:paraId="3BDCFCE5" w14:textId="27DEC21F" w:rsidR="009C6577" w:rsidRPr="000B68F6" w:rsidRDefault="009C6577" w:rsidP="00A52574">
      <w:pPr>
        <w:widowControl w:val="0"/>
        <w:autoSpaceDE w:val="0"/>
        <w:autoSpaceDN w:val="0"/>
        <w:adjustRightInd w:val="0"/>
        <w:spacing w:line="360" w:lineRule="auto"/>
        <w:ind w:right="13" w:firstLine="567"/>
        <w:jc w:val="both"/>
      </w:pPr>
    </w:p>
    <w:p w14:paraId="27C9EC71" w14:textId="088061FA" w:rsidR="009C6577" w:rsidRPr="000B68F6" w:rsidRDefault="009C6577" w:rsidP="00A52574">
      <w:pPr>
        <w:widowControl w:val="0"/>
        <w:autoSpaceDE w:val="0"/>
        <w:autoSpaceDN w:val="0"/>
        <w:adjustRightInd w:val="0"/>
        <w:spacing w:line="360" w:lineRule="auto"/>
        <w:ind w:right="13" w:firstLine="567"/>
        <w:jc w:val="both"/>
      </w:pPr>
    </w:p>
    <w:p w14:paraId="403B6CC4" w14:textId="42C876D7" w:rsidR="009C6577" w:rsidRPr="000B68F6" w:rsidRDefault="009C6577" w:rsidP="00A52574">
      <w:pPr>
        <w:widowControl w:val="0"/>
        <w:autoSpaceDE w:val="0"/>
        <w:autoSpaceDN w:val="0"/>
        <w:adjustRightInd w:val="0"/>
        <w:spacing w:line="360" w:lineRule="auto"/>
        <w:ind w:right="13" w:firstLine="567"/>
        <w:jc w:val="both"/>
      </w:pPr>
    </w:p>
    <w:p w14:paraId="1F83F591" w14:textId="24707EE3" w:rsidR="009C6577" w:rsidRPr="000B68F6" w:rsidRDefault="009C6577" w:rsidP="00A52574">
      <w:pPr>
        <w:widowControl w:val="0"/>
        <w:autoSpaceDE w:val="0"/>
        <w:autoSpaceDN w:val="0"/>
        <w:adjustRightInd w:val="0"/>
        <w:spacing w:line="360" w:lineRule="auto"/>
        <w:ind w:right="13" w:firstLine="567"/>
        <w:jc w:val="both"/>
      </w:pPr>
    </w:p>
    <w:p w14:paraId="0AC0A1AF" w14:textId="1B077A89" w:rsidR="009C6577" w:rsidRPr="000B68F6" w:rsidRDefault="009C6577" w:rsidP="00A52574">
      <w:pPr>
        <w:widowControl w:val="0"/>
        <w:autoSpaceDE w:val="0"/>
        <w:autoSpaceDN w:val="0"/>
        <w:adjustRightInd w:val="0"/>
        <w:spacing w:line="360" w:lineRule="auto"/>
        <w:ind w:right="13" w:firstLine="567"/>
        <w:jc w:val="both"/>
      </w:pPr>
    </w:p>
    <w:p w14:paraId="08F4A9F2" w14:textId="2D286A07" w:rsidR="009C6577" w:rsidRPr="000B68F6" w:rsidRDefault="009C6577" w:rsidP="00A52574">
      <w:pPr>
        <w:widowControl w:val="0"/>
        <w:autoSpaceDE w:val="0"/>
        <w:autoSpaceDN w:val="0"/>
        <w:adjustRightInd w:val="0"/>
        <w:spacing w:line="360" w:lineRule="auto"/>
        <w:ind w:right="13" w:firstLine="567"/>
        <w:jc w:val="both"/>
      </w:pPr>
    </w:p>
    <w:p w14:paraId="02786277" w14:textId="5F66337D" w:rsidR="009C6577" w:rsidRPr="000B68F6" w:rsidRDefault="009C6577" w:rsidP="00A52574">
      <w:pPr>
        <w:widowControl w:val="0"/>
        <w:autoSpaceDE w:val="0"/>
        <w:autoSpaceDN w:val="0"/>
        <w:adjustRightInd w:val="0"/>
        <w:spacing w:line="360" w:lineRule="auto"/>
        <w:ind w:right="13" w:firstLine="567"/>
        <w:jc w:val="both"/>
      </w:pPr>
    </w:p>
    <w:p w14:paraId="6ED22E75" w14:textId="104D2C80" w:rsidR="009C6577" w:rsidRPr="000B68F6" w:rsidRDefault="009C6577" w:rsidP="00A52574">
      <w:pPr>
        <w:widowControl w:val="0"/>
        <w:autoSpaceDE w:val="0"/>
        <w:autoSpaceDN w:val="0"/>
        <w:adjustRightInd w:val="0"/>
        <w:spacing w:line="360" w:lineRule="auto"/>
        <w:ind w:right="13" w:firstLine="567"/>
        <w:jc w:val="both"/>
      </w:pPr>
    </w:p>
    <w:p w14:paraId="7BB0F6D9" w14:textId="4EFAE68E" w:rsidR="009C6577" w:rsidRPr="000B68F6" w:rsidRDefault="009C6577" w:rsidP="00A52574">
      <w:pPr>
        <w:widowControl w:val="0"/>
        <w:autoSpaceDE w:val="0"/>
        <w:autoSpaceDN w:val="0"/>
        <w:adjustRightInd w:val="0"/>
        <w:spacing w:line="360" w:lineRule="auto"/>
        <w:ind w:right="13" w:firstLine="567"/>
        <w:jc w:val="both"/>
      </w:pPr>
    </w:p>
    <w:p w14:paraId="0A6BBC04" w14:textId="6218A48A" w:rsidR="009C6577" w:rsidRPr="000B68F6" w:rsidRDefault="009C6577" w:rsidP="00A52574">
      <w:pPr>
        <w:widowControl w:val="0"/>
        <w:autoSpaceDE w:val="0"/>
        <w:autoSpaceDN w:val="0"/>
        <w:adjustRightInd w:val="0"/>
        <w:spacing w:line="360" w:lineRule="auto"/>
        <w:ind w:right="13" w:firstLine="567"/>
        <w:jc w:val="both"/>
      </w:pPr>
    </w:p>
    <w:p w14:paraId="666D4016" w14:textId="084072CC" w:rsidR="009C6577" w:rsidRPr="000B68F6" w:rsidRDefault="009C6577" w:rsidP="00A52574">
      <w:pPr>
        <w:widowControl w:val="0"/>
        <w:autoSpaceDE w:val="0"/>
        <w:autoSpaceDN w:val="0"/>
        <w:adjustRightInd w:val="0"/>
        <w:spacing w:line="360" w:lineRule="auto"/>
        <w:ind w:right="13" w:firstLine="567"/>
        <w:jc w:val="both"/>
      </w:pPr>
    </w:p>
    <w:p w14:paraId="04A3DE04" w14:textId="1D88E4C5" w:rsidR="009C6577" w:rsidRPr="000B68F6" w:rsidRDefault="009C6577" w:rsidP="00A52574">
      <w:pPr>
        <w:widowControl w:val="0"/>
        <w:autoSpaceDE w:val="0"/>
        <w:autoSpaceDN w:val="0"/>
        <w:adjustRightInd w:val="0"/>
        <w:spacing w:line="360" w:lineRule="auto"/>
        <w:ind w:right="13" w:firstLine="567"/>
        <w:jc w:val="both"/>
      </w:pPr>
    </w:p>
    <w:p w14:paraId="27BD1E94" w14:textId="1D4AD268" w:rsidR="009C6577" w:rsidRPr="000B68F6" w:rsidRDefault="009C6577" w:rsidP="00A52574">
      <w:pPr>
        <w:widowControl w:val="0"/>
        <w:autoSpaceDE w:val="0"/>
        <w:autoSpaceDN w:val="0"/>
        <w:adjustRightInd w:val="0"/>
        <w:spacing w:line="360" w:lineRule="auto"/>
        <w:ind w:right="13" w:firstLine="567"/>
        <w:jc w:val="both"/>
      </w:pPr>
    </w:p>
    <w:p w14:paraId="5A76B3ED" w14:textId="16E16444" w:rsidR="009C6577" w:rsidRPr="000B68F6" w:rsidRDefault="009C6577" w:rsidP="00A52574">
      <w:pPr>
        <w:widowControl w:val="0"/>
        <w:autoSpaceDE w:val="0"/>
        <w:autoSpaceDN w:val="0"/>
        <w:adjustRightInd w:val="0"/>
        <w:spacing w:line="360" w:lineRule="auto"/>
        <w:ind w:right="13" w:firstLine="567"/>
        <w:jc w:val="both"/>
      </w:pPr>
    </w:p>
    <w:p w14:paraId="5A753EB8" w14:textId="5EF40F9B" w:rsidR="009C6577" w:rsidRPr="000B68F6" w:rsidRDefault="009C6577" w:rsidP="00A52574">
      <w:pPr>
        <w:widowControl w:val="0"/>
        <w:autoSpaceDE w:val="0"/>
        <w:autoSpaceDN w:val="0"/>
        <w:adjustRightInd w:val="0"/>
        <w:spacing w:line="360" w:lineRule="auto"/>
        <w:ind w:right="13" w:firstLine="567"/>
        <w:jc w:val="both"/>
      </w:pPr>
    </w:p>
    <w:p w14:paraId="54078353" w14:textId="3F45F513" w:rsidR="009C6577" w:rsidRPr="000B68F6" w:rsidRDefault="009C6577" w:rsidP="00A52574">
      <w:pPr>
        <w:widowControl w:val="0"/>
        <w:autoSpaceDE w:val="0"/>
        <w:autoSpaceDN w:val="0"/>
        <w:adjustRightInd w:val="0"/>
        <w:spacing w:line="360" w:lineRule="auto"/>
        <w:ind w:right="13" w:firstLine="567"/>
        <w:jc w:val="both"/>
      </w:pPr>
    </w:p>
    <w:p w14:paraId="0D6CD044" w14:textId="77777777" w:rsidR="009C6577" w:rsidRPr="000B68F6" w:rsidRDefault="009C6577" w:rsidP="00A52574">
      <w:pPr>
        <w:widowControl w:val="0"/>
        <w:autoSpaceDE w:val="0"/>
        <w:autoSpaceDN w:val="0"/>
        <w:adjustRightInd w:val="0"/>
        <w:spacing w:line="360" w:lineRule="auto"/>
        <w:ind w:right="13" w:firstLine="567"/>
        <w:jc w:val="both"/>
        <w:sectPr w:rsidR="009C6577" w:rsidRPr="000B68F6" w:rsidSect="009C6577">
          <w:footerReference w:type="default" r:id="rId28"/>
          <w:pgSz w:w="16840" w:h="11920" w:orient="landscape"/>
          <w:pgMar w:top="1134" w:right="1134" w:bottom="567" w:left="1134" w:header="0" w:footer="550" w:gutter="0"/>
          <w:cols w:space="720"/>
          <w:noEndnote/>
        </w:sectPr>
      </w:pPr>
    </w:p>
    <w:p w14:paraId="1C920BB5" w14:textId="77777777" w:rsidR="006D06B3" w:rsidRPr="000B68F6" w:rsidRDefault="006D06B3" w:rsidP="007D54BA">
      <w:pPr>
        <w:pStyle w:val="14"/>
        <w:numPr>
          <w:ilvl w:val="0"/>
          <w:numId w:val="35"/>
        </w:numPr>
        <w:ind w:right="13"/>
        <w:jc w:val="both"/>
        <w:rPr>
          <w:spacing w:val="1"/>
        </w:rPr>
      </w:pPr>
      <w:bookmarkStart w:id="627" w:name="_Toc62629304"/>
      <w:bookmarkStart w:id="628" w:name="_Toc71120245"/>
      <w:r w:rsidRPr="000B68F6">
        <w:rPr>
          <w:spacing w:val="1"/>
        </w:rPr>
        <w:lastRenderedPageBreak/>
        <w:t>Реестр единых теплоснабжающих организаций</w:t>
      </w:r>
      <w:bookmarkEnd w:id="627"/>
      <w:bookmarkEnd w:id="628"/>
      <w:r w:rsidRPr="000B68F6">
        <w:rPr>
          <w:spacing w:val="1"/>
        </w:rPr>
        <w:t xml:space="preserve"> </w:t>
      </w:r>
    </w:p>
    <w:p w14:paraId="29D7E689" w14:textId="77777777" w:rsidR="006D06B3" w:rsidRPr="000B68F6" w:rsidRDefault="006D06B3" w:rsidP="007612AE">
      <w:pPr>
        <w:pStyle w:val="21"/>
        <w:jc w:val="both"/>
      </w:pPr>
      <w:bookmarkStart w:id="629" w:name="_Toc62629305"/>
      <w:bookmarkStart w:id="630" w:name="_Toc71120246"/>
      <w:r w:rsidRPr="000B68F6">
        <w:t xml:space="preserve">15.1. </w:t>
      </w:r>
      <w:bookmarkStart w:id="631" w:name="_Toc7452234"/>
      <w:r w:rsidRPr="000B68F6">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29"/>
      <w:bookmarkEnd w:id="630"/>
      <w:bookmarkEnd w:id="631"/>
    </w:p>
    <w:p w14:paraId="1AE8EA2B" w14:textId="77777777" w:rsidR="001E0C9F"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По результатам разработки Схемы теплоснабжения Реестр систем теплоснабжения для утверждения единых теплоснабжающих организаций СП «</w:t>
      </w:r>
      <w:r w:rsidR="00D7373E" w:rsidRPr="000B68F6">
        <w:rPr>
          <w:rFonts w:ascii="Times New Roman" w:hAnsi="Times New Roman" w:cs="Times New Roman"/>
          <w:sz w:val="26"/>
          <w:szCs w:val="26"/>
        </w:rPr>
        <w:t>Слудка</w:t>
      </w:r>
      <w:r w:rsidRPr="000B68F6">
        <w:rPr>
          <w:rFonts w:ascii="Times New Roman" w:hAnsi="Times New Roman" w:cs="Times New Roman"/>
          <w:sz w:val="26"/>
          <w:szCs w:val="26"/>
        </w:rPr>
        <w:t xml:space="preserve">» МР «Сыктывдинский» включает </w:t>
      </w:r>
      <w:r w:rsidR="00483574" w:rsidRPr="000B68F6">
        <w:rPr>
          <w:rFonts w:ascii="Times New Roman" w:hAnsi="Times New Roman" w:cs="Times New Roman"/>
          <w:sz w:val="26"/>
          <w:szCs w:val="26"/>
        </w:rPr>
        <w:t>1</w:t>
      </w:r>
      <w:r w:rsidRPr="000B68F6">
        <w:rPr>
          <w:rFonts w:ascii="Times New Roman" w:hAnsi="Times New Roman" w:cs="Times New Roman"/>
          <w:sz w:val="26"/>
          <w:szCs w:val="26"/>
        </w:rPr>
        <w:t xml:space="preserve"> систем</w:t>
      </w:r>
      <w:r w:rsidR="00483574" w:rsidRPr="000B68F6">
        <w:rPr>
          <w:rFonts w:ascii="Times New Roman" w:hAnsi="Times New Roman" w:cs="Times New Roman"/>
          <w:sz w:val="26"/>
          <w:szCs w:val="26"/>
        </w:rPr>
        <w:t>у</w:t>
      </w:r>
      <w:r w:rsidRPr="000B68F6">
        <w:rPr>
          <w:rFonts w:ascii="Times New Roman" w:hAnsi="Times New Roman" w:cs="Times New Roman"/>
          <w:sz w:val="26"/>
          <w:szCs w:val="26"/>
        </w:rPr>
        <w:t xml:space="preserve"> теплоснабжения (см. таблицу ниже). Границы систем теплоснабжения определены для источников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утверждения настоящей схемы.</w:t>
      </w:r>
      <w:r w:rsidR="00621E47" w:rsidRPr="000B68F6">
        <w:rPr>
          <w:rFonts w:ascii="Times New Roman" w:hAnsi="Times New Roman" w:cs="Times New Roman"/>
          <w:sz w:val="26"/>
          <w:szCs w:val="26"/>
        </w:rPr>
        <w:t xml:space="preserve"> </w:t>
      </w:r>
    </w:p>
    <w:p w14:paraId="5AB3F00F" w14:textId="0F225C19" w:rsidR="006D06B3" w:rsidRPr="000B68F6" w:rsidRDefault="00621E47"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 xml:space="preserve">Единая теплоснабжающая организация утверждена постановлением администрации </w:t>
      </w:r>
      <w:r w:rsidR="004F77A1" w:rsidRPr="000B68F6">
        <w:rPr>
          <w:rFonts w:ascii="Times New Roman" w:hAnsi="Times New Roman"/>
          <w:sz w:val="26"/>
          <w:szCs w:val="26"/>
        </w:rPr>
        <w:t>МР «Сыктывдинский»</w:t>
      </w:r>
      <w:r w:rsidRPr="000B68F6">
        <w:rPr>
          <w:rFonts w:ascii="Times New Roman" w:hAnsi="Times New Roman" w:cs="Times New Roman"/>
          <w:sz w:val="26"/>
          <w:szCs w:val="26"/>
        </w:rPr>
        <w:t xml:space="preserve"> от </w:t>
      </w:r>
      <w:r w:rsidR="001E0C9F" w:rsidRPr="000B68F6">
        <w:rPr>
          <w:rFonts w:ascii="Times New Roman" w:hAnsi="Times New Roman" w:cs="Times New Roman"/>
          <w:sz w:val="26"/>
          <w:szCs w:val="26"/>
        </w:rPr>
        <w:t>19</w:t>
      </w:r>
      <w:r w:rsidRPr="000B68F6">
        <w:rPr>
          <w:rFonts w:ascii="Times New Roman" w:hAnsi="Times New Roman" w:cs="Times New Roman"/>
          <w:sz w:val="26"/>
          <w:szCs w:val="26"/>
        </w:rPr>
        <w:t>.0</w:t>
      </w:r>
      <w:r w:rsidR="001E0C9F" w:rsidRPr="000B68F6">
        <w:rPr>
          <w:rFonts w:ascii="Times New Roman" w:hAnsi="Times New Roman" w:cs="Times New Roman"/>
          <w:sz w:val="26"/>
          <w:szCs w:val="26"/>
        </w:rPr>
        <w:t>9</w:t>
      </w:r>
      <w:r w:rsidRPr="000B68F6">
        <w:rPr>
          <w:rFonts w:ascii="Times New Roman" w:hAnsi="Times New Roman" w:cs="Times New Roman"/>
          <w:sz w:val="26"/>
          <w:szCs w:val="26"/>
        </w:rPr>
        <w:t>.20</w:t>
      </w:r>
      <w:r w:rsidR="001E0C9F" w:rsidRPr="000B68F6">
        <w:rPr>
          <w:rFonts w:ascii="Times New Roman" w:hAnsi="Times New Roman" w:cs="Times New Roman"/>
          <w:sz w:val="26"/>
          <w:szCs w:val="26"/>
        </w:rPr>
        <w:t>2</w:t>
      </w:r>
      <w:r w:rsidRPr="000B68F6">
        <w:rPr>
          <w:rFonts w:ascii="Times New Roman" w:hAnsi="Times New Roman" w:cs="Times New Roman"/>
          <w:sz w:val="26"/>
          <w:szCs w:val="26"/>
        </w:rPr>
        <w:t>4 года №</w:t>
      </w:r>
      <w:r w:rsidR="001E0C9F" w:rsidRPr="000B68F6">
        <w:rPr>
          <w:rFonts w:ascii="Times New Roman" w:hAnsi="Times New Roman" w:cs="Times New Roman"/>
          <w:sz w:val="26"/>
          <w:szCs w:val="26"/>
        </w:rPr>
        <w:t xml:space="preserve"> </w:t>
      </w:r>
      <w:r w:rsidR="001E0C9F" w:rsidRPr="000B68F6">
        <w:rPr>
          <w:rFonts w:ascii="Times New Roman" w:eastAsia="Calibri" w:hAnsi="Times New Roman" w:cs="Times New Roman"/>
        </w:rPr>
        <w:t>9/51-г</w:t>
      </w:r>
      <w:r w:rsidRPr="000B68F6">
        <w:rPr>
          <w:rFonts w:ascii="Times New Roman" w:hAnsi="Times New Roman" w:cs="Times New Roman"/>
          <w:sz w:val="26"/>
          <w:szCs w:val="26"/>
        </w:rPr>
        <w:t>, подробная информация представлена в таблице ниже.</w:t>
      </w:r>
    </w:p>
    <w:p w14:paraId="440D4491"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4C0C55B4"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1040AADE"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1BE7BD46"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2454E9DE"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689CAF68"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5E0206BD"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0EC97853"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6219BEB3"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10B5BBDC"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26F4B0CE"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142F8610"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7E36C244"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15C79C39"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25C0F161"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75F8D254"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65A9D447"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3F419A0F"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52C00B5D"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2C80C76D"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636F75DD"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46099440"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7889237A"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4023036B"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1A4702B4"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6BB59DA6"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316DE47D"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5CED5D8D"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192AE21C"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sectPr w:rsidR="006D06B3" w:rsidRPr="000B68F6" w:rsidSect="00501C52">
          <w:pgSz w:w="11920" w:h="16840"/>
          <w:pgMar w:top="1134" w:right="567" w:bottom="1134" w:left="1134" w:header="0" w:footer="552" w:gutter="0"/>
          <w:cols w:space="720"/>
          <w:noEndnote/>
        </w:sectPr>
      </w:pPr>
    </w:p>
    <w:p w14:paraId="1D3117A1" w14:textId="0EAD89C9" w:rsidR="006D06B3" w:rsidRPr="000B68F6" w:rsidRDefault="006D06B3" w:rsidP="00C22502">
      <w:pPr>
        <w:widowControl w:val="0"/>
        <w:autoSpaceDE w:val="0"/>
        <w:autoSpaceDN w:val="0"/>
        <w:adjustRightInd w:val="0"/>
        <w:spacing w:line="360" w:lineRule="auto"/>
        <w:ind w:right="13" w:firstLine="567"/>
        <w:jc w:val="both"/>
        <w:rPr>
          <w:sz w:val="26"/>
          <w:szCs w:val="26"/>
        </w:rPr>
      </w:pPr>
      <w:r w:rsidRPr="000B68F6">
        <w:rPr>
          <w:sz w:val="26"/>
          <w:szCs w:val="26"/>
        </w:rPr>
        <w:lastRenderedPageBreak/>
        <w:t xml:space="preserve">Таблица </w:t>
      </w:r>
      <w:r w:rsidR="00335041" w:rsidRPr="000B68F6">
        <w:rPr>
          <w:sz w:val="26"/>
          <w:szCs w:val="26"/>
        </w:rPr>
        <w:t>3</w:t>
      </w:r>
      <w:r w:rsidR="004A7B62" w:rsidRPr="000B68F6">
        <w:rPr>
          <w:sz w:val="26"/>
          <w:szCs w:val="26"/>
        </w:rPr>
        <w:t>8</w:t>
      </w:r>
      <w:r w:rsidRPr="000B68F6">
        <w:rPr>
          <w:sz w:val="26"/>
          <w:szCs w:val="26"/>
        </w:rPr>
        <w:t xml:space="preserve"> - Реестр систем теплоснабжения, содержащий перечень теплоснабжающих организаций, действующих в каждой системе теплоснабжения, расположенных в границах СП «</w:t>
      </w:r>
      <w:r w:rsidR="00D7373E" w:rsidRPr="000B68F6">
        <w:rPr>
          <w:sz w:val="26"/>
          <w:szCs w:val="26"/>
        </w:rPr>
        <w:t>Слудка</w:t>
      </w:r>
      <w:r w:rsidRPr="000B68F6">
        <w:rPr>
          <w:sz w:val="26"/>
          <w:szCs w:val="26"/>
        </w:rPr>
        <w:t>». Информация о поданных теплоснабжающими организациями заявках на присвоение статуса единой теплоснабжающей организации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6D06B3" w:rsidRPr="000B68F6" w14:paraId="1835A6D0" w14:textId="77777777" w:rsidTr="00602C77">
        <w:trPr>
          <w:trHeight w:val="300"/>
          <w:tblHeader/>
        </w:trPr>
        <w:tc>
          <w:tcPr>
            <w:tcW w:w="446" w:type="dxa"/>
            <w:vMerge w:val="restart"/>
            <w:shd w:val="clear" w:color="auto" w:fill="auto"/>
            <w:vAlign w:val="center"/>
            <w:hideMark/>
          </w:tcPr>
          <w:p w14:paraId="7F642B97" w14:textId="77777777" w:rsidR="006D06B3" w:rsidRPr="000B68F6" w:rsidRDefault="006D06B3" w:rsidP="00C22502">
            <w:pPr>
              <w:ind w:right="13"/>
              <w:jc w:val="center"/>
              <w:rPr>
                <w:rFonts w:eastAsia="Calibri"/>
                <w:iCs/>
                <w:lang w:eastAsia="en-US"/>
              </w:rPr>
            </w:pPr>
            <w:bookmarkStart w:id="632" w:name="_Hlk63432472"/>
            <w:r w:rsidRPr="000B68F6">
              <w:rPr>
                <w:rFonts w:eastAsia="Calibri"/>
                <w:iCs/>
                <w:lang w:eastAsia="en-US"/>
              </w:rPr>
              <w:t>№ п/п</w:t>
            </w:r>
          </w:p>
        </w:tc>
        <w:tc>
          <w:tcPr>
            <w:tcW w:w="1738" w:type="dxa"/>
            <w:vMerge w:val="restart"/>
            <w:shd w:val="clear" w:color="auto" w:fill="auto"/>
            <w:vAlign w:val="center"/>
            <w:hideMark/>
          </w:tcPr>
          <w:p w14:paraId="40E93139" w14:textId="77777777" w:rsidR="006D06B3" w:rsidRPr="000B68F6" w:rsidRDefault="006D06B3" w:rsidP="00C22502">
            <w:pPr>
              <w:ind w:right="13"/>
              <w:jc w:val="center"/>
              <w:rPr>
                <w:rFonts w:eastAsia="Calibri"/>
                <w:iCs/>
                <w:lang w:eastAsia="en-US"/>
              </w:rPr>
            </w:pPr>
            <w:r w:rsidRPr="000B68F6">
              <w:rPr>
                <w:rFonts w:eastAsia="Calibri"/>
                <w:iCs/>
                <w:lang w:eastAsia="en-US"/>
              </w:rPr>
              <w:t>Населенный пункт, микрорайон</w:t>
            </w:r>
          </w:p>
        </w:tc>
        <w:tc>
          <w:tcPr>
            <w:tcW w:w="1497" w:type="dxa"/>
            <w:vMerge w:val="restart"/>
            <w:shd w:val="clear" w:color="auto" w:fill="auto"/>
            <w:vAlign w:val="center"/>
            <w:hideMark/>
          </w:tcPr>
          <w:p w14:paraId="4D122ACD" w14:textId="77777777" w:rsidR="006D06B3" w:rsidRPr="000B68F6" w:rsidRDefault="006D06B3" w:rsidP="00C22502">
            <w:pPr>
              <w:ind w:right="13"/>
              <w:jc w:val="center"/>
              <w:rPr>
                <w:rFonts w:eastAsia="Calibri"/>
                <w:iCs/>
                <w:lang w:eastAsia="en-US"/>
              </w:rPr>
            </w:pPr>
            <w:r w:rsidRPr="000B68F6">
              <w:rPr>
                <w:rFonts w:eastAsia="Calibri"/>
                <w:iCs/>
                <w:lang w:eastAsia="en-US"/>
              </w:rPr>
              <w:t>Система теплоснабжения (наименование)</w:t>
            </w:r>
          </w:p>
        </w:tc>
        <w:tc>
          <w:tcPr>
            <w:tcW w:w="1563" w:type="dxa"/>
            <w:vMerge w:val="restart"/>
            <w:shd w:val="clear" w:color="auto" w:fill="auto"/>
            <w:vAlign w:val="center"/>
            <w:hideMark/>
          </w:tcPr>
          <w:p w14:paraId="4D00E52C" w14:textId="77777777" w:rsidR="006D06B3" w:rsidRPr="000B68F6" w:rsidRDefault="006D06B3" w:rsidP="00C22502">
            <w:pPr>
              <w:ind w:right="13"/>
              <w:jc w:val="center"/>
              <w:rPr>
                <w:rFonts w:eastAsia="Calibri"/>
                <w:iCs/>
                <w:lang w:eastAsia="en-US"/>
              </w:rPr>
            </w:pPr>
            <w:r w:rsidRPr="000B68F6">
              <w:rPr>
                <w:rFonts w:eastAsia="Calibri"/>
                <w:iCs/>
                <w:lang w:eastAsia="en-US"/>
              </w:rPr>
              <w:t>Границы систем теплоснабжения</w:t>
            </w:r>
          </w:p>
        </w:tc>
        <w:tc>
          <w:tcPr>
            <w:tcW w:w="3490" w:type="dxa"/>
            <w:gridSpan w:val="2"/>
            <w:shd w:val="clear" w:color="auto" w:fill="auto"/>
            <w:vAlign w:val="center"/>
            <w:hideMark/>
          </w:tcPr>
          <w:p w14:paraId="366495A3" w14:textId="77777777" w:rsidR="006D06B3" w:rsidRPr="000B68F6" w:rsidRDefault="006D06B3" w:rsidP="00C22502">
            <w:pPr>
              <w:ind w:right="13"/>
              <w:jc w:val="center"/>
              <w:rPr>
                <w:rFonts w:eastAsia="Calibri"/>
                <w:iCs/>
                <w:lang w:eastAsia="en-US"/>
              </w:rPr>
            </w:pPr>
            <w:r w:rsidRPr="000B68F6">
              <w:rPr>
                <w:rFonts w:eastAsia="Calibri"/>
                <w:iCs/>
                <w:lang w:eastAsia="en-US"/>
              </w:rPr>
              <w:t>Источники тепловой энергии</w:t>
            </w:r>
          </w:p>
        </w:tc>
        <w:tc>
          <w:tcPr>
            <w:tcW w:w="1598" w:type="dxa"/>
            <w:vMerge w:val="restart"/>
            <w:shd w:val="clear" w:color="auto" w:fill="auto"/>
            <w:vAlign w:val="center"/>
            <w:hideMark/>
          </w:tcPr>
          <w:p w14:paraId="4BCD6116" w14:textId="77777777" w:rsidR="006D06B3" w:rsidRPr="000B68F6" w:rsidRDefault="006D06B3" w:rsidP="00C22502">
            <w:pPr>
              <w:ind w:right="13"/>
              <w:jc w:val="center"/>
              <w:rPr>
                <w:rFonts w:eastAsia="Calibri"/>
                <w:iCs/>
                <w:lang w:eastAsia="en-US"/>
              </w:rPr>
            </w:pPr>
            <w:r w:rsidRPr="000B68F6">
              <w:rPr>
                <w:rFonts w:eastAsia="Calibri"/>
                <w:iCs/>
                <w:lang w:eastAsia="en-US"/>
              </w:rPr>
              <w:t>Тепловые сети (наименование теплосетевой организации)</w:t>
            </w:r>
          </w:p>
        </w:tc>
        <w:tc>
          <w:tcPr>
            <w:tcW w:w="1530" w:type="dxa"/>
            <w:vMerge w:val="restart"/>
            <w:shd w:val="clear" w:color="auto" w:fill="auto"/>
            <w:vAlign w:val="center"/>
            <w:hideMark/>
          </w:tcPr>
          <w:p w14:paraId="21125ECA" w14:textId="77777777" w:rsidR="006D06B3" w:rsidRPr="000B68F6" w:rsidRDefault="006D06B3" w:rsidP="00C22502">
            <w:pPr>
              <w:ind w:right="13"/>
              <w:jc w:val="center"/>
              <w:rPr>
                <w:rFonts w:eastAsia="Calibri"/>
                <w:iCs/>
                <w:lang w:eastAsia="en-US"/>
              </w:rPr>
            </w:pPr>
            <w:r w:rsidRPr="000B68F6">
              <w:rPr>
                <w:rFonts w:eastAsia="Calibri"/>
                <w:iCs/>
                <w:lang w:eastAsia="en-US"/>
              </w:rPr>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shd w:val="clear" w:color="auto" w:fill="auto"/>
            <w:vAlign w:val="center"/>
            <w:hideMark/>
          </w:tcPr>
          <w:p w14:paraId="58CB1E08" w14:textId="77777777" w:rsidR="006D06B3" w:rsidRPr="000B68F6" w:rsidRDefault="006D06B3" w:rsidP="00C22502">
            <w:pPr>
              <w:ind w:right="13"/>
              <w:jc w:val="center"/>
              <w:rPr>
                <w:rFonts w:eastAsia="Calibri"/>
                <w:iCs/>
                <w:lang w:eastAsia="en-US"/>
              </w:rPr>
            </w:pPr>
            <w:r w:rsidRPr="000B68F6">
              <w:rPr>
                <w:rFonts w:eastAsia="Calibri"/>
                <w:iCs/>
                <w:lang w:eastAsia="en-US"/>
              </w:rPr>
              <w:t>Сведения о поданных заявках</w:t>
            </w:r>
          </w:p>
        </w:tc>
        <w:tc>
          <w:tcPr>
            <w:tcW w:w="1524" w:type="dxa"/>
            <w:vMerge w:val="restart"/>
            <w:shd w:val="clear" w:color="auto" w:fill="auto"/>
            <w:vAlign w:val="center"/>
            <w:hideMark/>
          </w:tcPr>
          <w:p w14:paraId="034C1105" w14:textId="77777777" w:rsidR="006D06B3" w:rsidRPr="000B68F6" w:rsidRDefault="006D06B3" w:rsidP="00C22502">
            <w:pPr>
              <w:ind w:right="13"/>
              <w:jc w:val="center"/>
              <w:rPr>
                <w:rFonts w:eastAsia="Calibri"/>
                <w:iCs/>
                <w:lang w:eastAsia="en-US"/>
              </w:rPr>
            </w:pPr>
            <w:r w:rsidRPr="000B68F6">
              <w:rPr>
                <w:rFonts w:eastAsia="Calibri"/>
                <w:iCs/>
                <w:lang w:eastAsia="en-US"/>
              </w:rPr>
              <w:t xml:space="preserve">Единая теплоснабжающая организация </w:t>
            </w:r>
          </w:p>
        </w:tc>
      </w:tr>
      <w:tr w:rsidR="006D06B3" w:rsidRPr="000B68F6" w14:paraId="175891E6" w14:textId="77777777" w:rsidTr="00602C77">
        <w:trPr>
          <w:trHeight w:val="1680"/>
          <w:tblHeader/>
        </w:trPr>
        <w:tc>
          <w:tcPr>
            <w:tcW w:w="446" w:type="dxa"/>
            <w:vMerge/>
            <w:shd w:val="clear" w:color="auto" w:fill="auto"/>
            <w:vAlign w:val="center"/>
            <w:hideMark/>
          </w:tcPr>
          <w:p w14:paraId="5D4D43AB" w14:textId="77777777" w:rsidR="006D06B3" w:rsidRPr="000B68F6" w:rsidRDefault="006D06B3" w:rsidP="00C22502">
            <w:pPr>
              <w:ind w:right="13"/>
              <w:jc w:val="center"/>
              <w:rPr>
                <w:rFonts w:eastAsia="Calibri"/>
                <w:iCs/>
                <w:lang w:eastAsia="en-US"/>
              </w:rPr>
            </w:pPr>
          </w:p>
        </w:tc>
        <w:tc>
          <w:tcPr>
            <w:tcW w:w="1738" w:type="dxa"/>
            <w:vMerge/>
            <w:shd w:val="clear" w:color="auto" w:fill="auto"/>
            <w:vAlign w:val="center"/>
            <w:hideMark/>
          </w:tcPr>
          <w:p w14:paraId="7829DA40" w14:textId="77777777" w:rsidR="006D06B3" w:rsidRPr="000B68F6" w:rsidRDefault="006D06B3" w:rsidP="00C22502">
            <w:pPr>
              <w:ind w:right="13"/>
              <w:jc w:val="center"/>
              <w:rPr>
                <w:rFonts w:eastAsia="Calibri"/>
                <w:iCs/>
                <w:lang w:eastAsia="en-US"/>
              </w:rPr>
            </w:pPr>
          </w:p>
        </w:tc>
        <w:tc>
          <w:tcPr>
            <w:tcW w:w="1497" w:type="dxa"/>
            <w:vMerge/>
            <w:shd w:val="clear" w:color="auto" w:fill="auto"/>
            <w:vAlign w:val="center"/>
            <w:hideMark/>
          </w:tcPr>
          <w:p w14:paraId="78A6AF00" w14:textId="77777777" w:rsidR="006D06B3" w:rsidRPr="000B68F6" w:rsidRDefault="006D06B3" w:rsidP="00C22502">
            <w:pPr>
              <w:ind w:right="13"/>
              <w:jc w:val="center"/>
              <w:rPr>
                <w:rFonts w:eastAsia="Calibri"/>
                <w:iCs/>
                <w:lang w:eastAsia="en-US"/>
              </w:rPr>
            </w:pPr>
          </w:p>
        </w:tc>
        <w:tc>
          <w:tcPr>
            <w:tcW w:w="1563" w:type="dxa"/>
            <w:vMerge/>
            <w:shd w:val="clear" w:color="auto" w:fill="auto"/>
            <w:vAlign w:val="center"/>
            <w:hideMark/>
          </w:tcPr>
          <w:p w14:paraId="2D94869E" w14:textId="77777777" w:rsidR="006D06B3" w:rsidRPr="000B68F6" w:rsidRDefault="006D06B3" w:rsidP="00C22502">
            <w:pPr>
              <w:ind w:right="13"/>
              <w:jc w:val="center"/>
              <w:rPr>
                <w:rFonts w:eastAsia="Calibri"/>
                <w:iCs/>
                <w:lang w:eastAsia="en-US"/>
              </w:rPr>
            </w:pPr>
          </w:p>
        </w:tc>
        <w:tc>
          <w:tcPr>
            <w:tcW w:w="1839" w:type="dxa"/>
            <w:shd w:val="clear" w:color="auto" w:fill="auto"/>
            <w:vAlign w:val="center"/>
            <w:hideMark/>
          </w:tcPr>
          <w:p w14:paraId="35FD195D" w14:textId="77777777" w:rsidR="006D06B3" w:rsidRPr="000B68F6" w:rsidRDefault="006D06B3" w:rsidP="00C22502">
            <w:pPr>
              <w:ind w:right="13"/>
              <w:jc w:val="center"/>
              <w:rPr>
                <w:rFonts w:eastAsia="Calibri"/>
                <w:iCs/>
                <w:lang w:eastAsia="en-US"/>
              </w:rPr>
            </w:pPr>
            <w:r w:rsidRPr="000B68F6">
              <w:rPr>
                <w:rFonts w:eastAsia="Calibri"/>
                <w:iCs/>
                <w:lang w:eastAsia="en-US"/>
              </w:rPr>
              <w:t>Наименование теплоснабжающей организации</w:t>
            </w:r>
          </w:p>
        </w:tc>
        <w:tc>
          <w:tcPr>
            <w:tcW w:w="1651" w:type="dxa"/>
            <w:shd w:val="clear" w:color="auto" w:fill="auto"/>
            <w:vAlign w:val="center"/>
            <w:hideMark/>
          </w:tcPr>
          <w:p w14:paraId="49C2E6F1" w14:textId="77777777" w:rsidR="006D06B3" w:rsidRPr="000B68F6" w:rsidRDefault="006D06B3" w:rsidP="00C22502">
            <w:pPr>
              <w:ind w:right="13"/>
              <w:jc w:val="center"/>
              <w:rPr>
                <w:rFonts w:eastAsia="Calibri"/>
                <w:iCs/>
                <w:lang w:eastAsia="en-US"/>
              </w:rPr>
            </w:pPr>
            <w:r w:rsidRPr="000B68F6">
              <w:rPr>
                <w:rFonts w:eastAsia="Calibri"/>
                <w:iCs/>
                <w:lang w:eastAsia="en-US"/>
              </w:rPr>
              <w:t>Наименование источника (группы источников)</w:t>
            </w:r>
          </w:p>
        </w:tc>
        <w:tc>
          <w:tcPr>
            <w:tcW w:w="1598" w:type="dxa"/>
            <w:vMerge/>
            <w:shd w:val="clear" w:color="auto" w:fill="auto"/>
            <w:vAlign w:val="center"/>
            <w:hideMark/>
          </w:tcPr>
          <w:p w14:paraId="55228371" w14:textId="77777777" w:rsidR="006D06B3" w:rsidRPr="000B68F6" w:rsidRDefault="006D06B3" w:rsidP="00C22502">
            <w:pPr>
              <w:ind w:right="13"/>
              <w:jc w:val="center"/>
              <w:rPr>
                <w:rFonts w:eastAsia="Calibri"/>
                <w:iCs/>
                <w:lang w:eastAsia="en-US"/>
              </w:rPr>
            </w:pPr>
          </w:p>
        </w:tc>
        <w:tc>
          <w:tcPr>
            <w:tcW w:w="1530" w:type="dxa"/>
            <w:vMerge/>
            <w:shd w:val="clear" w:color="auto" w:fill="auto"/>
            <w:vAlign w:val="center"/>
            <w:hideMark/>
          </w:tcPr>
          <w:p w14:paraId="2819625D" w14:textId="77777777" w:rsidR="006D06B3" w:rsidRPr="000B68F6" w:rsidRDefault="006D06B3" w:rsidP="00C22502">
            <w:pPr>
              <w:ind w:right="13"/>
              <w:jc w:val="center"/>
              <w:rPr>
                <w:rFonts w:eastAsia="Calibri"/>
                <w:iCs/>
                <w:lang w:eastAsia="en-US"/>
              </w:rPr>
            </w:pPr>
          </w:p>
        </w:tc>
        <w:tc>
          <w:tcPr>
            <w:tcW w:w="1174" w:type="dxa"/>
            <w:vMerge/>
            <w:shd w:val="clear" w:color="auto" w:fill="auto"/>
            <w:vAlign w:val="center"/>
            <w:hideMark/>
          </w:tcPr>
          <w:p w14:paraId="70DF5B3B" w14:textId="77777777" w:rsidR="006D06B3" w:rsidRPr="000B68F6" w:rsidRDefault="006D06B3" w:rsidP="00C22502">
            <w:pPr>
              <w:ind w:right="13"/>
              <w:jc w:val="center"/>
              <w:rPr>
                <w:rFonts w:eastAsia="Calibri"/>
                <w:iCs/>
                <w:lang w:eastAsia="en-US"/>
              </w:rPr>
            </w:pPr>
          </w:p>
        </w:tc>
        <w:tc>
          <w:tcPr>
            <w:tcW w:w="1524" w:type="dxa"/>
            <w:vMerge/>
            <w:shd w:val="clear" w:color="auto" w:fill="auto"/>
            <w:vAlign w:val="center"/>
            <w:hideMark/>
          </w:tcPr>
          <w:p w14:paraId="43BBD148" w14:textId="77777777" w:rsidR="006D06B3" w:rsidRPr="000B68F6" w:rsidRDefault="006D06B3" w:rsidP="00C22502">
            <w:pPr>
              <w:ind w:right="13"/>
              <w:jc w:val="center"/>
              <w:rPr>
                <w:rFonts w:eastAsia="Calibri"/>
                <w:iCs/>
                <w:lang w:eastAsia="en-US"/>
              </w:rPr>
            </w:pPr>
          </w:p>
        </w:tc>
      </w:tr>
      <w:tr w:rsidR="006D06B3" w:rsidRPr="000B68F6" w14:paraId="1CF1FEE8" w14:textId="77777777" w:rsidTr="00602C77">
        <w:trPr>
          <w:trHeight w:val="1425"/>
        </w:trPr>
        <w:tc>
          <w:tcPr>
            <w:tcW w:w="446" w:type="dxa"/>
            <w:shd w:val="clear" w:color="auto" w:fill="auto"/>
            <w:vAlign w:val="center"/>
            <w:hideMark/>
          </w:tcPr>
          <w:p w14:paraId="3BE1D6C2" w14:textId="77777777" w:rsidR="006D06B3" w:rsidRPr="000B68F6" w:rsidRDefault="006D06B3" w:rsidP="00C22502">
            <w:pPr>
              <w:ind w:right="13"/>
              <w:jc w:val="center"/>
              <w:rPr>
                <w:rFonts w:eastAsia="Calibri"/>
                <w:iCs/>
                <w:lang w:eastAsia="en-US"/>
              </w:rPr>
            </w:pPr>
            <w:r w:rsidRPr="000B68F6">
              <w:rPr>
                <w:rFonts w:eastAsia="Calibri"/>
                <w:iCs/>
                <w:lang w:eastAsia="en-US"/>
              </w:rPr>
              <w:t>1</w:t>
            </w:r>
          </w:p>
        </w:tc>
        <w:tc>
          <w:tcPr>
            <w:tcW w:w="1738" w:type="dxa"/>
            <w:shd w:val="clear" w:color="auto" w:fill="auto"/>
            <w:vAlign w:val="center"/>
            <w:hideMark/>
          </w:tcPr>
          <w:p w14:paraId="61F89EC6" w14:textId="4771A6FC" w:rsidR="006D06B3" w:rsidRPr="000B68F6" w:rsidRDefault="002C270C" w:rsidP="00C22502">
            <w:pPr>
              <w:ind w:right="13"/>
              <w:jc w:val="center"/>
              <w:rPr>
                <w:rFonts w:eastAsia="Calibri"/>
                <w:iCs/>
                <w:lang w:eastAsia="en-US"/>
              </w:rPr>
            </w:pPr>
            <w:r w:rsidRPr="000B68F6">
              <w:rPr>
                <w:rFonts w:eastAsia="Calibri"/>
                <w:iCs/>
                <w:lang w:eastAsia="en-US"/>
              </w:rPr>
              <w:t>СП «</w:t>
            </w:r>
            <w:r w:rsidR="00D7373E" w:rsidRPr="000B68F6">
              <w:rPr>
                <w:rFonts w:eastAsia="Calibri"/>
                <w:iCs/>
                <w:lang w:eastAsia="en-US"/>
              </w:rPr>
              <w:t>Слудка</w:t>
            </w:r>
            <w:r w:rsidRPr="000B68F6">
              <w:rPr>
                <w:rFonts w:eastAsia="Calibri"/>
                <w:iCs/>
                <w:lang w:eastAsia="en-US"/>
              </w:rPr>
              <w:t>»</w:t>
            </w:r>
          </w:p>
        </w:tc>
        <w:tc>
          <w:tcPr>
            <w:tcW w:w="1497" w:type="dxa"/>
            <w:shd w:val="clear" w:color="auto" w:fill="auto"/>
            <w:vAlign w:val="center"/>
            <w:hideMark/>
          </w:tcPr>
          <w:p w14:paraId="19F00B04" w14:textId="57FAF921" w:rsidR="006D06B3" w:rsidRPr="000B68F6" w:rsidRDefault="006D06B3" w:rsidP="00C22502">
            <w:pPr>
              <w:ind w:right="13"/>
              <w:jc w:val="center"/>
              <w:rPr>
                <w:rFonts w:eastAsia="Calibri"/>
                <w:iCs/>
                <w:lang w:eastAsia="en-US"/>
              </w:rPr>
            </w:pPr>
            <w:r w:rsidRPr="000B68F6">
              <w:rPr>
                <w:rFonts w:eastAsia="Calibri"/>
                <w:iCs/>
                <w:lang w:eastAsia="en-US"/>
              </w:rPr>
              <w:t>СП «</w:t>
            </w:r>
            <w:r w:rsidR="00D7373E" w:rsidRPr="000B68F6">
              <w:rPr>
                <w:rFonts w:eastAsia="Calibri"/>
                <w:iCs/>
                <w:lang w:eastAsia="en-US"/>
              </w:rPr>
              <w:t>Слудка</w:t>
            </w:r>
            <w:r w:rsidRPr="000B68F6">
              <w:rPr>
                <w:rFonts w:eastAsia="Calibri"/>
                <w:iCs/>
                <w:lang w:eastAsia="en-US"/>
              </w:rPr>
              <w:t>»</w:t>
            </w:r>
          </w:p>
        </w:tc>
        <w:tc>
          <w:tcPr>
            <w:tcW w:w="1563" w:type="dxa"/>
            <w:shd w:val="clear" w:color="auto" w:fill="auto"/>
            <w:vAlign w:val="center"/>
            <w:hideMark/>
          </w:tcPr>
          <w:p w14:paraId="28E36050" w14:textId="77777777" w:rsidR="006D06B3" w:rsidRPr="000B68F6" w:rsidRDefault="006D06B3" w:rsidP="00C22502">
            <w:pPr>
              <w:ind w:right="13"/>
              <w:jc w:val="center"/>
              <w:rPr>
                <w:rFonts w:eastAsia="Calibri"/>
                <w:iCs/>
                <w:lang w:eastAsia="en-US"/>
              </w:rPr>
            </w:pPr>
            <w:r w:rsidRPr="000B68F6">
              <w:rPr>
                <w:rFonts w:eastAsia="Calibri"/>
                <w:iCs/>
                <w:lang w:eastAsia="en-US"/>
              </w:rPr>
              <w:t>обеспечивает тепловой энергией, в виде горячей воды, потребителей в границах поселения</w:t>
            </w:r>
          </w:p>
        </w:tc>
        <w:tc>
          <w:tcPr>
            <w:tcW w:w="1839" w:type="dxa"/>
            <w:shd w:val="clear" w:color="auto" w:fill="auto"/>
            <w:vAlign w:val="center"/>
            <w:hideMark/>
          </w:tcPr>
          <w:p w14:paraId="35F297F5" w14:textId="77777777" w:rsidR="006D06B3" w:rsidRPr="000B68F6" w:rsidRDefault="006D06B3" w:rsidP="00C22502">
            <w:pPr>
              <w:ind w:right="13"/>
              <w:jc w:val="center"/>
              <w:rPr>
                <w:rFonts w:eastAsia="Calibri"/>
                <w:iCs/>
                <w:lang w:eastAsia="en-US"/>
              </w:rPr>
            </w:pPr>
            <w:r w:rsidRPr="000B68F6">
              <w:rPr>
                <w:rFonts w:eastAsia="Calibri"/>
                <w:iCs/>
                <w:lang w:eastAsia="en-US"/>
              </w:rPr>
              <w:t>ООО «СТК»</w:t>
            </w:r>
          </w:p>
        </w:tc>
        <w:tc>
          <w:tcPr>
            <w:tcW w:w="1651" w:type="dxa"/>
            <w:shd w:val="clear" w:color="auto" w:fill="auto"/>
            <w:vAlign w:val="center"/>
            <w:hideMark/>
          </w:tcPr>
          <w:p w14:paraId="36BC6301" w14:textId="3BAD3F69" w:rsidR="006D06B3" w:rsidRPr="000B68F6" w:rsidRDefault="002C270C" w:rsidP="00C22502">
            <w:pPr>
              <w:ind w:right="13"/>
              <w:jc w:val="center"/>
              <w:rPr>
                <w:rFonts w:eastAsia="Calibri"/>
                <w:iCs/>
                <w:lang w:eastAsia="en-US"/>
              </w:rPr>
            </w:pPr>
            <w:r w:rsidRPr="000B68F6">
              <w:rPr>
                <w:rFonts w:eastAsia="Calibri"/>
                <w:iCs/>
                <w:lang w:eastAsia="en-US"/>
              </w:rPr>
              <w:t xml:space="preserve">Котельная </w:t>
            </w:r>
            <w:r w:rsidR="00D7373E" w:rsidRPr="000B68F6">
              <w:rPr>
                <w:rFonts w:eastAsia="Calibri"/>
                <w:iCs/>
                <w:lang w:eastAsia="en-US"/>
              </w:rPr>
              <w:t>Слудка</w:t>
            </w:r>
          </w:p>
        </w:tc>
        <w:tc>
          <w:tcPr>
            <w:tcW w:w="1598" w:type="dxa"/>
            <w:shd w:val="clear" w:color="auto" w:fill="auto"/>
            <w:vAlign w:val="center"/>
            <w:hideMark/>
          </w:tcPr>
          <w:p w14:paraId="742EDE66" w14:textId="77777777" w:rsidR="006D06B3" w:rsidRPr="000B68F6" w:rsidRDefault="006D06B3" w:rsidP="00C22502">
            <w:pPr>
              <w:ind w:right="13"/>
              <w:jc w:val="center"/>
              <w:rPr>
                <w:rFonts w:eastAsia="Calibri"/>
                <w:iCs/>
                <w:lang w:eastAsia="en-US"/>
              </w:rPr>
            </w:pPr>
            <w:r w:rsidRPr="000B68F6">
              <w:rPr>
                <w:rFonts w:eastAsia="Calibri"/>
                <w:iCs/>
                <w:lang w:eastAsia="en-US"/>
              </w:rPr>
              <w:t>ООО «СТК»</w:t>
            </w:r>
          </w:p>
        </w:tc>
        <w:tc>
          <w:tcPr>
            <w:tcW w:w="1530" w:type="dxa"/>
            <w:shd w:val="clear" w:color="auto" w:fill="auto"/>
            <w:vAlign w:val="center"/>
            <w:hideMark/>
          </w:tcPr>
          <w:p w14:paraId="4516E25F" w14:textId="77777777" w:rsidR="006D06B3" w:rsidRPr="000B68F6" w:rsidRDefault="006D06B3" w:rsidP="00C22502">
            <w:pPr>
              <w:ind w:right="13"/>
              <w:jc w:val="center"/>
              <w:rPr>
                <w:rFonts w:eastAsia="Calibri"/>
                <w:iCs/>
                <w:lang w:eastAsia="en-US"/>
              </w:rPr>
            </w:pPr>
            <w:r w:rsidRPr="000B68F6">
              <w:rPr>
                <w:rFonts w:eastAsia="Calibri"/>
                <w:iCs/>
                <w:lang w:eastAsia="en-US"/>
              </w:rPr>
              <w:t>Пункт 11 Правил организации теплоснабжения в РФ*</w:t>
            </w:r>
          </w:p>
        </w:tc>
        <w:tc>
          <w:tcPr>
            <w:tcW w:w="1174" w:type="dxa"/>
            <w:shd w:val="clear" w:color="auto" w:fill="auto"/>
            <w:vAlign w:val="center"/>
            <w:hideMark/>
          </w:tcPr>
          <w:p w14:paraId="19F71EF8" w14:textId="77777777" w:rsidR="006D06B3" w:rsidRPr="000B68F6" w:rsidRDefault="006D06B3" w:rsidP="00C22502">
            <w:pPr>
              <w:ind w:right="13"/>
              <w:jc w:val="center"/>
              <w:rPr>
                <w:rFonts w:eastAsia="Calibri"/>
                <w:iCs/>
                <w:lang w:eastAsia="en-US"/>
              </w:rPr>
            </w:pPr>
            <w:r w:rsidRPr="000B68F6">
              <w:rPr>
                <w:rFonts w:eastAsia="Calibri"/>
                <w:iCs/>
                <w:lang w:eastAsia="en-US"/>
              </w:rPr>
              <w:t> -</w:t>
            </w:r>
          </w:p>
        </w:tc>
        <w:tc>
          <w:tcPr>
            <w:tcW w:w="1524" w:type="dxa"/>
            <w:shd w:val="clear" w:color="auto" w:fill="auto"/>
            <w:vAlign w:val="center"/>
            <w:hideMark/>
          </w:tcPr>
          <w:p w14:paraId="386BDC5F" w14:textId="77777777" w:rsidR="006D06B3" w:rsidRPr="000B68F6" w:rsidRDefault="006D06B3" w:rsidP="00C22502">
            <w:pPr>
              <w:ind w:right="13"/>
              <w:jc w:val="center"/>
              <w:rPr>
                <w:rFonts w:eastAsia="Calibri"/>
                <w:iCs/>
                <w:lang w:eastAsia="en-US"/>
              </w:rPr>
            </w:pPr>
            <w:r w:rsidRPr="000B68F6">
              <w:rPr>
                <w:rFonts w:eastAsia="Calibri"/>
                <w:iCs/>
                <w:lang w:eastAsia="en-US"/>
              </w:rPr>
              <w:t>ООО «СТК»</w:t>
            </w:r>
          </w:p>
        </w:tc>
      </w:tr>
      <w:bookmarkEnd w:id="632"/>
    </w:tbl>
    <w:p w14:paraId="2183BE0D"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sectPr w:rsidR="006D06B3" w:rsidRPr="000B68F6" w:rsidSect="00501C52">
          <w:pgSz w:w="16840" w:h="11907" w:orient="landscape" w:code="9"/>
          <w:pgMar w:top="1134" w:right="567" w:bottom="1134" w:left="1134" w:header="0" w:footer="550" w:gutter="0"/>
          <w:cols w:space="720"/>
          <w:noEndnote/>
        </w:sectPr>
      </w:pPr>
    </w:p>
    <w:p w14:paraId="561EB544" w14:textId="77777777" w:rsidR="006D06B3" w:rsidRPr="000B68F6" w:rsidRDefault="006D06B3" w:rsidP="002C270C">
      <w:pPr>
        <w:pStyle w:val="21"/>
        <w:jc w:val="both"/>
      </w:pPr>
      <w:bookmarkStart w:id="633" w:name="_Toc62629306"/>
      <w:bookmarkStart w:id="634" w:name="_Toc71120247"/>
      <w:r w:rsidRPr="000B68F6">
        <w:lastRenderedPageBreak/>
        <w:t xml:space="preserve">15.2. </w:t>
      </w:r>
      <w:bookmarkStart w:id="635" w:name="_Toc7452235"/>
      <w:r w:rsidRPr="000B68F6">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33"/>
      <w:bookmarkEnd w:id="634"/>
      <w:bookmarkEnd w:id="635"/>
    </w:p>
    <w:p w14:paraId="731CC28C" w14:textId="527F7FCA"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В СП «</w:t>
      </w:r>
      <w:r w:rsidR="00D7373E" w:rsidRPr="000B68F6">
        <w:rPr>
          <w:rFonts w:ascii="Times New Roman" w:hAnsi="Times New Roman" w:cs="Times New Roman"/>
          <w:sz w:val="26"/>
          <w:szCs w:val="26"/>
        </w:rPr>
        <w:t>Слудка</w:t>
      </w:r>
      <w:r w:rsidRPr="000B68F6">
        <w:rPr>
          <w:rFonts w:ascii="Times New Roman" w:hAnsi="Times New Roman" w:cs="Times New Roman"/>
          <w:sz w:val="26"/>
          <w:szCs w:val="26"/>
        </w:rPr>
        <w:t xml:space="preserve">» функционирует одна теплоснабжающая организация – ООО «СТК». </w:t>
      </w:r>
    </w:p>
    <w:p w14:paraId="316074B0" w14:textId="0B287480"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В состав ЕТО ООО «СТК» входит систем</w:t>
      </w:r>
      <w:r w:rsidR="002C270C" w:rsidRPr="000B68F6">
        <w:rPr>
          <w:rFonts w:ascii="Times New Roman" w:hAnsi="Times New Roman" w:cs="Times New Roman"/>
          <w:sz w:val="26"/>
          <w:szCs w:val="26"/>
        </w:rPr>
        <w:t>а</w:t>
      </w:r>
      <w:r w:rsidRPr="000B68F6">
        <w:rPr>
          <w:rFonts w:ascii="Times New Roman" w:hAnsi="Times New Roman" w:cs="Times New Roman"/>
          <w:sz w:val="26"/>
          <w:szCs w:val="26"/>
        </w:rPr>
        <w:t xml:space="preserve"> теплоснабжения, территориально расположенные в граница</w:t>
      </w:r>
      <w:r w:rsidR="005E573D" w:rsidRPr="000B68F6">
        <w:rPr>
          <w:rFonts w:ascii="Times New Roman" w:hAnsi="Times New Roman" w:cs="Times New Roman"/>
          <w:sz w:val="26"/>
          <w:szCs w:val="26"/>
        </w:rPr>
        <w:t>х</w:t>
      </w:r>
      <w:r w:rsidRPr="000B68F6">
        <w:rPr>
          <w:rFonts w:ascii="Times New Roman" w:hAnsi="Times New Roman" w:cs="Times New Roman"/>
          <w:sz w:val="26"/>
          <w:szCs w:val="26"/>
        </w:rPr>
        <w:t xml:space="preserve"> </w:t>
      </w:r>
      <w:r w:rsidR="002C270C" w:rsidRPr="000B68F6">
        <w:rPr>
          <w:rFonts w:ascii="Times New Roman" w:hAnsi="Times New Roman" w:cs="Times New Roman"/>
          <w:sz w:val="26"/>
          <w:szCs w:val="26"/>
        </w:rPr>
        <w:t>СП «</w:t>
      </w:r>
      <w:r w:rsidR="00D7373E" w:rsidRPr="000B68F6">
        <w:rPr>
          <w:rFonts w:ascii="Times New Roman" w:hAnsi="Times New Roman" w:cs="Times New Roman"/>
          <w:sz w:val="26"/>
          <w:szCs w:val="26"/>
        </w:rPr>
        <w:t>Слудка</w:t>
      </w:r>
      <w:r w:rsidR="002C270C" w:rsidRPr="000B68F6">
        <w:rPr>
          <w:rFonts w:ascii="Times New Roman" w:hAnsi="Times New Roman" w:cs="Times New Roman"/>
          <w:sz w:val="26"/>
          <w:szCs w:val="26"/>
        </w:rPr>
        <w:t>»</w:t>
      </w:r>
      <w:r w:rsidRPr="000B68F6">
        <w:rPr>
          <w:rFonts w:ascii="Times New Roman" w:hAnsi="Times New Roman" w:cs="Times New Roman"/>
          <w:sz w:val="26"/>
          <w:szCs w:val="26"/>
        </w:rPr>
        <w:t xml:space="preserve">. </w:t>
      </w:r>
    </w:p>
    <w:p w14:paraId="5C695948" w14:textId="77777777" w:rsidR="006D06B3" w:rsidRPr="000B68F6" w:rsidRDefault="006D06B3" w:rsidP="00C22502">
      <w:pPr>
        <w:widowControl w:val="0"/>
        <w:autoSpaceDE w:val="0"/>
        <w:autoSpaceDN w:val="0"/>
        <w:adjustRightInd w:val="0"/>
        <w:spacing w:line="298" w:lineRule="exact"/>
        <w:ind w:left="810" w:right="13"/>
        <w:rPr>
          <w:color w:val="000000"/>
          <w:sz w:val="26"/>
          <w:szCs w:val="26"/>
        </w:rPr>
      </w:pPr>
    </w:p>
    <w:p w14:paraId="5092F4B9" w14:textId="77777777" w:rsidR="006D06B3" w:rsidRPr="000B68F6" w:rsidRDefault="006D06B3" w:rsidP="002C270C">
      <w:pPr>
        <w:pStyle w:val="21"/>
        <w:jc w:val="both"/>
      </w:pPr>
      <w:bookmarkStart w:id="636" w:name="_Toc7452236"/>
      <w:bookmarkStart w:id="637" w:name="_Toc62629307"/>
      <w:bookmarkStart w:id="638" w:name="_Toc71120248"/>
      <w:r w:rsidRPr="000B68F6">
        <w:t>15.3. Основания, в том числе критерии, в соответствии с которыми теплоснабжающая организация определена единой теплоснабжающей организацией</w:t>
      </w:r>
      <w:bookmarkEnd w:id="636"/>
      <w:bookmarkEnd w:id="637"/>
      <w:bookmarkEnd w:id="638"/>
    </w:p>
    <w:p w14:paraId="30C347AE" w14:textId="77777777"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В соответствии со статьей 4 (пункт 2) Федерального закона от 27 июля 2010 г. №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 №808.</w:t>
      </w:r>
    </w:p>
    <w:p w14:paraId="4EA1BC52" w14:textId="77777777" w:rsidR="006D06B3" w:rsidRPr="000B68F6" w:rsidRDefault="006D06B3" w:rsidP="00C22502">
      <w:pPr>
        <w:pStyle w:val="af5"/>
        <w:ind w:right="13" w:firstLine="567"/>
        <w:rPr>
          <w:rFonts w:ascii="Times New Roman" w:hAnsi="Times New Roman" w:cs="Times New Roman"/>
          <w:sz w:val="26"/>
          <w:szCs w:val="26"/>
        </w:rPr>
      </w:pPr>
      <w:r w:rsidRPr="000B68F6">
        <w:rPr>
          <w:rFonts w:ascii="Times New Roman" w:hAnsi="Times New Roman" w:cs="Times New Roman"/>
          <w:sz w:val="26"/>
          <w:szCs w:val="26"/>
        </w:rPr>
        <w:t>Основные положения по организации ЕТО в соответствии с Правилами заключаются в следующем.</w:t>
      </w:r>
    </w:p>
    <w:p w14:paraId="2DC27506"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1. Ста</w:t>
      </w:r>
      <w:r w:rsidRPr="000B68F6">
        <w:rPr>
          <w:color w:val="000000"/>
          <w:spacing w:val="4"/>
          <w:sz w:val="26"/>
          <w:szCs w:val="26"/>
        </w:rPr>
        <w:t>т</w:t>
      </w:r>
      <w:r w:rsidRPr="000B68F6">
        <w:rPr>
          <w:color w:val="000000"/>
          <w:spacing w:val="-5"/>
          <w:sz w:val="26"/>
          <w:szCs w:val="26"/>
        </w:rPr>
        <w:t>у</w:t>
      </w:r>
      <w:r w:rsidRPr="000B68F6">
        <w:rPr>
          <w:color w:val="000000"/>
          <w:sz w:val="26"/>
          <w:szCs w:val="26"/>
        </w:rPr>
        <w:t xml:space="preserve">с   </w:t>
      </w:r>
      <w:r w:rsidRPr="000B68F6">
        <w:rPr>
          <w:color w:val="000000"/>
          <w:spacing w:val="39"/>
          <w:sz w:val="26"/>
          <w:szCs w:val="26"/>
        </w:rPr>
        <w:t xml:space="preserve"> </w:t>
      </w:r>
      <w:r w:rsidRPr="000B68F6">
        <w:rPr>
          <w:color w:val="000000"/>
          <w:sz w:val="26"/>
          <w:szCs w:val="26"/>
        </w:rPr>
        <w:t>еди</w:t>
      </w:r>
      <w:r w:rsidRPr="000B68F6">
        <w:rPr>
          <w:color w:val="000000"/>
          <w:spacing w:val="1"/>
          <w:sz w:val="26"/>
          <w:szCs w:val="26"/>
        </w:rPr>
        <w:t>н</w:t>
      </w:r>
      <w:r w:rsidRPr="000B68F6">
        <w:rPr>
          <w:color w:val="000000"/>
          <w:sz w:val="26"/>
          <w:szCs w:val="26"/>
        </w:rPr>
        <w:t xml:space="preserve">ой   </w:t>
      </w:r>
      <w:r w:rsidRPr="000B68F6">
        <w:rPr>
          <w:color w:val="000000"/>
          <w:spacing w:val="39"/>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pacing w:val="2"/>
          <w:sz w:val="26"/>
          <w:szCs w:val="26"/>
        </w:rPr>
        <w:t>ще</w:t>
      </w:r>
      <w:r w:rsidRPr="000B68F6">
        <w:rPr>
          <w:color w:val="000000"/>
          <w:sz w:val="26"/>
          <w:szCs w:val="26"/>
        </w:rPr>
        <w:t xml:space="preserve">й   </w:t>
      </w:r>
      <w:r w:rsidRPr="000B68F6">
        <w:rPr>
          <w:color w:val="000000"/>
          <w:spacing w:val="24"/>
          <w:sz w:val="26"/>
          <w:szCs w:val="26"/>
        </w:rPr>
        <w:t xml:space="preserve"> </w:t>
      </w:r>
      <w:r w:rsidRPr="000B68F6">
        <w:rPr>
          <w:color w:val="000000"/>
          <w:sz w:val="26"/>
          <w:szCs w:val="26"/>
        </w:rPr>
        <w:t>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 xml:space="preserve">и   </w:t>
      </w:r>
      <w:r w:rsidRPr="000B68F6">
        <w:rPr>
          <w:color w:val="000000"/>
          <w:spacing w:val="33"/>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z w:val="26"/>
          <w:szCs w:val="26"/>
        </w:rPr>
        <w:t>сва</w:t>
      </w:r>
      <w:r w:rsidRPr="000B68F6">
        <w:rPr>
          <w:color w:val="000000"/>
          <w:spacing w:val="1"/>
          <w:sz w:val="26"/>
          <w:szCs w:val="26"/>
        </w:rPr>
        <w:t>и</w:t>
      </w:r>
      <w:r w:rsidRPr="000B68F6">
        <w:rPr>
          <w:color w:val="000000"/>
          <w:sz w:val="26"/>
          <w:szCs w:val="26"/>
        </w:rPr>
        <w:t>вается 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z w:val="26"/>
          <w:szCs w:val="26"/>
        </w:rPr>
        <w:t>щей</w:t>
      </w:r>
      <w:r w:rsidRPr="000B68F6">
        <w:rPr>
          <w:color w:val="000000"/>
          <w:spacing w:val="-2"/>
          <w:sz w:val="26"/>
          <w:szCs w:val="26"/>
        </w:rPr>
        <w:t xml:space="preserve"> </w:t>
      </w:r>
      <w:r w:rsidRPr="000B68F6">
        <w:rPr>
          <w:color w:val="000000"/>
          <w:sz w:val="26"/>
          <w:szCs w:val="26"/>
        </w:rPr>
        <w:t>и</w:t>
      </w:r>
      <w:r w:rsidRPr="000B68F6">
        <w:rPr>
          <w:color w:val="000000"/>
          <w:spacing w:val="18"/>
          <w:sz w:val="26"/>
          <w:szCs w:val="26"/>
        </w:rPr>
        <w:t xml:space="preserve"> </w:t>
      </w:r>
      <w:r w:rsidRPr="000B68F6">
        <w:rPr>
          <w:color w:val="000000"/>
          <w:sz w:val="26"/>
          <w:szCs w:val="26"/>
        </w:rPr>
        <w:t>(и</w:t>
      </w:r>
      <w:r w:rsidRPr="000B68F6">
        <w:rPr>
          <w:color w:val="000000"/>
          <w:spacing w:val="1"/>
          <w:sz w:val="26"/>
          <w:szCs w:val="26"/>
        </w:rPr>
        <w:t>л</w:t>
      </w:r>
      <w:r w:rsidRPr="000B68F6">
        <w:rPr>
          <w:color w:val="000000"/>
          <w:sz w:val="26"/>
          <w:szCs w:val="26"/>
        </w:rPr>
        <w:t>и)</w:t>
      </w:r>
      <w:r w:rsidRPr="000B68F6">
        <w:rPr>
          <w:color w:val="000000"/>
          <w:spacing w:val="13"/>
          <w:sz w:val="26"/>
          <w:szCs w:val="26"/>
        </w:rPr>
        <w:t xml:space="preserve"> </w:t>
      </w:r>
      <w:r w:rsidRPr="000B68F6">
        <w:rPr>
          <w:color w:val="000000"/>
          <w:sz w:val="26"/>
          <w:szCs w:val="26"/>
        </w:rPr>
        <w:t>теплосетевой</w:t>
      </w:r>
      <w:r w:rsidRPr="000B68F6">
        <w:rPr>
          <w:color w:val="000000"/>
          <w:spacing w:val="8"/>
          <w:sz w:val="26"/>
          <w:szCs w:val="26"/>
        </w:rPr>
        <w:t xml:space="preserve"> </w:t>
      </w:r>
      <w:r w:rsidRPr="000B68F6">
        <w:rPr>
          <w:color w:val="000000"/>
          <w:spacing w:val="2"/>
          <w:sz w:val="26"/>
          <w:szCs w:val="26"/>
        </w:rPr>
        <w:t>о</w:t>
      </w:r>
      <w:r w:rsidRPr="000B68F6">
        <w:rPr>
          <w:color w:val="000000"/>
          <w:sz w:val="26"/>
          <w:szCs w:val="26"/>
        </w:rPr>
        <w:t>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5"/>
          <w:sz w:val="26"/>
          <w:szCs w:val="26"/>
        </w:rPr>
        <w:t xml:space="preserve"> </w:t>
      </w:r>
      <w:r w:rsidRPr="000B68F6">
        <w:rPr>
          <w:color w:val="000000"/>
          <w:sz w:val="26"/>
          <w:szCs w:val="26"/>
        </w:rPr>
        <w:t>решен</w:t>
      </w:r>
      <w:r w:rsidRPr="000B68F6">
        <w:rPr>
          <w:color w:val="000000"/>
          <w:spacing w:val="1"/>
          <w:sz w:val="26"/>
          <w:szCs w:val="26"/>
        </w:rPr>
        <w:t>и</w:t>
      </w:r>
      <w:r w:rsidRPr="000B68F6">
        <w:rPr>
          <w:color w:val="000000"/>
          <w:spacing w:val="2"/>
          <w:sz w:val="26"/>
          <w:szCs w:val="26"/>
        </w:rPr>
        <w:t>е</w:t>
      </w:r>
      <w:r w:rsidRPr="000B68F6">
        <w:rPr>
          <w:color w:val="000000"/>
          <w:sz w:val="26"/>
          <w:szCs w:val="26"/>
        </w:rPr>
        <w:t>м</w:t>
      </w:r>
      <w:r w:rsidRPr="000B68F6">
        <w:rPr>
          <w:color w:val="000000"/>
          <w:spacing w:val="7"/>
          <w:sz w:val="26"/>
          <w:szCs w:val="26"/>
        </w:rPr>
        <w:t xml:space="preserve"> </w:t>
      </w:r>
      <w:r w:rsidRPr="000B68F6">
        <w:rPr>
          <w:color w:val="000000"/>
          <w:sz w:val="26"/>
          <w:szCs w:val="26"/>
        </w:rPr>
        <w:t>федераль</w:t>
      </w:r>
      <w:r w:rsidRPr="000B68F6">
        <w:rPr>
          <w:color w:val="000000"/>
          <w:spacing w:val="3"/>
          <w:sz w:val="26"/>
          <w:szCs w:val="26"/>
        </w:rPr>
        <w:t>н</w:t>
      </w:r>
      <w:r w:rsidRPr="000B68F6">
        <w:rPr>
          <w:color w:val="000000"/>
          <w:sz w:val="26"/>
          <w:szCs w:val="26"/>
        </w:rPr>
        <w:t>ого</w:t>
      </w:r>
      <w:r w:rsidRPr="000B68F6">
        <w:rPr>
          <w:color w:val="000000"/>
          <w:spacing w:val="3"/>
          <w:sz w:val="26"/>
          <w:szCs w:val="26"/>
        </w:rPr>
        <w:t xml:space="preserve"> </w:t>
      </w:r>
      <w:r w:rsidRPr="000B68F6">
        <w:rPr>
          <w:color w:val="000000"/>
          <w:sz w:val="26"/>
          <w:szCs w:val="26"/>
        </w:rPr>
        <w:t>о</w:t>
      </w:r>
      <w:r w:rsidRPr="000B68F6">
        <w:rPr>
          <w:color w:val="000000"/>
          <w:spacing w:val="2"/>
          <w:sz w:val="26"/>
          <w:szCs w:val="26"/>
        </w:rPr>
        <w:t>р</w:t>
      </w:r>
      <w:r w:rsidRPr="000B68F6">
        <w:rPr>
          <w:color w:val="000000"/>
          <w:sz w:val="26"/>
          <w:szCs w:val="26"/>
        </w:rPr>
        <w:t>г</w:t>
      </w:r>
      <w:r w:rsidRPr="000B68F6">
        <w:rPr>
          <w:color w:val="000000"/>
          <w:spacing w:val="2"/>
          <w:sz w:val="26"/>
          <w:szCs w:val="26"/>
        </w:rPr>
        <w:t>а</w:t>
      </w:r>
      <w:r w:rsidRPr="000B68F6">
        <w:rPr>
          <w:color w:val="000000"/>
          <w:sz w:val="26"/>
          <w:szCs w:val="26"/>
        </w:rPr>
        <w:t>на ис</w:t>
      </w:r>
      <w:r w:rsidRPr="000B68F6">
        <w:rPr>
          <w:color w:val="000000"/>
          <w:spacing w:val="1"/>
          <w:sz w:val="26"/>
          <w:szCs w:val="26"/>
        </w:rPr>
        <w:t>п</w:t>
      </w:r>
      <w:r w:rsidRPr="000B68F6">
        <w:rPr>
          <w:color w:val="000000"/>
          <w:sz w:val="26"/>
          <w:szCs w:val="26"/>
        </w:rPr>
        <w:t>ол</w:t>
      </w:r>
      <w:r w:rsidRPr="000B68F6">
        <w:rPr>
          <w:color w:val="000000"/>
          <w:spacing w:val="1"/>
          <w:sz w:val="26"/>
          <w:szCs w:val="26"/>
        </w:rPr>
        <w:t>н</w:t>
      </w:r>
      <w:r w:rsidRPr="000B68F6">
        <w:rPr>
          <w:color w:val="000000"/>
          <w:sz w:val="26"/>
          <w:szCs w:val="26"/>
        </w:rPr>
        <w:t>ительной</w:t>
      </w:r>
      <w:r w:rsidRPr="000B68F6">
        <w:rPr>
          <w:color w:val="000000"/>
          <w:spacing w:val="1"/>
          <w:sz w:val="26"/>
          <w:szCs w:val="26"/>
        </w:rPr>
        <w:t xml:space="preserve"> </w:t>
      </w:r>
      <w:r w:rsidRPr="000B68F6">
        <w:rPr>
          <w:color w:val="000000"/>
          <w:sz w:val="26"/>
          <w:szCs w:val="26"/>
        </w:rPr>
        <w:t>вл</w:t>
      </w:r>
      <w:r w:rsidRPr="000B68F6">
        <w:rPr>
          <w:color w:val="000000"/>
          <w:spacing w:val="3"/>
          <w:sz w:val="26"/>
          <w:szCs w:val="26"/>
        </w:rPr>
        <w:t>а</w:t>
      </w:r>
      <w:r w:rsidRPr="000B68F6">
        <w:rPr>
          <w:color w:val="000000"/>
          <w:sz w:val="26"/>
          <w:szCs w:val="26"/>
        </w:rPr>
        <w:t>сти</w:t>
      </w:r>
      <w:r w:rsidRPr="000B68F6">
        <w:rPr>
          <w:color w:val="000000"/>
          <w:spacing w:val="12"/>
          <w:sz w:val="26"/>
          <w:szCs w:val="26"/>
        </w:rPr>
        <w:t xml:space="preserve"> </w:t>
      </w:r>
      <w:r w:rsidRPr="000B68F6">
        <w:rPr>
          <w:color w:val="000000"/>
          <w:sz w:val="26"/>
          <w:szCs w:val="26"/>
        </w:rPr>
        <w:t>(Ми</w:t>
      </w:r>
      <w:r w:rsidRPr="000B68F6">
        <w:rPr>
          <w:color w:val="000000"/>
          <w:spacing w:val="1"/>
          <w:sz w:val="26"/>
          <w:szCs w:val="26"/>
        </w:rPr>
        <w:t>н</w:t>
      </w:r>
      <w:r w:rsidRPr="000B68F6">
        <w:rPr>
          <w:color w:val="000000"/>
          <w:sz w:val="26"/>
          <w:szCs w:val="26"/>
        </w:rPr>
        <w:t>истер</w:t>
      </w:r>
      <w:r w:rsidRPr="000B68F6">
        <w:rPr>
          <w:color w:val="000000"/>
          <w:spacing w:val="3"/>
          <w:sz w:val="26"/>
          <w:szCs w:val="26"/>
        </w:rPr>
        <w:t>с</w:t>
      </w:r>
      <w:r w:rsidRPr="000B68F6">
        <w:rPr>
          <w:color w:val="000000"/>
          <w:sz w:val="26"/>
          <w:szCs w:val="26"/>
        </w:rPr>
        <w:t>тв</w:t>
      </w:r>
      <w:r w:rsidRPr="000B68F6">
        <w:rPr>
          <w:color w:val="000000"/>
          <w:spacing w:val="2"/>
          <w:sz w:val="26"/>
          <w:szCs w:val="26"/>
        </w:rPr>
        <w:t>о</w:t>
      </w:r>
      <w:r w:rsidRPr="000B68F6">
        <w:rPr>
          <w:color w:val="000000"/>
          <w:sz w:val="26"/>
          <w:szCs w:val="26"/>
        </w:rPr>
        <w:t xml:space="preserve">м </w:t>
      </w:r>
      <w:r w:rsidRPr="000B68F6">
        <w:rPr>
          <w:color w:val="000000"/>
          <w:spacing w:val="-1"/>
          <w:sz w:val="26"/>
          <w:szCs w:val="26"/>
        </w:rPr>
        <w:t>э</w:t>
      </w:r>
      <w:r w:rsidRPr="000B68F6">
        <w:rPr>
          <w:color w:val="000000"/>
          <w:sz w:val="26"/>
          <w:szCs w:val="26"/>
        </w:rPr>
        <w:t>нер</w:t>
      </w:r>
      <w:r w:rsidRPr="000B68F6">
        <w:rPr>
          <w:color w:val="000000"/>
          <w:spacing w:val="2"/>
          <w:sz w:val="26"/>
          <w:szCs w:val="26"/>
        </w:rPr>
        <w:t>г</w:t>
      </w:r>
      <w:r w:rsidRPr="000B68F6">
        <w:rPr>
          <w:color w:val="000000"/>
          <w:sz w:val="26"/>
          <w:szCs w:val="26"/>
        </w:rPr>
        <w:t>ет</w:t>
      </w:r>
      <w:r w:rsidRPr="000B68F6">
        <w:rPr>
          <w:color w:val="000000"/>
          <w:spacing w:val="2"/>
          <w:sz w:val="26"/>
          <w:szCs w:val="26"/>
        </w:rPr>
        <w:t>и</w:t>
      </w:r>
      <w:r w:rsidRPr="000B68F6">
        <w:rPr>
          <w:color w:val="000000"/>
          <w:spacing w:val="-1"/>
          <w:sz w:val="26"/>
          <w:szCs w:val="26"/>
        </w:rPr>
        <w:t>к</w:t>
      </w:r>
      <w:r w:rsidRPr="000B68F6">
        <w:rPr>
          <w:color w:val="000000"/>
          <w:sz w:val="26"/>
          <w:szCs w:val="26"/>
        </w:rPr>
        <w:t>и</w:t>
      </w:r>
      <w:r w:rsidRPr="000B68F6">
        <w:rPr>
          <w:color w:val="000000"/>
          <w:spacing w:val="7"/>
          <w:sz w:val="26"/>
          <w:szCs w:val="26"/>
        </w:rPr>
        <w:t xml:space="preserve"> </w:t>
      </w:r>
      <w:r w:rsidRPr="000B68F6">
        <w:rPr>
          <w:color w:val="000000"/>
          <w:sz w:val="26"/>
          <w:szCs w:val="26"/>
        </w:rPr>
        <w:t>Пр</w:t>
      </w:r>
      <w:r w:rsidRPr="000B68F6">
        <w:rPr>
          <w:color w:val="000000"/>
          <w:spacing w:val="2"/>
          <w:sz w:val="26"/>
          <w:szCs w:val="26"/>
        </w:rPr>
        <w:t>а</w:t>
      </w:r>
      <w:r w:rsidRPr="000B68F6">
        <w:rPr>
          <w:color w:val="000000"/>
          <w:sz w:val="26"/>
          <w:szCs w:val="26"/>
        </w:rPr>
        <w:t>вительс</w:t>
      </w:r>
      <w:r w:rsidRPr="000B68F6">
        <w:rPr>
          <w:color w:val="000000"/>
          <w:spacing w:val="2"/>
          <w:sz w:val="26"/>
          <w:szCs w:val="26"/>
        </w:rPr>
        <w:t>т</w:t>
      </w:r>
      <w:r w:rsidRPr="000B68F6">
        <w:rPr>
          <w:color w:val="000000"/>
          <w:sz w:val="26"/>
          <w:szCs w:val="26"/>
        </w:rPr>
        <w:t>ва</w:t>
      </w:r>
      <w:r w:rsidRPr="000B68F6">
        <w:rPr>
          <w:color w:val="000000"/>
          <w:spacing w:val="3"/>
          <w:sz w:val="26"/>
          <w:szCs w:val="26"/>
        </w:rPr>
        <w:t xml:space="preserve"> </w:t>
      </w:r>
      <w:r w:rsidRPr="000B68F6">
        <w:rPr>
          <w:color w:val="000000"/>
          <w:sz w:val="26"/>
          <w:szCs w:val="26"/>
        </w:rPr>
        <w:t>Р</w:t>
      </w:r>
      <w:r w:rsidRPr="000B68F6">
        <w:rPr>
          <w:color w:val="000000"/>
          <w:spacing w:val="-1"/>
          <w:sz w:val="26"/>
          <w:szCs w:val="26"/>
        </w:rPr>
        <w:t>Ф</w:t>
      </w:r>
      <w:r w:rsidRPr="000B68F6">
        <w:rPr>
          <w:color w:val="000000"/>
          <w:sz w:val="26"/>
          <w:szCs w:val="26"/>
        </w:rPr>
        <w:t>)</w:t>
      </w:r>
      <w:r w:rsidRPr="000B68F6">
        <w:rPr>
          <w:color w:val="000000"/>
          <w:spacing w:val="15"/>
          <w:sz w:val="26"/>
          <w:szCs w:val="26"/>
        </w:rPr>
        <w:t xml:space="preserve"> </w:t>
      </w:r>
      <w:r w:rsidRPr="000B68F6">
        <w:rPr>
          <w:color w:val="000000"/>
          <w:sz w:val="26"/>
          <w:szCs w:val="26"/>
        </w:rPr>
        <w:t>п</w:t>
      </w:r>
      <w:r w:rsidRPr="000B68F6">
        <w:rPr>
          <w:color w:val="000000"/>
          <w:spacing w:val="3"/>
          <w:sz w:val="26"/>
          <w:szCs w:val="26"/>
        </w:rPr>
        <w:t>р</w:t>
      </w:r>
      <w:r w:rsidRPr="000B68F6">
        <w:rPr>
          <w:color w:val="000000"/>
          <w:sz w:val="26"/>
          <w:szCs w:val="26"/>
        </w:rPr>
        <w:t xml:space="preserve">и </w:t>
      </w:r>
      <w:r w:rsidRPr="000B68F6">
        <w:rPr>
          <w:color w:val="000000"/>
          <w:spacing w:val="-2"/>
          <w:sz w:val="26"/>
          <w:szCs w:val="26"/>
        </w:rPr>
        <w:t>у</w:t>
      </w:r>
      <w:r w:rsidRPr="000B68F6">
        <w:rPr>
          <w:color w:val="000000"/>
          <w:spacing w:val="2"/>
          <w:sz w:val="26"/>
          <w:szCs w:val="26"/>
        </w:rPr>
        <w:t>т</w:t>
      </w:r>
      <w:r w:rsidRPr="000B68F6">
        <w:rPr>
          <w:color w:val="000000"/>
          <w:sz w:val="26"/>
          <w:szCs w:val="26"/>
        </w:rPr>
        <w:t>вер</w:t>
      </w:r>
      <w:r w:rsidRPr="000B68F6">
        <w:rPr>
          <w:color w:val="000000"/>
          <w:spacing w:val="1"/>
          <w:sz w:val="26"/>
          <w:szCs w:val="26"/>
        </w:rPr>
        <w:t>ж</w:t>
      </w:r>
      <w:r w:rsidRPr="000B68F6">
        <w:rPr>
          <w:color w:val="000000"/>
          <w:sz w:val="26"/>
          <w:szCs w:val="26"/>
        </w:rPr>
        <w:t>ден</w:t>
      </w:r>
      <w:r w:rsidRPr="000B68F6">
        <w:rPr>
          <w:color w:val="000000"/>
          <w:spacing w:val="1"/>
          <w:sz w:val="26"/>
          <w:szCs w:val="26"/>
        </w:rPr>
        <w:t>и</w:t>
      </w:r>
      <w:r w:rsidRPr="000B68F6">
        <w:rPr>
          <w:color w:val="000000"/>
          <w:sz w:val="26"/>
          <w:szCs w:val="26"/>
        </w:rPr>
        <w:t>и</w:t>
      </w:r>
      <w:r w:rsidRPr="000B68F6">
        <w:rPr>
          <w:color w:val="000000"/>
          <w:spacing w:val="-15"/>
          <w:sz w:val="26"/>
          <w:szCs w:val="26"/>
        </w:rPr>
        <w:t xml:space="preserve"> </w:t>
      </w:r>
      <w:r w:rsidRPr="000B68F6">
        <w:rPr>
          <w:color w:val="000000"/>
          <w:sz w:val="26"/>
          <w:szCs w:val="26"/>
        </w:rPr>
        <w:t>сх</w:t>
      </w:r>
      <w:r w:rsidRPr="000B68F6">
        <w:rPr>
          <w:color w:val="000000"/>
          <w:spacing w:val="3"/>
          <w:sz w:val="26"/>
          <w:szCs w:val="26"/>
        </w:rPr>
        <w:t>е</w:t>
      </w:r>
      <w:r w:rsidRPr="000B68F6">
        <w:rPr>
          <w:color w:val="000000"/>
          <w:spacing w:val="-1"/>
          <w:sz w:val="26"/>
          <w:szCs w:val="26"/>
        </w:rPr>
        <w:t>м</w:t>
      </w:r>
      <w:r w:rsidRPr="000B68F6">
        <w:rPr>
          <w:color w:val="000000"/>
          <w:sz w:val="26"/>
          <w:szCs w:val="26"/>
        </w:rPr>
        <w:t>ы</w:t>
      </w:r>
      <w:r w:rsidRPr="000B68F6">
        <w:rPr>
          <w:color w:val="000000"/>
          <w:spacing w:val="-7"/>
          <w:sz w:val="26"/>
          <w:szCs w:val="26"/>
        </w:rPr>
        <w:t xml:space="preserve"> </w:t>
      </w:r>
      <w:r w:rsidRPr="000B68F6">
        <w:rPr>
          <w:color w:val="000000"/>
          <w:spacing w:val="2"/>
          <w:sz w:val="26"/>
          <w:szCs w:val="26"/>
        </w:rPr>
        <w:t>т</w:t>
      </w:r>
      <w:r w:rsidRPr="000B68F6">
        <w:rPr>
          <w:color w:val="000000"/>
          <w:sz w:val="26"/>
          <w:szCs w:val="26"/>
        </w:rPr>
        <w:t>еп</w:t>
      </w:r>
      <w:r w:rsidRPr="000B68F6">
        <w:rPr>
          <w:color w:val="000000"/>
          <w:spacing w:val="1"/>
          <w:sz w:val="26"/>
          <w:szCs w:val="26"/>
        </w:rPr>
        <w:t>л</w:t>
      </w:r>
      <w:r w:rsidRPr="000B68F6">
        <w:rPr>
          <w:color w:val="000000"/>
          <w:sz w:val="26"/>
          <w:szCs w:val="26"/>
        </w:rPr>
        <w:t>ос</w:t>
      </w:r>
      <w:r w:rsidRPr="000B68F6">
        <w:rPr>
          <w:color w:val="000000"/>
          <w:spacing w:val="3"/>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p>
    <w:p w14:paraId="18103BDA"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 xml:space="preserve">2.  </w:t>
      </w:r>
      <w:r w:rsidRPr="000B68F6">
        <w:rPr>
          <w:color w:val="000000"/>
          <w:spacing w:val="1"/>
          <w:sz w:val="26"/>
          <w:szCs w:val="26"/>
        </w:rPr>
        <w:t>Д</w:t>
      </w:r>
      <w:r w:rsidRPr="000B68F6">
        <w:rPr>
          <w:color w:val="000000"/>
          <w:sz w:val="26"/>
          <w:szCs w:val="26"/>
        </w:rPr>
        <w:t xml:space="preserve">ля  </w:t>
      </w:r>
      <w:r w:rsidRPr="000B68F6">
        <w:rPr>
          <w:color w:val="000000"/>
          <w:spacing w:val="44"/>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z w:val="26"/>
          <w:szCs w:val="26"/>
        </w:rPr>
        <w:t>свое</w:t>
      </w:r>
      <w:r w:rsidRPr="000B68F6">
        <w:rPr>
          <w:color w:val="000000"/>
          <w:spacing w:val="1"/>
          <w:sz w:val="26"/>
          <w:szCs w:val="26"/>
        </w:rPr>
        <w:t>н</w:t>
      </w:r>
      <w:r w:rsidRPr="000B68F6">
        <w:rPr>
          <w:color w:val="000000"/>
          <w:sz w:val="26"/>
          <w:szCs w:val="26"/>
        </w:rPr>
        <w:t xml:space="preserve">ия  </w:t>
      </w:r>
      <w:r w:rsidRPr="000B68F6">
        <w:rPr>
          <w:color w:val="000000"/>
          <w:spacing w:val="36"/>
          <w:sz w:val="26"/>
          <w:szCs w:val="26"/>
        </w:rPr>
        <w:t xml:space="preserve"> </w:t>
      </w:r>
      <w:r w:rsidRPr="000B68F6">
        <w:rPr>
          <w:color w:val="000000"/>
          <w:sz w:val="26"/>
          <w:szCs w:val="26"/>
        </w:rPr>
        <w:t>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 xml:space="preserve">и  </w:t>
      </w:r>
      <w:r w:rsidRPr="000B68F6">
        <w:rPr>
          <w:color w:val="000000"/>
          <w:spacing w:val="34"/>
          <w:sz w:val="26"/>
          <w:szCs w:val="26"/>
        </w:rPr>
        <w:t xml:space="preserve"> </w:t>
      </w:r>
      <w:r w:rsidRPr="000B68F6">
        <w:rPr>
          <w:color w:val="000000"/>
          <w:sz w:val="26"/>
          <w:szCs w:val="26"/>
        </w:rPr>
        <w:t>ста</w:t>
      </w:r>
      <w:r w:rsidRPr="000B68F6">
        <w:rPr>
          <w:color w:val="000000"/>
          <w:spacing w:val="4"/>
          <w:sz w:val="26"/>
          <w:szCs w:val="26"/>
        </w:rPr>
        <w:t>т</w:t>
      </w:r>
      <w:r w:rsidRPr="000B68F6">
        <w:rPr>
          <w:color w:val="000000"/>
          <w:spacing w:val="-5"/>
          <w:sz w:val="26"/>
          <w:szCs w:val="26"/>
        </w:rPr>
        <w:t>у</w:t>
      </w:r>
      <w:r w:rsidRPr="000B68F6">
        <w:rPr>
          <w:color w:val="000000"/>
          <w:spacing w:val="5"/>
          <w:sz w:val="26"/>
          <w:szCs w:val="26"/>
        </w:rPr>
        <w:t>с</w:t>
      </w:r>
      <w:r w:rsidRPr="000B68F6">
        <w:rPr>
          <w:color w:val="000000"/>
          <w:sz w:val="26"/>
          <w:szCs w:val="26"/>
        </w:rPr>
        <w:t xml:space="preserve">а  </w:t>
      </w:r>
      <w:r w:rsidRPr="000B68F6">
        <w:rPr>
          <w:color w:val="000000"/>
          <w:spacing w:val="40"/>
          <w:sz w:val="26"/>
          <w:szCs w:val="26"/>
        </w:rPr>
        <w:t xml:space="preserve"> </w:t>
      </w:r>
      <w:r w:rsidRPr="000B68F6">
        <w:rPr>
          <w:color w:val="000000"/>
          <w:sz w:val="26"/>
          <w:szCs w:val="26"/>
        </w:rPr>
        <w:t>еди</w:t>
      </w:r>
      <w:r w:rsidRPr="000B68F6">
        <w:rPr>
          <w:color w:val="000000"/>
          <w:spacing w:val="1"/>
          <w:sz w:val="26"/>
          <w:szCs w:val="26"/>
        </w:rPr>
        <w:t>н</w:t>
      </w:r>
      <w:r w:rsidRPr="000B68F6">
        <w:rPr>
          <w:color w:val="000000"/>
          <w:sz w:val="26"/>
          <w:szCs w:val="26"/>
        </w:rPr>
        <w:t xml:space="preserve">ой  </w:t>
      </w:r>
      <w:r w:rsidRPr="000B68F6">
        <w:rPr>
          <w:color w:val="000000"/>
          <w:spacing w:val="40"/>
          <w:sz w:val="26"/>
          <w:szCs w:val="26"/>
        </w:rPr>
        <w:t xml:space="preserve"> </w:t>
      </w:r>
      <w:r w:rsidRPr="000B68F6">
        <w:rPr>
          <w:color w:val="000000"/>
          <w:sz w:val="26"/>
          <w:szCs w:val="26"/>
        </w:rPr>
        <w:t>тепло</w:t>
      </w:r>
      <w:r w:rsidRPr="000B68F6">
        <w:rPr>
          <w:color w:val="000000"/>
          <w:spacing w:val="3"/>
          <w:sz w:val="26"/>
          <w:szCs w:val="26"/>
        </w:rPr>
        <w:t>с</w:t>
      </w:r>
      <w:r w:rsidRPr="000B68F6">
        <w:rPr>
          <w:color w:val="000000"/>
          <w:sz w:val="26"/>
          <w:szCs w:val="26"/>
        </w:rPr>
        <w:t>наб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z w:val="26"/>
          <w:szCs w:val="26"/>
        </w:rPr>
        <w:t>щей 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2"/>
          <w:sz w:val="26"/>
          <w:szCs w:val="26"/>
        </w:rPr>
        <w:t xml:space="preserve"> </w:t>
      </w:r>
      <w:r w:rsidRPr="000B68F6">
        <w:rPr>
          <w:color w:val="000000"/>
          <w:sz w:val="26"/>
          <w:szCs w:val="26"/>
        </w:rPr>
        <w:t>л</w:t>
      </w:r>
      <w:r w:rsidRPr="000B68F6">
        <w:rPr>
          <w:color w:val="000000"/>
          <w:spacing w:val="1"/>
          <w:sz w:val="26"/>
          <w:szCs w:val="26"/>
        </w:rPr>
        <w:t>и</w:t>
      </w:r>
      <w:r w:rsidRPr="000B68F6">
        <w:rPr>
          <w:color w:val="000000"/>
          <w:sz w:val="26"/>
          <w:szCs w:val="26"/>
        </w:rPr>
        <w:t>ца,</w:t>
      </w:r>
      <w:r w:rsidRPr="000B68F6">
        <w:rPr>
          <w:color w:val="000000"/>
          <w:spacing w:val="6"/>
          <w:sz w:val="26"/>
          <w:szCs w:val="26"/>
        </w:rPr>
        <w:t xml:space="preserve"> </w:t>
      </w:r>
      <w:r w:rsidRPr="000B68F6">
        <w:rPr>
          <w:color w:val="000000"/>
          <w:sz w:val="26"/>
          <w:szCs w:val="26"/>
        </w:rPr>
        <w:t>в</w:t>
      </w:r>
      <w:r w:rsidRPr="000B68F6">
        <w:rPr>
          <w:color w:val="000000"/>
          <w:spacing w:val="2"/>
          <w:sz w:val="26"/>
          <w:szCs w:val="26"/>
        </w:rPr>
        <w:t>л</w:t>
      </w:r>
      <w:r w:rsidRPr="000B68F6">
        <w:rPr>
          <w:color w:val="000000"/>
          <w:sz w:val="26"/>
          <w:szCs w:val="26"/>
        </w:rPr>
        <w:t>аде</w:t>
      </w:r>
      <w:r w:rsidRPr="000B68F6">
        <w:rPr>
          <w:color w:val="000000"/>
          <w:spacing w:val="1"/>
          <w:sz w:val="26"/>
          <w:szCs w:val="26"/>
        </w:rPr>
        <w:t>ю</w:t>
      </w:r>
      <w:r w:rsidRPr="000B68F6">
        <w:rPr>
          <w:color w:val="000000"/>
          <w:sz w:val="26"/>
          <w:szCs w:val="26"/>
        </w:rPr>
        <w:t>щие</w:t>
      </w:r>
      <w:r w:rsidRPr="000B68F6">
        <w:rPr>
          <w:color w:val="000000"/>
          <w:spacing w:val="-1"/>
          <w:sz w:val="26"/>
          <w:szCs w:val="26"/>
        </w:rPr>
        <w:t xml:space="preserve"> </w:t>
      </w:r>
      <w:r w:rsidRPr="000B68F6">
        <w:rPr>
          <w:color w:val="000000"/>
          <w:sz w:val="26"/>
          <w:szCs w:val="26"/>
        </w:rPr>
        <w:t>на</w:t>
      </w:r>
      <w:r w:rsidRPr="000B68F6">
        <w:rPr>
          <w:color w:val="000000"/>
          <w:spacing w:val="9"/>
          <w:sz w:val="26"/>
          <w:szCs w:val="26"/>
        </w:rPr>
        <w:t xml:space="preserve"> </w:t>
      </w:r>
      <w:r w:rsidRPr="000B68F6">
        <w:rPr>
          <w:color w:val="000000"/>
          <w:sz w:val="26"/>
          <w:szCs w:val="26"/>
        </w:rPr>
        <w:t>праве</w:t>
      </w:r>
      <w:r w:rsidRPr="000B68F6">
        <w:rPr>
          <w:color w:val="000000"/>
          <w:spacing w:val="9"/>
          <w:sz w:val="26"/>
          <w:szCs w:val="26"/>
        </w:rPr>
        <w:t xml:space="preserve"> </w:t>
      </w:r>
      <w:r w:rsidRPr="000B68F6">
        <w:rPr>
          <w:color w:val="000000"/>
          <w:sz w:val="26"/>
          <w:szCs w:val="26"/>
        </w:rPr>
        <w:t>с</w:t>
      </w:r>
      <w:r w:rsidRPr="000B68F6">
        <w:rPr>
          <w:color w:val="000000"/>
          <w:spacing w:val="2"/>
          <w:sz w:val="26"/>
          <w:szCs w:val="26"/>
        </w:rPr>
        <w:t>о</w:t>
      </w:r>
      <w:r w:rsidRPr="000B68F6">
        <w:rPr>
          <w:color w:val="000000"/>
          <w:sz w:val="26"/>
          <w:szCs w:val="26"/>
        </w:rPr>
        <w:t>бствен</w:t>
      </w:r>
      <w:r w:rsidRPr="000B68F6">
        <w:rPr>
          <w:color w:val="000000"/>
          <w:spacing w:val="1"/>
          <w:sz w:val="26"/>
          <w:szCs w:val="26"/>
        </w:rPr>
        <w:t>н</w:t>
      </w:r>
      <w:r w:rsidRPr="000B68F6">
        <w:rPr>
          <w:color w:val="000000"/>
          <w:sz w:val="26"/>
          <w:szCs w:val="26"/>
        </w:rPr>
        <w:t>ости</w:t>
      </w:r>
      <w:r w:rsidRPr="000B68F6">
        <w:rPr>
          <w:color w:val="000000"/>
          <w:spacing w:val="-4"/>
          <w:sz w:val="26"/>
          <w:szCs w:val="26"/>
        </w:rPr>
        <w:t xml:space="preserve"> </w:t>
      </w:r>
      <w:r w:rsidRPr="000B68F6">
        <w:rPr>
          <w:color w:val="000000"/>
          <w:sz w:val="26"/>
          <w:szCs w:val="26"/>
        </w:rPr>
        <w:t>и</w:t>
      </w:r>
      <w:r w:rsidRPr="000B68F6">
        <w:rPr>
          <w:color w:val="000000"/>
          <w:spacing w:val="5"/>
          <w:sz w:val="26"/>
          <w:szCs w:val="26"/>
        </w:rPr>
        <w:t>л</w:t>
      </w:r>
      <w:r w:rsidRPr="000B68F6">
        <w:rPr>
          <w:color w:val="000000"/>
          <w:sz w:val="26"/>
          <w:szCs w:val="26"/>
        </w:rPr>
        <w:t>и</w:t>
      </w:r>
      <w:r w:rsidRPr="000B68F6">
        <w:rPr>
          <w:color w:val="000000"/>
          <w:spacing w:val="8"/>
          <w:sz w:val="26"/>
          <w:szCs w:val="26"/>
        </w:rPr>
        <w:t xml:space="preserve"> </w:t>
      </w:r>
      <w:r w:rsidRPr="000B68F6">
        <w:rPr>
          <w:color w:val="000000"/>
          <w:sz w:val="26"/>
          <w:szCs w:val="26"/>
        </w:rPr>
        <w:t>и</w:t>
      </w:r>
      <w:r w:rsidRPr="000B68F6">
        <w:rPr>
          <w:color w:val="000000"/>
          <w:spacing w:val="3"/>
          <w:sz w:val="26"/>
          <w:szCs w:val="26"/>
        </w:rPr>
        <w:t>н</w:t>
      </w:r>
      <w:r w:rsidRPr="000B68F6">
        <w:rPr>
          <w:color w:val="000000"/>
          <w:spacing w:val="2"/>
          <w:sz w:val="26"/>
          <w:szCs w:val="26"/>
        </w:rPr>
        <w:t>о</w:t>
      </w:r>
      <w:r w:rsidRPr="000B68F6">
        <w:rPr>
          <w:color w:val="000000"/>
          <w:sz w:val="26"/>
          <w:szCs w:val="26"/>
        </w:rPr>
        <w:t>м</w:t>
      </w:r>
      <w:r w:rsidRPr="000B68F6">
        <w:rPr>
          <w:color w:val="000000"/>
          <w:spacing w:val="5"/>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к</w:t>
      </w:r>
      <w:r w:rsidRPr="000B68F6">
        <w:rPr>
          <w:color w:val="000000"/>
          <w:sz w:val="26"/>
          <w:szCs w:val="26"/>
        </w:rPr>
        <w:t>он</w:t>
      </w:r>
      <w:r w:rsidRPr="000B68F6">
        <w:rPr>
          <w:color w:val="000000"/>
          <w:spacing w:val="1"/>
          <w:sz w:val="26"/>
          <w:szCs w:val="26"/>
        </w:rPr>
        <w:t>н</w:t>
      </w:r>
      <w:r w:rsidRPr="000B68F6">
        <w:rPr>
          <w:color w:val="000000"/>
          <w:spacing w:val="2"/>
          <w:sz w:val="26"/>
          <w:szCs w:val="26"/>
        </w:rPr>
        <w:t>о</w:t>
      </w:r>
      <w:r w:rsidRPr="000B68F6">
        <w:rPr>
          <w:color w:val="000000"/>
          <w:sz w:val="26"/>
          <w:szCs w:val="26"/>
        </w:rPr>
        <w:t>м</w:t>
      </w:r>
      <w:r w:rsidRPr="000B68F6">
        <w:rPr>
          <w:color w:val="000000"/>
          <w:spacing w:val="1"/>
          <w:sz w:val="26"/>
          <w:szCs w:val="26"/>
        </w:rPr>
        <w:t xml:space="preserve"> </w:t>
      </w:r>
      <w:r w:rsidRPr="000B68F6">
        <w:rPr>
          <w:color w:val="000000"/>
          <w:sz w:val="26"/>
          <w:szCs w:val="26"/>
        </w:rPr>
        <w:t>осн</w:t>
      </w:r>
      <w:r w:rsidRPr="000B68F6">
        <w:rPr>
          <w:color w:val="000000"/>
          <w:spacing w:val="3"/>
          <w:sz w:val="26"/>
          <w:szCs w:val="26"/>
        </w:rPr>
        <w:t>о</w:t>
      </w:r>
      <w:r w:rsidRPr="000B68F6">
        <w:rPr>
          <w:color w:val="000000"/>
          <w:sz w:val="26"/>
          <w:szCs w:val="26"/>
        </w:rPr>
        <w:t>ван</w:t>
      </w:r>
      <w:r w:rsidRPr="000B68F6">
        <w:rPr>
          <w:color w:val="000000"/>
          <w:spacing w:val="3"/>
          <w:sz w:val="26"/>
          <w:szCs w:val="26"/>
        </w:rPr>
        <w:t>и</w:t>
      </w:r>
      <w:r w:rsidRPr="000B68F6">
        <w:rPr>
          <w:color w:val="000000"/>
          <w:sz w:val="26"/>
          <w:szCs w:val="26"/>
        </w:rPr>
        <w:t>и источн</w:t>
      </w:r>
      <w:r w:rsidRPr="000B68F6">
        <w:rPr>
          <w:color w:val="000000"/>
          <w:spacing w:val="3"/>
          <w:sz w:val="26"/>
          <w:szCs w:val="26"/>
        </w:rPr>
        <w:t>и</w:t>
      </w:r>
      <w:r w:rsidRPr="000B68F6">
        <w:rPr>
          <w:color w:val="000000"/>
          <w:spacing w:val="-1"/>
          <w:sz w:val="26"/>
          <w:szCs w:val="26"/>
        </w:rPr>
        <w:t>к</w:t>
      </w:r>
      <w:r w:rsidRPr="000B68F6">
        <w:rPr>
          <w:color w:val="000000"/>
          <w:sz w:val="26"/>
          <w:szCs w:val="26"/>
        </w:rPr>
        <w:t>ами</w:t>
      </w:r>
      <w:r w:rsidRPr="000B68F6">
        <w:rPr>
          <w:color w:val="000000"/>
          <w:spacing w:val="-8"/>
          <w:sz w:val="26"/>
          <w:szCs w:val="26"/>
        </w:rPr>
        <w:t xml:space="preserve"> </w:t>
      </w:r>
      <w:r w:rsidRPr="000B68F6">
        <w:rPr>
          <w:color w:val="000000"/>
          <w:sz w:val="26"/>
          <w:szCs w:val="26"/>
        </w:rPr>
        <w:t>теплов</w:t>
      </w:r>
      <w:r w:rsidRPr="000B68F6">
        <w:rPr>
          <w:color w:val="000000"/>
          <w:spacing w:val="3"/>
          <w:sz w:val="26"/>
          <w:szCs w:val="26"/>
        </w:rPr>
        <w:t>о</w:t>
      </w:r>
      <w:r w:rsidRPr="000B68F6">
        <w:rPr>
          <w:color w:val="000000"/>
          <w:sz w:val="26"/>
          <w:szCs w:val="26"/>
        </w:rPr>
        <w:t>й</w:t>
      </w:r>
      <w:r w:rsidRPr="000B68F6">
        <w:rPr>
          <w:color w:val="000000"/>
          <w:spacing w:val="-5"/>
          <w:sz w:val="26"/>
          <w:szCs w:val="26"/>
        </w:rPr>
        <w:t xml:space="preserve"> </w:t>
      </w:r>
      <w:r w:rsidRPr="000B68F6">
        <w:rPr>
          <w:color w:val="000000"/>
          <w:spacing w:val="-1"/>
          <w:sz w:val="26"/>
          <w:szCs w:val="26"/>
        </w:rPr>
        <w:t>э</w:t>
      </w:r>
      <w:r w:rsidRPr="000B68F6">
        <w:rPr>
          <w:color w:val="000000"/>
          <w:sz w:val="26"/>
          <w:szCs w:val="26"/>
        </w:rPr>
        <w:t>нергии</w:t>
      </w:r>
      <w:r w:rsidRPr="000B68F6">
        <w:rPr>
          <w:color w:val="000000"/>
          <w:spacing w:val="-4"/>
          <w:sz w:val="26"/>
          <w:szCs w:val="26"/>
        </w:rPr>
        <w:t xml:space="preserve"> </w:t>
      </w:r>
      <w:r w:rsidRPr="000B68F6">
        <w:rPr>
          <w:color w:val="000000"/>
          <w:sz w:val="26"/>
          <w:szCs w:val="26"/>
        </w:rPr>
        <w:t>и</w:t>
      </w:r>
      <w:r w:rsidRPr="000B68F6">
        <w:rPr>
          <w:color w:val="000000"/>
          <w:spacing w:val="4"/>
          <w:sz w:val="26"/>
          <w:szCs w:val="26"/>
        </w:rPr>
        <w:t xml:space="preserve"> </w:t>
      </w:r>
      <w:r w:rsidRPr="000B68F6">
        <w:rPr>
          <w:color w:val="000000"/>
          <w:sz w:val="26"/>
          <w:szCs w:val="26"/>
        </w:rPr>
        <w:t>(и</w:t>
      </w:r>
      <w:r w:rsidRPr="000B68F6">
        <w:rPr>
          <w:color w:val="000000"/>
          <w:spacing w:val="1"/>
          <w:sz w:val="26"/>
          <w:szCs w:val="26"/>
        </w:rPr>
        <w:t>л</w:t>
      </w:r>
      <w:r w:rsidRPr="000B68F6">
        <w:rPr>
          <w:color w:val="000000"/>
          <w:sz w:val="26"/>
          <w:szCs w:val="26"/>
        </w:rPr>
        <w:t>и)</w:t>
      </w:r>
      <w:r w:rsidRPr="000B68F6">
        <w:rPr>
          <w:color w:val="000000"/>
          <w:spacing w:val="-1"/>
          <w:sz w:val="26"/>
          <w:szCs w:val="26"/>
        </w:rPr>
        <w:t xml:space="preserve"> </w:t>
      </w:r>
      <w:r w:rsidRPr="000B68F6">
        <w:rPr>
          <w:color w:val="000000"/>
          <w:sz w:val="26"/>
          <w:szCs w:val="26"/>
        </w:rPr>
        <w:t>те</w:t>
      </w:r>
      <w:r w:rsidRPr="000B68F6">
        <w:rPr>
          <w:color w:val="000000"/>
          <w:spacing w:val="2"/>
          <w:sz w:val="26"/>
          <w:szCs w:val="26"/>
        </w:rPr>
        <w:t>п</w:t>
      </w:r>
      <w:r w:rsidRPr="000B68F6">
        <w:rPr>
          <w:color w:val="000000"/>
          <w:sz w:val="26"/>
          <w:szCs w:val="26"/>
        </w:rPr>
        <w:t>лов</w:t>
      </w:r>
      <w:r w:rsidRPr="000B68F6">
        <w:rPr>
          <w:color w:val="000000"/>
          <w:spacing w:val="1"/>
          <w:sz w:val="26"/>
          <w:szCs w:val="26"/>
        </w:rPr>
        <w:t>ы</w:t>
      </w:r>
      <w:r w:rsidRPr="000B68F6">
        <w:rPr>
          <w:color w:val="000000"/>
          <w:spacing w:val="-1"/>
          <w:sz w:val="26"/>
          <w:szCs w:val="26"/>
        </w:rPr>
        <w:t>м</w:t>
      </w:r>
      <w:r w:rsidRPr="000B68F6">
        <w:rPr>
          <w:color w:val="000000"/>
          <w:sz w:val="26"/>
          <w:szCs w:val="26"/>
        </w:rPr>
        <w:t>и</w:t>
      </w:r>
      <w:r w:rsidRPr="000B68F6">
        <w:rPr>
          <w:color w:val="000000"/>
          <w:spacing w:val="-7"/>
          <w:sz w:val="26"/>
          <w:szCs w:val="26"/>
        </w:rPr>
        <w:t xml:space="preserve"> </w:t>
      </w:r>
      <w:r w:rsidRPr="000B68F6">
        <w:rPr>
          <w:color w:val="000000"/>
          <w:sz w:val="26"/>
          <w:szCs w:val="26"/>
        </w:rPr>
        <w:t>сет</w:t>
      </w:r>
      <w:r w:rsidRPr="000B68F6">
        <w:rPr>
          <w:color w:val="000000"/>
          <w:spacing w:val="3"/>
          <w:sz w:val="26"/>
          <w:szCs w:val="26"/>
        </w:rPr>
        <w:t>я</w:t>
      </w:r>
      <w:r w:rsidRPr="000B68F6">
        <w:rPr>
          <w:color w:val="000000"/>
          <w:spacing w:val="-1"/>
          <w:sz w:val="26"/>
          <w:szCs w:val="26"/>
        </w:rPr>
        <w:t>м</w:t>
      </w:r>
      <w:r w:rsidRPr="000B68F6">
        <w:rPr>
          <w:color w:val="000000"/>
          <w:sz w:val="26"/>
          <w:szCs w:val="26"/>
        </w:rPr>
        <w:t>и,</w:t>
      </w:r>
      <w:r w:rsidRPr="000B68F6">
        <w:rPr>
          <w:color w:val="000000"/>
          <w:spacing w:val="-3"/>
          <w:sz w:val="26"/>
          <w:szCs w:val="26"/>
        </w:rPr>
        <w:t xml:space="preserve"> </w:t>
      </w:r>
      <w:r w:rsidRPr="000B68F6">
        <w:rPr>
          <w:color w:val="000000"/>
          <w:sz w:val="26"/>
          <w:szCs w:val="26"/>
        </w:rPr>
        <w:t>под</w:t>
      </w:r>
      <w:r w:rsidRPr="000B68F6">
        <w:rPr>
          <w:color w:val="000000"/>
          <w:spacing w:val="3"/>
          <w:sz w:val="26"/>
          <w:szCs w:val="26"/>
        </w:rPr>
        <w:t>а</w:t>
      </w:r>
      <w:r w:rsidRPr="000B68F6">
        <w:rPr>
          <w:color w:val="000000"/>
          <w:sz w:val="26"/>
          <w:szCs w:val="26"/>
        </w:rPr>
        <w:t>ют</w:t>
      </w:r>
      <w:r w:rsidRPr="000B68F6">
        <w:rPr>
          <w:color w:val="000000"/>
          <w:spacing w:val="-3"/>
          <w:sz w:val="26"/>
          <w:szCs w:val="26"/>
        </w:rPr>
        <w:t xml:space="preserve"> </w:t>
      </w:r>
      <w:r w:rsidRPr="000B68F6">
        <w:rPr>
          <w:color w:val="000000"/>
          <w:sz w:val="26"/>
          <w:szCs w:val="26"/>
        </w:rPr>
        <w:t>в</w:t>
      </w:r>
      <w:r w:rsidRPr="000B68F6">
        <w:rPr>
          <w:color w:val="000000"/>
          <w:spacing w:val="6"/>
          <w:sz w:val="26"/>
          <w:szCs w:val="26"/>
        </w:rPr>
        <w:t xml:space="preserve"> </w:t>
      </w:r>
      <w:r w:rsidRPr="000B68F6">
        <w:rPr>
          <w:color w:val="000000"/>
          <w:spacing w:val="-5"/>
          <w:sz w:val="26"/>
          <w:szCs w:val="26"/>
        </w:rPr>
        <w:t>у</w:t>
      </w:r>
      <w:r w:rsidRPr="000B68F6">
        <w:rPr>
          <w:color w:val="000000"/>
          <w:spacing w:val="3"/>
          <w:sz w:val="26"/>
          <w:szCs w:val="26"/>
        </w:rPr>
        <w:t>п</w:t>
      </w:r>
      <w:r w:rsidRPr="000B68F6">
        <w:rPr>
          <w:color w:val="000000"/>
          <w:sz w:val="26"/>
          <w:szCs w:val="26"/>
        </w:rPr>
        <w:t>ол</w:t>
      </w:r>
      <w:r w:rsidRPr="000B68F6">
        <w:rPr>
          <w:color w:val="000000"/>
          <w:spacing w:val="1"/>
          <w:sz w:val="26"/>
          <w:szCs w:val="26"/>
        </w:rPr>
        <w:t>н</w:t>
      </w:r>
      <w:r w:rsidRPr="000B68F6">
        <w:rPr>
          <w:color w:val="000000"/>
          <w:sz w:val="26"/>
          <w:szCs w:val="26"/>
        </w:rPr>
        <w:t>о</w:t>
      </w:r>
      <w:r w:rsidRPr="000B68F6">
        <w:rPr>
          <w:color w:val="000000"/>
          <w:spacing w:val="1"/>
          <w:sz w:val="26"/>
          <w:szCs w:val="26"/>
        </w:rPr>
        <w:t>м</w:t>
      </w:r>
      <w:r w:rsidRPr="000B68F6">
        <w:rPr>
          <w:color w:val="000000"/>
          <w:sz w:val="26"/>
          <w:szCs w:val="26"/>
        </w:rPr>
        <w:t>о</w:t>
      </w:r>
      <w:r w:rsidRPr="000B68F6">
        <w:rPr>
          <w:color w:val="000000"/>
          <w:spacing w:val="-1"/>
          <w:sz w:val="26"/>
          <w:szCs w:val="26"/>
        </w:rPr>
        <w:t>ч</w:t>
      </w:r>
      <w:r w:rsidRPr="000B68F6">
        <w:rPr>
          <w:color w:val="000000"/>
          <w:sz w:val="26"/>
          <w:szCs w:val="26"/>
        </w:rPr>
        <w:t>ен</w:t>
      </w:r>
      <w:r w:rsidRPr="000B68F6">
        <w:rPr>
          <w:color w:val="000000"/>
          <w:spacing w:val="1"/>
          <w:sz w:val="26"/>
          <w:szCs w:val="26"/>
        </w:rPr>
        <w:t>н</w:t>
      </w:r>
      <w:r w:rsidRPr="000B68F6">
        <w:rPr>
          <w:color w:val="000000"/>
          <w:spacing w:val="3"/>
          <w:sz w:val="26"/>
          <w:szCs w:val="26"/>
        </w:rPr>
        <w:t>ы</w:t>
      </w:r>
      <w:r w:rsidRPr="000B68F6">
        <w:rPr>
          <w:color w:val="000000"/>
          <w:sz w:val="26"/>
          <w:szCs w:val="26"/>
        </w:rPr>
        <w:t>й орган</w:t>
      </w:r>
      <w:r w:rsidRPr="000B68F6">
        <w:rPr>
          <w:color w:val="000000"/>
          <w:spacing w:val="10"/>
          <w:sz w:val="26"/>
          <w:szCs w:val="26"/>
        </w:rPr>
        <w:t xml:space="preserve"> </w:t>
      </w:r>
      <w:r w:rsidRPr="000B68F6">
        <w:rPr>
          <w:color w:val="000000"/>
          <w:sz w:val="26"/>
          <w:szCs w:val="26"/>
        </w:rPr>
        <w:t>в</w:t>
      </w:r>
      <w:r w:rsidRPr="000B68F6">
        <w:rPr>
          <w:color w:val="000000"/>
          <w:spacing w:val="18"/>
          <w:sz w:val="26"/>
          <w:szCs w:val="26"/>
        </w:rPr>
        <w:t xml:space="preserve"> </w:t>
      </w:r>
      <w:r w:rsidRPr="000B68F6">
        <w:rPr>
          <w:color w:val="000000"/>
          <w:sz w:val="26"/>
          <w:szCs w:val="26"/>
        </w:rPr>
        <w:t>те</w:t>
      </w:r>
      <w:r w:rsidRPr="000B68F6">
        <w:rPr>
          <w:color w:val="000000"/>
          <w:spacing w:val="1"/>
          <w:sz w:val="26"/>
          <w:szCs w:val="26"/>
        </w:rPr>
        <w:t>ч</w:t>
      </w:r>
      <w:r w:rsidRPr="000B68F6">
        <w:rPr>
          <w:color w:val="000000"/>
          <w:sz w:val="26"/>
          <w:szCs w:val="26"/>
        </w:rPr>
        <w:t>ен</w:t>
      </w:r>
      <w:r w:rsidRPr="000B68F6">
        <w:rPr>
          <w:color w:val="000000"/>
          <w:spacing w:val="1"/>
          <w:sz w:val="26"/>
          <w:szCs w:val="26"/>
        </w:rPr>
        <w:t>и</w:t>
      </w:r>
      <w:r w:rsidRPr="000B68F6">
        <w:rPr>
          <w:color w:val="000000"/>
          <w:sz w:val="26"/>
          <w:szCs w:val="26"/>
        </w:rPr>
        <w:t>е</w:t>
      </w:r>
      <w:r w:rsidRPr="000B68F6">
        <w:rPr>
          <w:color w:val="000000"/>
          <w:spacing w:val="7"/>
          <w:sz w:val="26"/>
          <w:szCs w:val="26"/>
        </w:rPr>
        <w:t xml:space="preserve"> </w:t>
      </w:r>
      <w:r w:rsidRPr="000B68F6">
        <w:rPr>
          <w:color w:val="000000"/>
          <w:sz w:val="26"/>
          <w:szCs w:val="26"/>
        </w:rPr>
        <w:t>одн</w:t>
      </w:r>
      <w:r w:rsidRPr="000B68F6">
        <w:rPr>
          <w:color w:val="000000"/>
          <w:spacing w:val="3"/>
          <w:sz w:val="26"/>
          <w:szCs w:val="26"/>
        </w:rPr>
        <w:t>о</w:t>
      </w:r>
      <w:r w:rsidRPr="000B68F6">
        <w:rPr>
          <w:color w:val="000000"/>
          <w:sz w:val="26"/>
          <w:szCs w:val="26"/>
        </w:rPr>
        <w:t>го</w:t>
      </w:r>
      <w:r w:rsidRPr="000B68F6">
        <w:rPr>
          <w:color w:val="000000"/>
          <w:spacing w:val="8"/>
          <w:sz w:val="26"/>
          <w:szCs w:val="26"/>
        </w:rPr>
        <w:t xml:space="preserve"> </w:t>
      </w:r>
      <w:r w:rsidRPr="000B68F6">
        <w:rPr>
          <w:color w:val="000000"/>
          <w:spacing w:val="1"/>
          <w:sz w:val="26"/>
          <w:szCs w:val="26"/>
        </w:rPr>
        <w:t>м</w:t>
      </w:r>
      <w:r w:rsidRPr="000B68F6">
        <w:rPr>
          <w:color w:val="000000"/>
          <w:sz w:val="26"/>
          <w:szCs w:val="26"/>
        </w:rPr>
        <w:t>ес</w:t>
      </w:r>
      <w:r w:rsidRPr="000B68F6">
        <w:rPr>
          <w:color w:val="000000"/>
          <w:spacing w:val="1"/>
          <w:sz w:val="26"/>
          <w:szCs w:val="26"/>
        </w:rPr>
        <w:t>я</w:t>
      </w:r>
      <w:r w:rsidRPr="000B68F6">
        <w:rPr>
          <w:color w:val="000000"/>
          <w:sz w:val="26"/>
          <w:szCs w:val="26"/>
        </w:rPr>
        <w:t>ца</w:t>
      </w:r>
      <w:r w:rsidRPr="000B68F6">
        <w:rPr>
          <w:color w:val="000000"/>
          <w:spacing w:val="9"/>
          <w:sz w:val="26"/>
          <w:szCs w:val="26"/>
        </w:rPr>
        <w:t xml:space="preserve"> </w:t>
      </w:r>
      <w:r w:rsidRPr="000B68F6">
        <w:rPr>
          <w:color w:val="000000"/>
          <w:sz w:val="26"/>
          <w:szCs w:val="26"/>
        </w:rPr>
        <w:t>с</w:t>
      </w:r>
      <w:r w:rsidRPr="000B68F6">
        <w:rPr>
          <w:color w:val="000000"/>
          <w:spacing w:val="15"/>
          <w:sz w:val="26"/>
          <w:szCs w:val="26"/>
        </w:rPr>
        <w:t xml:space="preserve"> </w:t>
      </w:r>
      <w:r w:rsidRPr="000B68F6">
        <w:rPr>
          <w:color w:val="000000"/>
          <w:sz w:val="26"/>
          <w:szCs w:val="26"/>
        </w:rPr>
        <w:t>д</w:t>
      </w:r>
      <w:r w:rsidRPr="000B68F6">
        <w:rPr>
          <w:color w:val="000000"/>
          <w:spacing w:val="2"/>
          <w:sz w:val="26"/>
          <w:szCs w:val="26"/>
        </w:rPr>
        <w:t>а</w:t>
      </w:r>
      <w:r w:rsidRPr="000B68F6">
        <w:rPr>
          <w:color w:val="000000"/>
          <w:sz w:val="26"/>
          <w:szCs w:val="26"/>
        </w:rPr>
        <w:t>ты</w:t>
      </w:r>
      <w:r w:rsidRPr="000B68F6">
        <w:rPr>
          <w:color w:val="000000"/>
          <w:spacing w:val="12"/>
          <w:sz w:val="26"/>
          <w:szCs w:val="26"/>
        </w:rPr>
        <w:t xml:space="preserve"> </w:t>
      </w:r>
      <w:r w:rsidRPr="000B68F6">
        <w:rPr>
          <w:color w:val="000000"/>
          <w:sz w:val="26"/>
          <w:szCs w:val="26"/>
        </w:rPr>
        <w:t>о</w:t>
      </w:r>
      <w:r w:rsidRPr="000B68F6">
        <w:rPr>
          <w:color w:val="000000"/>
          <w:spacing w:val="5"/>
          <w:sz w:val="26"/>
          <w:szCs w:val="26"/>
        </w:rPr>
        <w:t>п</w:t>
      </w:r>
      <w:r w:rsidRPr="000B68F6">
        <w:rPr>
          <w:color w:val="000000"/>
          <w:spacing w:val="-2"/>
          <w:sz w:val="26"/>
          <w:szCs w:val="26"/>
        </w:rPr>
        <w:t>у</w:t>
      </w:r>
      <w:r w:rsidRPr="000B68F6">
        <w:rPr>
          <w:color w:val="000000"/>
          <w:sz w:val="26"/>
          <w:szCs w:val="26"/>
        </w:rPr>
        <w:t>бл</w:t>
      </w:r>
      <w:r w:rsidRPr="000B68F6">
        <w:rPr>
          <w:color w:val="000000"/>
          <w:spacing w:val="1"/>
          <w:sz w:val="26"/>
          <w:szCs w:val="26"/>
        </w:rPr>
        <w:t>и</w:t>
      </w:r>
      <w:r w:rsidRPr="000B68F6">
        <w:rPr>
          <w:color w:val="000000"/>
          <w:spacing w:val="-1"/>
          <w:sz w:val="26"/>
          <w:szCs w:val="26"/>
        </w:rPr>
        <w:t>к</w:t>
      </w:r>
      <w:r w:rsidRPr="000B68F6">
        <w:rPr>
          <w:color w:val="000000"/>
          <w:sz w:val="26"/>
          <w:szCs w:val="26"/>
        </w:rPr>
        <w:t>ован</w:t>
      </w:r>
      <w:r w:rsidRPr="000B68F6">
        <w:rPr>
          <w:color w:val="000000"/>
          <w:spacing w:val="1"/>
          <w:sz w:val="26"/>
          <w:szCs w:val="26"/>
        </w:rPr>
        <w:t>и</w:t>
      </w:r>
      <w:r w:rsidRPr="000B68F6">
        <w:rPr>
          <w:color w:val="000000"/>
          <w:sz w:val="26"/>
          <w:szCs w:val="26"/>
        </w:rPr>
        <w:t xml:space="preserve">я </w:t>
      </w:r>
      <w:r w:rsidRPr="000B68F6">
        <w:rPr>
          <w:color w:val="000000"/>
          <w:spacing w:val="2"/>
          <w:sz w:val="26"/>
          <w:szCs w:val="26"/>
        </w:rPr>
        <w:t>(</w:t>
      </w:r>
      <w:r w:rsidRPr="000B68F6">
        <w:rPr>
          <w:color w:val="000000"/>
          <w:sz w:val="26"/>
          <w:szCs w:val="26"/>
        </w:rPr>
        <w:t>ра</w:t>
      </w:r>
      <w:r w:rsidRPr="000B68F6">
        <w:rPr>
          <w:color w:val="000000"/>
          <w:spacing w:val="1"/>
          <w:sz w:val="26"/>
          <w:szCs w:val="26"/>
        </w:rPr>
        <w:t>з</w:t>
      </w:r>
      <w:r w:rsidRPr="000B68F6">
        <w:rPr>
          <w:color w:val="000000"/>
          <w:spacing w:val="-1"/>
          <w:sz w:val="26"/>
          <w:szCs w:val="26"/>
        </w:rPr>
        <w:t>м</w:t>
      </w:r>
      <w:r w:rsidRPr="000B68F6">
        <w:rPr>
          <w:color w:val="000000"/>
          <w:sz w:val="26"/>
          <w:szCs w:val="26"/>
        </w:rPr>
        <w:t>е</w:t>
      </w:r>
      <w:r w:rsidRPr="000B68F6">
        <w:rPr>
          <w:color w:val="000000"/>
          <w:spacing w:val="2"/>
          <w:sz w:val="26"/>
          <w:szCs w:val="26"/>
        </w:rPr>
        <w:t>ще</w:t>
      </w:r>
      <w:r w:rsidRPr="000B68F6">
        <w:rPr>
          <w:color w:val="000000"/>
          <w:sz w:val="26"/>
          <w:szCs w:val="26"/>
        </w:rPr>
        <w:t>н</w:t>
      </w:r>
      <w:r w:rsidRPr="000B68F6">
        <w:rPr>
          <w:color w:val="000000"/>
          <w:spacing w:val="1"/>
          <w:sz w:val="26"/>
          <w:szCs w:val="26"/>
        </w:rPr>
        <w:t>и</w:t>
      </w:r>
      <w:r w:rsidRPr="000B68F6">
        <w:rPr>
          <w:color w:val="000000"/>
          <w:sz w:val="26"/>
          <w:szCs w:val="26"/>
        </w:rPr>
        <w:t>я)</w:t>
      </w:r>
      <w:r w:rsidRPr="000B68F6">
        <w:rPr>
          <w:color w:val="000000"/>
          <w:spacing w:val="2"/>
          <w:sz w:val="26"/>
          <w:szCs w:val="26"/>
        </w:rPr>
        <w:t xml:space="preserve"> </w:t>
      </w:r>
      <w:r w:rsidRPr="000B68F6">
        <w:rPr>
          <w:color w:val="000000"/>
          <w:sz w:val="26"/>
          <w:szCs w:val="26"/>
        </w:rPr>
        <w:t>в</w:t>
      </w:r>
      <w:r w:rsidRPr="000B68F6">
        <w:rPr>
          <w:color w:val="000000"/>
          <w:spacing w:val="20"/>
          <w:sz w:val="26"/>
          <w:szCs w:val="26"/>
        </w:rPr>
        <w:t xml:space="preserve"> </w:t>
      </w:r>
      <w:r w:rsidRPr="000B68F6">
        <w:rPr>
          <w:color w:val="000000"/>
          <w:spacing w:val="-5"/>
          <w:sz w:val="26"/>
          <w:szCs w:val="26"/>
        </w:rPr>
        <w:t>у</w:t>
      </w:r>
      <w:r w:rsidRPr="000B68F6">
        <w:rPr>
          <w:color w:val="000000"/>
          <w:sz w:val="26"/>
          <w:szCs w:val="26"/>
        </w:rPr>
        <w:t>стан</w:t>
      </w:r>
      <w:r w:rsidRPr="000B68F6">
        <w:rPr>
          <w:color w:val="000000"/>
          <w:spacing w:val="2"/>
          <w:sz w:val="26"/>
          <w:szCs w:val="26"/>
        </w:rPr>
        <w:t>о</w:t>
      </w:r>
      <w:r w:rsidRPr="000B68F6">
        <w:rPr>
          <w:color w:val="000000"/>
          <w:sz w:val="26"/>
          <w:szCs w:val="26"/>
        </w:rPr>
        <w:t>вле</w:t>
      </w:r>
      <w:r w:rsidRPr="000B68F6">
        <w:rPr>
          <w:color w:val="000000"/>
          <w:spacing w:val="1"/>
          <w:sz w:val="26"/>
          <w:szCs w:val="26"/>
        </w:rPr>
        <w:t>н</w:t>
      </w:r>
      <w:r w:rsidRPr="000B68F6">
        <w:rPr>
          <w:color w:val="000000"/>
          <w:sz w:val="26"/>
          <w:szCs w:val="26"/>
        </w:rPr>
        <w:t>ном пор</w:t>
      </w:r>
      <w:r w:rsidRPr="000B68F6">
        <w:rPr>
          <w:color w:val="000000"/>
          <w:spacing w:val="1"/>
          <w:sz w:val="26"/>
          <w:szCs w:val="26"/>
        </w:rPr>
        <w:t>я</w:t>
      </w:r>
      <w:r w:rsidRPr="000B68F6">
        <w:rPr>
          <w:color w:val="000000"/>
          <w:sz w:val="26"/>
          <w:szCs w:val="26"/>
        </w:rPr>
        <w:t>д</w:t>
      </w:r>
      <w:r w:rsidRPr="000B68F6">
        <w:rPr>
          <w:color w:val="000000"/>
          <w:spacing w:val="-1"/>
          <w:sz w:val="26"/>
          <w:szCs w:val="26"/>
        </w:rPr>
        <w:t>к</w:t>
      </w:r>
      <w:r w:rsidRPr="000B68F6">
        <w:rPr>
          <w:color w:val="000000"/>
          <w:sz w:val="26"/>
          <w:szCs w:val="26"/>
        </w:rPr>
        <w:t>е про</w:t>
      </w:r>
      <w:r w:rsidRPr="000B68F6">
        <w:rPr>
          <w:color w:val="000000"/>
          <w:spacing w:val="3"/>
          <w:sz w:val="26"/>
          <w:szCs w:val="26"/>
        </w:rPr>
        <w:t>е</w:t>
      </w:r>
      <w:r w:rsidRPr="000B68F6">
        <w:rPr>
          <w:color w:val="000000"/>
          <w:spacing w:val="-1"/>
          <w:sz w:val="26"/>
          <w:szCs w:val="26"/>
        </w:rPr>
        <w:t>к</w:t>
      </w:r>
      <w:r w:rsidRPr="000B68F6">
        <w:rPr>
          <w:color w:val="000000"/>
          <w:sz w:val="26"/>
          <w:szCs w:val="26"/>
        </w:rPr>
        <w:t>та сх</w:t>
      </w:r>
      <w:r w:rsidRPr="000B68F6">
        <w:rPr>
          <w:color w:val="000000"/>
          <w:spacing w:val="2"/>
          <w:sz w:val="26"/>
          <w:szCs w:val="26"/>
        </w:rPr>
        <w:t>е</w:t>
      </w:r>
      <w:r w:rsidRPr="000B68F6">
        <w:rPr>
          <w:color w:val="000000"/>
          <w:spacing w:val="1"/>
          <w:sz w:val="26"/>
          <w:szCs w:val="26"/>
        </w:rPr>
        <w:t>м</w:t>
      </w:r>
      <w:r w:rsidRPr="000B68F6">
        <w:rPr>
          <w:color w:val="000000"/>
          <w:sz w:val="26"/>
          <w:szCs w:val="26"/>
        </w:rPr>
        <w:t>ы</w:t>
      </w:r>
      <w:r w:rsidRPr="000B68F6">
        <w:rPr>
          <w:color w:val="000000"/>
          <w:spacing w:val="3"/>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9"/>
          <w:sz w:val="26"/>
          <w:szCs w:val="26"/>
        </w:rPr>
        <w:t xml:space="preserve"> </w:t>
      </w:r>
      <w:r w:rsidRPr="000B68F6">
        <w:rPr>
          <w:color w:val="000000"/>
          <w:sz w:val="26"/>
          <w:szCs w:val="26"/>
        </w:rPr>
        <w:t>а</w:t>
      </w:r>
      <w:r w:rsidRPr="000B68F6">
        <w:rPr>
          <w:color w:val="000000"/>
          <w:spacing w:val="8"/>
          <w:sz w:val="26"/>
          <w:szCs w:val="26"/>
        </w:rPr>
        <w:t xml:space="preserve"> </w:t>
      </w:r>
      <w:r w:rsidRPr="000B68F6">
        <w:rPr>
          <w:color w:val="000000"/>
          <w:sz w:val="26"/>
          <w:szCs w:val="26"/>
        </w:rPr>
        <w:t>та</w:t>
      </w:r>
      <w:r w:rsidRPr="000B68F6">
        <w:rPr>
          <w:color w:val="000000"/>
          <w:spacing w:val="-2"/>
          <w:sz w:val="26"/>
          <w:szCs w:val="26"/>
        </w:rPr>
        <w:t>к</w:t>
      </w:r>
      <w:r w:rsidRPr="000B68F6">
        <w:rPr>
          <w:color w:val="000000"/>
          <w:spacing w:val="1"/>
          <w:sz w:val="26"/>
          <w:szCs w:val="26"/>
        </w:rPr>
        <w:t>ж</w:t>
      </w:r>
      <w:r w:rsidRPr="000B68F6">
        <w:rPr>
          <w:color w:val="000000"/>
          <w:sz w:val="26"/>
          <w:szCs w:val="26"/>
        </w:rPr>
        <w:t>е</w:t>
      </w:r>
      <w:r w:rsidRPr="000B68F6">
        <w:rPr>
          <w:color w:val="000000"/>
          <w:spacing w:val="2"/>
          <w:sz w:val="26"/>
          <w:szCs w:val="26"/>
        </w:rPr>
        <w:t xml:space="preserve"> </w:t>
      </w:r>
      <w:r w:rsidRPr="000B68F6">
        <w:rPr>
          <w:color w:val="000000"/>
          <w:sz w:val="26"/>
          <w:szCs w:val="26"/>
        </w:rPr>
        <w:t>с</w:t>
      </w:r>
      <w:r w:rsidRPr="000B68F6">
        <w:rPr>
          <w:color w:val="000000"/>
          <w:spacing w:val="8"/>
          <w:sz w:val="26"/>
          <w:szCs w:val="26"/>
        </w:rPr>
        <w:t xml:space="preserve"> </w:t>
      </w:r>
      <w:r w:rsidRPr="000B68F6">
        <w:rPr>
          <w:color w:val="000000"/>
          <w:sz w:val="26"/>
          <w:szCs w:val="26"/>
        </w:rPr>
        <w:t>даты</w:t>
      </w:r>
      <w:r w:rsidRPr="000B68F6">
        <w:rPr>
          <w:color w:val="000000"/>
          <w:spacing w:val="5"/>
          <w:sz w:val="26"/>
          <w:szCs w:val="26"/>
        </w:rPr>
        <w:t xml:space="preserve"> </w:t>
      </w:r>
      <w:r w:rsidRPr="000B68F6">
        <w:rPr>
          <w:color w:val="000000"/>
          <w:sz w:val="26"/>
          <w:szCs w:val="26"/>
        </w:rPr>
        <w:t>о</w:t>
      </w:r>
      <w:r w:rsidRPr="000B68F6">
        <w:rPr>
          <w:color w:val="000000"/>
          <w:spacing w:val="5"/>
          <w:sz w:val="26"/>
          <w:szCs w:val="26"/>
        </w:rPr>
        <w:t>п</w:t>
      </w:r>
      <w:r w:rsidRPr="000B68F6">
        <w:rPr>
          <w:color w:val="000000"/>
          <w:spacing w:val="-5"/>
          <w:sz w:val="26"/>
          <w:szCs w:val="26"/>
        </w:rPr>
        <w:t>у</w:t>
      </w:r>
      <w:r w:rsidRPr="000B68F6">
        <w:rPr>
          <w:color w:val="000000"/>
          <w:sz w:val="26"/>
          <w:szCs w:val="26"/>
        </w:rPr>
        <w:t>бл</w:t>
      </w:r>
      <w:r w:rsidRPr="000B68F6">
        <w:rPr>
          <w:color w:val="000000"/>
          <w:spacing w:val="3"/>
          <w:sz w:val="26"/>
          <w:szCs w:val="26"/>
        </w:rPr>
        <w:t>и</w:t>
      </w:r>
      <w:r w:rsidRPr="000B68F6">
        <w:rPr>
          <w:color w:val="000000"/>
          <w:spacing w:val="1"/>
          <w:sz w:val="26"/>
          <w:szCs w:val="26"/>
        </w:rPr>
        <w:t>к</w:t>
      </w:r>
      <w:r w:rsidRPr="000B68F6">
        <w:rPr>
          <w:color w:val="000000"/>
          <w:sz w:val="26"/>
          <w:szCs w:val="26"/>
        </w:rPr>
        <w:t>ован</w:t>
      </w:r>
      <w:r w:rsidRPr="000B68F6">
        <w:rPr>
          <w:color w:val="000000"/>
          <w:spacing w:val="1"/>
          <w:sz w:val="26"/>
          <w:szCs w:val="26"/>
        </w:rPr>
        <w:t>и</w:t>
      </w:r>
      <w:r w:rsidRPr="000B68F6">
        <w:rPr>
          <w:color w:val="000000"/>
          <w:sz w:val="26"/>
          <w:szCs w:val="26"/>
        </w:rPr>
        <w:t>я</w:t>
      </w:r>
      <w:r w:rsidRPr="000B68F6">
        <w:rPr>
          <w:color w:val="000000"/>
          <w:spacing w:val="-7"/>
          <w:sz w:val="26"/>
          <w:szCs w:val="26"/>
        </w:rPr>
        <w:t xml:space="preserve"> </w:t>
      </w:r>
      <w:r w:rsidRPr="000B68F6">
        <w:rPr>
          <w:color w:val="000000"/>
          <w:sz w:val="26"/>
          <w:szCs w:val="26"/>
        </w:rPr>
        <w:t>(ра</w:t>
      </w:r>
      <w:r w:rsidRPr="000B68F6">
        <w:rPr>
          <w:color w:val="000000"/>
          <w:spacing w:val="8"/>
          <w:sz w:val="26"/>
          <w:szCs w:val="26"/>
        </w:rPr>
        <w:t>з</w:t>
      </w:r>
      <w:r w:rsidRPr="000B68F6">
        <w:rPr>
          <w:color w:val="000000"/>
          <w:spacing w:val="-1"/>
          <w:sz w:val="26"/>
          <w:szCs w:val="26"/>
        </w:rPr>
        <w:t>м</w:t>
      </w:r>
      <w:r w:rsidRPr="000B68F6">
        <w:rPr>
          <w:color w:val="000000"/>
          <w:sz w:val="26"/>
          <w:szCs w:val="26"/>
        </w:rPr>
        <w:t>ещен</w:t>
      </w:r>
      <w:r w:rsidRPr="000B68F6">
        <w:rPr>
          <w:color w:val="000000"/>
          <w:spacing w:val="1"/>
          <w:sz w:val="26"/>
          <w:szCs w:val="26"/>
        </w:rPr>
        <w:t>и</w:t>
      </w:r>
      <w:r w:rsidRPr="000B68F6">
        <w:rPr>
          <w:color w:val="000000"/>
          <w:sz w:val="26"/>
          <w:szCs w:val="26"/>
        </w:rPr>
        <w:t>я) сообщен</w:t>
      </w:r>
      <w:r w:rsidRPr="000B68F6">
        <w:rPr>
          <w:color w:val="000000"/>
          <w:spacing w:val="1"/>
          <w:sz w:val="26"/>
          <w:szCs w:val="26"/>
        </w:rPr>
        <w:t>и</w:t>
      </w:r>
      <w:r w:rsidRPr="000B68F6">
        <w:rPr>
          <w:color w:val="000000"/>
          <w:sz w:val="26"/>
          <w:szCs w:val="26"/>
        </w:rPr>
        <w:t>я</w:t>
      </w:r>
      <w:r w:rsidRPr="000B68F6">
        <w:rPr>
          <w:color w:val="000000"/>
          <w:spacing w:val="2"/>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я</w:t>
      </w:r>
      <w:r w:rsidRPr="000B68F6">
        <w:rPr>
          <w:color w:val="000000"/>
          <w:sz w:val="26"/>
          <w:szCs w:val="26"/>
        </w:rPr>
        <w:t>в</w:t>
      </w:r>
      <w:r w:rsidRPr="000B68F6">
        <w:rPr>
          <w:color w:val="000000"/>
          <w:spacing w:val="3"/>
          <w:sz w:val="26"/>
          <w:szCs w:val="26"/>
        </w:rPr>
        <w:t>к</w:t>
      </w:r>
      <w:r w:rsidRPr="000B68F6">
        <w:rPr>
          <w:color w:val="000000"/>
          <w:sz w:val="26"/>
          <w:szCs w:val="26"/>
        </w:rPr>
        <w:t>у</w:t>
      </w:r>
      <w:r w:rsidRPr="000B68F6">
        <w:rPr>
          <w:color w:val="000000"/>
          <w:spacing w:val="4"/>
          <w:sz w:val="26"/>
          <w:szCs w:val="26"/>
        </w:rPr>
        <w:t xml:space="preserve"> </w:t>
      </w:r>
      <w:r w:rsidRPr="000B68F6">
        <w:rPr>
          <w:color w:val="000000"/>
          <w:spacing w:val="3"/>
          <w:sz w:val="26"/>
          <w:szCs w:val="26"/>
        </w:rPr>
        <w:t>н</w:t>
      </w:r>
      <w:r w:rsidRPr="000B68F6">
        <w:rPr>
          <w:color w:val="000000"/>
          <w:sz w:val="26"/>
          <w:szCs w:val="26"/>
        </w:rPr>
        <w:t>а</w:t>
      </w:r>
      <w:r w:rsidRPr="000B68F6">
        <w:rPr>
          <w:color w:val="000000"/>
          <w:spacing w:val="10"/>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z w:val="26"/>
          <w:szCs w:val="26"/>
        </w:rPr>
        <w:t>свое</w:t>
      </w:r>
      <w:r w:rsidRPr="000B68F6">
        <w:rPr>
          <w:color w:val="000000"/>
          <w:spacing w:val="1"/>
          <w:sz w:val="26"/>
          <w:szCs w:val="26"/>
        </w:rPr>
        <w:t>н</w:t>
      </w:r>
      <w:r w:rsidRPr="000B68F6">
        <w:rPr>
          <w:color w:val="000000"/>
          <w:sz w:val="26"/>
          <w:szCs w:val="26"/>
        </w:rPr>
        <w:t>ие</w:t>
      </w:r>
      <w:r w:rsidRPr="000B68F6">
        <w:rPr>
          <w:color w:val="000000"/>
          <w:spacing w:val="1"/>
          <w:sz w:val="26"/>
          <w:szCs w:val="26"/>
        </w:rPr>
        <w:t xml:space="preserve"> </w:t>
      </w:r>
      <w:r w:rsidRPr="000B68F6">
        <w:rPr>
          <w:color w:val="000000"/>
          <w:sz w:val="26"/>
          <w:szCs w:val="26"/>
        </w:rPr>
        <w:t>о</w:t>
      </w:r>
      <w:r w:rsidRPr="000B68F6">
        <w:rPr>
          <w:color w:val="000000"/>
          <w:spacing w:val="2"/>
          <w:sz w:val="26"/>
          <w:szCs w:val="26"/>
        </w:rPr>
        <w:t>р</w:t>
      </w:r>
      <w:r w:rsidRPr="000B68F6">
        <w:rPr>
          <w:color w:val="000000"/>
          <w:sz w:val="26"/>
          <w:szCs w:val="26"/>
        </w:rPr>
        <w:t>га</w:t>
      </w:r>
      <w:r w:rsidRPr="000B68F6">
        <w:rPr>
          <w:color w:val="000000"/>
          <w:spacing w:val="2"/>
          <w:sz w:val="26"/>
          <w:szCs w:val="26"/>
        </w:rPr>
        <w:t>н</w:t>
      </w:r>
      <w:r w:rsidRPr="000B68F6">
        <w:rPr>
          <w:color w:val="000000"/>
          <w:sz w:val="26"/>
          <w:szCs w:val="26"/>
        </w:rPr>
        <w:t>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 ста</w:t>
      </w:r>
      <w:r w:rsidRPr="000B68F6">
        <w:rPr>
          <w:color w:val="000000"/>
          <w:spacing w:val="4"/>
          <w:sz w:val="26"/>
          <w:szCs w:val="26"/>
        </w:rPr>
        <w:t>т</w:t>
      </w:r>
      <w:r w:rsidRPr="000B68F6">
        <w:rPr>
          <w:color w:val="000000"/>
          <w:spacing w:val="-5"/>
          <w:sz w:val="26"/>
          <w:szCs w:val="26"/>
        </w:rPr>
        <w:t>у</w:t>
      </w:r>
      <w:r w:rsidRPr="000B68F6">
        <w:rPr>
          <w:color w:val="000000"/>
          <w:sz w:val="26"/>
          <w:szCs w:val="26"/>
        </w:rPr>
        <w:t>са</w:t>
      </w:r>
      <w:r w:rsidRPr="000B68F6">
        <w:rPr>
          <w:color w:val="000000"/>
          <w:spacing w:val="5"/>
          <w:sz w:val="26"/>
          <w:szCs w:val="26"/>
        </w:rPr>
        <w:t xml:space="preserve"> </w:t>
      </w:r>
      <w:r w:rsidRPr="000B68F6">
        <w:rPr>
          <w:color w:val="000000"/>
          <w:sz w:val="26"/>
          <w:szCs w:val="26"/>
        </w:rPr>
        <w:t>еди</w:t>
      </w:r>
      <w:r w:rsidRPr="000B68F6">
        <w:rPr>
          <w:color w:val="000000"/>
          <w:spacing w:val="3"/>
          <w:sz w:val="26"/>
          <w:szCs w:val="26"/>
        </w:rPr>
        <w:t>н</w:t>
      </w:r>
      <w:r w:rsidRPr="000B68F6">
        <w:rPr>
          <w:color w:val="000000"/>
          <w:sz w:val="26"/>
          <w:szCs w:val="26"/>
        </w:rPr>
        <w:t>ой</w:t>
      </w:r>
      <w:r w:rsidRPr="000B68F6">
        <w:rPr>
          <w:color w:val="000000"/>
          <w:spacing w:val="6"/>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pacing w:val="2"/>
          <w:sz w:val="26"/>
          <w:szCs w:val="26"/>
        </w:rPr>
        <w:t>ще</w:t>
      </w:r>
      <w:r w:rsidRPr="000B68F6">
        <w:rPr>
          <w:color w:val="000000"/>
          <w:sz w:val="26"/>
          <w:szCs w:val="26"/>
        </w:rPr>
        <w:t>й 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17"/>
          <w:sz w:val="26"/>
          <w:szCs w:val="26"/>
        </w:rPr>
        <w:t xml:space="preserve"> </w:t>
      </w:r>
      <w:r w:rsidRPr="000B68F6">
        <w:rPr>
          <w:color w:val="000000"/>
          <w:sz w:val="26"/>
          <w:szCs w:val="26"/>
        </w:rPr>
        <w:t>с</w:t>
      </w:r>
      <w:r w:rsidRPr="000B68F6">
        <w:rPr>
          <w:color w:val="000000"/>
          <w:spacing w:val="35"/>
          <w:sz w:val="26"/>
          <w:szCs w:val="26"/>
        </w:rPr>
        <w:t xml:space="preserve"> </w:t>
      </w:r>
      <w:r w:rsidRPr="000B68F6">
        <w:rPr>
          <w:color w:val="000000"/>
          <w:spacing w:val="-5"/>
          <w:sz w:val="26"/>
          <w:szCs w:val="26"/>
        </w:rPr>
        <w:t>у</w:t>
      </w:r>
      <w:r w:rsidRPr="000B68F6">
        <w:rPr>
          <w:color w:val="000000"/>
          <w:spacing w:val="-1"/>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а</w:t>
      </w:r>
      <w:r w:rsidRPr="000B68F6">
        <w:rPr>
          <w:color w:val="000000"/>
          <w:spacing w:val="3"/>
          <w:sz w:val="26"/>
          <w:szCs w:val="26"/>
        </w:rPr>
        <w:t>н</w:t>
      </w:r>
      <w:r w:rsidRPr="000B68F6">
        <w:rPr>
          <w:color w:val="000000"/>
          <w:sz w:val="26"/>
          <w:szCs w:val="26"/>
        </w:rPr>
        <w:t>ием</w:t>
      </w:r>
      <w:r w:rsidRPr="000B68F6">
        <w:rPr>
          <w:color w:val="000000"/>
          <w:spacing w:val="19"/>
          <w:sz w:val="26"/>
          <w:szCs w:val="26"/>
        </w:rPr>
        <w:t xml:space="preserve"> </w:t>
      </w:r>
      <w:r w:rsidRPr="000B68F6">
        <w:rPr>
          <w:color w:val="000000"/>
          <w:spacing w:val="1"/>
          <w:sz w:val="26"/>
          <w:szCs w:val="26"/>
        </w:rPr>
        <w:t>з</w:t>
      </w:r>
      <w:r w:rsidRPr="000B68F6">
        <w:rPr>
          <w:color w:val="000000"/>
          <w:sz w:val="26"/>
          <w:szCs w:val="26"/>
        </w:rPr>
        <w:t>оны</w:t>
      </w:r>
      <w:r w:rsidRPr="000B68F6">
        <w:rPr>
          <w:color w:val="000000"/>
          <w:spacing w:val="27"/>
          <w:sz w:val="26"/>
          <w:szCs w:val="26"/>
        </w:rPr>
        <w:t xml:space="preserve"> </w:t>
      </w:r>
      <w:r w:rsidRPr="000B68F6">
        <w:rPr>
          <w:color w:val="000000"/>
          <w:sz w:val="26"/>
          <w:szCs w:val="26"/>
        </w:rPr>
        <w:t>ее</w:t>
      </w:r>
      <w:r w:rsidRPr="000B68F6">
        <w:rPr>
          <w:color w:val="000000"/>
          <w:spacing w:val="29"/>
          <w:sz w:val="26"/>
          <w:szCs w:val="26"/>
        </w:rPr>
        <w:t xml:space="preserve"> </w:t>
      </w:r>
      <w:r w:rsidRPr="000B68F6">
        <w:rPr>
          <w:color w:val="000000"/>
          <w:sz w:val="26"/>
          <w:szCs w:val="26"/>
        </w:rPr>
        <w:t>де</w:t>
      </w:r>
      <w:r w:rsidRPr="000B68F6">
        <w:rPr>
          <w:color w:val="000000"/>
          <w:spacing w:val="1"/>
          <w:sz w:val="26"/>
          <w:szCs w:val="26"/>
        </w:rPr>
        <w:t>я</w:t>
      </w:r>
      <w:r w:rsidRPr="000B68F6">
        <w:rPr>
          <w:color w:val="000000"/>
          <w:sz w:val="26"/>
          <w:szCs w:val="26"/>
        </w:rPr>
        <w:t>тел</w:t>
      </w:r>
      <w:r w:rsidRPr="000B68F6">
        <w:rPr>
          <w:color w:val="000000"/>
          <w:spacing w:val="2"/>
          <w:sz w:val="26"/>
          <w:szCs w:val="26"/>
        </w:rPr>
        <w:t>ь</w:t>
      </w:r>
      <w:r w:rsidRPr="000B68F6">
        <w:rPr>
          <w:color w:val="000000"/>
          <w:sz w:val="26"/>
          <w:szCs w:val="26"/>
        </w:rPr>
        <w:t>ности.</w:t>
      </w:r>
      <w:r w:rsidRPr="000B68F6">
        <w:rPr>
          <w:color w:val="000000"/>
          <w:spacing w:val="16"/>
          <w:sz w:val="26"/>
          <w:szCs w:val="26"/>
        </w:rPr>
        <w:t xml:space="preserve"> </w:t>
      </w:r>
      <w:r w:rsidRPr="000B68F6">
        <w:rPr>
          <w:color w:val="000000"/>
          <w:sz w:val="26"/>
          <w:szCs w:val="26"/>
        </w:rPr>
        <w:t>К</w:t>
      </w:r>
      <w:r w:rsidRPr="000B68F6">
        <w:rPr>
          <w:color w:val="000000"/>
          <w:spacing w:val="29"/>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я</w:t>
      </w:r>
      <w:r w:rsidRPr="000B68F6">
        <w:rPr>
          <w:color w:val="000000"/>
          <w:sz w:val="26"/>
          <w:szCs w:val="26"/>
        </w:rPr>
        <w:t>в</w:t>
      </w:r>
      <w:r w:rsidRPr="000B68F6">
        <w:rPr>
          <w:color w:val="000000"/>
          <w:spacing w:val="-1"/>
          <w:sz w:val="26"/>
          <w:szCs w:val="26"/>
        </w:rPr>
        <w:t>к</w:t>
      </w:r>
      <w:r w:rsidRPr="000B68F6">
        <w:rPr>
          <w:color w:val="000000"/>
          <w:sz w:val="26"/>
          <w:szCs w:val="26"/>
        </w:rPr>
        <w:t>е</w:t>
      </w:r>
      <w:r w:rsidRPr="000B68F6">
        <w:rPr>
          <w:color w:val="000000"/>
          <w:spacing w:val="24"/>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pacing w:val="2"/>
          <w:sz w:val="26"/>
          <w:szCs w:val="26"/>
        </w:rPr>
        <w:t>л</w:t>
      </w:r>
      <w:r w:rsidRPr="000B68F6">
        <w:rPr>
          <w:color w:val="000000"/>
          <w:sz w:val="26"/>
          <w:szCs w:val="26"/>
        </w:rPr>
        <w:t>агае</w:t>
      </w:r>
      <w:r w:rsidRPr="000B68F6">
        <w:rPr>
          <w:color w:val="000000"/>
          <w:spacing w:val="-1"/>
          <w:sz w:val="26"/>
          <w:szCs w:val="26"/>
        </w:rPr>
        <w:t>т</w:t>
      </w:r>
      <w:r w:rsidRPr="000B68F6">
        <w:rPr>
          <w:color w:val="000000"/>
          <w:sz w:val="26"/>
          <w:szCs w:val="26"/>
        </w:rPr>
        <w:t>ся</w:t>
      </w:r>
      <w:r w:rsidRPr="000B68F6">
        <w:rPr>
          <w:color w:val="000000"/>
          <w:spacing w:val="18"/>
          <w:sz w:val="26"/>
          <w:szCs w:val="26"/>
        </w:rPr>
        <w:t xml:space="preserve"> </w:t>
      </w:r>
      <w:r w:rsidRPr="000B68F6">
        <w:rPr>
          <w:color w:val="000000"/>
          <w:spacing w:val="5"/>
          <w:sz w:val="26"/>
          <w:szCs w:val="26"/>
        </w:rPr>
        <w:t>б</w:t>
      </w:r>
      <w:r w:rsidRPr="000B68F6">
        <w:rPr>
          <w:color w:val="000000"/>
          <w:spacing w:val="-5"/>
          <w:sz w:val="26"/>
          <w:szCs w:val="26"/>
        </w:rPr>
        <w:t>у</w:t>
      </w:r>
      <w:r w:rsidRPr="000B68F6">
        <w:rPr>
          <w:color w:val="000000"/>
          <w:spacing w:val="2"/>
          <w:sz w:val="26"/>
          <w:szCs w:val="26"/>
        </w:rPr>
        <w:t>х</w:t>
      </w:r>
      <w:r w:rsidRPr="000B68F6">
        <w:rPr>
          <w:color w:val="000000"/>
          <w:sz w:val="26"/>
          <w:szCs w:val="26"/>
        </w:rPr>
        <w:t>галте</w:t>
      </w:r>
      <w:r w:rsidRPr="000B68F6">
        <w:rPr>
          <w:color w:val="000000"/>
          <w:spacing w:val="2"/>
          <w:sz w:val="26"/>
          <w:szCs w:val="26"/>
        </w:rPr>
        <w:t>р</w:t>
      </w:r>
      <w:r w:rsidRPr="000B68F6">
        <w:rPr>
          <w:color w:val="000000"/>
          <w:sz w:val="26"/>
          <w:szCs w:val="26"/>
        </w:rPr>
        <w:t>с</w:t>
      </w:r>
      <w:r w:rsidRPr="000B68F6">
        <w:rPr>
          <w:color w:val="000000"/>
          <w:spacing w:val="-1"/>
          <w:sz w:val="26"/>
          <w:szCs w:val="26"/>
        </w:rPr>
        <w:t>к</w:t>
      </w:r>
      <w:r w:rsidRPr="000B68F6">
        <w:rPr>
          <w:color w:val="000000"/>
          <w:spacing w:val="2"/>
          <w:sz w:val="26"/>
          <w:szCs w:val="26"/>
        </w:rPr>
        <w:t>а</w:t>
      </w:r>
      <w:r w:rsidRPr="000B68F6">
        <w:rPr>
          <w:color w:val="000000"/>
          <w:sz w:val="26"/>
          <w:szCs w:val="26"/>
        </w:rPr>
        <w:t xml:space="preserve">я </w:t>
      </w:r>
      <w:r w:rsidRPr="000B68F6">
        <w:rPr>
          <w:color w:val="000000"/>
          <w:sz w:val="26"/>
          <w:szCs w:val="26"/>
        </w:rPr>
        <w:lastRenderedPageBreak/>
        <w:t>от</w:t>
      </w:r>
      <w:r w:rsidRPr="000B68F6">
        <w:rPr>
          <w:color w:val="000000"/>
          <w:spacing w:val="-1"/>
          <w:sz w:val="26"/>
          <w:szCs w:val="26"/>
        </w:rPr>
        <w:t>ч</w:t>
      </w:r>
      <w:r w:rsidRPr="000B68F6">
        <w:rPr>
          <w:color w:val="000000"/>
          <w:sz w:val="26"/>
          <w:szCs w:val="26"/>
        </w:rPr>
        <w:t>ет</w:t>
      </w:r>
      <w:r w:rsidRPr="000B68F6">
        <w:rPr>
          <w:color w:val="000000"/>
          <w:spacing w:val="2"/>
          <w:sz w:val="26"/>
          <w:szCs w:val="26"/>
        </w:rPr>
        <w:t>н</w:t>
      </w:r>
      <w:r w:rsidRPr="000B68F6">
        <w:rPr>
          <w:color w:val="000000"/>
          <w:sz w:val="26"/>
          <w:szCs w:val="26"/>
        </w:rPr>
        <w:t>ост</w:t>
      </w:r>
      <w:r w:rsidRPr="000B68F6">
        <w:rPr>
          <w:color w:val="000000"/>
          <w:spacing w:val="1"/>
          <w:sz w:val="26"/>
          <w:szCs w:val="26"/>
        </w:rPr>
        <w:t>ь</w:t>
      </w:r>
      <w:r w:rsidRPr="000B68F6">
        <w:rPr>
          <w:color w:val="000000"/>
          <w:sz w:val="26"/>
          <w:szCs w:val="26"/>
        </w:rPr>
        <w:t>,</w:t>
      </w:r>
      <w:r w:rsidRPr="000B68F6">
        <w:rPr>
          <w:color w:val="000000"/>
          <w:spacing w:val="2"/>
          <w:sz w:val="26"/>
          <w:szCs w:val="26"/>
        </w:rPr>
        <w:t xml:space="preserve"> </w:t>
      </w:r>
      <w:r w:rsidRPr="000B68F6">
        <w:rPr>
          <w:color w:val="000000"/>
          <w:sz w:val="26"/>
          <w:szCs w:val="26"/>
        </w:rPr>
        <w:t>соста</w:t>
      </w:r>
      <w:r w:rsidRPr="000B68F6">
        <w:rPr>
          <w:color w:val="000000"/>
          <w:spacing w:val="2"/>
          <w:sz w:val="26"/>
          <w:szCs w:val="26"/>
        </w:rPr>
        <w:t>в</w:t>
      </w:r>
      <w:r w:rsidRPr="000B68F6">
        <w:rPr>
          <w:color w:val="000000"/>
          <w:sz w:val="26"/>
          <w:szCs w:val="26"/>
        </w:rPr>
        <w:t>л</w:t>
      </w:r>
      <w:r w:rsidRPr="000B68F6">
        <w:rPr>
          <w:color w:val="000000"/>
          <w:spacing w:val="3"/>
          <w:sz w:val="26"/>
          <w:szCs w:val="26"/>
        </w:rPr>
        <w:t>е</w:t>
      </w:r>
      <w:r w:rsidRPr="000B68F6">
        <w:rPr>
          <w:color w:val="000000"/>
          <w:sz w:val="26"/>
          <w:szCs w:val="26"/>
        </w:rPr>
        <w:t>н</w:t>
      </w:r>
      <w:r w:rsidRPr="000B68F6">
        <w:rPr>
          <w:color w:val="000000"/>
          <w:spacing w:val="1"/>
          <w:sz w:val="26"/>
          <w:szCs w:val="26"/>
        </w:rPr>
        <w:t>н</w:t>
      </w:r>
      <w:r w:rsidRPr="000B68F6">
        <w:rPr>
          <w:color w:val="000000"/>
          <w:sz w:val="26"/>
          <w:szCs w:val="26"/>
        </w:rPr>
        <w:t>ая на</w:t>
      </w:r>
      <w:r w:rsidRPr="000B68F6">
        <w:rPr>
          <w:color w:val="000000"/>
          <w:spacing w:val="12"/>
          <w:sz w:val="26"/>
          <w:szCs w:val="26"/>
        </w:rPr>
        <w:t xml:space="preserve"> </w:t>
      </w:r>
      <w:r w:rsidRPr="000B68F6">
        <w:rPr>
          <w:color w:val="000000"/>
          <w:sz w:val="26"/>
          <w:szCs w:val="26"/>
        </w:rPr>
        <w:t>пос</w:t>
      </w:r>
      <w:r w:rsidRPr="000B68F6">
        <w:rPr>
          <w:color w:val="000000"/>
          <w:spacing w:val="1"/>
          <w:sz w:val="26"/>
          <w:szCs w:val="26"/>
        </w:rPr>
        <w:t>л</w:t>
      </w:r>
      <w:r w:rsidRPr="000B68F6">
        <w:rPr>
          <w:color w:val="000000"/>
          <w:sz w:val="26"/>
          <w:szCs w:val="26"/>
        </w:rPr>
        <w:t>едн</w:t>
      </w:r>
      <w:r w:rsidRPr="000B68F6">
        <w:rPr>
          <w:color w:val="000000"/>
          <w:spacing w:val="1"/>
          <w:sz w:val="26"/>
          <w:szCs w:val="26"/>
        </w:rPr>
        <w:t>ю</w:t>
      </w:r>
      <w:r w:rsidRPr="000B68F6">
        <w:rPr>
          <w:color w:val="000000"/>
          <w:sz w:val="26"/>
          <w:szCs w:val="26"/>
        </w:rPr>
        <w:t>ю</w:t>
      </w:r>
      <w:r w:rsidRPr="000B68F6">
        <w:rPr>
          <w:color w:val="000000"/>
          <w:spacing w:val="2"/>
          <w:sz w:val="26"/>
          <w:szCs w:val="26"/>
        </w:rPr>
        <w:t xml:space="preserve"> </w:t>
      </w:r>
      <w:r w:rsidRPr="000B68F6">
        <w:rPr>
          <w:color w:val="000000"/>
          <w:sz w:val="26"/>
          <w:szCs w:val="26"/>
        </w:rPr>
        <w:t>от</w:t>
      </w:r>
      <w:r w:rsidRPr="000B68F6">
        <w:rPr>
          <w:color w:val="000000"/>
          <w:spacing w:val="-1"/>
          <w:sz w:val="26"/>
          <w:szCs w:val="26"/>
        </w:rPr>
        <w:t>ч</w:t>
      </w:r>
      <w:r w:rsidRPr="000B68F6">
        <w:rPr>
          <w:color w:val="000000"/>
          <w:sz w:val="26"/>
          <w:szCs w:val="26"/>
        </w:rPr>
        <w:t>ет</w:t>
      </w:r>
      <w:r w:rsidRPr="000B68F6">
        <w:rPr>
          <w:color w:val="000000"/>
          <w:spacing w:val="5"/>
          <w:sz w:val="26"/>
          <w:szCs w:val="26"/>
        </w:rPr>
        <w:t>н</w:t>
      </w:r>
      <w:r w:rsidRPr="000B68F6">
        <w:rPr>
          <w:color w:val="000000"/>
          <w:spacing w:val="-5"/>
          <w:sz w:val="26"/>
          <w:szCs w:val="26"/>
        </w:rPr>
        <w:t>у</w:t>
      </w:r>
      <w:r w:rsidRPr="000B68F6">
        <w:rPr>
          <w:color w:val="000000"/>
          <w:sz w:val="26"/>
          <w:szCs w:val="26"/>
        </w:rPr>
        <w:t>ю</w:t>
      </w:r>
      <w:r w:rsidRPr="000B68F6">
        <w:rPr>
          <w:color w:val="000000"/>
          <w:spacing w:val="6"/>
          <w:sz w:val="26"/>
          <w:szCs w:val="26"/>
        </w:rPr>
        <w:t xml:space="preserve"> </w:t>
      </w:r>
      <w:r w:rsidRPr="000B68F6">
        <w:rPr>
          <w:color w:val="000000"/>
          <w:sz w:val="26"/>
          <w:szCs w:val="26"/>
        </w:rPr>
        <w:t>да</w:t>
      </w:r>
      <w:r w:rsidRPr="000B68F6">
        <w:rPr>
          <w:color w:val="000000"/>
          <w:spacing w:val="4"/>
          <w:sz w:val="26"/>
          <w:szCs w:val="26"/>
        </w:rPr>
        <w:t>т</w:t>
      </w:r>
      <w:r w:rsidRPr="000B68F6">
        <w:rPr>
          <w:color w:val="000000"/>
          <w:sz w:val="26"/>
          <w:szCs w:val="26"/>
        </w:rPr>
        <w:t>у</w:t>
      </w:r>
      <w:r w:rsidRPr="000B68F6">
        <w:rPr>
          <w:color w:val="000000"/>
          <w:spacing w:val="5"/>
          <w:sz w:val="26"/>
          <w:szCs w:val="26"/>
        </w:rPr>
        <w:t xml:space="preserve"> </w:t>
      </w:r>
      <w:r w:rsidRPr="000B68F6">
        <w:rPr>
          <w:color w:val="000000"/>
          <w:sz w:val="26"/>
          <w:szCs w:val="26"/>
        </w:rPr>
        <w:t>пе</w:t>
      </w:r>
      <w:r w:rsidRPr="000B68F6">
        <w:rPr>
          <w:color w:val="000000"/>
          <w:spacing w:val="3"/>
          <w:sz w:val="26"/>
          <w:szCs w:val="26"/>
        </w:rPr>
        <w:t>р</w:t>
      </w:r>
      <w:r w:rsidRPr="000B68F6">
        <w:rPr>
          <w:color w:val="000000"/>
          <w:sz w:val="26"/>
          <w:szCs w:val="26"/>
        </w:rPr>
        <w:t>ед</w:t>
      </w:r>
      <w:r w:rsidRPr="000B68F6">
        <w:rPr>
          <w:color w:val="000000"/>
          <w:spacing w:val="8"/>
          <w:sz w:val="26"/>
          <w:szCs w:val="26"/>
        </w:rPr>
        <w:t xml:space="preserve"> </w:t>
      </w:r>
      <w:r w:rsidRPr="000B68F6">
        <w:rPr>
          <w:color w:val="000000"/>
          <w:sz w:val="26"/>
          <w:szCs w:val="26"/>
        </w:rPr>
        <w:t>подачей</w:t>
      </w:r>
      <w:r w:rsidRPr="000B68F6">
        <w:rPr>
          <w:color w:val="000000"/>
          <w:spacing w:val="6"/>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я</w:t>
      </w:r>
      <w:r w:rsidRPr="000B68F6">
        <w:rPr>
          <w:color w:val="000000"/>
          <w:spacing w:val="2"/>
          <w:sz w:val="26"/>
          <w:szCs w:val="26"/>
        </w:rPr>
        <w:t>в</w:t>
      </w:r>
      <w:r w:rsidRPr="000B68F6">
        <w:rPr>
          <w:color w:val="000000"/>
          <w:spacing w:val="-1"/>
          <w:sz w:val="26"/>
          <w:szCs w:val="26"/>
        </w:rPr>
        <w:t>к</w:t>
      </w:r>
      <w:r w:rsidRPr="000B68F6">
        <w:rPr>
          <w:color w:val="000000"/>
          <w:sz w:val="26"/>
          <w:szCs w:val="26"/>
        </w:rPr>
        <w:t>и,</w:t>
      </w:r>
      <w:r w:rsidRPr="000B68F6">
        <w:rPr>
          <w:color w:val="000000"/>
          <w:spacing w:val="9"/>
          <w:sz w:val="26"/>
          <w:szCs w:val="26"/>
        </w:rPr>
        <w:t xml:space="preserve"> </w:t>
      </w:r>
      <w:r w:rsidRPr="000B68F6">
        <w:rPr>
          <w:color w:val="000000"/>
          <w:sz w:val="26"/>
          <w:szCs w:val="26"/>
        </w:rPr>
        <w:t>с от</w:t>
      </w:r>
      <w:r w:rsidRPr="000B68F6">
        <w:rPr>
          <w:color w:val="000000"/>
          <w:spacing w:val="-1"/>
          <w:sz w:val="26"/>
          <w:szCs w:val="26"/>
        </w:rPr>
        <w:t>м</w:t>
      </w:r>
      <w:r w:rsidRPr="000B68F6">
        <w:rPr>
          <w:color w:val="000000"/>
          <w:spacing w:val="2"/>
          <w:sz w:val="26"/>
          <w:szCs w:val="26"/>
        </w:rPr>
        <w:t>е</w:t>
      </w:r>
      <w:r w:rsidRPr="000B68F6">
        <w:rPr>
          <w:color w:val="000000"/>
          <w:sz w:val="26"/>
          <w:szCs w:val="26"/>
        </w:rPr>
        <w:t>т</w:t>
      </w:r>
      <w:r w:rsidRPr="000B68F6">
        <w:rPr>
          <w:color w:val="000000"/>
          <w:spacing w:val="-2"/>
          <w:sz w:val="26"/>
          <w:szCs w:val="26"/>
        </w:rPr>
        <w:t>к</w:t>
      </w:r>
      <w:r w:rsidRPr="000B68F6">
        <w:rPr>
          <w:color w:val="000000"/>
          <w:sz w:val="26"/>
          <w:szCs w:val="26"/>
        </w:rPr>
        <w:t>ой</w:t>
      </w:r>
      <w:r w:rsidRPr="000B68F6">
        <w:rPr>
          <w:color w:val="000000"/>
          <w:spacing w:val="-10"/>
          <w:sz w:val="26"/>
          <w:szCs w:val="26"/>
        </w:rPr>
        <w:t xml:space="preserve"> </w:t>
      </w:r>
      <w:r w:rsidRPr="000B68F6">
        <w:rPr>
          <w:color w:val="000000"/>
          <w:spacing w:val="1"/>
          <w:sz w:val="26"/>
          <w:szCs w:val="26"/>
        </w:rPr>
        <w:t>н</w:t>
      </w:r>
      <w:r w:rsidRPr="000B68F6">
        <w:rPr>
          <w:color w:val="000000"/>
          <w:spacing w:val="2"/>
          <w:sz w:val="26"/>
          <w:szCs w:val="26"/>
        </w:rPr>
        <w:t>а</w:t>
      </w:r>
      <w:r w:rsidRPr="000B68F6">
        <w:rPr>
          <w:color w:val="000000"/>
          <w:sz w:val="26"/>
          <w:szCs w:val="26"/>
        </w:rPr>
        <w:t>лого</w:t>
      </w:r>
      <w:r w:rsidRPr="000B68F6">
        <w:rPr>
          <w:color w:val="000000"/>
          <w:spacing w:val="2"/>
          <w:sz w:val="26"/>
          <w:szCs w:val="26"/>
        </w:rPr>
        <w:t>в</w:t>
      </w:r>
      <w:r w:rsidRPr="000B68F6">
        <w:rPr>
          <w:color w:val="000000"/>
          <w:sz w:val="26"/>
          <w:szCs w:val="26"/>
        </w:rPr>
        <w:t>ого</w:t>
      </w:r>
      <w:r w:rsidRPr="000B68F6">
        <w:rPr>
          <w:color w:val="000000"/>
          <w:spacing w:val="-11"/>
          <w:sz w:val="26"/>
          <w:szCs w:val="26"/>
        </w:rPr>
        <w:t xml:space="preserve"> </w:t>
      </w:r>
      <w:r w:rsidRPr="000B68F6">
        <w:rPr>
          <w:color w:val="000000"/>
          <w:sz w:val="26"/>
          <w:szCs w:val="26"/>
        </w:rPr>
        <w:t>органа</w:t>
      </w:r>
      <w:r w:rsidRPr="000B68F6">
        <w:rPr>
          <w:color w:val="000000"/>
          <w:spacing w:val="-7"/>
          <w:sz w:val="26"/>
          <w:szCs w:val="26"/>
        </w:rPr>
        <w:t xml:space="preserve"> </w:t>
      </w:r>
      <w:r w:rsidRPr="000B68F6">
        <w:rPr>
          <w:color w:val="000000"/>
          <w:sz w:val="26"/>
          <w:szCs w:val="26"/>
        </w:rPr>
        <w:t>о</w:t>
      </w:r>
      <w:r w:rsidRPr="000B68F6">
        <w:rPr>
          <w:color w:val="000000"/>
          <w:spacing w:val="-1"/>
          <w:sz w:val="26"/>
          <w:szCs w:val="26"/>
        </w:rPr>
        <w:t xml:space="preserve"> </w:t>
      </w:r>
      <w:r w:rsidRPr="000B68F6">
        <w:rPr>
          <w:color w:val="000000"/>
          <w:sz w:val="26"/>
          <w:szCs w:val="26"/>
        </w:rPr>
        <w:t>ее пр</w:t>
      </w:r>
      <w:r w:rsidRPr="000B68F6">
        <w:rPr>
          <w:color w:val="000000"/>
          <w:spacing w:val="1"/>
          <w:sz w:val="26"/>
          <w:szCs w:val="26"/>
        </w:rPr>
        <w:t>и</w:t>
      </w:r>
      <w:r w:rsidRPr="000B68F6">
        <w:rPr>
          <w:color w:val="000000"/>
          <w:sz w:val="26"/>
          <w:szCs w:val="26"/>
        </w:rPr>
        <w:t>н</w:t>
      </w:r>
      <w:r w:rsidRPr="000B68F6">
        <w:rPr>
          <w:color w:val="000000"/>
          <w:spacing w:val="1"/>
          <w:sz w:val="26"/>
          <w:szCs w:val="26"/>
        </w:rPr>
        <w:t>я</w:t>
      </w:r>
      <w:r w:rsidRPr="000B68F6">
        <w:rPr>
          <w:color w:val="000000"/>
          <w:sz w:val="26"/>
          <w:szCs w:val="26"/>
        </w:rPr>
        <w:t xml:space="preserve">тии. </w:t>
      </w:r>
    </w:p>
    <w:p w14:paraId="41D4D769"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color w:val="000000"/>
          <w:spacing w:val="-1"/>
          <w:sz w:val="26"/>
          <w:szCs w:val="26"/>
        </w:rPr>
        <w:t>У</w:t>
      </w:r>
      <w:r w:rsidRPr="000B68F6">
        <w:rPr>
          <w:color w:val="000000"/>
          <w:sz w:val="26"/>
          <w:szCs w:val="26"/>
        </w:rPr>
        <w:t>по</w:t>
      </w:r>
      <w:r w:rsidRPr="000B68F6">
        <w:rPr>
          <w:color w:val="000000"/>
          <w:spacing w:val="1"/>
          <w:sz w:val="26"/>
          <w:szCs w:val="26"/>
        </w:rPr>
        <w:t>л</w:t>
      </w:r>
      <w:r w:rsidRPr="000B68F6">
        <w:rPr>
          <w:color w:val="000000"/>
          <w:sz w:val="26"/>
          <w:szCs w:val="26"/>
        </w:rPr>
        <w:t>н</w:t>
      </w:r>
      <w:r w:rsidRPr="000B68F6">
        <w:rPr>
          <w:color w:val="000000"/>
          <w:spacing w:val="3"/>
          <w:sz w:val="26"/>
          <w:szCs w:val="26"/>
        </w:rPr>
        <w:t>о</w:t>
      </w:r>
      <w:r w:rsidRPr="000B68F6">
        <w:rPr>
          <w:color w:val="000000"/>
          <w:spacing w:val="-1"/>
          <w:sz w:val="26"/>
          <w:szCs w:val="26"/>
        </w:rPr>
        <w:t>м</w:t>
      </w:r>
      <w:r w:rsidRPr="000B68F6">
        <w:rPr>
          <w:color w:val="000000"/>
          <w:sz w:val="26"/>
          <w:szCs w:val="26"/>
        </w:rPr>
        <w:t>о</w:t>
      </w:r>
      <w:r w:rsidRPr="000B68F6">
        <w:rPr>
          <w:color w:val="000000"/>
          <w:spacing w:val="-1"/>
          <w:sz w:val="26"/>
          <w:szCs w:val="26"/>
        </w:rPr>
        <w:t>ч</w:t>
      </w:r>
      <w:r w:rsidRPr="000B68F6">
        <w:rPr>
          <w:color w:val="000000"/>
          <w:sz w:val="26"/>
          <w:szCs w:val="26"/>
        </w:rPr>
        <w:t>ен</w:t>
      </w:r>
      <w:r w:rsidRPr="000B68F6">
        <w:rPr>
          <w:color w:val="000000"/>
          <w:spacing w:val="1"/>
          <w:sz w:val="26"/>
          <w:szCs w:val="26"/>
        </w:rPr>
        <w:t>ны</w:t>
      </w:r>
      <w:r w:rsidRPr="000B68F6">
        <w:rPr>
          <w:color w:val="000000"/>
          <w:sz w:val="26"/>
          <w:szCs w:val="26"/>
        </w:rPr>
        <w:t>е</w:t>
      </w:r>
      <w:r w:rsidRPr="000B68F6">
        <w:rPr>
          <w:color w:val="000000"/>
          <w:spacing w:val="4"/>
          <w:sz w:val="26"/>
          <w:szCs w:val="26"/>
        </w:rPr>
        <w:t xml:space="preserve"> </w:t>
      </w:r>
      <w:r w:rsidRPr="000B68F6">
        <w:rPr>
          <w:color w:val="000000"/>
          <w:sz w:val="26"/>
          <w:szCs w:val="26"/>
        </w:rPr>
        <w:t>о</w:t>
      </w:r>
      <w:r w:rsidRPr="000B68F6">
        <w:rPr>
          <w:color w:val="000000"/>
          <w:spacing w:val="2"/>
          <w:sz w:val="26"/>
          <w:szCs w:val="26"/>
        </w:rPr>
        <w:t>рг</w:t>
      </w:r>
      <w:r w:rsidRPr="000B68F6">
        <w:rPr>
          <w:color w:val="000000"/>
          <w:sz w:val="26"/>
          <w:szCs w:val="26"/>
        </w:rPr>
        <w:t>аны</w:t>
      </w:r>
      <w:r w:rsidRPr="000B68F6">
        <w:rPr>
          <w:color w:val="000000"/>
          <w:spacing w:val="17"/>
          <w:sz w:val="26"/>
          <w:szCs w:val="26"/>
        </w:rPr>
        <w:t xml:space="preserve"> </w:t>
      </w:r>
      <w:r w:rsidRPr="000B68F6">
        <w:rPr>
          <w:color w:val="000000"/>
          <w:sz w:val="26"/>
          <w:szCs w:val="26"/>
        </w:rPr>
        <w:t>об</w:t>
      </w:r>
      <w:r w:rsidRPr="000B68F6">
        <w:rPr>
          <w:color w:val="000000"/>
          <w:spacing w:val="1"/>
          <w:sz w:val="26"/>
          <w:szCs w:val="26"/>
        </w:rPr>
        <w:t>яз</w:t>
      </w:r>
      <w:r w:rsidRPr="000B68F6">
        <w:rPr>
          <w:color w:val="000000"/>
          <w:sz w:val="26"/>
          <w:szCs w:val="26"/>
        </w:rPr>
        <w:t>аны</w:t>
      </w:r>
      <w:r w:rsidRPr="000B68F6">
        <w:rPr>
          <w:color w:val="000000"/>
          <w:spacing w:val="16"/>
          <w:sz w:val="26"/>
          <w:szCs w:val="26"/>
        </w:rPr>
        <w:t xml:space="preserve"> </w:t>
      </w:r>
      <w:r w:rsidRPr="000B68F6">
        <w:rPr>
          <w:color w:val="000000"/>
          <w:sz w:val="26"/>
          <w:szCs w:val="26"/>
        </w:rPr>
        <w:t>в</w:t>
      </w:r>
      <w:r w:rsidRPr="000B68F6">
        <w:rPr>
          <w:color w:val="000000"/>
          <w:spacing w:val="23"/>
          <w:sz w:val="26"/>
          <w:szCs w:val="26"/>
        </w:rPr>
        <w:t xml:space="preserve"> </w:t>
      </w:r>
      <w:r w:rsidRPr="000B68F6">
        <w:rPr>
          <w:color w:val="000000"/>
          <w:sz w:val="26"/>
          <w:szCs w:val="26"/>
        </w:rPr>
        <w:t>те</w:t>
      </w:r>
      <w:r w:rsidRPr="000B68F6">
        <w:rPr>
          <w:color w:val="000000"/>
          <w:spacing w:val="-1"/>
          <w:sz w:val="26"/>
          <w:szCs w:val="26"/>
        </w:rPr>
        <w:t>ч</w:t>
      </w:r>
      <w:r w:rsidRPr="000B68F6">
        <w:rPr>
          <w:color w:val="000000"/>
          <w:sz w:val="26"/>
          <w:szCs w:val="26"/>
        </w:rPr>
        <w:t>ен</w:t>
      </w:r>
      <w:r w:rsidRPr="000B68F6">
        <w:rPr>
          <w:color w:val="000000"/>
          <w:spacing w:val="1"/>
          <w:sz w:val="26"/>
          <w:szCs w:val="26"/>
        </w:rPr>
        <w:t>и</w:t>
      </w:r>
      <w:r w:rsidRPr="000B68F6">
        <w:rPr>
          <w:color w:val="000000"/>
          <w:sz w:val="26"/>
          <w:szCs w:val="26"/>
        </w:rPr>
        <w:t>е</w:t>
      </w:r>
      <w:r w:rsidRPr="000B68F6">
        <w:rPr>
          <w:color w:val="000000"/>
          <w:spacing w:val="15"/>
          <w:sz w:val="26"/>
          <w:szCs w:val="26"/>
        </w:rPr>
        <w:t xml:space="preserve"> </w:t>
      </w:r>
      <w:r w:rsidRPr="000B68F6">
        <w:rPr>
          <w:color w:val="000000"/>
          <w:sz w:val="26"/>
          <w:szCs w:val="26"/>
        </w:rPr>
        <w:t>3</w:t>
      </w:r>
      <w:r w:rsidRPr="000B68F6">
        <w:rPr>
          <w:color w:val="000000"/>
          <w:spacing w:val="23"/>
          <w:sz w:val="26"/>
          <w:szCs w:val="26"/>
        </w:rPr>
        <w:t xml:space="preserve"> </w:t>
      </w:r>
      <w:r w:rsidRPr="000B68F6">
        <w:rPr>
          <w:color w:val="000000"/>
          <w:sz w:val="26"/>
          <w:szCs w:val="26"/>
        </w:rPr>
        <w:t>рабочих</w:t>
      </w:r>
      <w:r w:rsidRPr="000B68F6">
        <w:rPr>
          <w:color w:val="000000"/>
          <w:spacing w:val="14"/>
          <w:sz w:val="26"/>
          <w:szCs w:val="26"/>
        </w:rPr>
        <w:t xml:space="preserve"> </w:t>
      </w:r>
      <w:r w:rsidRPr="000B68F6">
        <w:rPr>
          <w:color w:val="000000"/>
          <w:sz w:val="26"/>
          <w:szCs w:val="26"/>
        </w:rPr>
        <w:t>дней</w:t>
      </w:r>
      <w:r w:rsidRPr="000B68F6">
        <w:rPr>
          <w:color w:val="000000"/>
          <w:spacing w:val="20"/>
          <w:sz w:val="26"/>
          <w:szCs w:val="26"/>
        </w:rPr>
        <w:t xml:space="preserve"> </w:t>
      </w:r>
      <w:r w:rsidRPr="000B68F6">
        <w:rPr>
          <w:color w:val="000000"/>
          <w:sz w:val="26"/>
          <w:szCs w:val="26"/>
        </w:rPr>
        <w:t>с</w:t>
      </w:r>
      <w:r w:rsidRPr="000B68F6">
        <w:rPr>
          <w:color w:val="000000"/>
          <w:spacing w:val="23"/>
          <w:sz w:val="26"/>
          <w:szCs w:val="26"/>
        </w:rPr>
        <w:t xml:space="preserve"> </w:t>
      </w:r>
      <w:r w:rsidRPr="000B68F6">
        <w:rPr>
          <w:color w:val="000000"/>
          <w:sz w:val="26"/>
          <w:szCs w:val="26"/>
        </w:rPr>
        <w:t>даты</w:t>
      </w:r>
      <w:r w:rsidRPr="000B68F6">
        <w:rPr>
          <w:color w:val="000000"/>
          <w:spacing w:val="19"/>
          <w:sz w:val="26"/>
          <w:szCs w:val="26"/>
        </w:rPr>
        <w:t xml:space="preserve"> </w:t>
      </w:r>
      <w:r w:rsidRPr="000B68F6">
        <w:rPr>
          <w:color w:val="000000"/>
          <w:sz w:val="26"/>
          <w:szCs w:val="26"/>
        </w:rPr>
        <w:t>о</w:t>
      </w:r>
      <w:r w:rsidRPr="000B68F6">
        <w:rPr>
          <w:color w:val="000000"/>
          <w:spacing w:val="-1"/>
          <w:sz w:val="26"/>
          <w:szCs w:val="26"/>
        </w:rPr>
        <w:t>к</w:t>
      </w:r>
      <w:r w:rsidRPr="000B68F6">
        <w:rPr>
          <w:color w:val="000000"/>
          <w:sz w:val="26"/>
          <w:szCs w:val="26"/>
        </w:rPr>
        <w:t>о</w:t>
      </w:r>
      <w:r w:rsidRPr="000B68F6">
        <w:rPr>
          <w:color w:val="000000"/>
          <w:spacing w:val="3"/>
          <w:sz w:val="26"/>
          <w:szCs w:val="26"/>
        </w:rPr>
        <w:t>н</w:t>
      </w:r>
      <w:r w:rsidRPr="000B68F6">
        <w:rPr>
          <w:color w:val="000000"/>
          <w:spacing w:val="-1"/>
          <w:sz w:val="26"/>
          <w:szCs w:val="26"/>
        </w:rPr>
        <w:t>ч</w:t>
      </w:r>
      <w:r w:rsidRPr="000B68F6">
        <w:rPr>
          <w:color w:val="000000"/>
          <w:sz w:val="26"/>
          <w:szCs w:val="26"/>
        </w:rPr>
        <w:t>ан</w:t>
      </w:r>
      <w:r w:rsidRPr="000B68F6">
        <w:rPr>
          <w:color w:val="000000"/>
          <w:spacing w:val="1"/>
          <w:sz w:val="26"/>
          <w:szCs w:val="26"/>
        </w:rPr>
        <w:t>и</w:t>
      </w:r>
      <w:r w:rsidRPr="000B68F6">
        <w:rPr>
          <w:color w:val="000000"/>
          <w:sz w:val="26"/>
          <w:szCs w:val="26"/>
        </w:rPr>
        <w:t>я сро</w:t>
      </w:r>
      <w:r w:rsidRPr="000B68F6">
        <w:rPr>
          <w:color w:val="000000"/>
          <w:spacing w:val="-1"/>
          <w:sz w:val="26"/>
          <w:szCs w:val="26"/>
        </w:rPr>
        <w:t>к</w:t>
      </w:r>
      <w:r w:rsidRPr="000B68F6">
        <w:rPr>
          <w:color w:val="000000"/>
          <w:sz w:val="26"/>
          <w:szCs w:val="26"/>
        </w:rPr>
        <w:t>а</w:t>
      </w:r>
      <w:r w:rsidRPr="000B68F6">
        <w:rPr>
          <w:color w:val="000000"/>
          <w:spacing w:val="39"/>
          <w:sz w:val="26"/>
          <w:szCs w:val="26"/>
        </w:rPr>
        <w:t xml:space="preserve"> </w:t>
      </w:r>
      <w:r w:rsidRPr="000B68F6">
        <w:rPr>
          <w:color w:val="000000"/>
          <w:sz w:val="26"/>
          <w:szCs w:val="26"/>
        </w:rPr>
        <w:t>для</w:t>
      </w:r>
      <w:r w:rsidRPr="000B68F6">
        <w:rPr>
          <w:color w:val="000000"/>
          <w:spacing w:val="40"/>
          <w:sz w:val="26"/>
          <w:szCs w:val="26"/>
        </w:rPr>
        <w:t xml:space="preserve"> </w:t>
      </w:r>
      <w:r w:rsidRPr="000B68F6">
        <w:rPr>
          <w:color w:val="000000"/>
          <w:sz w:val="26"/>
          <w:szCs w:val="26"/>
        </w:rPr>
        <w:t>п</w:t>
      </w:r>
      <w:r w:rsidRPr="000B68F6">
        <w:rPr>
          <w:color w:val="000000"/>
          <w:spacing w:val="3"/>
          <w:sz w:val="26"/>
          <w:szCs w:val="26"/>
        </w:rPr>
        <w:t>о</w:t>
      </w:r>
      <w:r w:rsidRPr="000B68F6">
        <w:rPr>
          <w:color w:val="000000"/>
          <w:sz w:val="26"/>
          <w:szCs w:val="26"/>
        </w:rPr>
        <w:t>дачи</w:t>
      </w:r>
      <w:r w:rsidRPr="000B68F6">
        <w:rPr>
          <w:color w:val="000000"/>
          <w:spacing w:val="37"/>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я</w:t>
      </w:r>
      <w:r w:rsidRPr="000B68F6">
        <w:rPr>
          <w:color w:val="000000"/>
          <w:sz w:val="26"/>
          <w:szCs w:val="26"/>
        </w:rPr>
        <w:t>вок</w:t>
      </w:r>
      <w:r w:rsidRPr="000B68F6">
        <w:rPr>
          <w:color w:val="000000"/>
          <w:spacing w:val="37"/>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pacing w:val="-1"/>
          <w:sz w:val="26"/>
          <w:szCs w:val="26"/>
        </w:rPr>
        <w:t>м</w:t>
      </w:r>
      <w:r w:rsidRPr="000B68F6">
        <w:rPr>
          <w:color w:val="000000"/>
          <w:sz w:val="26"/>
          <w:szCs w:val="26"/>
        </w:rPr>
        <w:t>е</w:t>
      </w:r>
      <w:r w:rsidRPr="000B68F6">
        <w:rPr>
          <w:color w:val="000000"/>
          <w:spacing w:val="2"/>
          <w:sz w:val="26"/>
          <w:szCs w:val="26"/>
        </w:rPr>
        <w:t>с</w:t>
      </w:r>
      <w:r w:rsidRPr="000B68F6">
        <w:rPr>
          <w:color w:val="000000"/>
          <w:sz w:val="26"/>
          <w:szCs w:val="26"/>
        </w:rPr>
        <w:t>тить</w:t>
      </w:r>
      <w:r w:rsidRPr="000B68F6">
        <w:rPr>
          <w:color w:val="000000"/>
          <w:spacing w:val="32"/>
          <w:sz w:val="26"/>
          <w:szCs w:val="26"/>
        </w:rPr>
        <w:t xml:space="preserve"> </w:t>
      </w:r>
      <w:r w:rsidRPr="000B68F6">
        <w:rPr>
          <w:color w:val="000000"/>
          <w:sz w:val="26"/>
          <w:szCs w:val="26"/>
        </w:rPr>
        <w:t>свед</w:t>
      </w:r>
      <w:r w:rsidRPr="000B68F6">
        <w:rPr>
          <w:color w:val="000000"/>
          <w:spacing w:val="3"/>
          <w:sz w:val="26"/>
          <w:szCs w:val="26"/>
        </w:rPr>
        <w:t>е</w:t>
      </w:r>
      <w:r w:rsidRPr="000B68F6">
        <w:rPr>
          <w:color w:val="000000"/>
          <w:sz w:val="26"/>
          <w:szCs w:val="26"/>
        </w:rPr>
        <w:t>н</w:t>
      </w:r>
      <w:r w:rsidRPr="000B68F6">
        <w:rPr>
          <w:color w:val="000000"/>
          <w:spacing w:val="1"/>
          <w:sz w:val="26"/>
          <w:szCs w:val="26"/>
        </w:rPr>
        <w:t>и</w:t>
      </w:r>
      <w:r w:rsidRPr="000B68F6">
        <w:rPr>
          <w:color w:val="000000"/>
          <w:sz w:val="26"/>
          <w:szCs w:val="26"/>
        </w:rPr>
        <w:t>я</w:t>
      </w:r>
      <w:r w:rsidRPr="000B68F6">
        <w:rPr>
          <w:color w:val="000000"/>
          <w:spacing w:val="34"/>
          <w:sz w:val="26"/>
          <w:szCs w:val="26"/>
        </w:rPr>
        <w:t xml:space="preserve"> </w:t>
      </w:r>
      <w:r w:rsidRPr="000B68F6">
        <w:rPr>
          <w:color w:val="000000"/>
          <w:sz w:val="26"/>
          <w:szCs w:val="26"/>
        </w:rPr>
        <w:t>о</w:t>
      </w:r>
      <w:r w:rsidRPr="000B68F6">
        <w:rPr>
          <w:color w:val="000000"/>
          <w:spacing w:val="42"/>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z w:val="26"/>
          <w:szCs w:val="26"/>
        </w:rPr>
        <w:t>н</w:t>
      </w:r>
      <w:r w:rsidRPr="000B68F6">
        <w:rPr>
          <w:color w:val="000000"/>
          <w:spacing w:val="7"/>
          <w:sz w:val="26"/>
          <w:szCs w:val="26"/>
        </w:rPr>
        <w:t>я</w:t>
      </w:r>
      <w:r w:rsidRPr="000B68F6">
        <w:rPr>
          <w:color w:val="000000"/>
          <w:sz w:val="26"/>
          <w:szCs w:val="26"/>
        </w:rPr>
        <w:t>тых</w:t>
      </w:r>
      <w:r w:rsidRPr="000B68F6">
        <w:rPr>
          <w:color w:val="000000"/>
          <w:spacing w:val="34"/>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я</w:t>
      </w:r>
      <w:r w:rsidRPr="000B68F6">
        <w:rPr>
          <w:color w:val="000000"/>
          <w:spacing w:val="2"/>
          <w:sz w:val="26"/>
          <w:szCs w:val="26"/>
        </w:rPr>
        <w:t>в</w:t>
      </w:r>
      <w:r w:rsidRPr="000B68F6">
        <w:rPr>
          <w:color w:val="000000"/>
          <w:spacing w:val="-1"/>
          <w:sz w:val="26"/>
          <w:szCs w:val="26"/>
        </w:rPr>
        <w:t>к</w:t>
      </w:r>
      <w:r w:rsidRPr="000B68F6">
        <w:rPr>
          <w:color w:val="000000"/>
          <w:sz w:val="26"/>
          <w:szCs w:val="26"/>
        </w:rPr>
        <w:t>ах</w:t>
      </w:r>
      <w:r w:rsidRPr="000B68F6">
        <w:rPr>
          <w:color w:val="000000"/>
          <w:spacing w:val="35"/>
          <w:sz w:val="26"/>
          <w:szCs w:val="26"/>
        </w:rPr>
        <w:t xml:space="preserve"> </w:t>
      </w:r>
      <w:r w:rsidRPr="000B68F6">
        <w:rPr>
          <w:color w:val="000000"/>
          <w:spacing w:val="3"/>
          <w:sz w:val="26"/>
          <w:szCs w:val="26"/>
        </w:rPr>
        <w:t>н</w:t>
      </w:r>
      <w:r w:rsidRPr="000B68F6">
        <w:rPr>
          <w:color w:val="000000"/>
          <w:sz w:val="26"/>
          <w:szCs w:val="26"/>
        </w:rPr>
        <w:t>а</w:t>
      </w:r>
      <w:r w:rsidRPr="000B68F6">
        <w:rPr>
          <w:color w:val="000000"/>
          <w:spacing w:val="40"/>
          <w:sz w:val="26"/>
          <w:szCs w:val="26"/>
        </w:rPr>
        <w:t xml:space="preserve"> </w:t>
      </w:r>
      <w:r w:rsidRPr="000B68F6">
        <w:rPr>
          <w:color w:val="000000"/>
          <w:sz w:val="26"/>
          <w:szCs w:val="26"/>
        </w:rPr>
        <w:t>офи</w:t>
      </w:r>
      <w:r w:rsidRPr="000B68F6">
        <w:rPr>
          <w:color w:val="000000"/>
          <w:spacing w:val="1"/>
          <w:sz w:val="26"/>
          <w:szCs w:val="26"/>
        </w:rPr>
        <w:t>ц</w:t>
      </w:r>
      <w:r w:rsidRPr="000B68F6">
        <w:rPr>
          <w:color w:val="000000"/>
          <w:sz w:val="26"/>
          <w:szCs w:val="26"/>
        </w:rPr>
        <w:t>и</w:t>
      </w:r>
      <w:r w:rsidRPr="000B68F6">
        <w:rPr>
          <w:color w:val="000000"/>
          <w:spacing w:val="3"/>
          <w:sz w:val="26"/>
          <w:szCs w:val="26"/>
        </w:rPr>
        <w:t>а</w:t>
      </w:r>
      <w:r w:rsidRPr="000B68F6">
        <w:rPr>
          <w:color w:val="000000"/>
          <w:sz w:val="26"/>
          <w:szCs w:val="26"/>
        </w:rPr>
        <w:t>льн</w:t>
      </w:r>
      <w:r w:rsidRPr="000B68F6">
        <w:rPr>
          <w:color w:val="000000"/>
          <w:spacing w:val="2"/>
          <w:sz w:val="26"/>
          <w:szCs w:val="26"/>
        </w:rPr>
        <w:t>о</w:t>
      </w:r>
      <w:r w:rsidRPr="000B68F6">
        <w:rPr>
          <w:color w:val="000000"/>
          <w:sz w:val="26"/>
          <w:szCs w:val="26"/>
        </w:rPr>
        <w:t>м</w:t>
      </w:r>
    </w:p>
    <w:p w14:paraId="1D58C059" w14:textId="77777777" w:rsidR="006D06B3" w:rsidRPr="000B68F6" w:rsidRDefault="006D06B3" w:rsidP="00C22502">
      <w:pPr>
        <w:widowControl w:val="0"/>
        <w:autoSpaceDE w:val="0"/>
        <w:autoSpaceDN w:val="0"/>
        <w:adjustRightInd w:val="0"/>
        <w:spacing w:line="360" w:lineRule="auto"/>
        <w:ind w:left="102" w:right="13"/>
        <w:rPr>
          <w:color w:val="000000"/>
          <w:sz w:val="26"/>
          <w:szCs w:val="26"/>
        </w:rPr>
      </w:pPr>
      <w:r w:rsidRPr="000B68F6">
        <w:rPr>
          <w:color w:val="000000"/>
          <w:position w:val="-1"/>
          <w:sz w:val="26"/>
          <w:szCs w:val="26"/>
        </w:rPr>
        <w:t>сайте.</w:t>
      </w:r>
    </w:p>
    <w:p w14:paraId="70D7CAB4"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3. В</w:t>
      </w:r>
      <w:r w:rsidRPr="000B68F6">
        <w:rPr>
          <w:color w:val="000000"/>
          <w:spacing w:val="48"/>
          <w:sz w:val="26"/>
          <w:szCs w:val="26"/>
        </w:rPr>
        <w:t xml:space="preserve"> </w:t>
      </w:r>
      <w:r w:rsidRPr="000B68F6">
        <w:rPr>
          <w:color w:val="000000"/>
          <w:sz w:val="26"/>
          <w:szCs w:val="26"/>
        </w:rPr>
        <w:t>с</w:t>
      </w:r>
      <w:r w:rsidRPr="000B68F6">
        <w:rPr>
          <w:color w:val="000000"/>
          <w:spacing w:val="5"/>
          <w:sz w:val="26"/>
          <w:szCs w:val="26"/>
        </w:rPr>
        <w:t>л</w:t>
      </w:r>
      <w:r w:rsidRPr="000B68F6">
        <w:rPr>
          <w:color w:val="000000"/>
          <w:spacing w:val="-5"/>
          <w:sz w:val="26"/>
          <w:szCs w:val="26"/>
        </w:rPr>
        <w:t>у</w:t>
      </w:r>
      <w:r w:rsidRPr="000B68F6">
        <w:rPr>
          <w:color w:val="000000"/>
          <w:spacing w:val="-1"/>
          <w:sz w:val="26"/>
          <w:szCs w:val="26"/>
        </w:rPr>
        <w:t>ч</w:t>
      </w:r>
      <w:r w:rsidRPr="000B68F6">
        <w:rPr>
          <w:color w:val="000000"/>
          <w:sz w:val="26"/>
          <w:szCs w:val="26"/>
        </w:rPr>
        <w:t>ае</w:t>
      </w:r>
      <w:r w:rsidRPr="000B68F6">
        <w:rPr>
          <w:color w:val="000000"/>
          <w:spacing w:val="45"/>
          <w:sz w:val="26"/>
          <w:szCs w:val="26"/>
        </w:rPr>
        <w:t xml:space="preserve"> </w:t>
      </w:r>
      <w:r w:rsidRPr="000B68F6">
        <w:rPr>
          <w:color w:val="000000"/>
          <w:sz w:val="26"/>
          <w:szCs w:val="26"/>
        </w:rPr>
        <w:t>если</w:t>
      </w:r>
      <w:r w:rsidRPr="000B68F6">
        <w:rPr>
          <w:color w:val="000000"/>
          <w:spacing w:val="46"/>
          <w:sz w:val="26"/>
          <w:szCs w:val="26"/>
        </w:rPr>
        <w:t xml:space="preserve"> </w:t>
      </w:r>
      <w:r w:rsidRPr="000B68F6">
        <w:rPr>
          <w:color w:val="000000"/>
          <w:sz w:val="26"/>
          <w:szCs w:val="26"/>
        </w:rPr>
        <w:t>в</w:t>
      </w:r>
      <w:r w:rsidRPr="000B68F6">
        <w:rPr>
          <w:color w:val="000000"/>
          <w:spacing w:val="51"/>
          <w:sz w:val="26"/>
          <w:szCs w:val="26"/>
        </w:rPr>
        <w:t xml:space="preserve"> </w:t>
      </w:r>
      <w:r w:rsidRPr="000B68F6">
        <w:rPr>
          <w:color w:val="000000"/>
          <w:sz w:val="26"/>
          <w:szCs w:val="26"/>
        </w:rPr>
        <w:t>отношен</w:t>
      </w:r>
      <w:r w:rsidRPr="000B68F6">
        <w:rPr>
          <w:color w:val="000000"/>
          <w:spacing w:val="1"/>
          <w:sz w:val="26"/>
          <w:szCs w:val="26"/>
        </w:rPr>
        <w:t>и</w:t>
      </w:r>
      <w:r w:rsidRPr="000B68F6">
        <w:rPr>
          <w:color w:val="000000"/>
          <w:sz w:val="26"/>
          <w:szCs w:val="26"/>
        </w:rPr>
        <w:t>и</w:t>
      </w:r>
      <w:r w:rsidRPr="000B68F6">
        <w:rPr>
          <w:color w:val="000000"/>
          <w:spacing w:val="40"/>
          <w:sz w:val="26"/>
          <w:szCs w:val="26"/>
        </w:rPr>
        <w:t xml:space="preserve"> </w:t>
      </w:r>
      <w:r w:rsidRPr="000B68F6">
        <w:rPr>
          <w:color w:val="000000"/>
          <w:sz w:val="26"/>
          <w:szCs w:val="26"/>
        </w:rPr>
        <w:t>одн</w:t>
      </w:r>
      <w:r w:rsidRPr="000B68F6">
        <w:rPr>
          <w:color w:val="000000"/>
          <w:spacing w:val="3"/>
          <w:sz w:val="26"/>
          <w:szCs w:val="26"/>
        </w:rPr>
        <w:t>о</w:t>
      </w:r>
      <w:r w:rsidRPr="000B68F6">
        <w:rPr>
          <w:color w:val="000000"/>
          <w:sz w:val="26"/>
          <w:szCs w:val="26"/>
        </w:rPr>
        <w:t>й</w:t>
      </w:r>
      <w:r w:rsidRPr="000B68F6">
        <w:rPr>
          <w:color w:val="000000"/>
          <w:spacing w:val="44"/>
          <w:sz w:val="26"/>
          <w:szCs w:val="26"/>
        </w:rPr>
        <w:t xml:space="preserve"> </w:t>
      </w:r>
      <w:r w:rsidRPr="000B68F6">
        <w:rPr>
          <w:color w:val="000000"/>
          <w:spacing w:val="1"/>
          <w:sz w:val="26"/>
          <w:szCs w:val="26"/>
        </w:rPr>
        <w:t>з</w:t>
      </w:r>
      <w:r w:rsidRPr="000B68F6">
        <w:rPr>
          <w:color w:val="000000"/>
          <w:sz w:val="26"/>
          <w:szCs w:val="26"/>
        </w:rPr>
        <w:t>оны</w:t>
      </w:r>
      <w:r w:rsidRPr="000B68F6">
        <w:rPr>
          <w:color w:val="000000"/>
          <w:spacing w:val="45"/>
          <w:sz w:val="26"/>
          <w:szCs w:val="26"/>
        </w:rPr>
        <w:t xml:space="preserve"> </w:t>
      </w:r>
      <w:r w:rsidRPr="000B68F6">
        <w:rPr>
          <w:color w:val="000000"/>
          <w:sz w:val="26"/>
          <w:szCs w:val="26"/>
        </w:rPr>
        <w:t>де</w:t>
      </w:r>
      <w:r w:rsidRPr="000B68F6">
        <w:rPr>
          <w:color w:val="000000"/>
          <w:spacing w:val="1"/>
          <w:sz w:val="26"/>
          <w:szCs w:val="26"/>
        </w:rPr>
        <w:t>я</w:t>
      </w:r>
      <w:r w:rsidRPr="000B68F6">
        <w:rPr>
          <w:color w:val="000000"/>
          <w:sz w:val="26"/>
          <w:szCs w:val="26"/>
        </w:rPr>
        <w:t>тельн</w:t>
      </w:r>
      <w:r w:rsidRPr="000B68F6">
        <w:rPr>
          <w:color w:val="000000"/>
          <w:spacing w:val="2"/>
          <w:sz w:val="26"/>
          <w:szCs w:val="26"/>
        </w:rPr>
        <w:t>о</w:t>
      </w:r>
      <w:r w:rsidRPr="000B68F6">
        <w:rPr>
          <w:color w:val="000000"/>
          <w:sz w:val="26"/>
          <w:szCs w:val="26"/>
        </w:rPr>
        <w:t>сти</w:t>
      </w:r>
      <w:r w:rsidRPr="000B68F6">
        <w:rPr>
          <w:color w:val="000000"/>
          <w:spacing w:val="35"/>
          <w:sz w:val="26"/>
          <w:szCs w:val="26"/>
        </w:rPr>
        <w:t xml:space="preserve"> </w:t>
      </w:r>
      <w:r w:rsidRPr="000B68F6">
        <w:rPr>
          <w:color w:val="000000"/>
          <w:sz w:val="26"/>
          <w:szCs w:val="26"/>
        </w:rPr>
        <w:t>еди</w:t>
      </w:r>
      <w:r w:rsidRPr="000B68F6">
        <w:rPr>
          <w:color w:val="000000"/>
          <w:spacing w:val="1"/>
          <w:sz w:val="26"/>
          <w:szCs w:val="26"/>
        </w:rPr>
        <w:t>н</w:t>
      </w:r>
      <w:r w:rsidRPr="000B68F6">
        <w:rPr>
          <w:color w:val="000000"/>
          <w:spacing w:val="2"/>
          <w:sz w:val="26"/>
          <w:szCs w:val="26"/>
        </w:rPr>
        <w:t>о</w:t>
      </w:r>
      <w:r w:rsidRPr="000B68F6">
        <w:rPr>
          <w:color w:val="000000"/>
          <w:sz w:val="26"/>
          <w:szCs w:val="26"/>
        </w:rPr>
        <w:t>й 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z w:val="26"/>
          <w:szCs w:val="26"/>
        </w:rPr>
        <w:t>щ</w:t>
      </w:r>
      <w:r w:rsidRPr="000B68F6">
        <w:rPr>
          <w:color w:val="000000"/>
          <w:spacing w:val="1"/>
          <w:sz w:val="26"/>
          <w:szCs w:val="26"/>
        </w:rPr>
        <w:t>е</w:t>
      </w:r>
      <w:r w:rsidRPr="000B68F6">
        <w:rPr>
          <w:color w:val="000000"/>
          <w:sz w:val="26"/>
          <w:szCs w:val="26"/>
        </w:rPr>
        <w:t xml:space="preserve">й </w:t>
      </w:r>
      <w:r w:rsidRPr="000B68F6">
        <w:rPr>
          <w:color w:val="000000"/>
          <w:spacing w:val="2"/>
          <w:sz w:val="26"/>
          <w:szCs w:val="26"/>
        </w:rPr>
        <w:t>о</w:t>
      </w:r>
      <w:r w:rsidRPr="000B68F6">
        <w:rPr>
          <w:color w:val="000000"/>
          <w:sz w:val="26"/>
          <w:szCs w:val="26"/>
        </w:rPr>
        <w:t>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5"/>
          <w:sz w:val="26"/>
          <w:szCs w:val="26"/>
        </w:rPr>
        <w:t xml:space="preserve"> </w:t>
      </w:r>
      <w:r w:rsidRPr="000B68F6">
        <w:rPr>
          <w:color w:val="000000"/>
          <w:sz w:val="26"/>
          <w:szCs w:val="26"/>
        </w:rPr>
        <w:t>пода</w:t>
      </w:r>
      <w:r w:rsidRPr="000B68F6">
        <w:rPr>
          <w:color w:val="000000"/>
          <w:spacing w:val="1"/>
          <w:sz w:val="26"/>
          <w:szCs w:val="26"/>
        </w:rPr>
        <w:t>н</w:t>
      </w:r>
      <w:r w:rsidRPr="000B68F6">
        <w:rPr>
          <w:color w:val="000000"/>
          <w:sz w:val="26"/>
          <w:szCs w:val="26"/>
        </w:rPr>
        <w:t>а</w:t>
      </w:r>
      <w:r w:rsidRPr="000B68F6">
        <w:rPr>
          <w:color w:val="000000"/>
          <w:spacing w:val="13"/>
          <w:sz w:val="26"/>
          <w:szCs w:val="26"/>
        </w:rPr>
        <w:t xml:space="preserve"> </w:t>
      </w:r>
      <w:r w:rsidRPr="000B68F6">
        <w:rPr>
          <w:color w:val="000000"/>
          <w:sz w:val="26"/>
          <w:szCs w:val="26"/>
        </w:rPr>
        <w:t>1</w:t>
      </w:r>
      <w:r w:rsidRPr="000B68F6">
        <w:rPr>
          <w:color w:val="000000"/>
          <w:spacing w:val="16"/>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я</w:t>
      </w:r>
      <w:r w:rsidRPr="000B68F6">
        <w:rPr>
          <w:color w:val="000000"/>
          <w:sz w:val="26"/>
          <w:szCs w:val="26"/>
        </w:rPr>
        <w:t>в</w:t>
      </w:r>
      <w:r w:rsidRPr="000B68F6">
        <w:rPr>
          <w:color w:val="000000"/>
          <w:spacing w:val="-1"/>
          <w:sz w:val="26"/>
          <w:szCs w:val="26"/>
        </w:rPr>
        <w:t>к</w:t>
      </w:r>
      <w:r w:rsidRPr="000B68F6">
        <w:rPr>
          <w:color w:val="000000"/>
          <w:sz w:val="26"/>
          <w:szCs w:val="26"/>
        </w:rPr>
        <w:t>а</w:t>
      </w:r>
      <w:r w:rsidRPr="000B68F6">
        <w:rPr>
          <w:color w:val="000000"/>
          <w:spacing w:val="11"/>
          <w:sz w:val="26"/>
          <w:szCs w:val="26"/>
        </w:rPr>
        <w:t xml:space="preserve"> </w:t>
      </w:r>
      <w:r w:rsidRPr="000B68F6">
        <w:rPr>
          <w:color w:val="000000"/>
          <w:spacing w:val="2"/>
          <w:sz w:val="26"/>
          <w:szCs w:val="26"/>
        </w:rPr>
        <w:t>о</w:t>
      </w:r>
      <w:r w:rsidRPr="000B68F6">
        <w:rPr>
          <w:color w:val="000000"/>
          <w:sz w:val="26"/>
          <w:szCs w:val="26"/>
        </w:rPr>
        <w:t>т</w:t>
      </w:r>
      <w:r w:rsidRPr="000B68F6">
        <w:rPr>
          <w:color w:val="000000"/>
          <w:spacing w:val="15"/>
          <w:sz w:val="26"/>
          <w:szCs w:val="26"/>
        </w:rPr>
        <w:t xml:space="preserve"> </w:t>
      </w:r>
      <w:r w:rsidRPr="000B68F6">
        <w:rPr>
          <w:color w:val="000000"/>
          <w:sz w:val="26"/>
          <w:szCs w:val="26"/>
        </w:rPr>
        <w:t>л</w:t>
      </w:r>
      <w:r w:rsidRPr="000B68F6">
        <w:rPr>
          <w:color w:val="000000"/>
          <w:spacing w:val="1"/>
          <w:sz w:val="26"/>
          <w:szCs w:val="26"/>
        </w:rPr>
        <w:t>и</w:t>
      </w:r>
      <w:r w:rsidRPr="000B68F6">
        <w:rPr>
          <w:color w:val="000000"/>
          <w:sz w:val="26"/>
          <w:szCs w:val="26"/>
        </w:rPr>
        <w:t>ца,</w:t>
      </w:r>
      <w:r w:rsidRPr="000B68F6">
        <w:rPr>
          <w:color w:val="000000"/>
          <w:spacing w:val="13"/>
          <w:sz w:val="26"/>
          <w:szCs w:val="26"/>
        </w:rPr>
        <w:t xml:space="preserve"> </w:t>
      </w:r>
      <w:r w:rsidRPr="000B68F6">
        <w:rPr>
          <w:color w:val="000000"/>
          <w:spacing w:val="2"/>
          <w:sz w:val="26"/>
          <w:szCs w:val="26"/>
        </w:rPr>
        <w:t>в</w:t>
      </w:r>
      <w:r w:rsidRPr="000B68F6">
        <w:rPr>
          <w:color w:val="000000"/>
          <w:sz w:val="26"/>
          <w:szCs w:val="26"/>
        </w:rPr>
        <w:t>ладе</w:t>
      </w:r>
      <w:r w:rsidRPr="000B68F6">
        <w:rPr>
          <w:color w:val="000000"/>
          <w:spacing w:val="1"/>
          <w:sz w:val="26"/>
          <w:szCs w:val="26"/>
        </w:rPr>
        <w:t>ю</w:t>
      </w:r>
      <w:r w:rsidRPr="000B68F6">
        <w:rPr>
          <w:color w:val="000000"/>
          <w:sz w:val="26"/>
          <w:szCs w:val="26"/>
        </w:rPr>
        <w:t>ще</w:t>
      </w:r>
      <w:r w:rsidRPr="000B68F6">
        <w:rPr>
          <w:color w:val="000000"/>
          <w:spacing w:val="-1"/>
          <w:sz w:val="26"/>
          <w:szCs w:val="26"/>
        </w:rPr>
        <w:t>г</w:t>
      </w:r>
      <w:r w:rsidRPr="000B68F6">
        <w:rPr>
          <w:color w:val="000000"/>
          <w:sz w:val="26"/>
          <w:szCs w:val="26"/>
        </w:rPr>
        <w:t>о</w:t>
      </w:r>
      <w:r w:rsidRPr="000B68F6">
        <w:rPr>
          <w:color w:val="000000"/>
          <w:spacing w:val="6"/>
          <w:sz w:val="26"/>
          <w:szCs w:val="26"/>
        </w:rPr>
        <w:t xml:space="preserve"> </w:t>
      </w:r>
      <w:r w:rsidRPr="000B68F6">
        <w:rPr>
          <w:color w:val="000000"/>
          <w:sz w:val="26"/>
          <w:szCs w:val="26"/>
        </w:rPr>
        <w:t>на</w:t>
      </w:r>
      <w:r w:rsidRPr="000B68F6">
        <w:rPr>
          <w:color w:val="000000"/>
          <w:spacing w:val="16"/>
          <w:sz w:val="26"/>
          <w:szCs w:val="26"/>
        </w:rPr>
        <w:t xml:space="preserve"> </w:t>
      </w:r>
      <w:r w:rsidRPr="000B68F6">
        <w:rPr>
          <w:color w:val="000000"/>
          <w:sz w:val="26"/>
          <w:szCs w:val="26"/>
        </w:rPr>
        <w:t>праве собствен</w:t>
      </w:r>
      <w:r w:rsidRPr="000B68F6">
        <w:rPr>
          <w:color w:val="000000"/>
          <w:spacing w:val="1"/>
          <w:sz w:val="26"/>
          <w:szCs w:val="26"/>
        </w:rPr>
        <w:t>н</w:t>
      </w:r>
      <w:r w:rsidRPr="000B68F6">
        <w:rPr>
          <w:color w:val="000000"/>
          <w:sz w:val="26"/>
          <w:szCs w:val="26"/>
        </w:rPr>
        <w:t>о</w:t>
      </w:r>
      <w:r w:rsidRPr="000B68F6">
        <w:rPr>
          <w:color w:val="000000"/>
          <w:spacing w:val="2"/>
          <w:sz w:val="26"/>
          <w:szCs w:val="26"/>
        </w:rPr>
        <w:t>с</w:t>
      </w:r>
      <w:r w:rsidRPr="000B68F6">
        <w:rPr>
          <w:color w:val="000000"/>
          <w:sz w:val="26"/>
          <w:szCs w:val="26"/>
        </w:rPr>
        <w:t>ти и</w:t>
      </w:r>
      <w:r w:rsidRPr="000B68F6">
        <w:rPr>
          <w:color w:val="000000"/>
          <w:spacing w:val="1"/>
          <w:sz w:val="26"/>
          <w:szCs w:val="26"/>
        </w:rPr>
        <w:t>л</w:t>
      </w:r>
      <w:r w:rsidRPr="000B68F6">
        <w:rPr>
          <w:color w:val="000000"/>
          <w:sz w:val="26"/>
          <w:szCs w:val="26"/>
        </w:rPr>
        <w:t>и</w:t>
      </w:r>
      <w:r w:rsidRPr="000B68F6">
        <w:rPr>
          <w:color w:val="000000"/>
          <w:spacing w:val="15"/>
          <w:sz w:val="26"/>
          <w:szCs w:val="26"/>
        </w:rPr>
        <w:t xml:space="preserve"> </w:t>
      </w:r>
      <w:r w:rsidRPr="000B68F6">
        <w:rPr>
          <w:color w:val="000000"/>
          <w:spacing w:val="3"/>
          <w:sz w:val="26"/>
          <w:szCs w:val="26"/>
        </w:rPr>
        <w:t>и</w:t>
      </w:r>
      <w:r w:rsidRPr="000B68F6">
        <w:rPr>
          <w:color w:val="000000"/>
          <w:sz w:val="26"/>
          <w:szCs w:val="26"/>
        </w:rPr>
        <w:t>ном</w:t>
      </w:r>
      <w:r w:rsidRPr="000B68F6">
        <w:rPr>
          <w:color w:val="000000"/>
          <w:spacing w:val="10"/>
          <w:sz w:val="26"/>
          <w:szCs w:val="26"/>
        </w:rPr>
        <w:t xml:space="preserve"> </w:t>
      </w:r>
      <w:r w:rsidRPr="000B68F6">
        <w:rPr>
          <w:color w:val="000000"/>
          <w:spacing w:val="1"/>
          <w:sz w:val="26"/>
          <w:szCs w:val="26"/>
        </w:rPr>
        <w:t>з</w:t>
      </w:r>
      <w:r w:rsidRPr="000B68F6">
        <w:rPr>
          <w:color w:val="000000"/>
          <w:spacing w:val="2"/>
          <w:sz w:val="26"/>
          <w:szCs w:val="26"/>
        </w:rPr>
        <w:t>а</w:t>
      </w:r>
      <w:r w:rsidRPr="000B68F6">
        <w:rPr>
          <w:color w:val="000000"/>
          <w:spacing w:val="-1"/>
          <w:sz w:val="26"/>
          <w:szCs w:val="26"/>
        </w:rPr>
        <w:t>к</w:t>
      </w:r>
      <w:r w:rsidRPr="000B68F6">
        <w:rPr>
          <w:color w:val="000000"/>
          <w:sz w:val="26"/>
          <w:szCs w:val="26"/>
        </w:rPr>
        <w:t>он</w:t>
      </w:r>
      <w:r w:rsidRPr="000B68F6">
        <w:rPr>
          <w:color w:val="000000"/>
          <w:spacing w:val="1"/>
          <w:sz w:val="26"/>
          <w:szCs w:val="26"/>
        </w:rPr>
        <w:t>н</w:t>
      </w:r>
      <w:r w:rsidRPr="000B68F6">
        <w:rPr>
          <w:color w:val="000000"/>
          <w:spacing w:val="2"/>
          <w:sz w:val="26"/>
          <w:szCs w:val="26"/>
        </w:rPr>
        <w:t>о</w:t>
      </w:r>
      <w:r w:rsidRPr="000B68F6">
        <w:rPr>
          <w:color w:val="000000"/>
          <w:sz w:val="26"/>
          <w:szCs w:val="26"/>
        </w:rPr>
        <w:t>м</w:t>
      </w:r>
      <w:r w:rsidRPr="000B68F6">
        <w:rPr>
          <w:color w:val="000000"/>
          <w:spacing w:val="6"/>
          <w:sz w:val="26"/>
          <w:szCs w:val="26"/>
        </w:rPr>
        <w:t xml:space="preserve"> </w:t>
      </w:r>
      <w:r w:rsidRPr="000B68F6">
        <w:rPr>
          <w:color w:val="000000"/>
          <w:sz w:val="26"/>
          <w:szCs w:val="26"/>
        </w:rPr>
        <w:t>осн</w:t>
      </w:r>
      <w:r w:rsidRPr="000B68F6">
        <w:rPr>
          <w:color w:val="000000"/>
          <w:spacing w:val="3"/>
          <w:sz w:val="26"/>
          <w:szCs w:val="26"/>
        </w:rPr>
        <w:t>о</w:t>
      </w:r>
      <w:r w:rsidRPr="000B68F6">
        <w:rPr>
          <w:color w:val="000000"/>
          <w:sz w:val="26"/>
          <w:szCs w:val="26"/>
        </w:rPr>
        <w:t>в</w:t>
      </w:r>
      <w:r w:rsidRPr="000B68F6">
        <w:rPr>
          <w:color w:val="000000"/>
          <w:spacing w:val="2"/>
          <w:sz w:val="26"/>
          <w:szCs w:val="26"/>
        </w:rPr>
        <w:t>а</w:t>
      </w:r>
      <w:r w:rsidRPr="000B68F6">
        <w:rPr>
          <w:color w:val="000000"/>
          <w:sz w:val="26"/>
          <w:szCs w:val="26"/>
        </w:rPr>
        <w:t>н</w:t>
      </w:r>
      <w:r w:rsidRPr="000B68F6">
        <w:rPr>
          <w:color w:val="000000"/>
          <w:spacing w:val="1"/>
          <w:sz w:val="26"/>
          <w:szCs w:val="26"/>
        </w:rPr>
        <w:t>и</w:t>
      </w:r>
      <w:r w:rsidRPr="000B68F6">
        <w:rPr>
          <w:color w:val="000000"/>
          <w:sz w:val="26"/>
          <w:szCs w:val="26"/>
        </w:rPr>
        <w:t>и</w:t>
      </w:r>
      <w:r w:rsidRPr="000B68F6">
        <w:rPr>
          <w:color w:val="000000"/>
          <w:spacing w:val="5"/>
          <w:sz w:val="26"/>
          <w:szCs w:val="26"/>
        </w:rPr>
        <w:t xml:space="preserve"> </w:t>
      </w:r>
      <w:r w:rsidRPr="000B68F6">
        <w:rPr>
          <w:color w:val="000000"/>
          <w:sz w:val="26"/>
          <w:szCs w:val="26"/>
        </w:rPr>
        <w:t>источн</w:t>
      </w:r>
      <w:r w:rsidRPr="000B68F6">
        <w:rPr>
          <w:color w:val="000000"/>
          <w:spacing w:val="3"/>
          <w:sz w:val="26"/>
          <w:szCs w:val="26"/>
        </w:rPr>
        <w:t>и</w:t>
      </w:r>
      <w:r w:rsidRPr="000B68F6">
        <w:rPr>
          <w:color w:val="000000"/>
          <w:spacing w:val="-1"/>
          <w:sz w:val="26"/>
          <w:szCs w:val="26"/>
        </w:rPr>
        <w:t>к</w:t>
      </w:r>
      <w:r w:rsidRPr="000B68F6">
        <w:rPr>
          <w:color w:val="000000"/>
          <w:spacing w:val="2"/>
          <w:sz w:val="26"/>
          <w:szCs w:val="26"/>
        </w:rPr>
        <w:t>а</w:t>
      </w:r>
      <w:r w:rsidRPr="000B68F6">
        <w:rPr>
          <w:color w:val="000000"/>
          <w:spacing w:val="-1"/>
          <w:sz w:val="26"/>
          <w:szCs w:val="26"/>
        </w:rPr>
        <w:t>м</w:t>
      </w:r>
      <w:r w:rsidRPr="000B68F6">
        <w:rPr>
          <w:color w:val="000000"/>
          <w:sz w:val="26"/>
          <w:szCs w:val="26"/>
        </w:rPr>
        <w:t>и</w:t>
      </w:r>
      <w:r w:rsidRPr="000B68F6">
        <w:rPr>
          <w:color w:val="000000"/>
          <w:spacing w:val="4"/>
          <w:sz w:val="26"/>
          <w:szCs w:val="26"/>
        </w:rPr>
        <w:t xml:space="preserve"> </w:t>
      </w:r>
      <w:r w:rsidRPr="000B68F6">
        <w:rPr>
          <w:color w:val="000000"/>
          <w:sz w:val="26"/>
          <w:szCs w:val="26"/>
        </w:rPr>
        <w:t>те</w:t>
      </w:r>
      <w:r w:rsidRPr="000B68F6">
        <w:rPr>
          <w:color w:val="000000"/>
          <w:spacing w:val="2"/>
          <w:sz w:val="26"/>
          <w:szCs w:val="26"/>
        </w:rPr>
        <w:t>п</w:t>
      </w:r>
      <w:r w:rsidRPr="000B68F6">
        <w:rPr>
          <w:color w:val="000000"/>
          <w:sz w:val="26"/>
          <w:szCs w:val="26"/>
        </w:rPr>
        <w:t>ловой</w:t>
      </w:r>
      <w:r w:rsidRPr="000B68F6">
        <w:rPr>
          <w:color w:val="000000"/>
          <w:spacing w:val="9"/>
          <w:sz w:val="26"/>
          <w:szCs w:val="26"/>
        </w:rPr>
        <w:t xml:space="preserve"> </w:t>
      </w:r>
      <w:r w:rsidRPr="000B68F6">
        <w:rPr>
          <w:color w:val="000000"/>
          <w:spacing w:val="-1"/>
          <w:sz w:val="26"/>
          <w:szCs w:val="26"/>
        </w:rPr>
        <w:t>э</w:t>
      </w:r>
      <w:r w:rsidRPr="000B68F6">
        <w:rPr>
          <w:color w:val="000000"/>
          <w:sz w:val="26"/>
          <w:szCs w:val="26"/>
        </w:rPr>
        <w:t>нергии</w:t>
      </w:r>
      <w:r w:rsidRPr="000B68F6">
        <w:rPr>
          <w:color w:val="000000"/>
          <w:spacing w:val="10"/>
          <w:sz w:val="26"/>
          <w:szCs w:val="26"/>
        </w:rPr>
        <w:t xml:space="preserve"> </w:t>
      </w:r>
      <w:r w:rsidRPr="000B68F6">
        <w:rPr>
          <w:color w:val="000000"/>
          <w:sz w:val="26"/>
          <w:szCs w:val="26"/>
        </w:rPr>
        <w:t>и</w:t>
      </w:r>
      <w:r w:rsidRPr="000B68F6">
        <w:rPr>
          <w:color w:val="000000"/>
          <w:spacing w:val="16"/>
          <w:sz w:val="26"/>
          <w:szCs w:val="26"/>
        </w:rPr>
        <w:t xml:space="preserve"> </w:t>
      </w:r>
      <w:r w:rsidRPr="000B68F6">
        <w:rPr>
          <w:color w:val="000000"/>
          <w:sz w:val="26"/>
          <w:szCs w:val="26"/>
        </w:rPr>
        <w:t>(и</w:t>
      </w:r>
      <w:r w:rsidRPr="000B68F6">
        <w:rPr>
          <w:color w:val="000000"/>
          <w:spacing w:val="1"/>
          <w:sz w:val="26"/>
          <w:szCs w:val="26"/>
        </w:rPr>
        <w:t>л</w:t>
      </w:r>
      <w:r w:rsidRPr="000B68F6">
        <w:rPr>
          <w:color w:val="000000"/>
          <w:spacing w:val="3"/>
          <w:sz w:val="26"/>
          <w:szCs w:val="26"/>
        </w:rPr>
        <w:t>и</w:t>
      </w:r>
      <w:r w:rsidRPr="000B68F6">
        <w:rPr>
          <w:color w:val="000000"/>
          <w:sz w:val="26"/>
          <w:szCs w:val="26"/>
        </w:rPr>
        <w:t>) теплов</w:t>
      </w:r>
      <w:r w:rsidRPr="000B68F6">
        <w:rPr>
          <w:color w:val="000000"/>
          <w:spacing w:val="1"/>
          <w:sz w:val="26"/>
          <w:szCs w:val="26"/>
        </w:rPr>
        <w:t>ы</w:t>
      </w:r>
      <w:r w:rsidRPr="000B68F6">
        <w:rPr>
          <w:color w:val="000000"/>
          <w:spacing w:val="-1"/>
          <w:sz w:val="26"/>
          <w:szCs w:val="26"/>
        </w:rPr>
        <w:t>м</w:t>
      </w:r>
      <w:r w:rsidRPr="000B68F6">
        <w:rPr>
          <w:color w:val="000000"/>
          <w:sz w:val="26"/>
          <w:szCs w:val="26"/>
        </w:rPr>
        <w:t>и</w:t>
      </w:r>
      <w:r w:rsidRPr="000B68F6">
        <w:rPr>
          <w:color w:val="000000"/>
          <w:spacing w:val="24"/>
          <w:sz w:val="26"/>
          <w:szCs w:val="26"/>
        </w:rPr>
        <w:t xml:space="preserve"> </w:t>
      </w:r>
      <w:r w:rsidRPr="000B68F6">
        <w:rPr>
          <w:color w:val="000000"/>
          <w:sz w:val="26"/>
          <w:szCs w:val="26"/>
        </w:rPr>
        <w:t>с</w:t>
      </w:r>
      <w:r w:rsidRPr="000B68F6">
        <w:rPr>
          <w:color w:val="000000"/>
          <w:spacing w:val="2"/>
          <w:sz w:val="26"/>
          <w:szCs w:val="26"/>
        </w:rPr>
        <w:t>е</w:t>
      </w:r>
      <w:r w:rsidRPr="000B68F6">
        <w:rPr>
          <w:color w:val="000000"/>
          <w:sz w:val="26"/>
          <w:szCs w:val="26"/>
        </w:rPr>
        <w:t>тями</w:t>
      </w:r>
      <w:r w:rsidRPr="000B68F6">
        <w:rPr>
          <w:color w:val="000000"/>
          <w:spacing w:val="30"/>
          <w:sz w:val="26"/>
          <w:szCs w:val="26"/>
        </w:rPr>
        <w:t xml:space="preserve"> </w:t>
      </w:r>
      <w:r w:rsidRPr="000B68F6">
        <w:rPr>
          <w:color w:val="000000"/>
          <w:sz w:val="26"/>
          <w:szCs w:val="26"/>
        </w:rPr>
        <w:t>в</w:t>
      </w:r>
      <w:r w:rsidRPr="000B68F6">
        <w:rPr>
          <w:color w:val="000000"/>
          <w:spacing w:val="37"/>
          <w:sz w:val="26"/>
          <w:szCs w:val="26"/>
        </w:rPr>
        <w:t xml:space="preserve"> </w:t>
      </w:r>
      <w:r w:rsidRPr="000B68F6">
        <w:rPr>
          <w:color w:val="000000"/>
          <w:sz w:val="26"/>
          <w:szCs w:val="26"/>
        </w:rPr>
        <w:t>соответ</w:t>
      </w:r>
      <w:r w:rsidRPr="000B68F6">
        <w:rPr>
          <w:color w:val="000000"/>
          <w:spacing w:val="2"/>
          <w:sz w:val="26"/>
          <w:szCs w:val="26"/>
        </w:rPr>
        <w:t>с</w:t>
      </w:r>
      <w:r w:rsidRPr="000B68F6">
        <w:rPr>
          <w:color w:val="000000"/>
          <w:sz w:val="26"/>
          <w:szCs w:val="26"/>
        </w:rPr>
        <w:t>т</w:t>
      </w:r>
      <w:r w:rsidRPr="000B68F6">
        <w:rPr>
          <w:color w:val="000000"/>
          <w:spacing w:val="4"/>
          <w:sz w:val="26"/>
          <w:szCs w:val="26"/>
        </w:rPr>
        <w:t>в</w:t>
      </w:r>
      <w:r w:rsidRPr="000B68F6">
        <w:rPr>
          <w:color w:val="000000"/>
          <w:spacing w:val="-5"/>
          <w:sz w:val="26"/>
          <w:szCs w:val="26"/>
        </w:rPr>
        <w:t>у</w:t>
      </w:r>
      <w:r w:rsidRPr="000B68F6">
        <w:rPr>
          <w:color w:val="000000"/>
          <w:sz w:val="26"/>
          <w:szCs w:val="26"/>
        </w:rPr>
        <w:t>ю</w:t>
      </w:r>
      <w:r w:rsidRPr="000B68F6">
        <w:rPr>
          <w:color w:val="000000"/>
          <w:spacing w:val="3"/>
          <w:sz w:val="26"/>
          <w:szCs w:val="26"/>
        </w:rPr>
        <w:t>щ</w:t>
      </w:r>
      <w:r w:rsidRPr="000B68F6">
        <w:rPr>
          <w:color w:val="000000"/>
          <w:sz w:val="26"/>
          <w:szCs w:val="26"/>
        </w:rPr>
        <w:t>ей</w:t>
      </w:r>
      <w:r w:rsidRPr="000B68F6">
        <w:rPr>
          <w:color w:val="000000"/>
          <w:spacing w:val="16"/>
          <w:sz w:val="26"/>
          <w:szCs w:val="26"/>
        </w:rPr>
        <w:t xml:space="preserve"> </w:t>
      </w:r>
      <w:r w:rsidRPr="000B68F6">
        <w:rPr>
          <w:color w:val="000000"/>
          <w:spacing w:val="1"/>
          <w:sz w:val="26"/>
          <w:szCs w:val="26"/>
        </w:rPr>
        <w:t>з</w:t>
      </w:r>
      <w:r w:rsidRPr="000B68F6">
        <w:rPr>
          <w:color w:val="000000"/>
          <w:sz w:val="26"/>
          <w:szCs w:val="26"/>
        </w:rPr>
        <w:t>о</w:t>
      </w:r>
      <w:r w:rsidRPr="000B68F6">
        <w:rPr>
          <w:color w:val="000000"/>
          <w:spacing w:val="3"/>
          <w:sz w:val="26"/>
          <w:szCs w:val="26"/>
        </w:rPr>
        <w:t>н</w:t>
      </w:r>
      <w:r w:rsidRPr="000B68F6">
        <w:rPr>
          <w:color w:val="000000"/>
          <w:sz w:val="26"/>
          <w:szCs w:val="26"/>
        </w:rPr>
        <w:t>е</w:t>
      </w:r>
      <w:r w:rsidRPr="000B68F6">
        <w:rPr>
          <w:color w:val="000000"/>
          <w:spacing w:val="31"/>
          <w:sz w:val="26"/>
          <w:szCs w:val="26"/>
        </w:rPr>
        <w:t xml:space="preserve"> </w:t>
      </w:r>
      <w:r w:rsidRPr="000B68F6">
        <w:rPr>
          <w:color w:val="000000"/>
          <w:sz w:val="26"/>
          <w:szCs w:val="26"/>
        </w:rPr>
        <w:t>де</w:t>
      </w:r>
      <w:r w:rsidRPr="000B68F6">
        <w:rPr>
          <w:color w:val="000000"/>
          <w:spacing w:val="1"/>
          <w:sz w:val="26"/>
          <w:szCs w:val="26"/>
        </w:rPr>
        <w:t>я</w:t>
      </w:r>
      <w:r w:rsidRPr="000B68F6">
        <w:rPr>
          <w:color w:val="000000"/>
          <w:sz w:val="26"/>
          <w:szCs w:val="26"/>
        </w:rPr>
        <w:t>тельно</w:t>
      </w:r>
      <w:r w:rsidRPr="000B68F6">
        <w:rPr>
          <w:color w:val="000000"/>
          <w:spacing w:val="2"/>
          <w:sz w:val="26"/>
          <w:szCs w:val="26"/>
        </w:rPr>
        <w:t>с</w:t>
      </w:r>
      <w:r w:rsidRPr="000B68F6">
        <w:rPr>
          <w:color w:val="000000"/>
          <w:sz w:val="26"/>
          <w:szCs w:val="26"/>
        </w:rPr>
        <w:t>ти</w:t>
      </w:r>
      <w:r w:rsidRPr="000B68F6">
        <w:rPr>
          <w:color w:val="000000"/>
          <w:spacing w:val="21"/>
          <w:sz w:val="26"/>
          <w:szCs w:val="26"/>
        </w:rPr>
        <w:t xml:space="preserve"> </w:t>
      </w:r>
      <w:r w:rsidRPr="000B68F6">
        <w:rPr>
          <w:color w:val="000000"/>
          <w:sz w:val="26"/>
          <w:szCs w:val="26"/>
        </w:rPr>
        <w:t>еди</w:t>
      </w:r>
      <w:r w:rsidRPr="000B68F6">
        <w:rPr>
          <w:color w:val="000000"/>
          <w:spacing w:val="1"/>
          <w:sz w:val="26"/>
          <w:szCs w:val="26"/>
        </w:rPr>
        <w:t>н</w:t>
      </w:r>
      <w:r w:rsidRPr="000B68F6">
        <w:rPr>
          <w:color w:val="000000"/>
          <w:spacing w:val="2"/>
          <w:sz w:val="26"/>
          <w:szCs w:val="26"/>
        </w:rPr>
        <w:t>о</w:t>
      </w:r>
      <w:r w:rsidRPr="000B68F6">
        <w:rPr>
          <w:color w:val="000000"/>
          <w:sz w:val="26"/>
          <w:szCs w:val="26"/>
        </w:rPr>
        <w:t>й</w:t>
      </w:r>
      <w:r w:rsidRPr="000B68F6">
        <w:rPr>
          <w:color w:val="000000"/>
          <w:spacing w:val="28"/>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z w:val="26"/>
          <w:szCs w:val="26"/>
        </w:rPr>
        <w:t>щей 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8"/>
          <w:sz w:val="26"/>
          <w:szCs w:val="26"/>
        </w:rPr>
        <w:t xml:space="preserve"> </w:t>
      </w:r>
      <w:r w:rsidRPr="000B68F6">
        <w:rPr>
          <w:color w:val="000000"/>
          <w:sz w:val="26"/>
          <w:szCs w:val="26"/>
        </w:rPr>
        <w:t>то</w:t>
      </w:r>
      <w:r w:rsidRPr="000B68F6">
        <w:rPr>
          <w:color w:val="000000"/>
          <w:spacing w:val="17"/>
          <w:sz w:val="26"/>
          <w:szCs w:val="26"/>
        </w:rPr>
        <w:t xml:space="preserve"> </w:t>
      </w:r>
      <w:r w:rsidRPr="000B68F6">
        <w:rPr>
          <w:color w:val="000000"/>
          <w:spacing w:val="2"/>
          <w:sz w:val="26"/>
          <w:szCs w:val="26"/>
        </w:rPr>
        <w:t>ст</w:t>
      </w:r>
      <w:r w:rsidRPr="000B68F6">
        <w:rPr>
          <w:color w:val="000000"/>
          <w:sz w:val="26"/>
          <w:szCs w:val="26"/>
        </w:rPr>
        <w:t>а</w:t>
      </w:r>
      <w:r w:rsidRPr="000B68F6">
        <w:rPr>
          <w:color w:val="000000"/>
          <w:spacing w:val="4"/>
          <w:sz w:val="26"/>
          <w:szCs w:val="26"/>
        </w:rPr>
        <w:t>т</w:t>
      </w:r>
      <w:r w:rsidRPr="000B68F6">
        <w:rPr>
          <w:color w:val="000000"/>
          <w:spacing w:val="-5"/>
          <w:sz w:val="26"/>
          <w:szCs w:val="26"/>
        </w:rPr>
        <w:t>у</w:t>
      </w:r>
      <w:r w:rsidRPr="000B68F6">
        <w:rPr>
          <w:color w:val="000000"/>
          <w:sz w:val="26"/>
          <w:szCs w:val="26"/>
        </w:rPr>
        <w:t>с</w:t>
      </w:r>
      <w:r w:rsidRPr="000B68F6">
        <w:rPr>
          <w:color w:val="000000"/>
          <w:spacing w:val="14"/>
          <w:sz w:val="26"/>
          <w:szCs w:val="26"/>
        </w:rPr>
        <w:t xml:space="preserve"> </w:t>
      </w:r>
      <w:r w:rsidRPr="000B68F6">
        <w:rPr>
          <w:color w:val="000000"/>
          <w:sz w:val="26"/>
          <w:szCs w:val="26"/>
        </w:rPr>
        <w:t>еди</w:t>
      </w:r>
      <w:r w:rsidRPr="000B68F6">
        <w:rPr>
          <w:color w:val="000000"/>
          <w:spacing w:val="3"/>
          <w:sz w:val="26"/>
          <w:szCs w:val="26"/>
        </w:rPr>
        <w:t>н</w:t>
      </w:r>
      <w:r w:rsidRPr="000B68F6">
        <w:rPr>
          <w:color w:val="000000"/>
          <w:sz w:val="26"/>
          <w:szCs w:val="26"/>
        </w:rPr>
        <w:t>ой</w:t>
      </w:r>
      <w:r w:rsidRPr="000B68F6">
        <w:rPr>
          <w:color w:val="000000"/>
          <w:spacing w:val="15"/>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сна</w:t>
      </w:r>
      <w:r w:rsidRPr="000B68F6">
        <w:rPr>
          <w:color w:val="000000"/>
          <w:spacing w:val="1"/>
          <w:sz w:val="26"/>
          <w:szCs w:val="26"/>
        </w:rPr>
        <w:t>бж</w:t>
      </w:r>
      <w:r w:rsidRPr="000B68F6">
        <w:rPr>
          <w:color w:val="000000"/>
          <w:sz w:val="26"/>
          <w:szCs w:val="26"/>
        </w:rPr>
        <w:t>а</w:t>
      </w:r>
      <w:r w:rsidRPr="000B68F6">
        <w:rPr>
          <w:color w:val="000000"/>
          <w:spacing w:val="5"/>
          <w:sz w:val="26"/>
          <w:szCs w:val="26"/>
        </w:rPr>
        <w:t>ю</w:t>
      </w:r>
      <w:r w:rsidRPr="000B68F6">
        <w:rPr>
          <w:color w:val="000000"/>
          <w:sz w:val="26"/>
          <w:szCs w:val="26"/>
        </w:rPr>
        <w:t xml:space="preserve">щей </w:t>
      </w:r>
      <w:r w:rsidRPr="000B68F6">
        <w:rPr>
          <w:color w:val="000000"/>
          <w:spacing w:val="2"/>
          <w:sz w:val="26"/>
          <w:szCs w:val="26"/>
        </w:rPr>
        <w:t>о</w:t>
      </w:r>
      <w:r w:rsidRPr="000B68F6">
        <w:rPr>
          <w:color w:val="000000"/>
          <w:sz w:val="26"/>
          <w:szCs w:val="26"/>
        </w:rPr>
        <w:t>рган</w:t>
      </w:r>
      <w:r w:rsidRPr="000B68F6">
        <w:rPr>
          <w:color w:val="000000"/>
          <w:spacing w:val="3"/>
          <w:sz w:val="26"/>
          <w:szCs w:val="26"/>
        </w:rPr>
        <w:t>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7"/>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z w:val="26"/>
          <w:szCs w:val="26"/>
        </w:rPr>
        <w:t>сва</w:t>
      </w:r>
      <w:r w:rsidRPr="000B68F6">
        <w:rPr>
          <w:color w:val="000000"/>
          <w:spacing w:val="1"/>
          <w:sz w:val="26"/>
          <w:szCs w:val="26"/>
        </w:rPr>
        <w:t>и</w:t>
      </w:r>
      <w:r w:rsidRPr="000B68F6">
        <w:rPr>
          <w:color w:val="000000"/>
          <w:sz w:val="26"/>
          <w:szCs w:val="26"/>
        </w:rPr>
        <w:t>ва</w:t>
      </w:r>
      <w:r w:rsidRPr="000B68F6">
        <w:rPr>
          <w:color w:val="000000"/>
          <w:spacing w:val="2"/>
          <w:sz w:val="26"/>
          <w:szCs w:val="26"/>
        </w:rPr>
        <w:t>е</w:t>
      </w:r>
      <w:r w:rsidRPr="000B68F6">
        <w:rPr>
          <w:color w:val="000000"/>
          <w:sz w:val="26"/>
          <w:szCs w:val="26"/>
        </w:rPr>
        <w:t>т</w:t>
      </w:r>
      <w:r w:rsidRPr="000B68F6">
        <w:rPr>
          <w:color w:val="000000"/>
          <w:spacing w:val="2"/>
          <w:sz w:val="26"/>
          <w:szCs w:val="26"/>
        </w:rPr>
        <w:t>с</w:t>
      </w:r>
      <w:r w:rsidRPr="000B68F6">
        <w:rPr>
          <w:color w:val="000000"/>
          <w:sz w:val="26"/>
          <w:szCs w:val="26"/>
        </w:rPr>
        <w:t xml:space="preserve">я </w:t>
      </w:r>
      <w:r w:rsidRPr="000B68F6">
        <w:rPr>
          <w:color w:val="000000"/>
          <w:spacing w:val="-2"/>
          <w:sz w:val="26"/>
          <w:szCs w:val="26"/>
        </w:rPr>
        <w:t>у</w:t>
      </w:r>
      <w:r w:rsidRPr="000B68F6">
        <w:rPr>
          <w:color w:val="000000"/>
          <w:spacing w:val="1"/>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ан</w:t>
      </w:r>
      <w:r w:rsidRPr="000B68F6">
        <w:rPr>
          <w:color w:val="000000"/>
          <w:spacing w:val="1"/>
          <w:sz w:val="26"/>
          <w:szCs w:val="26"/>
        </w:rPr>
        <w:t>н</w:t>
      </w:r>
      <w:r w:rsidRPr="000B68F6">
        <w:rPr>
          <w:color w:val="000000"/>
          <w:sz w:val="26"/>
          <w:szCs w:val="26"/>
        </w:rPr>
        <w:t>о</w:t>
      </w:r>
      <w:r w:rsidRPr="000B68F6">
        <w:rPr>
          <w:color w:val="000000"/>
          <w:spacing w:val="4"/>
          <w:sz w:val="26"/>
          <w:szCs w:val="26"/>
        </w:rPr>
        <w:t>м</w:t>
      </w:r>
      <w:r w:rsidRPr="000B68F6">
        <w:rPr>
          <w:color w:val="000000"/>
          <w:sz w:val="26"/>
          <w:szCs w:val="26"/>
        </w:rPr>
        <w:t>у</w:t>
      </w:r>
      <w:r w:rsidRPr="000B68F6">
        <w:rPr>
          <w:color w:val="000000"/>
          <w:spacing w:val="-16"/>
          <w:sz w:val="26"/>
          <w:szCs w:val="26"/>
        </w:rPr>
        <w:t xml:space="preserve"> </w:t>
      </w:r>
      <w:r w:rsidRPr="000B68F6">
        <w:rPr>
          <w:color w:val="000000"/>
          <w:sz w:val="26"/>
          <w:szCs w:val="26"/>
        </w:rPr>
        <w:t>л</w:t>
      </w:r>
      <w:r w:rsidRPr="000B68F6">
        <w:rPr>
          <w:color w:val="000000"/>
          <w:spacing w:val="1"/>
          <w:sz w:val="26"/>
          <w:szCs w:val="26"/>
        </w:rPr>
        <w:t>и</w:t>
      </w:r>
      <w:r w:rsidRPr="000B68F6">
        <w:rPr>
          <w:color w:val="000000"/>
          <w:spacing w:val="5"/>
          <w:sz w:val="26"/>
          <w:szCs w:val="26"/>
        </w:rPr>
        <w:t>ц</w:t>
      </w:r>
      <w:r w:rsidRPr="000B68F6">
        <w:rPr>
          <w:color w:val="000000"/>
          <w:spacing w:val="-5"/>
          <w:sz w:val="26"/>
          <w:szCs w:val="26"/>
        </w:rPr>
        <w:t>у</w:t>
      </w:r>
      <w:r w:rsidRPr="000B68F6">
        <w:rPr>
          <w:color w:val="000000"/>
          <w:sz w:val="26"/>
          <w:szCs w:val="26"/>
        </w:rPr>
        <w:t>.</w:t>
      </w:r>
    </w:p>
    <w:p w14:paraId="21885A52" w14:textId="77777777" w:rsidR="006D06B3" w:rsidRPr="000B68F6"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0B68F6">
        <w:rPr>
          <w:color w:val="000000"/>
          <w:sz w:val="26"/>
          <w:szCs w:val="26"/>
        </w:rPr>
        <w:t>4.</w:t>
      </w:r>
      <w:r w:rsidRPr="000B68F6">
        <w:rPr>
          <w:color w:val="000000"/>
          <w:sz w:val="26"/>
          <w:szCs w:val="26"/>
        </w:rPr>
        <w:tab/>
        <w:t>Критери</w:t>
      </w:r>
      <w:r w:rsidRPr="000B68F6">
        <w:rPr>
          <w:color w:val="000000"/>
          <w:spacing w:val="1"/>
          <w:sz w:val="26"/>
          <w:szCs w:val="26"/>
        </w:rPr>
        <w:t>я</w:t>
      </w:r>
      <w:r w:rsidRPr="000B68F6">
        <w:rPr>
          <w:color w:val="000000"/>
          <w:spacing w:val="-1"/>
          <w:sz w:val="26"/>
          <w:szCs w:val="26"/>
        </w:rPr>
        <w:t>м</w:t>
      </w:r>
      <w:r w:rsidRPr="000B68F6">
        <w:rPr>
          <w:color w:val="000000"/>
          <w:sz w:val="26"/>
          <w:szCs w:val="26"/>
        </w:rPr>
        <w:t>и</w:t>
      </w:r>
      <w:r w:rsidRPr="000B68F6">
        <w:rPr>
          <w:color w:val="000000"/>
          <w:spacing w:val="-12"/>
          <w:sz w:val="26"/>
          <w:szCs w:val="26"/>
        </w:rPr>
        <w:t xml:space="preserve"> </w:t>
      </w:r>
      <w:r w:rsidRPr="000B68F6">
        <w:rPr>
          <w:color w:val="000000"/>
          <w:sz w:val="26"/>
          <w:szCs w:val="26"/>
        </w:rPr>
        <w:t>опред</w:t>
      </w:r>
      <w:r w:rsidRPr="000B68F6">
        <w:rPr>
          <w:color w:val="000000"/>
          <w:spacing w:val="1"/>
          <w:sz w:val="26"/>
          <w:szCs w:val="26"/>
        </w:rPr>
        <w:t>е</w:t>
      </w:r>
      <w:r w:rsidRPr="000B68F6">
        <w:rPr>
          <w:color w:val="000000"/>
          <w:sz w:val="26"/>
          <w:szCs w:val="26"/>
        </w:rPr>
        <w:t>л</w:t>
      </w:r>
      <w:r w:rsidRPr="000B68F6">
        <w:rPr>
          <w:color w:val="000000"/>
          <w:spacing w:val="3"/>
          <w:sz w:val="26"/>
          <w:szCs w:val="26"/>
        </w:rPr>
        <w:t>е</w:t>
      </w:r>
      <w:r w:rsidRPr="000B68F6">
        <w:rPr>
          <w:color w:val="000000"/>
          <w:sz w:val="26"/>
          <w:szCs w:val="26"/>
        </w:rPr>
        <w:t>н</w:t>
      </w:r>
      <w:r w:rsidRPr="000B68F6">
        <w:rPr>
          <w:color w:val="000000"/>
          <w:spacing w:val="1"/>
          <w:sz w:val="26"/>
          <w:szCs w:val="26"/>
        </w:rPr>
        <w:t>и</w:t>
      </w:r>
      <w:r w:rsidRPr="000B68F6">
        <w:rPr>
          <w:color w:val="000000"/>
          <w:sz w:val="26"/>
          <w:szCs w:val="26"/>
        </w:rPr>
        <w:t>я</w:t>
      </w:r>
      <w:r w:rsidRPr="000B68F6">
        <w:rPr>
          <w:color w:val="000000"/>
          <w:spacing w:val="-14"/>
          <w:sz w:val="26"/>
          <w:szCs w:val="26"/>
        </w:rPr>
        <w:t xml:space="preserve"> </w:t>
      </w:r>
      <w:r w:rsidRPr="000B68F6">
        <w:rPr>
          <w:color w:val="000000"/>
          <w:spacing w:val="1"/>
          <w:sz w:val="26"/>
          <w:szCs w:val="26"/>
        </w:rPr>
        <w:t>е</w:t>
      </w:r>
      <w:r w:rsidRPr="000B68F6">
        <w:rPr>
          <w:color w:val="000000"/>
          <w:sz w:val="26"/>
          <w:szCs w:val="26"/>
        </w:rPr>
        <w:t>ди</w:t>
      </w:r>
      <w:r w:rsidRPr="000B68F6">
        <w:rPr>
          <w:color w:val="000000"/>
          <w:spacing w:val="1"/>
          <w:sz w:val="26"/>
          <w:szCs w:val="26"/>
        </w:rPr>
        <w:t>н</w:t>
      </w:r>
      <w:r w:rsidRPr="000B68F6">
        <w:rPr>
          <w:color w:val="000000"/>
          <w:sz w:val="26"/>
          <w:szCs w:val="26"/>
        </w:rPr>
        <w:t>ой</w:t>
      </w:r>
      <w:r w:rsidRPr="000B68F6">
        <w:rPr>
          <w:color w:val="000000"/>
          <w:spacing w:val="-8"/>
          <w:sz w:val="26"/>
          <w:szCs w:val="26"/>
        </w:rPr>
        <w:t xml:space="preserve"> </w:t>
      </w:r>
      <w:r w:rsidRPr="000B68F6">
        <w:rPr>
          <w:color w:val="000000"/>
          <w:sz w:val="26"/>
          <w:szCs w:val="26"/>
        </w:rPr>
        <w:t>теп</w:t>
      </w:r>
      <w:r w:rsidRPr="000B68F6">
        <w:rPr>
          <w:color w:val="000000"/>
          <w:spacing w:val="1"/>
          <w:sz w:val="26"/>
          <w:szCs w:val="26"/>
        </w:rPr>
        <w:t>л</w:t>
      </w:r>
      <w:r w:rsidRPr="000B68F6">
        <w:rPr>
          <w:color w:val="000000"/>
          <w:sz w:val="26"/>
          <w:szCs w:val="26"/>
        </w:rPr>
        <w:t>осна</w:t>
      </w:r>
      <w:r w:rsidRPr="000B68F6">
        <w:rPr>
          <w:color w:val="000000"/>
          <w:spacing w:val="3"/>
          <w:sz w:val="26"/>
          <w:szCs w:val="26"/>
        </w:rPr>
        <w:t>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z w:val="26"/>
          <w:szCs w:val="26"/>
        </w:rPr>
        <w:t>щей</w:t>
      </w:r>
      <w:r w:rsidRPr="000B68F6">
        <w:rPr>
          <w:color w:val="000000"/>
          <w:spacing w:val="-21"/>
          <w:sz w:val="26"/>
          <w:szCs w:val="26"/>
        </w:rPr>
        <w:t xml:space="preserve"> </w:t>
      </w:r>
      <w:r w:rsidRPr="000B68F6">
        <w:rPr>
          <w:color w:val="000000"/>
          <w:sz w:val="26"/>
          <w:szCs w:val="26"/>
        </w:rPr>
        <w:t>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12"/>
          <w:sz w:val="26"/>
          <w:szCs w:val="26"/>
        </w:rPr>
        <w:t xml:space="preserve"> </w:t>
      </w:r>
      <w:r w:rsidRPr="000B68F6">
        <w:rPr>
          <w:color w:val="000000"/>
          <w:sz w:val="26"/>
          <w:szCs w:val="26"/>
        </w:rPr>
        <w:t>я</w:t>
      </w:r>
      <w:r w:rsidRPr="000B68F6">
        <w:rPr>
          <w:color w:val="000000"/>
          <w:spacing w:val="1"/>
          <w:sz w:val="26"/>
          <w:szCs w:val="26"/>
        </w:rPr>
        <w:t>в</w:t>
      </w:r>
      <w:r w:rsidRPr="000B68F6">
        <w:rPr>
          <w:color w:val="000000"/>
          <w:sz w:val="26"/>
          <w:szCs w:val="26"/>
        </w:rPr>
        <w:t>л</w:t>
      </w:r>
      <w:r w:rsidRPr="000B68F6">
        <w:rPr>
          <w:color w:val="000000"/>
          <w:spacing w:val="1"/>
          <w:sz w:val="26"/>
          <w:szCs w:val="26"/>
        </w:rPr>
        <w:t>я</w:t>
      </w:r>
      <w:r w:rsidRPr="000B68F6">
        <w:rPr>
          <w:color w:val="000000"/>
          <w:sz w:val="26"/>
          <w:szCs w:val="26"/>
        </w:rPr>
        <w:t>ютс</w:t>
      </w:r>
      <w:r w:rsidRPr="000B68F6">
        <w:rPr>
          <w:color w:val="000000"/>
          <w:spacing w:val="1"/>
          <w:sz w:val="26"/>
          <w:szCs w:val="26"/>
        </w:rPr>
        <w:t>я</w:t>
      </w:r>
      <w:r w:rsidRPr="000B68F6">
        <w:rPr>
          <w:color w:val="000000"/>
          <w:sz w:val="26"/>
          <w:szCs w:val="26"/>
        </w:rPr>
        <w:t>:</w:t>
      </w:r>
    </w:p>
    <w:p w14:paraId="06FDCA3E"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rFonts w:ascii="Symbol" w:hAnsi="Symbol" w:cs="Symbol"/>
          <w:color w:val="000000"/>
          <w:sz w:val="26"/>
          <w:szCs w:val="26"/>
        </w:rPr>
        <w:t></w:t>
      </w:r>
      <w:r w:rsidRPr="000B68F6">
        <w:rPr>
          <w:color w:val="000000"/>
          <w:sz w:val="26"/>
          <w:szCs w:val="26"/>
        </w:rPr>
        <w:t xml:space="preserve"> </w:t>
      </w:r>
      <w:r w:rsidRPr="000B68F6">
        <w:rPr>
          <w:color w:val="000000"/>
          <w:spacing w:val="41"/>
          <w:sz w:val="26"/>
          <w:szCs w:val="26"/>
        </w:rPr>
        <w:t xml:space="preserve"> </w:t>
      </w:r>
      <w:r w:rsidRPr="000B68F6">
        <w:rPr>
          <w:color w:val="000000"/>
          <w:sz w:val="26"/>
          <w:szCs w:val="26"/>
        </w:rPr>
        <w:t>владе</w:t>
      </w:r>
      <w:r w:rsidRPr="000B68F6">
        <w:rPr>
          <w:color w:val="000000"/>
          <w:spacing w:val="1"/>
          <w:sz w:val="26"/>
          <w:szCs w:val="26"/>
        </w:rPr>
        <w:t>н</w:t>
      </w:r>
      <w:r w:rsidRPr="000B68F6">
        <w:rPr>
          <w:color w:val="000000"/>
          <w:sz w:val="26"/>
          <w:szCs w:val="26"/>
        </w:rPr>
        <w:t>ие на праве собствен</w:t>
      </w:r>
      <w:r w:rsidRPr="000B68F6">
        <w:rPr>
          <w:color w:val="000000"/>
          <w:spacing w:val="1"/>
          <w:sz w:val="26"/>
          <w:szCs w:val="26"/>
        </w:rPr>
        <w:t>н</w:t>
      </w:r>
      <w:r w:rsidRPr="000B68F6">
        <w:rPr>
          <w:color w:val="000000"/>
          <w:sz w:val="26"/>
          <w:szCs w:val="26"/>
        </w:rPr>
        <w:t>о</w:t>
      </w:r>
      <w:r w:rsidRPr="000B68F6">
        <w:rPr>
          <w:color w:val="000000"/>
          <w:spacing w:val="2"/>
          <w:sz w:val="26"/>
          <w:szCs w:val="26"/>
        </w:rPr>
        <w:t>с</w:t>
      </w:r>
      <w:r w:rsidRPr="000B68F6">
        <w:rPr>
          <w:color w:val="000000"/>
          <w:sz w:val="26"/>
          <w:szCs w:val="26"/>
        </w:rPr>
        <w:t>ти и</w:t>
      </w:r>
      <w:r w:rsidRPr="000B68F6">
        <w:rPr>
          <w:color w:val="000000"/>
          <w:spacing w:val="3"/>
          <w:sz w:val="26"/>
          <w:szCs w:val="26"/>
        </w:rPr>
        <w:t>л</w:t>
      </w:r>
      <w:r w:rsidRPr="000B68F6">
        <w:rPr>
          <w:color w:val="000000"/>
          <w:sz w:val="26"/>
          <w:szCs w:val="26"/>
        </w:rPr>
        <w:t>и и</w:t>
      </w:r>
      <w:r w:rsidRPr="000B68F6">
        <w:rPr>
          <w:color w:val="000000"/>
          <w:spacing w:val="1"/>
          <w:sz w:val="26"/>
          <w:szCs w:val="26"/>
        </w:rPr>
        <w:t>н</w:t>
      </w:r>
      <w:r w:rsidRPr="000B68F6">
        <w:rPr>
          <w:color w:val="000000"/>
          <w:sz w:val="26"/>
          <w:szCs w:val="26"/>
        </w:rPr>
        <w:t xml:space="preserve">ом </w:t>
      </w:r>
      <w:r w:rsidRPr="000B68F6">
        <w:rPr>
          <w:color w:val="000000"/>
          <w:spacing w:val="1"/>
          <w:sz w:val="26"/>
          <w:szCs w:val="26"/>
        </w:rPr>
        <w:t>з</w:t>
      </w:r>
      <w:r w:rsidRPr="000B68F6">
        <w:rPr>
          <w:color w:val="000000"/>
          <w:sz w:val="26"/>
          <w:szCs w:val="26"/>
        </w:rPr>
        <w:t>а</w:t>
      </w:r>
      <w:r w:rsidRPr="000B68F6">
        <w:rPr>
          <w:color w:val="000000"/>
          <w:spacing w:val="-1"/>
          <w:sz w:val="26"/>
          <w:szCs w:val="26"/>
        </w:rPr>
        <w:t>к</w:t>
      </w:r>
      <w:r w:rsidRPr="000B68F6">
        <w:rPr>
          <w:color w:val="000000"/>
          <w:sz w:val="26"/>
          <w:szCs w:val="26"/>
        </w:rPr>
        <w:t>он</w:t>
      </w:r>
      <w:r w:rsidRPr="000B68F6">
        <w:rPr>
          <w:color w:val="000000"/>
          <w:spacing w:val="3"/>
          <w:sz w:val="26"/>
          <w:szCs w:val="26"/>
        </w:rPr>
        <w:t>н</w:t>
      </w:r>
      <w:r w:rsidRPr="000B68F6">
        <w:rPr>
          <w:color w:val="000000"/>
          <w:sz w:val="26"/>
          <w:szCs w:val="26"/>
        </w:rPr>
        <w:t>ом основ</w:t>
      </w:r>
      <w:r w:rsidRPr="000B68F6">
        <w:rPr>
          <w:color w:val="000000"/>
          <w:spacing w:val="1"/>
          <w:sz w:val="26"/>
          <w:szCs w:val="26"/>
        </w:rPr>
        <w:t>а</w:t>
      </w:r>
      <w:r w:rsidRPr="000B68F6">
        <w:rPr>
          <w:color w:val="000000"/>
          <w:sz w:val="26"/>
          <w:szCs w:val="26"/>
        </w:rPr>
        <w:t>н</w:t>
      </w:r>
      <w:r w:rsidRPr="000B68F6">
        <w:rPr>
          <w:color w:val="000000"/>
          <w:spacing w:val="1"/>
          <w:sz w:val="26"/>
          <w:szCs w:val="26"/>
        </w:rPr>
        <w:t>и</w:t>
      </w:r>
      <w:r w:rsidRPr="000B68F6">
        <w:rPr>
          <w:color w:val="000000"/>
          <w:sz w:val="26"/>
          <w:szCs w:val="26"/>
        </w:rPr>
        <w:t>и источн</w:t>
      </w:r>
      <w:r w:rsidRPr="000B68F6">
        <w:rPr>
          <w:color w:val="000000"/>
          <w:spacing w:val="3"/>
          <w:sz w:val="26"/>
          <w:szCs w:val="26"/>
        </w:rPr>
        <w:t>и</w:t>
      </w:r>
      <w:r w:rsidRPr="000B68F6">
        <w:rPr>
          <w:color w:val="000000"/>
          <w:spacing w:val="-1"/>
          <w:sz w:val="26"/>
          <w:szCs w:val="26"/>
        </w:rPr>
        <w:t>к</w:t>
      </w:r>
      <w:r w:rsidRPr="000B68F6">
        <w:rPr>
          <w:color w:val="000000"/>
          <w:sz w:val="26"/>
          <w:szCs w:val="26"/>
        </w:rPr>
        <w:t>ами тепло</w:t>
      </w:r>
      <w:r w:rsidRPr="000B68F6">
        <w:rPr>
          <w:color w:val="000000"/>
          <w:spacing w:val="3"/>
          <w:sz w:val="26"/>
          <w:szCs w:val="26"/>
        </w:rPr>
        <w:t>в</w:t>
      </w:r>
      <w:r w:rsidRPr="000B68F6">
        <w:rPr>
          <w:color w:val="000000"/>
          <w:spacing w:val="2"/>
          <w:sz w:val="26"/>
          <w:szCs w:val="26"/>
        </w:rPr>
        <w:t>о</w:t>
      </w:r>
      <w:r w:rsidRPr="000B68F6">
        <w:rPr>
          <w:color w:val="000000"/>
          <w:sz w:val="26"/>
          <w:szCs w:val="26"/>
        </w:rPr>
        <w:t>й</w:t>
      </w:r>
      <w:r w:rsidRPr="000B68F6">
        <w:rPr>
          <w:color w:val="000000"/>
          <w:spacing w:val="3"/>
          <w:sz w:val="26"/>
          <w:szCs w:val="26"/>
        </w:rPr>
        <w:t xml:space="preserve"> </w:t>
      </w:r>
      <w:r w:rsidRPr="000B68F6">
        <w:rPr>
          <w:color w:val="000000"/>
          <w:spacing w:val="-1"/>
          <w:sz w:val="26"/>
          <w:szCs w:val="26"/>
        </w:rPr>
        <w:t>э</w:t>
      </w:r>
      <w:r w:rsidRPr="000B68F6">
        <w:rPr>
          <w:color w:val="000000"/>
          <w:sz w:val="26"/>
          <w:szCs w:val="26"/>
        </w:rPr>
        <w:t>нергии</w:t>
      </w:r>
      <w:r w:rsidRPr="000B68F6">
        <w:rPr>
          <w:color w:val="000000"/>
          <w:spacing w:val="8"/>
          <w:sz w:val="26"/>
          <w:szCs w:val="26"/>
        </w:rPr>
        <w:t xml:space="preserve"> </w:t>
      </w:r>
      <w:r w:rsidRPr="000B68F6">
        <w:rPr>
          <w:color w:val="000000"/>
          <w:sz w:val="26"/>
          <w:szCs w:val="26"/>
        </w:rPr>
        <w:t>с</w:t>
      </w:r>
      <w:r w:rsidRPr="000B68F6">
        <w:rPr>
          <w:color w:val="000000"/>
          <w:spacing w:val="12"/>
          <w:sz w:val="26"/>
          <w:szCs w:val="26"/>
        </w:rPr>
        <w:t xml:space="preserve"> </w:t>
      </w:r>
      <w:r w:rsidRPr="000B68F6">
        <w:rPr>
          <w:color w:val="000000"/>
          <w:sz w:val="26"/>
          <w:szCs w:val="26"/>
        </w:rPr>
        <w:t>на</w:t>
      </w:r>
      <w:r w:rsidRPr="000B68F6">
        <w:rPr>
          <w:color w:val="000000"/>
          <w:spacing w:val="1"/>
          <w:sz w:val="26"/>
          <w:szCs w:val="26"/>
        </w:rPr>
        <w:t>и</w:t>
      </w:r>
      <w:r w:rsidRPr="000B68F6">
        <w:rPr>
          <w:color w:val="000000"/>
          <w:spacing w:val="2"/>
          <w:sz w:val="26"/>
          <w:szCs w:val="26"/>
        </w:rPr>
        <w:t>б</w:t>
      </w:r>
      <w:r w:rsidRPr="000B68F6">
        <w:rPr>
          <w:color w:val="000000"/>
          <w:sz w:val="26"/>
          <w:szCs w:val="26"/>
        </w:rPr>
        <w:t>ол</w:t>
      </w:r>
      <w:r w:rsidRPr="000B68F6">
        <w:rPr>
          <w:color w:val="000000"/>
          <w:spacing w:val="2"/>
          <w:sz w:val="26"/>
          <w:szCs w:val="26"/>
        </w:rPr>
        <w:t>ь</w:t>
      </w:r>
      <w:r w:rsidRPr="000B68F6">
        <w:rPr>
          <w:color w:val="000000"/>
          <w:sz w:val="26"/>
          <w:szCs w:val="26"/>
        </w:rPr>
        <w:t>шей раб</w:t>
      </w:r>
      <w:r w:rsidRPr="000B68F6">
        <w:rPr>
          <w:color w:val="000000"/>
          <w:spacing w:val="2"/>
          <w:sz w:val="26"/>
          <w:szCs w:val="26"/>
        </w:rPr>
        <w:t>о</w:t>
      </w:r>
      <w:r w:rsidRPr="000B68F6">
        <w:rPr>
          <w:color w:val="000000"/>
          <w:spacing w:val="-1"/>
          <w:sz w:val="26"/>
          <w:szCs w:val="26"/>
        </w:rPr>
        <w:t>ч</w:t>
      </w:r>
      <w:r w:rsidRPr="000B68F6">
        <w:rPr>
          <w:color w:val="000000"/>
          <w:sz w:val="26"/>
          <w:szCs w:val="26"/>
        </w:rPr>
        <w:t>ей</w:t>
      </w:r>
      <w:r w:rsidRPr="000B68F6">
        <w:rPr>
          <w:color w:val="000000"/>
          <w:spacing w:val="8"/>
          <w:sz w:val="26"/>
          <w:szCs w:val="26"/>
        </w:rPr>
        <w:t xml:space="preserve"> </w:t>
      </w:r>
      <w:r w:rsidRPr="000B68F6">
        <w:rPr>
          <w:color w:val="000000"/>
          <w:sz w:val="26"/>
          <w:szCs w:val="26"/>
        </w:rPr>
        <w:t>теплов</w:t>
      </w:r>
      <w:r w:rsidRPr="000B68F6">
        <w:rPr>
          <w:color w:val="000000"/>
          <w:spacing w:val="3"/>
          <w:sz w:val="26"/>
          <w:szCs w:val="26"/>
        </w:rPr>
        <w:t>о</w:t>
      </w:r>
      <w:r w:rsidRPr="000B68F6">
        <w:rPr>
          <w:color w:val="000000"/>
          <w:sz w:val="26"/>
          <w:szCs w:val="26"/>
        </w:rPr>
        <w:t>й</w:t>
      </w:r>
      <w:r w:rsidRPr="000B68F6">
        <w:rPr>
          <w:color w:val="000000"/>
          <w:spacing w:val="3"/>
          <w:sz w:val="26"/>
          <w:szCs w:val="26"/>
        </w:rPr>
        <w:t xml:space="preserve"> </w:t>
      </w:r>
      <w:r w:rsidRPr="000B68F6">
        <w:rPr>
          <w:color w:val="000000"/>
          <w:spacing w:val="-1"/>
          <w:sz w:val="26"/>
          <w:szCs w:val="26"/>
        </w:rPr>
        <w:t>м</w:t>
      </w:r>
      <w:r w:rsidRPr="000B68F6">
        <w:rPr>
          <w:color w:val="000000"/>
          <w:sz w:val="26"/>
          <w:szCs w:val="26"/>
        </w:rPr>
        <w:t>ощ</w:t>
      </w:r>
      <w:r w:rsidRPr="000B68F6">
        <w:rPr>
          <w:color w:val="000000"/>
          <w:spacing w:val="2"/>
          <w:sz w:val="26"/>
          <w:szCs w:val="26"/>
        </w:rPr>
        <w:t>н</w:t>
      </w:r>
      <w:r w:rsidRPr="000B68F6">
        <w:rPr>
          <w:color w:val="000000"/>
          <w:sz w:val="26"/>
          <w:szCs w:val="26"/>
        </w:rPr>
        <w:t>ост</w:t>
      </w:r>
      <w:r w:rsidRPr="000B68F6">
        <w:rPr>
          <w:color w:val="000000"/>
          <w:spacing w:val="-1"/>
          <w:sz w:val="26"/>
          <w:szCs w:val="26"/>
        </w:rPr>
        <w:t>ь</w:t>
      </w:r>
      <w:r w:rsidRPr="000B68F6">
        <w:rPr>
          <w:color w:val="000000"/>
          <w:sz w:val="26"/>
          <w:szCs w:val="26"/>
        </w:rPr>
        <w:t>ю</w:t>
      </w:r>
      <w:r w:rsidRPr="000B68F6">
        <w:rPr>
          <w:color w:val="000000"/>
          <w:spacing w:val="3"/>
          <w:sz w:val="26"/>
          <w:szCs w:val="26"/>
        </w:rPr>
        <w:t xml:space="preserve"> </w:t>
      </w:r>
      <w:r w:rsidRPr="000B68F6">
        <w:rPr>
          <w:color w:val="000000"/>
          <w:sz w:val="26"/>
          <w:szCs w:val="26"/>
        </w:rPr>
        <w:t>и</w:t>
      </w:r>
      <w:r w:rsidRPr="000B68F6">
        <w:rPr>
          <w:color w:val="000000"/>
          <w:spacing w:val="12"/>
          <w:sz w:val="26"/>
          <w:szCs w:val="26"/>
        </w:rPr>
        <w:t xml:space="preserve"> </w:t>
      </w:r>
      <w:r w:rsidRPr="000B68F6">
        <w:rPr>
          <w:color w:val="000000"/>
          <w:sz w:val="26"/>
          <w:szCs w:val="26"/>
        </w:rPr>
        <w:t>(и</w:t>
      </w:r>
      <w:r w:rsidRPr="000B68F6">
        <w:rPr>
          <w:color w:val="000000"/>
          <w:spacing w:val="1"/>
          <w:sz w:val="26"/>
          <w:szCs w:val="26"/>
        </w:rPr>
        <w:t>л</w:t>
      </w:r>
      <w:r w:rsidRPr="000B68F6">
        <w:rPr>
          <w:color w:val="000000"/>
          <w:sz w:val="26"/>
          <w:szCs w:val="26"/>
        </w:rPr>
        <w:t>и) теп</w:t>
      </w:r>
      <w:r w:rsidRPr="000B68F6">
        <w:rPr>
          <w:color w:val="000000"/>
          <w:spacing w:val="1"/>
          <w:sz w:val="26"/>
          <w:szCs w:val="26"/>
        </w:rPr>
        <w:t>л</w:t>
      </w:r>
      <w:r w:rsidRPr="000B68F6">
        <w:rPr>
          <w:color w:val="000000"/>
          <w:sz w:val="26"/>
          <w:szCs w:val="26"/>
        </w:rPr>
        <w:t>ов</w:t>
      </w:r>
      <w:r w:rsidRPr="000B68F6">
        <w:rPr>
          <w:color w:val="000000"/>
          <w:spacing w:val="1"/>
          <w:sz w:val="26"/>
          <w:szCs w:val="26"/>
        </w:rPr>
        <w:t>ы</w:t>
      </w:r>
      <w:r w:rsidRPr="000B68F6">
        <w:rPr>
          <w:color w:val="000000"/>
          <w:spacing w:val="-1"/>
          <w:sz w:val="26"/>
          <w:szCs w:val="26"/>
        </w:rPr>
        <w:t>м</w:t>
      </w:r>
      <w:r w:rsidRPr="000B68F6">
        <w:rPr>
          <w:color w:val="000000"/>
          <w:sz w:val="26"/>
          <w:szCs w:val="26"/>
        </w:rPr>
        <w:t>и</w:t>
      </w:r>
      <w:r w:rsidRPr="000B68F6">
        <w:rPr>
          <w:color w:val="000000"/>
          <w:spacing w:val="3"/>
          <w:sz w:val="26"/>
          <w:szCs w:val="26"/>
        </w:rPr>
        <w:t xml:space="preserve"> </w:t>
      </w:r>
      <w:r w:rsidRPr="000B68F6">
        <w:rPr>
          <w:color w:val="000000"/>
          <w:spacing w:val="2"/>
          <w:sz w:val="26"/>
          <w:szCs w:val="26"/>
        </w:rPr>
        <w:t>с</w:t>
      </w:r>
      <w:r w:rsidRPr="000B68F6">
        <w:rPr>
          <w:color w:val="000000"/>
          <w:sz w:val="26"/>
          <w:szCs w:val="26"/>
        </w:rPr>
        <w:t>етями</w:t>
      </w:r>
      <w:r w:rsidRPr="000B68F6">
        <w:rPr>
          <w:color w:val="000000"/>
          <w:spacing w:val="9"/>
          <w:sz w:val="26"/>
          <w:szCs w:val="26"/>
        </w:rPr>
        <w:t xml:space="preserve"> </w:t>
      </w:r>
      <w:r w:rsidRPr="000B68F6">
        <w:rPr>
          <w:color w:val="000000"/>
          <w:sz w:val="26"/>
          <w:szCs w:val="26"/>
        </w:rPr>
        <w:t>с</w:t>
      </w:r>
      <w:r w:rsidRPr="000B68F6">
        <w:rPr>
          <w:color w:val="000000"/>
          <w:spacing w:val="16"/>
          <w:sz w:val="26"/>
          <w:szCs w:val="26"/>
        </w:rPr>
        <w:t xml:space="preserve"> </w:t>
      </w:r>
      <w:r w:rsidRPr="000B68F6">
        <w:rPr>
          <w:color w:val="000000"/>
          <w:sz w:val="26"/>
          <w:szCs w:val="26"/>
        </w:rPr>
        <w:t>на</w:t>
      </w:r>
      <w:r w:rsidRPr="000B68F6">
        <w:rPr>
          <w:color w:val="000000"/>
          <w:spacing w:val="1"/>
          <w:sz w:val="26"/>
          <w:szCs w:val="26"/>
        </w:rPr>
        <w:t>и</w:t>
      </w:r>
      <w:r w:rsidRPr="000B68F6">
        <w:rPr>
          <w:color w:val="000000"/>
          <w:sz w:val="26"/>
          <w:szCs w:val="26"/>
        </w:rPr>
        <w:t>боль</w:t>
      </w:r>
      <w:r w:rsidRPr="000B68F6">
        <w:rPr>
          <w:color w:val="000000"/>
          <w:spacing w:val="2"/>
          <w:sz w:val="26"/>
          <w:szCs w:val="26"/>
        </w:rPr>
        <w:t>ш</w:t>
      </w:r>
      <w:r w:rsidRPr="000B68F6">
        <w:rPr>
          <w:color w:val="000000"/>
          <w:sz w:val="26"/>
          <w:szCs w:val="26"/>
        </w:rPr>
        <w:t>ей</w:t>
      </w:r>
      <w:r w:rsidRPr="000B68F6">
        <w:rPr>
          <w:color w:val="000000"/>
          <w:spacing w:val="1"/>
          <w:sz w:val="26"/>
          <w:szCs w:val="26"/>
        </w:rPr>
        <w:t xml:space="preserve"> </w:t>
      </w:r>
      <w:r w:rsidRPr="000B68F6">
        <w:rPr>
          <w:color w:val="000000"/>
          <w:sz w:val="26"/>
          <w:szCs w:val="26"/>
        </w:rPr>
        <w:t>е</w:t>
      </w:r>
      <w:r w:rsidRPr="000B68F6">
        <w:rPr>
          <w:color w:val="000000"/>
          <w:spacing w:val="1"/>
          <w:sz w:val="26"/>
          <w:szCs w:val="26"/>
        </w:rPr>
        <w:t>м</w:t>
      </w:r>
      <w:r w:rsidRPr="000B68F6">
        <w:rPr>
          <w:color w:val="000000"/>
          <w:spacing w:val="-1"/>
          <w:sz w:val="26"/>
          <w:szCs w:val="26"/>
        </w:rPr>
        <w:t>к</w:t>
      </w:r>
      <w:r w:rsidRPr="000B68F6">
        <w:rPr>
          <w:color w:val="000000"/>
          <w:sz w:val="26"/>
          <w:szCs w:val="26"/>
        </w:rPr>
        <w:t>о</w:t>
      </w:r>
      <w:r w:rsidRPr="000B68F6">
        <w:rPr>
          <w:color w:val="000000"/>
          <w:spacing w:val="2"/>
          <w:sz w:val="26"/>
          <w:szCs w:val="26"/>
        </w:rPr>
        <w:t>ст</w:t>
      </w:r>
      <w:r w:rsidRPr="000B68F6">
        <w:rPr>
          <w:color w:val="000000"/>
          <w:sz w:val="26"/>
          <w:szCs w:val="26"/>
        </w:rPr>
        <w:t>ью</w:t>
      </w:r>
      <w:r w:rsidRPr="000B68F6">
        <w:rPr>
          <w:color w:val="000000"/>
          <w:spacing w:val="4"/>
          <w:sz w:val="26"/>
          <w:szCs w:val="26"/>
        </w:rPr>
        <w:t xml:space="preserve"> </w:t>
      </w:r>
      <w:r w:rsidRPr="000B68F6">
        <w:rPr>
          <w:color w:val="000000"/>
          <w:sz w:val="26"/>
          <w:szCs w:val="26"/>
        </w:rPr>
        <w:t>в</w:t>
      </w:r>
      <w:r w:rsidRPr="000B68F6">
        <w:rPr>
          <w:color w:val="000000"/>
          <w:spacing w:val="14"/>
          <w:sz w:val="26"/>
          <w:szCs w:val="26"/>
        </w:rPr>
        <w:t xml:space="preserve"> </w:t>
      </w:r>
      <w:r w:rsidRPr="000B68F6">
        <w:rPr>
          <w:color w:val="000000"/>
          <w:spacing w:val="2"/>
          <w:sz w:val="26"/>
          <w:szCs w:val="26"/>
        </w:rPr>
        <w:t>г</w:t>
      </w:r>
      <w:r w:rsidRPr="000B68F6">
        <w:rPr>
          <w:color w:val="000000"/>
          <w:sz w:val="26"/>
          <w:szCs w:val="26"/>
        </w:rPr>
        <w:t>ран</w:t>
      </w:r>
      <w:r w:rsidRPr="000B68F6">
        <w:rPr>
          <w:color w:val="000000"/>
          <w:spacing w:val="1"/>
          <w:sz w:val="26"/>
          <w:szCs w:val="26"/>
        </w:rPr>
        <w:t>и</w:t>
      </w:r>
      <w:r w:rsidRPr="000B68F6">
        <w:rPr>
          <w:color w:val="000000"/>
          <w:sz w:val="26"/>
          <w:szCs w:val="26"/>
        </w:rPr>
        <w:t>цах</w:t>
      </w:r>
      <w:r w:rsidRPr="000B68F6">
        <w:rPr>
          <w:color w:val="000000"/>
          <w:spacing w:val="5"/>
          <w:sz w:val="26"/>
          <w:szCs w:val="26"/>
        </w:rPr>
        <w:t xml:space="preserve"> </w:t>
      </w:r>
      <w:r w:rsidRPr="000B68F6">
        <w:rPr>
          <w:color w:val="000000"/>
          <w:spacing w:val="1"/>
          <w:sz w:val="26"/>
          <w:szCs w:val="26"/>
        </w:rPr>
        <w:t>з</w:t>
      </w:r>
      <w:r w:rsidRPr="000B68F6">
        <w:rPr>
          <w:color w:val="000000"/>
          <w:sz w:val="26"/>
          <w:szCs w:val="26"/>
        </w:rPr>
        <w:t>оны</w:t>
      </w:r>
      <w:r w:rsidRPr="000B68F6">
        <w:rPr>
          <w:color w:val="000000"/>
          <w:spacing w:val="12"/>
          <w:sz w:val="26"/>
          <w:szCs w:val="26"/>
        </w:rPr>
        <w:t xml:space="preserve"> </w:t>
      </w:r>
      <w:r w:rsidRPr="000B68F6">
        <w:rPr>
          <w:color w:val="000000"/>
          <w:sz w:val="26"/>
          <w:szCs w:val="26"/>
        </w:rPr>
        <w:t>де</w:t>
      </w:r>
      <w:r w:rsidRPr="000B68F6">
        <w:rPr>
          <w:color w:val="000000"/>
          <w:spacing w:val="1"/>
          <w:sz w:val="26"/>
          <w:szCs w:val="26"/>
        </w:rPr>
        <w:t>я</w:t>
      </w:r>
      <w:r w:rsidRPr="000B68F6">
        <w:rPr>
          <w:color w:val="000000"/>
          <w:sz w:val="26"/>
          <w:szCs w:val="26"/>
        </w:rPr>
        <w:t>тельно</w:t>
      </w:r>
      <w:r w:rsidRPr="000B68F6">
        <w:rPr>
          <w:color w:val="000000"/>
          <w:spacing w:val="2"/>
          <w:sz w:val="26"/>
          <w:szCs w:val="26"/>
        </w:rPr>
        <w:t>с</w:t>
      </w:r>
      <w:r w:rsidRPr="000B68F6">
        <w:rPr>
          <w:color w:val="000000"/>
          <w:sz w:val="26"/>
          <w:szCs w:val="26"/>
        </w:rPr>
        <w:t>ти еди</w:t>
      </w:r>
      <w:r w:rsidRPr="000B68F6">
        <w:rPr>
          <w:color w:val="000000"/>
          <w:spacing w:val="1"/>
          <w:sz w:val="26"/>
          <w:szCs w:val="26"/>
        </w:rPr>
        <w:t>н</w:t>
      </w:r>
      <w:r w:rsidRPr="000B68F6">
        <w:rPr>
          <w:color w:val="000000"/>
          <w:spacing w:val="2"/>
          <w:sz w:val="26"/>
          <w:szCs w:val="26"/>
        </w:rPr>
        <w:t>о</w:t>
      </w:r>
      <w:r w:rsidRPr="000B68F6">
        <w:rPr>
          <w:color w:val="000000"/>
          <w:sz w:val="26"/>
          <w:szCs w:val="26"/>
        </w:rPr>
        <w:t>й 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z w:val="26"/>
          <w:szCs w:val="26"/>
        </w:rPr>
        <w:t>щей</w:t>
      </w:r>
      <w:r w:rsidRPr="000B68F6">
        <w:rPr>
          <w:color w:val="000000"/>
          <w:spacing w:val="-19"/>
          <w:sz w:val="26"/>
          <w:szCs w:val="26"/>
        </w:rPr>
        <w:t xml:space="preserve"> </w:t>
      </w:r>
      <w:r w:rsidRPr="000B68F6">
        <w:rPr>
          <w:color w:val="000000"/>
          <w:sz w:val="26"/>
          <w:szCs w:val="26"/>
        </w:rPr>
        <w:t>о</w:t>
      </w:r>
      <w:r w:rsidRPr="000B68F6">
        <w:rPr>
          <w:color w:val="000000"/>
          <w:spacing w:val="2"/>
          <w:sz w:val="26"/>
          <w:szCs w:val="26"/>
        </w:rPr>
        <w:t>р</w:t>
      </w:r>
      <w:r w:rsidRPr="000B68F6">
        <w:rPr>
          <w:color w:val="000000"/>
          <w:sz w:val="26"/>
          <w:szCs w:val="26"/>
        </w:rPr>
        <w:t>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p>
    <w:p w14:paraId="514466D1" w14:textId="77777777" w:rsidR="006D06B3" w:rsidRPr="000B68F6"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0B68F6">
        <w:rPr>
          <w:rFonts w:ascii="Symbol" w:hAnsi="Symbol" w:cs="Symbol"/>
          <w:color w:val="000000"/>
          <w:sz w:val="26"/>
          <w:szCs w:val="26"/>
        </w:rPr>
        <w:t></w:t>
      </w:r>
      <w:r w:rsidRPr="000B68F6">
        <w:rPr>
          <w:color w:val="000000"/>
          <w:spacing w:val="-64"/>
          <w:sz w:val="26"/>
          <w:szCs w:val="26"/>
        </w:rPr>
        <w:t xml:space="preserve"> </w:t>
      </w:r>
      <w:r w:rsidRPr="000B68F6">
        <w:rPr>
          <w:color w:val="000000"/>
          <w:sz w:val="26"/>
          <w:szCs w:val="26"/>
        </w:rPr>
        <w:tab/>
        <w:t>ра</w:t>
      </w:r>
      <w:r w:rsidRPr="000B68F6">
        <w:rPr>
          <w:color w:val="000000"/>
          <w:spacing w:val="1"/>
          <w:sz w:val="26"/>
          <w:szCs w:val="26"/>
        </w:rPr>
        <w:t>з</w:t>
      </w:r>
      <w:r w:rsidRPr="000B68F6">
        <w:rPr>
          <w:color w:val="000000"/>
          <w:spacing w:val="-1"/>
          <w:sz w:val="26"/>
          <w:szCs w:val="26"/>
        </w:rPr>
        <w:t>м</w:t>
      </w:r>
      <w:r w:rsidRPr="000B68F6">
        <w:rPr>
          <w:color w:val="000000"/>
          <w:sz w:val="26"/>
          <w:szCs w:val="26"/>
        </w:rPr>
        <w:t>ер</w:t>
      </w:r>
      <w:r w:rsidRPr="000B68F6">
        <w:rPr>
          <w:color w:val="000000"/>
          <w:spacing w:val="-8"/>
          <w:sz w:val="26"/>
          <w:szCs w:val="26"/>
        </w:rPr>
        <w:t xml:space="preserve"> </w:t>
      </w:r>
      <w:r w:rsidRPr="000B68F6">
        <w:rPr>
          <w:color w:val="000000"/>
          <w:sz w:val="26"/>
          <w:szCs w:val="26"/>
        </w:rPr>
        <w:t>соб</w:t>
      </w:r>
      <w:r w:rsidRPr="000B68F6">
        <w:rPr>
          <w:color w:val="000000"/>
          <w:spacing w:val="3"/>
          <w:sz w:val="26"/>
          <w:szCs w:val="26"/>
        </w:rPr>
        <w:t>с</w:t>
      </w:r>
      <w:r w:rsidRPr="000B68F6">
        <w:rPr>
          <w:color w:val="000000"/>
          <w:sz w:val="26"/>
          <w:szCs w:val="26"/>
        </w:rPr>
        <w:t>твенн</w:t>
      </w:r>
      <w:r w:rsidRPr="000B68F6">
        <w:rPr>
          <w:color w:val="000000"/>
          <w:spacing w:val="3"/>
          <w:sz w:val="26"/>
          <w:szCs w:val="26"/>
        </w:rPr>
        <w:t>о</w:t>
      </w:r>
      <w:r w:rsidRPr="000B68F6">
        <w:rPr>
          <w:color w:val="000000"/>
          <w:sz w:val="26"/>
          <w:szCs w:val="26"/>
        </w:rPr>
        <w:t>го</w:t>
      </w:r>
      <w:r w:rsidRPr="000B68F6">
        <w:rPr>
          <w:color w:val="000000"/>
          <w:spacing w:val="-14"/>
          <w:sz w:val="26"/>
          <w:szCs w:val="26"/>
        </w:rPr>
        <w:t xml:space="preserve"> </w:t>
      </w:r>
      <w:r w:rsidRPr="000B68F6">
        <w:rPr>
          <w:color w:val="000000"/>
          <w:spacing w:val="-1"/>
          <w:sz w:val="26"/>
          <w:szCs w:val="26"/>
        </w:rPr>
        <w:t>к</w:t>
      </w:r>
      <w:r w:rsidRPr="000B68F6">
        <w:rPr>
          <w:color w:val="000000"/>
          <w:sz w:val="26"/>
          <w:szCs w:val="26"/>
        </w:rPr>
        <w:t>ап</w:t>
      </w:r>
      <w:r w:rsidRPr="000B68F6">
        <w:rPr>
          <w:color w:val="000000"/>
          <w:spacing w:val="1"/>
          <w:sz w:val="26"/>
          <w:szCs w:val="26"/>
        </w:rPr>
        <w:t>и</w:t>
      </w:r>
      <w:r w:rsidRPr="000B68F6">
        <w:rPr>
          <w:color w:val="000000"/>
          <w:sz w:val="26"/>
          <w:szCs w:val="26"/>
        </w:rPr>
        <w:t>тала;</w:t>
      </w:r>
    </w:p>
    <w:p w14:paraId="482945E7"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rFonts w:ascii="Symbol" w:hAnsi="Symbol" w:cs="Symbol"/>
          <w:color w:val="000000"/>
          <w:sz w:val="26"/>
          <w:szCs w:val="26"/>
        </w:rPr>
        <w:t></w:t>
      </w:r>
      <w:r w:rsidRPr="000B68F6">
        <w:rPr>
          <w:color w:val="000000"/>
          <w:sz w:val="26"/>
          <w:szCs w:val="26"/>
        </w:rPr>
        <w:t xml:space="preserve">  </w:t>
      </w:r>
      <w:r w:rsidRPr="000B68F6">
        <w:rPr>
          <w:color w:val="000000"/>
          <w:spacing w:val="6"/>
          <w:sz w:val="26"/>
          <w:szCs w:val="26"/>
        </w:rPr>
        <w:t xml:space="preserve"> </w:t>
      </w:r>
      <w:r w:rsidRPr="000B68F6">
        <w:rPr>
          <w:color w:val="000000"/>
          <w:sz w:val="26"/>
          <w:szCs w:val="26"/>
        </w:rPr>
        <w:t>спосо</w:t>
      </w:r>
      <w:r w:rsidRPr="000B68F6">
        <w:rPr>
          <w:color w:val="000000"/>
          <w:spacing w:val="1"/>
          <w:sz w:val="26"/>
          <w:szCs w:val="26"/>
        </w:rPr>
        <w:t>б</w:t>
      </w:r>
      <w:r w:rsidRPr="000B68F6">
        <w:rPr>
          <w:color w:val="000000"/>
          <w:sz w:val="26"/>
          <w:szCs w:val="26"/>
        </w:rPr>
        <w:t>нос</w:t>
      </w:r>
      <w:r w:rsidRPr="000B68F6">
        <w:rPr>
          <w:color w:val="000000"/>
          <w:spacing w:val="2"/>
          <w:sz w:val="26"/>
          <w:szCs w:val="26"/>
        </w:rPr>
        <w:t>т</w:t>
      </w:r>
      <w:r w:rsidRPr="000B68F6">
        <w:rPr>
          <w:color w:val="000000"/>
          <w:sz w:val="26"/>
          <w:szCs w:val="26"/>
        </w:rPr>
        <w:t>ь</w:t>
      </w:r>
      <w:r w:rsidRPr="000B68F6">
        <w:rPr>
          <w:color w:val="000000"/>
          <w:spacing w:val="2"/>
          <w:sz w:val="26"/>
          <w:szCs w:val="26"/>
        </w:rPr>
        <w:t xml:space="preserve"> </w:t>
      </w:r>
      <w:r w:rsidRPr="000B68F6">
        <w:rPr>
          <w:color w:val="000000"/>
          <w:sz w:val="26"/>
          <w:szCs w:val="26"/>
        </w:rPr>
        <w:t>в</w:t>
      </w:r>
      <w:r w:rsidRPr="000B68F6">
        <w:rPr>
          <w:color w:val="000000"/>
          <w:spacing w:val="16"/>
          <w:sz w:val="26"/>
          <w:szCs w:val="26"/>
        </w:rPr>
        <w:t xml:space="preserve"> </w:t>
      </w:r>
      <w:r w:rsidRPr="000B68F6">
        <w:rPr>
          <w:color w:val="000000"/>
          <w:spacing w:val="2"/>
          <w:sz w:val="26"/>
          <w:szCs w:val="26"/>
        </w:rPr>
        <w:t>л</w:t>
      </w:r>
      <w:r w:rsidRPr="000B68F6">
        <w:rPr>
          <w:color w:val="000000"/>
          <w:spacing w:val="-5"/>
          <w:sz w:val="26"/>
          <w:szCs w:val="26"/>
        </w:rPr>
        <w:t>у</w:t>
      </w:r>
      <w:r w:rsidRPr="000B68F6">
        <w:rPr>
          <w:color w:val="000000"/>
          <w:spacing w:val="1"/>
          <w:sz w:val="26"/>
          <w:szCs w:val="26"/>
        </w:rPr>
        <w:t>ч</w:t>
      </w:r>
      <w:r w:rsidRPr="000B68F6">
        <w:rPr>
          <w:color w:val="000000"/>
          <w:spacing w:val="2"/>
          <w:sz w:val="26"/>
          <w:szCs w:val="26"/>
        </w:rPr>
        <w:t>ш</w:t>
      </w:r>
      <w:r w:rsidRPr="000B68F6">
        <w:rPr>
          <w:color w:val="000000"/>
          <w:sz w:val="26"/>
          <w:szCs w:val="26"/>
        </w:rPr>
        <w:t>ей</w:t>
      </w:r>
      <w:r w:rsidRPr="000B68F6">
        <w:rPr>
          <w:color w:val="000000"/>
          <w:spacing w:val="10"/>
          <w:sz w:val="26"/>
          <w:szCs w:val="26"/>
        </w:rPr>
        <w:t xml:space="preserve"> </w:t>
      </w:r>
      <w:r w:rsidRPr="000B68F6">
        <w:rPr>
          <w:color w:val="000000"/>
          <w:spacing w:val="-1"/>
          <w:sz w:val="26"/>
          <w:szCs w:val="26"/>
        </w:rPr>
        <w:t>м</w:t>
      </w:r>
      <w:r w:rsidRPr="000B68F6">
        <w:rPr>
          <w:color w:val="000000"/>
          <w:sz w:val="26"/>
          <w:szCs w:val="26"/>
        </w:rPr>
        <w:t>ере</w:t>
      </w:r>
      <w:r w:rsidRPr="000B68F6">
        <w:rPr>
          <w:color w:val="000000"/>
          <w:spacing w:val="12"/>
          <w:sz w:val="26"/>
          <w:szCs w:val="26"/>
        </w:rPr>
        <w:t xml:space="preserve"> </w:t>
      </w:r>
      <w:r w:rsidRPr="000B68F6">
        <w:rPr>
          <w:color w:val="000000"/>
          <w:sz w:val="26"/>
          <w:szCs w:val="26"/>
        </w:rPr>
        <w:t>обес</w:t>
      </w:r>
      <w:r w:rsidRPr="000B68F6">
        <w:rPr>
          <w:color w:val="000000"/>
          <w:spacing w:val="1"/>
          <w:sz w:val="26"/>
          <w:szCs w:val="26"/>
        </w:rPr>
        <w:t>п</w:t>
      </w:r>
      <w:r w:rsidRPr="000B68F6">
        <w:rPr>
          <w:color w:val="000000"/>
          <w:sz w:val="26"/>
          <w:szCs w:val="26"/>
        </w:rPr>
        <w:t>еч</w:t>
      </w:r>
      <w:r w:rsidRPr="000B68F6">
        <w:rPr>
          <w:color w:val="000000"/>
          <w:spacing w:val="2"/>
          <w:sz w:val="26"/>
          <w:szCs w:val="26"/>
        </w:rPr>
        <w:t>и</w:t>
      </w:r>
      <w:r w:rsidRPr="000B68F6">
        <w:rPr>
          <w:color w:val="000000"/>
          <w:sz w:val="26"/>
          <w:szCs w:val="26"/>
        </w:rPr>
        <w:t>ть</w:t>
      </w:r>
      <w:r w:rsidRPr="000B68F6">
        <w:rPr>
          <w:color w:val="000000"/>
          <w:spacing w:val="6"/>
          <w:sz w:val="26"/>
          <w:szCs w:val="26"/>
        </w:rPr>
        <w:t xml:space="preserve"> </w:t>
      </w:r>
      <w:r w:rsidRPr="000B68F6">
        <w:rPr>
          <w:color w:val="000000"/>
          <w:sz w:val="26"/>
          <w:szCs w:val="26"/>
        </w:rPr>
        <w:t>над</w:t>
      </w:r>
      <w:r w:rsidRPr="000B68F6">
        <w:rPr>
          <w:color w:val="000000"/>
          <w:spacing w:val="1"/>
          <w:sz w:val="26"/>
          <w:szCs w:val="26"/>
        </w:rPr>
        <w:t>еж</w:t>
      </w:r>
      <w:r w:rsidRPr="000B68F6">
        <w:rPr>
          <w:color w:val="000000"/>
          <w:sz w:val="26"/>
          <w:szCs w:val="26"/>
        </w:rPr>
        <w:t>ность</w:t>
      </w:r>
      <w:r w:rsidRPr="000B68F6">
        <w:rPr>
          <w:color w:val="000000"/>
          <w:spacing w:val="4"/>
          <w:sz w:val="26"/>
          <w:szCs w:val="26"/>
        </w:rPr>
        <w:t xml:space="preserve"> </w:t>
      </w:r>
      <w:r w:rsidRPr="000B68F6">
        <w:rPr>
          <w:color w:val="000000"/>
          <w:sz w:val="26"/>
          <w:szCs w:val="26"/>
        </w:rPr>
        <w:t>тепло</w:t>
      </w:r>
      <w:r w:rsidRPr="000B68F6">
        <w:rPr>
          <w:color w:val="000000"/>
          <w:spacing w:val="3"/>
          <w:sz w:val="26"/>
          <w:szCs w:val="26"/>
        </w:rPr>
        <w:t>с</w:t>
      </w:r>
      <w:r w:rsidRPr="000B68F6">
        <w:rPr>
          <w:color w:val="000000"/>
          <w:sz w:val="26"/>
          <w:szCs w:val="26"/>
        </w:rPr>
        <w:t>наб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 в соответ</w:t>
      </w:r>
      <w:r w:rsidRPr="000B68F6">
        <w:rPr>
          <w:color w:val="000000"/>
          <w:spacing w:val="2"/>
          <w:sz w:val="26"/>
          <w:szCs w:val="26"/>
        </w:rPr>
        <w:t>с</w:t>
      </w:r>
      <w:r w:rsidRPr="000B68F6">
        <w:rPr>
          <w:color w:val="000000"/>
          <w:sz w:val="26"/>
          <w:szCs w:val="26"/>
        </w:rPr>
        <w:t>т</w:t>
      </w:r>
      <w:r w:rsidRPr="000B68F6">
        <w:rPr>
          <w:color w:val="000000"/>
          <w:spacing w:val="4"/>
          <w:sz w:val="26"/>
          <w:szCs w:val="26"/>
        </w:rPr>
        <w:t>в</w:t>
      </w:r>
      <w:r w:rsidRPr="000B68F6">
        <w:rPr>
          <w:color w:val="000000"/>
          <w:spacing w:val="-5"/>
          <w:sz w:val="26"/>
          <w:szCs w:val="26"/>
        </w:rPr>
        <w:t>у</w:t>
      </w:r>
      <w:r w:rsidRPr="000B68F6">
        <w:rPr>
          <w:color w:val="000000"/>
          <w:sz w:val="26"/>
          <w:szCs w:val="26"/>
        </w:rPr>
        <w:t>ю</w:t>
      </w:r>
      <w:r w:rsidRPr="000B68F6">
        <w:rPr>
          <w:color w:val="000000"/>
          <w:spacing w:val="3"/>
          <w:sz w:val="26"/>
          <w:szCs w:val="26"/>
        </w:rPr>
        <w:t>щ</w:t>
      </w:r>
      <w:r w:rsidRPr="000B68F6">
        <w:rPr>
          <w:color w:val="000000"/>
          <w:sz w:val="26"/>
          <w:szCs w:val="26"/>
        </w:rPr>
        <w:t>ей</w:t>
      </w:r>
      <w:r w:rsidRPr="000B68F6">
        <w:rPr>
          <w:color w:val="000000"/>
          <w:spacing w:val="-20"/>
          <w:sz w:val="26"/>
          <w:szCs w:val="26"/>
        </w:rPr>
        <w:t xml:space="preserve"> </w:t>
      </w:r>
      <w:r w:rsidRPr="000B68F6">
        <w:rPr>
          <w:color w:val="000000"/>
          <w:sz w:val="26"/>
          <w:szCs w:val="26"/>
        </w:rPr>
        <w:t>с</w:t>
      </w:r>
      <w:r w:rsidRPr="000B68F6">
        <w:rPr>
          <w:color w:val="000000"/>
          <w:spacing w:val="1"/>
          <w:sz w:val="26"/>
          <w:szCs w:val="26"/>
        </w:rPr>
        <w:t>и</w:t>
      </w:r>
      <w:r w:rsidRPr="000B68F6">
        <w:rPr>
          <w:color w:val="000000"/>
          <w:spacing w:val="2"/>
          <w:sz w:val="26"/>
          <w:szCs w:val="26"/>
        </w:rPr>
        <w:t>с</w:t>
      </w:r>
      <w:r w:rsidRPr="000B68F6">
        <w:rPr>
          <w:color w:val="000000"/>
          <w:sz w:val="26"/>
          <w:szCs w:val="26"/>
        </w:rPr>
        <w:t>те</w:t>
      </w:r>
      <w:r w:rsidRPr="000B68F6">
        <w:rPr>
          <w:color w:val="000000"/>
          <w:spacing w:val="-1"/>
          <w:sz w:val="26"/>
          <w:szCs w:val="26"/>
        </w:rPr>
        <w:t>м</w:t>
      </w:r>
      <w:r w:rsidRPr="000B68F6">
        <w:rPr>
          <w:color w:val="000000"/>
          <w:sz w:val="26"/>
          <w:szCs w:val="26"/>
        </w:rPr>
        <w:t>е</w:t>
      </w:r>
      <w:r w:rsidRPr="000B68F6">
        <w:rPr>
          <w:color w:val="000000"/>
          <w:spacing w:val="-7"/>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pacing w:val="3"/>
          <w:sz w:val="26"/>
          <w:szCs w:val="26"/>
        </w:rPr>
        <w:t>я</w:t>
      </w:r>
      <w:r w:rsidRPr="000B68F6">
        <w:rPr>
          <w:color w:val="000000"/>
          <w:sz w:val="26"/>
          <w:szCs w:val="26"/>
        </w:rPr>
        <w:t>.</w:t>
      </w:r>
    </w:p>
    <w:p w14:paraId="726B90EC"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По</w:t>
      </w:r>
      <w:r w:rsidRPr="000B68F6">
        <w:rPr>
          <w:color w:val="000000"/>
          <w:spacing w:val="-1"/>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ат</w:t>
      </w:r>
      <w:r w:rsidRPr="000B68F6">
        <w:rPr>
          <w:color w:val="000000"/>
          <w:spacing w:val="2"/>
          <w:sz w:val="26"/>
          <w:szCs w:val="26"/>
        </w:rPr>
        <w:t>е</w:t>
      </w:r>
      <w:r w:rsidRPr="000B68F6">
        <w:rPr>
          <w:color w:val="000000"/>
          <w:sz w:val="26"/>
          <w:szCs w:val="26"/>
        </w:rPr>
        <w:t>ли раб</w:t>
      </w:r>
      <w:r w:rsidRPr="000B68F6">
        <w:rPr>
          <w:color w:val="000000"/>
          <w:spacing w:val="2"/>
          <w:sz w:val="26"/>
          <w:szCs w:val="26"/>
        </w:rPr>
        <w:t>о</w:t>
      </w:r>
      <w:r w:rsidRPr="000B68F6">
        <w:rPr>
          <w:color w:val="000000"/>
          <w:spacing w:val="1"/>
          <w:sz w:val="26"/>
          <w:szCs w:val="26"/>
        </w:rPr>
        <w:t>ч</w:t>
      </w:r>
      <w:r w:rsidRPr="000B68F6">
        <w:rPr>
          <w:color w:val="000000"/>
          <w:sz w:val="26"/>
          <w:szCs w:val="26"/>
        </w:rPr>
        <w:t>ей</w:t>
      </w:r>
      <w:r w:rsidRPr="000B68F6">
        <w:rPr>
          <w:color w:val="000000"/>
          <w:spacing w:val="6"/>
          <w:sz w:val="26"/>
          <w:szCs w:val="26"/>
        </w:rPr>
        <w:t xml:space="preserve"> </w:t>
      </w:r>
      <w:r w:rsidRPr="000B68F6">
        <w:rPr>
          <w:color w:val="000000"/>
          <w:spacing w:val="-1"/>
          <w:sz w:val="26"/>
          <w:szCs w:val="26"/>
        </w:rPr>
        <w:t>м</w:t>
      </w:r>
      <w:r w:rsidRPr="000B68F6">
        <w:rPr>
          <w:color w:val="000000"/>
          <w:sz w:val="26"/>
          <w:szCs w:val="26"/>
        </w:rPr>
        <w:t>ощ</w:t>
      </w:r>
      <w:r w:rsidRPr="000B68F6">
        <w:rPr>
          <w:color w:val="000000"/>
          <w:spacing w:val="2"/>
          <w:sz w:val="26"/>
          <w:szCs w:val="26"/>
        </w:rPr>
        <w:t>н</w:t>
      </w:r>
      <w:r w:rsidRPr="000B68F6">
        <w:rPr>
          <w:color w:val="000000"/>
          <w:sz w:val="26"/>
          <w:szCs w:val="26"/>
        </w:rPr>
        <w:t>ости и</w:t>
      </w:r>
      <w:r w:rsidRPr="000B68F6">
        <w:rPr>
          <w:color w:val="000000"/>
          <w:spacing w:val="3"/>
          <w:sz w:val="26"/>
          <w:szCs w:val="26"/>
        </w:rPr>
        <w:t>с</w:t>
      </w:r>
      <w:r w:rsidRPr="000B68F6">
        <w:rPr>
          <w:color w:val="000000"/>
          <w:sz w:val="26"/>
          <w:szCs w:val="26"/>
        </w:rPr>
        <w:t>то</w:t>
      </w:r>
      <w:r w:rsidRPr="000B68F6">
        <w:rPr>
          <w:color w:val="000000"/>
          <w:spacing w:val="-1"/>
          <w:sz w:val="26"/>
          <w:szCs w:val="26"/>
        </w:rPr>
        <w:t>ч</w:t>
      </w:r>
      <w:r w:rsidRPr="000B68F6">
        <w:rPr>
          <w:color w:val="000000"/>
          <w:sz w:val="26"/>
          <w:szCs w:val="26"/>
        </w:rPr>
        <w:t>н</w:t>
      </w:r>
      <w:r w:rsidRPr="000B68F6">
        <w:rPr>
          <w:color w:val="000000"/>
          <w:spacing w:val="3"/>
          <w:sz w:val="26"/>
          <w:szCs w:val="26"/>
        </w:rPr>
        <w:t>и</w:t>
      </w:r>
      <w:r w:rsidRPr="000B68F6">
        <w:rPr>
          <w:color w:val="000000"/>
          <w:spacing w:val="-1"/>
          <w:sz w:val="26"/>
          <w:szCs w:val="26"/>
        </w:rPr>
        <w:t>к</w:t>
      </w:r>
      <w:r w:rsidRPr="000B68F6">
        <w:rPr>
          <w:color w:val="000000"/>
          <w:sz w:val="26"/>
          <w:szCs w:val="26"/>
        </w:rPr>
        <w:t>ов</w:t>
      </w:r>
      <w:r w:rsidRPr="000B68F6">
        <w:rPr>
          <w:color w:val="000000"/>
          <w:spacing w:val="1"/>
          <w:sz w:val="26"/>
          <w:szCs w:val="26"/>
        </w:rPr>
        <w:t xml:space="preserve"> </w:t>
      </w:r>
      <w:r w:rsidRPr="000B68F6">
        <w:rPr>
          <w:color w:val="000000"/>
          <w:sz w:val="26"/>
          <w:szCs w:val="26"/>
        </w:rPr>
        <w:t>тепловой</w:t>
      </w:r>
      <w:r w:rsidRPr="000B68F6">
        <w:rPr>
          <w:color w:val="000000"/>
          <w:spacing w:val="5"/>
          <w:sz w:val="26"/>
          <w:szCs w:val="26"/>
        </w:rPr>
        <w:t xml:space="preserve"> </w:t>
      </w:r>
      <w:r w:rsidRPr="000B68F6">
        <w:rPr>
          <w:color w:val="000000"/>
          <w:spacing w:val="-1"/>
          <w:sz w:val="26"/>
          <w:szCs w:val="26"/>
        </w:rPr>
        <w:t>э</w:t>
      </w:r>
      <w:r w:rsidRPr="000B68F6">
        <w:rPr>
          <w:color w:val="000000"/>
          <w:sz w:val="26"/>
          <w:szCs w:val="26"/>
        </w:rPr>
        <w:t>не</w:t>
      </w:r>
      <w:r w:rsidRPr="000B68F6">
        <w:rPr>
          <w:color w:val="000000"/>
          <w:spacing w:val="3"/>
          <w:sz w:val="26"/>
          <w:szCs w:val="26"/>
        </w:rPr>
        <w:t>р</w:t>
      </w:r>
      <w:r w:rsidRPr="000B68F6">
        <w:rPr>
          <w:color w:val="000000"/>
          <w:spacing w:val="2"/>
          <w:sz w:val="26"/>
          <w:szCs w:val="26"/>
        </w:rPr>
        <w:t>г</w:t>
      </w:r>
      <w:r w:rsidRPr="000B68F6">
        <w:rPr>
          <w:color w:val="000000"/>
          <w:sz w:val="26"/>
          <w:szCs w:val="26"/>
        </w:rPr>
        <w:t>ии</w:t>
      </w:r>
      <w:r w:rsidRPr="000B68F6">
        <w:rPr>
          <w:color w:val="000000"/>
          <w:spacing w:val="4"/>
          <w:sz w:val="26"/>
          <w:szCs w:val="26"/>
        </w:rPr>
        <w:t xml:space="preserve"> </w:t>
      </w:r>
      <w:r w:rsidRPr="000B68F6">
        <w:rPr>
          <w:color w:val="000000"/>
          <w:sz w:val="26"/>
          <w:szCs w:val="26"/>
        </w:rPr>
        <w:t>и</w:t>
      </w:r>
      <w:r w:rsidRPr="000B68F6">
        <w:rPr>
          <w:color w:val="000000"/>
          <w:spacing w:val="11"/>
          <w:sz w:val="26"/>
          <w:szCs w:val="26"/>
        </w:rPr>
        <w:t xml:space="preserve"> </w:t>
      </w:r>
      <w:r w:rsidRPr="000B68F6">
        <w:rPr>
          <w:color w:val="000000"/>
          <w:sz w:val="26"/>
          <w:szCs w:val="26"/>
        </w:rPr>
        <w:t>е</w:t>
      </w:r>
      <w:r w:rsidRPr="000B68F6">
        <w:rPr>
          <w:color w:val="000000"/>
          <w:spacing w:val="1"/>
          <w:sz w:val="26"/>
          <w:szCs w:val="26"/>
        </w:rPr>
        <w:t>м</w:t>
      </w:r>
      <w:r w:rsidRPr="000B68F6">
        <w:rPr>
          <w:color w:val="000000"/>
          <w:spacing w:val="-1"/>
          <w:sz w:val="26"/>
          <w:szCs w:val="26"/>
        </w:rPr>
        <w:t>к</w:t>
      </w:r>
      <w:r w:rsidRPr="000B68F6">
        <w:rPr>
          <w:color w:val="000000"/>
          <w:sz w:val="26"/>
          <w:szCs w:val="26"/>
        </w:rPr>
        <w:t>ости теплов</w:t>
      </w:r>
      <w:r w:rsidRPr="000B68F6">
        <w:rPr>
          <w:color w:val="000000"/>
          <w:spacing w:val="1"/>
          <w:sz w:val="26"/>
          <w:szCs w:val="26"/>
        </w:rPr>
        <w:t>ы</w:t>
      </w:r>
      <w:r w:rsidRPr="000B68F6">
        <w:rPr>
          <w:color w:val="000000"/>
          <w:sz w:val="26"/>
          <w:szCs w:val="26"/>
        </w:rPr>
        <w:t>х</w:t>
      </w:r>
      <w:r w:rsidRPr="000B68F6">
        <w:rPr>
          <w:color w:val="000000"/>
          <w:spacing w:val="4"/>
          <w:sz w:val="26"/>
          <w:szCs w:val="26"/>
        </w:rPr>
        <w:t xml:space="preserve"> </w:t>
      </w:r>
      <w:r w:rsidRPr="000B68F6">
        <w:rPr>
          <w:color w:val="000000"/>
          <w:sz w:val="26"/>
          <w:szCs w:val="26"/>
        </w:rPr>
        <w:t>се</w:t>
      </w:r>
      <w:r w:rsidRPr="000B68F6">
        <w:rPr>
          <w:color w:val="000000"/>
          <w:spacing w:val="2"/>
          <w:sz w:val="26"/>
          <w:szCs w:val="26"/>
        </w:rPr>
        <w:t>т</w:t>
      </w:r>
      <w:r w:rsidRPr="000B68F6">
        <w:rPr>
          <w:color w:val="000000"/>
          <w:sz w:val="26"/>
          <w:szCs w:val="26"/>
        </w:rPr>
        <w:t>ей</w:t>
      </w:r>
      <w:r w:rsidRPr="000B68F6">
        <w:rPr>
          <w:color w:val="000000"/>
          <w:spacing w:val="9"/>
          <w:sz w:val="26"/>
          <w:szCs w:val="26"/>
        </w:rPr>
        <w:t xml:space="preserve"> </w:t>
      </w:r>
      <w:r w:rsidRPr="000B68F6">
        <w:rPr>
          <w:color w:val="000000"/>
          <w:sz w:val="26"/>
          <w:szCs w:val="26"/>
        </w:rPr>
        <w:t>о</w:t>
      </w:r>
      <w:r w:rsidRPr="000B68F6">
        <w:rPr>
          <w:color w:val="000000"/>
          <w:spacing w:val="3"/>
          <w:sz w:val="26"/>
          <w:szCs w:val="26"/>
        </w:rPr>
        <w:t>п</w:t>
      </w:r>
      <w:r w:rsidRPr="000B68F6">
        <w:rPr>
          <w:color w:val="000000"/>
          <w:sz w:val="26"/>
          <w:szCs w:val="26"/>
        </w:rPr>
        <w:t>редел</w:t>
      </w:r>
      <w:r w:rsidRPr="000B68F6">
        <w:rPr>
          <w:color w:val="000000"/>
          <w:spacing w:val="1"/>
          <w:sz w:val="26"/>
          <w:szCs w:val="26"/>
        </w:rPr>
        <w:t>я</w:t>
      </w:r>
      <w:r w:rsidRPr="000B68F6">
        <w:rPr>
          <w:color w:val="000000"/>
          <w:sz w:val="26"/>
          <w:szCs w:val="26"/>
        </w:rPr>
        <w:t>ются на</w:t>
      </w:r>
      <w:r w:rsidRPr="000B68F6">
        <w:rPr>
          <w:color w:val="000000"/>
          <w:spacing w:val="12"/>
          <w:sz w:val="26"/>
          <w:szCs w:val="26"/>
        </w:rPr>
        <w:t xml:space="preserve"> </w:t>
      </w:r>
      <w:r w:rsidRPr="000B68F6">
        <w:rPr>
          <w:color w:val="000000"/>
          <w:sz w:val="26"/>
          <w:szCs w:val="26"/>
        </w:rPr>
        <w:t>ос</w:t>
      </w:r>
      <w:r w:rsidRPr="000B68F6">
        <w:rPr>
          <w:color w:val="000000"/>
          <w:spacing w:val="3"/>
          <w:sz w:val="26"/>
          <w:szCs w:val="26"/>
        </w:rPr>
        <w:t>н</w:t>
      </w:r>
      <w:r w:rsidRPr="000B68F6">
        <w:rPr>
          <w:color w:val="000000"/>
          <w:sz w:val="26"/>
          <w:szCs w:val="26"/>
        </w:rPr>
        <w:t>ован</w:t>
      </w:r>
      <w:r w:rsidRPr="000B68F6">
        <w:rPr>
          <w:color w:val="000000"/>
          <w:spacing w:val="1"/>
          <w:sz w:val="26"/>
          <w:szCs w:val="26"/>
        </w:rPr>
        <w:t>и</w:t>
      </w:r>
      <w:r w:rsidRPr="000B68F6">
        <w:rPr>
          <w:color w:val="000000"/>
          <w:sz w:val="26"/>
          <w:szCs w:val="26"/>
        </w:rPr>
        <w:t>и</w:t>
      </w:r>
      <w:r w:rsidRPr="000B68F6">
        <w:rPr>
          <w:color w:val="000000"/>
          <w:spacing w:val="3"/>
          <w:sz w:val="26"/>
          <w:szCs w:val="26"/>
        </w:rPr>
        <w:t xml:space="preserve"> </w:t>
      </w:r>
      <w:r w:rsidRPr="000B68F6">
        <w:rPr>
          <w:color w:val="000000"/>
          <w:sz w:val="26"/>
          <w:szCs w:val="26"/>
        </w:rPr>
        <w:t>дан</w:t>
      </w:r>
      <w:r w:rsidRPr="000B68F6">
        <w:rPr>
          <w:color w:val="000000"/>
          <w:spacing w:val="1"/>
          <w:sz w:val="26"/>
          <w:szCs w:val="26"/>
        </w:rPr>
        <w:t>ны</w:t>
      </w:r>
      <w:r w:rsidRPr="000B68F6">
        <w:rPr>
          <w:color w:val="000000"/>
          <w:sz w:val="26"/>
          <w:szCs w:val="26"/>
        </w:rPr>
        <w:t>х</w:t>
      </w:r>
      <w:r w:rsidRPr="000B68F6">
        <w:rPr>
          <w:color w:val="000000"/>
          <w:spacing w:val="6"/>
          <w:sz w:val="26"/>
          <w:szCs w:val="26"/>
        </w:rPr>
        <w:t xml:space="preserve"> </w:t>
      </w:r>
      <w:r w:rsidRPr="000B68F6">
        <w:rPr>
          <w:color w:val="000000"/>
          <w:sz w:val="26"/>
          <w:szCs w:val="26"/>
        </w:rPr>
        <w:t>сх</w:t>
      </w:r>
      <w:r w:rsidRPr="000B68F6">
        <w:rPr>
          <w:color w:val="000000"/>
          <w:spacing w:val="2"/>
          <w:sz w:val="26"/>
          <w:szCs w:val="26"/>
        </w:rPr>
        <w:t>е</w:t>
      </w:r>
      <w:r w:rsidRPr="000B68F6">
        <w:rPr>
          <w:color w:val="000000"/>
          <w:spacing w:val="-1"/>
          <w:sz w:val="26"/>
          <w:szCs w:val="26"/>
        </w:rPr>
        <w:t>м</w:t>
      </w:r>
      <w:r w:rsidRPr="000B68F6">
        <w:rPr>
          <w:color w:val="000000"/>
          <w:sz w:val="26"/>
          <w:szCs w:val="26"/>
        </w:rPr>
        <w:t>ы</w:t>
      </w:r>
      <w:r w:rsidRPr="000B68F6">
        <w:rPr>
          <w:color w:val="000000"/>
          <w:spacing w:val="8"/>
          <w:sz w:val="26"/>
          <w:szCs w:val="26"/>
        </w:rPr>
        <w:t xml:space="preserve"> </w:t>
      </w:r>
      <w:r w:rsidRPr="000B68F6">
        <w:rPr>
          <w:color w:val="000000"/>
          <w:sz w:val="26"/>
          <w:szCs w:val="26"/>
        </w:rPr>
        <w:t>(про</w:t>
      </w:r>
      <w:r w:rsidRPr="000B68F6">
        <w:rPr>
          <w:color w:val="000000"/>
          <w:spacing w:val="3"/>
          <w:sz w:val="26"/>
          <w:szCs w:val="26"/>
        </w:rPr>
        <w:t>е</w:t>
      </w:r>
      <w:r w:rsidRPr="000B68F6">
        <w:rPr>
          <w:color w:val="000000"/>
          <w:spacing w:val="-1"/>
          <w:sz w:val="26"/>
          <w:szCs w:val="26"/>
        </w:rPr>
        <w:t>к</w:t>
      </w:r>
      <w:r w:rsidRPr="000B68F6">
        <w:rPr>
          <w:color w:val="000000"/>
          <w:sz w:val="26"/>
          <w:szCs w:val="26"/>
        </w:rPr>
        <w:t>та</w:t>
      </w:r>
      <w:r w:rsidRPr="000B68F6">
        <w:rPr>
          <w:color w:val="000000"/>
          <w:spacing w:val="4"/>
          <w:sz w:val="26"/>
          <w:szCs w:val="26"/>
        </w:rPr>
        <w:t xml:space="preserve"> </w:t>
      </w:r>
      <w:r w:rsidRPr="000B68F6">
        <w:rPr>
          <w:color w:val="000000"/>
          <w:sz w:val="26"/>
          <w:szCs w:val="26"/>
        </w:rPr>
        <w:t>с</w:t>
      </w:r>
      <w:r w:rsidRPr="000B68F6">
        <w:rPr>
          <w:color w:val="000000"/>
          <w:spacing w:val="2"/>
          <w:sz w:val="26"/>
          <w:szCs w:val="26"/>
        </w:rPr>
        <w:t>х</w:t>
      </w:r>
      <w:r w:rsidRPr="000B68F6">
        <w:rPr>
          <w:color w:val="000000"/>
          <w:sz w:val="26"/>
          <w:szCs w:val="26"/>
        </w:rPr>
        <w:t>ем</w:t>
      </w:r>
      <w:r w:rsidRPr="000B68F6">
        <w:rPr>
          <w:color w:val="000000"/>
          <w:spacing w:val="2"/>
          <w:sz w:val="26"/>
          <w:szCs w:val="26"/>
        </w:rPr>
        <w:t>ы</w:t>
      </w:r>
      <w:r w:rsidRPr="000B68F6">
        <w:rPr>
          <w:color w:val="000000"/>
          <w:sz w:val="26"/>
          <w:szCs w:val="26"/>
        </w:rPr>
        <w:t>) 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p>
    <w:p w14:paraId="23A39E0E"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 xml:space="preserve">5. </w:t>
      </w:r>
      <w:r w:rsidRPr="000B68F6">
        <w:rPr>
          <w:color w:val="000000"/>
          <w:spacing w:val="27"/>
          <w:sz w:val="26"/>
          <w:szCs w:val="26"/>
        </w:rPr>
        <w:t xml:space="preserve"> </w:t>
      </w:r>
      <w:r w:rsidRPr="000B68F6">
        <w:rPr>
          <w:color w:val="000000"/>
          <w:sz w:val="26"/>
          <w:szCs w:val="26"/>
        </w:rPr>
        <w:t>Способ</w:t>
      </w:r>
      <w:r w:rsidRPr="000B68F6">
        <w:rPr>
          <w:color w:val="000000"/>
          <w:spacing w:val="1"/>
          <w:sz w:val="26"/>
          <w:szCs w:val="26"/>
        </w:rPr>
        <w:t>н</w:t>
      </w:r>
      <w:r w:rsidRPr="000B68F6">
        <w:rPr>
          <w:color w:val="000000"/>
          <w:sz w:val="26"/>
          <w:szCs w:val="26"/>
        </w:rPr>
        <w:t>ос</w:t>
      </w:r>
      <w:r w:rsidRPr="000B68F6">
        <w:rPr>
          <w:color w:val="000000"/>
          <w:spacing w:val="2"/>
          <w:sz w:val="26"/>
          <w:szCs w:val="26"/>
        </w:rPr>
        <w:t>т</w:t>
      </w:r>
      <w:r w:rsidRPr="000B68F6">
        <w:rPr>
          <w:color w:val="000000"/>
          <w:sz w:val="26"/>
          <w:szCs w:val="26"/>
        </w:rPr>
        <w:t>ь</w:t>
      </w:r>
      <w:r w:rsidRPr="000B68F6">
        <w:rPr>
          <w:color w:val="000000"/>
          <w:spacing w:val="3"/>
          <w:sz w:val="26"/>
          <w:szCs w:val="26"/>
        </w:rPr>
        <w:t xml:space="preserve"> </w:t>
      </w:r>
      <w:r w:rsidRPr="000B68F6">
        <w:rPr>
          <w:color w:val="000000"/>
          <w:sz w:val="26"/>
          <w:szCs w:val="26"/>
        </w:rPr>
        <w:t>в</w:t>
      </w:r>
      <w:r w:rsidRPr="000B68F6">
        <w:rPr>
          <w:color w:val="000000"/>
          <w:spacing w:val="19"/>
          <w:sz w:val="26"/>
          <w:szCs w:val="26"/>
        </w:rPr>
        <w:t xml:space="preserve"> </w:t>
      </w:r>
      <w:r w:rsidRPr="000B68F6">
        <w:rPr>
          <w:color w:val="000000"/>
          <w:spacing w:val="5"/>
          <w:sz w:val="26"/>
          <w:szCs w:val="26"/>
        </w:rPr>
        <w:t>л</w:t>
      </w:r>
      <w:r w:rsidRPr="000B68F6">
        <w:rPr>
          <w:color w:val="000000"/>
          <w:spacing w:val="-5"/>
          <w:sz w:val="26"/>
          <w:szCs w:val="26"/>
        </w:rPr>
        <w:t>у</w:t>
      </w:r>
      <w:r w:rsidRPr="000B68F6">
        <w:rPr>
          <w:color w:val="000000"/>
          <w:spacing w:val="1"/>
          <w:sz w:val="26"/>
          <w:szCs w:val="26"/>
        </w:rPr>
        <w:t>ч</w:t>
      </w:r>
      <w:r w:rsidRPr="000B68F6">
        <w:rPr>
          <w:color w:val="000000"/>
          <w:sz w:val="26"/>
          <w:szCs w:val="26"/>
        </w:rPr>
        <w:t>шей</w:t>
      </w:r>
      <w:r w:rsidRPr="000B68F6">
        <w:rPr>
          <w:color w:val="000000"/>
          <w:spacing w:val="10"/>
          <w:sz w:val="26"/>
          <w:szCs w:val="26"/>
        </w:rPr>
        <w:t xml:space="preserve"> </w:t>
      </w:r>
      <w:r w:rsidRPr="000B68F6">
        <w:rPr>
          <w:color w:val="000000"/>
          <w:spacing w:val="-1"/>
          <w:sz w:val="26"/>
          <w:szCs w:val="26"/>
        </w:rPr>
        <w:t>м</w:t>
      </w:r>
      <w:r w:rsidRPr="000B68F6">
        <w:rPr>
          <w:color w:val="000000"/>
          <w:spacing w:val="2"/>
          <w:sz w:val="26"/>
          <w:szCs w:val="26"/>
        </w:rPr>
        <w:t>е</w:t>
      </w:r>
      <w:r w:rsidRPr="000B68F6">
        <w:rPr>
          <w:color w:val="000000"/>
          <w:sz w:val="26"/>
          <w:szCs w:val="26"/>
        </w:rPr>
        <w:t>ре</w:t>
      </w:r>
      <w:r w:rsidRPr="000B68F6">
        <w:rPr>
          <w:color w:val="000000"/>
          <w:spacing w:val="12"/>
          <w:sz w:val="26"/>
          <w:szCs w:val="26"/>
        </w:rPr>
        <w:t xml:space="preserve"> </w:t>
      </w:r>
      <w:r w:rsidRPr="000B68F6">
        <w:rPr>
          <w:color w:val="000000"/>
          <w:sz w:val="26"/>
          <w:szCs w:val="26"/>
        </w:rPr>
        <w:t>обес</w:t>
      </w:r>
      <w:r w:rsidRPr="000B68F6">
        <w:rPr>
          <w:color w:val="000000"/>
          <w:spacing w:val="1"/>
          <w:sz w:val="26"/>
          <w:szCs w:val="26"/>
        </w:rPr>
        <w:t>п</w:t>
      </w:r>
      <w:r w:rsidRPr="000B68F6">
        <w:rPr>
          <w:color w:val="000000"/>
          <w:spacing w:val="2"/>
          <w:sz w:val="26"/>
          <w:szCs w:val="26"/>
        </w:rPr>
        <w:t>е</w:t>
      </w:r>
      <w:r w:rsidRPr="000B68F6">
        <w:rPr>
          <w:color w:val="000000"/>
          <w:spacing w:val="-1"/>
          <w:sz w:val="26"/>
          <w:szCs w:val="26"/>
        </w:rPr>
        <w:t>ч</w:t>
      </w:r>
      <w:r w:rsidRPr="000B68F6">
        <w:rPr>
          <w:color w:val="000000"/>
          <w:sz w:val="26"/>
          <w:szCs w:val="26"/>
        </w:rPr>
        <w:t>и</w:t>
      </w:r>
      <w:r w:rsidRPr="000B68F6">
        <w:rPr>
          <w:color w:val="000000"/>
          <w:spacing w:val="2"/>
          <w:sz w:val="26"/>
          <w:szCs w:val="26"/>
        </w:rPr>
        <w:t>т</w:t>
      </w:r>
      <w:r w:rsidRPr="000B68F6">
        <w:rPr>
          <w:color w:val="000000"/>
          <w:sz w:val="26"/>
          <w:szCs w:val="26"/>
        </w:rPr>
        <w:t>ь</w:t>
      </w:r>
      <w:r w:rsidRPr="000B68F6">
        <w:rPr>
          <w:color w:val="000000"/>
          <w:spacing w:val="5"/>
          <w:sz w:val="26"/>
          <w:szCs w:val="26"/>
        </w:rPr>
        <w:t xml:space="preserve"> </w:t>
      </w:r>
      <w:r w:rsidRPr="000B68F6">
        <w:rPr>
          <w:color w:val="000000"/>
          <w:sz w:val="26"/>
          <w:szCs w:val="26"/>
        </w:rPr>
        <w:t>над</w:t>
      </w:r>
      <w:r w:rsidRPr="000B68F6">
        <w:rPr>
          <w:color w:val="000000"/>
          <w:spacing w:val="1"/>
          <w:sz w:val="26"/>
          <w:szCs w:val="26"/>
        </w:rPr>
        <w:t>еж</w:t>
      </w:r>
      <w:r w:rsidRPr="000B68F6">
        <w:rPr>
          <w:color w:val="000000"/>
          <w:sz w:val="26"/>
          <w:szCs w:val="26"/>
        </w:rPr>
        <w:t>нос</w:t>
      </w:r>
      <w:r w:rsidRPr="000B68F6">
        <w:rPr>
          <w:color w:val="000000"/>
          <w:spacing w:val="2"/>
          <w:sz w:val="26"/>
          <w:szCs w:val="26"/>
        </w:rPr>
        <w:t>т</w:t>
      </w:r>
      <w:r w:rsidRPr="000B68F6">
        <w:rPr>
          <w:color w:val="000000"/>
          <w:sz w:val="26"/>
          <w:szCs w:val="26"/>
        </w:rPr>
        <w:t>ь</w:t>
      </w:r>
      <w:r w:rsidRPr="000B68F6">
        <w:rPr>
          <w:color w:val="000000"/>
          <w:spacing w:val="4"/>
          <w:sz w:val="26"/>
          <w:szCs w:val="26"/>
        </w:rPr>
        <w:t xml:space="preserve"> </w:t>
      </w:r>
      <w:r w:rsidRPr="000B68F6">
        <w:rPr>
          <w:color w:val="000000"/>
          <w:sz w:val="26"/>
          <w:szCs w:val="26"/>
        </w:rPr>
        <w:t>те</w:t>
      </w:r>
      <w:r w:rsidRPr="000B68F6">
        <w:rPr>
          <w:color w:val="000000"/>
          <w:spacing w:val="2"/>
          <w:sz w:val="26"/>
          <w:szCs w:val="26"/>
        </w:rPr>
        <w:t>п</w:t>
      </w:r>
      <w:r w:rsidRPr="000B68F6">
        <w:rPr>
          <w:color w:val="000000"/>
          <w:sz w:val="26"/>
          <w:szCs w:val="26"/>
        </w:rPr>
        <w:t>л</w:t>
      </w:r>
      <w:r w:rsidRPr="000B68F6">
        <w:rPr>
          <w:color w:val="000000"/>
          <w:spacing w:val="2"/>
          <w:sz w:val="26"/>
          <w:szCs w:val="26"/>
        </w:rPr>
        <w:t>о</w:t>
      </w:r>
      <w:r w:rsidRPr="000B68F6">
        <w:rPr>
          <w:color w:val="000000"/>
          <w:sz w:val="26"/>
          <w:szCs w:val="26"/>
        </w:rPr>
        <w:t>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z w:val="26"/>
          <w:szCs w:val="26"/>
        </w:rPr>
        <w:t>я в соответ</w:t>
      </w:r>
      <w:r w:rsidRPr="000B68F6">
        <w:rPr>
          <w:color w:val="000000"/>
          <w:spacing w:val="2"/>
          <w:sz w:val="26"/>
          <w:szCs w:val="26"/>
        </w:rPr>
        <w:t>с</w:t>
      </w:r>
      <w:r w:rsidRPr="000B68F6">
        <w:rPr>
          <w:color w:val="000000"/>
          <w:sz w:val="26"/>
          <w:szCs w:val="26"/>
        </w:rPr>
        <w:t>т</w:t>
      </w:r>
      <w:r w:rsidRPr="000B68F6">
        <w:rPr>
          <w:color w:val="000000"/>
          <w:spacing w:val="4"/>
          <w:sz w:val="26"/>
          <w:szCs w:val="26"/>
        </w:rPr>
        <w:t>в</w:t>
      </w:r>
      <w:r w:rsidRPr="000B68F6">
        <w:rPr>
          <w:color w:val="000000"/>
          <w:spacing w:val="-5"/>
          <w:sz w:val="26"/>
          <w:szCs w:val="26"/>
        </w:rPr>
        <w:t>у</w:t>
      </w:r>
      <w:r w:rsidRPr="000B68F6">
        <w:rPr>
          <w:color w:val="000000"/>
          <w:sz w:val="26"/>
          <w:szCs w:val="26"/>
        </w:rPr>
        <w:t>ю</w:t>
      </w:r>
      <w:r w:rsidRPr="000B68F6">
        <w:rPr>
          <w:color w:val="000000"/>
          <w:spacing w:val="3"/>
          <w:sz w:val="26"/>
          <w:szCs w:val="26"/>
        </w:rPr>
        <w:t>щ</w:t>
      </w:r>
      <w:r w:rsidRPr="000B68F6">
        <w:rPr>
          <w:color w:val="000000"/>
          <w:sz w:val="26"/>
          <w:szCs w:val="26"/>
        </w:rPr>
        <w:t>ей системе</w:t>
      </w:r>
      <w:r w:rsidRPr="000B68F6">
        <w:rPr>
          <w:color w:val="000000"/>
          <w:spacing w:val="10"/>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z w:val="26"/>
          <w:szCs w:val="26"/>
        </w:rPr>
        <w:t>осна</w:t>
      </w:r>
      <w:r w:rsidRPr="000B68F6">
        <w:rPr>
          <w:color w:val="000000"/>
          <w:spacing w:val="1"/>
          <w:sz w:val="26"/>
          <w:szCs w:val="26"/>
        </w:rPr>
        <w:t>бж</w:t>
      </w:r>
      <w:r w:rsidRPr="000B68F6">
        <w:rPr>
          <w:color w:val="000000"/>
          <w:sz w:val="26"/>
          <w:szCs w:val="26"/>
        </w:rPr>
        <w:t>е</w:t>
      </w:r>
      <w:r w:rsidRPr="000B68F6">
        <w:rPr>
          <w:color w:val="000000"/>
          <w:spacing w:val="3"/>
          <w:sz w:val="26"/>
          <w:szCs w:val="26"/>
        </w:rPr>
        <w:t>н</w:t>
      </w:r>
      <w:r w:rsidRPr="000B68F6">
        <w:rPr>
          <w:color w:val="000000"/>
          <w:sz w:val="26"/>
          <w:szCs w:val="26"/>
        </w:rPr>
        <w:t>ия</w:t>
      </w:r>
      <w:r w:rsidRPr="000B68F6">
        <w:rPr>
          <w:color w:val="000000"/>
          <w:spacing w:val="3"/>
          <w:sz w:val="26"/>
          <w:szCs w:val="26"/>
        </w:rPr>
        <w:t xml:space="preserve"> </w:t>
      </w:r>
      <w:r w:rsidRPr="000B68F6">
        <w:rPr>
          <w:color w:val="000000"/>
          <w:sz w:val="26"/>
          <w:szCs w:val="26"/>
        </w:rPr>
        <w:t>опред</w:t>
      </w:r>
      <w:r w:rsidRPr="000B68F6">
        <w:rPr>
          <w:color w:val="000000"/>
          <w:spacing w:val="1"/>
          <w:sz w:val="26"/>
          <w:szCs w:val="26"/>
        </w:rPr>
        <w:t>е</w:t>
      </w:r>
      <w:r w:rsidRPr="000B68F6">
        <w:rPr>
          <w:color w:val="000000"/>
          <w:sz w:val="26"/>
          <w:szCs w:val="26"/>
        </w:rPr>
        <w:t>л</w:t>
      </w:r>
      <w:r w:rsidRPr="000B68F6">
        <w:rPr>
          <w:color w:val="000000"/>
          <w:spacing w:val="1"/>
          <w:sz w:val="26"/>
          <w:szCs w:val="26"/>
        </w:rPr>
        <w:t>я</w:t>
      </w:r>
      <w:r w:rsidRPr="000B68F6">
        <w:rPr>
          <w:color w:val="000000"/>
          <w:sz w:val="26"/>
          <w:szCs w:val="26"/>
        </w:rPr>
        <w:t>ется</w:t>
      </w:r>
      <w:r w:rsidRPr="000B68F6">
        <w:rPr>
          <w:color w:val="000000"/>
          <w:spacing w:val="5"/>
          <w:sz w:val="26"/>
          <w:szCs w:val="26"/>
        </w:rPr>
        <w:t xml:space="preserve"> </w:t>
      </w:r>
      <w:r w:rsidRPr="000B68F6">
        <w:rPr>
          <w:color w:val="000000"/>
          <w:sz w:val="26"/>
          <w:szCs w:val="26"/>
        </w:rPr>
        <w:t>н</w:t>
      </w:r>
      <w:r w:rsidRPr="000B68F6">
        <w:rPr>
          <w:color w:val="000000"/>
          <w:spacing w:val="5"/>
          <w:sz w:val="26"/>
          <w:szCs w:val="26"/>
        </w:rPr>
        <w:t>а</w:t>
      </w:r>
      <w:r w:rsidRPr="000B68F6">
        <w:rPr>
          <w:color w:val="000000"/>
          <w:sz w:val="26"/>
          <w:szCs w:val="26"/>
        </w:rPr>
        <w:t>л</w:t>
      </w:r>
      <w:r w:rsidRPr="000B68F6">
        <w:rPr>
          <w:color w:val="000000"/>
          <w:spacing w:val="1"/>
          <w:sz w:val="26"/>
          <w:szCs w:val="26"/>
        </w:rPr>
        <w:t>и</w:t>
      </w:r>
      <w:r w:rsidRPr="000B68F6">
        <w:rPr>
          <w:color w:val="000000"/>
          <w:spacing w:val="-1"/>
          <w:sz w:val="26"/>
          <w:szCs w:val="26"/>
        </w:rPr>
        <w:t>ч</w:t>
      </w:r>
      <w:r w:rsidRPr="000B68F6">
        <w:rPr>
          <w:color w:val="000000"/>
          <w:sz w:val="26"/>
          <w:szCs w:val="26"/>
        </w:rPr>
        <w:t>ием</w:t>
      </w:r>
      <w:r w:rsidRPr="000B68F6">
        <w:rPr>
          <w:color w:val="000000"/>
          <w:spacing w:val="13"/>
          <w:sz w:val="26"/>
          <w:szCs w:val="26"/>
        </w:rPr>
        <w:t xml:space="preserve"> </w:t>
      </w:r>
      <w:r w:rsidRPr="000B68F6">
        <w:rPr>
          <w:color w:val="000000"/>
          <w:sz w:val="26"/>
          <w:szCs w:val="26"/>
        </w:rPr>
        <w:t>у</w:t>
      </w:r>
      <w:r w:rsidRPr="000B68F6">
        <w:rPr>
          <w:color w:val="000000"/>
          <w:spacing w:val="13"/>
          <w:sz w:val="26"/>
          <w:szCs w:val="26"/>
        </w:rPr>
        <w:t xml:space="preserve"> </w:t>
      </w:r>
      <w:r w:rsidRPr="000B68F6">
        <w:rPr>
          <w:color w:val="000000"/>
          <w:sz w:val="26"/>
          <w:szCs w:val="26"/>
        </w:rPr>
        <w:t>о</w:t>
      </w:r>
      <w:r w:rsidRPr="000B68F6">
        <w:rPr>
          <w:color w:val="000000"/>
          <w:spacing w:val="2"/>
          <w:sz w:val="26"/>
          <w:szCs w:val="26"/>
        </w:rPr>
        <w:t>р</w:t>
      </w:r>
      <w:r w:rsidRPr="000B68F6">
        <w:rPr>
          <w:color w:val="000000"/>
          <w:sz w:val="26"/>
          <w:szCs w:val="26"/>
        </w:rPr>
        <w:t>гани</w:t>
      </w:r>
      <w:r w:rsidRPr="000B68F6">
        <w:rPr>
          <w:color w:val="000000"/>
          <w:spacing w:val="1"/>
          <w:sz w:val="26"/>
          <w:szCs w:val="26"/>
        </w:rPr>
        <w:t>з</w:t>
      </w:r>
      <w:r w:rsidRPr="000B68F6">
        <w:rPr>
          <w:color w:val="000000"/>
          <w:sz w:val="26"/>
          <w:szCs w:val="26"/>
        </w:rPr>
        <w:t>ац</w:t>
      </w:r>
      <w:r w:rsidRPr="000B68F6">
        <w:rPr>
          <w:color w:val="000000"/>
          <w:spacing w:val="3"/>
          <w:sz w:val="26"/>
          <w:szCs w:val="26"/>
        </w:rPr>
        <w:t>и</w:t>
      </w:r>
      <w:r w:rsidRPr="000B68F6">
        <w:rPr>
          <w:color w:val="000000"/>
          <w:sz w:val="26"/>
          <w:szCs w:val="26"/>
        </w:rPr>
        <w:t>и техниче</w:t>
      </w:r>
      <w:r w:rsidRPr="000B68F6">
        <w:rPr>
          <w:color w:val="000000"/>
          <w:spacing w:val="2"/>
          <w:sz w:val="26"/>
          <w:szCs w:val="26"/>
        </w:rPr>
        <w:t>с</w:t>
      </w:r>
      <w:r w:rsidRPr="000B68F6">
        <w:rPr>
          <w:color w:val="000000"/>
          <w:spacing w:val="-1"/>
          <w:sz w:val="26"/>
          <w:szCs w:val="26"/>
        </w:rPr>
        <w:t>к</w:t>
      </w:r>
      <w:r w:rsidRPr="000B68F6">
        <w:rPr>
          <w:color w:val="000000"/>
          <w:sz w:val="26"/>
          <w:szCs w:val="26"/>
        </w:rPr>
        <w:t>их</w:t>
      </w:r>
      <w:r w:rsidRPr="000B68F6">
        <w:rPr>
          <w:color w:val="000000"/>
          <w:spacing w:val="11"/>
          <w:sz w:val="26"/>
          <w:szCs w:val="26"/>
        </w:rPr>
        <w:t xml:space="preserve"> </w:t>
      </w:r>
      <w:r w:rsidRPr="000B68F6">
        <w:rPr>
          <w:color w:val="000000"/>
          <w:sz w:val="26"/>
          <w:szCs w:val="26"/>
        </w:rPr>
        <w:t>во</w:t>
      </w:r>
      <w:r w:rsidRPr="000B68F6">
        <w:rPr>
          <w:color w:val="000000"/>
          <w:spacing w:val="1"/>
          <w:sz w:val="26"/>
          <w:szCs w:val="26"/>
        </w:rPr>
        <w:t>з</w:t>
      </w:r>
      <w:r w:rsidRPr="000B68F6">
        <w:rPr>
          <w:color w:val="000000"/>
          <w:spacing w:val="-1"/>
          <w:sz w:val="26"/>
          <w:szCs w:val="26"/>
        </w:rPr>
        <w:t>м</w:t>
      </w:r>
      <w:r w:rsidRPr="000B68F6">
        <w:rPr>
          <w:color w:val="000000"/>
          <w:spacing w:val="2"/>
          <w:sz w:val="26"/>
          <w:szCs w:val="26"/>
        </w:rPr>
        <w:t>о</w:t>
      </w:r>
      <w:r w:rsidRPr="000B68F6">
        <w:rPr>
          <w:color w:val="000000"/>
          <w:spacing w:val="1"/>
          <w:sz w:val="26"/>
          <w:szCs w:val="26"/>
        </w:rPr>
        <w:t>ж</w:t>
      </w:r>
      <w:r w:rsidRPr="000B68F6">
        <w:rPr>
          <w:color w:val="000000"/>
          <w:sz w:val="26"/>
          <w:szCs w:val="26"/>
        </w:rPr>
        <w:t>ностей</w:t>
      </w:r>
      <w:r w:rsidRPr="000B68F6">
        <w:rPr>
          <w:color w:val="000000"/>
          <w:spacing w:val="7"/>
          <w:sz w:val="26"/>
          <w:szCs w:val="26"/>
        </w:rPr>
        <w:t xml:space="preserve"> </w:t>
      </w:r>
      <w:r w:rsidRPr="000B68F6">
        <w:rPr>
          <w:color w:val="000000"/>
          <w:sz w:val="26"/>
          <w:szCs w:val="26"/>
        </w:rPr>
        <w:t>и</w:t>
      </w:r>
      <w:r w:rsidRPr="000B68F6">
        <w:rPr>
          <w:color w:val="000000"/>
          <w:spacing w:val="23"/>
          <w:sz w:val="26"/>
          <w:szCs w:val="26"/>
        </w:rPr>
        <w:t xml:space="preserve"> </w:t>
      </w:r>
      <w:r w:rsidRPr="000B68F6">
        <w:rPr>
          <w:color w:val="000000"/>
          <w:spacing w:val="-1"/>
          <w:sz w:val="26"/>
          <w:szCs w:val="26"/>
        </w:rPr>
        <w:t>к</w:t>
      </w:r>
      <w:r w:rsidRPr="000B68F6">
        <w:rPr>
          <w:color w:val="000000"/>
          <w:sz w:val="26"/>
          <w:szCs w:val="26"/>
        </w:rPr>
        <w:t>в</w:t>
      </w:r>
      <w:r w:rsidRPr="000B68F6">
        <w:rPr>
          <w:color w:val="000000"/>
          <w:spacing w:val="2"/>
          <w:sz w:val="26"/>
          <w:szCs w:val="26"/>
        </w:rPr>
        <w:t>а</w:t>
      </w:r>
      <w:r w:rsidRPr="000B68F6">
        <w:rPr>
          <w:color w:val="000000"/>
          <w:sz w:val="26"/>
          <w:szCs w:val="26"/>
        </w:rPr>
        <w:t>л</w:t>
      </w:r>
      <w:r w:rsidRPr="000B68F6">
        <w:rPr>
          <w:color w:val="000000"/>
          <w:spacing w:val="3"/>
          <w:sz w:val="26"/>
          <w:szCs w:val="26"/>
        </w:rPr>
        <w:t>и</w:t>
      </w:r>
      <w:r w:rsidRPr="000B68F6">
        <w:rPr>
          <w:color w:val="000000"/>
          <w:sz w:val="26"/>
          <w:szCs w:val="26"/>
        </w:rPr>
        <w:t>фи</w:t>
      </w:r>
      <w:r w:rsidRPr="000B68F6">
        <w:rPr>
          <w:color w:val="000000"/>
          <w:spacing w:val="1"/>
          <w:sz w:val="26"/>
          <w:szCs w:val="26"/>
        </w:rPr>
        <w:t>ц</w:t>
      </w:r>
      <w:r w:rsidRPr="000B68F6">
        <w:rPr>
          <w:color w:val="000000"/>
          <w:sz w:val="26"/>
          <w:szCs w:val="26"/>
        </w:rPr>
        <w:t>ирова</w:t>
      </w:r>
      <w:r w:rsidRPr="000B68F6">
        <w:rPr>
          <w:color w:val="000000"/>
          <w:spacing w:val="1"/>
          <w:sz w:val="26"/>
          <w:szCs w:val="26"/>
        </w:rPr>
        <w:t>н</w:t>
      </w:r>
      <w:r w:rsidRPr="000B68F6">
        <w:rPr>
          <w:color w:val="000000"/>
          <w:sz w:val="26"/>
          <w:szCs w:val="26"/>
        </w:rPr>
        <w:t>ного пе</w:t>
      </w:r>
      <w:r w:rsidRPr="000B68F6">
        <w:rPr>
          <w:color w:val="000000"/>
          <w:spacing w:val="3"/>
          <w:sz w:val="26"/>
          <w:szCs w:val="26"/>
        </w:rPr>
        <w:t>р</w:t>
      </w:r>
      <w:r w:rsidRPr="000B68F6">
        <w:rPr>
          <w:color w:val="000000"/>
          <w:sz w:val="26"/>
          <w:szCs w:val="26"/>
        </w:rPr>
        <w:t>сона</w:t>
      </w:r>
      <w:r w:rsidRPr="000B68F6">
        <w:rPr>
          <w:color w:val="000000"/>
          <w:spacing w:val="1"/>
          <w:sz w:val="26"/>
          <w:szCs w:val="26"/>
        </w:rPr>
        <w:t>л</w:t>
      </w:r>
      <w:r w:rsidRPr="000B68F6">
        <w:rPr>
          <w:color w:val="000000"/>
          <w:sz w:val="26"/>
          <w:szCs w:val="26"/>
        </w:rPr>
        <w:t>а</w:t>
      </w:r>
      <w:r w:rsidRPr="000B68F6">
        <w:rPr>
          <w:color w:val="000000"/>
          <w:spacing w:val="10"/>
          <w:sz w:val="26"/>
          <w:szCs w:val="26"/>
        </w:rPr>
        <w:t xml:space="preserve"> </w:t>
      </w:r>
      <w:r w:rsidRPr="000B68F6">
        <w:rPr>
          <w:color w:val="000000"/>
          <w:sz w:val="26"/>
          <w:szCs w:val="26"/>
        </w:rPr>
        <w:t>по</w:t>
      </w:r>
      <w:r w:rsidRPr="000B68F6">
        <w:rPr>
          <w:color w:val="000000"/>
          <w:spacing w:val="22"/>
          <w:sz w:val="26"/>
          <w:szCs w:val="26"/>
        </w:rPr>
        <w:t xml:space="preserve"> </w:t>
      </w:r>
      <w:r w:rsidRPr="000B68F6">
        <w:rPr>
          <w:color w:val="000000"/>
          <w:sz w:val="26"/>
          <w:szCs w:val="26"/>
        </w:rPr>
        <w:t>на</w:t>
      </w:r>
      <w:r w:rsidRPr="000B68F6">
        <w:rPr>
          <w:color w:val="000000"/>
          <w:spacing w:val="1"/>
          <w:sz w:val="26"/>
          <w:szCs w:val="26"/>
        </w:rPr>
        <w:t>л</w:t>
      </w:r>
      <w:r w:rsidRPr="000B68F6">
        <w:rPr>
          <w:color w:val="000000"/>
          <w:sz w:val="26"/>
          <w:szCs w:val="26"/>
        </w:rPr>
        <w:t>а</w:t>
      </w:r>
      <w:r w:rsidRPr="000B68F6">
        <w:rPr>
          <w:color w:val="000000"/>
          <w:spacing w:val="2"/>
          <w:sz w:val="26"/>
          <w:szCs w:val="26"/>
        </w:rPr>
        <w:t>д</w:t>
      </w:r>
      <w:r w:rsidRPr="000B68F6">
        <w:rPr>
          <w:color w:val="000000"/>
          <w:spacing w:val="1"/>
          <w:sz w:val="26"/>
          <w:szCs w:val="26"/>
        </w:rPr>
        <w:t>к</w:t>
      </w:r>
      <w:r w:rsidRPr="000B68F6">
        <w:rPr>
          <w:color w:val="000000"/>
          <w:sz w:val="26"/>
          <w:szCs w:val="26"/>
        </w:rPr>
        <w:t xml:space="preserve">е, </w:t>
      </w:r>
      <w:r w:rsidRPr="000B68F6">
        <w:rPr>
          <w:color w:val="000000"/>
          <w:spacing w:val="-1"/>
          <w:sz w:val="26"/>
          <w:szCs w:val="26"/>
        </w:rPr>
        <w:t>м</w:t>
      </w:r>
      <w:r w:rsidRPr="000B68F6">
        <w:rPr>
          <w:color w:val="000000"/>
          <w:sz w:val="26"/>
          <w:szCs w:val="26"/>
        </w:rPr>
        <w:t>он</w:t>
      </w:r>
      <w:r w:rsidRPr="000B68F6">
        <w:rPr>
          <w:color w:val="000000"/>
          <w:spacing w:val="1"/>
          <w:sz w:val="26"/>
          <w:szCs w:val="26"/>
        </w:rPr>
        <w:t>и</w:t>
      </w:r>
      <w:r w:rsidRPr="000B68F6">
        <w:rPr>
          <w:color w:val="000000"/>
          <w:sz w:val="26"/>
          <w:szCs w:val="26"/>
        </w:rPr>
        <w:t>тори</w:t>
      </w:r>
      <w:r w:rsidRPr="000B68F6">
        <w:rPr>
          <w:color w:val="000000"/>
          <w:spacing w:val="3"/>
          <w:sz w:val="26"/>
          <w:szCs w:val="26"/>
        </w:rPr>
        <w:t>н</w:t>
      </w:r>
      <w:r w:rsidRPr="000B68F6">
        <w:rPr>
          <w:color w:val="000000"/>
          <w:spacing w:val="4"/>
          <w:sz w:val="26"/>
          <w:szCs w:val="26"/>
        </w:rPr>
        <w:t>г</w:t>
      </w:r>
      <w:r w:rsidRPr="000B68F6">
        <w:rPr>
          <w:color w:val="000000"/>
          <w:spacing w:val="-5"/>
          <w:sz w:val="26"/>
          <w:szCs w:val="26"/>
        </w:rPr>
        <w:t>у</w:t>
      </w:r>
      <w:r w:rsidRPr="000B68F6">
        <w:rPr>
          <w:color w:val="000000"/>
          <w:sz w:val="26"/>
          <w:szCs w:val="26"/>
        </w:rPr>
        <w:t>,</w:t>
      </w:r>
      <w:r w:rsidRPr="000B68F6">
        <w:rPr>
          <w:color w:val="000000"/>
          <w:spacing w:val="4"/>
          <w:sz w:val="26"/>
          <w:szCs w:val="26"/>
        </w:rPr>
        <w:t xml:space="preserve"> </w:t>
      </w:r>
      <w:r w:rsidRPr="000B68F6">
        <w:rPr>
          <w:color w:val="000000"/>
          <w:sz w:val="26"/>
          <w:szCs w:val="26"/>
        </w:rPr>
        <w:t>дис</w:t>
      </w:r>
      <w:r w:rsidRPr="000B68F6">
        <w:rPr>
          <w:color w:val="000000"/>
          <w:spacing w:val="1"/>
          <w:sz w:val="26"/>
          <w:szCs w:val="26"/>
        </w:rPr>
        <w:t>п</w:t>
      </w:r>
      <w:r w:rsidRPr="000B68F6">
        <w:rPr>
          <w:color w:val="000000"/>
          <w:spacing w:val="2"/>
          <w:sz w:val="26"/>
          <w:szCs w:val="26"/>
        </w:rPr>
        <w:t>е</w:t>
      </w:r>
      <w:r w:rsidRPr="000B68F6">
        <w:rPr>
          <w:color w:val="000000"/>
          <w:sz w:val="26"/>
          <w:szCs w:val="26"/>
        </w:rPr>
        <w:t>т</w:t>
      </w:r>
      <w:r w:rsidRPr="000B68F6">
        <w:rPr>
          <w:color w:val="000000"/>
          <w:spacing w:val="-1"/>
          <w:sz w:val="26"/>
          <w:szCs w:val="26"/>
        </w:rPr>
        <w:t>ч</w:t>
      </w:r>
      <w:r w:rsidRPr="000B68F6">
        <w:rPr>
          <w:color w:val="000000"/>
          <w:sz w:val="26"/>
          <w:szCs w:val="26"/>
        </w:rPr>
        <w:t>ери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 пер</w:t>
      </w:r>
      <w:r w:rsidRPr="000B68F6">
        <w:rPr>
          <w:color w:val="000000"/>
          <w:spacing w:val="3"/>
          <w:sz w:val="26"/>
          <w:szCs w:val="26"/>
        </w:rPr>
        <w:t>е</w:t>
      </w:r>
      <w:r w:rsidRPr="000B68F6">
        <w:rPr>
          <w:color w:val="000000"/>
          <w:spacing w:val="-1"/>
          <w:sz w:val="26"/>
          <w:szCs w:val="26"/>
        </w:rPr>
        <w:t>к</w:t>
      </w:r>
      <w:r w:rsidRPr="000B68F6">
        <w:rPr>
          <w:color w:val="000000"/>
          <w:spacing w:val="2"/>
          <w:sz w:val="26"/>
          <w:szCs w:val="26"/>
        </w:rPr>
        <w:t>л</w:t>
      </w:r>
      <w:r w:rsidRPr="000B68F6">
        <w:rPr>
          <w:color w:val="000000"/>
          <w:sz w:val="26"/>
          <w:szCs w:val="26"/>
        </w:rPr>
        <w:t>ючен</w:t>
      </w:r>
      <w:r w:rsidRPr="000B68F6">
        <w:rPr>
          <w:color w:val="000000"/>
          <w:spacing w:val="1"/>
          <w:sz w:val="26"/>
          <w:szCs w:val="26"/>
        </w:rPr>
        <w:t>и</w:t>
      </w:r>
      <w:r w:rsidRPr="000B68F6">
        <w:rPr>
          <w:color w:val="000000"/>
          <w:sz w:val="26"/>
          <w:szCs w:val="26"/>
        </w:rPr>
        <w:t>ям</w:t>
      </w:r>
      <w:r w:rsidRPr="000B68F6">
        <w:rPr>
          <w:color w:val="000000"/>
          <w:spacing w:val="2"/>
          <w:sz w:val="26"/>
          <w:szCs w:val="26"/>
        </w:rPr>
        <w:t xml:space="preserve"> </w:t>
      </w:r>
      <w:r w:rsidRPr="000B68F6">
        <w:rPr>
          <w:color w:val="000000"/>
          <w:sz w:val="26"/>
          <w:szCs w:val="26"/>
        </w:rPr>
        <w:t>и</w:t>
      </w:r>
      <w:r w:rsidRPr="000B68F6">
        <w:rPr>
          <w:color w:val="000000"/>
          <w:spacing w:val="18"/>
          <w:sz w:val="26"/>
          <w:szCs w:val="26"/>
        </w:rPr>
        <w:t xml:space="preserve"> </w:t>
      </w:r>
      <w:r w:rsidRPr="000B68F6">
        <w:rPr>
          <w:color w:val="000000"/>
          <w:sz w:val="26"/>
          <w:szCs w:val="26"/>
        </w:rPr>
        <w:t>опера</w:t>
      </w:r>
      <w:r w:rsidRPr="000B68F6">
        <w:rPr>
          <w:color w:val="000000"/>
          <w:spacing w:val="2"/>
          <w:sz w:val="26"/>
          <w:szCs w:val="26"/>
        </w:rPr>
        <w:t>т</w:t>
      </w:r>
      <w:r w:rsidRPr="000B68F6">
        <w:rPr>
          <w:color w:val="000000"/>
          <w:sz w:val="26"/>
          <w:szCs w:val="26"/>
        </w:rPr>
        <w:t>ив</w:t>
      </w:r>
      <w:r w:rsidRPr="000B68F6">
        <w:rPr>
          <w:color w:val="000000"/>
          <w:spacing w:val="1"/>
          <w:sz w:val="26"/>
          <w:szCs w:val="26"/>
        </w:rPr>
        <w:t>н</w:t>
      </w:r>
      <w:r w:rsidRPr="000B68F6">
        <w:rPr>
          <w:color w:val="000000"/>
          <w:sz w:val="26"/>
          <w:szCs w:val="26"/>
        </w:rPr>
        <w:t>о</w:t>
      </w:r>
      <w:r w:rsidRPr="000B68F6">
        <w:rPr>
          <w:color w:val="000000"/>
          <w:spacing w:val="4"/>
          <w:sz w:val="26"/>
          <w:szCs w:val="26"/>
        </w:rPr>
        <w:t>м</w:t>
      </w:r>
      <w:r w:rsidRPr="000B68F6">
        <w:rPr>
          <w:color w:val="000000"/>
          <w:sz w:val="26"/>
          <w:szCs w:val="26"/>
        </w:rPr>
        <w:t>у</w:t>
      </w:r>
      <w:r w:rsidRPr="000B68F6">
        <w:rPr>
          <w:color w:val="000000"/>
          <w:spacing w:val="4"/>
          <w:sz w:val="26"/>
          <w:szCs w:val="26"/>
        </w:rPr>
        <w:t xml:space="preserve"> </w:t>
      </w:r>
      <w:r w:rsidRPr="000B68F6">
        <w:rPr>
          <w:color w:val="000000"/>
          <w:spacing w:val="-5"/>
          <w:sz w:val="26"/>
          <w:szCs w:val="26"/>
        </w:rPr>
        <w:t>у</w:t>
      </w:r>
      <w:r w:rsidRPr="000B68F6">
        <w:rPr>
          <w:color w:val="000000"/>
          <w:sz w:val="26"/>
          <w:szCs w:val="26"/>
        </w:rPr>
        <w:t>пра</w:t>
      </w:r>
      <w:r w:rsidRPr="000B68F6">
        <w:rPr>
          <w:color w:val="000000"/>
          <w:spacing w:val="3"/>
          <w:sz w:val="26"/>
          <w:szCs w:val="26"/>
        </w:rPr>
        <w:t>в</w:t>
      </w:r>
      <w:r w:rsidRPr="000B68F6">
        <w:rPr>
          <w:color w:val="000000"/>
          <w:sz w:val="26"/>
          <w:szCs w:val="26"/>
        </w:rPr>
        <w:t>ле</w:t>
      </w:r>
      <w:r w:rsidRPr="000B68F6">
        <w:rPr>
          <w:color w:val="000000"/>
          <w:spacing w:val="1"/>
          <w:sz w:val="26"/>
          <w:szCs w:val="26"/>
        </w:rPr>
        <w:t>н</w:t>
      </w:r>
      <w:r w:rsidRPr="000B68F6">
        <w:rPr>
          <w:color w:val="000000"/>
          <w:sz w:val="26"/>
          <w:szCs w:val="26"/>
        </w:rPr>
        <w:t>ию гидравл</w:t>
      </w:r>
      <w:r w:rsidRPr="000B68F6">
        <w:rPr>
          <w:color w:val="000000"/>
          <w:spacing w:val="1"/>
          <w:sz w:val="26"/>
          <w:szCs w:val="26"/>
        </w:rPr>
        <w:t>ич</w:t>
      </w:r>
      <w:r w:rsidRPr="000B68F6">
        <w:rPr>
          <w:color w:val="000000"/>
          <w:sz w:val="26"/>
          <w:szCs w:val="26"/>
        </w:rPr>
        <w:t>ес</w:t>
      </w:r>
      <w:r w:rsidRPr="000B68F6">
        <w:rPr>
          <w:color w:val="000000"/>
          <w:spacing w:val="-1"/>
          <w:sz w:val="26"/>
          <w:szCs w:val="26"/>
        </w:rPr>
        <w:t>к</w:t>
      </w:r>
      <w:r w:rsidRPr="000B68F6">
        <w:rPr>
          <w:color w:val="000000"/>
          <w:spacing w:val="3"/>
          <w:sz w:val="26"/>
          <w:szCs w:val="26"/>
        </w:rPr>
        <w:t>и</w:t>
      </w:r>
      <w:r w:rsidRPr="000B68F6">
        <w:rPr>
          <w:color w:val="000000"/>
          <w:spacing w:val="-1"/>
          <w:sz w:val="26"/>
          <w:szCs w:val="26"/>
        </w:rPr>
        <w:t>м</w:t>
      </w:r>
      <w:r w:rsidRPr="000B68F6">
        <w:rPr>
          <w:color w:val="000000"/>
          <w:sz w:val="26"/>
          <w:szCs w:val="26"/>
        </w:rPr>
        <w:t>и и</w:t>
      </w:r>
      <w:r w:rsidRPr="000B68F6">
        <w:rPr>
          <w:color w:val="000000"/>
          <w:spacing w:val="20"/>
          <w:sz w:val="26"/>
          <w:szCs w:val="26"/>
        </w:rPr>
        <w:t xml:space="preserve"> </w:t>
      </w:r>
      <w:r w:rsidRPr="000B68F6">
        <w:rPr>
          <w:color w:val="000000"/>
          <w:sz w:val="26"/>
          <w:szCs w:val="26"/>
        </w:rPr>
        <w:t>т</w:t>
      </w:r>
      <w:r w:rsidRPr="000B68F6">
        <w:rPr>
          <w:color w:val="000000"/>
          <w:spacing w:val="2"/>
          <w:sz w:val="26"/>
          <w:szCs w:val="26"/>
        </w:rPr>
        <w:t>е</w:t>
      </w:r>
      <w:r w:rsidRPr="000B68F6">
        <w:rPr>
          <w:color w:val="000000"/>
          <w:spacing w:val="-1"/>
          <w:sz w:val="26"/>
          <w:szCs w:val="26"/>
        </w:rPr>
        <w:t>м</w:t>
      </w:r>
      <w:r w:rsidRPr="000B68F6">
        <w:rPr>
          <w:color w:val="000000"/>
          <w:sz w:val="26"/>
          <w:szCs w:val="26"/>
        </w:rPr>
        <w:t>пера</w:t>
      </w:r>
      <w:r w:rsidRPr="000B68F6">
        <w:rPr>
          <w:color w:val="000000"/>
          <w:spacing w:val="5"/>
          <w:sz w:val="26"/>
          <w:szCs w:val="26"/>
        </w:rPr>
        <w:t>т</w:t>
      </w:r>
      <w:r w:rsidRPr="000B68F6">
        <w:rPr>
          <w:color w:val="000000"/>
          <w:spacing w:val="-5"/>
          <w:sz w:val="26"/>
          <w:szCs w:val="26"/>
        </w:rPr>
        <w:t>у</w:t>
      </w:r>
      <w:r w:rsidRPr="000B68F6">
        <w:rPr>
          <w:color w:val="000000"/>
          <w:spacing w:val="2"/>
          <w:sz w:val="26"/>
          <w:szCs w:val="26"/>
        </w:rPr>
        <w:t>р</w:t>
      </w:r>
      <w:r w:rsidRPr="000B68F6">
        <w:rPr>
          <w:color w:val="000000"/>
          <w:sz w:val="26"/>
          <w:szCs w:val="26"/>
        </w:rPr>
        <w:t>н</w:t>
      </w:r>
      <w:r w:rsidRPr="000B68F6">
        <w:rPr>
          <w:color w:val="000000"/>
          <w:spacing w:val="1"/>
          <w:sz w:val="26"/>
          <w:szCs w:val="26"/>
        </w:rPr>
        <w:t>ы</w:t>
      </w:r>
      <w:r w:rsidRPr="000B68F6">
        <w:rPr>
          <w:color w:val="000000"/>
          <w:spacing w:val="-1"/>
          <w:sz w:val="26"/>
          <w:szCs w:val="26"/>
        </w:rPr>
        <w:t>м</w:t>
      </w:r>
      <w:r w:rsidRPr="000B68F6">
        <w:rPr>
          <w:color w:val="000000"/>
          <w:sz w:val="26"/>
          <w:szCs w:val="26"/>
        </w:rPr>
        <w:t>и</w:t>
      </w:r>
      <w:r w:rsidRPr="000B68F6">
        <w:rPr>
          <w:color w:val="000000"/>
          <w:spacing w:val="3"/>
          <w:sz w:val="26"/>
          <w:szCs w:val="26"/>
        </w:rPr>
        <w:t xml:space="preserve"> </w:t>
      </w:r>
      <w:r w:rsidRPr="000B68F6">
        <w:rPr>
          <w:color w:val="000000"/>
          <w:sz w:val="26"/>
          <w:szCs w:val="26"/>
        </w:rPr>
        <w:t>ре</w:t>
      </w:r>
      <w:r w:rsidRPr="000B68F6">
        <w:rPr>
          <w:color w:val="000000"/>
          <w:spacing w:val="1"/>
          <w:sz w:val="26"/>
          <w:szCs w:val="26"/>
        </w:rPr>
        <w:t>ж</w:t>
      </w:r>
      <w:r w:rsidRPr="000B68F6">
        <w:rPr>
          <w:color w:val="000000"/>
          <w:sz w:val="26"/>
          <w:szCs w:val="26"/>
        </w:rPr>
        <w:t>има</w:t>
      </w:r>
      <w:r w:rsidRPr="000B68F6">
        <w:rPr>
          <w:color w:val="000000"/>
          <w:spacing w:val="-1"/>
          <w:sz w:val="26"/>
          <w:szCs w:val="26"/>
        </w:rPr>
        <w:t>м</w:t>
      </w:r>
      <w:r w:rsidRPr="000B68F6">
        <w:rPr>
          <w:color w:val="000000"/>
          <w:sz w:val="26"/>
          <w:szCs w:val="26"/>
        </w:rPr>
        <w:t>и</w:t>
      </w:r>
      <w:r w:rsidRPr="000B68F6">
        <w:rPr>
          <w:color w:val="000000"/>
          <w:spacing w:val="10"/>
          <w:sz w:val="26"/>
          <w:szCs w:val="26"/>
        </w:rPr>
        <w:t xml:space="preserve"> </w:t>
      </w:r>
      <w:r w:rsidRPr="000B68F6">
        <w:rPr>
          <w:color w:val="000000"/>
          <w:sz w:val="26"/>
          <w:szCs w:val="26"/>
        </w:rPr>
        <w:t>сист</w:t>
      </w:r>
      <w:r w:rsidRPr="000B68F6">
        <w:rPr>
          <w:color w:val="000000"/>
          <w:spacing w:val="3"/>
          <w:sz w:val="26"/>
          <w:szCs w:val="26"/>
        </w:rPr>
        <w:t>е</w:t>
      </w:r>
      <w:r w:rsidRPr="000B68F6">
        <w:rPr>
          <w:color w:val="000000"/>
          <w:spacing w:val="-1"/>
          <w:sz w:val="26"/>
          <w:szCs w:val="26"/>
        </w:rPr>
        <w:t>м</w:t>
      </w:r>
      <w:r w:rsidRPr="000B68F6">
        <w:rPr>
          <w:color w:val="000000"/>
          <w:sz w:val="26"/>
          <w:szCs w:val="26"/>
        </w:rPr>
        <w:t>ы</w:t>
      </w:r>
      <w:r w:rsidRPr="000B68F6">
        <w:rPr>
          <w:color w:val="000000"/>
          <w:spacing w:val="13"/>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6"/>
          <w:sz w:val="26"/>
          <w:szCs w:val="26"/>
        </w:rPr>
        <w:t xml:space="preserve"> </w:t>
      </w:r>
      <w:r w:rsidRPr="000B68F6">
        <w:rPr>
          <w:color w:val="000000"/>
          <w:sz w:val="26"/>
          <w:szCs w:val="26"/>
        </w:rPr>
        <w:t>и обоснов</w:t>
      </w:r>
      <w:r w:rsidRPr="000B68F6">
        <w:rPr>
          <w:color w:val="000000"/>
          <w:spacing w:val="2"/>
          <w:sz w:val="26"/>
          <w:szCs w:val="26"/>
        </w:rPr>
        <w:t>ы</w:t>
      </w:r>
      <w:r w:rsidRPr="000B68F6">
        <w:rPr>
          <w:color w:val="000000"/>
          <w:sz w:val="26"/>
          <w:szCs w:val="26"/>
        </w:rPr>
        <w:t>вается</w:t>
      </w:r>
      <w:r w:rsidRPr="000B68F6">
        <w:rPr>
          <w:color w:val="000000"/>
          <w:spacing w:val="-18"/>
          <w:sz w:val="26"/>
          <w:szCs w:val="26"/>
        </w:rPr>
        <w:t xml:space="preserve"> </w:t>
      </w:r>
      <w:r w:rsidRPr="000B68F6">
        <w:rPr>
          <w:color w:val="000000"/>
          <w:sz w:val="26"/>
          <w:szCs w:val="26"/>
        </w:rPr>
        <w:t>в</w:t>
      </w:r>
      <w:r w:rsidRPr="000B68F6">
        <w:rPr>
          <w:color w:val="000000"/>
          <w:spacing w:val="2"/>
          <w:sz w:val="26"/>
          <w:szCs w:val="26"/>
        </w:rPr>
        <w:t xml:space="preserve"> </w:t>
      </w:r>
      <w:r w:rsidRPr="000B68F6">
        <w:rPr>
          <w:color w:val="000000"/>
          <w:sz w:val="26"/>
          <w:szCs w:val="26"/>
        </w:rPr>
        <w:t>сх</w:t>
      </w:r>
      <w:r w:rsidRPr="000B68F6">
        <w:rPr>
          <w:color w:val="000000"/>
          <w:spacing w:val="2"/>
          <w:sz w:val="26"/>
          <w:szCs w:val="26"/>
        </w:rPr>
        <w:t>е</w:t>
      </w:r>
      <w:r w:rsidRPr="000B68F6">
        <w:rPr>
          <w:color w:val="000000"/>
          <w:spacing w:val="-1"/>
          <w:sz w:val="26"/>
          <w:szCs w:val="26"/>
        </w:rPr>
        <w:t>м</w:t>
      </w:r>
      <w:r w:rsidRPr="000B68F6">
        <w:rPr>
          <w:color w:val="000000"/>
          <w:sz w:val="26"/>
          <w:szCs w:val="26"/>
        </w:rPr>
        <w:t>е</w:t>
      </w:r>
      <w:r w:rsidRPr="000B68F6">
        <w:rPr>
          <w:color w:val="000000"/>
          <w:spacing w:val="-6"/>
          <w:sz w:val="26"/>
          <w:szCs w:val="26"/>
        </w:rPr>
        <w:t xml:space="preserve"> </w:t>
      </w:r>
      <w:r w:rsidRPr="000B68F6">
        <w:rPr>
          <w:color w:val="000000"/>
          <w:sz w:val="26"/>
          <w:szCs w:val="26"/>
        </w:rPr>
        <w:t>теплос</w:t>
      </w:r>
      <w:r w:rsidRPr="000B68F6">
        <w:rPr>
          <w:color w:val="000000"/>
          <w:spacing w:val="5"/>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p>
    <w:p w14:paraId="56F33D5A"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 xml:space="preserve">6. </w:t>
      </w:r>
      <w:r w:rsidRPr="000B68F6">
        <w:rPr>
          <w:color w:val="000000"/>
          <w:spacing w:val="65"/>
          <w:sz w:val="26"/>
          <w:szCs w:val="26"/>
        </w:rPr>
        <w:t xml:space="preserve"> </w:t>
      </w:r>
      <w:r w:rsidRPr="000B68F6">
        <w:rPr>
          <w:color w:val="000000"/>
          <w:sz w:val="26"/>
          <w:szCs w:val="26"/>
        </w:rPr>
        <w:t>В</w:t>
      </w:r>
      <w:r w:rsidRPr="000B68F6">
        <w:rPr>
          <w:color w:val="000000"/>
          <w:spacing w:val="15"/>
          <w:sz w:val="26"/>
          <w:szCs w:val="26"/>
        </w:rPr>
        <w:t xml:space="preserve"> </w:t>
      </w:r>
      <w:r w:rsidRPr="000B68F6">
        <w:rPr>
          <w:color w:val="000000"/>
          <w:sz w:val="26"/>
          <w:szCs w:val="26"/>
        </w:rPr>
        <w:t>с</w:t>
      </w:r>
      <w:r w:rsidRPr="000B68F6">
        <w:rPr>
          <w:color w:val="000000"/>
          <w:spacing w:val="5"/>
          <w:sz w:val="26"/>
          <w:szCs w:val="26"/>
        </w:rPr>
        <w:t>л</w:t>
      </w:r>
      <w:r w:rsidRPr="000B68F6">
        <w:rPr>
          <w:color w:val="000000"/>
          <w:spacing w:val="-5"/>
          <w:sz w:val="26"/>
          <w:szCs w:val="26"/>
        </w:rPr>
        <w:t>у</w:t>
      </w:r>
      <w:r w:rsidRPr="000B68F6">
        <w:rPr>
          <w:color w:val="000000"/>
          <w:spacing w:val="-1"/>
          <w:sz w:val="26"/>
          <w:szCs w:val="26"/>
        </w:rPr>
        <w:t>ч</w:t>
      </w:r>
      <w:r w:rsidRPr="000B68F6">
        <w:rPr>
          <w:color w:val="000000"/>
          <w:spacing w:val="2"/>
          <w:sz w:val="26"/>
          <w:szCs w:val="26"/>
        </w:rPr>
        <w:t>а</w:t>
      </w:r>
      <w:r w:rsidRPr="000B68F6">
        <w:rPr>
          <w:color w:val="000000"/>
          <w:sz w:val="26"/>
          <w:szCs w:val="26"/>
        </w:rPr>
        <w:t>е</w:t>
      </w:r>
      <w:r w:rsidRPr="000B68F6">
        <w:rPr>
          <w:color w:val="000000"/>
          <w:spacing w:val="9"/>
          <w:sz w:val="26"/>
          <w:szCs w:val="26"/>
        </w:rPr>
        <w:t xml:space="preserve"> </w:t>
      </w:r>
      <w:r w:rsidRPr="000B68F6">
        <w:rPr>
          <w:color w:val="000000"/>
          <w:sz w:val="26"/>
          <w:szCs w:val="26"/>
        </w:rPr>
        <w:t>если</w:t>
      </w:r>
      <w:r w:rsidRPr="000B68F6">
        <w:rPr>
          <w:color w:val="000000"/>
          <w:spacing w:val="15"/>
          <w:sz w:val="26"/>
          <w:szCs w:val="26"/>
        </w:rPr>
        <w:t xml:space="preserve"> </w:t>
      </w:r>
      <w:r w:rsidRPr="000B68F6">
        <w:rPr>
          <w:color w:val="000000"/>
          <w:sz w:val="26"/>
          <w:szCs w:val="26"/>
        </w:rPr>
        <w:t>орга</w:t>
      </w:r>
      <w:r w:rsidRPr="000B68F6">
        <w:rPr>
          <w:color w:val="000000"/>
          <w:spacing w:val="2"/>
          <w:sz w:val="26"/>
          <w:szCs w:val="26"/>
        </w:rPr>
        <w:t>н</w:t>
      </w:r>
      <w:r w:rsidRPr="000B68F6">
        <w:rPr>
          <w:color w:val="000000"/>
          <w:sz w:val="26"/>
          <w:szCs w:val="26"/>
        </w:rPr>
        <w:t>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ями не</w:t>
      </w:r>
      <w:r w:rsidRPr="000B68F6">
        <w:rPr>
          <w:color w:val="000000"/>
          <w:spacing w:val="15"/>
          <w:sz w:val="26"/>
          <w:szCs w:val="26"/>
        </w:rPr>
        <w:t xml:space="preserve"> </w:t>
      </w:r>
      <w:r w:rsidRPr="000B68F6">
        <w:rPr>
          <w:color w:val="000000"/>
          <w:sz w:val="26"/>
          <w:szCs w:val="26"/>
        </w:rPr>
        <w:t>пода</w:t>
      </w:r>
      <w:r w:rsidRPr="000B68F6">
        <w:rPr>
          <w:color w:val="000000"/>
          <w:spacing w:val="1"/>
          <w:sz w:val="26"/>
          <w:szCs w:val="26"/>
        </w:rPr>
        <w:t>н</w:t>
      </w:r>
      <w:r w:rsidRPr="000B68F6">
        <w:rPr>
          <w:color w:val="000000"/>
          <w:sz w:val="26"/>
          <w:szCs w:val="26"/>
        </w:rPr>
        <w:t>о</w:t>
      </w:r>
      <w:r w:rsidRPr="000B68F6">
        <w:rPr>
          <w:color w:val="000000"/>
          <w:spacing w:val="13"/>
          <w:sz w:val="26"/>
          <w:szCs w:val="26"/>
        </w:rPr>
        <w:t xml:space="preserve"> </w:t>
      </w:r>
      <w:r w:rsidRPr="000B68F6">
        <w:rPr>
          <w:color w:val="000000"/>
          <w:sz w:val="26"/>
          <w:szCs w:val="26"/>
        </w:rPr>
        <w:t>ни</w:t>
      </w:r>
      <w:r w:rsidRPr="000B68F6">
        <w:rPr>
          <w:color w:val="000000"/>
          <w:spacing w:val="15"/>
          <w:sz w:val="26"/>
          <w:szCs w:val="26"/>
        </w:rPr>
        <w:t xml:space="preserve"> </w:t>
      </w:r>
      <w:r w:rsidRPr="000B68F6">
        <w:rPr>
          <w:color w:val="000000"/>
          <w:sz w:val="26"/>
          <w:szCs w:val="26"/>
        </w:rPr>
        <w:t>одной</w:t>
      </w:r>
      <w:r w:rsidRPr="000B68F6">
        <w:rPr>
          <w:color w:val="000000"/>
          <w:spacing w:val="11"/>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я</w:t>
      </w:r>
      <w:r w:rsidRPr="000B68F6">
        <w:rPr>
          <w:color w:val="000000"/>
          <w:sz w:val="26"/>
          <w:szCs w:val="26"/>
        </w:rPr>
        <w:t>в</w:t>
      </w:r>
      <w:r w:rsidRPr="000B68F6">
        <w:rPr>
          <w:color w:val="000000"/>
          <w:spacing w:val="-1"/>
          <w:sz w:val="26"/>
          <w:szCs w:val="26"/>
        </w:rPr>
        <w:t>к</w:t>
      </w:r>
      <w:r w:rsidRPr="000B68F6">
        <w:rPr>
          <w:color w:val="000000"/>
          <w:sz w:val="26"/>
          <w:szCs w:val="26"/>
        </w:rPr>
        <w:t>и</w:t>
      </w:r>
      <w:r w:rsidRPr="000B68F6">
        <w:rPr>
          <w:color w:val="000000"/>
          <w:spacing w:val="12"/>
          <w:sz w:val="26"/>
          <w:szCs w:val="26"/>
        </w:rPr>
        <w:t xml:space="preserve"> </w:t>
      </w:r>
      <w:r w:rsidRPr="000B68F6">
        <w:rPr>
          <w:color w:val="000000"/>
          <w:sz w:val="26"/>
          <w:szCs w:val="26"/>
        </w:rPr>
        <w:t>на</w:t>
      </w:r>
      <w:r w:rsidRPr="000B68F6">
        <w:rPr>
          <w:color w:val="000000"/>
          <w:spacing w:val="17"/>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z w:val="26"/>
          <w:szCs w:val="26"/>
        </w:rPr>
        <w:t>свое</w:t>
      </w:r>
      <w:r w:rsidRPr="000B68F6">
        <w:rPr>
          <w:color w:val="000000"/>
          <w:spacing w:val="1"/>
          <w:sz w:val="26"/>
          <w:szCs w:val="26"/>
        </w:rPr>
        <w:t>н</w:t>
      </w:r>
      <w:r w:rsidRPr="000B68F6">
        <w:rPr>
          <w:color w:val="000000"/>
          <w:sz w:val="26"/>
          <w:szCs w:val="26"/>
        </w:rPr>
        <w:t>ие ста</w:t>
      </w:r>
      <w:r w:rsidRPr="000B68F6">
        <w:rPr>
          <w:color w:val="000000"/>
          <w:spacing w:val="4"/>
          <w:sz w:val="26"/>
          <w:szCs w:val="26"/>
        </w:rPr>
        <w:t>т</w:t>
      </w:r>
      <w:r w:rsidRPr="000B68F6">
        <w:rPr>
          <w:color w:val="000000"/>
          <w:spacing w:val="-5"/>
          <w:sz w:val="26"/>
          <w:szCs w:val="26"/>
        </w:rPr>
        <w:t>у</w:t>
      </w:r>
      <w:r w:rsidRPr="000B68F6">
        <w:rPr>
          <w:color w:val="000000"/>
          <w:sz w:val="26"/>
          <w:szCs w:val="26"/>
        </w:rPr>
        <w:t>са</w:t>
      </w:r>
      <w:r w:rsidRPr="000B68F6">
        <w:rPr>
          <w:color w:val="000000"/>
          <w:spacing w:val="12"/>
          <w:sz w:val="26"/>
          <w:szCs w:val="26"/>
        </w:rPr>
        <w:t xml:space="preserve"> </w:t>
      </w:r>
      <w:r w:rsidRPr="000B68F6">
        <w:rPr>
          <w:color w:val="000000"/>
          <w:sz w:val="26"/>
          <w:szCs w:val="26"/>
        </w:rPr>
        <w:t>еди</w:t>
      </w:r>
      <w:r w:rsidRPr="000B68F6">
        <w:rPr>
          <w:color w:val="000000"/>
          <w:spacing w:val="1"/>
          <w:sz w:val="26"/>
          <w:szCs w:val="26"/>
        </w:rPr>
        <w:t>н</w:t>
      </w:r>
      <w:r w:rsidRPr="000B68F6">
        <w:rPr>
          <w:color w:val="000000"/>
          <w:sz w:val="26"/>
          <w:szCs w:val="26"/>
        </w:rPr>
        <w:t>ой</w:t>
      </w:r>
      <w:r w:rsidRPr="000B68F6">
        <w:rPr>
          <w:color w:val="000000"/>
          <w:spacing w:val="13"/>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z w:val="26"/>
          <w:szCs w:val="26"/>
        </w:rPr>
        <w:t>осна</w:t>
      </w:r>
      <w:r w:rsidRPr="000B68F6">
        <w:rPr>
          <w:color w:val="000000"/>
          <w:spacing w:val="1"/>
          <w:sz w:val="26"/>
          <w:szCs w:val="26"/>
        </w:rPr>
        <w:t>бж</w:t>
      </w:r>
      <w:r w:rsidRPr="000B68F6">
        <w:rPr>
          <w:color w:val="000000"/>
          <w:sz w:val="26"/>
          <w:szCs w:val="26"/>
        </w:rPr>
        <w:t>а</w:t>
      </w:r>
      <w:r w:rsidRPr="000B68F6">
        <w:rPr>
          <w:color w:val="000000"/>
          <w:spacing w:val="1"/>
          <w:sz w:val="26"/>
          <w:szCs w:val="26"/>
        </w:rPr>
        <w:t>ю</w:t>
      </w:r>
      <w:r w:rsidRPr="000B68F6">
        <w:rPr>
          <w:color w:val="000000"/>
          <w:sz w:val="26"/>
          <w:szCs w:val="26"/>
        </w:rPr>
        <w:t>щей орга</w:t>
      </w:r>
      <w:r w:rsidRPr="000B68F6">
        <w:rPr>
          <w:color w:val="000000"/>
          <w:spacing w:val="2"/>
          <w:sz w:val="26"/>
          <w:szCs w:val="26"/>
        </w:rPr>
        <w:t>н</w:t>
      </w:r>
      <w:r w:rsidRPr="000B68F6">
        <w:rPr>
          <w:color w:val="000000"/>
          <w:sz w:val="26"/>
          <w:szCs w:val="26"/>
        </w:rPr>
        <w:t>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6"/>
          <w:sz w:val="26"/>
          <w:szCs w:val="26"/>
        </w:rPr>
        <w:t xml:space="preserve"> </w:t>
      </w:r>
      <w:r w:rsidRPr="000B68F6">
        <w:rPr>
          <w:color w:val="000000"/>
          <w:sz w:val="26"/>
          <w:szCs w:val="26"/>
        </w:rPr>
        <w:t>ста</w:t>
      </w:r>
      <w:r w:rsidRPr="000B68F6">
        <w:rPr>
          <w:color w:val="000000"/>
          <w:spacing w:val="4"/>
          <w:sz w:val="26"/>
          <w:szCs w:val="26"/>
        </w:rPr>
        <w:t>т</w:t>
      </w:r>
      <w:r w:rsidRPr="000B68F6">
        <w:rPr>
          <w:color w:val="000000"/>
          <w:spacing w:val="-5"/>
          <w:sz w:val="26"/>
          <w:szCs w:val="26"/>
        </w:rPr>
        <w:t>у</w:t>
      </w:r>
      <w:r w:rsidRPr="000B68F6">
        <w:rPr>
          <w:color w:val="000000"/>
          <w:sz w:val="26"/>
          <w:szCs w:val="26"/>
        </w:rPr>
        <w:t>с</w:t>
      </w:r>
      <w:r w:rsidRPr="000B68F6">
        <w:rPr>
          <w:color w:val="000000"/>
          <w:spacing w:val="13"/>
          <w:sz w:val="26"/>
          <w:szCs w:val="26"/>
        </w:rPr>
        <w:t xml:space="preserve"> </w:t>
      </w:r>
      <w:r w:rsidRPr="000B68F6">
        <w:rPr>
          <w:color w:val="000000"/>
          <w:sz w:val="26"/>
          <w:szCs w:val="26"/>
        </w:rPr>
        <w:t>еди</w:t>
      </w:r>
      <w:r w:rsidRPr="000B68F6">
        <w:rPr>
          <w:color w:val="000000"/>
          <w:spacing w:val="1"/>
          <w:sz w:val="26"/>
          <w:szCs w:val="26"/>
        </w:rPr>
        <w:t>н</w:t>
      </w:r>
      <w:r w:rsidRPr="000B68F6">
        <w:rPr>
          <w:color w:val="000000"/>
          <w:sz w:val="26"/>
          <w:szCs w:val="26"/>
        </w:rPr>
        <w:t>ой</w:t>
      </w:r>
      <w:r w:rsidRPr="000B68F6">
        <w:rPr>
          <w:color w:val="000000"/>
          <w:spacing w:val="13"/>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z w:val="26"/>
          <w:szCs w:val="26"/>
        </w:rPr>
        <w:t>щ</w:t>
      </w:r>
      <w:r w:rsidRPr="000B68F6">
        <w:rPr>
          <w:color w:val="000000"/>
          <w:spacing w:val="2"/>
          <w:sz w:val="26"/>
          <w:szCs w:val="26"/>
        </w:rPr>
        <w:t>е</w:t>
      </w:r>
      <w:r w:rsidRPr="000B68F6">
        <w:rPr>
          <w:color w:val="000000"/>
          <w:sz w:val="26"/>
          <w:szCs w:val="26"/>
        </w:rPr>
        <w:t>й 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3"/>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pacing w:val="2"/>
          <w:sz w:val="26"/>
          <w:szCs w:val="26"/>
        </w:rPr>
        <w:t>с</w:t>
      </w:r>
      <w:r w:rsidRPr="000B68F6">
        <w:rPr>
          <w:color w:val="000000"/>
          <w:sz w:val="26"/>
          <w:szCs w:val="26"/>
        </w:rPr>
        <w:t>в</w:t>
      </w:r>
      <w:r w:rsidRPr="000B68F6">
        <w:rPr>
          <w:color w:val="000000"/>
          <w:spacing w:val="2"/>
          <w:sz w:val="26"/>
          <w:szCs w:val="26"/>
        </w:rPr>
        <w:t>а</w:t>
      </w:r>
      <w:r w:rsidRPr="000B68F6">
        <w:rPr>
          <w:color w:val="000000"/>
          <w:sz w:val="26"/>
          <w:szCs w:val="26"/>
        </w:rPr>
        <w:t>ива</w:t>
      </w:r>
      <w:r w:rsidRPr="000B68F6">
        <w:rPr>
          <w:color w:val="000000"/>
          <w:spacing w:val="1"/>
          <w:sz w:val="26"/>
          <w:szCs w:val="26"/>
        </w:rPr>
        <w:t>е</w:t>
      </w:r>
      <w:r w:rsidRPr="000B68F6">
        <w:rPr>
          <w:color w:val="000000"/>
          <w:sz w:val="26"/>
          <w:szCs w:val="26"/>
        </w:rPr>
        <w:t>тся</w:t>
      </w:r>
      <w:r w:rsidRPr="000B68F6">
        <w:rPr>
          <w:color w:val="000000"/>
          <w:spacing w:val="1"/>
          <w:sz w:val="26"/>
          <w:szCs w:val="26"/>
        </w:rPr>
        <w:t xml:space="preserve"> </w:t>
      </w:r>
      <w:r w:rsidRPr="000B68F6">
        <w:rPr>
          <w:color w:val="000000"/>
          <w:sz w:val="26"/>
          <w:szCs w:val="26"/>
        </w:rPr>
        <w:t>о</w:t>
      </w:r>
      <w:r w:rsidRPr="000B68F6">
        <w:rPr>
          <w:color w:val="000000"/>
          <w:spacing w:val="2"/>
          <w:sz w:val="26"/>
          <w:szCs w:val="26"/>
        </w:rPr>
        <w:t>р</w:t>
      </w:r>
      <w:r w:rsidRPr="000B68F6">
        <w:rPr>
          <w:color w:val="000000"/>
          <w:sz w:val="26"/>
          <w:szCs w:val="26"/>
        </w:rPr>
        <w:t>гани</w:t>
      </w:r>
      <w:r w:rsidRPr="000B68F6">
        <w:rPr>
          <w:color w:val="000000"/>
          <w:spacing w:val="1"/>
          <w:sz w:val="26"/>
          <w:szCs w:val="26"/>
        </w:rPr>
        <w:t>з</w:t>
      </w:r>
      <w:r w:rsidRPr="000B68F6">
        <w:rPr>
          <w:color w:val="000000"/>
          <w:sz w:val="26"/>
          <w:szCs w:val="26"/>
        </w:rPr>
        <w:t>ац</w:t>
      </w:r>
      <w:r w:rsidRPr="000B68F6">
        <w:rPr>
          <w:color w:val="000000"/>
          <w:spacing w:val="3"/>
          <w:sz w:val="26"/>
          <w:szCs w:val="26"/>
        </w:rPr>
        <w:t>и</w:t>
      </w:r>
      <w:r w:rsidRPr="000B68F6">
        <w:rPr>
          <w:color w:val="000000"/>
          <w:sz w:val="26"/>
          <w:szCs w:val="26"/>
        </w:rPr>
        <w:t>и,</w:t>
      </w:r>
      <w:r w:rsidRPr="000B68F6">
        <w:rPr>
          <w:color w:val="000000"/>
          <w:spacing w:val="2"/>
          <w:sz w:val="26"/>
          <w:szCs w:val="26"/>
        </w:rPr>
        <w:t xml:space="preserve"> </w:t>
      </w:r>
      <w:r w:rsidRPr="000B68F6">
        <w:rPr>
          <w:color w:val="000000"/>
          <w:sz w:val="26"/>
          <w:szCs w:val="26"/>
        </w:rPr>
        <w:t>владе</w:t>
      </w:r>
      <w:r w:rsidRPr="000B68F6">
        <w:rPr>
          <w:color w:val="000000"/>
          <w:spacing w:val="1"/>
          <w:sz w:val="26"/>
          <w:szCs w:val="26"/>
        </w:rPr>
        <w:t>ю</w:t>
      </w:r>
      <w:r w:rsidRPr="000B68F6">
        <w:rPr>
          <w:color w:val="000000"/>
          <w:spacing w:val="2"/>
          <w:sz w:val="26"/>
          <w:szCs w:val="26"/>
        </w:rPr>
        <w:t>щ</w:t>
      </w:r>
      <w:r w:rsidRPr="000B68F6">
        <w:rPr>
          <w:color w:val="000000"/>
          <w:sz w:val="26"/>
          <w:szCs w:val="26"/>
        </w:rPr>
        <w:t>ей</w:t>
      </w:r>
      <w:r w:rsidRPr="000B68F6">
        <w:rPr>
          <w:color w:val="000000"/>
          <w:spacing w:val="4"/>
          <w:sz w:val="26"/>
          <w:szCs w:val="26"/>
        </w:rPr>
        <w:t xml:space="preserve"> </w:t>
      </w:r>
      <w:r w:rsidRPr="000B68F6">
        <w:rPr>
          <w:color w:val="000000"/>
          <w:sz w:val="26"/>
          <w:szCs w:val="26"/>
        </w:rPr>
        <w:t>в</w:t>
      </w:r>
      <w:r w:rsidRPr="000B68F6">
        <w:rPr>
          <w:color w:val="000000"/>
          <w:spacing w:val="17"/>
          <w:sz w:val="26"/>
          <w:szCs w:val="26"/>
        </w:rPr>
        <w:t xml:space="preserve"> </w:t>
      </w:r>
      <w:r w:rsidRPr="000B68F6">
        <w:rPr>
          <w:color w:val="000000"/>
          <w:spacing w:val="2"/>
          <w:sz w:val="26"/>
          <w:szCs w:val="26"/>
        </w:rPr>
        <w:t>с</w:t>
      </w:r>
      <w:r w:rsidRPr="000B68F6">
        <w:rPr>
          <w:color w:val="000000"/>
          <w:sz w:val="26"/>
          <w:szCs w:val="26"/>
        </w:rPr>
        <w:t>оответ</w:t>
      </w:r>
      <w:r w:rsidRPr="000B68F6">
        <w:rPr>
          <w:color w:val="000000"/>
          <w:spacing w:val="2"/>
          <w:sz w:val="26"/>
          <w:szCs w:val="26"/>
        </w:rPr>
        <w:t>с</w:t>
      </w:r>
      <w:r w:rsidRPr="000B68F6">
        <w:rPr>
          <w:color w:val="000000"/>
          <w:sz w:val="26"/>
          <w:szCs w:val="26"/>
        </w:rPr>
        <w:t>т</w:t>
      </w:r>
      <w:r w:rsidRPr="000B68F6">
        <w:rPr>
          <w:color w:val="000000"/>
          <w:spacing w:val="4"/>
          <w:sz w:val="26"/>
          <w:szCs w:val="26"/>
        </w:rPr>
        <w:t>в</w:t>
      </w:r>
      <w:r w:rsidRPr="000B68F6">
        <w:rPr>
          <w:color w:val="000000"/>
          <w:spacing w:val="-5"/>
          <w:sz w:val="26"/>
          <w:szCs w:val="26"/>
        </w:rPr>
        <w:t>у</w:t>
      </w:r>
      <w:r w:rsidRPr="000B68F6">
        <w:rPr>
          <w:color w:val="000000"/>
          <w:sz w:val="26"/>
          <w:szCs w:val="26"/>
        </w:rPr>
        <w:t xml:space="preserve">ющей </w:t>
      </w:r>
      <w:r w:rsidRPr="000B68F6">
        <w:rPr>
          <w:color w:val="000000"/>
          <w:spacing w:val="1"/>
          <w:sz w:val="26"/>
          <w:szCs w:val="26"/>
        </w:rPr>
        <w:t>з</w:t>
      </w:r>
      <w:r w:rsidRPr="000B68F6">
        <w:rPr>
          <w:color w:val="000000"/>
          <w:sz w:val="26"/>
          <w:szCs w:val="26"/>
        </w:rPr>
        <w:t>о</w:t>
      </w:r>
      <w:r w:rsidRPr="000B68F6">
        <w:rPr>
          <w:color w:val="000000"/>
          <w:spacing w:val="3"/>
          <w:sz w:val="26"/>
          <w:szCs w:val="26"/>
        </w:rPr>
        <w:t>н</w:t>
      </w:r>
      <w:r w:rsidRPr="000B68F6">
        <w:rPr>
          <w:color w:val="000000"/>
          <w:sz w:val="26"/>
          <w:szCs w:val="26"/>
        </w:rPr>
        <w:t>е де</w:t>
      </w:r>
      <w:r w:rsidRPr="000B68F6">
        <w:rPr>
          <w:color w:val="000000"/>
          <w:spacing w:val="1"/>
          <w:sz w:val="26"/>
          <w:szCs w:val="26"/>
        </w:rPr>
        <w:t>я</w:t>
      </w:r>
      <w:r w:rsidRPr="000B68F6">
        <w:rPr>
          <w:color w:val="000000"/>
          <w:sz w:val="26"/>
          <w:szCs w:val="26"/>
        </w:rPr>
        <w:t>тельно</w:t>
      </w:r>
      <w:r w:rsidRPr="000B68F6">
        <w:rPr>
          <w:color w:val="000000"/>
          <w:spacing w:val="2"/>
          <w:sz w:val="26"/>
          <w:szCs w:val="26"/>
        </w:rPr>
        <w:t>с</w:t>
      </w:r>
      <w:r w:rsidRPr="000B68F6">
        <w:rPr>
          <w:color w:val="000000"/>
          <w:sz w:val="26"/>
          <w:szCs w:val="26"/>
        </w:rPr>
        <w:t>ти ист</w:t>
      </w:r>
      <w:r w:rsidRPr="000B68F6">
        <w:rPr>
          <w:color w:val="000000"/>
          <w:spacing w:val="2"/>
          <w:sz w:val="26"/>
          <w:szCs w:val="26"/>
        </w:rPr>
        <w:t>о</w:t>
      </w:r>
      <w:r w:rsidRPr="000B68F6">
        <w:rPr>
          <w:color w:val="000000"/>
          <w:spacing w:val="-1"/>
          <w:sz w:val="26"/>
          <w:szCs w:val="26"/>
        </w:rPr>
        <w:t>ч</w:t>
      </w:r>
      <w:r w:rsidRPr="000B68F6">
        <w:rPr>
          <w:color w:val="000000"/>
          <w:spacing w:val="3"/>
          <w:sz w:val="26"/>
          <w:szCs w:val="26"/>
        </w:rPr>
        <w:t>н</w:t>
      </w:r>
      <w:r w:rsidRPr="000B68F6">
        <w:rPr>
          <w:color w:val="000000"/>
          <w:sz w:val="26"/>
          <w:szCs w:val="26"/>
        </w:rPr>
        <w:t>ика</w:t>
      </w:r>
      <w:r w:rsidRPr="000B68F6">
        <w:rPr>
          <w:color w:val="000000"/>
          <w:spacing w:val="-1"/>
          <w:sz w:val="26"/>
          <w:szCs w:val="26"/>
        </w:rPr>
        <w:t>м</w:t>
      </w:r>
      <w:r w:rsidRPr="000B68F6">
        <w:rPr>
          <w:color w:val="000000"/>
          <w:sz w:val="26"/>
          <w:szCs w:val="26"/>
        </w:rPr>
        <w:t>и</w:t>
      </w:r>
      <w:r w:rsidRPr="000B68F6">
        <w:rPr>
          <w:color w:val="000000"/>
          <w:spacing w:val="3"/>
          <w:sz w:val="26"/>
          <w:szCs w:val="26"/>
        </w:rPr>
        <w:t xml:space="preserve"> </w:t>
      </w:r>
      <w:r w:rsidRPr="000B68F6">
        <w:rPr>
          <w:color w:val="000000"/>
          <w:sz w:val="26"/>
          <w:szCs w:val="26"/>
        </w:rPr>
        <w:t>теплов</w:t>
      </w:r>
      <w:r w:rsidRPr="000B68F6">
        <w:rPr>
          <w:color w:val="000000"/>
          <w:spacing w:val="2"/>
          <w:sz w:val="26"/>
          <w:szCs w:val="26"/>
        </w:rPr>
        <w:t>о</w:t>
      </w:r>
      <w:r w:rsidRPr="000B68F6">
        <w:rPr>
          <w:color w:val="000000"/>
          <w:sz w:val="26"/>
          <w:szCs w:val="26"/>
        </w:rPr>
        <w:t>й</w:t>
      </w:r>
      <w:r w:rsidRPr="000B68F6">
        <w:rPr>
          <w:color w:val="000000"/>
          <w:spacing w:val="8"/>
          <w:sz w:val="26"/>
          <w:szCs w:val="26"/>
        </w:rPr>
        <w:t xml:space="preserve"> </w:t>
      </w:r>
      <w:r w:rsidRPr="000B68F6">
        <w:rPr>
          <w:color w:val="000000"/>
          <w:spacing w:val="-1"/>
          <w:sz w:val="26"/>
          <w:szCs w:val="26"/>
        </w:rPr>
        <w:t>э</w:t>
      </w:r>
      <w:r w:rsidRPr="000B68F6">
        <w:rPr>
          <w:color w:val="000000"/>
          <w:spacing w:val="3"/>
          <w:sz w:val="26"/>
          <w:szCs w:val="26"/>
        </w:rPr>
        <w:t>н</w:t>
      </w:r>
      <w:r w:rsidRPr="000B68F6">
        <w:rPr>
          <w:color w:val="000000"/>
          <w:sz w:val="26"/>
          <w:szCs w:val="26"/>
        </w:rPr>
        <w:t>ергии</w:t>
      </w:r>
      <w:r w:rsidRPr="000B68F6">
        <w:rPr>
          <w:color w:val="000000"/>
          <w:spacing w:val="7"/>
          <w:sz w:val="26"/>
          <w:szCs w:val="26"/>
        </w:rPr>
        <w:t xml:space="preserve"> </w:t>
      </w:r>
      <w:r w:rsidRPr="000B68F6">
        <w:rPr>
          <w:color w:val="000000"/>
          <w:sz w:val="26"/>
          <w:szCs w:val="26"/>
        </w:rPr>
        <w:t>с</w:t>
      </w:r>
      <w:r w:rsidRPr="000B68F6">
        <w:rPr>
          <w:color w:val="000000"/>
          <w:spacing w:val="14"/>
          <w:sz w:val="26"/>
          <w:szCs w:val="26"/>
        </w:rPr>
        <w:t xml:space="preserve"> </w:t>
      </w:r>
      <w:r w:rsidRPr="000B68F6">
        <w:rPr>
          <w:color w:val="000000"/>
          <w:sz w:val="26"/>
          <w:szCs w:val="26"/>
        </w:rPr>
        <w:t>на</w:t>
      </w:r>
      <w:r w:rsidRPr="000B68F6">
        <w:rPr>
          <w:color w:val="000000"/>
          <w:spacing w:val="1"/>
          <w:sz w:val="26"/>
          <w:szCs w:val="26"/>
        </w:rPr>
        <w:t>и</w:t>
      </w:r>
      <w:r w:rsidRPr="000B68F6">
        <w:rPr>
          <w:color w:val="000000"/>
          <w:spacing w:val="2"/>
          <w:sz w:val="26"/>
          <w:szCs w:val="26"/>
        </w:rPr>
        <w:t>б</w:t>
      </w:r>
      <w:r w:rsidRPr="000B68F6">
        <w:rPr>
          <w:color w:val="000000"/>
          <w:sz w:val="26"/>
          <w:szCs w:val="26"/>
        </w:rPr>
        <w:t>оль</w:t>
      </w:r>
      <w:r w:rsidRPr="000B68F6">
        <w:rPr>
          <w:color w:val="000000"/>
          <w:spacing w:val="1"/>
          <w:sz w:val="26"/>
          <w:szCs w:val="26"/>
        </w:rPr>
        <w:t>ш</w:t>
      </w:r>
      <w:r w:rsidRPr="000B68F6">
        <w:rPr>
          <w:color w:val="000000"/>
          <w:spacing w:val="2"/>
          <w:sz w:val="26"/>
          <w:szCs w:val="26"/>
        </w:rPr>
        <w:t>е</w:t>
      </w:r>
      <w:r w:rsidRPr="000B68F6">
        <w:rPr>
          <w:color w:val="000000"/>
          <w:sz w:val="26"/>
          <w:szCs w:val="26"/>
        </w:rPr>
        <w:t>й</w:t>
      </w:r>
      <w:r w:rsidRPr="000B68F6">
        <w:rPr>
          <w:color w:val="000000"/>
          <w:spacing w:val="2"/>
          <w:sz w:val="26"/>
          <w:szCs w:val="26"/>
        </w:rPr>
        <w:t xml:space="preserve"> </w:t>
      </w:r>
      <w:r w:rsidRPr="000B68F6">
        <w:rPr>
          <w:color w:val="000000"/>
          <w:sz w:val="26"/>
          <w:szCs w:val="26"/>
        </w:rPr>
        <w:t>рабочей</w:t>
      </w:r>
      <w:r w:rsidRPr="000B68F6">
        <w:rPr>
          <w:color w:val="000000"/>
          <w:spacing w:val="8"/>
          <w:sz w:val="26"/>
          <w:szCs w:val="26"/>
        </w:rPr>
        <w:t xml:space="preserve"> </w:t>
      </w:r>
      <w:r w:rsidRPr="000B68F6">
        <w:rPr>
          <w:color w:val="000000"/>
          <w:sz w:val="26"/>
          <w:szCs w:val="26"/>
        </w:rPr>
        <w:t>тепло</w:t>
      </w:r>
      <w:r w:rsidRPr="000B68F6">
        <w:rPr>
          <w:color w:val="000000"/>
          <w:spacing w:val="3"/>
          <w:sz w:val="26"/>
          <w:szCs w:val="26"/>
        </w:rPr>
        <w:t>в</w:t>
      </w:r>
      <w:r w:rsidRPr="000B68F6">
        <w:rPr>
          <w:color w:val="000000"/>
          <w:spacing w:val="2"/>
          <w:sz w:val="26"/>
          <w:szCs w:val="26"/>
        </w:rPr>
        <w:t>о</w:t>
      </w:r>
      <w:r w:rsidRPr="000B68F6">
        <w:rPr>
          <w:color w:val="000000"/>
          <w:sz w:val="26"/>
          <w:szCs w:val="26"/>
        </w:rPr>
        <w:t xml:space="preserve">й </w:t>
      </w:r>
      <w:r w:rsidRPr="000B68F6">
        <w:rPr>
          <w:color w:val="000000"/>
          <w:spacing w:val="-1"/>
          <w:sz w:val="26"/>
          <w:szCs w:val="26"/>
        </w:rPr>
        <w:t>м</w:t>
      </w:r>
      <w:r w:rsidRPr="000B68F6">
        <w:rPr>
          <w:color w:val="000000"/>
          <w:sz w:val="26"/>
          <w:szCs w:val="26"/>
        </w:rPr>
        <w:t>ощно</w:t>
      </w:r>
      <w:r w:rsidRPr="000B68F6">
        <w:rPr>
          <w:color w:val="000000"/>
          <w:spacing w:val="2"/>
          <w:sz w:val="26"/>
          <w:szCs w:val="26"/>
        </w:rPr>
        <w:t>с</w:t>
      </w:r>
      <w:r w:rsidRPr="000B68F6">
        <w:rPr>
          <w:color w:val="000000"/>
          <w:sz w:val="26"/>
          <w:szCs w:val="26"/>
        </w:rPr>
        <w:t>т</w:t>
      </w:r>
      <w:r w:rsidRPr="000B68F6">
        <w:rPr>
          <w:color w:val="000000"/>
          <w:spacing w:val="-1"/>
          <w:sz w:val="26"/>
          <w:szCs w:val="26"/>
        </w:rPr>
        <w:t>ь</w:t>
      </w:r>
      <w:r w:rsidRPr="000B68F6">
        <w:rPr>
          <w:color w:val="000000"/>
          <w:sz w:val="26"/>
          <w:szCs w:val="26"/>
        </w:rPr>
        <w:t>ю</w:t>
      </w:r>
      <w:r w:rsidRPr="000B68F6">
        <w:rPr>
          <w:color w:val="000000"/>
          <w:spacing w:val="-13"/>
          <w:sz w:val="26"/>
          <w:szCs w:val="26"/>
        </w:rPr>
        <w:t xml:space="preserve"> </w:t>
      </w:r>
      <w:r w:rsidRPr="000B68F6">
        <w:rPr>
          <w:color w:val="000000"/>
          <w:sz w:val="26"/>
          <w:szCs w:val="26"/>
        </w:rPr>
        <w:t>и (и</w:t>
      </w:r>
      <w:r w:rsidRPr="000B68F6">
        <w:rPr>
          <w:color w:val="000000"/>
          <w:spacing w:val="1"/>
          <w:sz w:val="26"/>
          <w:szCs w:val="26"/>
        </w:rPr>
        <w:t>л</w:t>
      </w:r>
      <w:r w:rsidRPr="000B68F6">
        <w:rPr>
          <w:color w:val="000000"/>
          <w:sz w:val="26"/>
          <w:szCs w:val="26"/>
        </w:rPr>
        <w:t>и)</w:t>
      </w:r>
      <w:r w:rsidRPr="000B68F6">
        <w:rPr>
          <w:color w:val="000000"/>
          <w:spacing w:val="-3"/>
          <w:sz w:val="26"/>
          <w:szCs w:val="26"/>
        </w:rPr>
        <w:t xml:space="preserve"> </w:t>
      </w:r>
      <w:r w:rsidRPr="000B68F6">
        <w:rPr>
          <w:color w:val="000000"/>
          <w:sz w:val="26"/>
          <w:szCs w:val="26"/>
        </w:rPr>
        <w:t>т</w:t>
      </w:r>
      <w:r w:rsidRPr="000B68F6">
        <w:rPr>
          <w:color w:val="000000"/>
          <w:spacing w:val="2"/>
          <w:sz w:val="26"/>
          <w:szCs w:val="26"/>
        </w:rPr>
        <w:t>е</w:t>
      </w:r>
      <w:r w:rsidRPr="000B68F6">
        <w:rPr>
          <w:color w:val="000000"/>
          <w:sz w:val="26"/>
          <w:szCs w:val="26"/>
        </w:rPr>
        <w:t>п</w:t>
      </w:r>
      <w:r w:rsidRPr="000B68F6">
        <w:rPr>
          <w:color w:val="000000"/>
          <w:spacing w:val="1"/>
          <w:sz w:val="26"/>
          <w:szCs w:val="26"/>
        </w:rPr>
        <w:t>л</w:t>
      </w:r>
      <w:r w:rsidRPr="000B68F6">
        <w:rPr>
          <w:color w:val="000000"/>
          <w:sz w:val="26"/>
          <w:szCs w:val="26"/>
        </w:rPr>
        <w:t>ов</w:t>
      </w:r>
      <w:r w:rsidRPr="000B68F6">
        <w:rPr>
          <w:color w:val="000000"/>
          <w:spacing w:val="1"/>
          <w:sz w:val="26"/>
          <w:szCs w:val="26"/>
        </w:rPr>
        <w:t>ы</w:t>
      </w:r>
      <w:r w:rsidRPr="000B68F6">
        <w:rPr>
          <w:color w:val="000000"/>
          <w:spacing w:val="-1"/>
          <w:sz w:val="26"/>
          <w:szCs w:val="26"/>
        </w:rPr>
        <w:t>м</w:t>
      </w:r>
      <w:r w:rsidRPr="000B68F6">
        <w:rPr>
          <w:color w:val="000000"/>
          <w:sz w:val="26"/>
          <w:szCs w:val="26"/>
        </w:rPr>
        <w:t>и</w:t>
      </w:r>
      <w:r w:rsidRPr="000B68F6">
        <w:rPr>
          <w:color w:val="000000"/>
          <w:spacing w:val="-12"/>
          <w:sz w:val="26"/>
          <w:szCs w:val="26"/>
        </w:rPr>
        <w:t xml:space="preserve"> </w:t>
      </w:r>
      <w:r w:rsidRPr="000B68F6">
        <w:rPr>
          <w:color w:val="000000"/>
          <w:sz w:val="26"/>
          <w:szCs w:val="26"/>
        </w:rPr>
        <w:t>сет</w:t>
      </w:r>
      <w:r w:rsidRPr="000B68F6">
        <w:rPr>
          <w:color w:val="000000"/>
          <w:spacing w:val="3"/>
          <w:sz w:val="26"/>
          <w:szCs w:val="26"/>
        </w:rPr>
        <w:t>я</w:t>
      </w:r>
      <w:r w:rsidRPr="000B68F6">
        <w:rPr>
          <w:color w:val="000000"/>
          <w:spacing w:val="-1"/>
          <w:sz w:val="26"/>
          <w:szCs w:val="26"/>
        </w:rPr>
        <w:t>м</w:t>
      </w:r>
      <w:r w:rsidRPr="000B68F6">
        <w:rPr>
          <w:color w:val="000000"/>
          <w:sz w:val="26"/>
          <w:szCs w:val="26"/>
        </w:rPr>
        <w:t>и</w:t>
      </w:r>
      <w:r w:rsidRPr="000B68F6">
        <w:rPr>
          <w:color w:val="000000"/>
          <w:spacing w:val="-8"/>
          <w:sz w:val="26"/>
          <w:szCs w:val="26"/>
        </w:rPr>
        <w:t xml:space="preserve"> </w:t>
      </w:r>
      <w:r w:rsidRPr="000B68F6">
        <w:rPr>
          <w:color w:val="000000"/>
          <w:sz w:val="26"/>
          <w:szCs w:val="26"/>
        </w:rPr>
        <w:t>с</w:t>
      </w:r>
      <w:r w:rsidRPr="000B68F6">
        <w:rPr>
          <w:color w:val="000000"/>
          <w:spacing w:val="-1"/>
          <w:sz w:val="26"/>
          <w:szCs w:val="26"/>
        </w:rPr>
        <w:t xml:space="preserve"> </w:t>
      </w:r>
      <w:r w:rsidRPr="000B68F6">
        <w:rPr>
          <w:color w:val="000000"/>
          <w:spacing w:val="1"/>
          <w:sz w:val="26"/>
          <w:szCs w:val="26"/>
        </w:rPr>
        <w:t>н</w:t>
      </w:r>
      <w:r w:rsidRPr="000B68F6">
        <w:rPr>
          <w:color w:val="000000"/>
          <w:spacing w:val="2"/>
          <w:sz w:val="26"/>
          <w:szCs w:val="26"/>
        </w:rPr>
        <w:t>а</w:t>
      </w:r>
      <w:r w:rsidRPr="000B68F6">
        <w:rPr>
          <w:color w:val="000000"/>
          <w:sz w:val="26"/>
          <w:szCs w:val="26"/>
        </w:rPr>
        <w:t>ибо</w:t>
      </w:r>
      <w:r w:rsidRPr="000B68F6">
        <w:rPr>
          <w:color w:val="000000"/>
          <w:spacing w:val="1"/>
          <w:sz w:val="26"/>
          <w:szCs w:val="26"/>
        </w:rPr>
        <w:t>л</w:t>
      </w:r>
      <w:r w:rsidRPr="000B68F6">
        <w:rPr>
          <w:color w:val="000000"/>
          <w:sz w:val="26"/>
          <w:szCs w:val="26"/>
        </w:rPr>
        <w:t>ь</w:t>
      </w:r>
      <w:r w:rsidRPr="000B68F6">
        <w:rPr>
          <w:color w:val="000000"/>
          <w:spacing w:val="-1"/>
          <w:sz w:val="26"/>
          <w:szCs w:val="26"/>
        </w:rPr>
        <w:t>ш</w:t>
      </w:r>
      <w:r w:rsidRPr="000B68F6">
        <w:rPr>
          <w:color w:val="000000"/>
          <w:sz w:val="26"/>
          <w:szCs w:val="26"/>
        </w:rPr>
        <w:t>ей</w:t>
      </w:r>
      <w:r w:rsidRPr="000B68F6">
        <w:rPr>
          <w:color w:val="000000"/>
          <w:spacing w:val="-11"/>
          <w:sz w:val="26"/>
          <w:szCs w:val="26"/>
        </w:rPr>
        <w:t xml:space="preserve"> </w:t>
      </w:r>
      <w:r w:rsidRPr="000B68F6">
        <w:rPr>
          <w:color w:val="000000"/>
          <w:sz w:val="26"/>
          <w:szCs w:val="26"/>
        </w:rPr>
        <w:t>тепловой</w:t>
      </w:r>
      <w:r w:rsidRPr="000B68F6">
        <w:rPr>
          <w:color w:val="000000"/>
          <w:spacing w:val="-10"/>
          <w:sz w:val="26"/>
          <w:szCs w:val="26"/>
        </w:rPr>
        <w:t xml:space="preserve"> </w:t>
      </w:r>
      <w:r w:rsidRPr="000B68F6">
        <w:rPr>
          <w:color w:val="000000"/>
          <w:spacing w:val="2"/>
          <w:sz w:val="26"/>
          <w:szCs w:val="26"/>
        </w:rPr>
        <w:t>е</w:t>
      </w:r>
      <w:r w:rsidRPr="000B68F6">
        <w:rPr>
          <w:color w:val="000000"/>
          <w:spacing w:val="-1"/>
          <w:sz w:val="26"/>
          <w:szCs w:val="26"/>
        </w:rPr>
        <w:t>мк</w:t>
      </w:r>
      <w:r w:rsidRPr="000B68F6">
        <w:rPr>
          <w:color w:val="000000"/>
          <w:sz w:val="26"/>
          <w:szCs w:val="26"/>
        </w:rPr>
        <w:t>о</w:t>
      </w:r>
      <w:r w:rsidRPr="000B68F6">
        <w:rPr>
          <w:color w:val="000000"/>
          <w:spacing w:val="2"/>
          <w:sz w:val="26"/>
          <w:szCs w:val="26"/>
        </w:rPr>
        <w:t>с</w:t>
      </w:r>
      <w:r w:rsidRPr="000B68F6">
        <w:rPr>
          <w:color w:val="000000"/>
          <w:sz w:val="26"/>
          <w:szCs w:val="26"/>
        </w:rPr>
        <w:t>т</w:t>
      </w:r>
      <w:r w:rsidRPr="000B68F6">
        <w:rPr>
          <w:color w:val="000000"/>
          <w:spacing w:val="-1"/>
          <w:sz w:val="26"/>
          <w:szCs w:val="26"/>
        </w:rPr>
        <w:t>ь</w:t>
      </w:r>
      <w:r w:rsidRPr="000B68F6">
        <w:rPr>
          <w:color w:val="000000"/>
          <w:sz w:val="26"/>
          <w:szCs w:val="26"/>
        </w:rPr>
        <w:t>ю.</w:t>
      </w:r>
    </w:p>
    <w:p w14:paraId="4C857D5C"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7. Еди</w:t>
      </w:r>
      <w:r w:rsidRPr="000B68F6">
        <w:rPr>
          <w:color w:val="000000"/>
          <w:spacing w:val="1"/>
          <w:sz w:val="26"/>
          <w:szCs w:val="26"/>
        </w:rPr>
        <w:t>н</w:t>
      </w:r>
      <w:r w:rsidRPr="000B68F6">
        <w:rPr>
          <w:color w:val="000000"/>
          <w:sz w:val="26"/>
          <w:szCs w:val="26"/>
        </w:rPr>
        <w:t>ая теплос</w:t>
      </w:r>
      <w:r w:rsidRPr="000B68F6">
        <w:rPr>
          <w:color w:val="000000"/>
          <w:spacing w:val="1"/>
          <w:sz w:val="26"/>
          <w:szCs w:val="26"/>
        </w:rPr>
        <w:t>н</w:t>
      </w:r>
      <w:r w:rsidRPr="000B68F6">
        <w:rPr>
          <w:color w:val="000000"/>
          <w:sz w:val="26"/>
          <w:szCs w:val="26"/>
        </w:rPr>
        <w:t>аб</w:t>
      </w:r>
      <w:r w:rsidRPr="000B68F6">
        <w:rPr>
          <w:color w:val="000000"/>
          <w:spacing w:val="3"/>
          <w:sz w:val="26"/>
          <w:szCs w:val="26"/>
        </w:rPr>
        <w:t>ж</w:t>
      </w:r>
      <w:r w:rsidRPr="000B68F6">
        <w:rPr>
          <w:color w:val="000000"/>
          <w:sz w:val="26"/>
          <w:szCs w:val="26"/>
        </w:rPr>
        <w:t>а</w:t>
      </w:r>
      <w:r w:rsidRPr="000B68F6">
        <w:rPr>
          <w:color w:val="000000"/>
          <w:spacing w:val="1"/>
          <w:sz w:val="26"/>
          <w:szCs w:val="26"/>
        </w:rPr>
        <w:t>ю</w:t>
      </w:r>
      <w:r w:rsidRPr="000B68F6">
        <w:rPr>
          <w:color w:val="000000"/>
          <w:sz w:val="26"/>
          <w:szCs w:val="26"/>
        </w:rPr>
        <w:t>щая</w:t>
      </w:r>
      <w:r w:rsidRPr="000B68F6">
        <w:rPr>
          <w:color w:val="000000"/>
          <w:spacing w:val="58"/>
          <w:sz w:val="26"/>
          <w:szCs w:val="26"/>
        </w:rPr>
        <w:t xml:space="preserve"> </w:t>
      </w:r>
      <w:r w:rsidRPr="000B68F6">
        <w:rPr>
          <w:color w:val="000000"/>
          <w:sz w:val="26"/>
          <w:szCs w:val="26"/>
        </w:rPr>
        <w:t>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я при о</w:t>
      </w:r>
      <w:r w:rsidRPr="000B68F6">
        <w:rPr>
          <w:color w:val="000000"/>
          <w:spacing w:val="2"/>
          <w:sz w:val="26"/>
          <w:szCs w:val="26"/>
        </w:rPr>
        <w:t>с</w:t>
      </w:r>
      <w:r w:rsidRPr="000B68F6">
        <w:rPr>
          <w:color w:val="000000"/>
          <w:spacing w:val="-5"/>
          <w:sz w:val="26"/>
          <w:szCs w:val="26"/>
        </w:rPr>
        <w:t>у</w:t>
      </w:r>
      <w:r w:rsidRPr="000B68F6">
        <w:rPr>
          <w:color w:val="000000"/>
          <w:sz w:val="26"/>
          <w:szCs w:val="26"/>
        </w:rPr>
        <w:t>щ</w:t>
      </w:r>
      <w:r w:rsidRPr="000B68F6">
        <w:rPr>
          <w:color w:val="000000"/>
          <w:spacing w:val="2"/>
          <w:sz w:val="26"/>
          <w:szCs w:val="26"/>
        </w:rPr>
        <w:t>е</w:t>
      </w:r>
      <w:r w:rsidRPr="000B68F6">
        <w:rPr>
          <w:color w:val="000000"/>
          <w:sz w:val="26"/>
          <w:szCs w:val="26"/>
        </w:rPr>
        <w:t>ствле</w:t>
      </w:r>
      <w:r w:rsidRPr="000B68F6">
        <w:rPr>
          <w:color w:val="000000"/>
          <w:spacing w:val="3"/>
          <w:sz w:val="26"/>
          <w:szCs w:val="26"/>
        </w:rPr>
        <w:t>н</w:t>
      </w:r>
      <w:r w:rsidRPr="000B68F6">
        <w:rPr>
          <w:color w:val="000000"/>
          <w:sz w:val="26"/>
          <w:szCs w:val="26"/>
        </w:rPr>
        <w:t>ии</w:t>
      </w:r>
      <w:r w:rsidRPr="000B68F6">
        <w:rPr>
          <w:color w:val="000000"/>
          <w:spacing w:val="63"/>
          <w:sz w:val="26"/>
          <w:szCs w:val="26"/>
        </w:rPr>
        <w:t xml:space="preserve"> </w:t>
      </w:r>
      <w:r w:rsidRPr="000B68F6">
        <w:rPr>
          <w:color w:val="000000"/>
          <w:sz w:val="26"/>
          <w:szCs w:val="26"/>
        </w:rPr>
        <w:t>своей де</w:t>
      </w:r>
      <w:r w:rsidRPr="000B68F6">
        <w:rPr>
          <w:color w:val="000000"/>
          <w:spacing w:val="1"/>
          <w:sz w:val="26"/>
          <w:szCs w:val="26"/>
        </w:rPr>
        <w:t>я</w:t>
      </w:r>
      <w:r w:rsidRPr="000B68F6">
        <w:rPr>
          <w:color w:val="000000"/>
          <w:sz w:val="26"/>
          <w:szCs w:val="26"/>
        </w:rPr>
        <w:t>тельно</w:t>
      </w:r>
      <w:r w:rsidRPr="000B68F6">
        <w:rPr>
          <w:color w:val="000000"/>
          <w:spacing w:val="2"/>
          <w:sz w:val="26"/>
          <w:szCs w:val="26"/>
        </w:rPr>
        <w:t>с</w:t>
      </w:r>
      <w:r w:rsidRPr="000B68F6">
        <w:rPr>
          <w:color w:val="000000"/>
          <w:sz w:val="26"/>
          <w:szCs w:val="26"/>
        </w:rPr>
        <w:t>ти</w:t>
      </w:r>
      <w:r w:rsidRPr="000B68F6">
        <w:rPr>
          <w:color w:val="000000"/>
          <w:spacing w:val="-15"/>
          <w:sz w:val="26"/>
          <w:szCs w:val="26"/>
        </w:rPr>
        <w:t xml:space="preserve"> </w:t>
      </w:r>
      <w:r w:rsidRPr="000B68F6">
        <w:rPr>
          <w:color w:val="000000"/>
          <w:sz w:val="26"/>
          <w:szCs w:val="26"/>
        </w:rPr>
        <w:lastRenderedPageBreak/>
        <w:t>об</w:t>
      </w:r>
      <w:r w:rsidRPr="000B68F6">
        <w:rPr>
          <w:color w:val="000000"/>
          <w:spacing w:val="1"/>
          <w:sz w:val="26"/>
          <w:szCs w:val="26"/>
        </w:rPr>
        <w:t>яз</w:t>
      </w:r>
      <w:r w:rsidRPr="000B68F6">
        <w:rPr>
          <w:color w:val="000000"/>
          <w:sz w:val="26"/>
          <w:szCs w:val="26"/>
        </w:rPr>
        <w:t>ан</w:t>
      </w:r>
      <w:r w:rsidRPr="000B68F6">
        <w:rPr>
          <w:color w:val="000000"/>
          <w:spacing w:val="3"/>
          <w:sz w:val="26"/>
          <w:szCs w:val="26"/>
        </w:rPr>
        <w:t>а</w:t>
      </w:r>
      <w:r w:rsidRPr="000B68F6">
        <w:rPr>
          <w:color w:val="000000"/>
          <w:sz w:val="26"/>
          <w:szCs w:val="26"/>
        </w:rPr>
        <w:t>:</w:t>
      </w:r>
    </w:p>
    <w:p w14:paraId="38272031"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rFonts w:ascii="Symbol" w:hAnsi="Symbol" w:cs="Symbol"/>
          <w:color w:val="000000"/>
          <w:sz w:val="26"/>
          <w:szCs w:val="26"/>
        </w:rPr>
        <w:t></w:t>
      </w:r>
      <w:r w:rsidRPr="000B68F6">
        <w:rPr>
          <w:color w:val="000000"/>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к</w:t>
      </w:r>
      <w:r w:rsidRPr="000B68F6">
        <w:rPr>
          <w:color w:val="000000"/>
          <w:sz w:val="26"/>
          <w:szCs w:val="26"/>
        </w:rPr>
        <w:t>л</w:t>
      </w:r>
      <w:r w:rsidRPr="000B68F6">
        <w:rPr>
          <w:color w:val="000000"/>
          <w:spacing w:val="1"/>
          <w:sz w:val="26"/>
          <w:szCs w:val="26"/>
        </w:rPr>
        <w:t>ю</w:t>
      </w:r>
      <w:r w:rsidRPr="000B68F6">
        <w:rPr>
          <w:color w:val="000000"/>
          <w:spacing w:val="-1"/>
          <w:sz w:val="26"/>
          <w:szCs w:val="26"/>
        </w:rPr>
        <w:t>ч</w:t>
      </w:r>
      <w:r w:rsidRPr="000B68F6">
        <w:rPr>
          <w:color w:val="000000"/>
          <w:sz w:val="26"/>
          <w:szCs w:val="26"/>
        </w:rPr>
        <w:t>а</w:t>
      </w:r>
      <w:r w:rsidRPr="000B68F6">
        <w:rPr>
          <w:color w:val="000000"/>
          <w:spacing w:val="2"/>
          <w:sz w:val="26"/>
          <w:szCs w:val="26"/>
        </w:rPr>
        <w:t>т</w:t>
      </w:r>
      <w:r w:rsidRPr="000B68F6">
        <w:rPr>
          <w:color w:val="000000"/>
          <w:sz w:val="26"/>
          <w:szCs w:val="26"/>
        </w:rPr>
        <w:t xml:space="preserve">ь и  </w:t>
      </w:r>
      <w:r w:rsidRPr="000B68F6">
        <w:rPr>
          <w:color w:val="000000"/>
          <w:spacing w:val="10"/>
          <w:sz w:val="26"/>
          <w:szCs w:val="26"/>
        </w:rPr>
        <w:t xml:space="preserve"> </w:t>
      </w:r>
      <w:r w:rsidRPr="000B68F6">
        <w:rPr>
          <w:color w:val="000000"/>
          <w:sz w:val="26"/>
          <w:szCs w:val="26"/>
        </w:rPr>
        <w:t>ис</w:t>
      </w:r>
      <w:r w:rsidRPr="000B68F6">
        <w:rPr>
          <w:color w:val="000000"/>
          <w:spacing w:val="3"/>
          <w:sz w:val="26"/>
          <w:szCs w:val="26"/>
        </w:rPr>
        <w:t>п</w:t>
      </w:r>
      <w:r w:rsidRPr="000B68F6">
        <w:rPr>
          <w:color w:val="000000"/>
          <w:sz w:val="26"/>
          <w:szCs w:val="26"/>
        </w:rPr>
        <w:t>ол</w:t>
      </w:r>
      <w:r w:rsidRPr="000B68F6">
        <w:rPr>
          <w:color w:val="000000"/>
          <w:spacing w:val="1"/>
          <w:sz w:val="26"/>
          <w:szCs w:val="26"/>
        </w:rPr>
        <w:t>н</w:t>
      </w:r>
      <w:r w:rsidRPr="000B68F6">
        <w:rPr>
          <w:color w:val="000000"/>
          <w:sz w:val="26"/>
          <w:szCs w:val="26"/>
        </w:rPr>
        <w:t>ять до</w:t>
      </w:r>
      <w:r w:rsidRPr="000B68F6">
        <w:rPr>
          <w:color w:val="000000"/>
          <w:spacing w:val="2"/>
          <w:sz w:val="26"/>
          <w:szCs w:val="26"/>
        </w:rPr>
        <w:t>г</w:t>
      </w:r>
      <w:r w:rsidRPr="000B68F6">
        <w:rPr>
          <w:color w:val="000000"/>
          <w:sz w:val="26"/>
          <w:szCs w:val="26"/>
        </w:rPr>
        <w:t xml:space="preserve">оворы  </w:t>
      </w:r>
      <w:r w:rsidRPr="000B68F6">
        <w:rPr>
          <w:color w:val="000000"/>
          <w:spacing w:val="3"/>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 xml:space="preserve">я с  </w:t>
      </w:r>
      <w:r w:rsidRPr="000B68F6">
        <w:rPr>
          <w:color w:val="000000"/>
          <w:spacing w:val="9"/>
          <w:sz w:val="26"/>
          <w:szCs w:val="26"/>
        </w:rPr>
        <w:t xml:space="preserve"> </w:t>
      </w:r>
      <w:r w:rsidRPr="000B68F6">
        <w:rPr>
          <w:color w:val="000000"/>
          <w:sz w:val="26"/>
          <w:szCs w:val="26"/>
        </w:rPr>
        <w:t>л</w:t>
      </w:r>
      <w:r w:rsidRPr="000B68F6">
        <w:rPr>
          <w:color w:val="000000"/>
          <w:spacing w:val="1"/>
          <w:sz w:val="26"/>
          <w:szCs w:val="26"/>
        </w:rPr>
        <w:t>ю</w:t>
      </w:r>
      <w:r w:rsidRPr="000B68F6">
        <w:rPr>
          <w:color w:val="000000"/>
          <w:sz w:val="26"/>
          <w:szCs w:val="26"/>
        </w:rPr>
        <w:t>б</w:t>
      </w:r>
      <w:r w:rsidRPr="000B68F6">
        <w:rPr>
          <w:color w:val="000000"/>
          <w:spacing w:val="1"/>
          <w:sz w:val="26"/>
          <w:szCs w:val="26"/>
        </w:rPr>
        <w:t>ы</w:t>
      </w:r>
      <w:r w:rsidRPr="000B68F6">
        <w:rPr>
          <w:color w:val="000000"/>
          <w:spacing w:val="-1"/>
          <w:sz w:val="26"/>
          <w:szCs w:val="26"/>
        </w:rPr>
        <w:t>м</w:t>
      </w:r>
      <w:r w:rsidRPr="000B68F6">
        <w:rPr>
          <w:color w:val="000000"/>
          <w:sz w:val="26"/>
          <w:szCs w:val="26"/>
        </w:rPr>
        <w:t>и обративш</w:t>
      </w:r>
      <w:r w:rsidRPr="000B68F6">
        <w:rPr>
          <w:color w:val="000000"/>
          <w:spacing w:val="3"/>
          <w:sz w:val="26"/>
          <w:szCs w:val="26"/>
        </w:rPr>
        <w:t>и</w:t>
      </w:r>
      <w:r w:rsidRPr="000B68F6">
        <w:rPr>
          <w:color w:val="000000"/>
          <w:spacing w:val="-1"/>
          <w:sz w:val="26"/>
          <w:szCs w:val="26"/>
        </w:rPr>
        <w:t>м</w:t>
      </w:r>
      <w:r w:rsidRPr="000B68F6">
        <w:rPr>
          <w:color w:val="000000"/>
          <w:spacing w:val="1"/>
          <w:sz w:val="26"/>
          <w:szCs w:val="26"/>
        </w:rPr>
        <w:t>и</w:t>
      </w:r>
      <w:r w:rsidRPr="000B68F6">
        <w:rPr>
          <w:color w:val="000000"/>
          <w:sz w:val="26"/>
          <w:szCs w:val="26"/>
        </w:rPr>
        <w:t>ся к</w:t>
      </w:r>
      <w:r w:rsidRPr="000B68F6">
        <w:rPr>
          <w:color w:val="000000"/>
          <w:spacing w:val="16"/>
          <w:sz w:val="26"/>
          <w:szCs w:val="26"/>
        </w:rPr>
        <w:t xml:space="preserve"> </w:t>
      </w:r>
      <w:r w:rsidRPr="000B68F6">
        <w:rPr>
          <w:color w:val="000000"/>
          <w:sz w:val="26"/>
          <w:szCs w:val="26"/>
        </w:rPr>
        <w:t>ней</w:t>
      </w:r>
      <w:r w:rsidRPr="000B68F6">
        <w:rPr>
          <w:color w:val="000000"/>
          <w:spacing w:val="14"/>
          <w:sz w:val="26"/>
          <w:szCs w:val="26"/>
        </w:rPr>
        <w:t xml:space="preserve"> </w:t>
      </w:r>
      <w:r w:rsidRPr="000B68F6">
        <w:rPr>
          <w:color w:val="000000"/>
          <w:sz w:val="26"/>
          <w:szCs w:val="26"/>
        </w:rPr>
        <w:t>потребител</w:t>
      </w:r>
      <w:r w:rsidRPr="000B68F6">
        <w:rPr>
          <w:color w:val="000000"/>
          <w:spacing w:val="4"/>
          <w:sz w:val="26"/>
          <w:szCs w:val="26"/>
        </w:rPr>
        <w:t>я</w:t>
      </w:r>
      <w:r w:rsidRPr="000B68F6">
        <w:rPr>
          <w:color w:val="000000"/>
          <w:spacing w:val="-1"/>
          <w:sz w:val="26"/>
          <w:szCs w:val="26"/>
        </w:rPr>
        <w:t>м</w:t>
      </w:r>
      <w:r w:rsidRPr="000B68F6">
        <w:rPr>
          <w:color w:val="000000"/>
          <w:sz w:val="26"/>
          <w:szCs w:val="26"/>
        </w:rPr>
        <w:t>и</w:t>
      </w:r>
      <w:r w:rsidRPr="000B68F6">
        <w:rPr>
          <w:color w:val="000000"/>
          <w:spacing w:val="3"/>
          <w:sz w:val="26"/>
          <w:szCs w:val="26"/>
        </w:rPr>
        <w:t xml:space="preserve"> </w:t>
      </w:r>
      <w:r w:rsidRPr="000B68F6">
        <w:rPr>
          <w:color w:val="000000"/>
          <w:sz w:val="26"/>
          <w:szCs w:val="26"/>
        </w:rPr>
        <w:t>тепловой</w:t>
      </w:r>
      <w:r w:rsidRPr="000B68F6">
        <w:rPr>
          <w:color w:val="000000"/>
          <w:spacing w:val="7"/>
          <w:sz w:val="26"/>
          <w:szCs w:val="26"/>
        </w:rPr>
        <w:t xml:space="preserve"> </w:t>
      </w:r>
      <w:r w:rsidRPr="000B68F6">
        <w:rPr>
          <w:color w:val="000000"/>
          <w:spacing w:val="-1"/>
          <w:sz w:val="26"/>
          <w:szCs w:val="26"/>
        </w:rPr>
        <w:t>э</w:t>
      </w:r>
      <w:r w:rsidRPr="000B68F6">
        <w:rPr>
          <w:color w:val="000000"/>
          <w:sz w:val="26"/>
          <w:szCs w:val="26"/>
        </w:rPr>
        <w:t>не</w:t>
      </w:r>
      <w:r w:rsidRPr="000B68F6">
        <w:rPr>
          <w:color w:val="000000"/>
          <w:spacing w:val="3"/>
          <w:sz w:val="26"/>
          <w:szCs w:val="26"/>
        </w:rPr>
        <w:t>р</w:t>
      </w:r>
      <w:r w:rsidRPr="000B68F6">
        <w:rPr>
          <w:color w:val="000000"/>
          <w:sz w:val="26"/>
          <w:szCs w:val="26"/>
        </w:rPr>
        <w:t>гии,</w:t>
      </w:r>
      <w:r w:rsidRPr="000B68F6">
        <w:rPr>
          <w:color w:val="000000"/>
          <w:spacing w:val="10"/>
          <w:sz w:val="26"/>
          <w:szCs w:val="26"/>
        </w:rPr>
        <w:t xml:space="preserve"> </w:t>
      </w:r>
      <w:r w:rsidRPr="000B68F6">
        <w:rPr>
          <w:color w:val="000000"/>
          <w:sz w:val="26"/>
          <w:szCs w:val="26"/>
        </w:rPr>
        <w:t>тепло</w:t>
      </w:r>
      <w:r w:rsidRPr="000B68F6">
        <w:rPr>
          <w:color w:val="000000"/>
          <w:spacing w:val="1"/>
          <w:sz w:val="26"/>
          <w:szCs w:val="26"/>
        </w:rPr>
        <w:t>п</w:t>
      </w:r>
      <w:r w:rsidRPr="000B68F6">
        <w:rPr>
          <w:color w:val="000000"/>
          <w:sz w:val="26"/>
          <w:szCs w:val="26"/>
        </w:rPr>
        <w:t>отребля</w:t>
      </w:r>
      <w:r w:rsidRPr="000B68F6">
        <w:rPr>
          <w:color w:val="000000"/>
          <w:spacing w:val="4"/>
          <w:sz w:val="26"/>
          <w:szCs w:val="26"/>
        </w:rPr>
        <w:t>ю</w:t>
      </w:r>
      <w:r w:rsidRPr="000B68F6">
        <w:rPr>
          <w:color w:val="000000"/>
          <w:sz w:val="26"/>
          <w:szCs w:val="26"/>
        </w:rPr>
        <w:t>щ</w:t>
      </w:r>
      <w:r w:rsidRPr="000B68F6">
        <w:rPr>
          <w:color w:val="000000"/>
          <w:spacing w:val="2"/>
          <w:sz w:val="26"/>
          <w:szCs w:val="26"/>
        </w:rPr>
        <w:t>и</w:t>
      </w:r>
      <w:r w:rsidRPr="000B68F6">
        <w:rPr>
          <w:color w:val="000000"/>
          <w:sz w:val="26"/>
          <w:szCs w:val="26"/>
        </w:rPr>
        <w:t xml:space="preserve">е </w:t>
      </w:r>
      <w:r w:rsidRPr="000B68F6">
        <w:rPr>
          <w:color w:val="000000"/>
          <w:spacing w:val="-5"/>
          <w:sz w:val="26"/>
          <w:szCs w:val="26"/>
        </w:rPr>
        <w:t>у</w:t>
      </w:r>
      <w:r w:rsidRPr="000B68F6">
        <w:rPr>
          <w:color w:val="000000"/>
          <w:spacing w:val="2"/>
          <w:sz w:val="26"/>
          <w:szCs w:val="26"/>
        </w:rPr>
        <w:t>ст</w:t>
      </w:r>
      <w:r w:rsidRPr="000B68F6">
        <w:rPr>
          <w:color w:val="000000"/>
          <w:sz w:val="26"/>
          <w:szCs w:val="26"/>
        </w:rPr>
        <w:t>ано</w:t>
      </w:r>
      <w:r w:rsidRPr="000B68F6">
        <w:rPr>
          <w:color w:val="000000"/>
          <w:spacing w:val="3"/>
          <w:sz w:val="26"/>
          <w:szCs w:val="26"/>
        </w:rPr>
        <w:t>в</w:t>
      </w:r>
      <w:r w:rsidRPr="000B68F6">
        <w:rPr>
          <w:color w:val="000000"/>
          <w:spacing w:val="-1"/>
          <w:sz w:val="26"/>
          <w:szCs w:val="26"/>
        </w:rPr>
        <w:t>к</w:t>
      </w:r>
      <w:r w:rsidRPr="000B68F6">
        <w:rPr>
          <w:color w:val="000000"/>
          <w:sz w:val="26"/>
          <w:szCs w:val="26"/>
        </w:rPr>
        <w:t>и</w:t>
      </w:r>
      <w:r w:rsidRPr="000B68F6">
        <w:rPr>
          <w:color w:val="000000"/>
          <w:spacing w:val="9"/>
          <w:sz w:val="26"/>
          <w:szCs w:val="26"/>
        </w:rPr>
        <w:t xml:space="preserve"> </w:t>
      </w:r>
      <w:r w:rsidRPr="000B68F6">
        <w:rPr>
          <w:color w:val="000000"/>
          <w:spacing w:val="-1"/>
          <w:sz w:val="26"/>
          <w:szCs w:val="26"/>
        </w:rPr>
        <w:t>к</w:t>
      </w:r>
      <w:r w:rsidRPr="000B68F6">
        <w:rPr>
          <w:color w:val="000000"/>
          <w:sz w:val="26"/>
          <w:szCs w:val="26"/>
        </w:rPr>
        <w:t>оторых</w:t>
      </w:r>
      <w:r w:rsidRPr="000B68F6">
        <w:rPr>
          <w:color w:val="000000"/>
          <w:spacing w:val="14"/>
          <w:sz w:val="26"/>
          <w:szCs w:val="26"/>
        </w:rPr>
        <w:t xml:space="preserve"> </w:t>
      </w:r>
      <w:r w:rsidRPr="000B68F6">
        <w:rPr>
          <w:color w:val="000000"/>
          <w:sz w:val="26"/>
          <w:szCs w:val="26"/>
        </w:rPr>
        <w:t>наход</w:t>
      </w:r>
      <w:r w:rsidRPr="000B68F6">
        <w:rPr>
          <w:color w:val="000000"/>
          <w:spacing w:val="1"/>
          <w:sz w:val="26"/>
          <w:szCs w:val="26"/>
        </w:rPr>
        <w:t>я</w:t>
      </w:r>
      <w:r w:rsidRPr="000B68F6">
        <w:rPr>
          <w:color w:val="000000"/>
          <w:sz w:val="26"/>
          <w:szCs w:val="26"/>
        </w:rPr>
        <w:t>тся</w:t>
      </w:r>
      <w:r w:rsidRPr="000B68F6">
        <w:rPr>
          <w:color w:val="000000"/>
          <w:spacing w:val="7"/>
          <w:sz w:val="26"/>
          <w:szCs w:val="26"/>
        </w:rPr>
        <w:t xml:space="preserve"> </w:t>
      </w:r>
      <w:r w:rsidRPr="000B68F6">
        <w:rPr>
          <w:color w:val="000000"/>
          <w:sz w:val="26"/>
          <w:szCs w:val="26"/>
        </w:rPr>
        <w:t>в</w:t>
      </w:r>
      <w:r w:rsidRPr="000B68F6">
        <w:rPr>
          <w:color w:val="000000"/>
          <w:spacing w:val="16"/>
          <w:sz w:val="26"/>
          <w:szCs w:val="26"/>
        </w:rPr>
        <w:t xml:space="preserve"> </w:t>
      </w:r>
      <w:r w:rsidRPr="000B68F6">
        <w:rPr>
          <w:color w:val="000000"/>
          <w:spacing w:val="2"/>
          <w:sz w:val="26"/>
          <w:szCs w:val="26"/>
        </w:rPr>
        <w:t>д</w:t>
      </w:r>
      <w:r w:rsidRPr="000B68F6">
        <w:rPr>
          <w:color w:val="000000"/>
          <w:sz w:val="26"/>
          <w:szCs w:val="26"/>
        </w:rPr>
        <w:t>ан</w:t>
      </w:r>
      <w:r w:rsidRPr="000B68F6">
        <w:rPr>
          <w:color w:val="000000"/>
          <w:spacing w:val="1"/>
          <w:sz w:val="26"/>
          <w:szCs w:val="26"/>
        </w:rPr>
        <w:t>н</w:t>
      </w:r>
      <w:r w:rsidRPr="000B68F6">
        <w:rPr>
          <w:color w:val="000000"/>
          <w:sz w:val="26"/>
          <w:szCs w:val="26"/>
        </w:rPr>
        <w:t>ой</w:t>
      </w:r>
      <w:r w:rsidRPr="000B68F6">
        <w:rPr>
          <w:color w:val="000000"/>
          <w:spacing w:val="12"/>
          <w:sz w:val="26"/>
          <w:szCs w:val="26"/>
        </w:rPr>
        <w:t xml:space="preserve"> </w:t>
      </w:r>
      <w:r w:rsidRPr="000B68F6">
        <w:rPr>
          <w:color w:val="000000"/>
          <w:sz w:val="26"/>
          <w:szCs w:val="26"/>
        </w:rPr>
        <w:t>систе</w:t>
      </w:r>
      <w:r w:rsidRPr="000B68F6">
        <w:rPr>
          <w:color w:val="000000"/>
          <w:spacing w:val="2"/>
          <w:sz w:val="26"/>
          <w:szCs w:val="26"/>
        </w:rPr>
        <w:t>м</w:t>
      </w:r>
      <w:r w:rsidRPr="000B68F6">
        <w:rPr>
          <w:color w:val="000000"/>
          <w:sz w:val="26"/>
          <w:szCs w:val="26"/>
        </w:rPr>
        <w:t>е</w:t>
      </w:r>
      <w:r w:rsidRPr="000B68F6">
        <w:rPr>
          <w:color w:val="000000"/>
          <w:spacing w:val="8"/>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сна</w:t>
      </w:r>
      <w:r w:rsidRPr="000B68F6">
        <w:rPr>
          <w:color w:val="000000"/>
          <w:spacing w:val="3"/>
          <w:sz w:val="26"/>
          <w:szCs w:val="26"/>
        </w:rPr>
        <w:t>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 при</w:t>
      </w:r>
      <w:r w:rsidRPr="000B68F6">
        <w:rPr>
          <w:color w:val="000000"/>
          <w:spacing w:val="19"/>
          <w:sz w:val="26"/>
          <w:szCs w:val="26"/>
        </w:rPr>
        <w:t xml:space="preserve"> </w:t>
      </w:r>
      <w:r w:rsidRPr="000B68F6">
        <w:rPr>
          <w:color w:val="000000"/>
          <w:spacing w:val="-5"/>
          <w:sz w:val="26"/>
          <w:szCs w:val="26"/>
        </w:rPr>
        <w:t>у</w:t>
      </w:r>
      <w:r w:rsidRPr="000B68F6">
        <w:rPr>
          <w:color w:val="000000"/>
          <w:sz w:val="26"/>
          <w:szCs w:val="26"/>
        </w:rPr>
        <w:t>слов</w:t>
      </w:r>
      <w:r w:rsidRPr="000B68F6">
        <w:rPr>
          <w:color w:val="000000"/>
          <w:spacing w:val="1"/>
          <w:sz w:val="26"/>
          <w:szCs w:val="26"/>
        </w:rPr>
        <w:t>и</w:t>
      </w:r>
      <w:r w:rsidRPr="000B68F6">
        <w:rPr>
          <w:color w:val="000000"/>
          <w:sz w:val="26"/>
          <w:szCs w:val="26"/>
        </w:rPr>
        <w:t>и собл</w:t>
      </w:r>
      <w:r w:rsidRPr="000B68F6">
        <w:rPr>
          <w:color w:val="000000"/>
          <w:spacing w:val="1"/>
          <w:sz w:val="26"/>
          <w:szCs w:val="26"/>
        </w:rPr>
        <w:t>ю</w:t>
      </w:r>
      <w:r w:rsidRPr="000B68F6">
        <w:rPr>
          <w:color w:val="000000"/>
          <w:sz w:val="26"/>
          <w:szCs w:val="26"/>
        </w:rPr>
        <w:t>ден</w:t>
      </w:r>
      <w:r w:rsidRPr="000B68F6">
        <w:rPr>
          <w:color w:val="000000"/>
          <w:spacing w:val="1"/>
          <w:sz w:val="26"/>
          <w:szCs w:val="26"/>
        </w:rPr>
        <w:t>и</w:t>
      </w:r>
      <w:r w:rsidRPr="000B68F6">
        <w:rPr>
          <w:color w:val="000000"/>
          <w:sz w:val="26"/>
          <w:szCs w:val="26"/>
        </w:rPr>
        <w:t>я</w:t>
      </w:r>
      <w:r w:rsidRPr="000B68F6">
        <w:rPr>
          <w:color w:val="000000"/>
          <w:spacing w:val="8"/>
          <w:sz w:val="26"/>
          <w:szCs w:val="26"/>
        </w:rPr>
        <w:t xml:space="preserve"> </w:t>
      </w:r>
      <w:r w:rsidRPr="000B68F6">
        <w:rPr>
          <w:color w:val="000000"/>
          <w:spacing w:val="-5"/>
          <w:sz w:val="26"/>
          <w:szCs w:val="26"/>
        </w:rPr>
        <w:t>у</w:t>
      </w:r>
      <w:r w:rsidRPr="000B68F6">
        <w:rPr>
          <w:color w:val="000000"/>
          <w:spacing w:val="1"/>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ан</w:t>
      </w:r>
      <w:r w:rsidRPr="000B68F6">
        <w:rPr>
          <w:color w:val="000000"/>
          <w:spacing w:val="1"/>
          <w:sz w:val="26"/>
          <w:szCs w:val="26"/>
        </w:rPr>
        <w:t>ны</w:t>
      </w:r>
      <w:r w:rsidRPr="000B68F6">
        <w:rPr>
          <w:color w:val="000000"/>
          <w:spacing w:val="-1"/>
          <w:sz w:val="26"/>
          <w:szCs w:val="26"/>
        </w:rPr>
        <w:t>м</w:t>
      </w:r>
      <w:r w:rsidRPr="000B68F6">
        <w:rPr>
          <w:color w:val="000000"/>
          <w:sz w:val="26"/>
          <w:szCs w:val="26"/>
        </w:rPr>
        <w:t>и потр</w:t>
      </w:r>
      <w:r w:rsidRPr="000B68F6">
        <w:rPr>
          <w:color w:val="000000"/>
          <w:spacing w:val="2"/>
          <w:sz w:val="26"/>
          <w:szCs w:val="26"/>
        </w:rPr>
        <w:t>е</w:t>
      </w:r>
      <w:r w:rsidRPr="000B68F6">
        <w:rPr>
          <w:color w:val="000000"/>
          <w:sz w:val="26"/>
          <w:szCs w:val="26"/>
        </w:rPr>
        <w:t>бител</w:t>
      </w:r>
      <w:r w:rsidRPr="000B68F6">
        <w:rPr>
          <w:color w:val="000000"/>
          <w:spacing w:val="3"/>
          <w:sz w:val="26"/>
          <w:szCs w:val="26"/>
        </w:rPr>
        <w:t>я</w:t>
      </w:r>
      <w:r w:rsidRPr="000B68F6">
        <w:rPr>
          <w:color w:val="000000"/>
          <w:spacing w:val="-1"/>
          <w:sz w:val="26"/>
          <w:szCs w:val="26"/>
        </w:rPr>
        <w:t>м</w:t>
      </w:r>
      <w:r w:rsidRPr="000B68F6">
        <w:rPr>
          <w:color w:val="000000"/>
          <w:sz w:val="26"/>
          <w:szCs w:val="26"/>
        </w:rPr>
        <w:t>и, в</w:t>
      </w:r>
      <w:r w:rsidRPr="000B68F6">
        <w:rPr>
          <w:color w:val="000000"/>
          <w:spacing w:val="1"/>
          <w:sz w:val="26"/>
          <w:szCs w:val="26"/>
        </w:rPr>
        <w:t>ы</w:t>
      </w:r>
      <w:r w:rsidRPr="000B68F6">
        <w:rPr>
          <w:color w:val="000000"/>
          <w:sz w:val="26"/>
          <w:szCs w:val="26"/>
        </w:rPr>
        <w:t>дан</w:t>
      </w:r>
      <w:r w:rsidRPr="000B68F6">
        <w:rPr>
          <w:color w:val="000000"/>
          <w:spacing w:val="1"/>
          <w:sz w:val="26"/>
          <w:szCs w:val="26"/>
        </w:rPr>
        <w:t>ны</w:t>
      </w:r>
      <w:r w:rsidRPr="000B68F6">
        <w:rPr>
          <w:color w:val="000000"/>
          <w:sz w:val="26"/>
          <w:szCs w:val="26"/>
        </w:rPr>
        <w:t>х</w:t>
      </w:r>
      <w:r w:rsidRPr="000B68F6">
        <w:rPr>
          <w:color w:val="000000"/>
          <w:spacing w:val="5"/>
          <w:sz w:val="26"/>
          <w:szCs w:val="26"/>
        </w:rPr>
        <w:t xml:space="preserve"> </w:t>
      </w:r>
      <w:r w:rsidRPr="000B68F6">
        <w:rPr>
          <w:color w:val="000000"/>
          <w:spacing w:val="3"/>
          <w:sz w:val="26"/>
          <w:szCs w:val="26"/>
        </w:rPr>
        <w:t>и</w:t>
      </w:r>
      <w:r w:rsidRPr="000B68F6">
        <w:rPr>
          <w:color w:val="000000"/>
          <w:sz w:val="26"/>
          <w:szCs w:val="26"/>
        </w:rPr>
        <w:t>м</w:t>
      </w:r>
      <w:r w:rsidRPr="000B68F6">
        <w:rPr>
          <w:color w:val="000000"/>
          <w:spacing w:val="15"/>
          <w:sz w:val="26"/>
          <w:szCs w:val="26"/>
        </w:rPr>
        <w:t xml:space="preserve"> </w:t>
      </w:r>
      <w:r w:rsidRPr="000B68F6">
        <w:rPr>
          <w:color w:val="000000"/>
          <w:sz w:val="26"/>
          <w:szCs w:val="26"/>
        </w:rPr>
        <w:t>в</w:t>
      </w:r>
      <w:r w:rsidRPr="000B68F6">
        <w:rPr>
          <w:color w:val="000000"/>
          <w:spacing w:val="15"/>
          <w:sz w:val="26"/>
          <w:szCs w:val="26"/>
        </w:rPr>
        <w:t xml:space="preserve"> </w:t>
      </w:r>
      <w:r w:rsidRPr="000B68F6">
        <w:rPr>
          <w:color w:val="000000"/>
          <w:sz w:val="26"/>
          <w:szCs w:val="26"/>
        </w:rPr>
        <w:t>со</w:t>
      </w:r>
      <w:r w:rsidRPr="000B68F6">
        <w:rPr>
          <w:color w:val="000000"/>
          <w:spacing w:val="2"/>
          <w:sz w:val="26"/>
          <w:szCs w:val="26"/>
        </w:rPr>
        <w:t>о</w:t>
      </w:r>
      <w:r w:rsidRPr="000B68F6">
        <w:rPr>
          <w:color w:val="000000"/>
          <w:sz w:val="26"/>
          <w:szCs w:val="26"/>
        </w:rPr>
        <w:t>твет</w:t>
      </w:r>
      <w:r w:rsidRPr="000B68F6">
        <w:rPr>
          <w:color w:val="000000"/>
          <w:spacing w:val="2"/>
          <w:sz w:val="26"/>
          <w:szCs w:val="26"/>
        </w:rPr>
        <w:t>с</w:t>
      </w:r>
      <w:r w:rsidRPr="000B68F6">
        <w:rPr>
          <w:color w:val="000000"/>
          <w:sz w:val="26"/>
          <w:szCs w:val="26"/>
        </w:rPr>
        <w:t>твии</w:t>
      </w:r>
      <w:r w:rsidRPr="000B68F6">
        <w:rPr>
          <w:color w:val="000000"/>
          <w:spacing w:val="4"/>
          <w:sz w:val="26"/>
          <w:szCs w:val="26"/>
        </w:rPr>
        <w:t xml:space="preserve"> </w:t>
      </w:r>
      <w:r w:rsidRPr="000B68F6">
        <w:rPr>
          <w:color w:val="000000"/>
          <w:sz w:val="26"/>
          <w:szCs w:val="26"/>
        </w:rPr>
        <w:t xml:space="preserve">с </w:t>
      </w:r>
      <w:r w:rsidRPr="000B68F6">
        <w:rPr>
          <w:color w:val="000000"/>
          <w:spacing w:val="1"/>
          <w:sz w:val="26"/>
          <w:szCs w:val="26"/>
        </w:rPr>
        <w:t>з</w:t>
      </w:r>
      <w:r w:rsidRPr="000B68F6">
        <w:rPr>
          <w:color w:val="000000"/>
          <w:sz w:val="26"/>
          <w:szCs w:val="26"/>
        </w:rPr>
        <w:t>а</w:t>
      </w:r>
      <w:r w:rsidRPr="000B68F6">
        <w:rPr>
          <w:color w:val="000000"/>
          <w:spacing w:val="-1"/>
          <w:sz w:val="26"/>
          <w:szCs w:val="26"/>
        </w:rPr>
        <w:t>к</w:t>
      </w:r>
      <w:r w:rsidRPr="000B68F6">
        <w:rPr>
          <w:color w:val="000000"/>
          <w:sz w:val="26"/>
          <w:szCs w:val="26"/>
        </w:rPr>
        <w:t>онодат</w:t>
      </w:r>
      <w:r w:rsidRPr="000B68F6">
        <w:rPr>
          <w:color w:val="000000"/>
          <w:spacing w:val="3"/>
          <w:sz w:val="26"/>
          <w:szCs w:val="26"/>
        </w:rPr>
        <w:t>е</w:t>
      </w:r>
      <w:r w:rsidRPr="000B68F6">
        <w:rPr>
          <w:color w:val="000000"/>
          <w:sz w:val="26"/>
          <w:szCs w:val="26"/>
        </w:rPr>
        <w:t>льс</w:t>
      </w:r>
      <w:r w:rsidRPr="000B68F6">
        <w:rPr>
          <w:color w:val="000000"/>
          <w:spacing w:val="2"/>
          <w:sz w:val="26"/>
          <w:szCs w:val="26"/>
        </w:rPr>
        <w:t>т</w:t>
      </w:r>
      <w:r w:rsidRPr="000B68F6">
        <w:rPr>
          <w:color w:val="000000"/>
          <w:sz w:val="26"/>
          <w:szCs w:val="26"/>
        </w:rPr>
        <w:t>вом</w:t>
      </w:r>
      <w:r w:rsidRPr="000B68F6">
        <w:rPr>
          <w:color w:val="000000"/>
          <w:spacing w:val="4"/>
          <w:sz w:val="26"/>
          <w:szCs w:val="26"/>
        </w:rPr>
        <w:t xml:space="preserve"> </w:t>
      </w:r>
      <w:r w:rsidRPr="000B68F6">
        <w:rPr>
          <w:color w:val="000000"/>
          <w:sz w:val="26"/>
          <w:szCs w:val="26"/>
        </w:rPr>
        <w:t>о</w:t>
      </w:r>
      <w:r w:rsidRPr="000B68F6">
        <w:rPr>
          <w:color w:val="000000"/>
          <w:spacing w:val="20"/>
          <w:sz w:val="26"/>
          <w:szCs w:val="26"/>
        </w:rPr>
        <w:t xml:space="preserve"> </w:t>
      </w:r>
      <w:r w:rsidRPr="000B68F6">
        <w:rPr>
          <w:color w:val="000000"/>
          <w:sz w:val="26"/>
          <w:szCs w:val="26"/>
        </w:rPr>
        <w:t>гр</w:t>
      </w:r>
      <w:r w:rsidRPr="000B68F6">
        <w:rPr>
          <w:color w:val="000000"/>
          <w:spacing w:val="2"/>
          <w:sz w:val="26"/>
          <w:szCs w:val="26"/>
        </w:rPr>
        <w:t>а</w:t>
      </w:r>
      <w:r w:rsidRPr="000B68F6">
        <w:rPr>
          <w:color w:val="000000"/>
          <w:sz w:val="26"/>
          <w:szCs w:val="26"/>
        </w:rPr>
        <w:t>достро</w:t>
      </w:r>
      <w:r w:rsidRPr="000B68F6">
        <w:rPr>
          <w:color w:val="000000"/>
          <w:spacing w:val="2"/>
          <w:sz w:val="26"/>
          <w:szCs w:val="26"/>
        </w:rPr>
        <w:t>и</w:t>
      </w:r>
      <w:r w:rsidRPr="000B68F6">
        <w:rPr>
          <w:color w:val="000000"/>
          <w:sz w:val="26"/>
          <w:szCs w:val="26"/>
        </w:rPr>
        <w:t>тель</w:t>
      </w:r>
      <w:r w:rsidRPr="000B68F6">
        <w:rPr>
          <w:color w:val="000000"/>
          <w:spacing w:val="2"/>
          <w:sz w:val="26"/>
          <w:szCs w:val="26"/>
        </w:rPr>
        <w:t>но</w:t>
      </w:r>
      <w:r w:rsidRPr="000B68F6">
        <w:rPr>
          <w:color w:val="000000"/>
          <w:sz w:val="26"/>
          <w:szCs w:val="26"/>
        </w:rPr>
        <w:t>й де</w:t>
      </w:r>
      <w:r w:rsidRPr="000B68F6">
        <w:rPr>
          <w:color w:val="000000"/>
          <w:spacing w:val="1"/>
          <w:sz w:val="26"/>
          <w:szCs w:val="26"/>
        </w:rPr>
        <w:t>я</w:t>
      </w:r>
      <w:r w:rsidRPr="000B68F6">
        <w:rPr>
          <w:color w:val="000000"/>
          <w:sz w:val="26"/>
          <w:szCs w:val="26"/>
        </w:rPr>
        <w:t>тель</w:t>
      </w:r>
      <w:r w:rsidRPr="000B68F6">
        <w:rPr>
          <w:color w:val="000000"/>
          <w:spacing w:val="2"/>
          <w:sz w:val="26"/>
          <w:szCs w:val="26"/>
        </w:rPr>
        <w:t>н</w:t>
      </w:r>
      <w:r w:rsidRPr="000B68F6">
        <w:rPr>
          <w:color w:val="000000"/>
          <w:sz w:val="26"/>
          <w:szCs w:val="26"/>
        </w:rPr>
        <w:t>ости</w:t>
      </w:r>
      <w:r w:rsidRPr="000B68F6">
        <w:rPr>
          <w:color w:val="000000"/>
          <w:spacing w:val="8"/>
          <w:sz w:val="26"/>
          <w:szCs w:val="26"/>
        </w:rPr>
        <w:t xml:space="preserve"> </w:t>
      </w:r>
      <w:r w:rsidRPr="000B68F6">
        <w:rPr>
          <w:color w:val="000000"/>
          <w:sz w:val="26"/>
          <w:szCs w:val="26"/>
        </w:rPr>
        <w:t>т</w:t>
      </w:r>
      <w:r w:rsidRPr="000B68F6">
        <w:rPr>
          <w:color w:val="000000"/>
          <w:spacing w:val="2"/>
          <w:sz w:val="26"/>
          <w:szCs w:val="26"/>
        </w:rPr>
        <w:t>е</w:t>
      </w:r>
      <w:r w:rsidRPr="000B68F6">
        <w:rPr>
          <w:color w:val="000000"/>
          <w:sz w:val="26"/>
          <w:szCs w:val="26"/>
        </w:rPr>
        <w:t>хн</w:t>
      </w:r>
      <w:r w:rsidRPr="000B68F6">
        <w:rPr>
          <w:color w:val="000000"/>
          <w:spacing w:val="1"/>
          <w:sz w:val="26"/>
          <w:szCs w:val="26"/>
        </w:rPr>
        <w:t>и</w:t>
      </w:r>
      <w:r w:rsidRPr="000B68F6">
        <w:rPr>
          <w:color w:val="000000"/>
          <w:spacing w:val="-1"/>
          <w:sz w:val="26"/>
          <w:szCs w:val="26"/>
        </w:rPr>
        <w:t>ч</w:t>
      </w:r>
      <w:r w:rsidRPr="000B68F6">
        <w:rPr>
          <w:color w:val="000000"/>
          <w:sz w:val="26"/>
          <w:szCs w:val="26"/>
        </w:rPr>
        <w:t>ес</w:t>
      </w:r>
      <w:r w:rsidRPr="000B68F6">
        <w:rPr>
          <w:color w:val="000000"/>
          <w:spacing w:val="5"/>
          <w:sz w:val="26"/>
          <w:szCs w:val="26"/>
        </w:rPr>
        <w:t>к</w:t>
      </w:r>
      <w:r w:rsidRPr="000B68F6">
        <w:rPr>
          <w:color w:val="000000"/>
          <w:spacing w:val="3"/>
          <w:sz w:val="26"/>
          <w:szCs w:val="26"/>
        </w:rPr>
        <w:t>и</w:t>
      </w:r>
      <w:r w:rsidRPr="000B68F6">
        <w:rPr>
          <w:color w:val="000000"/>
          <w:sz w:val="26"/>
          <w:szCs w:val="26"/>
        </w:rPr>
        <w:t>х</w:t>
      </w:r>
      <w:r w:rsidRPr="000B68F6">
        <w:rPr>
          <w:color w:val="000000"/>
          <w:spacing w:val="12"/>
          <w:sz w:val="26"/>
          <w:szCs w:val="26"/>
        </w:rPr>
        <w:t xml:space="preserve"> </w:t>
      </w:r>
      <w:r w:rsidRPr="000B68F6">
        <w:rPr>
          <w:color w:val="000000"/>
          <w:spacing w:val="-5"/>
          <w:sz w:val="26"/>
          <w:szCs w:val="26"/>
        </w:rPr>
        <w:t>у</w:t>
      </w:r>
      <w:r w:rsidRPr="000B68F6">
        <w:rPr>
          <w:color w:val="000000"/>
          <w:sz w:val="26"/>
          <w:szCs w:val="26"/>
        </w:rPr>
        <w:t>с</w:t>
      </w:r>
      <w:r w:rsidRPr="000B68F6">
        <w:rPr>
          <w:color w:val="000000"/>
          <w:spacing w:val="3"/>
          <w:sz w:val="26"/>
          <w:szCs w:val="26"/>
        </w:rPr>
        <w:t>л</w:t>
      </w:r>
      <w:r w:rsidRPr="000B68F6">
        <w:rPr>
          <w:color w:val="000000"/>
          <w:sz w:val="26"/>
          <w:szCs w:val="26"/>
        </w:rPr>
        <w:t>овий подключен</w:t>
      </w:r>
      <w:r w:rsidRPr="000B68F6">
        <w:rPr>
          <w:color w:val="000000"/>
          <w:spacing w:val="1"/>
          <w:sz w:val="26"/>
          <w:szCs w:val="26"/>
        </w:rPr>
        <w:t>и</w:t>
      </w:r>
      <w:r w:rsidRPr="000B68F6">
        <w:rPr>
          <w:color w:val="000000"/>
          <w:sz w:val="26"/>
          <w:szCs w:val="26"/>
        </w:rPr>
        <w:t>я</w:t>
      </w:r>
      <w:r w:rsidRPr="000B68F6">
        <w:rPr>
          <w:color w:val="000000"/>
          <w:spacing w:val="-12"/>
          <w:sz w:val="26"/>
          <w:szCs w:val="26"/>
        </w:rPr>
        <w:t xml:space="preserve"> </w:t>
      </w:r>
      <w:r w:rsidRPr="000B68F6">
        <w:rPr>
          <w:color w:val="000000"/>
          <w:sz w:val="26"/>
          <w:szCs w:val="26"/>
        </w:rPr>
        <w:t>к</w:t>
      </w:r>
      <w:r w:rsidRPr="000B68F6">
        <w:rPr>
          <w:color w:val="000000"/>
          <w:spacing w:val="-2"/>
          <w:sz w:val="26"/>
          <w:szCs w:val="26"/>
        </w:rPr>
        <w:t xml:space="preserve"> </w:t>
      </w:r>
      <w:r w:rsidRPr="000B68F6">
        <w:rPr>
          <w:color w:val="000000"/>
          <w:spacing w:val="2"/>
          <w:sz w:val="26"/>
          <w:szCs w:val="26"/>
        </w:rPr>
        <w:t>т</w:t>
      </w:r>
      <w:r w:rsidRPr="000B68F6">
        <w:rPr>
          <w:color w:val="000000"/>
          <w:sz w:val="26"/>
          <w:szCs w:val="26"/>
        </w:rPr>
        <w:t>еп</w:t>
      </w:r>
      <w:r w:rsidRPr="000B68F6">
        <w:rPr>
          <w:color w:val="000000"/>
          <w:spacing w:val="1"/>
          <w:sz w:val="26"/>
          <w:szCs w:val="26"/>
        </w:rPr>
        <w:t>л</w:t>
      </w:r>
      <w:r w:rsidRPr="000B68F6">
        <w:rPr>
          <w:color w:val="000000"/>
          <w:spacing w:val="2"/>
          <w:sz w:val="26"/>
          <w:szCs w:val="26"/>
        </w:rPr>
        <w:t>о</w:t>
      </w:r>
      <w:r w:rsidRPr="000B68F6">
        <w:rPr>
          <w:color w:val="000000"/>
          <w:sz w:val="26"/>
          <w:szCs w:val="26"/>
        </w:rPr>
        <w:t>в</w:t>
      </w:r>
      <w:r w:rsidRPr="000B68F6">
        <w:rPr>
          <w:color w:val="000000"/>
          <w:spacing w:val="1"/>
          <w:sz w:val="26"/>
          <w:szCs w:val="26"/>
        </w:rPr>
        <w:t>ы</w:t>
      </w:r>
      <w:r w:rsidRPr="000B68F6">
        <w:rPr>
          <w:color w:val="000000"/>
          <w:sz w:val="26"/>
          <w:szCs w:val="26"/>
        </w:rPr>
        <w:t>м</w:t>
      </w:r>
      <w:r w:rsidRPr="000B68F6">
        <w:rPr>
          <w:color w:val="000000"/>
          <w:spacing w:val="-12"/>
          <w:sz w:val="26"/>
          <w:szCs w:val="26"/>
        </w:rPr>
        <w:t xml:space="preserve"> </w:t>
      </w:r>
      <w:r w:rsidRPr="000B68F6">
        <w:rPr>
          <w:color w:val="000000"/>
          <w:sz w:val="26"/>
          <w:szCs w:val="26"/>
        </w:rPr>
        <w:t>сет</w:t>
      </w:r>
      <w:r w:rsidRPr="000B68F6">
        <w:rPr>
          <w:color w:val="000000"/>
          <w:spacing w:val="3"/>
          <w:sz w:val="26"/>
          <w:szCs w:val="26"/>
        </w:rPr>
        <w:t>я</w:t>
      </w:r>
      <w:r w:rsidRPr="000B68F6">
        <w:rPr>
          <w:color w:val="000000"/>
          <w:spacing w:val="-1"/>
          <w:sz w:val="26"/>
          <w:szCs w:val="26"/>
        </w:rPr>
        <w:t>м</w:t>
      </w:r>
      <w:r w:rsidRPr="000B68F6">
        <w:rPr>
          <w:color w:val="000000"/>
          <w:sz w:val="26"/>
          <w:szCs w:val="26"/>
        </w:rPr>
        <w:t>;</w:t>
      </w:r>
    </w:p>
    <w:p w14:paraId="500AD59C"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rFonts w:ascii="Symbol" w:hAnsi="Symbol" w:cs="Symbol"/>
          <w:color w:val="000000"/>
          <w:sz w:val="26"/>
          <w:szCs w:val="26"/>
        </w:rPr>
        <w:t></w:t>
      </w:r>
      <w:r w:rsidRPr="000B68F6">
        <w:rPr>
          <w:color w:val="000000"/>
          <w:sz w:val="26"/>
          <w:szCs w:val="26"/>
        </w:rPr>
        <w:t xml:space="preserve">   </w:t>
      </w:r>
      <w:r w:rsidRPr="000B68F6">
        <w:rPr>
          <w:color w:val="000000"/>
          <w:spacing w:val="16"/>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к</w:t>
      </w:r>
      <w:r w:rsidRPr="000B68F6">
        <w:rPr>
          <w:color w:val="000000"/>
          <w:sz w:val="26"/>
          <w:szCs w:val="26"/>
        </w:rPr>
        <w:t>л</w:t>
      </w:r>
      <w:r w:rsidRPr="000B68F6">
        <w:rPr>
          <w:color w:val="000000"/>
          <w:spacing w:val="1"/>
          <w:sz w:val="26"/>
          <w:szCs w:val="26"/>
        </w:rPr>
        <w:t>ю</w:t>
      </w:r>
      <w:r w:rsidRPr="000B68F6">
        <w:rPr>
          <w:color w:val="000000"/>
          <w:spacing w:val="-1"/>
          <w:sz w:val="26"/>
          <w:szCs w:val="26"/>
        </w:rPr>
        <w:t>ч</w:t>
      </w:r>
      <w:r w:rsidRPr="000B68F6">
        <w:rPr>
          <w:color w:val="000000"/>
          <w:sz w:val="26"/>
          <w:szCs w:val="26"/>
        </w:rPr>
        <w:t>а</w:t>
      </w:r>
      <w:r w:rsidRPr="000B68F6">
        <w:rPr>
          <w:color w:val="000000"/>
          <w:spacing w:val="2"/>
          <w:sz w:val="26"/>
          <w:szCs w:val="26"/>
        </w:rPr>
        <w:t>т</w:t>
      </w:r>
      <w:r w:rsidRPr="000B68F6">
        <w:rPr>
          <w:color w:val="000000"/>
          <w:sz w:val="26"/>
          <w:szCs w:val="26"/>
        </w:rPr>
        <w:t>ь</w:t>
      </w:r>
      <w:r w:rsidRPr="000B68F6">
        <w:rPr>
          <w:color w:val="000000"/>
          <w:spacing w:val="1"/>
          <w:sz w:val="26"/>
          <w:szCs w:val="26"/>
        </w:rPr>
        <w:t xml:space="preserve"> </w:t>
      </w:r>
      <w:r w:rsidRPr="000B68F6">
        <w:rPr>
          <w:color w:val="000000"/>
          <w:sz w:val="26"/>
          <w:szCs w:val="26"/>
        </w:rPr>
        <w:t>и</w:t>
      </w:r>
      <w:r w:rsidRPr="000B68F6">
        <w:rPr>
          <w:color w:val="000000"/>
          <w:spacing w:val="12"/>
          <w:sz w:val="26"/>
          <w:szCs w:val="26"/>
        </w:rPr>
        <w:t xml:space="preserve"> </w:t>
      </w:r>
      <w:r w:rsidRPr="000B68F6">
        <w:rPr>
          <w:color w:val="000000"/>
          <w:sz w:val="26"/>
          <w:szCs w:val="26"/>
        </w:rPr>
        <w:t>ис</w:t>
      </w:r>
      <w:r w:rsidRPr="000B68F6">
        <w:rPr>
          <w:color w:val="000000"/>
          <w:spacing w:val="1"/>
          <w:sz w:val="26"/>
          <w:szCs w:val="26"/>
        </w:rPr>
        <w:t>п</w:t>
      </w:r>
      <w:r w:rsidRPr="000B68F6">
        <w:rPr>
          <w:color w:val="000000"/>
          <w:sz w:val="26"/>
          <w:szCs w:val="26"/>
        </w:rPr>
        <w:t>ол</w:t>
      </w:r>
      <w:r w:rsidRPr="000B68F6">
        <w:rPr>
          <w:color w:val="000000"/>
          <w:spacing w:val="1"/>
          <w:sz w:val="26"/>
          <w:szCs w:val="26"/>
        </w:rPr>
        <w:t>н</w:t>
      </w:r>
      <w:r w:rsidRPr="000B68F6">
        <w:rPr>
          <w:color w:val="000000"/>
          <w:spacing w:val="3"/>
          <w:sz w:val="26"/>
          <w:szCs w:val="26"/>
        </w:rPr>
        <w:t>я</w:t>
      </w:r>
      <w:r w:rsidRPr="000B68F6">
        <w:rPr>
          <w:color w:val="000000"/>
          <w:sz w:val="26"/>
          <w:szCs w:val="26"/>
        </w:rPr>
        <w:t>ть</w:t>
      </w:r>
      <w:r w:rsidRPr="000B68F6">
        <w:rPr>
          <w:color w:val="000000"/>
          <w:spacing w:val="1"/>
          <w:sz w:val="26"/>
          <w:szCs w:val="26"/>
        </w:rPr>
        <w:t xml:space="preserve"> </w:t>
      </w:r>
      <w:r w:rsidRPr="000B68F6">
        <w:rPr>
          <w:color w:val="000000"/>
          <w:sz w:val="26"/>
          <w:szCs w:val="26"/>
        </w:rPr>
        <w:t>до</w:t>
      </w:r>
      <w:r w:rsidRPr="000B68F6">
        <w:rPr>
          <w:color w:val="000000"/>
          <w:spacing w:val="2"/>
          <w:sz w:val="26"/>
          <w:szCs w:val="26"/>
        </w:rPr>
        <w:t>г</w:t>
      </w:r>
      <w:r w:rsidRPr="000B68F6">
        <w:rPr>
          <w:color w:val="000000"/>
          <w:sz w:val="26"/>
          <w:szCs w:val="26"/>
        </w:rPr>
        <w:t>оворы</w:t>
      </w:r>
      <w:r w:rsidRPr="000B68F6">
        <w:rPr>
          <w:color w:val="000000"/>
          <w:spacing w:val="2"/>
          <w:sz w:val="26"/>
          <w:szCs w:val="26"/>
        </w:rPr>
        <w:t xml:space="preserve"> </w:t>
      </w:r>
      <w:r w:rsidRPr="000B68F6">
        <w:rPr>
          <w:color w:val="000000"/>
          <w:sz w:val="26"/>
          <w:szCs w:val="26"/>
        </w:rPr>
        <w:t>пост</w:t>
      </w:r>
      <w:r w:rsidRPr="000B68F6">
        <w:rPr>
          <w:color w:val="000000"/>
          <w:spacing w:val="2"/>
          <w:sz w:val="26"/>
          <w:szCs w:val="26"/>
        </w:rPr>
        <w:t>а</w:t>
      </w:r>
      <w:r w:rsidRPr="000B68F6">
        <w:rPr>
          <w:color w:val="000000"/>
          <w:sz w:val="26"/>
          <w:szCs w:val="26"/>
        </w:rPr>
        <w:t>в</w:t>
      </w:r>
      <w:r w:rsidRPr="000B68F6">
        <w:rPr>
          <w:color w:val="000000"/>
          <w:spacing w:val="1"/>
          <w:sz w:val="26"/>
          <w:szCs w:val="26"/>
        </w:rPr>
        <w:t>к</w:t>
      </w:r>
      <w:r w:rsidRPr="000B68F6">
        <w:rPr>
          <w:color w:val="000000"/>
          <w:sz w:val="26"/>
          <w:szCs w:val="26"/>
        </w:rPr>
        <w:t>и</w:t>
      </w:r>
      <w:r w:rsidRPr="000B68F6">
        <w:rPr>
          <w:color w:val="000000"/>
          <w:spacing w:val="3"/>
          <w:sz w:val="26"/>
          <w:szCs w:val="26"/>
        </w:rPr>
        <w:t xml:space="preserve"> </w:t>
      </w:r>
      <w:r w:rsidRPr="000B68F6">
        <w:rPr>
          <w:color w:val="000000"/>
          <w:sz w:val="26"/>
          <w:szCs w:val="26"/>
        </w:rPr>
        <w:t>тепловой</w:t>
      </w:r>
      <w:r w:rsidRPr="000B68F6">
        <w:rPr>
          <w:color w:val="000000"/>
          <w:spacing w:val="3"/>
          <w:sz w:val="26"/>
          <w:szCs w:val="26"/>
        </w:rPr>
        <w:t xml:space="preserve"> </w:t>
      </w:r>
      <w:r w:rsidRPr="000B68F6">
        <w:rPr>
          <w:color w:val="000000"/>
          <w:spacing w:val="-1"/>
          <w:sz w:val="26"/>
          <w:szCs w:val="26"/>
        </w:rPr>
        <w:t>э</w:t>
      </w:r>
      <w:r w:rsidRPr="000B68F6">
        <w:rPr>
          <w:color w:val="000000"/>
          <w:sz w:val="26"/>
          <w:szCs w:val="26"/>
        </w:rPr>
        <w:t>н</w:t>
      </w:r>
      <w:r w:rsidRPr="000B68F6">
        <w:rPr>
          <w:color w:val="000000"/>
          <w:spacing w:val="3"/>
          <w:sz w:val="26"/>
          <w:szCs w:val="26"/>
        </w:rPr>
        <w:t>е</w:t>
      </w:r>
      <w:r w:rsidRPr="000B68F6">
        <w:rPr>
          <w:color w:val="000000"/>
          <w:sz w:val="26"/>
          <w:szCs w:val="26"/>
        </w:rPr>
        <w:t>ргии</w:t>
      </w:r>
      <w:r w:rsidRPr="000B68F6">
        <w:rPr>
          <w:color w:val="000000"/>
          <w:spacing w:val="4"/>
          <w:sz w:val="26"/>
          <w:szCs w:val="26"/>
        </w:rPr>
        <w:t xml:space="preserve"> </w:t>
      </w:r>
      <w:r w:rsidRPr="000B68F6">
        <w:rPr>
          <w:color w:val="000000"/>
          <w:spacing w:val="2"/>
          <w:sz w:val="26"/>
          <w:szCs w:val="26"/>
        </w:rPr>
        <w:t>(</w:t>
      </w:r>
      <w:r w:rsidRPr="000B68F6">
        <w:rPr>
          <w:color w:val="000000"/>
          <w:spacing w:val="-1"/>
          <w:sz w:val="26"/>
          <w:szCs w:val="26"/>
        </w:rPr>
        <w:t>м</w:t>
      </w:r>
      <w:r w:rsidRPr="000B68F6">
        <w:rPr>
          <w:color w:val="000000"/>
          <w:sz w:val="26"/>
          <w:szCs w:val="26"/>
        </w:rPr>
        <w:t>ощно</w:t>
      </w:r>
      <w:r w:rsidRPr="000B68F6">
        <w:rPr>
          <w:color w:val="000000"/>
          <w:spacing w:val="2"/>
          <w:sz w:val="26"/>
          <w:szCs w:val="26"/>
        </w:rPr>
        <w:t>с</w:t>
      </w:r>
      <w:r w:rsidRPr="000B68F6">
        <w:rPr>
          <w:color w:val="000000"/>
          <w:sz w:val="26"/>
          <w:szCs w:val="26"/>
        </w:rPr>
        <w:t>ти) и (и</w:t>
      </w:r>
      <w:r w:rsidRPr="000B68F6">
        <w:rPr>
          <w:color w:val="000000"/>
          <w:spacing w:val="1"/>
          <w:sz w:val="26"/>
          <w:szCs w:val="26"/>
        </w:rPr>
        <w:t>л</w:t>
      </w:r>
      <w:r w:rsidRPr="000B68F6">
        <w:rPr>
          <w:color w:val="000000"/>
          <w:sz w:val="26"/>
          <w:szCs w:val="26"/>
        </w:rPr>
        <w:t>и)</w:t>
      </w:r>
      <w:r w:rsidRPr="000B68F6">
        <w:rPr>
          <w:color w:val="000000"/>
          <w:spacing w:val="12"/>
          <w:sz w:val="26"/>
          <w:szCs w:val="26"/>
        </w:rPr>
        <w:t xml:space="preserve"> </w:t>
      </w:r>
      <w:r w:rsidRPr="000B68F6">
        <w:rPr>
          <w:color w:val="000000"/>
          <w:sz w:val="26"/>
          <w:szCs w:val="26"/>
        </w:rPr>
        <w:t>тепло</w:t>
      </w:r>
      <w:r w:rsidRPr="000B68F6">
        <w:rPr>
          <w:color w:val="000000"/>
          <w:spacing w:val="1"/>
          <w:sz w:val="26"/>
          <w:szCs w:val="26"/>
        </w:rPr>
        <w:t>н</w:t>
      </w:r>
      <w:r w:rsidRPr="000B68F6">
        <w:rPr>
          <w:color w:val="000000"/>
          <w:sz w:val="26"/>
          <w:szCs w:val="26"/>
        </w:rPr>
        <w:t>осителя</w:t>
      </w:r>
      <w:r w:rsidRPr="000B68F6">
        <w:rPr>
          <w:color w:val="000000"/>
          <w:spacing w:val="5"/>
          <w:sz w:val="26"/>
          <w:szCs w:val="26"/>
        </w:rPr>
        <w:t xml:space="preserve"> </w:t>
      </w:r>
      <w:r w:rsidRPr="000B68F6">
        <w:rPr>
          <w:color w:val="000000"/>
          <w:sz w:val="26"/>
          <w:szCs w:val="26"/>
        </w:rPr>
        <w:t>в</w:t>
      </w:r>
      <w:r w:rsidRPr="000B68F6">
        <w:rPr>
          <w:color w:val="000000"/>
          <w:spacing w:val="17"/>
          <w:sz w:val="26"/>
          <w:szCs w:val="26"/>
        </w:rPr>
        <w:t xml:space="preserve"> </w:t>
      </w:r>
      <w:r w:rsidRPr="000B68F6">
        <w:rPr>
          <w:color w:val="000000"/>
          <w:sz w:val="26"/>
          <w:szCs w:val="26"/>
        </w:rPr>
        <w:t>отношен</w:t>
      </w:r>
      <w:r w:rsidRPr="000B68F6">
        <w:rPr>
          <w:color w:val="000000"/>
          <w:spacing w:val="1"/>
          <w:sz w:val="26"/>
          <w:szCs w:val="26"/>
        </w:rPr>
        <w:t>и</w:t>
      </w:r>
      <w:r w:rsidRPr="000B68F6">
        <w:rPr>
          <w:color w:val="000000"/>
          <w:sz w:val="26"/>
          <w:szCs w:val="26"/>
        </w:rPr>
        <w:t>и</w:t>
      </w:r>
      <w:r w:rsidRPr="000B68F6">
        <w:rPr>
          <w:color w:val="000000"/>
          <w:spacing w:val="5"/>
          <w:sz w:val="26"/>
          <w:szCs w:val="26"/>
        </w:rPr>
        <w:t xml:space="preserve"> </w:t>
      </w:r>
      <w:r w:rsidRPr="000B68F6">
        <w:rPr>
          <w:color w:val="000000"/>
          <w:sz w:val="26"/>
          <w:szCs w:val="26"/>
        </w:rPr>
        <w:t>объ</w:t>
      </w:r>
      <w:r w:rsidRPr="000B68F6">
        <w:rPr>
          <w:color w:val="000000"/>
          <w:spacing w:val="3"/>
          <w:sz w:val="26"/>
          <w:szCs w:val="26"/>
        </w:rPr>
        <w:t>е</w:t>
      </w:r>
      <w:r w:rsidRPr="000B68F6">
        <w:rPr>
          <w:color w:val="000000"/>
          <w:spacing w:val="-1"/>
          <w:sz w:val="26"/>
          <w:szCs w:val="26"/>
        </w:rPr>
        <w:t>м</w:t>
      </w:r>
      <w:r w:rsidRPr="000B68F6">
        <w:rPr>
          <w:color w:val="000000"/>
          <w:sz w:val="26"/>
          <w:szCs w:val="26"/>
        </w:rPr>
        <w:t>а</w:t>
      </w:r>
      <w:r w:rsidRPr="000B68F6">
        <w:rPr>
          <w:color w:val="000000"/>
          <w:spacing w:val="10"/>
          <w:sz w:val="26"/>
          <w:szCs w:val="26"/>
        </w:rPr>
        <w:t xml:space="preserve"> </w:t>
      </w:r>
      <w:r w:rsidRPr="000B68F6">
        <w:rPr>
          <w:color w:val="000000"/>
          <w:sz w:val="26"/>
          <w:szCs w:val="26"/>
        </w:rPr>
        <w:t>тепловой</w:t>
      </w:r>
      <w:r w:rsidRPr="000B68F6">
        <w:rPr>
          <w:color w:val="000000"/>
          <w:spacing w:val="8"/>
          <w:sz w:val="26"/>
          <w:szCs w:val="26"/>
        </w:rPr>
        <w:t xml:space="preserve"> </w:t>
      </w:r>
      <w:r w:rsidRPr="000B68F6">
        <w:rPr>
          <w:color w:val="000000"/>
          <w:sz w:val="26"/>
          <w:szCs w:val="26"/>
        </w:rPr>
        <w:t>н</w:t>
      </w:r>
      <w:r w:rsidRPr="000B68F6">
        <w:rPr>
          <w:color w:val="000000"/>
          <w:spacing w:val="3"/>
          <w:sz w:val="26"/>
          <w:szCs w:val="26"/>
        </w:rPr>
        <w:t>а</w:t>
      </w:r>
      <w:r w:rsidRPr="000B68F6">
        <w:rPr>
          <w:color w:val="000000"/>
          <w:sz w:val="26"/>
          <w:szCs w:val="26"/>
        </w:rPr>
        <w:t>г</w:t>
      </w:r>
      <w:r w:rsidRPr="000B68F6">
        <w:rPr>
          <w:color w:val="000000"/>
          <w:spacing w:val="4"/>
          <w:sz w:val="26"/>
          <w:szCs w:val="26"/>
        </w:rPr>
        <w:t>р</w:t>
      </w:r>
      <w:r w:rsidRPr="000B68F6">
        <w:rPr>
          <w:color w:val="000000"/>
          <w:spacing w:val="-5"/>
          <w:sz w:val="26"/>
          <w:szCs w:val="26"/>
        </w:rPr>
        <w:t>у</w:t>
      </w:r>
      <w:r w:rsidRPr="000B68F6">
        <w:rPr>
          <w:color w:val="000000"/>
          <w:spacing w:val="3"/>
          <w:sz w:val="26"/>
          <w:szCs w:val="26"/>
        </w:rPr>
        <w:t>з</w:t>
      </w:r>
      <w:r w:rsidRPr="000B68F6">
        <w:rPr>
          <w:color w:val="000000"/>
          <w:spacing w:val="-1"/>
          <w:sz w:val="26"/>
          <w:szCs w:val="26"/>
        </w:rPr>
        <w:t>к</w:t>
      </w:r>
      <w:r w:rsidRPr="000B68F6">
        <w:rPr>
          <w:color w:val="000000"/>
          <w:sz w:val="26"/>
          <w:szCs w:val="26"/>
        </w:rPr>
        <w:t>и,</w:t>
      </w:r>
      <w:r w:rsidRPr="000B68F6">
        <w:rPr>
          <w:color w:val="000000"/>
          <w:spacing w:val="7"/>
          <w:sz w:val="26"/>
          <w:szCs w:val="26"/>
        </w:rPr>
        <w:t xml:space="preserve"> </w:t>
      </w:r>
      <w:r w:rsidRPr="000B68F6">
        <w:rPr>
          <w:color w:val="000000"/>
          <w:sz w:val="26"/>
          <w:szCs w:val="26"/>
        </w:rPr>
        <w:t>распр</w:t>
      </w:r>
      <w:r w:rsidRPr="000B68F6">
        <w:rPr>
          <w:color w:val="000000"/>
          <w:spacing w:val="1"/>
          <w:sz w:val="26"/>
          <w:szCs w:val="26"/>
        </w:rPr>
        <w:t>е</w:t>
      </w:r>
      <w:r w:rsidRPr="000B68F6">
        <w:rPr>
          <w:color w:val="000000"/>
          <w:sz w:val="26"/>
          <w:szCs w:val="26"/>
        </w:rPr>
        <w:t>де</w:t>
      </w:r>
      <w:r w:rsidRPr="000B68F6">
        <w:rPr>
          <w:color w:val="000000"/>
          <w:spacing w:val="3"/>
          <w:sz w:val="26"/>
          <w:szCs w:val="26"/>
        </w:rPr>
        <w:t>л</w:t>
      </w:r>
      <w:r w:rsidRPr="000B68F6">
        <w:rPr>
          <w:color w:val="000000"/>
          <w:sz w:val="26"/>
          <w:szCs w:val="26"/>
        </w:rPr>
        <w:t>ен</w:t>
      </w:r>
      <w:r w:rsidRPr="000B68F6">
        <w:rPr>
          <w:color w:val="000000"/>
          <w:spacing w:val="1"/>
          <w:sz w:val="26"/>
          <w:szCs w:val="26"/>
        </w:rPr>
        <w:t>н</w:t>
      </w:r>
      <w:r w:rsidRPr="000B68F6">
        <w:rPr>
          <w:color w:val="000000"/>
          <w:sz w:val="26"/>
          <w:szCs w:val="26"/>
        </w:rPr>
        <w:t>ой в соответ</w:t>
      </w:r>
      <w:r w:rsidRPr="000B68F6">
        <w:rPr>
          <w:color w:val="000000"/>
          <w:spacing w:val="2"/>
          <w:sz w:val="26"/>
          <w:szCs w:val="26"/>
        </w:rPr>
        <w:t>с</w:t>
      </w:r>
      <w:r w:rsidRPr="000B68F6">
        <w:rPr>
          <w:color w:val="000000"/>
          <w:sz w:val="26"/>
          <w:szCs w:val="26"/>
        </w:rPr>
        <w:t>твии</w:t>
      </w:r>
      <w:r w:rsidRPr="000B68F6">
        <w:rPr>
          <w:color w:val="000000"/>
          <w:spacing w:val="-15"/>
          <w:sz w:val="26"/>
          <w:szCs w:val="26"/>
        </w:rPr>
        <w:t xml:space="preserve"> </w:t>
      </w:r>
      <w:r w:rsidRPr="000B68F6">
        <w:rPr>
          <w:color w:val="000000"/>
          <w:sz w:val="26"/>
          <w:szCs w:val="26"/>
        </w:rPr>
        <w:t>со</w:t>
      </w:r>
      <w:r w:rsidRPr="000B68F6">
        <w:rPr>
          <w:color w:val="000000"/>
          <w:spacing w:val="-2"/>
          <w:sz w:val="26"/>
          <w:szCs w:val="26"/>
        </w:rPr>
        <w:t xml:space="preserve"> </w:t>
      </w:r>
      <w:r w:rsidRPr="000B68F6">
        <w:rPr>
          <w:color w:val="000000"/>
          <w:spacing w:val="3"/>
          <w:sz w:val="26"/>
          <w:szCs w:val="26"/>
        </w:rPr>
        <w:t>с</w:t>
      </w:r>
      <w:r w:rsidRPr="000B68F6">
        <w:rPr>
          <w:color w:val="000000"/>
          <w:sz w:val="26"/>
          <w:szCs w:val="26"/>
        </w:rPr>
        <w:t>хе</w:t>
      </w:r>
      <w:r w:rsidRPr="000B68F6">
        <w:rPr>
          <w:color w:val="000000"/>
          <w:spacing w:val="1"/>
          <w:sz w:val="26"/>
          <w:szCs w:val="26"/>
        </w:rPr>
        <w:t>м</w:t>
      </w:r>
      <w:r w:rsidRPr="000B68F6">
        <w:rPr>
          <w:color w:val="000000"/>
          <w:sz w:val="26"/>
          <w:szCs w:val="26"/>
        </w:rPr>
        <w:t>ой</w:t>
      </w:r>
      <w:r w:rsidRPr="000B68F6">
        <w:rPr>
          <w:color w:val="000000"/>
          <w:spacing w:val="-8"/>
          <w:sz w:val="26"/>
          <w:szCs w:val="26"/>
        </w:rPr>
        <w:t xml:space="preserve"> </w:t>
      </w:r>
      <w:r w:rsidRPr="000B68F6">
        <w:rPr>
          <w:color w:val="000000"/>
          <w:sz w:val="26"/>
          <w:szCs w:val="26"/>
        </w:rPr>
        <w:t>теп</w:t>
      </w:r>
      <w:r w:rsidRPr="000B68F6">
        <w:rPr>
          <w:color w:val="000000"/>
          <w:spacing w:val="1"/>
          <w:sz w:val="26"/>
          <w:szCs w:val="26"/>
        </w:rPr>
        <w:t>л</w:t>
      </w:r>
      <w:r w:rsidRPr="000B68F6">
        <w:rPr>
          <w:color w:val="000000"/>
          <w:sz w:val="26"/>
          <w:szCs w:val="26"/>
        </w:rPr>
        <w:t>осна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z w:val="26"/>
          <w:szCs w:val="26"/>
        </w:rPr>
        <w:t>я;</w:t>
      </w:r>
    </w:p>
    <w:p w14:paraId="4AB1AB65"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rFonts w:ascii="Symbol" w:hAnsi="Symbol" w:cs="Symbol"/>
          <w:color w:val="000000"/>
          <w:sz w:val="26"/>
          <w:szCs w:val="26"/>
        </w:rPr>
        <w:t></w:t>
      </w:r>
      <w:r w:rsidRPr="000B68F6">
        <w:rPr>
          <w:color w:val="000000"/>
          <w:sz w:val="26"/>
          <w:szCs w:val="26"/>
        </w:rPr>
        <w:t xml:space="preserve">  </w:t>
      </w:r>
      <w:r w:rsidRPr="000B68F6">
        <w:rPr>
          <w:color w:val="000000"/>
          <w:spacing w:val="22"/>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к</w:t>
      </w:r>
      <w:r w:rsidRPr="000B68F6">
        <w:rPr>
          <w:color w:val="000000"/>
          <w:sz w:val="26"/>
          <w:szCs w:val="26"/>
        </w:rPr>
        <w:t>л</w:t>
      </w:r>
      <w:r w:rsidRPr="000B68F6">
        <w:rPr>
          <w:color w:val="000000"/>
          <w:spacing w:val="1"/>
          <w:sz w:val="26"/>
          <w:szCs w:val="26"/>
        </w:rPr>
        <w:t>ю</w:t>
      </w:r>
      <w:r w:rsidRPr="000B68F6">
        <w:rPr>
          <w:color w:val="000000"/>
          <w:spacing w:val="-1"/>
          <w:sz w:val="26"/>
          <w:szCs w:val="26"/>
        </w:rPr>
        <w:t>ч</w:t>
      </w:r>
      <w:r w:rsidRPr="000B68F6">
        <w:rPr>
          <w:color w:val="000000"/>
          <w:sz w:val="26"/>
          <w:szCs w:val="26"/>
        </w:rPr>
        <w:t>а</w:t>
      </w:r>
      <w:r w:rsidRPr="000B68F6">
        <w:rPr>
          <w:color w:val="000000"/>
          <w:spacing w:val="2"/>
          <w:sz w:val="26"/>
          <w:szCs w:val="26"/>
        </w:rPr>
        <w:t>т</w:t>
      </w:r>
      <w:r w:rsidRPr="000B68F6">
        <w:rPr>
          <w:color w:val="000000"/>
          <w:sz w:val="26"/>
          <w:szCs w:val="26"/>
        </w:rPr>
        <w:t>ь и</w:t>
      </w:r>
      <w:r w:rsidRPr="000B68F6">
        <w:rPr>
          <w:color w:val="000000"/>
          <w:spacing w:val="11"/>
          <w:sz w:val="26"/>
          <w:szCs w:val="26"/>
        </w:rPr>
        <w:t xml:space="preserve"> </w:t>
      </w:r>
      <w:r w:rsidRPr="000B68F6">
        <w:rPr>
          <w:color w:val="000000"/>
          <w:sz w:val="26"/>
          <w:szCs w:val="26"/>
        </w:rPr>
        <w:t>ис</w:t>
      </w:r>
      <w:r w:rsidRPr="000B68F6">
        <w:rPr>
          <w:color w:val="000000"/>
          <w:spacing w:val="1"/>
          <w:sz w:val="26"/>
          <w:szCs w:val="26"/>
        </w:rPr>
        <w:t>п</w:t>
      </w:r>
      <w:r w:rsidRPr="000B68F6">
        <w:rPr>
          <w:color w:val="000000"/>
          <w:sz w:val="26"/>
          <w:szCs w:val="26"/>
        </w:rPr>
        <w:t>ол</w:t>
      </w:r>
      <w:r w:rsidRPr="000B68F6">
        <w:rPr>
          <w:color w:val="000000"/>
          <w:spacing w:val="3"/>
          <w:sz w:val="26"/>
          <w:szCs w:val="26"/>
        </w:rPr>
        <w:t>н</w:t>
      </w:r>
      <w:r w:rsidRPr="000B68F6">
        <w:rPr>
          <w:color w:val="000000"/>
          <w:sz w:val="26"/>
          <w:szCs w:val="26"/>
        </w:rPr>
        <w:t>ять до</w:t>
      </w:r>
      <w:r w:rsidRPr="000B68F6">
        <w:rPr>
          <w:color w:val="000000"/>
          <w:spacing w:val="2"/>
          <w:sz w:val="26"/>
          <w:szCs w:val="26"/>
        </w:rPr>
        <w:t>г</w:t>
      </w:r>
      <w:r w:rsidRPr="000B68F6">
        <w:rPr>
          <w:color w:val="000000"/>
          <w:sz w:val="26"/>
          <w:szCs w:val="26"/>
        </w:rPr>
        <w:t>оворы</w:t>
      </w:r>
      <w:r w:rsidRPr="000B68F6">
        <w:rPr>
          <w:color w:val="000000"/>
          <w:spacing w:val="2"/>
          <w:sz w:val="26"/>
          <w:szCs w:val="26"/>
        </w:rPr>
        <w:t xml:space="preserve"> о</w:t>
      </w:r>
      <w:r w:rsidRPr="000B68F6">
        <w:rPr>
          <w:color w:val="000000"/>
          <w:spacing w:val="-1"/>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а</w:t>
      </w:r>
      <w:r w:rsidRPr="000B68F6">
        <w:rPr>
          <w:color w:val="000000"/>
          <w:spacing w:val="3"/>
          <w:sz w:val="26"/>
          <w:szCs w:val="26"/>
        </w:rPr>
        <w:t>н</w:t>
      </w:r>
      <w:r w:rsidRPr="000B68F6">
        <w:rPr>
          <w:color w:val="000000"/>
          <w:sz w:val="26"/>
          <w:szCs w:val="26"/>
        </w:rPr>
        <w:t>ия</w:t>
      </w:r>
      <w:r w:rsidRPr="000B68F6">
        <w:rPr>
          <w:color w:val="000000"/>
          <w:spacing w:val="6"/>
          <w:sz w:val="26"/>
          <w:szCs w:val="26"/>
        </w:rPr>
        <w:t xml:space="preserve"> </w:t>
      </w:r>
      <w:r w:rsidRPr="000B68F6">
        <w:rPr>
          <w:color w:val="000000"/>
          <w:spacing w:val="-5"/>
          <w:sz w:val="26"/>
          <w:szCs w:val="26"/>
        </w:rPr>
        <w:t>у</w:t>
      </w:r>
      <w:r w:rsidRPr="000B68F6">
        <w:rPr>
          <w:color w:val="000000"/>
          <w:sz w:val="26"/>
          <w:szCs w:val="26"/>
        </w:rPr>
        <w:t>с</w:t>
      </w:r>
      <w:r w:rsidRPr="000B68F6">
        <w:rPr>
          <w:color w:val="000000"/>
          <w:spacing w:val="5"/>
          <w:sz w:val="26"/>
          <w:szCs w:val="26"/>
        </w:rPr>
        <w:t>л</w:t>
      </w:r>
      <w:r w:rsidRPr="000B68F6">
        <w:rPr>
          <w:color w:val="000000"/>
          <w:spacing w:val="-5"/>
          <w:sz w:val="26"/>
          <w:szCs w:val="26"/>
        </w:rPr>
        <w:t>у</w:t>
      </w:r>
      <w:r w:rsidRPr="000B68F6">
        <w:rPr>
          <w:color w:val="000000"/>
          <w:sz w:val="26"/>
          <w:szCs w:val="26"/>
        </w:rPr>
        <w:t>г</w:t>
      </w:r>
      <w:r w:rsidRPr="000B68F6">
        <w:rPr>
          <w:color w:val="000000"/>
          <w:spacing w:val="7"/>
          <w:sz w:val="26"/>
          <w:szCs w:val="26"/>
        </w:rPr>
        <w:t xml:space="preserve"> </w:t>
      </w:r>
      <w:r w:rsidRPr="000B68F6">
        <w:rPr>
          <w:color w:val="000000"/>
          <w:sz w:val="26"/>
          <w:szCs w:val="26"/>
        </w:rPr>
        <w:t>по</w:t>
      </w:r>
      <w:r w:rsidRPr="000B68F6">
        <w:rPr>
          <w:color w:val="000000"/>
          <w:spacing w:val="10"/>
          <w:sz w:val="26"/>
          <w:szCs w:val="26"/>
        </w:rPr>
        <w:t xml:space="preserve"> </w:t>
      </w:r>
      <w:r w:rsidRPr="000B68F6">
        <w:rPr>
          <w:color w:val="000000"/>
          <w:sz w:val="26"/>
          <w:szCs w:val="26"/>
        </w:rPr>
        <w:t>п</w:t>
      </w:r>
      <w:r w:rsidRPr="000B68F6">
        <w:rPr>
          <w:color w:val="000000"/>
          <w:spacing w:val="3"/>
          <w:sz w:val="26"/>
          <w:szCs w:val="26"/>
        </w:rPr>
        <w:t>е</w:t>
      </w:r>
      <w:r w:rsidRPr="000B68F6">
        <w:rPr>
          <w:color w:val="000000"/>
          <w:sz w:val="26"/>
          <w:szCs w:val="26"/>
        </w:rPr>
        <w:t>реда</w:t>
      </w:r>
      <w:r w:rsidRPr="000B68F6">
        <w:rPr>
          <w:color w:val="000000"/>
          <w:spacing w:val="2"/>
          <w:sz w:val="26"/>
          <w:szCs w:val="26"/>
        </w:rPr>
        <w:t>ч</w:t>
      </w:r>
      <w:r w:rsidRPr="000B68F6">
        <w:rPr>
          <w:color w:val="000000"/>
          <w:sz w:val="26"/>
          <w:szCs w:val="26"/>
        </w:rPr>
        <w:t>е</w:t>
      </w:r>
      <w:r w:rsidRPr="000B68F6">
        <w:rPr>
          <w:color w:val="000000"/>
          <w:spacing w:val="3"/>
          <w:sz w:val="26"/>
          <w:szCs w:val="26"/>
        </w:rPr>
        <w:t xml:space="preserve"> </w:t>
      </w:r>
      <w:r w:rsidRPr="000B68F6">
        <w:rPr>
          <w:color w:val="000000"/>
          <w:sz w:val="26"/>
          <w:szCs w:val="26"/>
        </w:rPr>
        <w:t>теплов</w:t>
      </w:r>
      <w:r w:rsidRPr="000B68F6">
        <w:rPr>
          <w:color w:val="000000"/>
          <w:spacing w:val="3"/>
          <w:sz w:val="26"/>
          <w:szCs w:val="26"/>
        </w:rPr>
        <w:t>о</w:t>
      </w:r>
      <w:r w:rsidRPr="000B68F6">
        <w:rPr>
          <w:color w:val="000000"/>
          <w:sz w:val="26"/>
          <w:szCs w:val="26"/>
        </w:rPr>
        <w:t xml:space="preserve">й </w:t>
      </w:r>
      <w:r w:rsidRPr="000B68F6">
        <w:rPr>
          <w:color w:val="000000"/>
          <w:spacing w:val="-1"/>
          <w:sz w:val="26"/>
          <w:szCs w:val="26"/>
        </w:rPr>
        <w:t>э</w:t>
      </w:r>
      <w:r w:rsidRPr="000B68F6">
        <w:rPr>
          <w:color w:val="000000"/>
          <w:sz w:val="26"/>
          <w:szCs w:val="26"/>
        </w:rPr>
        <w:t>нерги</w:t>
      </w:r>
      <w:r w:rsidRPr="000B68F6">
        <w:rPr>
          <w:color w:val="000000"/>
          <w:spacing w:val="1"/>
          <w:sz w:val="26"/>
          <w:szCs w:val="26"/>
        </w:rPr>
        <w:t>и</w:t>
      </w:r>
      <w:r w:rsidRPr="000B68F6">
        <w:rPr>
          <w:color w:val="000000"/>
          <w:sz w:val="26"/>
          <w:szCs w:val="26"/>
        </w:rPr>
        <w:t>,</w:t>
      </w:r>
      <w:r w:rsidRPr="000B68F6">
        <w:rPr>
          <w:color w:val="000000"/>
          <w:spacing w:val="9"/>
          <w:sz w:val="26"/>
          <w:szCs w:val="26"/>
        </w:rPr>
        <w:t xml:space="preserve"> </w:t>
      </w:r>
      <w:r w:rsidRPr="000B68F6">
        <w:rPr>
          <w:color w:val="000000"/>
          <w:sz w:val="26"/>
          <w:szCs w:val="26"/>
        </w:rPr>
        <w:t>тепло</w:t>
      </w:r>
      <w:r w:rsidRPr="000B68F6">
        <w:rPr>
          <w:color w:val="000000"/>
          <w:spacing w:val="1"/>
          <w:sz w:val="26"/>
          <w:szCs w:val="26"/>
        </w:rPr>
        <w:t>н</w:t>
      </w:r>
      <w:r w:rsidRPr="000B68F6">
        <w:rPr>
          <w:color w:val="000000"/>
          <w:sz w:val="26"/>
          <w:szCs w:val="26"/>
        </w:rPr>
        <w:t>ос</w:t>
      </w:r>
      <w:r w:rsidRPr="000B68F6">
        <w:rPr>
          <w:color w:val="000000"/>
          <w:spacing w:val="3"/>
          <w:sz w:val="26"/>
          <w:szCs w:val="26"/>
        </w:rPr>
        <w:t>и</w:t>
      </w:r>
      <w:r w:rsidRPr="000B68F6">
        <w:rPr>
          <w:color w:val="000000"/>
          <w:spacing w:val="2"/>
          <w:sz w:val="26"/>
          <w:szCs w:val="26"/>
        </w:rPr>
        <w:t>т</w:t>
      </w:r>
      <w:r w:rsidRPr="000B68F6">
        <w:rPr>
          <w:color w:val="000000"/>
          <w:sz w:val="26"/>
          <w:szCs w:val="26"/>
        </w:rPr>
        <w:t>еля</w:t>
      </w:r>
      <w:r w:rsidRPr="000B68F6">
        <w:rPr>
          <w:color w:val="000000"/>
          <w:spacing w:val="1"/>
          <w:sz w:val="26"/>
          <w:szCs w:val="26"/>
        </w:rPr>
        <w:t xml:space="preserve"> </w:t>
      </w:r>
      <w:r w:rsidRPr="000B68F6">
        <w:rPr>
          <w:color w:val="000000"/>
          <w:sz w:val="26"/>
          <w:szCs w:val="26"/>
        </w:rPr>
        <w:t>в</w:t>
      </w:r>
      <w:r w:rsidRPr="000B68F6">
        <w:rPr>
          <w:color w:val="000000"/>
          <w:spacing w:val="15"/>
          <w:sz w:val="26"/>
          <w:szCs w:val="26"/>
        </w:rPr>
        <w:t xml:space="preserve"> </w:t>
      </w:r>
      <w:r w:rsidRPr="000B68F6">
        <w:rPr>
          <w:color w:val="000000"/>
          <w:sz w:val="26"/>
          <w:szCs w:val="26"/>
        </w:rPr>
        <w:t>объ</w:t>
      </w:r>
      <w:r w:rsidRPr="000B68F6">
        <w:rPr>
          <w:color w:val="000000"/>
          <w:spacing w:val="3"/>
          <w:sz w:val="26"/>
          <w:szCs w:val="26"/>
        </w:rPr>
        <w:t>е</w:t>
      </w:r>
      <w:r w:rsidRPr="000B68F6">
        <w:rPr>
          <w:color w:val="000000"/>
          <w:spacing w:val="-1"/>
          <w:sz w:val="26"/>
          <w:szCs w:val="26"/>
        </w:rPr>
        <w:t>м</w:t>
      </w:r>
      <w:r w:rsidRPr="000B68F6">
        <w:rPr>
          <w:color w:val="000000"/>
          <w:sz w:val="26"/>
          <w:szCs w:val="26"/>
        </w:rPr>
        <w:t>е,</w:t>
      </w:r>
      <w:r w:rsidRPr="000B68F6">
        <w:rPr>
          <w:color w:val="000000"/>
          <w:spacing w:val="7"/>
          <w:sz w:val="26"/>
          <w:szCs w:val="26"/>
        </w:rPr>
        <w:t xml:space="preserve"> </w:t>
      </w:r>
      <w:r w:rsidRPr="000B68F6">
        <w:rPr>
          <w:color w:val="000000"/>
          <w:sz w:val="26"/>
          <w:szCs w:val="26"/>
        </w:rPr>
        <w:t>нео</w:t>
      </w:r>
      <w:r w:rsidRPr="000B68F6">
        <w:rPr>
          <w:color w:val="000000"/>
          <w:spacing w:val="3"/>
          <w:sz w:val="26"/>
          <w:szCs w:val="26"/>
        </w:rPr>
        <w:t>б</w:t>
      </w:r>
      <w:r w:rsidRPr="000B68F6">
        <w:rPr>
          <w:color w:val="000000"/>
          <w:spacing w:val="2"/>
          <w:sz w:val="26"/>
          <w:szCs w:val="26"/>
        </w:rPr>
        <w:t>х</w:t>
      </w:r>
      <w:r w:rsidRPr="000B68F6">
        <w:rPr>
          <w:color w:val="000000"/>
          <w:sz w:val="26"/>
          <w:szCs w:val="26"/>
        </w:rPr>
        <w:t>одим</w:t>
      </w:r>
      <w:r w:rsidRPr="000B68F6">
        <w:rPr>
          <w:color w:val="000000"/>
          <w:spacing w:val="2"/>
          <w:sz w:val="26"/>
          <w:szCs w:val="26"/>
        </w:rPr>
        <w:t>о</w:t>
      </w:r>
      <w:r w:rsidRPr="000B68F6">
        <w:rPr>
          <w:color w:val="000000"/>
          <w:sz w:val="26"/>
          <w:szCs w:val="26"/>
        </w:rPr>
        <w:t>м для</w:t>
      </w:r>
      <w:r w:rsidRPr="000B68F6">
        <w:rPr>
          <w:color w:val="000000"/>
          <w:spacing w:val="13"/>
          <w:sz w:val="26"/>
          <w:szCs w:val="26"/>
        </w:rPr>
        <w:t xml:space="preserve"> </w:t>
      </w:r>
      <w:r w:rsidRPr="000B68F6">
        <w:rPr>
          <w:color w:val="000000"/>
          <w:sz w:val="26"/>
          <w:szCs w:val="26"/>
        </w:rPr>
        <w:t>об</w:t>
      </w:r>
      <w:r w:rsidRPr="000B68F6">
        <w:rPr>
          <w:color w:val="000000"/>
          <w:spacing w:val="2"/>
          <w:sz w:val="26"/>
          <w:szCs w:val="26"/>
        </w:rPr>
        <w:t>е</w:t>
      </w:r>
      <w:r w:rsidRPr="000B68F6">
        <w:rPr>
          <w:color w:val="000000"/>
          <w:sz w:val="26"/>
          <w:szCs w:val="26"/>
        </w:rPr>
        <w:t>спе</w:t>
      </w:r>
      <w:r w:rsidRPr="000B68F6">
        <w:rPr>
          <w:color w:val="000000"/>
          <w:spacing w:val="2"/>
          <w:sz w:val="26"/>
          <w:szCs w:val="26"/>
        </w:rPr>
        <w:t>ч</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3"/>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3"/>
          <w:sz w:val="26"/>
          <w:szCs w:val="26"/>
        </w:rPr>
        <w:t>и</w:t>
      </w:r>
      <w:r w:rsidRPr="000B68F6">
        <w:rPr>
          <w:color w:val="000000"/>
          <w:sz w:val="26"/>
          <w:szCs w:val="26"/>
        </w:rPr>
        <w:t>я потребител</w:t>
      </w:r>
      <w:r w:rsidRPr="000B68F6">
        <w:rPr>
          <w:color w:val="000000"/>
          <w:spacing w:val="1"/>
          <w:sz w:val="26"/>
          <w:szCs w:val="26"/>
        </w:rPr>
        <w:t>е</w:t>
      </w:r>
      <w:r w:rsidRPr="000B68F6">
        <w:rPr>
          <w:color w:val="000000"/>
          <w:sz w:val="26"/>
          <w:szCs w:val="26"/>
        </w:rPr>
        <w:t>й</w:t>
      </w:r>
      <w:r w:rsidRPr="000B68F6">
        <w:rPr>
          <w:color w:val="000000"/>
          <w:spacing w:val="45"/>
          <w:sz w:val="26"/>
          <w:szCs w:val="26"/>
        </w:rPr>
        <w:t xml:space="preserve"> </w:t>
      </w:r>
      <w:r w:rsidRPr="000B68F6">
        <w:rPr>
          <w:color w:val="000000"/>
          <w:sz w:val="26"/>
          <w:szCs w:val="26"/>
        </w:rPr>
        <w:t>тепло</w:t>
      </w:r>
      <w:r w:rsidRPr="000B68F6">
        <w:rPr>
          <w:color w:val="000000"/>
          <w:spacing w:val="3"/>
          <w:sz w:val="26"/>
          <w:szCs w:val="26"/>
        </w:rPr>
        <w:t>в</w:t>
      </w:r>
      <w:r w:rsidRPr="000B68F6">
        <w:rPr>
          <w:color w:val="000000"/>
          <w:sz w:val="26"/>
          <w:szCs w:val="26"/>
        </w:rPr>
        <w:t>ой</w:t>
      </w:r>
      <w:r w:rsidRPr="000B68F6">
        <w:rPr>
          <w:color w:val="000000"/>
          <w:spacing w:val="48"/>
          <w:sz w:val="26"/>
          <w:szCs w:val="26"/>
        </w:rPr>
        <w:t xml:space="preserve"> </w:t>
      </w:r>
      <w:r w:rsidRPr="000B68F6">
        <w:rPr>
          <w:color w:val="000000"/>
          <w:spacing w:val="-1"/>
          <w:sz w:val="26"/>
          <w:szCs w:val="26"/>
        </w:rPr>
        <w:t>э</w:t>
      </w:r>
      <w:r w:rsidRPr="000B68F6">
        <w:rPr>
          <w:color w:val="000000"/>
          <w:sz w:val="26"/>
          <w:szCs w:val="26"/>
        </w:rPr>
        <w:t>нергии</w:t>
      </w:r>
      <w:r w:rsidRPr="000B68F6">
        <w:rPr>
          <w:color w:val="000000"/>
          <w:spacing w:val="51"/>
          <w:sz w:val="26"/>
          <w:szCs w:val="26"/>
        </w:rPr>
        <w:t xml:space="preserve"> </w:t>
      </w:r>
      <w:r w:rsidRPr="000B68F6">
        <w:rPr>
          <w:color w:val="000000"/>
          <w:sz w:val="26"/>
          <w:szCs w:val="26"/>
        </w:rPr>
        <w:t>с</w:t>
      </w:r>
      <w:r w:rsidRPr="000B68F6">
        <w:rPr>
          <w:color w:val="000000"/>
          <w:spacing w:val="61"/>
          <w:sz w:val="26"/>
          <w:szCs w:val="26"/>
        </w:rPr>
        <w:t xml:space="preserve"> </w:t>
      </w:r>
      <w:r w:rsidRPr="000B68F6">
        <w:rPr>
          <w:color w:val="000000"/>
          <w:spacing w:val="-5"/>
          <w:sz w:val="26"/>
          <w:szCs w:val="26"/>
        </w:rPr>
        <w:t>у</w:t>
      </w:r>
      <w:r w:rsidRPr="000B68F6">
        <w:rPr>
          <w:color w:val="000000"/>
          <w:spacing w:val="1"/>
          <w:sz w:val="26"/>
          <w:szCs w:val="26"/>
        </w:rPr>
        <w:t>ч</w:t>
      </w:r>
      <w:r w:rsidRPr="000B68F6">
        <w:rPr>
          <w:color w:val="000000"/>
          <w:sz w:val="26"/>
          <w:szCs w:val="26"/>
        </w:rPr>
        <w:t>ет</w:t>
      </w:r>
      <w:r w:rsidRPr="000B68F6">
        <w:rPr>
          <w:color w:val="000000"/>
          <w:spacing w:val="2"/>
          <w:sz w:val="26"/>
          <w:szCs w:val="26"/>
        </w:rPr>
        <w:t>о</w:t>
      </w:r>
      <w:r w:rsidRPr="000B68F6">
        <w:rPr>
          <w:color w:val="000000"/>
          <w:sz w:val="26"/>
          <w:szCs w:val="26"/>
        </w:rPr>
        <w:t>м</w:t>
      </w:r>
      <w:r w:rsidRPr="000B68F6">
        <w:rPr>
          <w:color w:val="000000"/>
          <w:spacing w:val="50"/>
          <w:sz w:val="26"/>
          <w:szCs w:val="26"/>
        </w:rPr>
        <w:t xml:space="preserve"> </w:t>
      </w:r>
      <w:r w:rsidRPr="000B68F6">
        <w:rPr>
          <w:color w:val="000000"/>
          <w:sz w:val="26"/>
          <w:szCs w:val="26"/>
        </w:rPr>
        <w:t>потерь</w:t>
      </w:r>
      <w:r w:rsidRPr="000B68F6">
        <w:rPr>
          <w:color w:val="000000"/>
          <w:spacing w:val="52"/>
          <w:sz w:val="26"/>
          <w:szCs w:val="26"/>
        </w:rPr>
        <w:t xml:space="preserve"> </w:t>
      </w:r>
      <w:r w:rsidRPr="000B68F6">
        <w:rPr>
          <w:color w:val="000000"/>
          <w:sz w:val="26"/>
          <w:szCs w:val="26"/>
        </w:rPr>
        <w:t>тепловой</w:t>
      </w:r>
      <w:r w:rsidRPr="000B68F6">
        <w:rPr>
          <w:color w:val="000000"/>
          <w:spacing w:val="50"/>
          <w:sz w:val="26"/>
          <w:szCs w:val="26"/>
        </w:rPr>
        <w:t xml:space="preserve"> </w:t>
      </w:r>
      <w:r w:rsidRPr="000B68F6">
        <w:rPr>
          <w:color w:val="000000"/>
          <w:spacing w:val="-1"/>
          <w:sz w:val="26"/>
          <w:szCs w:val="26"/>
        </w:rPr>
        <w:t>э</w:t>
      </w:r>
      <w:r w:rsidRPr="000B68F6">
        <w:rPr>
          <w:color w:val="000000"/>
          <w:spacing w:val="3"/>
          <w:sz w:val="26"/>
          <w:szCs w:val="26"/>
        </w:rPr>
        <w:t>н</w:t>
      </w:r>
      <w:r w:rsidRPr="000B68F6">
        <w:rPr>
          <w:color w:val="000000"/>
          <w:sz w:val="26"/>
          <w:szCs w:val="26"/>
        </w:rPr>
        <w:t>ергии,</w:t>
      </w:r>
      <w:r w:rsidRPr="000B68F6">
        <w:rPr>
          <w:color w:val="000000"/>
          <w:spacing w:val="49"/>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z w:val="26"/>
          <w:szCs w:val="26"/>
        </w:rPr>
        <w:t>онос</w:t>
      </w:r>
      <w:r w:rsidRPr="000B68F6">
        <w:rPr>
          <w:color w:val="000000"/>
          <w:spacing w:val="1"/>
          <w:sz w:val="26"/>
          <w:szCs w:val="26"/>
        </w:rPr>
        <w:t>и</w:t>
      </w:r>
      <w:r w:rsidRPr="000B68F6">
        <w:rPr>
          <w:color w:val="000000"/>
          <w:sz w:val="26"/>
          <w:szCs w:val="26"/>
        </w:rPr>
        <w:t>теля при</w:t>
      </w:r>
      <w:r w:rsidRPr="000B68F6">
        <w:rPr>
          <w:color w:val="000000"/>
          <w:spacing w:val="-4"/>
          <w:sz w:val="26"/>
          <w:szCs w:val="26"/>
        </w:rPr>
        <w:t xml:space="preserve"> </w:t>
      </w:r>
      <w:r w:rsidRPr="000B68F6">
        <w:rPr>
          <w:color w:val="000000"/>
          <w:sz w:val="26"/>
          <w:szCs w:val="26"/>
        </w:rPr>
        <w:t>их</w:t>
      </w:r>
      <w:r w:rsidRPr="000B68F6">
        <w:rPr>
          <w:color w:val="000000"/>
          <w:spacing w:val="-3"/>
          <w:sz w:val="26"/>
          <w:szCs w:val="26"/>
        </w:rPr>
        <w:t xml:space="preserve"> </w:t>
      </w:r>
      <w:r w:rsidRPr="000B68F6">
        <w:rPr>
          <w:color w:val="000000"/>
          <w:spacing w:val="1"/>
          <w:sz w:val="26"/>
          <w:szCs w:val="26"/>
        </w:rPr>
        <w:t>п</w:t>
      </w:r>
      <w:r w:rsidRPr="000B68F6">
        <w:rPr>
          <w:color w:val="000000"/>
          <w:sz w:val="26"/>
          <w:szCs w:val="26"/>
        </w:rPr>
        <w:t>ереда</w:t>
      </w:r>
      <w:r w:rsidRPr="000B68F6">
        <w:rPr>
          <w:color w:val="000000"/>
          <w:spacing w:val="2"/>
          <w:sz w:val="26"/>
          <w:szCs w:val="26"/>
        </w:rPr>
        <w:t>ч</w:t>
      </w:r>
      <w:r w:rsidRPr="000B68F6">
        <w:rPr>
          <w:color w:val="000000"/>
          <w:sz w:val="26"/>
          <w:szCs w:val="26"/>
        </w:rPr>
        <w:t>е.</w:t>
      </w:r>
    </w:p>
    <w:p w14:paraId="1D0926D9"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 xml:space="preserve">8.  </w:t>
      </w:r>
      <w:r w:rsidRPr="000B68F6">
        <w:rPr>
          <w:color w:val="000000"/>
          <w:spacing w:val="33"/>
          <w:sz w:val="26"/>
          <w:szCs w:val="26"/>
        </w:rPr>
        <w:t xml:space="preserve"> </w:t>
      </w:r>
      <w:r w:rsidRPr="000B68F6">
        <w:rPr>
          <w:color w:val="000000"/>
          <w:sz w:val="26"/>
          <w:szCs w:val="26"/>
        </w:rPr>
        <w:t>В</w:t>
      </w:r>
      <w:r w:rsidRPr="000B68F6">
        <w:rPr>
          <w:color w:val="000000"/>
          <w:spacing w:val="43"/>
          <w:sz w:val="26"/>
          <w:szCs w:val="26"/>
        </w:rPr>
        <w:t xml:space="preserve"> </w:t>
      </w:r>
      <w:r w:rsidRPr="000B68F6">
        <w:rPr>
          <w:color w:val="000000"/>
          <w:sz w:val="26"/>
          <w:szCs w:val="26"/>
        </w:rPr>
        <w:t>проек</w:t>
      </w:r>
      <w:r w:rsidRPr="000B68F6">
        <w:rPr>
          <w:color w:val="000000"/>
          <w:spacing w:val="-1"/>
          <w:sz w:val="26"/>
          <w:szCs w:val="26"/>
        </w:rPr>
        <w:t>т</w:t>
      </w:r>
      <w:r w:rsidRPr="000B68F6">
        <w:rPr>
          <w:color w:val="000000"/>
          <w:sz w:val="26"/>
          <w:szCs w:val="26"/>
        </w:rPr>
        <w:t>е</w:t>
      </w:r>
      <w:r w:rsidRPr="000B68F6">
        <w:rPr>
          <w:color w:val="000000"/>
          <w:spacing w:val="36"/>
          <w:sz w:val="26"/>
          <w:szCs w:val="26"/>
        </w:rPr>
        <w:t xml:space="preserve"> </w:t>
      </w:r>
      <w:r w:rsidRPr="000B68F6">
        <w:rPr>
          <w:color w:val="000000"/>
          <w:sz w:val="26"/>
          <w:szCs w:val="26"/>
        </w:rPr>
        <w:t>сх</w:t>
      </w:r>
      <w:r w:rsidRPr="000B68F6">
        <w:rPr>
          <w:color w:val="000000"/>
          <w:spacing w:val="2"/>
          <w:sz w:val="26"/>
          <w:szCs w:val="26"/>
        </w:rPr>
        <w:t>е</w:t>
      </w:r>
      <w:r w:rsidRPr="000B68F6">
        <w:rPr>
          <w:color w:val="000000"/>
          <w:spacing w:val="-1"/>
          <w:sz w:val="26"/>
          <w:szCs w:val="26"/>
        </w:rPr>
        <w:t>м</w:t>
      </w:r>
      <w:r w:rsidRPr="000B68F6">
        <w:rPr>
          <w:color w:val="000000"/>
          <w:sz w:val="26"/>
          <w:szCs w:val="26"/>
        </w:rPr>
        <w:t>ы</w:t>
      </w:r>
      <w:r w:rsidRPr="000B68F6">
        <w:rPr>
          <w:color w:val="000000"/>
          <w:spacing w:val="39"/>
          <w:sz w:val="26"/>
          <w:szCs w:val="26"/>
        </w:rPr>
        <w:t xml:space="preserve"> </w:t>
      </w:r>
      <w:r w:rsidRPr="000B68F6">
        <w:rPr>
          <w:color w:val="000000"/>
          <w:spacing w:val="1"/>
          <w:sz w:val="26"/>
          <w:szCs w:val="26"/>
        </w:rPr>
        <w:t>т</w:t>
      </w:r>
      <w:r w:rsidRPr="000B68F6">
        <w:rPr>
          <w:color w:val="000000"/>
          <w:sz w:val="26"/>
          <w:szCs w:val="26"/>
        </w:rPr>
        <w:t>е</w:t>
      </w:r>
      <w:r w:rsidRPr="000B68F6">
        <w:rPr>
          <w:color w:val="000000"/>
          <w:spacing w:val="3"/>
          <w:sz w:val="26"/>
          <w:szCs w:val="26"/>
        </w:rPr>
        <w:t>п</w:t>
      </w:r>
      <w:r w:rsidRPr="000B68F6">
        <w:rPr>
          <w:color w:val="000000"/>
          <w:sz w:val="26"/>
          <w:szCs w:val="26"/>
        </w:rPr>
        <w:t>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28"/>
          <w:sz w:val="26"/>
          <w:szCs w:val="26"/>
        </w:rPr>
        <w:t xml:space="preserve"> </w:t>
      </w:r>
      <w:r w:rsidRPr="000B68F6">
        <w:rPr>
          <w:color w:val="000000"/>
          <w:sz w:val="26"/>
          <w:szCs w:val="26"/>
        </w:rPr>
        <w:t>дол</w:t>
      </w:r>
      <w:r w:rsidRPr="000B68F6">
        <w:rPr>
          <w:color w:val="000000"/>
          <w:spacing w:val="1"/>
          <w:sz w:val="26"/>
          <w:szCs w:val="26"/>
        </w:rPr>
        <w:t>ж</w:t>
      </w:r>
      <w:r w:rsidRPr="000B68F6">
        <w:rPr>
          <w:color w:val="000000"/>
          <w:sz w:val="26"/>
          <w:szCs w:val="26"/>
        </w:rPr>
        <w:t>ны</w:t>
      </w:r>
      <w:r w:rsidRPr="000B68F6">
        <w:rPr>
          <w:color w:val="000000"/>
          <w:spacing w:val="37"/>
          <w:sz w:val="26"/>
          <w:szCs w:val="26"/>
        </w:rPr>
        <w:t xml:space="preserve"> </w:t>
      </w:r>
      <w:r w:rsidRPr="000B68F6">
        <w:rPr>
          <w:color w:val="000000"/>
          <w:sz w:val="26"/>
          <w:szCs w:val="26"/>
        </w:rPr>
        <w:t>б</w:t>
      </w:r>
      <w:r w:rsidRPr="000B68F6">
        <w:rPr>
          <w:color w:val="000000"/>
          <w:spacing w:val="1"/>
          <w:sz w:val="26"/>
          <w:szCs w:val="26"/>
        </w:rPr>
        <w:t>ы</w:t>
      </w:r>
      <w:r w:rsidRPr="000B68F6">
        <w:rPr>
          <w:color w:val="000000"/>
          <w:sz w:val="26"/>
          <w:szCs w:val="26"/>
        </w:rPr>
        <w:t>ть</w:t>
      </w:r>
      <w:r w:rsidRPr="000B68F6">
        <w:rPr>
          <w:color w:val="000000"/>
          <w:spacing w:val="39"/>
          <w:sz w:val="26"/>
          <w:szCs w:val="26"/>
        </w:rPr>
        <w:t xml:space="preserve"> </w:t>
      </w:r>
      <w:r w:rsidRPr="000B68F6">
        <w:rPr>
          <w:color w:val="000000"/>
          <w:sz w:val="26"/>
          <w:szCs w:val="26"/>
        </w:rPr>
        <w:t>опред</w:t>
      </w:r>
      <w:r w:rsidRPr="000B68F6">
        <w:rPr>
          <w:color w:val="000000"/>
          <w:spacing w:val="1"/>
          <w:sz w:val="26"/>
          <w:szCs w:val="26"/>
        </w:rPr>
        <w:t>е</w:t>
      </w:r>
      <w:r w:rsidRPr="000B68F6">
        <w:rPr>
          <w:color w:val="000000"/>
          <w:sz w:val="26"/>
          <w:szCs w:val="26"/>
        </w:rPr>
        <w:t>ле</w:t>
      </w:r>
      <w:r w:rsidRPr="000B68F6">
        <w:rPr>
          <w:color w:val="000000"/>
          <w:spacing w:val="1"/>
          <w:sz w:val="26"/>
          <w:szCs w:val="26"/>
        </w:rPr>
        <w:t>н</w:t>
      </w:r>
      <w:r w:rsidRPr="000B68F6">
        <w:rPr>
          <w:color w:val="000000"/>
          <w:sz w:val="26"/>
          <w:szCs w:val="26"/>
        </w:rPr>
        <w:t>ы</w:t>
      </w:r>
      <w:r w:rsidRPr="000B68F6">
        <w:rPr>
          <w:color w:val="000000"/>
          <w:spacing w:val="33"/>
          <w:sz w:val="26"/>
          <w:szCs w:val="26"/>
        </w:rPr>
        <w:t xml:space="preserve"> </w:t>
      </w:r>
      <w:r w:rsidRPr="000B68F6">
        <w:rPr>
          <w:color w:val="000000"/>
          <w:sz w:val="26"/>
          <w:szCs w:val="26"/>
        </w:rPr>
        <w:t>г</w:t>
      </w:r>
      <w:r w:rsidRPr="000B68F6">
        <w:rPr>
          <w:color w:val="000000"/>
          <w:spacing w:val="2"/>
          <w:sz w:val="26"/>
          <w:szCs w:val="26"/>
        </w:rPr>
        <w:t>р</w:t>
      </w:r>
      <w:r w:rsidRPr="000B68F6">
        <w:rPr>
          <w:color w:val="000000"/>
          <w:sz w:val="26"/>
          <w:szCs w:val="26"/>
        </w:rPr>
        <w:t>ан</w:t>
      </w:r>
      <w:r w:rsidRPr="000B68F6">
        <w:rPr>
          <w:color w:val="000000"/>
          <w:spacing w:val="1"/>
          <w:sz w:val="26"/>
          <w:szCs w:val="26"/>
        </w:rPr>
        <w:t>и</w:t>
      </w:r>
      <w:r w:rsidRPr="000B68F6">
        <w:rPr>
          <w:color w:val="000000"/>
          <w:sz w:val="26"/>
          <w:szCs w:val="26"/>
        </w:rPr>
        <w:t>цы</w:t>
      </w:r>
      <w:r w:rsidRPr="000B68F6">
        <w:rPr>
          <w:color w:val="000000"/>
          <w:spacing w:val="37"/>
          <w:sz w:val="26"/>
          <w:szCs w:val="26"/>
        </w:rPr>
        <w:t xml:space="preserve"> </w:t>
      </w:r>
      <w:r w:rsidRPr="000B68F6">
        <w:rPr>
          <w:color w:val="000000"/>
          <w:spacing w:val="1"/>
          <w:sz w:val="26"/>
          <w:szCs w:val="26"/>
        </w:rPr>
        <w:t>з</w:t>
      </w:r>
      <w:r w:rsidRPr="000B68F6">
        <w:rPr>
          <w:color w:val="000000"/>
          <w:sz w:val="26"/>
          <w:szCs w:val="26"/>
        </w:rPr>
        <w:t>он де</w:t>
      </w:r>
      <w:r w:rsidRPr="000B68F6">
        <w:rPr>
          <w:color w:val="000000"/>
          <w:spacing w:val="1"/>
          <w:sz w:val="26"/>
          <w:szCs w:val="26"/>
        </w:rPr>
        <w:t>я</w:t>
      </w:r>
      <w:r w:rsidRPr="000B68F6">
        <w:rPr>
          <w:color w:val="000000"/>
          <w:sz w:val="26"/>
          <w:szCs w:val="26"/>
        </w:rPr>
        <w:t>тельно</w:t>
      </w:r>
      <w:r w:rsidRPr="000B68F6">
        <w:rPr>
          <w:color w:val="000000"/>
          <w:spacing w:val="2"/>
          <w:sz w:val="26"/>
          <w:szCs w:val="26"/>
        </w:rPr>
        <w:t>с</w:t>
      </w:r>
      <w:r w:rsidRPr="000B68F6">
        <w:rPr>
          <w:color w:val="000000"/>
          <w:sz w:val="26"/>
          <w:szCs w:val="26"/>
        </w:rPr>
        <w:t>ти</w:t>
      </w:r>
      <w:r w:rsidRPr="000B68F6">
        <w:rPr>
          <w:color w:val="000000"/>
          <w:spacing w:val="6"/>
          <w:sz w:val="26"/>
          <w:szCs w:val="26"/>
        </w:rPr>
        <w:t xml:space="preserve"> </w:t>
      </w:r>
      <w:r w:rsidRPr="000B68F6">
        <w:rPr>
          <w:color w:val="000000"/>
          <w:sz w:val="26"/>
          <w:szCs w:val="26"/>
        </w:rPr>
        <w:t>еди</w:t>
      </w:r>
      <w:r w:rsidRPr="000B68F6">
        <w:rPr>
          <w:color w:val="000000"/>
          <w:spacing w:val="1"/>
          <w:sz w:val="26"/>
          <w:szCs w:val="26"/>
        </w:rPr>
        <w:t>н</w:t>
      </w:r>
      <w:r w:rsidRPr="000B68F6">
        <w:rPr>
          <w:color w:val="000000"/>
          <w:sz w:val="26"/>
          <w:szCs w:val="26"/>
        </w:rPr>
        <w:t>ой</w:t>
      </w:r>
      <w:r w:rsidRPr="000B68F6">
        <w:rPr>
          <w:color w:val="000000"/>
          <w:spacing w:val="15"/>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pacing w:val="2"/>
          <w:sz w:val="26"/>
          <w:szCs w:val="26"/>
        </w:rPr>
        <w:t>щ</w:t>
      </w:r>
      <w:r w:rsidRPr="000B68F6">
        <w:rPr>
          <w:color w:val="000000"/>
          <w:sz w:val="26"/>
          <w:szCs w:val="26"/>
        </w:rPr>
        <w:t xml:space="preserve">ей </w:t>
      </w:r>
      <w:r w:rsidRPr="000B68F6">
        <w:rPr>
          <w:color w:val="000000"/>
          <w:spacing w:val="2"/>
          <w:sz w:val="26"/>
          <w:szCs w:val="26"/>
        </w:rPr>
        <w:t>о</w:t>
      </w:r>
      <w:r w:rsidRPr="000B68F6">
        <w:rPr>
          <w:color w:val="000000"/>
          <w:sz w:val="26"/>
          <w:szCs w:val="26"/>
        </w:rPr>
        <w:t>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7"/>
          <w:sz w:val="26"/>
          <w:szCs w:val="26"/>
        </w:rPr>
        <w:t xml:space="preserve"> </w:t>
      </w:r>
      <w:r w:rsidRPr="000B68F6">
        <w:rPr>
          <w:color w:val="000000"/>
          <w:sz w:val="26"/>
          <w:szCs w:val="26"/>
        </w:rPr>
        <w:t>(о</w:t>
      </w:r>
      <w:r w:rsidRPr="000B68F6">
        <w:rPr>
          <w:color w:val="000000"/>
          <w:spacing w:val="2"/>
          <w:sz w:val="26"/>
          <w:szCs w:val="26"/>
        </w:rPr>
        <w:t>р</w:t>
      </w:r>
      <w:r w:rsidRPr="000B68F6">
        <w:rPr>
          <w:color w:val="000000"/>
          <w:sz w:val="26"/>
          <w:szCs w:val="26"/>
        </w:rPr>
        <w:t>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й).</w:t>
      </w:r>
      <w:r w:rsidRPr="000B68F6">
        <w:rPr>
          <w:color w:val="000000"/>
          <w:spacing w:val="4"/>
          <w:sz w:val="26"/>
          <w:szCs w:val="26"/>
        </w:rPr>
        <w:t xml:space="preserve"> </w:t>
      </w:r>
      <w:r w:rsidRPr="000B68F6">
        <w:rPr>
          <w:color w:val="000000"/>
          <w:spacing w:val="-1"/>
          <w:sz w:val="26"/>
          <w:szCs w:val="26"/>
        </w:rPr>
        <w:t>Г</w:t>
      </w:r>
      <w:r w:rsidRPr="000B68F6">
        <w:rPr>
          <w:color w:val="000000"/>
          <w:sz w:val="26"/>
          <w:szCs w:val="26"/>
        </w:rPr>
        <w:t>ран</w:t>
      </w:r>
      <w:r w:rsidRPr="000B68F6">
        <w:rPr>
          <w:color w:val="000000"/>
          <w:spacing w:val="1"/>
          <w:sz w:val="26"/>
          <w:szCs w:val="26"/>
        </w:rPr>
        <w:t>и</w:t>
      </w:r>
      <w:r w:rsidRPr="000B68F6">
        <w:rPr>
          <w:color w:val="000000"/>
          <w:sz w:val="26"/>
          <w:szCs w:val="26"/>
        </w:rPr>
        <w:t>цы</w:t>
      </w:r>
      <w:r w:rsidRPr="000B68F6">
        <w:rPr>
          <w:color w:val="000000"/>
          <w:spacing w:val="12"/>
          <w:sz w:val="26"/>
          <w:szCs w:val="26"/>
        </w:rPr>
        <w:t xml:space="preserve"> </w:t>
      </w:r>
      <w:r w:rsidRPr="000B68F6">
        <w:rPr>
          <w:color w:val="000000"/>
          <w:spacing w:val="1"/>
          <w:sz w:val="26"/>
          <w:szCs w:val="26"/>
        </w:rPr>
        <w:t>з</w:t>
      </w:r>
      <w:r w:rsidRPr="000B68F6">
        <w:rPr>
          <w:color w:val="000000"/>
          <w:sz w:val="26"/>
          <w:szCs w:val="26"/>
        </w:rPr>
        <w:t>оны (</w:t>
      </w:r>
      <w:r w:rsidRPr="000B68F6">
        <w:rPr>
          <w:color w:val="000000"/>
          <w:spacing w:val="1"/>
          <w:sz w:val="26"/>
          <w:szCs w:val="26"/>
        </w:rPr>
        <w:t>з</w:t>
      </w:r>
      <w:r w:rsidRPr="000B68F6">
        <w:rPr>
          <w:color w:val="000000"/>
          <w:sz w:val="26"/>
          <w:szCs w:val="26"/>
        </w:rPr>
        <w:t>он)</w:t>
      </w:r>
      <w:r w:rsidRPr="000B68F6">
        <w:rPr>
          <w:color w:val="000000"/>
          <w:spacing w:val="16"/>
          <w:sz w:val="26"/>
          <w:szCs w:val="26"/>
        </w:rPr>
        <w:t xml:space="preserve"> </w:t>
      </w:r>
      <w:r w:rsidRPr="000B68F6">
        <w:rPr>
          <w:color w:val="000000"/>
          <w:sz w:val="26"/>
          <w:szCs w:val="26"/>
        </w:rPr>
        <w:t>де</w:t>
      </w:r>
      <w:r w:rsidRPr="000B68F6">
        <w:rPr>
          <w:color w:val="000000"/>
          <w:spacing w:val="1"/>
          <w:sz w:val="26"/>
          <w:szCs w:val="26"/>
        </w:rPr>
        <w:t>я</w:t>
      </w:r>
      <w:r w:rsidRPr="000B68F6">
        <w:rPr>
          <w:color w:val="000000"/>
          <w:sz w:val="26"/>
          <w:szCs w:val="26"/>
        </w:rPr>
        <w:t>тельно</w:t>
      </w:r>
      <w:r w:rsidRPr="000B68F6">
        <w:rPr>
          <w:color w:val="000000"/>
          <w:spacing w:val="2"/>
          <w:sz w:val="26"/>
          <w:szCs w:val="26"/>
        </w:rPr>
        <w:t>с</w:t>
      </w:r>
      <w:r w:rsidRPr="000B68F6">
        <w:rPr>
          <w:color w:val="000000"/>
          <w:sz w:val="26"/>
          <w:szCs w:val="26"/>
        </w:rPr>
        <w:t>ти</w:t>
      </w:r>
      <w:r w:rsidRPr="000B68F6">
        <w:rPr>
          <w:color w:val="000000"/>
          <w:spacing w:val="8"/>
          <w:sz w:val="26"/>
          <w:szCs w:val="26"/>
        </w:rPr>
        <w:t xml:space="preserve"> </w:t>
      </w:r>
      <w:r w:rsidRPr="000B68F6">
        <w:rPr>
          <w:color w:val="000000"/>
          <w:sz w:val="26"/>
          <w:szCs w:val="26"/>
        </w:rPr>
        <w:t>еди</w:t>
      </w:r>
      <w:r w:rsidRPr="000B68F6">
        <w:rPr>
          <w:color w:val="000000"/>
          <w:spacing w:val="1"/>
          <w:sz w:val="26"/>
          <w:szCs w:val="26"/>
        </w:rPr>
        <w:t>н</w:t>
      </w:r>
      <w:r w:rsidRPr="000B68F6">
        <w:rPr>
          <w:color w:val="000000"/>
          <w:sz w:val="26"/>
          <w:szCs w:val="26"/>
        </w:rPr>
        <w:t>ой</w:t>
      </w:r>
      <w:r w:rsidRPr="000B68F6">
        <w:rPr>
          <w:color w:val="000000"/>
          <w:spacing w:val="13"/>
          <w:sz w:val="26"/>
          <w:szCs w:val="26"/>
        </w:rPr>
        <w:t xml:space="preserve"> </w:t>
      </w:r>
      <w:r w:rsidRPr="000B68F6">
        <w:rPr>
          <w:color w:val="000000"/>
          <w:sz w:val="26"/>
          <w:szCs w:val="26"/>
        </w:rPr>
        <w:t>теплос</w:t>
      </w:r>
      <w:r w:rsidRPr="000B68F6">
        <w:rPr>
          <w:color w:val="000000"/>
          <w:spacing w:val="3"/>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z w:val="26"/>
          <w:szCs w:val="26"/>
        </w:rPr>
        <w:t>щей ор</w:t>
      </w:r>
      <w:r w:rsidRPr="000B68F6">
        <w:rPr>
          <w:color w:val="000000"/>
          <w:spacing w:val="2"/>
          <w:sz w:val="26"/>
          <w:szCs w:val="26"/>
        </w:rPr>
        <w:t>г</w:t>
      </w:r>
      <w:r w:rsidRPr="000B68F6">
        <w:rPr>
          <w:color w:val="000000"/>
          <w:sz w:val="26"/>
          <w:szCs w:val="26"/>
        </w:rPr>
        <w:t>ан</w:t>
      </w:r>
      <w:r w:rsidRPr="000B68F6">
        <w:rPr>
          <w:color w:val="000000"/>
          <w:spacing w:val="1"/>
          <w:sz w:val="26"/>
          <w:szCs w:val="26"/>
        </w:rPr>
        <w:t>из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7"/>
          <w:sz w:val="26"/>
          <w:szCs w:val="26"/>
        </w:rPr>
        <w:t xml:space="preserve"> </w:t>
      </w:r>
      <w:r w:rsidRPr="000B68F6">
        <w:rPr>
          <w:color w:val="000000"/>
          <w:sz w:val="26"/>
          <w:szCs w:val="26"/>
        </w:rPr>
        <w:t>(органи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pacing w:val="3"/>
          <w:sz w:val="26"/>
          <w:szCs w:val="26"/>
        </w:rPr>
        <w:t>й</w:t>
      </w:r>
      <w:r w:rsidRPr="000B68F6">
        <w:rPr>
          <w:color w:val="000000"/>
          <w:sz w:val="26"/>
          <w:szCs w:val="26"/>
        </w:rPr>
        <w:t>) опред</w:t>
      </w:r>
      <w:r w:rsidRPr="000B68F6">
        <w:rPr>
          <w:color w:val="000000"/>
          <w:spacing w:val="1"/>
          <w:sz w:val="26"/>
          <w:szCs w:val="26"/>
        </w:rPr>
        <w:t>е</w:t>
      </w:r>
      <w:r w:rsidRPr="000B68F6">
        <w:rPr>
          <w:color w:val="000000"/>
          <w:sz w:val="26"/>
          <w:szCs w:val="26"/>
        </w:rPr>
        <w:t>л</w:t>
      </w:r>
      <w:r w:rsidRPr="000B68F6">
        <w:rPr>
          <w:color w:val="000000"/>
          <w:spacing w:val="1"/>
          <w:sz w:val="26"/>
          <w:szCs w:val="26"/>
        </w:rPr>
        <w:t>я</w:t>
      </w:r>
      <w:r w:rsidRPr="000B68F6">
        <w:rPr>
          <w:color w:val="000000"/>
          <w:sz w:val="26"/>
          <w:szCs w:val="26"/>
        </w:rPr>
        <w:t>ются</w:t>
      </w:r>
      <w:r w:rsidRPr="000B68F6">
        <w:rPr>
          <w:color w:val="000000"/>
          <w:spacing w:val="3"/>
          <w:sz w:val="26"/>
          <w:szCs w:val="26"/>
        </w:rPr>
        <w:t xml:space="preserve"> </w:t>
      </w:r>
      <w:r w:rsidRPr="000B68F6">
        <w:rPr>
          <w:color w:val="000000"/>
          <w:sz w:val="26"/>
          <w:szCs w:val="26"/>
        </w:rPr>
        <w:t>гран</w:t>
      </w:r>
      <w:r w:rsidRPr="000B68F6">
        <w:rPr>
          <w:color w:val="000000"/>
          <w:spacing w:val="3"/>
          <w:sz w:val="26"/>
          <w:szCs w:val="26"/>
        </w:rPr>
        <w:t>и</w:t>
      </w:r>
      <w:r w:rsidRPr="000B68F6">
        <w:rPr>
          <w:color w:val="000000"/>
          <w:sz w:val="26"/>
          <w:szCs w:val="26"/>
        </w:rPr>
        <w:t>цами</w:t>
      </w:r>
      <w:r w:rsidRPr="000B68F6">
        <w:rPr>
          <w:color w:val="000000"/>
          <w:spacing w:val="6"/>
          <w:sz w:val="26"/>
          <w:szCs w:val="26"/>
        </w:rPr>
        <w:t xml:space="preserve"> </w:t>
      </w:r>
      <w:r w:rsidRPr="000B68F6">
        <w:rPr>
          <w:color w:val="000000"/>
          <w:sz w:val="26"/>
          <w:szCs w:val="26"/>
        </w:rPr>
        <w:t>сист</w:t>
      </w:r>
      <w:r w:rsidRPr="000B68F6">
        <w:rPr>
          <w:color w:val="000000"/>
          <w:spacing w:val="3"/>
          <w:sz w:val="26"/>
          <w:szCs w:val="26"/>
        </w:rPr>
        <w:t>е</w:t>
      </w:r>
      <w:r w:rsidRPr="000B68F6">
        <w:rPr>
          <w:color w:val="000000"/>
          <w:spacing w:val="-1"/>
          <w:sz w:val="26"/>
          <w:szCs w:val="26"/>
        </w:rPr>
        <w:t>м</w:t>
      </w:r>
      <w:r w:rsidRPr="000B68F6">
        <w:rPr>
          <w:color w:val="000000"/>
          <w:sz w:val="26"/>
          <w:szCs w:val="26"/>
        </w:rPr>
        <w:t>ы</w:t>
      </w:r>
      <w:r w:rsidRPr="000B68F6">
        <w:rPr>
          <w:color w:val="000000"/>
          <w:spacing w:val="9"/>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z w:val="26"/>
          <w:szCs w:val="26"/>
        </w:rPr>
        <w:t>я. Они</w:t>
      </w:r>
      <w:r w:rsidRPr="000B68F6">
        <w:rPr>
          <w:color w:val="000000"/>
          <w:spacing w:val="14"/>
          <w:sz w:val="26"/>
          <w:szCs w:val="26"/>
        </w:rPr>
        <w:t xml:space="preserve"> </w:t>
      </w:r>
      <w:r w:rsidRPr="000B68F6">
        <w:rPr>
          <w:color w:val="000000"/>
          <w:spacing w:val="-1"/>
          <w:sz w:val="26"/>
          <w:szCs w:val="26"/>
        </w:rPr>
        <w:t>м</w:t>
      </w:r>
      <w:r w:rsidRPr="000B68F6">
        <w:rPr>
          <w:color w:val="000000"/>
          <w:sz w:val="26"/>
          <w:szCs w:val="26"/>
        </w:rPr>
        <w:t>о</w:t>
      </w:r>
      <w:r w:rsidRPr="000B68F6">
        <w:rPr>
          <w:color w:val="000000"/>
          <w:spacing w:val="2"/>
          <w:sz w:val="26"/>
          <w:szCs w:val="26"/>
        </w:rPr>
        <w:t>г</w:t>
      </w:r>
      <w:r w:rsidRPr="000B68F6">
        <w:rPr>
          <w:color w:val="000000"/>
          <w:spacing w:val="-2"/>
          <w:sz w:val="26"/>
          <w:szCs w:val="26"/>
        </w:rPr>
        <w:t>у</w:t>
      </w:r>
      <w:r w:rsidRPr="000B68F6">
        <w:rPr>
          <w:color w:val="000000"/>
          <w:sz w:val="26"/>
          <w:szCs w:val="26"/>
        </w:rPr>
        <w:t>т</w:t>
      </w:r>
      <w:r w:rsidRPr="000B68F6">
        <w:rPr>
          <w:color w:val="000000"/>
          <w:spacing w:val="11"/>
          <w:sz w:val="26"/>
          <w:szCs w:val="26"/>
        </w:rPr>
        <w:t xml:space="preserve"> </w:t>
      </w:r>
      <w:r w:rsidRPr="000B68F6">
        <w:rPr>
          <w:color w:val="000000"/>
          <w:sz w:val="26"/>
          <w:szCs w:val="26"/>
        </w:rPr>
        <w:t>б</w:t>
      </w:r>
      <w:r w:rsidRPr="000B68F6">
        <w:rPr>
          <w:color w:val="000000"/>
          <w:spacing w:val="3"/>
          <w:sz w:val="26"/>
          <w:szCs w:val="26"/>
        </w:rPr>
        <w:t>ы</w:t>
      </w:r>
      <w:r w:rsidRPr="000B68F6">
        <w:rPr>
          <w:color w:val="000000"/>
          <w:sz w:val="26"/>
          <w:szCs w:val="26"/>
        </w:rPr>
        <w:t>ть</w:t>
      </w:r>
      <w:r w:rsidRPr="000B68F6">
        <w:rPr>
          <w:color w:val="000000"/>
          <w:spacing w:val="11"/>
          <w:sz w:val="26"/>
          <w:szCs w:val="26"/>
        </w:rPr>
        <w:t xml:space="preserve"> </w:t>
      </w:r>
      <w:r w:rsidRPr="000B68F6">
        <w:rPr>
          <w:color w:val="000000"/>
          <w:spacing w:val="7"/>
          <w:sz w:val="26"/>
          <w:szCs w:val="26"/>
        </w:rPr>
        <w:t>и</w:t>
      </w:r>
      <w:r w:rsidRPr="000B68F6">
        <w:rPr>
          <w:color w:val="000000"/>
          <w:spacing w:val="1"/>
          <w:sz w:val="26"/>
          <w:szCs w:val="26"/>
        </w:rPr>
        <w:t>з</w:t>
      </w:r>
      <w:r w:rsidRPr="000B68F6">
        <w:rPr>
          <w:color w:val="000000"/>
          <w:spacing w:val="-1"/>
          <w:sz w:val="26"/>
          <w:szCs w:val="26"/>
        </w:rPr>
        <w:t>м</w:t>
      </w:r>
      <w:r w:rsidRPr="000B68F6">
        <w:rPr>
          <w:color w:val="000000"/>
          <w:sz w:val="26"/>
          <w:szCs w:val="26"/>
        </w:rPr>
        <w:t>ене</w:t>
      </w:r>
      <w:r w:rsidRPr="000B68F6">
        <w:rPr>
          <w:color w:val="000000"/>
          <w:spacing w:val="1"/>
          <w:sz w:val="26"/>
          <w:szCs w:val="26"/>
        </w:rPr>
        <w:t>н</w:t>
      </w:r>
      <w:r w:rsidRPr="000B68F6">
        <w:rPr>
          <w:color w:val="000000"/>
          <w:sz w:val="26"/>
          <w:szCs w:val="26"/>
        </w:rPr>
        <w:t>ы</w:t>
      </w:r>
      <w:r w:rsidRPr="000B68F6">
        <w:rPr>
          <w:color w:val="000000"/>
          <w:spacing w:val="8"/>
          <w:sz w:val="26"/>
          <w:szCs w:val="26"/>
        </w:rPr>
        <w:t xml:space="preserve"> </w:t>
      </w:r>
      <w:r w:rsidRPr="000B68F6">
        <w:rPr>
          <w:color w:val="000000"/>
          <w:sz w:val="26"/>
          <w:szCs w:val="26"/>
        </w:rPr>
        <w:t>в сле</w:t>
      </w:r>
      <w:r w:rsidRPr="000B68F6">
        <w:rPr>
          <w:color w:val="000000"/>
          <w:spacing w:val="5"/>
          <w:sz w:val="26"/>
          <w:szCs w:val="26"/>
        </w:rPr>
        <w:t>д</w:t>
      </w:r>
      <w:r w:rsidRPr="000B68F6">
        <w:rPr>
          <w:color w:val="000000"/>
          <w:spacing w:val="-7"/>
          <w:sz w:val="26"/>
          <w:szCs w:val="26"/>
        </w:rPr>
        <w:t>у</w:t>
      </w:r>
      <w:r w:rsidRPr="000B68F6">
        <w:rPr>
          <w:color w:val="000000"/>
          <w:spacing w:val="3"/>
          <w:sz w:val="26"/>
          <w:szCs w:val="26"/>
        </w:rPr>
        <w:t>ю</w:t>
      </w:r>
      <w:r w:rsidRPr="000B68F6">
        <w:rPr>
          <w:color w:val="000000"/>
          <w:sz w:val="26"/>
          <w:szCs w:val="26"/>
        </w:rPr>
        <w:t>щих</w:t>
      </w:r>
      <w:r w:rsidRPr="000B68F6">
        <w:rPr>
          <w:color w:val="000000"/>
          <w:spacing w:val="-13"/>
          <w:sz w:val="26"/>
          <w:szCs w:val="26"/>
        </w:rPr>
        <w:t xml:space="preserve"> </w:t>
      </w:r>
      <w:r w:rsidRPr="000B68F6">
        <w:rPr>
          <w:color w:val="000000"/>
          <w:sz w:val="26"/>
          <w:szCs w:val="26"/>
        </w:rPr>
        <w:t>с</w:t>
      </w:r>
      <w:r w:rsidRPr="000B68F6">
        <w:rPr>
          <w:color w:val="000000"/>
          <w:spacing w:val="5"/>
          <w:sz w:val="26"/>
          <w:szCs w:val="26"/>
        </w:rPr>
        <w:t>л</w:t>
      </w:r>
      <w:r w:rsidRPr="000B68F6">
        <w:rPr>
          <w:color w:val="000000"/>
          <w:spacing w:val="-5"/>
          <w:sz w:val="26"/>
          <w:szCs w:val="26"/>
        </w:rPr>
        <w:t>у</w:t>
      </w:r>
      <w:r w:rsidRPr="000B68F6">
        <w:rPr>
          <w:color w:val="000000"/>
          <w:spacing w:val="1"/>
          <w:sz w:val="26"/>
          <w:szCs w:val="26"/>
        </w:rPr>
        <w:t>ч</w:t>
      </w:r>
      <w:r w:rsidRPr="000B68F6">
        <w:rPr>
          <w:color w:val="000000"/>
          <w:sz w:val="26"/>
          <w:szCs w:val="26"/>
        </w:rPr>
        <w:t>а</w:t>
      </w:r>
      <w:r w:rsidRPr="000B68F6">
        <w:rPr>
          <w:color w:val="000000"/>
          <w:spacing w:val="1"/>
          <w:sz w:val="26"/>
          <w:szCs w:val="26"/>
        </w:rPr>
        <w:t>я</w:t>
      </w:r>
      <w:r w:rsidRPr="000B68F6">
        <w:rPr>
          <w:color w:val="000000"/>
          <w:sz w:val="26"/>
          <w:szCs w:val="26"/>
        </w:rPr>
        <w:t>х:</w:t>
      </w:r>
    </w:p>
    <w:p w14:paraId="03240E8E" w14:textId="77777777" w:rsidR="006D06B3" w:rsidRPr="000B68F6" w:rsidRDefault="006D06B3" w:rsidP="00C22502">
      <w:pPr>
        <w:widowControl w:val="0"/>
        <w:autoSpaceDE w:val="0"/>
        <w:autoSpaceDN w:val="0"/>
        <w:adjustRightInd w:val="0"/>
        <w:spacing w:line="360" w:lineRule="auto"/>
        <w:ind w:left="102" w:right="13" w:firstLine="708"/>
        <w:jc w:val="both"/>
        <w:rPr>
          <w:color w:val="000000"/>
          <w:sz w:val="26"/>
          <w:szCs w:val="26"/>
        </w:rPr>
      </w:pPr>
      <w:r w:rsidRPr="000B68F6">
        <w:rPr>
          <w:rFonts w:ascii="Symbol" w:hAnsi="Symbol" w:cs="Symbol"/>
          <w:color w:val="000000"/>
          <w:sz w:val="26"/>
          <w:szCs w:val="26"/>
        </w:rPr>
        <w:t></w:t>
      </w:r>
      <w:r w:rsidRPr="000B68F6">
        <w:rPr>
          <w:color w:val="000000"/>
          <w:spacing w:val="62"/>
          <w:sz w:val="26"/>
          <w:szCs w:val="26"/>
        </w:rPr>
        <w:t xml:space="preserve"> </w:t>
      </w:r>
      <w:r w:rsidRPr="000B68F6">
        <w:rPr>
          <w:color w:val="000000"/>
          <w:sz w:val="26"/>
          <w:szCs w:val="26"/>
        </w:rPr>
        <w:t>подключен</w:t>
      </w:r>
      <w:r w:rsidRPr="000B68F6">
        <w:rPr>
          <w:color w:val="000000"/>
          <w:spacing w:val="3"/>
          <w:sz w:val="26"/>
          <w:szCs w:val="26"/>
        </w:rPr>
        <w:t>и</w:t>
      </w:r>
      <w:r w:rsidRPr="000B68F6">
        <w:rPr>
          <w:color w:val="000000"/>
          <w:sz w:val="26"/>
          <w:szCs w:val="26"/>
        </w:rPr>
        <w:t>е</w:t>
      </w:r>
      <w:r w:rsidRPr="000B68F6">
        <w:rPr>
          <w:color w:val="000000"/>
          <w:spacing w:val="2"/>
          <w:sz w:val="26"/>
          <w:szCs w:val="26"/>
        </w:rPr>
        <w:t xml:space="preserve"> </w:t>
      </w:r>
      <w:r w:rsidRPr="000B68F6">
        <w:rPr>
          <w:color w:val="000000"/>
          <w:sz w:val="26"/>
          <w:szCs w:val="26"/>
        </w:rPr>
        <w:t>к</w:t>
      </w:r>
      <w:r w:rsidRPr="000B68F6">
        <w:rPr>
          <w:color w:val="000000"/>
          <w:spacing w:val="15"/>
          <w:sz w:val="26"/>
          <w:szCs w:val="26"/>
        </w:rPr>
        <w:t xml:space="preserve"> </w:t>
      </w:r>
      <w:r w:rsidRPr="000B68F6">
        <w:rPr>
          <w:color w:val="000000"/>
          <w:sz w:val="26"/>
          <w:szCs w:val="26"/>
        </w:rPr>
        <w:t>с</w:t>
      </w:r>
      <w:r w:rsidRPr="000B68F6">
        <w:rPr>
          <w:color w:val="000000"/>
          <w:spacing w:val="3"/>
          <w:sz w:val="26"/>
          <w:szCs w:val="26"/>
        </w:rPr>
        <w:t>и</w:t>
      </w:r>
      <w:r w:rsidRPr="000B68F6">
        <w:rPr>
          <w:color w:val="000000"/>
          <w:sz w:val="26"/>
          <w:szCs w:val="26"/>
        </w:rPr>
        <w:t>сте</w:t>
      </w:r>
      <w:r w:rsidRPr="000B68F6">
        <w:rPr>
          <w:color w:val="000000"/>
          <w:spacing w:val="-1"/>
          <w:sz w:val="26"/>
          <w:szCs w:val="26"/>
        </w:rPr>
        <w:t>м</w:t>
      </w:r>
      <w:r w:rsidRPr="000B68F6">
        <w:rPr>
          <w:color w:val="000000"/>
          <w:sz w:val="26"/>
          <w:szCs w:val="26"/>
        </w:rPr>
        <w:t>е</w:t>
      </w:r>
      <w:r w:rsidRPr="000B68F6">
        <w:rPr>
          <w:color w:val="000000"/>
          <w:spacing w:val="8"/>
          <w:sz w:val="26"/>
          <w:szCs w:val="26"/>
        </w:rPr>
        <w:t xml:space="preserve"> </w:t>
      </w:r>
      <w:r w:rsidRPr="000B68F6">
        <w:rPr>
          <w:color w:val="000000"/>
          <w:sz w:val="26"/>
          <w:szCs w:val="26"/>
        </w:rPr>
        <w:t>те</w:t>
      </w:r>
      <w:r w:rsidRPr="000B68F6">
        <w:rPr>
          <w:color w:val="000000"/>
          <w:spacing w:val="2"/>
          <w:sz w:val="26"/>
          <w:szCs w:val="26"/>
        </w:rPr>
        <w:t>п</w:t>
      </w:r>
      <w:r w:rsidRPr="000B68F6">
        <w:rPr>
          <w:color w:val="000000"/>
          <w:sz w:val="26"/>
          <w:szCs w:val="26"/>
        </w:rPr>
        <w:t>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w:t>
      </w:r>
      <w:r w:rsidRPr="000B68F6">
        <w:rPr>
          <w:color w:val="000000"/>
          <w:spacing w:val="3"/>
          <w:sz w:val="26"/>
          <w:szCs w:val="26"/>
        </w:rPr>
        <w:t>н</w:t>
      </w:r>
      <w:r w:rsidRPr="000B68F6">
        <w:rPr>
          <w:color w:val="000000"/>
          <w:sz w:val="26"/>
          <w:szCs w:val="26"/>
        </w:rPr>
        <w:t>ия нов</w:t>
      </w:r>
      <w:r w:rsidRPr="000B68F6">
        <w:rPr>
          <w:color w:val="000000"/>
          <w:spacing w:val="1"/>
          <w:sz w:val="26"/>
          <w:szCs w:val="26"/>
        </w:rPr>
        <w:t>ы</w:t>
      </w:r>
      <w:r w:rsidRPr="000B68F6">
        <w:rPr>
          <w:color w:val="000000"/>
          <w:sz w:val="26"/>
          <w:szCs w:val="26"/>
        </w:rPr>
        <w:t>х</w:t>
      </w:r>
      <w:r w:rsidRPr="000B68F6">
        <w:rPr>
          <w:color w:val="000000"/>
          <w:spacing w:val="10"/>
          <w:sz w:val="26"/>
          <w:szCs w:val="26"/>
        </w:rPr>
        <w:t xml:space="preserve"> </w:t>
      </w:r>
      <w:r w:rsidRPr="000B68F6">
        <w:rPr>
          <w:color w:val="000000"/>
          <w:sz w:val="26"/>
          <w:szCs w:val="26"/>
        </w:rPr>
        <w:t>тепло</w:t>
      </w:r>
      <w:r w:rsidRPr="000B68F6">
        <w:rPr>
          <w:color w:val="000000"/>
          <w:spacing w:val="1"/>
          <w:sz w:val="26"/>
          <w:szCs w:val="26"/>
        </w:rPr>
        <w:t>п</w:t>
      </w:r>
      <w:r w:rsidRPr="000B68F6">
        <w:rPr>
          <w:color w:val="000000"/>
          <w:sz w:val="26"/>
          <w:szCs w:val="26"/>
        </w:rPr>
        <w:t>о</w:t>
      </w:r>
      <w:r w:rsidRPr="000B68F6">
        <w:rPr>
          <w:color w:val="000000"/>
          <w:spacing w:val="2"/>
          <w:sz w:val="26"/>
          <w:szCs w:val="26"/>
        </w:rPr>
        <w:t>т</w:t>
      </w:r>
      <w:r w:rsidRPr="000B68F6">
        <w:rPr>
          <w:color w:val="000000"/>
          <w:sz w:val="26"/>
          <w:szCs w:val="26"/>
        </w:rPr>
        <w:t>ребл</w:t>
      </w:r>
      <w:r w:rsidRPr="000B68F6">
        <w:rPr>
          <w:color w:val="000000"/>
          <w:spacing w:val="1"/>
          <w:sz w:val="26"/>
          <w:szCs w:val="26"/>
        </w:rPr>
        <w:t>я</w:t>
      </w:r>
      <w:r w:rsidRPr="000B68F6">
        <w:rPr>
          <w:color w:val="000000"/>
          <w:sz w:val="26"/>
          <w:szCs w:val="26"/>
        </w:rPr>
        <w:t>ющ</w:t>
      </w:r>
      <w:r w:rsidRPr="000B68F6">
        <w:rPr>
          <w:color w:val="000000"/>
          <w:spacing w:val="1"/>
          <w:sz w:val="26"/>
          <w:szCs w:val="26"/>
        </w:rPr>
        <w:t>и</w:t>
      </w:r>
      <w:r w:rsidRPr="000B68F6">
        <w:rPr>
          <w:color w:val="000000"/>
          <w:sz w:val="26"/>
          <w:szCs w:val="26"/>
        </w:rPr>
        <w:t xml:space="preserve">х </w:t>
      </w:r>
      <w:r w:rsidRPr="000B68F6">
        <w:rPr>
          <w:color w:val="000000"/>
          <w:spacing w:val="-5"/>
          <w:sz w:val="26"/>
          <w:szCs w:val="26"/>
        </w:rPr>
        <w:t>у</w:t>
      </w:r>
      <w:r w:rsidRPr="000B68F6">
        <w:rPr>
          <w:color w:val="000000"/>
          <w:spacing w:val="2"/>
          <w:sz w:val="26"/>
          <w:szCs w:val="26"/>
        </w:rPr>
        <w:t>ст</w:t>
      </w:r>
      <w:r w:rsidRPr="000B68F6">
        <w:rPr>
          <w:color w:val="000000"/>
          <w:sz w:val="26"/>
          <w:szCs w:val="26"/>
        </w:rPr>
        <w:t>анов</w:t>
      </w:r>
      <w:r w:rsidRPr="000B68F6">
        <w:rPr>
          <w:color w:val="000000"/>
          <w:spacing w:val="3"/>
          <w:sz w:val="26"/>
          <w:szCs w:val="26"/>
        </w:rPr>
        <w:t>о</w:t>
      </w:r>
      <w:r w:rsidRPr="000B68F6">
        <w:rPr>
          <w:color w:val="000000"/>
          <w:spacing w:val="-1"/>
          <w:sz w:val="26"/>
          <w:szCs w:val="26"/>
        </w:rPr>
        <w:t>к</w:t>
      </w:r>
      <w:r w:rsidRPr="000B68F6">
        <w:rPr>
          <w:color w:val="000000"/>
          <w:sz w:val="26"/>
          <w:szCs w:val="26"/>
        </w:rPr>
        <w:t>,</w:t>
      </w:r>
      <w:r w:rsidRPr="000B68F6">
        <w:rPr>
          <w:color w:val="000000"/>
          <w:spacing w:val="1"/>
          <w:sz w:val="26"/>
          <w:szCs w:val="26"/>
        </w:rPr>
        <w:t xml:space="preserve"> </w:t>
      </w:r>
      <w:r w:rsidRPr="000B68F6">
        <w:rPr>
          <w:color w:val="000000"/>
          <w:sz w:val="26"/>
          <w:szCs w:val="26"/>
        </w:rPr>
        <w:t>ист</w:t>
      </w:r>
      <w:r w:rsidRPr="000B68F6">
        <w:rPr>
          <w:color w:val="000000"/>
          <w:spacing w:val="2"/>
          <w:sz w:val="26"/>
          <w:szCs w:val="26"/>
        </w:rPr>
        <w:t>о</w:t>
      </w:r>
      <w:r w:rsidRPr="000B68F6">
        <w:rPr>
          <w:color w:val="000000"/>
          <w:spacing w:val="-1"/>
          <w:sz w:val="26"/>
          <w:szCs w:val="26"/>
        </w:rPr>
        <w:t>ч</w:t>
      </w:r>
      <w:r w:rsidRPr="000B68F6">
        <w:rPr>
          <w:color w:val="000000"/>
          <w:sz w:val="26"/>
          <w:szCs w:val="26"/>
        </w:rPr>
        <w:t>н</w:t>
      </w:r>
      <w:r w:rsidRPr="000B68F6">
        <w:rPr>
          <w:color w:val="000000"/>
          <w:spacing w:val="1"/>
          <w:sz w:val="26"/>
          <w:szCs w:val="26"/>
        </w:rPr>
        <w:t>и</w:t>
      </w:r>
      <w:r w:rsidRPr="000B68F6">
        <w:rPr>
          <w:color w:val="000000"/>
          <w:spacing w:val="-1"/>
          <w:sz w:val="26"/>
          <w:szCs w:val="26"/>
        </w:rPr>
        <w:t>к</w:t>
      </w:r>
      <w:r w:rsidRPr="000B68F6">
        <w:rPr>
          <w:color w:val="000000"/>
          <w:spacing w:val="2"/>
          <w:sz w:val="26"/>
          <w:szCs w:val="26"/>
        </w:rPr>
        <w:t>о</w:t>
      </w:r>
      <w:r w:rsidRPr="000B68F6">
        <w:rPr>
          <w:color w:val="000000"/>
          <w:sz w:val="26"/>
          <w:szCs w:val="26"/>
        </w:rPr>
        <w:t>в тепловой</w:t>
      </w:r>
      <w:r w:rsidRPr="000B68F6">
        <w:rPr>
          <w:color w:val="000000"/>
          <w:spacing w:val="3"/>
          <w:sz w:val="26"/>
          <w:szCs w:val="26"/>
        </w:rPr>
        <w:t xml:space="preserve"> </w:t>
      </w:r>
      <w:r w:rsidRPr="000B68F6">
        <w:rPr>
          <w:color w:val="000000"/>
          <w:spacing w:val="-1"/>
          <w:sz w:val="26"/>
          <w:szCs w:val="26"/>
        </w:rPr>
        <w:t>э</w:t>
      </w:r>
      <w:r w:rsidRPr="000B68F6">
        <w:rPr>
          <w:color w:val="000000"/>
          <w:sz w:val="26"/>
          <w:szCs w:val="26"/>
        </w:rPr>
        <w:t>не</w:t>
      </w:r>
      <w:r w:rsidRPr="000B68F6">
        <w:rPr>
          <w:color w:val="000000"/>
          <w:spacing w:val="3"/>
          <w:sz w:val="26"/>
          <w:szCs w:val="26"/>
        </w:rPr>
        <w:t>р</w:t>
      </w:r>
      <w:r w:rsidRPr="000B68F6">
        <w:rPr>
          <w:color w:val="000000"/>
          <w:sz w:val="26"/>
          <w:szCs w:val="26"/>
        </w:rPr>
        <w:t>гии</w:t>
      </w:r>
      <w:r w:rsidRPr="000B68F6">
        <w:rPr>
          <w:color w:val="000000"/>
          <w:spacing w:val="5"/>
          <w:sz w:val="26"/>
          <w:szCs w:val="26"/>
        </w:rPr>
        <w:t xml:space="preserve"> </w:t>
      </w:r>
      <w:r w:rsidRPr="000B68F6">
        <w:rPr>
          <w:color w:val="000000"/>
          <w:sz w:val="26"/>
          <w:szCs w:val="26"/>
        </w:rPr>
        <w:t>и</w:t>
      </w:r>
      <w:r w:rsidRPr="000B68F6">
        <w:rPr>
          <w:color w:val="000000"/>
          <w:spacing w:val="1"/>
          <w:sz w:val="26"/>
          <w:szCs w:val="26"/>
        </w:rPr>
        <w:t>л</w:t>
      </w:r>
      <w:r w:rsidRPr="000B68F6">
        <w:rPr>
          <w:color w:val="000000"/>
          <w:sz w:val="26"/>
          <w:szCs w:val="26"/>
        </w:rPr>
        <w:t>и</w:t>
      </w:r>
      <w:r w:rsidRPr="000B68F6">
        <w:rPr>
          <w:color w:val="000000"/>
          <w:spacing w:val="9"/>
          <w:sz w:val="26"/>
          <w:szCs w:val="26"/>
        </w:rPr>
        <w:t xml:space="preserve"> </w:t>
      </w:r>
      <w:r w:rsidRPr="000B68F6">
        <w:rPr>
          <w:color w:val="000000"/>
          <w:sz w:val="26"/>
          <w:szCs w:val="26"/>
        </w:rPr>
        <w:t>теплов</w:t>
      </w:r>
      <w:r w:rsidRPr="000B68F6">
        <w:rPr>
          <w:color w:val="000000"/>
          <w:spacing w:val="1"/>
          <w:sz w:val="26"/>
          <w:szCs w:val="26"/>
        </w:rPr>
        <w:t>ы</w:t>
      </w:r>
      <w:r w:rsidRPr="000B68F6">
        <w:rPr>
          <w:color w:val="000000"/>
          <w:sz w:val="26"/>
          <w:szCs w:val="26"/>
        </w:rPr>
        <w:t>х</w:t>
      </w:r>
      <w:r w:rsidRPr="000B68F6">
        <w:rPr>
          <w:color w:val="000000"/>
          <w:spacing w:val="3"/>
          <w:sz w:val="26"/>
          <w:szCs w:val="26"/>
        </w:rPr>
        <w:t xml:space="preserve"> </w:t>
      </w:r>
      <w:r w:rsidRPr="000B68F6">
        <w:rPr>
          <w:color w:val="000000"/>
          <w:sz w:val="26"/>
          <w:szCs w:val="26"/>
        </w:rPr>
        <w:t>сетей,</w:t>
      </w:r>
      <w:r w:rsidRPr="000B68F6">
        <w:rPr>
          <w:color w:val="000000"/>
          <w:spacing w:val="7"/>
          <w:sz w:val="26"/>
          <w:szCs w:val="26"/>
        </w:rPr>
        <w:t xml:space="preserve"> </w:t>
      </w:r>
      <w:r w:rsidRPr="000B68F6">
        <w:rPr>
          <w:color w:val="000000"/>
          <w:spacing w:val="3"/>
          <w:sz w:val="26"/>
          <w:szCs w:val="26"/>
        </w:rPr>
        <w:t>и</w:t>
      </w:r>
      <w:r w:rsidRPr="000B68F6">
        <w:rPr>
          <w:color w:val="000000"/>
          <w:sz w:val="26"/>
          <w:szCs w:val="26"/>
        </w:rPr>
        <w:t>ли</w:t>
      </w:r>
      <w:r w:rsidRPr="000B68F6">
        <w:rPr>
          <w:color w:val="000000"/>
          <w:spacing w:val="9"/>
          <w:sz w:val="26"/>
          <w:szCs w:val="26"/>
        </w:rPr>
        <w:t xml:space="preserve"> </w:t>
      </w:r>
      <w:r w:rsidRPr="000B68F6">
        <w:rPr>
          <w:color w:val="000000"/>
          <w:sz w:val="26"/>
          <w:szCs w:val="26"/>
        </w:rPr>
        <w:t>их</w:t>
      </w:r>
      <w:r w:rsidRPr="000B68F6">
        <w:rPr>
          <w:color w:val="000000"/>
          <w:spacing w:val="11"/>
          <w:sz w:val="26"/>
          <w:szCs w:val="26"/>
        </w:rPr>
        <w:t xml:space="preserve"> </w:t>
      </w:r>
      <w:r w:rsidRPr="000B68F6">
        <w:rPr>
          <w:color w:val="000000"/>
          <w:sz w:val="26"/>
          <w:szCs w:val="26"/>
        </w:rPr>
        <w:t>от</w:t>
      </w:r>
      <w:r w:rsidRPr="000B68F6">
        <w:rPr>
          <w:color w:val="000000"/>
          <w:spacing w:val="-2"/>
          <w:sz w:val="26"/>
          <w:szCs w:val="26"/>
        </w:rPr>
        <w:t>к</w:t>
      </w:r>
      <w:r w:rsidRPr="000B68F6">
        <w:rPr>
          <w:color w:val="000000"/>
          <w:sz w:val="26"/>
          <w:szCs w:val="26"/>
        </w:rPr>
        <w:t>л</w:t>
      </w:r>
      <w:r w:rsidRPr="000B68F6">
        <w:rPr>
          <w:color w:val="000000"/>
          <w:spacing w:val="1"/>
          <w:sz w:val="26"/>
          <w:szCs w:val="26"/>
        </w:rPr>
        <w:t>ю</w:t>
      </w:r>
      <w:r w:rsidRPr="000B68F6">
        <w:rPr>
          <w:color w:val="000000"/>
          <w:spacing w:val="-1"/>
          <w:sz w:val="26"/>
          <w:szCs w:val="26"/>
        </w:rPr>
        <w:t>ч</w:t>
      </w:r>
      <w:r w:rsidRPr="000B68F6">
        <w:rPr>
          <w:color w:val="000000"/>
          <w:sz w:val="26"/>
          <w:szCs w:val="26"/>
        </w:rPr>
        <w:t>ен</w:t>
      </w:r>
      <w:r w:rsidRPr="000B68F6">
        <w:rPr>
          <w:color w:val="000000"/>
          <w:spacing w:val="1"/>
          <w:sz w:val="26"/>
          <w:szCs w:val="26"/>
        </w:rPr>
        <w:t>и</w:t>
      </w:r>
      <w:r w:rsidRPr="000B68F6">
        <w:rPr>
          <w:color w:val="000000"/>
          <w:sz w:val="26"/>
          <w:szCs w:val="26"/>
        </w:rPr>
        <w:t xml:space="preserve">е </w:t>
      </w:r>
      <w:r w:rsidRPr="000B68F6">
        <w:rPr>
          <w:color w:val="000000"/>
          <w:spacing w:val="2"/>
          <w:sz w:val="26"/>
          <w:szCs w:val="26"/>
        </w:rPr>
        <w:t>о</w:t>
      </w:r>
      <w:r w:rsidRPr="000B68F6">
        <w:rPr>
          <w:color w:val="000000"/>
          <w:sz w:val="26"/>
          <w:szCs w:val="26"/>
        </w:rPr>
        <w:t>т системы</w:t>
      </w:r>
      <w:r w:rsidRPr="000B68F6">
        <w:rPr>
          <w:color w:val="000000"/>
          <w:spacing w:val="-9"/>
          <w:sz w:val="26"/>
          <w:szCs w:val="26"/>
        </w:rPr>
        <w:t xml:space="preserve"> </w:t>
      </w:r>
      <w:r w:rsidRPr="000B68F6">
        <w:rPr>
          <w:color w:val="000000"/>
          <w:sz w:val="26"/>
          <w:szCs w:val="26"/>
        </w:rPr>
        <w:t>те</w:t>
      </w:r>
      <w:r w:rsidRPr="000B68F6">
        <w:rPr>
          <w:color w:val="000000"/>
          <w:spacing w:val="3"/>
          <w:sz w:val="26"/>
          <w:szCs w:val="26"/>
        </w:rPr>
        <w:t>п</w:t>
      </w:r>
      <w:r w:rsidRPr="000B68F6">
        <w:rPr>
          <w:color w:val="000000"/>
          <w:sz w:val="26"/>
          <w:szCs w:val="26"/>
        </w:rPr>
        <w:t>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pacing w:val="2"/>
          <w:sz w:val="26"/>
          <w:szCs w:val="26"/>
        </w:rPr>
        <w:t>е</w:t>
      </w:r>
      <w:r w:rsidRPr="000B68F6">
        <w:rPr>
          <w:color w:val="000000"/>
          <w:sz w:val="26"/>
          <w:szCs w:val="26"/>
        </w:rPr>
        <w:t>н</w:t>
      </w:r>
      <w:r w:rsidRPr="000B68F6">
        <w:rPr>
          <w:color w:val="000000"/>
          <w:spacing w:val="1"/>
          <w:sz w:val="26"/>
          <w:szCs w:val="26"/>
        </w:rPr>
        <w:t>и</w:t>
      </w:r>
      <w:r w:rsidRPr="000B68F6">
        <w:rPr>
          <w:color w:val="000000"/>
          <w:sz w:val="26"/>
          <w:szCs w:val="26"/>
        </w:rPr>
        <w:t>я;</w:t>
      </w:r>
    </w:p>
    <w:p w14:paraId="194F0826" w14:textId="77777777" w:rsidR="006D06B3" w:rsidRPr="000B68F6"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0B68F6">
        <w:rPr>
          <w:rFonts w:ascii="Symbol" w:hAnsi="Symbol" w:cs="Symbol"/>
          <w:color w:val="000000"/>
          <w:sz w:val="26"/>
          <w:szCs w:val="26"/>
        </w:rPr>
        <w:t></w:t>
      </w:r>
      <w:r w:rsidRPr="000B68F6">
        <w:rPr>
          <w:color w:val="000000"/>
          <w:spacing w:val="-64"/>
          <w:sz w:val="26"/>
          <w:szCs w:val="26"/>
        </w:rPr>
        <w:t xml:space="preserve"> </w:t>
      </w:r>
      <w:r w:rsidRPr="000B68F6">
        <w:rPr>
          <w:color w:val="000000"/>
          <w:sz w:val="26"/>
          <w:szCs w:val="26"/>
        </w:rPr>
        <w:tab/>
        <w:t>технолог</w:t>
      </w:r>
      <w:r w:rsidRPr="000B68F6">
        <w:rPr>
          <w:color w:val="000000"/>
          <w:spacing w:val="2"/>
          <w:sz w:val="26"/>
          <w:szCs w:val="26"/>
        </w:rPr>
        <w:t>и</w:t>
      </w:r>
      <w:r w:rsidRPr="000B68F6">
        <w:rPr>
          <w:color w:val="000000"/>
          <w:spacing w:val="-1"/>
          <w:sz w:val="26"/>
          <w:szCs w:val="26"/>
        </w:rPr>
        <w:t>ч</w:t>
      </w:r>
      <w:r w:rsidRPr="000B68F6">
        <w:rPr>
          <w:color w:val="000000"/>
          <w:sz w:val="26"/>
          <w:szCs w:val="26"/>
        </w:rPr>
        <w:t>е</w:t>
      </w:r>
      <w:r w:rsidRPr="000B68F6">
        <w:rPr>
          <w:color w:val="000000"/>
          <w:spacing w:val="2"/>
          <w:sz w:val="26"/>
          <w:szCs w:val="26"/>
        </w:rPr>
        <w:t>с</w:t>
      </w:r>
      <w:r w:rsidRPr="000B68F6">
        <w:rPr>
          <w:color w:val="000000"/>
          <w:spacing w:val="-1"/>
          <w:sz w:val="26"/>
          <w:szCs w:val="26"/>
        </w:rPr>
        <w:t>к</w:t>
      </w:r>
      <w:r w:rsidRPr="000B68F6">
        <w:rPr>
          <w:color w:val="000000"/>
          <w:sz w:val="26"/>
          <w:szCs w:val="26"/>
        </w:rPr>
        <w:t>ое</w:t>
      </w:r>
      <w:r w:rsidRPr="000B68F6">
        <w:rPr>
          <w:color w:val="000000"/>
          <w:spacing w:val="-19"/>
          <w:sz w:val="26"/>
          <w:szCs w:val="26"/>
        </w:rPr>
        <w:t xml:space="preserve"> </w:t>
      </w:r>
      <w:r w:rsidRPr="000B68F6">
        <w:rPr>
          <w:color w:val="000000"/>
          <w:sz w:val="26"/>
          <w:szCs w:val="26"/>
        </w:rPr>
        <w:t>объ</w:t>
      </w:r>
      <w:r w:rsidRPr="000B68F6">
        <w:rPr>
          <w:color w:val="000000"/>
          <w:spacing w:val="3"/>
          <w:sz w:val="26"/>
          <w:szCs w:val="26"/>
        </w:rPr>
        <w:t>е</w:t>
      </w:r>
      <w:r w:rsidRPr="000B68F6">
        <w:rPr>
          <w:color w:val="000000"/>
          <w:sz w:val="26"/>
          <w:szCs w:val="26"/>
        </w:rPr>
        <w:t>ди</w:t>
      </w:r>
      <w:r w:rsidRPr="000B68F6">
        <w:rPr>
          <w:color w:val="000000"/>
          <w:spacing w:val="1"/>
          <w:sz w:val="26"/>
          <w:szCs w:val="26"/>
        </w:rPr>
        <w:t>н</w:t>
      </w:r>
      <w:r w:rsidRPr="000B68F6">
        <w:rPr>
          <w:color w:val="000000"/>
          <w:sz w:val="26"/>
          <w:szCs w:val="26"/>
        </w:rPr>
        <w:t>ен</w:t>
      </w:r>
      <w:r w:rsidRPr="000B68F6">
        <w:rPr>
          <w:color w:val="000000"/>
          <w:spacing w:val="1"/>
          <w:sz w:val="26"/>
          <w:szCs w:val="26"/>
        </w:rPr>
        <w:t>и</w:t>
      </w:r>
      <w:r w:rsidRPr="000B68F6">
        <w:rPr>
          <w:color w:val="000000"/>
          <w:sz w:val="26"/>
          <w:szCs w:val="26"/>
        </w:rPr>
        <w:t>е</w:t>
      </w:r>
      <w:r w:rsidRPr="000B68F6">
        <w:rPr>
          <w:color w:val="000000"/>
          <w:spacing w:val="-14"/>
          <w:sz w:val="26"/>
          <w:szCs w:val="26"/>
        </w:rPr>
        <w:t xml:space="preserve"> </w:t>
      </w:r>
      <w:r w:rsidRPr="000B68F6">
        <w:rPr>
          <w:color w:val="000000"/>
          <w:sz w:val="26"/>
          <w:szCs w:val="26"/>
        </w:rPr>
        <w:t>и</w:t>
      </w:r>
      <w:r w:rsidRPr="000B68F6">
        <w:rPr>
          <w:color w:val="000000"/>
          <w:spacing w:val="1"/>
          <w:sz w:val="26"/>
          <w:szCs w:val="26"/>
        </w:rPr>
        <w:t>л</w:t>
      </w:r>
      <w:r w:rsidRPr="000B68F6">
        <w:rPr>
          <w:color w:val="000000"/>
          <w:sz w:val="26"/>
          <w:szCs w:val="26"/>
        </w:rPr>
        <w:t>и</w:t>
      </w:r>
      <w:r w:rsidRPr="000B68F6">
        <w:rPr>
          <w:color w:val="000000"/>
          <w:spacing w:val="-4"/>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z w:val="26"/>
          <w:szCs w:val="26"/>
        </w:rPr>
        <w:t>деле</w:t>
      </w:r>
      <w:r w:rsidRPr="000B68F6">
        <w:rPr>
          <w:color w:val="000000"/>
          <w:spacing w:val="3"/>
          <w:sz w:val="26"/>
          <w:szCs w:val="26"/>
        </w:rPr>
        <w:t>н</w:t>
      </w:r>
      <w:r w:rsidRPr="000B68F6">
        <w:rPr>
          <w:color w:val="000000"/>
          <w:sz w:val="26"/>
          <w:szCs w:val="26"/>
        </w:rPr>
        <w:t>ие</w:t>
      </w:r>
      <w:r w:rsidRPr="000B68F6">
        <w:rPr>
          <w:color w:val="000000"/>
          <w:spacing w:val="-12"/>
          <w:sz w:val="26"/>
          <w:szCs w:val="26"/>
        </w:rPr>
        <w:t xml:space="preserve"> </w:t>
      </w:r>
      <w:r w:rsidRPr="000B68F6">
        <w:rPr>
          <w:color w:val="000000"/>
          <w:sz w:val="26"/>
          <w:szCs w:val="26"/>
        </w:rPr>
        <w:t>с</w:t>
      </w:r>
      <w:r w:rsidRPr="000B68F6">
        <w:rPr>
          <w:color w:val="000000"/>
          <w:spacing w:val="1"/>
          <w:sz w:val="26"/>
          <w:szCs w:val="26"/>
        </w:rPr>
        <w:t>и</w:t>
      </w:r>
      <w:r w:rsidRPr="000B68F6">
        <w:rPr>
          <w:color w:val="000000"/>
          <w:sz w:val="26"/>
          <w:szCs w:val="26"/>
        </w:rPr>
        <w:t>стем</w:t>
      </w:r>
      <w:r w:rsidRPr="000B68F6">
        <w:rPr>
          <w:color w:val="000000"/>
          <w:spacing w:val="-7"/>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w:t>
      </w:r>
      <w:r w:rsidRPr="000B68F6">
        <w:rPr>
          <w:color w:val="000000"/>
          <w:spacing w:val="2"/>
          <w:sz w:val="26"/>
          <w:szCs w:val="26"/>
        </w:rPr>
        <w:t>б</w:t>
      </w:r>
      <w:r w:rsidRPr="000B68F6">
        <w:rPr>
          <w:color w:val="000000"/>
          <w:spacing w:val="1"/>
          <w:sz w:val="26"/>
          <w:szCs w:val="26"/>
        </w:rPr>
        <w:t>ж</w:t>
      </w:r>
      <w:r w:rsidRPr="000B68F6">
        <w:rPr>
          <w:color w:val="000000"/>
          <w:spacing w:val="6"/>
          <w:sz w:val="26"/>
          <w:szCs w:val="26"/>
        </w:rPr>
        <w:t>е</w:t>
      </w:r>
      <w:r w:rsidRPr="000B68F6">
        <w:rPr>
          <w:color w:val="000000"/>
          <w:sz w:val="26"/>
          <w:szCs w:val="26"/>
        </w:rPr>
        <w:t>н</w:t>
      </w:r>
      <w:r w:rsidRPr="000B68F6">
        <w:rPr>
          <w:color w:val="000000"/>
          <w:spacing w:val="1"/>
          <w:sz w:val="26"/>
          <w:szCs w:val="26"/>
        </w:rPr>
        <w:t>и</w:t>
      </w:r>
      <w:r w:rsidRPr="000B68F6">
        <w:rPr>
          <w:color w:val="000000"/>
          <w:sz w:val="26"/>
          <w:szCs w:val="26"/>
        </w:rPr>
        <w:t xml:space="preserve">я. </w:t>
      </w:r>
    </w:p>
    <w:p w14:paraId="07F853E1" w14:textId="77777777" w:rsidR="006D06B3" w:rsidRPr="000B68F6" w:rsidRDefault="006D06B3"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5CB6A073" w14:textId="03ED5BC3" w:rsidR="006D06B3" w:rsidRPr="000B68F6" w:rsidRDefault="006D06B3"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На</w:t>
      </w:r>
      <w:r w:rsidRPr="000B68F6">
        <w:rPr>
          <w:color w:val="000000"/>
          <w:spacing w:val="16"/>
          <w:sz w:val="26"/>
          <w:szCs w:val="26"/>
        </w:rPr>
        <w:t xml:space="preserve"> </w:t>
      </w:r>
      <w:r w:rsidRPr="000B68F6">
        <w:rPr>
          <w:color w:val="000000"/>
          <w:sz w:val="26"/>
          <w:szCs w:val="26"/>
        </w:rPr>
        <w:t>сегодн</w:t>
      </w:r>
      <w:r w:rsidRPr="000B68F6">
        <w:rPr>
          <w:color w:val="000000"/>
          <w:spacing w:val="3"/>
          <w:sz w:val="26"/>
          <w:szCs w:val="26"/>
        </w:rPr>
        <w:t>я</w:t>
      </w:r>
      <w:r w:rsidRPr="000B68F6">
        <w:rPr>
          <w:color w:val="000000"/>
          <w:sz w:val="26"/>
          <w:szCs w:val="26"/>
        </w:rPr>
        <w:t>шний</w:t>
      </w:r>
      <w:r w:rsidRPr="000B68F6">
        <w:rPr>
          <w:color w:val="000000"/>
          <w:spacing w:val="7"/>
          <w:sz w:val="26"/>
          <w:szCs w:val="26"/>
        </w:rPr>
        <w:t xml:space="preserve"> </w:t>
      </w:r>
      <w:r w:rsidRPr="000B68F6">
        <w:rPr>
          <w:color w:val="000000"/>
          <w:sz w:val="26"/>
          <w:szCs w:val="26"/>
        </w:rPr>
        <w:t>де</w:t>
      </w:r>
      <w:r w:rsidRPr="000B68F6">
        <w:rPr>
          <w:color w:val="000000"/>
          <w:spacing w:val="3"/>
          <w:sz w:val="26"/>
          <w:szCs w:val="26"/>
        </w:rPr>
        <w:t>н</w:t>
      </w:r>
      <w:r w:rsidRPr="000B68F6">
        <w:rPr>
          <w:color w:val="000000"/>
          <w:sz w:val="26"/>
          <w:szCs w:val="26"/>
        </w:rPr>
        <w:t>ь</w:t>
      </w:r>
      <w:r w:rsidRPr="000B68F6">
        <w:rPr>
          <w:color w:val="000000"/>
          <w:spacing w:val="13"/>
          <w:sz w:val="26"/>
          <w:szCs w:val="26"/>
        </w:rPr>
        <w:t xml:space="preserve"> </w:t>
      </w:r>
      <w:r w:rsidRPr="000B68F6">
        <w:rPr>
          <w:color w:val="000000"/>
          <w:sz w:val="26"/>
          <w:szCs w:val="26"/>
        </w:rPr>
        <w:t>на</w:t>
      </w:r>
      <w:r w:rsidRPr="000B68F6">
        <w:rPr>
          <w:color w:val="000000"/>
          <w:spacing w:val="17"/>
          <w:sz w:val="26"/>
          <w:szCs w:val="26"/>
        </w:rPr>
        <w:t xml:space="preserve"> </w:t>
      </w:r>
      <w:r w:rsidRPr="000B68F6">
        <w:rPr>
          <w:color w:val="000000"/>
          <w:sz w:val="26"/>
          <w:szCs w:val="26"/>
        </w:rPr>
        <w:t>терр</w:t>
      </w:r>
      <w:r w:rsidRPr="000B68F6">
        <w:rPr>
          <w:color w:val="000000"/>
          <w:spacing w:val="2"/>
          <w:sz w:val="26"/>
          <w:szCs w:val="26"/>
        </w:rPr>
        <w:t>и</w:t>
      </w:r>
      <w:r w:rsidRPr="000B68F6">
        <w:rPr>
          <w:color w:val="000000"/>
          <w:sz w:val="26"/>
          <w:szCs w:val="26"/>
        </w:rPr>
        <w:t>тории</w:t>
      </w:r>
      <w:r w:rsidRPr="000B68F6">
        <w:rPr>
          <w:color w:val="000000"/>
          <w:spacing w:val="9"/>
          <w:sz w:val="26"/>
          <w:szCs w:val="26"/>
        </w:rPr>
        <w:t xml:space="preserve"> </w:t>
      </w:r>
      <w:r w:rsidRPr="000B68F6">
        <w:rPr>
          <w:color w:val="000000"/>
          <w:spacing w:val="4"/>
          <w:sz w:val="26"/>
          <w:szCs w:val="26"/>
        </w:rPr>
        <w:t>м</w:t>
      </w:r>
      <w:r w:rsidRPr="000B68F6">
        <w:rPr>
          <w:color w:val="000000"/>
          <w:spacing w:val="-5"/>
          <w:sz w:val="26"/>
          <w:szCs w:val="26"/>
        </w:rPr>
        <w:t>у</w:t>
      </w:r>
      <w:r w:rsidRPr="000B68F6">
        <w:rPr>
          <w:color w:val="000000"/>
          <w:spacing w:val="3"/>
          <w:sz w:val="26"/>
          <w:szCs w:val="26"/>
        </w:rPr>
        <w:t>н</w:t>
      </w:r>
      <w:r w:rsidRPr="000B68F6">
        <w:rPr>
          <w:color w:val="000000"/>
          <w:sz w:val="26"/>
          <w:szCs w:val="26"/>
        </w:rPr>
        <w:t>и</w:t>
      </w:r>
      <w:r w:rsidRPr="000B68F6">
        <w:rPr>
          <w:color w:val="000000"/>
          <w:spacing w:val="1"/>
          <w:sz w:val="26"/>
          <w:szCs w:val="26"/>
        </w:rPr>
        <w:t>ц</w:t>
      </w:r>
      <w:r w:rsidRPr="000B68F6">
        <w:rPr>
          <w:color w:val="000000"/>
          <w:sz w:val="26"/>
          <w:szCs w:val="26"/>
        </w:rPr>
        <w:t>и</w:t>
      </w:r>
      <w:r w:rsidRPr="000B68F6">
        <w:rPr>
          <w:color w:val="000000"/>
          <w:spacing w:val="1"/>
          <w:sz w:val="26"/>
          <w:szCs w:val="26"/>
        </w:rPr>
        <w:t>п</w:t>
      </w:r>
      <w:r w:rsidRPr="000B68F6">
        <w:rPr>
          <w:color w:val="000000"/>
          <w:sz w:val="26"/>
          <w:szCs w:val="26"/>
        </w:rPr>
        <w:t xml:space="preserve">ального </w:t>
      </w:r>
      <w:r w:rsidRPr="000B68F6">
        <w:rPr>
          <w:color w:val="000000"/>
          <w:spacing w:val="2"/>
          <w:sz w:val="26"/>
          <w:szCs w:val="26"/>
        </w:rPr>
        <w:t>о</w:t>
      </w:r>
      <w:r w:rsidRPr="000B68F6">
        <w:rPr>
          <w:color w:val="000000"/>
          <w:sz w:val="26"/>
          <w:szCs w:val="26"/>
        </w:rPr>
        <w:t>бра</w:t>
      </w:r>
      <w:r w:rsidRPr="000B68F6">
        <w:rPr>
          <w:color w:val="000000"/>
          <w:spacing w:val="1"/>
          <w:sz w:val="26"/>
          <w:szCs w:val="26"/>
        </w:rPr>
        <w:t>з</w:t>
      </w:r>
      <w:r w:rsidRPr="000B68F6">
        <w:rPr>
          <w:color w:val="000000"/>
          <w:sz w:val="26"/>
          <w:szCs w:val="26"/>
        </w:rPr>
        <w:t>о</w:t>
      </w:r>
      <w:r w:rsidRPr="000B68F6">
        <w:rPr>
          <w:color w:val="000000"/>
          <w:spacing w:val="2"/>
          <w:sz w:val="26"/>
          <w:szCs w:val="26"/>
        </w:rPr>
        <w:t>в</w:t>
      </w:r>
      <w:r w:rsidRPr="000B68F6">
        <w:rPr>
          <w:color w:val="000000"/>
          <w:sz w:val="26"/>
          <w:szCs w:val="26"/>
        </w:rPr>
        <w:t>ан</w:t>
      </w:r>
      <w:r w:rsidRPr="000B68F6">
        <w:rPr>
          <w:color w:val="000000"/>
          <w:spacing w:val="1"/>
          <w:sz w:val="26"/>
          <w:szCs w:val="26"/>
        </w:rPr>
        <w:t>и</w:t>
      </w:r>
      <w:r w:rsidRPr="000B68F6">
        <w:rPr>
          <w:color w:val="000000"/>
          <w:sz w:val="26"/>
          <w:szCs w:val="26"/>
        </w:rPr>
        <w:t>я</w:t>
      </w:r>
      <w:r w:rsidRPr="000B68F6">
        <w:rPr>
          <w:color w:val="000000"/>
          <w:spacing w:val="6"/>
          <w:sz w:val="26"/>
          <w:szCs w:val="26"/>
        </w:rPr>
        <w:t xml:space="preserve"> </w:t>
      </w:r>
      <w:r w:rsidRPr="000B68F6">
        <w:rPr>
          <w:color w:val="000000"/>
          <w:sz w:val="26"/>
          <w:szCs w:val="26"/>
        </w:rPr>
        <w:t>СП «</w:t>
      </w:r>
      <w:r w:rsidR="00D7373E" w:rsidRPr="000B68F6">
        <w:rPr>
          <w:color w:val="000000"/>
          <w:sz w:val="26"/>
          <w:szCs w:val="26"/>
        </w:rPr>
        <w:t>Слудка</w:t>
      </w:r>
      <w:r w:rsidRPr="000B68F6">
        <w:rPr>
          <w:color w:val="000000"/>
          <w:sz w:val="26"/>
          <w:szCs w:val="26"/>
        </w:rPr>
        <w:t>»</w:t>
      </w:r>
      <w:r w:rsidRPr="000B68F6">
        <w:rPr>
          <w:color w:val="000000"/>
          <w:spacing w:val="9"/>
          <w:sz w:val="26"/>
          <w:szCs w:val="26"/>
        </w:rPr>
        <w:t xml:space="preserve"> </w:t>
      </w:r>
      <w:r w:rsidRPr="000B68F6">
        <w:rPr>
          <w:color w:val="000000"/>
          <w:sz w:val="26"/>
          <w:szCs w:val="26"/>
        </w:rPr>
        <w:t>о</w:t>
      </w:r>
      <w:r w:rsidRPr="000B68F6">
        <w:rPr>
          <w:color w:val="000000"/>
          <w:spacing w:val="5"/>
          <w:sz w:val="26"/>
          <w:szCs w:val="26"/>
        </w:rPr>
        <w:t>с</w:t>
      </w:r>
      <w:r w:rsidRPr="000B68F6">
        <w:rPr>
          <w:color w:val="000000"/>
          <w:spacing w:val="-5"/>
          <w:sz w:val="26"/>
          <w:szCs w:val="26"/>
        </w:rPr>
        <w:t>у</w:t>
      </w:r>
      <w:r w:rsidRPr="000B68F6">
        <w:rPr>
          <w:color w:val="000000"/>
          <w:sz w:val="26"/>
          <w:szCs w:val="26"/>
        </w:rPr>
        <w:t>ще</w:t>
      </w:r>
      <w:r w:rsidRPr="000B68F6">
        <w:rPr>
          <w:color w:val="000000"/>
          <w:spacing w:val="2"/>
          <w:sz w:val="26"/>
          <w:szCs w:val="26"/>
        </w:rPr>
        <w:t>с</w:t>
      </w:r>
      <w:r w:rsidRPr="000B68F6">
        <w:rPr>
          <w:color w:val="000000"/>
          <w:sz w:val="26"/>
          <w:szCs w:val="26"/>
        </w:rPr>
        <w:t>твляет</w:t>
      </w:r>
      <w:r w:rsidRPr="000B68F6">
        <w:rPr>
          <w:color w:val="000000"/>
          <w:spacing w:val="3"/>
          <w:sz w:val="26"/>
          <w:szCs w:val="26"/>
        </w:rPr>
        <w:t xml:space="preserve"> </w:t>
      </w:r>
      <w:r w:rsidRPr="000B68F6">
        <w:rPr>
          <w:color w:val="000000"/>
          <w:spacing w:val="2"/>
          <w:sz w:val="26"/>
          <w:szCs w:val="26"/>
        </w:rPr>
        <w:t>те</w:t>
      </w:r>
      <w:r w:rsidRPr="000B68F6">
        <w:rPr>
          <w:color w:val="000000"/>
          <w:sz w:val="26"/>
          <w:szCs w:val="26"/>
        </w:rPr>
        <w:t>п</w:t>
      </w:r>
      <w:r w:rsidRPr="000B68F6">
        <w:rPr>
          <w:color w:val="000000"/>
          <w:spacing w:val="1"/>
          <w:sz w:val="26"/>
          <w:szCs w:val="26"/>
        </w:rPr>
        <w:t>л</w:t>
      </w:r>
      <w:r w:rsidRPr="000B68F6">
        <w:rPr>
          <w:color w:val="000000"/>
          <w:sz w:val="26"/>
          <w:szCs w:val="26"/>
        </w:rPr>
        <w:t>осна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z w:val="26"/>
          <w:szCs w:val="26"/>
        </w:rPr>
        <w:t>е одна</w:t>
      </w:r>
      <w:r w:rsidRPr="000B68F6">
        <w:rPr>
          <w:color w:val="000000"/>
          <w:spacing w:val="16"/>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а</w:t>
      </w:r>
      <w:r w:rsidRPr="000B68F6">
        <w:rPr>
          <w:color w:val="000000"/>
          <w:spacing w:val="1"/>
          <w:sz w:val="26"/>
          <w:szCs w:val="26"/>
        </w:rPr>
        <w:t>ю</w:t>
      </w:r>
      <w:r w:rsidRPr="000B68F6">
        <w:rPr>
          <w:color w:val="000000"/>
          <w:sz w:val="26"/>
          <w:szCs w:val="26"/>
        </w:rPr>
        <w:t>щая 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я:</w:t>
      </w:r>
      <w:r w:rsidRPr="000B68F6">
        <w:rPr>
          <w:color w:val="000000"/>
          <w:spacing w:val="-14"/>
          <w:sz w:val="26"/>
          <w:szCs w:val="26"/>
        </w:rPr>
        <w:t xml:space="preserve"> </w:t>
      </w:r>
      <w:r w:rsidRPr="000B68F6">
        <w:rPr>
          <w:spacing w:val="2"/>
          <w:sz w:val="26"/>
          <w:szCs w:val="26"/>
        </w:rPr>
        <w:t>ООО «СТК»</w:t>
      </w:r>
      <w:r w:rsidRPr="000B68F6">
        <w:rPr>
          <w:color w:val="000000"/>
          <w:sz w:val="26"/>
          <w:szCs w:val="26"/>
        </w:rPr>
        <w:t>.</w:t>
      </w:r>
    </w:p>
    <w:p w14:paraId="38E989ED" w14:textId="77777777" w:rsidR="001E0C9F" w:rsidRPr="000B68F6" w:rsidRDefault="006D06B3" w:rsidP="00C22502">
      <w:pPr>
        <w:widowControl w:val="0"/>
        <w:autoSpaceDE w:val="0"/>
        <w:autoSpaceDN w:val="0"/>
        <w:adjustRightInd w:val="0"/>
        <w:spacing w:line="360" w:lineRule="auto"/>
        <w:ind w:left="102" w:right="13" w:firstLine="465"/>
        <w:jc w:val="both"/>
        <w:rPr>
          <w:sz w:val="26"/>
          <w:szCs w:val="26"/>
        </w:rPr>
      </w:pPr>
      <w:r w:rsidRPr="000B68F6">
        <w:rPr>
          <w:color w:val="000000"/>
          <w:sz w:val="26"/>
          <w:szCs w:val="26"/>
        </w:rPr>
        <w:t>Таким</w:t>
      </w:r>
      <w:r w:rsidRPr="000B68F6">
        <w:rPr>
          <w:color w:val="000000"/>
          <w:sz w:val="26"/>
          <w:szCs w:val="26"/>
        </w:rPr>
        <w:tab/>
        <w:t>образом, на</w:t>
      </w:r>
      <w:r w:rsidRPr="000B68F6">
        <w:rPr>
          <w:color w:val="000000"/>
          <w:sz w:val="26"/>
          <w:szCs w:val="26"/>
        </w:rPr>
        <w:tab/>
        <w:t>основании</w:t>
      </w:r>
      <w:r w:rsidRPr="000B68F6">
        <w:rPr>
          <w:color w:val="000000"/>
          <w:sz w:val="26"/>
          <w:szCs w:val="26"/>
        </w:rPr>
        <w:tab/>
        <w:t>критериев</w:t>
      </w:r>
      <w:r w:rsidRPr="000B68F6">
        <w:rPr>
          <w:color w:val="000000"/>
          <w:sz w:val="26"/>
          <w:szCs w:val="26"/>
        </w:rPr>
        <w:tab/>
        <w:t>определения</w:t>
      </w:r>
      <w:r w:rsidRPr="000B68F6">
        <w:rPr>
          <w:color w:val="000000"/>
          <w:sz w:val="26"/>
          <w:szCs w:val="26"/>
        </w:rPr>
        <w:tab/>
        <w:t xml:space="preserve">единой теплоснабжающей организации, установленных в проекте правил организации теплоснабжения, утверждаемых Правительством Российской Федерации, на территории муниципального образования предлагается определить единую теплоснабжающую организацию – </w:t>
      </w:r>
      <w:r w:rsidRPr="000B68F6">
        <w:rPr>
          <w:spacing w:val="2"/>
          <w:sz w:val="26"/>
          <w:szCs w:val="26"/>
        </w:rPr>
        <w:t>ООО «СТК»</w:t>
      </w:r>
      <w:r w:rsidRPr="000B68F6">
        <w:rPr>
          <w:color w:val="000000"/>
          <w:sz w:val="26"/>
          <w:szCs w:val="26"/>
        </w:rPr>
        <w:t>.</w:t>
      </w:r>
      <w:r w:rsidR="00621E47" w:rsidRPr="000B68F6">
        <w:rPr>
          <w:sz w:val="26"/>
          <w:szCs w:val="26"/>
        </w:rPr>
        <w:t xml:space="preserve"> </w:t>
      </w:r>
    </w:p>
    <w:p w14:paraId="03F913FD" w14:textId="470FE1AC" w:rsidR="001E0C9F" w:rsidRPr="000B68F6" w:rsidRDefault="001E0C9F" w:rsidP="001E0C9F">
      <w:pPr>
        <w:widowControl w:val="0"/>
        <w:autoSpaceDE w:val="0"/>
        <w:autoSpaceDN w:val="0"/>
        <w:adjustRightInd w:val="0"/>
        <w:spacing w:line="360" w:lineRule="auto"/>
        <w:ind w:left="102" w:right="13" w:firstLine="465"/>
        <w:jc w:val="both"/>
        <w:rPr>
          <w:color w:val="000000"/>
          <w:sz w:val="26"/>
          <w:szCs w:val="26"/>
        </w:rPr>
      </w:pPr>
      <w:bookmarkStart w:id="639" w:name="_Toc7452237"/>
      <w:bookmarkStart w:id="640" w:name="_Toc62629308"/>
      <w:bookmarkStart w:id="641" w:name="_Toc71120249"/>
      <w:r w:rsidRPr="000B68F6">
        <w:rPr>
          <w:color w:val="000000"/>
          <w:sz w:val="26"/>
          <w:szCs w:val="26"/>
        </w:rPr>
        <w:t xml:space="preserve">Единая теплоснабжающая организация утверждена постановлением администрации </w:t>
      </w:r>
      <w:r w:rsidR="004F77A1" w:rsidRPr="000B68F6">
        <w:rPr>
          <w:sz w:val="26"/>
          <w:szCs w:val="26"/>
        </w:rPr>
        <w:lastRenderedPageBreak/>
        <w:t>МР «Сыктывдинский»</w:t>
      </w:r>
      <w:r w:rsidRPr="000B68F6">
        <w:rPr>
          <w:color w:val="000000"/>
          <w:sz w:val="26"/>
          <w:szCs w:val="26"/>
        </w:rPr>
        <w:t xml:space="preserve"> от 19.09.2024 года № 9/51-г</w:t>
      </w:r>
      <w:r w:rsidR="004F77A1" w:rsidRPr="000B68F6">
        <w:rPr>
          <w:color w:val="000000"/>
          <w:sz w:val="26"/>
          <w:szCs w:val="26"/>
        </w:rPr>
        <w:t>.</w:t>
      </w:r>
      <w:r w:rsidRPr="000B68F6">
        <w:rPr>
          <w:color w:val="000000"/>
          <w:sz w:val="26"/>
          <w:szCs w:val="26"/>
        </w:rPr>
        <w:t xml:space="preserve"> </w:t>
      </w:r>
    </w:p>
    <w:p w14:paraId="6D6B8C48" w14:textId="59BEB380" w:rsidR="006D06B3" w:rsidRPr="000B68F6" w:rsidRDefault="006D06B3" w:rsidP="002C270C">
      <w:pPr>
        <w:pStyle w:val="21"/>
        <w:jc w:val="both"/>
      </w:pPr>
      <w:r w:rsidRPr="000B68F6">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39"/>
      <w:bookmarkEnd w:id="640"/>
      <w:bookmarkEnd w:id="641"/>
    </w:p>
    <w:p w14:paraId="51F19533" w14:textId="77777777" w:rsidR="006D06B3" w:rsidRPr="000B68F6" w:rsidRDefault="006D06B3"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Информация о поданных теплоснабжающими организациями заявках на присвоение статуса единой теплоснабжающей организации отсутствует.</w:t>
      </w:r>
    </w:p>
    <w:p w14:paraId="3BF5A6DC" w14:textId="77777777" w:rsidR="006D06B3" w:rsidRPr="000B68F6" w:rsidRDefault="006D06B3" w:rsidP="002C270C">
      <w:pPr>
        <w:pStyle w:val="21"/>
        <w:jc w:val="both"/>
      </w:pPr>
      <w:bookmarkStart w:id="642" w:name="_Toc7452238"/>
      <w:bookmarkStart w:id="643" w:name="_Toc62629309"/>
      <w:bookmarkStart w:id="644" w:name="_Toc71120250"/>
      <w:r w:rsidRPr="000B68F6">
        <w:t>15.5. Описание границ зон деятельности единой теплоснабжающей организации (организаций)</w:t>
      </w:r>
      <w:bookmarkEnd w:id="642"/>
      <w:bookmarkEnd w:id="643"/>
      <w:bookmarkEnd w:id="644"/>
    </w:p>
    <w:p w14:paraId="5A0F1DE3" w14:textId="77777777" w:rsidR="006D06B3" w:rsidRPr="000B68F6" w:rsidRDefault="006D06B3"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Описание границ зон деятельности единой теплоснабжающей организации (организаций) представлено выше в п. 15.1.</w:t>
      </w:r>
    </w:p>
    <w:p w14:paraId="10FA70BF"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72C41CB6"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688E5D56"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389FA9BF"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603FE7BD"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0EAA3852"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333F6287"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21B3AC7D"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04ECE9EA"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0FD679D2"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320C2F87"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18881767"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37F6773A"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0548B761"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51AFA668"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5A8FB706" w14:textId="28C9457C"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4C7B66B6" w14:textId="77777777" w:rsidR="002C270C" w:rsidRPr="000B68F6" w:rsidRDefault="002C270C" w:rsidP="00C22502">
      <w:pPr>
        <w:widowControl w:val="0"/>
        <w:autoSpaceDE w:val="0"/>
        <w:autoSpaceDN w:val="0"/>
        <w:adjustRightInd w:val="0"/>
        <w:spacing w:before="67" w:line="360" w:lineRule="auto"/>
        <w:ind w:left="102" w:right="13"/>
        <w:jc w:val="both"/>
        <w:rPr>
          <w:color w:val="000000"/>
          <w:sz w:val="26"/>
          <w:szCs w:val="26"/>
        </w:rPr>
      </w:pPr>
    </w:p>
    <w:p w14:paraId="566D59D0"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3C1B6B56" w14:textId="77777777" w:rsidR="006D06B3" w:rsidRPr="000B68F6" w:rsidRDefault="006D06B3" w:rsidP="007D54BA">
      <w:pPr>
        <w:pStyle w:val="14"/>
        <w:numPr>
          <w:ilvl w:val="0"/>
          <w:numId w:val="35"/>
        </w:numPr>
        <w:ind w:right="13"/>
        <w:jc w:val="center"/>
        <w:rPr>
          <w:spacing w:val="1"/>
        </w:rPr>
      </w:pPr>
      <w:bookmarkStart w:id="645" w:name="_Toc7452239"/>
      <w:bookmarkStart w:id="646" w:name="_Toc62629310"/>
      <w:bookmarkStart w:id="647" w:name="_Toc71120251"/>
      <w:r w:rsidRPr="000B68F6">
        <w:rPr>
          <w:spacing w:val="1"/>
        </w:rPr>
        <w:lastRenderedPageBreak/>
        <w:t>Реестр проектов схемы теплоснабжения</w:t>
      </w:r>
      <w:bookmarkEnd w:id="645"/>
      <w:bookmarkEnd w:id="646"/>
      <w:bookmarkEnd w:id="647"/>
    </w:p>
    <w:p w14:paraId="02F195DE" w14:textId="77777777" w:rsidR="006D06B3" w:rsidRPr="000B68F6" w:rsidRDefault="006D06B3" w:rsidP="002449DF">
      <w:pPr>
        <w:pStyle w:val="21"/>
        <w:jc w:val="both"/>
      </w:pPr>
      <w:bookmarkStart w:id="648" w:name="_Toc62629311"/>
      <w:bookmarkStart w:id="649" w:name="_Toc71120252"/>
      <w:r w:rsidRPr="000B68F6">
        <w:t xml:space="preserve">16.1. </w:t>
      </w:r>
      <w:bookmarkStart w:id="650" w:name="_Toc7452240"/>
      <w:r w:rsidRPr="000B68F6">
        <w:t>Перечень мероприятий по строительству, реконструкции или техническому перевооружению источников тепловой энергии.</w:t>
      </w:r>
      <w:bookmarkEnd w:id="648"/>
      <w:bookmarkEnd w:id="649"/>
      <w:bookmarkEnd w:id="650"/>
    </w:p>
    <w:p w14:paraId="0417BFCE" w14:textId="77777777" w:rsidR="001E0C9F" w:rsidRPr="000B68F6" w:rsidRDefault="001E0C9F" w:rsidP="001E0C9F">
      <w:pPr>
        <w:widowControl w:val="0"/>
        <w:spacing w:line="360" w:lineRule="auto"/>
        <w:ind w:right="13" w:firstLine="567"/>
        <w:jc w:val="both"/>
        <w:rPr>
          <w:sz w:val="26"/>
          <w:szCs w:val="26"/>
        </w:rPr>
      </w:pPr>
      <w:bookmarkStart w:id="651" w:name="_Toc7452241"/>
      <w:bookmarkStart w:id="652" w:name="_Toc62629312"/>
      <w:bookmarkStart w:id="653" w:name="_Toc71120253"/>
      <w:r w:rsidRPr="000B68F6">
        <w:rPr>
          <w:sz w:val="26"/>
          <w:szCs w:val="26"/>
        </w:rPr>
        <w:t>В настоящее время инвестиционное мероприятие по реконструкции котельной с. Слудка с заменой котлов, устройством топливохранилища, запланированное в инвестиционной программе ООО «СТК» в 2022-2023 годах, реализовано.</w:t>
      </w:r>
    </w:p>
    <w:p w14:paraId="1E25E7FA" w14:textId="77777777" w:rsidR="001E0C9F" w:rsidRPr="000B68F6" w:rsidRDefault="001E0C9F" w:rsidP="001E0C9F">
      <w:pPr>
        <w:widowControl w:val="0"/>
        <w:spacing w:line="360" w:lineRule="auto"/>
        <w:ind w:right="13" w:firstLine="567"/>
        <w:jc w:val="both"/>
        <w:rPr>
          <w:sz w:val="26"/>
          <w:szCs w:val="26"/>
        </w:rPr>
      </w:pPr>
      <w:r w:rsidRPr="000B68F6">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2F4126C1" w14:textId="77777777" w:rsidR="001E0C9F" w:rsidRPr="000B68F6" w:rsidRDefault="001E0C9F" w:rsidP="001E0C9F">
      <w:pPr>
        <w:widowControl w:val="0"/>
        <w:autoSpaceDE w:val="0"/>
        <w:autoSpaceDN w:val="0"/>
        <w:adjustRightInd w:val="0"/>
        <w:spacing w:before="5" w:line="360" w:lineRule="auto"/>
        <w:ind w:left="102" w:right="13" w:firstLine="708"/>
        <w:jc w:val="both"/>
        <w:rPr>
          <w:sz w:val="26"/>
          <w:szCs w:val="26"/>
        </w:rPr>
      </w:pPr>
      <w:r w:rsidRPr="000B68F6">
        <w:rPr>
          <w:sz w:val="26"/>
          <w:szCs w:val="26"/>
        </w:rPr>
        <w:t>1. Устан</w:t>
      </w:r>
      <w:r w:rsidRPr="000B68F6">
        <w:rPr>
          <w:spacing w:val="2"/>
          <w:sz w:val="26"/>
          <w:szCs w:val="26"/>
        </w:rPr>
        <w:t>о</w:t>
      </w:r>
      <w:r w:rsidRPr="000B68F6">
        <w:rPr>
          <w:sz w:val="26"/>
          <w:szCs w:val="26"/>
        </w:rPr>
        <w:t>в</w:t>
      </w:r>
      <w:r w:rsidRPr="000B68F6">
        <w:rPr>
          <w:spacing w:val="-1"/>
          <w:sz w:val="26"/>
          <w:szCs w:val="26"/>
        </w:rPr>
        <w:t>к</w:t>
      </w:r>
      <w:r w:rsidRPr="000B68F6">
        <w:rPr>
          <w:sz w:val="26"/>
          <w:szCs w:val="26"/>
        </w:rPr>
        <w:t>а</w:t>
      </w:r>
      <w:r w:rsidRPr="000B68F6">
        <w:rPr>
          <w:spacing w:val="57"/>
          <w:sz w:val="26"/>
          <w:szCs w:val="26"/>
        </w:rPr>
        <w:t xml:space="preserve"> </w:t>
      </w:r>
      <w:r w:rsidRPr="000B68F6">
        <w:rPr>
          <w:sz w:val="26"/>
          <w:szCs w:val="26"/>
        </w:rPr>
        <w:t>пр</w:t>
      </w:r>
      <w:r w:rsidRPr="000B68F6">
        <w:rPr>
          <w:spacing w:val="3"/>
          <w:sz w:val="26"/>
          <w:szCs w:val="26"/>
        </w:rPr>
        <w:t>и</w:t>
      </w:r>
      <w:r w:rsidRPr="000B68F6">
        <w:rPr>
          <w:sz w:val="26"/>
          <w:szCs w:val="26"/>
        </w:rPr>
        <w:t>боров</w:t>
      </w:r>
      <w:r w:rsidRPr="000B68F6">
        <w:rPr>
          <w:spacing w:val="63"/>
          <w:sz w:val="26"/>
          <w:szCs w:val="26"/>
        </w:rPr>
        <w:t xml:space="preserve"> </w:t>
      </w:r>
      <w:r w:rsidRPr="000B68F6">
        <w:rPr>
          <w:spacing w:val="-5"/>
          <w:sz w:val="26"/>
          <w:szCs w:val="26"/>
        </w:rPr>
        <w:t>у</w:t>
      </w:r>
      <w:r w:rsidRPr="000B68F6">
        <w:rPr>
          <w:spacing w:val="1"/>
          <w:sz w:val="26"/>
          <w:szCs w:val="26"/>
        </w:rPr>
        <w:t>ч</w:t>
      </w:r>
      <w:r w:rsidRPr="000B68F6">
        <w:rPr>
          <w:sz w:val="26"/>
          <w:szCs w:val="26"/>
        </w:rPr>
        <w:t>ета</w:t>
      </w:r>
      <w:r w:rsidRPr="000B68F6">
        <w:rPr>
          <w:spacing w:val="65"/>
          <w:sz w:val="26"/>
          <w:szCs w:val="26"/>
        </w:rPr>
        <w:t xml:space="preserve"> </w:t>
      </w:r>
      <w:r w:rsidRPr="000B68F6">
        <w:rPr>
          <w:sz w:val="26"/>
          <w:szCs w:val="26"/>
        </w:rPr>
        <w:t>тепловой</w:t>
      </w:r>
      <w:r w:rsidRPr="000B68F6">
        <w:rPr>
          <w:spacing w:val="62"/>
          <w:sz w:val="26"/>
          <w:szCs w:val="26"/>
        </w:rPr>
        <w:t xml:space="preserve"> </w:t>
      </w:r>
      <w:r w:rsidRPr="000B68F6">
        <w:rPr>
          <w:spacing w:val="-1"/>
          <w:sz w:val="26"/>
          <w:szCs w:val="26"/>
        </w:rPr>
        <w:t>э</w:t>
      </w:r>
      <w:r w:rsidRPr="000B68F6">
        <w:rPr>
          <w:sz w:val="26"/>
          <w:szCs w:val="26"/>
        </w:rPr>
        <w:t>н</w:t>
      </w:r>
      <w:r w:rsidRPr="000B68F6">
        <w:rPr>
          <w:spacing w:val="3"/>
          <w:sz w:val="26"/>
          <w:szCs w:val="26"/>
        </w:rPr>
        <w:t>е</w:t>
      </w:r>
      <w:r w:rsidRPr="000B68F6">
        <w:rPr>
          <w:sz w:val="26"/>
          <w:szCs w:val="26"/>
        </w:rPr>
        <w:t>ргии у</w:t>
      </w:r>
      <w:r w:rsidRPr="000B68F6">
        <w:rPr>
          <w:spacing w:val="63"/>
          <w:sz w:val="26"/>
          <w:szCs w:val="26"/>
        </w:rPr>
        <w:t xml:space="preserve"> </w:t>
      </w:r>
      <w:r w:rsidRPr="000B68F6">
        <w:rPr>
          <w:sz w:val="26"/>
          <w:szCs w:val="26"/>
        </w:rPr>
        <w:t>пот</w:t>
      </w:r>
      <w:r w:rsidRPr="000B68F6">
        <w:rPr>
          <w:spacing w:val="2"/>
          <w:sz w:val="26"/>
          <w:szCs w:val="26"/>
        </w:rPr>
        <w:t>р</w:t>
      </w:r>
      <w:r w:rsidRPr="000B68F6">
        <w:rPr>
          <w:sz w:val="26"/>
          <w:szCs w:val="26"/>
        </w:rPr>
        <w:t>ебителей</w:t>
      </w:r>
      <w:r w:rsidRPr="000B68F6">
        <w:rPr>
          <w:spacing w:val="59"/>
          <w:sz w:val="26"/>
          <w:szCs w:val="26"/>
        </w:rPr>
        <w:t xml:space="preserve"> </w:t>
      </w:r>
      <w:r w:rsidRPr="000B68F6">
        <w:rPr>
          <w:sz w:val="26"/>
          <w:szCs w:val="26"/>
        </w:rPr>
        <w:t>(</w:t>
      </w:r>
      <w:r w:rsidRPr="000B68F6">
        <w:rPr>
          <w:spacing w:val="1"/>
          <w:sz w:val="26"/>
          <w:szCs w:val="26"/>
        </w:rPr>
        <w:t>з</w:t>
      </w:r>
      <w:r w:rsidRPr="000B68F6">
        <w:rPr>
          <w:sz w:val="26"/>
          <w:szCs w:val="26"/>
        </w:rPr>
        <w:t>а счет средств</w:t>
      </w:r>
      <w:r w:rsidRPr="000B68F6">
        <w:rPr>
          <w:spacing w:val="-8"/>
          <w:sz w:val="26"/>
          <w:szCs w:val="26"/>
        </w:rPr>
        <w:t xml:space="preserve"> </w:t>
      </w:r>
      <w:r w:rsidRPr="000B68F6">
        <w:rPr>
          <w:sz w:val="26"/>
          <w:szCs w:val="26"/>
        </w:rPr>
        <w:t>п</w:t>
      </w:r>
      <w:r w:rsidRPr="000B68F6">
        <w:rPr>
          <w:spacing w:val="3"/>
          <w:sz w:val="26"/>
          <w:szCs w:val="26"/>
        </w:rPr>
        <w:t>о</w:t>
      </w:r>
      <w:r w:rsidRPr="000B68F6">
        <w:rPr>
          <w:sz w:val="26"/>
          <w:szCs w:val="26"/>
        </w:rPr>
        <w:t>требит</w:t>
      </w:r>
      <w:r w:rsidRPr="000B68F6">
        <w:rPr>
          <w:spacing w:val="2"/>
          <w:sz w:val="26"/>
          <w:szCs w:val="26"/>
        </w:rPr>
        <w:t>е</w:t>
      </w:r>
      <w:r w:rsidRPr="000B68F6">
        <w:rPr>
          <w:sz w:val="26"/>
          <w:szCs w:val="26"/>
        </w:rPr>
        <w:t>ле</w:t>
      </w:r>
      <w:r w:rsidRPr="000B68F6">
        <w:rPr>
          <w:spacing w:val="3"/>
          <w:sz w:val="26"/>
          <w:szCs w:val="26"/>
        </w:rPr>
        <w:t>й</w:t>
      </w:r>
      <w:r w:rsidRPr="000B68F6">
        <w:rPr>
          <w:spacing w:val="1"/>
          <w:sz w:val="26"/>
          <w:szCs w:val="26"/>
        </w:rPr>
        <w:t>)</w:t>
      </w:r>
      <w:r w:rsidRPr="000B68F6">
        <w:rPr>
          <w:sz w:val="26"/>
          <w:szCs w:val="26"/>
        </w:rPr>
        <w:t>.</w:t>
      </w:r>
    </w:p>
    <w:p w14:paraId="71789825" w14:textId="0EFE8444" w:rsidR="001E0C9F" w:rsidRPr="000B68F6" w:rsidRDefault="001E0C9F" w:rsidP="001E0C9F">
      <w:pPr>
        <w:widowControl w:val="0"/>
        <w:autoSpaceDE w:val="0"/>
        <w:autoSpaceDN w:val="0"/>
        <w:adjustRightInd w:val="0"/>
        <w:spacing w:before="5" w:line="360" w:lineRule="auto"/>
        <w:ind w:left="102" w:right="13" w:firstLine="708"/>
        <w:jc w:val="both"/>
        <w:rPr>
          <w:sz w:val="26"/>
          <w:szCs w:val="26"/>
        </w:rPr>
      </w:pPr>
      <w:r w:rsidRPr="000B68F6">
        <w:rPr>
          <w:sz w:val="26"/>
          <w:szCs w:val="26"/>
        </w:rPr>
        <w:t>2. Оптимизация системы теплоснабжения СП «</w:t>
      </w:r>
      <w:r w:rsidR="00A025D3" w:rsidRPr="000B68F6">
        <w:rPr>
          <w:sz w:val="26"/>
          <w:szCs w:val="26"/>
        </w:rPr>
        <w:t>Слудка</w:t>
      </w:r>
      <w:r w:rsidRPr="000B68F6">
        <w:rPr>
          <w:sz w:val="26"/>
          <w:szCs w:val="26"/>
        </w:rPr>
        <w:t>» (при наличии источников финансирования ООО «СТК»).</w:t>
      </w:r>
    </w:p>
    <w:p w14:paraId="52208872" w14:textId="77777777" w:rsidR="006D06B3" w:rsidRPr="000B68F6" w:rsidRDefault="006D06B3" w:rsidP="002449DF">
      <w:pPr>
        <w:pStyle w:val="21"/>
        <w:jc w:val="both"/>
      </w:pPr>
      <w:r w:rsidRPr="000B68F6">
        <w:t>16.2. Перечень мероприятий по строительству, реконструкции и техническому перевооружению тепловых сетей и сооружений на них.</w:t>
      </w:r>
      <w:bookmarkEnd w:id="651"/>
      <w:bookmarkEnd w:id="652"/>
      <w:bookmarkEnd w:id="653"/>
    </w:p>
    <w:p w14:paraId="5BF20A76" w14:textId="77777777" w:rsidR="001E0C9F" w:rsidRPr="000B68F6" w:rsidRDefault="001E0C9F" w:rsidP="001E0C9F">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В рамках инвестиционной программы ООО «СКТ» мероприятия не предусмотрены.</w:t>
      </w:r>
    </w:p>
    <w:p w14:paraId="6F883558" w14:textId="77777777" w:rsidR="001E0C9F" w:rsidRPr="000B68F6" w:rsidRDefault="001E0C9F" w:rsidP="001E0C9F">
      <w:pPr>
        <w:widowControl w:val="0"/>
        <w:spacing w:line="360" w:lineRule="auto"/>
        <w:ind w:right="13" w:firstLine="567"/>
        <w:jc w:val="both"/>
        <w:rPr>
          <w:sz w:val="26"/>
          <w:szCs w:val="26"/>
        </w:rPr>
      </w:pPr>
      <w:r w:rsidRPr="000B68F6">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48D9D2D5" w14:textId="77777777" w:rsidR="009A2BA4" w:rsidRPr="000B68F6" w:rsidRDefault="009A2BA4" w:rsidP="009A2BA4">
      <w:pPr>
        <w:spacing w:line="244" w:lineRule="auto"/>
        <w:ind w:left="116" w:right="107" w:firstLine="451"/>
      </w:pPr>
    </w:p>
    <w:p w14:paraId="3E2BA56C" w14:textId="77777777" w:rsidR="006D06B3" w:rsidRPr="000B68F6" w:rsidRDefault="006D06B3" w:rsidP="002449DF">
      <w:pPr>
        <w:pStyle w:val="21"/>
        <w:jc w:val="both"/>
      </w:pPr>
      <w:bookmarkStart w:id="654" w:name="_Toc7452242"/>
      <w:bookmarkStart w:id="655" w:name="_Toc62629313"/>
      <w:bookmarkStart w:id="656" w:name="_Toc71120254"/>
      <w:r w:rsidRPr="000B68F6">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54"/>
      <w:bookmarkEnd w:id="655"/>
      <w:bookmarkEnd w:id="656"/>
    </w:p>
    <w:p w14:paraId="2B75FF3F" w14:textId="7DF26632" w:rsidR="006D06B3" w:rsidRPr="000B68F6" w:rsidRDefault="006D06B3"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 xml:space="preserve">Система теплоснабжения </w:t>
      </w:r>
      <w:r w:rsidR="002C270C" w:rsidRPr="000B68F6">
        <w:rPr>
          <w:color w:val="000000"/>
          <w:sz w:val="26"/>
          <w:szCs w:val="26"/>
        </w:rPr>
        <w:t>не предусматривает горячего водоснабжения</w:t>
      </w:r>
      <w:r w:rsidRPr="000B68F6">
        <w:rPr>
          <w:color w:val="000000"/>
          <w:sz w:val="26"/>
          <w:szCs w:val="26"/>
        </w:rPr>
        <w:t xml:space="preserve">. </w:t>
      </w:r>
    </w:p>
    <w:p w14:paraId="453408CF" w14:textId="4356FF93" w:rsidR="004744B3" w:rsidRPr="000B68F6" w:rsidRDefault="006D06B3"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В этой связи, реестр мероприятий, обеспечивающих переход от открытых систем теплоснабжения (горячего водоснабжения) на закрытые системы горячего водоснабжения, в данной актуализации не предусмотрен.</w:t>
      </w:r>
    </w:p>
    <w:p w14:paraId="7B9770FB" w14:textId="7BD6516E" w:rsidR="009C6577" w:rsidRPr="000B68F6" w:rsidRDefault="009C6577" w:rsidP="00C22502">
      <w:pPr>
        <w:widowControl w:val="0"/>
        <w:autoSpaceDE w:val="0"/>
        <w:autoSpaceDN w:val="0"/>
        <w:adjustRightInd w:val="0"/>
        <w:spacing w:line="360" w:lineRule="auto"/>
        <w:ind w:right="13" w:firstLine="567"/>
        <w:jc w:val="both"/>
        <w:rPr>
          <w:color w:val="000000"/>
          <w:sz w:val="26"/>
          <w:szCs w:val="26"/>
        </w:rPr>
      </w:pPr>
    </w:p>
    <w:p w14:paraId="67FED9BA" w14:textId="36F39CA6" w:rsidR="009C6577" w:rsidRPr="000B68F6" w:rsidRDefault="009C6577" w:rsidP="00C22502">
      <w:pPr>
        <w:widowControl w:val="0"/>
        <w:autoSpaceDE w:val="0"/>
        <w:autoSpaceDN w:val="0"/>
        <w:adjustRightInd w:val="0"/>
        <w:spacing w:line="360" w:lineRule="auto"/>
        <w:ind w:right="13" w:firstLine="567"/>
        <w:jc w:val="both"/>
        <w:rPr>
          <w:color w:val="000000"/>
          <w:sz w:val="26"/>
          <w:szCs w:val="26"/>
        </w:rPr>
      </w:pPr>
    </w:p>
    <w:p w14:paraId="3ACD4B3F" w14:textId="70CC798A" w:rsidR="009C6577" w:rsidRPr="000B68F6" w:rsidRDefault="009C6577" w:rsidP="00C22502">
      <w:pPr>
        <w:widowControl w:val="0"/>
        <w:autoSpaceDE w:val="0"/>
        <w:autoSpaceDN w:val="0"/>
        <w:adjustRightInd w:val="0"/>
        <w:spacing w:line="360" w:lineRule="auto"/>
        <w:ind w:right="13" w:firstLine="567"/>
        <w:jc w:val="both"/>
        <w:rPr>
          <w:color w:val="000000"/>
          <w:sz w:val="26"/>
          <w:szCs w:val="26"/>
        </w:rPr>
      </w:pPr>
    </w:p>
    <w:p w14:paraId="6F5F922D" w14:textId="4077A9AE" w:rsidR="009C6577" w:rsidRPr="000B68F6" w:rsidRDefault="009C6577" w:rsidP="00C22502">
      <w:pPr>
        <w:widowControl w:val="0"/>
        <w:autoSpaceDE w:val="0"/>
        <w:autoSpaceDN w:val="0"/>
        <w:adjustRightInd w:val="0"/>
        <w:spacing w:line="360" w:lineRule="auto"/>
        <w:ind w:right="13" w:firstLine="567"/>
        <w:jc w:val="both"/>
        <w:rPr>
          <w:color w:val="000000"/>
          <w:sz w:val="26"/>
          <w:szCs w:val="26"/>
        </w:rPr>
      </w:pPr>
    </w:p>
    <w:p w14:paraId="49B55040" w14:textId="4BD4917F" w:rsidR="009C6577" w:rsidRPr="000B68F6" w:rsidRDefault="009C6577" w:rsidP="00C22502">
      <w:pPr>
        <w:widowControl w:val="0"/>
        <w:autoSpaceDE w:val="0"/>
        <w:autoSpaceDN w:val="0"/>
        <w:adjustRightInd w:val="0"/>
        <w:spacing w:line="360" w:lineRule="auto"/>
        <w:ind w:right="13" w:firstLine="567"/>
        <w:jc w:val="both"/>
        <w:rPr>
          <w:color w:val="000000"/>
          <w:sz w:val="26"/>
          <w:szCs w:val="26"/>
        </w:rPr>
      </w:pPr>
    </w:p>
    <w:p w14:paraId="34DEA4B5" w14:textId="5C6178FC" w:rsidR="009C6577" w:rsidRPr="000B68F6" w:rsidRDefault="009C6577" w:rsidP="00C22502">
      <w:pPr>
        <w:widowControl w:val="0"/>
        <w:autoSpaceDE w:val="0"/>
        <w:autoSpaceDN w:val="0"/>
        <w:adjustRightInd w:val="0"/>
        <w:spacing w:line="360" w:lineRule="auto"/>
        <w:ind w:right="13" w:firstLine="567"/>
        <w:jc w:val="both"/>
        <w:rPr>
          <w:color w:val="000000"/>
          <w:sz w:val="26"/>
          <w:szCs w:val="26"/>
        </w:rPr>
      </w:pPr>
    </w:p>
    <w:p w14:paraId="3B3D7740" w14:textId="77777777" w:rsidR="006D06B3" w:rsidRPr="000B68F6" w:rsidRDefault="006D06B3" w:rsidP="007D54BA">
      <w:pPr>
        <w:pStyle w:val="14"/>
        <w:numPr>
          <w:ilvl w:val="0"/>
          <w:numId w:val="35"/>
        </w:numPr>
        <w:ind w:right="13"/>
        <w:jc w:val="both"/>
        <w:rPr>
          <w:spacing w:val="1"/>
        </w:rPr>
      </w:pPr>
      <w:bookmarkStart w:id="657" w:name="_Toc7452243"/>
      <w:bookmarkStart w:id="658" w:name="_Toc62629314"/>
      <w:bookmarkStart w:id="659" w:name="_Toc71120255"/>
      <w:r w:rsidRPr="000B68F6">
        <w:rPr>
          <w:spacing w:val="1"/>
        </w:rPr>
        <w:t>Замечания и предложения к проекту схемы теплоснабжения</w:t>
      </w:r>
      <w:bookmarkEnd w:id="657"/>
      <w:bookmarkEnd w:id="658"/>
      <w:bookmarkEnd w:id="659"/>
    </w:p>
    <w:p w14:paraId="401493F6" w14:textId="77777777" w:rsidR="006D06B3" w:rsidRPr="000B68F6" w:rsidRDefault="006D06B3" w:rsidP="002C270C">
      <w:pPr>
        <w:pStyle w:val="21"/>
        <w:jc w:val="both"/>
      </w:pPr>
      <w:bookmarkStart w:id="660" w:name="_Toc62629315"/>
      <w:bookmarkStart w:id="661" w:name="_Toc71120256"/>
      <w:r w:rsidRPr="000B68F6">
        <w:t xml:space="preserve">17.1. </w:t>
      </w:r>
      <w:bookmarkStart w:id="662" w:name="_Toc7452244"/>
      <w:r w:rsidRPr="000B68F6">
        <w:t>Перечень всех замечаний и предложений, поступивших при разработке, утверждении и актуализации схемы теплоснабжения.</w:t>
      </w:r>
      <w:bookmarkEnd w:id="660"/>
      <w:bookmarkEnd w:id="661"/>
      <w:bookmarkEnd w:id="662"/>
    </w:p>
    <w:p w14:paraId="707D29AB" w14:textId="77777777" w:rsidR="006D06B3" w:rsidRPr="000B68F6" w:rsidRDefault="006D06B3"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Замечаний и предложений к проекту актуализированной схемы теплоснабжения схемы не поступало.</w:t>
      </w:r>
    </w:p>
    <w:p w14:paraId="0CB47524" w14:textId="77777777" w:rsidR="006D06B3" w:rsidRPr="000B68F6" w:rsidRDefault="006D06B3" w:rsidP="002C270C">
      <w:pPr>
        <w:pStyle w:val="21"/>
        <w:jc w:val="both"/>
      </w:pPr>
      <w:bookmarkStart w:id="663" w:name="_Toc7452245"/>
      <w:bookmarkStart w:id="664" w:name="_Toc62629316"/>
      <w:bookmarkStart w:id="665" w:name="_Toc71120257"/>
      <w:r w:rsidRPr="000B68F6">
        <w:t>17.2. Ответы разработчиков проекта схемы теплоснабжения на замечания и предложения.</w:t>
      </w:r>
      <w:bookmarkEnd w:id="663"/>
      <w:bookmarkEnd w:id="664"/>
      <w:bookmarkEnd w:id="665"/>
    </w:p>
    <w:p w14:paraId="01FEAED6" w14:textId="77777777" w:rsidR="006D06B3" w:rsidRPr="000B68F6" w:rsidRDefault="006D06B3"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Замечаний и предложений к проекту актуализированной схемы теплоснабжения схемы не поступало.</w:t>
      </w:r>
    </w:p>
    <w:p w14:paraId="22860988" w14:textId="77777777" w:rsidR="006D06B3" w:rsidRPr="000B68F6" w:rsidRDefault="006D06B3" w:rsidP="002C270C">
      <w:pPr>
        <w:pStyle w:val="21"/>
        <w:jc w:val="both"/>
      </w:pPr>
      <w:bookmarkStart w:id="666" w:name="_Toc7452246"/>
      <w:bookmarkStart w:id="667" w:name="_Toc62629317"/>
      <w:bookmarkStart w:id="668" w:name="_Toc71120258"/>
      <w:r w:rsidRPr="000B68F6">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66"/>
      <w:bookmarkEnd w:id="667"/>
      <w:bookmarkEnd w:id="668"/>
    </w:p>
    <w:p w14:paraId="0B286C52" w14:textId="77777777" w:rsidR="006D06B3" w:rsidRPr="000B68F6" w:rsidRDefault="006D06B3"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Замечаний и предложений к проекту актуализированной схемы теплоснабжения схемы не поступало.</w:t>
      </w:r>
    </w:p>
    <w:p w14:paraId="28D03BF7"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579932B8"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2B3B9B54"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28C2C13B"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527BB47F"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6EC85196"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15EEE573"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08E52D4B"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5B0758C8" w14:textId="4ED747E9"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33EE9002" w14:textId="64391A71" w:rsidR="005E573D" w:rsidRPr="000B68F6" w:rsidRDefault="005E573D" w:rsidP="00C22502">
      <w:pPr>
        <w:widowControl w:val="0"/>
        <w:autoSpaceDE w:val="0"/>
        <w:autoSpaceDN w:val="0"/>
        <w:adjustRightInd w:val="0"/>
        <w:spacing w:before="67" w:line="360" w:lineRule="auto"/>
        <w:ind w:left="102" w:right="13"/>
        <w:jc w:val="both"/>
        <w:rPr>
          <w:color w:val="000000"/>
          <w:sz w:val="26"/>
          <w:szCs w:val="26"/>
        </w:rPr>
      </w:pPr>
    </w:p>
    <w:p w14:paraId="7DB83A83" w14:textId="1FA9AF26" w:rsidR="005E573D" w:rsidRPr="000B68F6" w:rsidRDefault="005E573D" w:rsidP="00C22502">
      <w:pPr>
        <w:widowControl w:val="0"/>
        <w:autoSpaceDE w:val="0"/>
        <w:autoSpaceDN w:val="0"/>
        <w:adjustRightInd w:val="0"/>
        <w:spacing w:before="67" w:line="360" w:lineRule="auto"/>
        <w:ind w:left="102" w:right="13"/>
        <w:jc w:val="both"/>
        <w:rPr>
          <w:color w:val="000000"/>
          <w:sz w:val="26"/>
          <w:szCs w:val="26"/>
        </w:rPr>
      </w:pPr>
    </w:p>
    <w:p w14:paraId="4BB10C83" w14:textId="6239D0E9" w:rsidR="005E573D" w:rsidRPr="000B68F6" w:rsidRDefault="005E573D" w:rsidP="00C22502">
      <w:pPr>
        <w:widowControl w:val="0"/>
        <w:autoSpaceDE w:val="0"/>
        <w:autoSpaceDN w:val="0"/>
        <w:adjustRightInd w:val="0"/>
        <w:spacing w:before="67" w:line="360" w:lineRule="auto"/>
        <w:ind w:left="102" w:right="13"/>
        <w:jc w:val="both"/>
        <w:rPr>
          <w:color w:val="000000"/>
          <w:sz w:val="26"/>
          <w:szCs w:val="26"/>
        </w:rPr>
      </w:pPr>
    </w:p>
    <w:p w14:paraId="5F1053E2" w14:textId="77777777" w:rsidR="005E573D" w:rsidRPr="000B68F6" w:rsidRDefault="005E573D" w:rsidP="00C22502">
      <w:pPr>
        <w:widowControl w:val="0"/>
        <w:autoSpaceDE w:val="0"/>
        <w:autoSpaceDN w:val="0"/>
        <w:adjustRightInd w:val="0"/>
        <w:spacing w:before="67" w:line="360" w:lineRule="auto"/>
        <w:ind w:left="102" w:right="13"/>
        <w:jc w:val="both"/>
        <w:rPr>
          <w:color w:val="000000"/>
          <w:sz w:val="26"/>
          <w:szCs w:val="26"/>
        </w:rPr>
      </w:pPr>
    </w:p>
    <w:p w14:paraId="43E5D5E2"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7E1AF5FE" w14:textId="77777777" w:rsidR="006D06B3" w:rsidRPr="000B68F6" w:rsidRDefault="006D06B3" w:rsidP="007D54BA">
      <w:pPr>
        <w:pStyle w:val="14"/>
        <w:numPr>
          <w:ilvl w:val="0"/>
          <w:numId w:val="35"/>
        </w:numPr>
        <w:ind w:right="13"/>
        <w:jc w:val="both"/>
        <w:rPr>
          <w:spacing w:val="1"/>
        </w:rPr>
      </w:pPr>
      <w:bookmarkStart w:id="669" w:name="_Toc7452247"/>
      <w:bookmarkStart w:id="670" w:name="_Toc62629318"/>
      <w:bookmarkStart w:id="671" w:name="_Toc71120259"/>
      <w:r w:rsidRPr="000B68F6">
        <w:rPr>
          <w:spacing w:val="1"/>
        </w:rPr>
        <w:lastRenderedPageBreak/>
        <w:t>Сводный том изменений, выполненных в доработанной и (или) актуализированной схеме теплоснабжения</w:t>
      </w:r>
      <w:bookmarkEnd w:id="669"/>
      <w:bookmarkEnd w:id="670"/>
      <w:bookmarkEnd w:id="671"/>
    </w:p>
    <w:p w14:paraId="6B5C1106" w14:textId="617BFADA" w:rsidR="006D06B3" w:rsidRPr="000B68F6" w:rsidRDefault="006D06B3" w:rsidP="00C22502">
      <w:pPr>
        <w:widowControl w:val="0"/>
        <w:autoSpaceDE w:val="0"/>
        <w:autoSpaceDN w:val="0"/>
        <w:adjustRightInd w:val="0"/>
        <w:spacing w:line="360" w:lineRule="auto"/>
        <w:ind w:right="13" w:firstLine="567"/>
        <w:jc w:val="both"/>
        <w:rPr>
          <w:color w:val="000000"/>
          <w:sz w:val="26"/>
          <w:szCs w:val="26"/>
        </w:rPr>
      </w:pPr>
      <w:r w:rsidRPr="000B68F6">
        <w:rPr>
          <w:color w:val="000000"/>
          <w:sz w:val="26"/>
          <w:szCs w:val="26"/>
        </w:rPr>
        <w:t xml:space="preserve">Изменения, выполненные в актуализированной схеме теплоснабжения, касаются исключения мероприятий по реконструкции котельной и перекладке тепловых сетей, которые были запланированы к реализации в </w:t>
      </w:r>
      <w:r w:rsidR="001E0C9F" w:rsidRPr="000B68F6">
        <w:rPr>
          <w:color w:val="000000"/>
          <w:sz w:val="26"/>
          <w:szCs w:val="26"/>
        </w:rPr>
        <w:t>2023-2024 годах</w:t>
      </w:r>
      <w:r w:rsidRPr="000B68F6">
        <w:rPr>
          <w:color w:val="000000"/>
          <w:sz w:val="26"/>
          <w:szCs w:val="26"/>
        </w:rPr>
        <w:t xml:space="preserve"> и были фактически выполнены. </w:t>
      </w:r>
    </w:p>
    <w:p w14:paraId="7067BC43"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56AE4B87"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7794572D"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10E15116"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pPr>
    </w:p>
    <w:p w14:paraId="2EF076A9" w14:textId="77777777" w:rsidR="006D06B3" w:rsidRPr="000B68F6" w:rsidRDefault="006D06B3" w:rsidP="00C22502">
      <w:pPr>
        <w:widowControl w:val="0"/>
        <w:autoSpaceDE w:val="0"/>
        <w:autoSpaceDN w:val="0"/>
        <w:adjustRightInd w:val="0"/>
        <w:spacing w:before="67" w:line="360" w:lineRule="auto"/>
        <w:ind w:left="102" w:right="13"/>
        <w:jc w:val="both"/>
        <w:rPr>
          <w:color w:val="000000"/>
          <w:sz w:val="26"/>
          <w:szCs w:val="26"/>
        </w:rPr>
        <w:sectPr w:rsidR="006D06B3" w:rsidRPr="000B68F6" w:rsidSect="00501C52">
          <w:pgSz w:w="11920" w:h="16840"/>
          <w:pgMar w:top="1134" w:right="567" w:bottom="1134" w:left="1134" w:header="0" w:footer="552" w:gutter="0"/>
          <w:cols w:space="720"/>
          <w:noEndnote/>
        </w:sectPr>
      </w:pPr>
    </w:p>
    <w:p w14:paraId="5A04F7AD" w14:textId="77777777" w:rsidR="006D06B3" w:rsidRPr="000B68F6" w:rsidRDefault="006D06B3" w:rsidP="002C270C">
      <w:pPr>
        <w:pStyle w:val="14"/>
        <w:ind w:left="390" w:right="13"/>
        <w:jc w:val="both"/>
        <w:rPr>
          <w:spacing w:val="1"/>
        </w:rPr>
      </w:pPr>
      <w:bookmarkStart w:id="672" w:name="_Toc62629319"/>
      <w:bookmarkStart w:id="673" w:name="_Toc71120260"/>
      <w:r w:rsidRPr="000B68F6">
        <w:rPr>
          <w:spacing w:val="1"/>
        </w:rPr>
        <w:lastRenderedPageBreak/>
        <w:t>Список использованных источников</w:t>
      </w:r>
      <w:bookmarkEnd w:id="672"/>
      <w:bookmarkEnd w:id="673"/>
    </w:p>
    <w:p w14:paraId="0B9E903A" w14:textId="77777777" w:rsidR="006D06B3" w:rsidRPr="000B68F6" w:rsidRDefault="006D06B3" w:rsidP="00C22502">
      <w:pPr>
        <w:widowControl w:val="0"/>
        <w:autoSpaceDE w:val="0"/>
        <w:autoSpaceDN w:val="0"/>
        <w:adjustRightInd w:val="0"/>
        <w:spacing w:before="3" w:line="140" w:lineRule="exact"/>
        <w:ind w:right="13"/>
        <w:rPr>
          <w:color w:val="000000"/>
          <w:sz w:val="14"/>
          <w:szCs w:val="14"/>
        </w:rPr>
      </w:pPr>
    </w:p>
    <w:p w14:paraId="097C0B61" w14:textId="1FAB6877" w:rsidR="006D06B3" w:rsidRPr="000B68F6" w:rsidRDefault="006D06B3" w:rsidP="002C270C">
      <w:pPr>
        <w:widowControl w:val="0"/>
        <w:tabs>
          <w:tab w:val="left" w:pos="1520"/>
        </w:tabs>
        <w:autoSpaceDE w:val="0"/>
        <w:autoSpaceDN w:val="0"/>
        <w:adjustRightInd w:val="0"/>
        <w:ind w:right="13" w:firstLine="851"/>
        <w:jc w:val="both"/>
        <w:rPr>
          <w:color w:val="000000"/>
          <w:sz w:val="26"/>
          <w:szCs w:val="26"/>
        </w:rPr>
      </w:pPr>
      <w:r w:rsidRPr="000B68F6">
        <w:rPr>
          <w:color w:val="000000"/>
          <w:sz w:val="26"/>
          <w:szCs w:val="26"/>
        </w:rPr>
        <w:t>1.</w:t>
      </w:r>
      <w:r w:rsidRPr="000B68F6">
        <w:rPr>
          <w:color w:val="000000"/>
          <w:sz w:val="26"/>
          <w:szCs w:val="26"/>
        </w:rPr>
        <w:tab/>
        <w:t>Постановле</w:t>
      </w:r>
      <w:r w:rsidRPr="000B68F6">
        <w:rPr>
          <w:color w:val="000000"/>
          <w:spacing w:val="1"/>
          <w:sz w:val="26"/>
          <w:szCs w:val="26"/>
        </w:rPr>
        <w:t>н</w:t>
      </w:r>
      <w:r w:rsidRPr="000B68F6">
        <w:rPr>
          <w:color w:val="000000"/>
          <w:sz w:val="26"/>
          <w:szCs w:val="26"/>
        </w:rPr>
        <w:t>ие Пра</w:t>
      </w:r>
      <w:r w:rsidRPr="000B68F6">
        <w:rPr>
          <w:color w:val="000000"/>
          <w:spacing w:val="2"/>
          <w:sz w:val="26"/>
          <w:szCs w:val="26"/>
        </w:rPr>
        <w:t>в</w:t>
      </w:r>
      <w:r w:rsidRPr="000B68F6">
        <w:rPr>
          <w:color w:val="000000"/>
          <w:sz w:val="26"/>
          <w:szCs w:val="26"/>
        </w:rPr>
        <w:t>ительст</w:t>
      </w:r>
      <w:r w:rsidRPr="000B68F6">
        <w:rPr>
          <w:color w:val="000000"/>
          <w:spacing w:val="2"/>
          <w:sz w:val="26"/>
          <w:szCs w:val="26"/>
        </w:rPr>
        <w:t>в</w:t>
      </w:r>
      <w:r w:rsidRPr="000B68F6">
        <w:rPr>
          <w:color w:val="000000"/>
          <w:sz w:val="26"/>
          <w:szCs w:val="26"/>
        </w:rPr>
        <w:t>а РФ от 22 Февраля 2</w:t>
      </w:r>
      <w:r w:rsidRPr="000B68F6">
        <w:rPr>
          <w:color w:val="000000"/>
          <w:spacing w:val="2"/>
          <w:sz w:val="26"/>
          <w:szCs w:val="26"/>
        </w:rPr>
        <w:t>0</w:t>
      </w:r>
      <w:r w:rsidRPr="000B68F6">
        <w:rPr>
          <w:color w:val="000000"/>
          <w:sz w:val="26"/>
          <w:szCs w:val="26"/>
        </w:rPr>
        <w:t xml:space="preserve">12 г. </w:t>
      </w:r>
      <w:r w:rsidRPr="000B68F6">
        <w:rPr>
          <w:color w:val="000000"/>
          <w:spacing w:val="30"/>
          <w:sz w:val="26"/>
          <w:szCs w:val="26"/>
        </w:rPr>
        <w:t xml:space="preserve"> </w:t>
      </w:r>
      <w:r w:rsidRPr="000B68F6">
        <w:rPr>
          <w:color w:val="000000"/>
          <w:sz w:val="26"/>
          <w:szCs w:val="26"/>
        </w:rPr>
        <w:t>№154 «О</w:t>
      </w:r>
      <w:r w:rsidR="002C270C" w:rsidRPr="000B68F6">
        <w:rPr>
          <w:color w:val="000000"/>
          <w:sz w:val="26"/>
          <w:szCs w:val="26"/>
        </w:rPr>
        <w:t xml:space="preserve"> </w:t>
      </w:r>
      <w:r w:rsidRPr="000B68F6">
        <w:rPr>
          <w:color w:val="000000"/>
          <w:sz w:val="26"/>
          <w:szCs w:val="26"/>
        </w:rPr>
        <w:t>требован</w:t>
      </w:r>
      <w:r w:rsidRPr="000B68F6">
        <w:rPr>
          <w:color w:val="000000"/>
          <w:spacing w:val="1"/>
          <w:sz w:val="26"/>
          <w:szCs w:val="26"/>
        </w:rPr>
        <w:t>и</w:t>
      </w:r>
      <w:r w:rsidRPr="000B68F6">
        <w:rPr>
          <w:color w:val="000000"/>
          <w:sz w:val="26"/>
          <w:szCs w:val="26"/>
        </w:rPr>
        <w:t>ях</w:t>
      </w:r>
      <w:r w:rsidRPr="000B68F6">
        <w:rPr>
          <w:color w:val="000000"/>
          <w:spacing w:val="-11"/>
          <w:sz w:val="26"/>
          <w:szCs w:val="26"/>
        </w:rPr>
        <w:t xml:space="preserve"> </w:t>
      </w:r>
      <w:r w:rsidRPr="000B68F6">
        <w:rPr>
          <w:color w:val="000000"/>
          <w:sz w:val="26"/>
          <w:szCs w:val="26"/>
        </w:rPr>
        <w:t>к</w:t>
      </w:r>
      <w:r w:rsidRPr="000B68F6">
        <w:rPr>
          <w:color w:val="000000"/>
          <w:spacing w:val="-2"/>
          <w:sz w:val="26"/>
          <w:szCs w:val="26"/>
        </w:rPr>
        <w:t xml:space="preserve"> </w:t>
      </w:r>
      <w:r w:rsidRPr="000B68F6">
        <w:rPr>
          <w:color w:val="000000"/>
          <w:sz w:val="26"/>
          <w:szCs w:val="26"/>
        </w:rPr>
        <w:t>сх</w:t>
      </w:r>
      <w:r w:rsidRPr="000B68F6">
        <w:rPr>
          <w:color w:val="000000"/>
          <w:spacing w:val="2"/>
          <w:sz w:val="26"/>
          <w:szCs w:val="26"/>
        </w:rPr>
        <w:t>е</w:t>
      </w:r>
      <w:r w:rsidRPr="000B68F6">
        <w:rPr>
          <w:color w:val="000000"/>
          <w:spacing w:val="-1"/>
          <w:sz w:val="26"/>
          <w:szCs w:val="26"/>
        </w:rPr>
        <w:t>м</w:t>
      </w:r>
      <w:r w:rsidRPr="000B68F6">
        <w:rPr>
          <w:color w:val="000000"/>
          <w:sz w:val="26"/>
          <w:szCs w:val="26"/>
        </w:rPr>
        <w:t>ам</w:t>
      </w:r>
      <w:r w:rsidRPr="000B68F6">
        <w:rPr>
          <w:color w:val="000000"/>
          <w:spacing w:val="-7"/>
          <w:sz w:val="26"/>
          <w:szCs w:val="26"/>
        </w:rPr>
        <w:t xml:space="preserve"> </w:t>
      </w:r>
      <w:r w:rsidRPr="000B68F6">
        <w:rPr>
          <w:color w:val="000000"/>
          <w:sz w:val="26"/>
          <w:szCs w:val="26"/>
        </w:rPr>
        <w:t>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19"/>
          <w:sz w:val="26"/>
          <w:szCs w:val="26"/>
        </w:rPr>
        <w:t xml:space="preserve"> </w:t>
      </w:r>
      <w:r w:rsidRPr="000B68F6">
        <w:rPr>
          <w:color w:val="000000"/>
          <w:spacing w:val="1"/>
          <w:sz w:val="26"/>
          <w:szCs w:val="26"/>
        </w:rPr>
        <w:t>п</w:t>
      </w:r>
      <w:r w:rsidRPr="000B68F6">
        <w:rPr>
          <w:color w:val="000000"/>
          <w:sz w:val="26"/>
          <w:szCs w:val="26"/>
        </w:rPr>
        <w:t>о</w:t>
      </w:r>
      <w:r w:rsidRPr="000B68F6">
        <w:rPr>
          <w:color w:val="000000"/>
          <w:spacing w:val="2"/>
          <w:sz w:val="26"/>
          <w:szCs w:val="26"/>
        </w:rPr>
        <w:t>р</w:t>
      </w:r>
      <w:r w:rsidRPr="000B68F6">
        <w:rPr>
          <w:color w:val="000000"/>
          <w:sz w:val="26"/>
          <w:szCs w:val="26"/>
        </w:rPr>
        <w:t>я</w:t>
      </w:r>
      <w:r w:rsidRPr="000B68F6">
        <w:rPr>
          <w:color w:val="000000"/>
          <w:spacing w:val="1"/>
          <w:sz w:val="26"/>
          <w:szCs w:val="26"/>
        </w:rPr>
        <w:t>д</w:t>
      </w:r>
      <w:r w:rsidRPr="000B68F6">
        <w:rPr>
          <w:color w:val="000000"/>
          <w:spacing w:val="3"/>
          <w:sz w:val="26"/>
          <w:szCs w:val="26"/>
        </w:rPr>
        <w:t>к</w:t>
      </w:r>
      <w:r w:rsidRPr="000B68F6">
        <w:rPr>
          <w:color w:val="000000"/>
          <w:sz w:val="26"/>
          <w:szCs w:val="26"/>
        </w:rPr>
        <w:t>у</w:t>
      </w:r>
      <w:r w:rsidRPr="000B68F6">
        <w:rPr>
          <w:color w:val="000000"/>
          <w:spacing w:val="-14"/>
          <w:sz w:val="26"/>
          <w:szCs w:val="26"/>
        </w:rPr>
        <w:t xml:space="preserve"> </w:t>
      </w:r>
      <w:r w:rsidRPr="000B68F6">
        <w:rPr>
          <w:color w:val="000000"/>
          <w:sz w:val="26"/>
          <w:szCs w:val="26"/>
        </w:rPr>
        <w:t>их</w:t>
      </w:r>
      <w:r w:rsidRPr="000B68F6">
        <w:rPr>
          <w:color w:val="000000"/>
          <w:spacing w:val="-3"/>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z w:val="26"/>
          <w:szCs w:val="26"/>
        </w:rPr>
        <w:t>р</w:t>
      </w:r>
      <w:r w:rsidRPr="000B68F6">
        <w:rPr>
          <w:color w:val="000000"/>
          <w:spacing w:val="2"/>
          <w:sz w:val="26"/>
          <w:szCs w:val="26"/>
        </w:rPr>
        <w:t>а</w:t>
      </w:r>
      <w:r w:rsidRPr="000B68F6">
        <w:rPr>
          <w:color w:val="000000"/>
          <w:sz w:val="26"/>
          <w:szCs w:val="26"/>
        </w:rPr>
        <w:t>бо</w:t>
      </w:r>
      <w:r w:rsidRPr="000B68F6">
        <w:rPr>
          <w:color w:val="000000"/>
          <w:spacing w:val="2"/>
          <w:sz w:val="26"/>
          <w:szCs w:val="26"/>
        </w:rPr>
        <w:t>т</w:t>
      </w:r>
      <w:r w:rsidRPr="000B68F6">
        <w:rPr>
          <w:color w:val="000000"/>
          <w:spacing w:val="-1"/>
          <w:sz w:val="26"/>
          <w:szCs w:val="26"/>
        </w:rPr>
        <w:t>к</w:t>
      </w:r>
      <w:r w:rsidRPr="000B68F6">
        <w:rPr>
          <w:color w:val="000000"/>
          <w:sz w:val="26"/>
          <w:szCs w:val="26"/>
        </w:rPr>
        <w:t>и</w:t>
      </w:r>
      <w:r w:rsidRPr="000B68F6">
        <w:rPr>
          <w:color w:val="000000"/>
          <w:spacing w:val="-12"/>
          <w:sz w:val="26"/>
          <w:szCs w:val="26"/>
        </w:rPr>
        <w:t xml:space="preserve"> </w:t>
      </w:r>
      <w:r w:rsidRPr="000B68F6">
        <w:rPr>
          <w:color w:val="000000"/>
          <w:sz w:val="26"/>
          <w:szCs w:val="26"/>
        </w:rPr>
        <w:t>и</w:t>
      </w:r>
      <w:r w:rsidRPr="000B68F6">
        <w:rPr>
          <w:color w:val="000000"/>
          <w:spacing w:val="2"/>
          <w:sz w:val="26"/>
          <w:szCs w:val="26"/>
        </w:rPr>
        <w:t xml:space="preserve"> </w:t>
      </w:r>
      <w:r w:rsidRPr="000B68F6">
        <w:rPr>
          <w:color w:val="000000"/>
          <w:spacing w:val="-2"/>
          <w:sz w:val="26"/>
          <w:szCs w:val="26"/>
        </w:rPr>
        <w:t>у</w:t>
      </w:r>
      <w:r w:rsidRPr="000B68F6">
        <w:rPr>
          <w:color w:val="000000"/>
          <w:spacing w:val="2"/>
          <w:sz w:val="26"/>
          <w:szCs w:val="26"/>
        </w:rPr>
        <w:t>т</w:t>
      </w:r>
      <w:r w:rsidRPr="000B68F6">
        <w:rPr>
          <w:color w:val="000000"/>
          <w:sz w:val="26"/>
          <w:szCs w:val="26"/>
        </w:rPr>
        <w:t>вер</w:t>
      </w:r>
      <w:r w:rsidRPr="000B68F6">
        <w:rPr>
          <w:color w:val="000000"/>
          <w:spacing w:val="1"/>
          <w:sz w:val="26"/>
          <w:szCs w:val="26"/>
        </w:rPr>
        <w:t>ж</w:t>
      </w:r>
      <w:r w:rsidRPr="000B68F6">
        <w:rPr>
          <w:color w:val="000000"/>
          <w:sz w:val="26"/>
          <w:szCs w:val="26"/>
        </w:rPr>
        <w:t>ден</w:t>
      </w:r>
      <w:r w:rsidRPr="000B68F6">
        <w:rPr>
          <w:color w:val="000000"/>
          <w:spacing w:val="1"/>
          <w:sz w:val="26"/>
          <w:szCs w:val="26"/>
        </w:rPr>
        <w:t>и</w:t>
      </w:r>
      <w:r w:rsidRPr="000B68F6">
        <w:rPr>
          <w:color w:val="000000"/>
          <w:spacing w:val="3"/>
          <w:sz w:val="26"/>
          <w:szCs w:val="26"/>
        </w:rPr>
        <w:t>я</w:t>
      </w:r>
      <w:r w:rsidRPr="000B68F6">
        <w:rPr>
          <w:color w:val="000000"/>
          <w:spacing w:val="-2"/>
          <w:sz w:val="26"/>
          <w:szCs w:val="26"/>
        </w:rPr>
        <w:t>»</w:t>
      </w:r>
      <w:r w:rsidRPr="000B68F6">
        <w:rPr>
          <w:color w:val="000000"/>
          <w:sz w:val="26"/>
          <w:szCs w:val="26"/>
        </w:rPr>
        <w:t>.</w:t>
      </w:r>
    </w:p>
    <w:p w14:paraId="76CD34F8" w14:textId="77777777" w:rsidR="006D06B3" w:rsidRPr="000B68F6" w:rsidRDefault="006D06B3" w:rsidP="002C270C">
      <w:pPr>
        <w:widowControl w:val="0"/>
        <w:autoSpaceDE w:val="0"/>
        <w:autoSpaceDN w:val="0"/>
        <w:adjustRightInd w:val="0"/>
        <w:spacing w:before="10" w:line="140" w:lineRule="exact"/>
        <w:ind w:right="13"/>
        <w:jc w:val="both"/>
        <w:rPr>
          <w:color w:val="000000"/>
          <w:sz w:val="14"/>
          <w:szCs w:val="14"/>
        </w:rPr>
      </w:pPr>
    </w:p>
    <w:p w14:paraId="3975F8CB" w14:textId="77777777" w:rsidR="006D06B3" w:rsidRPr="000B68F6" w:rsidRDefault="006D06B3" w:rsidP="002C270C">
      <w:pPr>
        <w:widowControl w:val="0"/>
        <w:tabs>
          <w:tab w:val="left" w:pos="1520"/>
        </w:tabs>
        <w:autoSpaceDE w:val="0"/>
        <w:autoSpaceDN w:val="0"/>
        <w:adjustRightInd w:val="0"/>
        <w:ind w:left="810" w:right="13"/>
        <w:jc w:val="both"/>
        <w:rPr>
          <w:color w:val="000000"/>
          <w:sz w:val="26"/>
          <w:szCs w:val="26"/>
        </w:rPr>
      </w:pPr>
      <w:r w:rsidRPr="000B68F6">
        <w:rPr>
          <w:color w:val="000000"/>
          <w:sz w:val="26"/>
          <w:szCs w:val="26"/>
        </w:rPr>
        <w:t>2.</w:t>
      </w:r>
      <w:r w:rsidRPr="000B68F6">
        <w:rPr>
          <w:color w:val="000000"/>
          <w:sz w:val="26"/>
          <w:szCs w:val="26"/>
        </w:rPr>
        <w:tab/>
        <w:t>Федера</w:t>
      </w:r>
      <w:r w:rsidRPr="000B68F6">
        <w:rPr>
          <w:color w:val="000000"/>
          <w:spacing w:val="2"/>
          <w:sz w:val="26"/>
          <w:szCs w:val="26"/>
        </w:rPr>
        <w:t>л</w:t>
      </w:r>
      <w:r w:rsidRPr="000B68F6">
        <w:rPr>
          <w:color w:val="000000"/>
          <w:sz w:val="26"/>
          <w:szCs w:val="26"/>
        </w:rPr>
        <w:t>ьн</w:t>
      </w:r>
      <w:r w:rsidRPr="000B68F6">
        <w:rPr>
          <w:color w:val="000000"/>
          <w:spacing w:val="1"/>
          <w:sz w:val="26"/>
          <w:szCs w:val="26"/>
        </w:rPr>
        <w:t>ы</w:t>
      </w:r>
      <w:r w:rsidRPr="000B68F6">
        <w:rPr>
          <w:color w:val="000000"/>
          <w:sz w:val="26"/>
          <w:szCs w:val="26"/>
        </w:rPr>
        <w:t>й</w:t>
      </w:r>
      <w:r w:rsidRPr="000B68F6">
        <w:rPr>
          <w:color w:val="000000"/>
          <w:spacing w:val="-15"/>
          <w:sz w:val="26"/>
          <w:szCs w:val="26"/>
        </w:rPr>
        <w:t xml:space="preserve"> </w:t>
      </w:r>
      <w:r w:rsidRPr="000B68F6">
        <w:rPr>
          <w:color w:val="000000"/>
          <w:spacing w:val="1"/>
          <w:sz w:val="26"/>
          <w:szCs w:val="26"/>
        </w:rPr>
        <w:t>з</w:t>
      </w:r>
      <w:r w:rsidRPr="000B68F6">
        <w:rPr>
          <w:color w:val="000000"/>
          <w:sz w:val="26"/>
          <w:szCs w:val="26"/>
        </w:rPr>
        <w:t>а</w:t>
      </w:r>
      <w:r w:rsidRPr="000B68F6">
        <w:rPr>
          <w:color w:val="000000"/>
          <w:spacing w:val="-1"/>
          <w:sz w:val="26"/>
          <w:szCs w:val="26"/>
        </w:rPr>
        <w:t>к</w:t>
      </w:r>
      <w:r w:rsidRPr="000B68F6">
        <w:rPr>
          <w:color w:val="000000"/>
          <w:sz w:val="26"/>
          <w:szCs w:val="26"/>
        </w:rPr>
        <w:t>он</w:t>
      </w:r>
      <w:r w:rsidRPr="000B68F6">
        <w:rPr>
          <w:color w:val="000000"/>
          <w:spacing w:val="-6"/>
          <w:sz w:val="26"/>
          <w:szCs w:val="26"/>
        </w:rPr>
        <w:t xml:space="preserve"> </w:t>
      </w:r>
      <w:r w:rsidRPr="000B68F6">
        <w:rPr>
          <w:color w:val="000000"/>
          <w:spacing w:val="3"/>
          <w:sz w:val="26"/>
          <w:szCs w:val="26"/>
        </w:rPr>
        <w:t>о</w:t>
      </w:r>
      <w:r w:rsidRPr="000B68F6">
        <w:rPr>
          <w:color w:val="000000"/>
          <w:sz w:val="26"/>
          <w:szCs w:val="26"/>
        </w:rPr>
        <w:t>т</w:t>
      </w:r>
      <w:r w:rsidRPr="000B68F6">
        <w:rPr>
          <w:color w:val="000000"/>
          <w:spacing w:val="-2"/>
          <w:sz w:val="26"/>
          <w:szCs w:val="26"/>
        </w:rPr>
        <w:t xml:space="preserve"> </w:t>
      </w:r>
      <w:r w:rsidRPr="000B68F6">
        <w:rPr>
          <w:color w:val="000000"/>
          <w:sz w:val="26"/>
          <w:szCs w:val="26"/>
        </w:rPr>
        <w:t>27.07.</w:t>
      </w:r>
      <w:r w:rsidRPr="000B68F6">
        <w:rPr>
          <w:color w:val="000000"/>
          <w:spacing w:val="2"/>
          <w:sz w:val="26"/>
          <w:szCs w:val="26"/>
        </w:rPr>
        <w:t>2</w:t>
      </w:r>
      <w:r w:rsidRPr="000B68F6">
        <w:rPr>
          <w:color w:val="000000"/>
          <w:sz w:val="26"/>
          <w:szCs w:val="26"/>
        </w:rPr>
        <w:t>010</w:t>
      </w:r>
      <w:r w:rsidRPr="000B68F6">
        <w:rPr>
          <w:color w:val="000000"/>
          <w:spacing w:val="-12"/>
          <w:sz w:val="26"/>
          <w:szCs w:val="26"/>
        </w:rPr>
        <w:t xml:space="preserve"> </w:t>
      </w:r>
      <w:r w:rsidRPr="000B68F6">
        <w:rPr>
          <w:color w:val="000000"/>
          <w:spacing w:val="2"/>
          <w:sz w:val="26"/>
          <w:szCs w:val="26"/>
        </w:rPr>
        <w:t>№</w:t>
      </w:r>
      <w:r w:rsidRPr="000B68F6">
        <w:rPr>
          <w:color w:val="000000"/>
          <w:sz w:val="26"/>
          <w:szCs w:val="26"/>
        </w:rPr>
        <w:t>19</w:t>
      </w:r>
      <w:r w:rsidRPr="000B68F6">
        <w:rPr>
          <w:color w:val="000000"/>
          <w:spacing w:val="3"/>
          <w:sz w:val="26"/>
          <w:szCs w:val="26"/>
        </w:rPr>
        <w:t>0</w:t>
      </w:r>
      <w:r w:rsidRPr="000B68F6">
        <w:rPr>
          <w:color w:val="000000"/>
          <w:spacing w:val="2"/>
          <w:sz w:val="26"/>
          <w:szCs w:val="26"/>
        </w:rPr>
        <w:t>-</w:t>
      </w:r>
      <w:r w:rsidRPr="000B68F6">
        <w:rPr>
          <w:color w:val="000000"/>
          <w:spacing w:val="1"/>
          <w:sz w:val="26"/>
          <w:szCs w:val="26"/>
        </w:rPr>
        <w:t>Ф</w:t>
      </w:r>
      <w:r w:rsidRPr="000B68F6">
        <w:rPr>
          <w:color w:val="000000"/>
          <w:sz w:val="26"/>
          <w:szCs w:val="26"/>
        </w:rPr>
        <w:t>З</w:t>
      </w:r>
      <w:r w:rsidRPr="000B68F6">
        <w:rPr>
          <w:color w:val="000000"/>
          <w:spacing w:val="-9"/>
          <w:sz w:val="26"/>
          <w:szCs w:val="26"/>
        </w:rPr>
        <w:t xml:space="preserve"> </w:t>
      </w:r>
      <w:r w:rsidRPr="000B68F6">
        <w:rPr>
          <w:color w:val="000000"/>
          <w:spacing w:val="-2"/>
          <w:sz w:val="26"/>
          <w:szCs w:val="26"/>
        </w:rPr>
        <w:t>«</w:t>
      </w:r>
      <w:r w:rsidRPr="000B68F6">
        <w:rPr>
          <w:color w:val="000000"/>
          <w:sz w:val="26"/>
          <w:szCs w:val="26"/>
        </w:rPr>
        <w:t>О</w:t>
      </w:r>
      <w:r w:rsidRPr="000B68F6">
        <w:rPr>
          <w:color w:val="000000"/>
          <w:spacing w:val="-3"/>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z w:val="26"/>
          <w:szCs w:val="26"/>
        </w:rPr>
        <w:t>осна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pacing w:val="3"/>
          <w:sz w:val="26"/>
          <w:szCs w:val="26"/>
        </w:rPr>
        <w:t>и</w:t>
      </w:r>
      <w:r w:rsidRPr="000B68F6">
        <w:rPr>
          <w:color w:val="000000"/>
          <w:spacing w:val="-2"/>
          <w:sz w:val="26"/>
          <w:szCs w:val="26"/>
        </w:rPr>
        <w:t>»</w:t>
      </w:r>
      <w:r w:rsidRPr="000B68F6">
        <w:rPr>
          <w:color w:val="000000"/>
          <w:sz w:val="26"/>
          <w:szCs w:val="26"/>
        </w:rPr>
        <w:t>.</w:t>
      </w:r>
    </w:p>
    <w:p w14:paraId="7DD65065" w14:textId="77777777" w:rsidR="006D06B3" w:rsidRPr="000B68F6" w:rsidRDefault="006D06B3" w:rsidP="002C270C">
      <w:pPr>
        <w:widowControl w:val="0"/>
        <w:autoSpaceDE w:val="0"/>
        <w:autoSpaceDN w:val="0"/>
        <w:adjustRightInd w:val="0"/>
        <w:spacing w:before="10" w:line="140" w:lineRule="exact"/>
        <w:ind w:right="13"/>
        <w:jc w:val="both"/>
        <w:rPr>
          <w:color w:val="000000"/>
          <w:sz w:val="14"/>
          <w:szCs w:val="14"/>
        </w:rPr>
      </w:pPr>
    </w:p>
    <w:p w14:paraId="21D72BED" w14:textId="77777777" w:rsidR="006D06B3" w:rsidRPr="000B68F6" w:rsidRDefault="006D06B3" w:rsidP="002C270C">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 xml:space="preserve">3.      </w:t>
      </w:r>
      <w:r w:rsidRPr="000B68F6">
        <w:rPr>
          <w:color w:val="000000"/>
          <w:spacing w:val="59"/>
          <w:sz w:val="26"/>
          <w:szCs w:val="26"/>
        </w:rPr>
        <w:t xml:space="preserve"> </w:t>
      </w:r>
      <w:r w:rsidRPr="000B68F6">
        <w:rPr>
          <w:color w:val="000000"/>
          <w:sz w:val="26"/>
          <w:szCs w:val="26"/>
        </w:rPr>
        <w:t>Метод</w:t>
      </w:r>
      <w:r w:rsidRPr="000B68F6">
        <w:rPr>
          <w:color w:val="000000"/>
          <w:spacing w:val="2"/>
          <w:sz w:val="26"/>
          <w:szCs w:val="26"/>
        </w:rPr>
        <w:t>и</w:t>
      </w:r>
      <w:r w:rsidRPr="000B68F6">
        <w:rPr>
          <w:color w:val="000000"/>
          <w:spacing w:val="-1"/>
          <w:sz w:val="26"/>
          <w:szCs w:val="26"/>
        </w:rPr>
        <w:t>к</w:t>
      </w:r>
      <w:r w:rsidRPr="000B68F6">
        <w:rPr>
          <w:color w:val="000000"/>
          <w:sz w:val="26"/>
          <w:szCs w:val="26"/>
        </w:rPr>
        <w:t>а</w:t>
      </w:r>
      <w:r w:rsidRPr="000B68F6">
        <w:rPr>
          <w:color w:val="000000"/>
          <w:spacing w:val="8"/>
          <w:sz w:val="26"/>
          <w:szCs w:val="26"/>
        </w:rPr>
        <w:t xml:space="preserve"> </w:t>
      </w:r>
      <w:r w:rsidRPr="000B68F6">
        <w:rPr>
          <w:color w:val="000000"/>
          <w:sz w:val="26"/>
          <w:szCs w:val="26"/>
        </w:rPr>
        <w:t>опр</w:t>
      </w:r>
      <w:r w:rsidRPr="000B68F6">
        <w:rPr>
          <w:color w:val="000000"/>
          <w:spacing w:val="3"/>
          <w:sz w:val="26"/>
          <w:szCs w:val="26"/>
        </w:rPr>
        <w:t>е</w:t>
      </w:r>
      <w:r w:rsidRPr="000B68F6">
        <w:rPr>
          <w:color w:val="000000"/>
          <w:sz w:val="26"/>
          <w:szCs w:val="26"/>
        </w:rPr>
        <w:t>деле</w:t>
      </w:r>
      <w:r w:rsidRPr="000B68F6">
        <w:rPr>
          <w:color w:val="000000"/>
          <w:spacing w:val="3"/>
          <w:sz w:val="26"/>
          <w:szCs w:val="26"/>
        </w:rPr>
        <w:t>н</w:t>
      </w:r>
      <w:r w:rsidRPr="000B68F6">
        <w:rPr>
          <w:color w:val="000000"/>
          <w:sz w:val="26"/>
          <w:szCs w:val="26"/>
        </w:rPr>
        <w:t>ия</w:t>
      </w:r>
      <w:r w:rsidRPr="000B68F6">
        <w:rPr>
          <w:color w:val="000000"/>
          <w:spacing w:val="6"/>
          <w:sz w:val="26"/>
          <w:szCs w:val="26"/>
        </w:rPr>
        <w:t xml:space="preserve"> </w:t>
      </w:r>
      <w:r w:rsidRPr="000B68F6">
        <w:rPr>
          <w:color w:val="000000"/>
          <w:sz w:val="26"/>
          <w:szCs w:val="26"/>
        </w:rPr>
        <w:t>потребно</w:t>
      </w:r>
      <w:r w:rsidRPr="000B68F6">
        <w:rPr>
          <w:color w:val="000000"/>
          <w:spacing w:val="3"/>
          <w:sz w:val="26"/>
          <w:szCs w:val="26"/>
        </w:rPr>
        <w:t>с</w:t>
      </w:r>
      <w:r w:rsidRPr="000B68F6">
        <w:rPr>
          <w:color w:val="000000"/>
          <w:sz w:val="26"/>
          <w:szCs w:val="26"/>
        </w:rPr>
        <w:t>ти</w:t>
      </w:r>
      <w:r w:rsidRPr="000B68F6">
        <w:rPr>
          <w:color w:val="000000"/>
          <w:spacing w:val="5"/>
          <w:sz w:val="26"/>
          <w:szCs w:val="26"/>
        </w:rPr>
        <w:t xml:space="preserve"> </w:t>
      </w:r>
      <w:r w:rsidRPr="000B68F6">
        <w:rPr>
          <w:color w:val="000000"/>
          <w:sz w:val="26"/>
          <w:szCs w:val="26"/>
        </w:rPr>
        <w:t>в</w:t>
      </w:r>
      <w:r w:rsidRPr="000B68F6">
        <w:rPr>
          <w:color w:val="000000"/>
          <w:spacing w:val="20"/>
          <w:sz w:val="26"/>
          <w:szCs w:val="26"/>
        </w:rPr>
        <w:t xml:space="preserve"> </w:t>
      </w:r>
      <w:r w:rsidRPr="000B68F6">
        <w:rPr>
          <w:color w:val="000000"/>
          <w:sz w:val="26"/>
          <w:szCs w:val="26"/>
        </w:rPr>
        <w:t>то</w:t>
      </w:r>
      <w:r w:rsidRPr="000B68F6">
        <w:rPr>
          <w:color w:val="000000"/>
          <w:spacing w:val="2"/>
          <w:sz w:val="26"/>
          <w:szCs w:val="26"/>
        </w:rPr>
        <w:t>п</w:t>
      </w:r>
      <w:r w:rsidRPr="000B68F6">
        <w:rPr>
          <w:color w:val="000000"/>
          <w:sz w:val="26"/>
          <w:szCs w:val="26"/>
        </w:rPr>
        <w:t>л</w:t>
      </w:r>
      <w:r w:rsidRPr="000B68F6">
        <w:rPr>
          <w:color w:val="000000"/>
          <w:spacing w:val="1"/>
          <w:sz w:val="26"/>
          <w:szCs w:val="26"/>
        </w:rPr>
        <w:t>и</w:t>
      </w:r>
      <w:r w:rsidRPr="000B68F6">
        <w:rPr>
          <w:color w:val="000000"/>
          <w:sz w:val="26"/>
          <w:szCs w:val="26"/>
        </w:rPr>
        <w:t>ве,</w:t>
      </w:r>
      <w:r w:rsidRPr="000B68F6">
        <w:rPr>
          <w:color w:val="000000"/>
          <w:spacing w:val="9"/>
          <w:sz w:val="26"/>
          <w:szCs w:val="26"/>
        </w:rPr>
        <w:t xml:space="preserve"> </w:t>
      </w:r>
      <w:r w:rsidRPr="000B68F6">
        <w:rPr>
          <w:color w:val="000000"/>
          <w:spacing w:val="-1"/>
          <w:sz w:val="26"/>
          <w:szCs w:val="26"/>
        </w:rPr>
        <w:t>э</w:t>
      </w:r>
      <w:r w:rsidRPr="000B68F6">
        <w:rPr>
          <w:color w:val="000000"/>
          <w:sz w:val="26"/>
          <w:szCs w:val="26"/>
        </w:rPr>
        <w:t>л</w:t>
      </w:r>
      <w:r w:rsidRPr="000B68F6">
        <w:rPr>
          <w:color w:val="000000"/>
          <w:spacing w:val="3"/>
          <w:sz w:val="26"/>
          <w:szCs w:val="26"/>
        </w:rPr>
        <w:t>е</w:t>
      </w:r>
      <w:r w:rsidRPr="000B68F6">
        <w:rPr>
          <w:color w:val="000000"/>
          <w:spacing w:val="4"/>
          <w:sz w:val="26"/>
          <w:szCs w:val="26"/>
        </w:rPr>
        <w:t>к</w:t>
      </w:r>
      <w:r w:rsidRPr="000B68F6">
        <w:rPr>
          <w:color w:val="000000"/>
          <w:sz w:val="26"/>
          <w:szCs w:val="26"/>
        </w:rPr>
        <w:t>тр</w:t>
      </w:r>
      <w:r w:rsidRPr="000B68F6">
        <w:rPr>
          <w:color w:val="000000"/>
          <w:spacing w:val="2"/>
          <w:sz w:val="26"/>
          <w:szCs w:val="26"/>
        </w:rPr>
        <w:t>и</w:t>
      </w:r>
      <w:r w:rsidRPr="000B68F6">
        <w:rPr>
          <w:color w:val="000000"/>
          <w:spacing w:val="-1"/>
          <w:sz w:val="26"/>
          <w:szCs w:val="26"/>
        </w:rPr>
        <w:t>ч</w:t>
      </w:r>
      <w:r w:rsidRPr="000B68F6">
        <w:rPr>
          <w:color w:val="000000"/>
          <w:sz w:val="26"/>
          <w:szCs w:val="26"/>
        </w:rPr>
        <w:t>е</w:t>
      </w:r>
      <w:r w:rsidRPr="000B68F6">
        <w:rPr>
          <w:color w:val="000000"/>
          <w:spacing w:val="2"/>
          <w:sz w:val="26"/>
          <w:szCs w:val="26"/>
        </w:rPr>
        <w:t>с</w:t>
      </w:r>
      <w:r w:rsidRPr="000B68F6">
        <w:rPr>
          <w:color w:val="000000"/>
          <w:spacing w:val="-1"/>
          <w:sz w:val="26"/>
          <w:szCs w:val="26"/>
        </w:rPr>
        <w:t>к</w:t>
      </w:r>
      <w:r w:rsidRPr="000B68F6">
        <w:rPr>
          <w:color w:val="000000"/>
          <w:sz w:val="26"/>
          <w:szCs w:val="26"/>
        </w:rPr>
        <w:t>ой</w:t>
      </w:r>
      <w:r w:rsidRPr="000B68F6">
        <w:rPr>
          <w:color w:val="000000"/>
          <w:spacing w:val="6"/>
          <w:sz w:val="26"/>
          <w:szCs w:val="26"/>
        </w:rPr>
        <w:t xml:space="preserve"> </w:t>
      </w:r>
      <w:r w:rsidRPr="000B68F6">
        <w:rPr>
          <w:color w:val="000000"/>
          <w:spacing w:val="-1"/>
          <w:sz w:val="26"/>
          <w:szCs w:val="26"/>
        </w:rPr>
        <w:t>э</w:t>
      </w:r>
      <w:r w:rsidRPr="000B68F6">
        <w:rPr>
          <w:color w:val="000000"/>
          <w:sz w:val="26"/>
          <w:szCs w:val="26"/>
        </w:rPr>
        <w:t>нергии</w:t>
      </w:r>
      <w:r w:rsidRPr="000B68F6">
        <w:rPr>
          <w:color w:val="000000"/>
          <w:spacing w:val="10"/>
          <w:sz w:val="26"/>
          <w:szCs w:val="26"/>
        </w:rPr>
        <w:t xml:space="preserve"> </w:t>
      </w:r>
      <w:r w:rsidRPr="000B68F6">
        <w:rPr>
          <w:color w:val="000000"/>
          <w:sz w:val="26"/>
          <w:szCs w:val="26"/>
        </w:rPr>
        <w:t>и воде</w:t>
      </w:r>
      <w:r w:rsidRPr="000B68F6">
        <w:rPr>
          <w:color w:val="000000"/>
          <w:spacing w:val="13"/>
          <w:sz w:val="26"/>
          <w:szCs w:val="26"/>
        </w:rPr>
        <w:t xml:space="preserve"> </w:t>
      </w:r>
      <w:r w:rsidRPr="000B68F6">
        <w:rPr>
          <w:color w:val="000000"/>
          <w:sz w:val="26"/>
          <w:szCs w:val="26"/>
        </w:rPr>
        <w:t>при</w:t>
      </w:r>
      <w:r w:rsidRPr="000B68F6">
        <w:rPr>
          <w:color w:val="000000"/>
          <w:spacing w:val="14"/>
          <w:sz w:val="26"/>
          <w:szCs w:val="26"/>
        </w:rPr>
        <w:t xml:space="preserve"> </w:t>
      </w:r>
      <w:r w:rsidRPr="000B68F6">
        <w:rPr>
          <w:color w:val="000000"/>
          <w:sz w:val="26"/>
          <w:szCs w:val="26"/>
        </w:rPr>
        <w:t>про</w:t>
      </w:r>
      <w:r w:rsidRPr="000B68F6">
        <w:rPr>
          <w:color w:val="000000"/>
          <w:spacing w:val="1"/>
          <w:sz w:val="26"/>
          <w:szCs w:val="26"/>
        </w:rPr>
        <w:t>из</w:t>
      </w:r>
      <w:r w:rsidRPr="000B68F6">
        <w:rPr>
          <w:color w:val="000000"/>
          <w:sz w:val="26"/>
          <w:szCs w:val="26"/>
        </w:rPr>
        <w:t>водс</w:t>
      </w:r>
      <w:r w:rsidRPr="000B68F6">
        <w:rPr>
          <w:color w:val="000000"/>
          <w:spacing w:val="2"/>
          <w:sz w:val="26"/>
          <w:szCs w:val="26"/>
        </w:rPr>
        <w:t>т</w:t>
      </w:r>
      <w:r w:rsidRPr="000B68F6">
        <w:rPr>
          <w:color w:val="000000"/>
          <w:sz w:val="26"/>
          <w:szCs w:val="26"/>
        </w:rPr>
        <w:t>ве</w:t>
      </w:r>
      <w:r w:rsidRPr="000B68F6">
        <w:rPr>
          <w:color w:val="000000"/>
          <w:spacing w:val="2"/>
          <w:sz w:val="26"/>
          <w:szCs w:val="26"/>
        </w:rPr>
        <w:t xml:space="preserve"> </w:t>
      </w:r>
      <w:r w:rsidRPr="000B68F6">
        <w:rPr>
          <w:color w:val="000000"/>
          <w:sz w:val="26"/>
          <w:szCs w:val="26"/>
        </w:rPr>
        <w:t>и</w:t>
      </w:r>
      <w:r w:rsidRPr="000B68F6">
        <w:rPr>
          <w:color w:val="000000"/>
          <w:spacing w:val="16"/>
          <w:sz w:val="26"/>
          <w:szCs w:val="26"/>
        </w:rPr>
        <w:t xml:space="preserve"> </w:t>
      </w:r>
      <w:r w:rsidRPr="000B68F6">
        <w:rPr>
          <w:color w:val="000000"/>
          <w:sz w:val="26"/>
          <w:szCs w:val="26"/>
        </w:rPr>
        <w:t>пере</w:t>
      </w:r>
      <w:r w:rsidRPr="000B68F6">
        <w:rPr>
          <w:color w:val="000000"/>
          <w:spacing w:val="1"/>
          <w:sz w:val="26"/>
          <w:szCs w:val="26"/>
        </w:rPr>
        <w:t>д</w:t>
      </w:r>
      <w:r w:rsidRPr="000B68F6">
        <w:rPr>
          <w:color w:val="000000"/>
          <w:sz w:val="26"/>
          <w:szCs w:val="26"/>
        </w:rPr>
        <w:t>аче</w:t>
      </w:r>
      <w:r w:rsidRPr="000B68F6">
        <w:rPr>
          <w:color w:val="000000"/>
          <w:spacing w:val="7"/>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вой</w:t>
      </w:r>
      <w:r w:rsidRPr="000B68F6">
        <w:rPr>
          <w:color w:val="000000"/>
          <w:spacing w:val="7"/>
          <w:sz w:val="26"/>
          <w:szCs w:val="26"/>
        </w:rPr>
        <w:t xml:space="preserve"> </w:t>
      </w:r>
      <w:r w:rsidRPr="000B68F6">
        <w:rPr>
          <w:color w:val="000000"/>
          <w:spacing w:val="-1"/>
          <w:sz w:val="26"/>
          <w:szCs w:val="26"/>
        </w:rPr>
        <w:t>э</w:t>
      </w:r>
      <w:r w:rsidRPr="000B68F6">
        <w:rPr>
          <w:color w:val="000000"/>
          <w:sz w:val="26"/>
          <w:szCs w:val="26"/>
        </w:rPr>
        <w:t>нергии</w:t>
      </w:r>
      <w:r w:rsidRPr="000B68F6">
        <w:rPr>
          <w:color w:val="000000"/>
          <w:spacing w:val="9"/>
          <w:sz w:val="26"/>
          <w:szCs w:val="26"/>
        </w:rPr>
        <w:t xml:space="preserve"> </w:t>
      </w:r>
      <w:r w:rsidRPr="000B68F6">
        <w:rPr>
          <w:color w:val="000000"/>
          <w:sz w:val="26"/>
          <w:szCs w:val="26"/>
        </w:rPr>
        <w:t>и</w:t>
      </w:r>
      <w:r w:rsidRPr="000B68F6">
        <w:rPr>
          <w:color w:val="000000"/>
          <w:spacing w:val="16"/>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нос</w:t>
      </w:r>
      <w:r w:rsidRPr="000B68F6">
        <w:rPr>
          <w:color w:val="000000"/>
          <w:spacing w:val="1"/>
          <w:sz w:val="26"/>
          <w:szCs w:val="26"/>
        </w:rPr>
        <w:t>и</w:t>
      </w:r>
      <w:r w:rsidRPr="000B68F6">
        <w:rPr>
          <w:color w:val="000000"/>
          <w:sz w:val="26"/>
          <w:szCs w:val="26"/>
        </w:rPr>
        <w:t>телей в</w:t>
      </w:r>
      <w:r w:rsidRPr="000B68F6">
        <w:rPr>
          <w:color w:val="000000"/>
          <w:spacing w:val="15"/>
          <w:sz w:val="26"/>
          <w:szCs w:val="26"/>
        </w:rPr>
        <w:t xml:space="preserve"> </w:t>
      </w:r>
      <w:r w:rsidRPr="000B68F6">
        <w:rPr>
          <w:color w:val="000000"/>
          <w:sz w:val="26"/>
          <w:szCs w:val="26"/>
        </w:rPr>
        <w:t>систем</w:t>
      </w:r>
      <w:r w:rsidRPr="000B68F6">
        <w:rPr>
          <w:color w:val="000000"/>
          <w:spacing w:val="2"/>
          <w:sz w:val="26"/>
          <w:szCs w:val="26"/>
        </w:rPr>
        <w:t>а</w:t>
      </w:r>
      <w:r w:rsidRPr="000B68F6">
        <w:rPr>
          <w:color w:val="000000"/>
          <w:sz w:val="26"/>
          <w:szCs w:val="26"/>
        </w:rPr>
        <w:t xml:space="preserve">х </w:t>
      </w:r>
      <w:r w:rsidRPr="000B68F6">
        <w:rPr>
          <w:color w:val="000000"/>
          <w:spacing w:val="-1"/>
          <w:sz w:val="26"/>
          <w:szCs w:val="26"/>
        </w:rPr>
        <w:t>к</w:t>
      </w:r>
      <w:r w:rsidRPr="000B68F6">
        <w:rPr>
          <w:color w:val="000000"/>
          <w:sz w:val="26"/>
          <w:szCs w:val="26"/>
        </w:rPr>
        <w:t>о</w:t>
      </w:r>
      <w:r w:rsidRPr="000B68F6">
        <w:rPr>
          <w:color w:val="000000"/>
          <w:spacing w:val="1"/>
          <w:sz w:val="26"/>
          <w:szCs w:val="26"/>
        </w:rPr>
        <w:t>м</w:t>
      </w:r>
      <w:r w:rsidRPr="000B68F6">
        <w:rPr>
          <w:color w:val="000000"/>
          <w:spacing w:val="4"/>
          <w:sz w:val="26"/>
          <w:szCs w:val="26"/>
        </w:rPr>
        <w:t>м</w:t>
      </w:r>
      <w:r w:rsidRPr="000B68F6">
        <w:rPr>
          <w:color w:val="000000"/>
          <w:spacing w:val="-5"/>
          <w:sz w:val="26"/>
          <w:szCs w:val="26"/>
        </w:rPr>
        <w:t>у</w:t>
      </w:r>
      <w:r w:rsidRPr="000B68F6">
        <w:rPr>
          <w:color w:val="000000"/>
          <w:sz w:val="26"/>
          <w:szCs w:val="26"/>
        </w:rPr>
        <w:t>на</w:t>
      </w:r>
      <w:r w:rsidRPr="000B68F6">
        <w:rPr>
          <w:color w:val="000000"/>
          <w:spacing w:val="3"/>
          <w:sz w:val="26"/>
          <w:szCs w:val="26"/>
        </w:rPr>
        <w:t>л</w:t>
      </w:r>
      <w:r w:rsidRPr="000B68F6">
        <w:rPr>
          <w:color w:val="000000"/>
          <w:sz w:val="26"/>
          <w:szCs w:val="26"/>
        </w:rPr>
        <w:t>ьного</w:t>
      </w:r>
      <w:r w:rsidRPr="000B68F6">
        <w:rPr>
          <w:color w:val="000000"/>
          <w:spacing w:val="-16"/>
          <w:sz w:val="26"/>
          <w:szCs w:val="26"/>
        </w:rPr>
        <w:t xml:space="preserve"> </w:t>
      </w:r>
      <w:r w:rsidRPr="000B68F6">
        <w:rPr>
          <w:color w:val="000000"/>
          <w:sz w:val="26"/>
          <w:szCs w:val="26"/>
        </w:rPr>
        <w:t>тепл</w:t>
      </w:r>
      <w:r w:rsidRPr="000B68F6">
        <w:rPr>
          <w:color w:val="000000"/>
          <w:spacing w:val="3"/>
          <w:sz w:val="26"/>
          <w:szCs w:val="26"/>
        </w:rPr>
        <w:t>о</w:t>
      </w:r>
      <w:r w:rsidRPr="000B68F6">
        <w:rPr>
          <w:color w:val="000000"/>
          <w:sz w:val="26"/>
          <w:szCs w:val="26"/>
        </w:rPr>
        <w:t>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18"/>
          <w:sz w:val="26"/>
          <w:szCs w:val="26"/>
        </w:rPr>
        <w:t xml:space="preserve"> </w:t>
      </w:r>
      <w:r w:rsidRPr="000B68F6">
        <w:rPr>
          <w:color w:val="000000"/>
          <w:sz w:val="26"/>
          <w:szCs w:val="26"/>
        </w:rPr>
        <w:t>М</w:t>
      </w:r>
      <w:r w:rsidRPr="000B68F6">
        <w:rPr>
          <w:color w:val="000000"/>
          <w:spacing w:val="1"/>
          <w:sz w:val="26"/>
          <w:szCs w:val="26"/>
        </w:rPr>
        <w:t>Д</w:t>
      </w:r>
      <w:r w:rsidRPr="000B68F6">
        <w:rPr>
          <w:color w:val="000000"/>
          <w:sz w:val="26"/>
          <w:szCs w:val="26"/>
        </w:rPr>
        <w:t>К</w:t>
      </w:r>
      <w:r w:rsidRPr="000B68F6">
        <w:rPr>
          <w:color w:val="000000"/>
          <w:spacing w:val="-6"/>
          <w:sz w:val="26"/>
          <w:szCs w:val="26"/>
        </w:rPr>
        <w:t xml:space="preserve"> </w:t>
      </w:r>
      <w:r w:rsidRPr="000B68F6">
        <w:rPr>
          <w:color w:val="000000"/>
          <w:spacing w:val="3"/>
          <w:sz w:val="26"/>
          <w:szCs w:val="26"/>
        </w:rPr>
        <w:t>4</w:t>
      </w:r>
      <w:r w:rsidRPr="000B68F6">
        <w:rPr>
          <w:color w:val="000000"/>
          <w:sz w:val="26"/>
          <w:szCs w:val="26"/>
        </w:rPr>
        <w:t>-05</w:t>
      </w:r>
      <w:r w:rsidRPr="000B68F6">
        <w:rPr>
          <w:color w:val="000000"/>
          <w:spacing w:val="2"/>
          <w:sz w:val="26"/>
          <w:szCs w:val="26"/>
        </w:rPr>
        <w:t>.</w:t>
      </w:r>
      <w:r w:rsidRPr="000B68F6">
        <w:rPr>
          <w:color w:val="000000"/>
          <w:sz w:val="26"/>
          <w:szCs w:val="26"/>
        </w:rPr>
        <w:t>2004.</w:t>
      </w:r>
    </w:p>
    <w:p w14:paraId="56BCF90A" w14:textId="77777777" w:rsidR="006D06B3" w:rsidRPr="000B68F6"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0B68F6">
        <w:rPr>
          <w:color w:val="000000"/>
          <w:sz w:val="26"/>
          <w:szCs w:val="26"/>
        </w:rPr>
        <w:t xml:space="preserve">4.      </w:t>
      </w:r>
      <w:r w:rsidRPr="000B68F6">
        <w:rPr>
          <w:color w:val="000000"/>
          <w:spacing w:val="25"/>
          <w:sz w:val="26"/>
          <w:szCs w:val="26"/>
        </w:rPr>
        <w:t xml:space="preserve"> </w:t>
      </w:r>
      <w:r w:rsidRPr="000B68F6">
        <w:rPr>
          <w:color w:val="000000"/>
          <w:sz w:val="26"/>
          <w:szCs w:val="26"/>
        </w:rPr>
        <w:t>Инст</w:t>
      </w:r>
      <w:r w:rsidRPr="000B68F6">
        <w:rPr>
          <w:color w:val="000000"/>
          <w:spacing w:val="5"/>
          <w:sz w:val="26"/>
          <w:szCs w:val="26"/>
        </w:rPr>
        <w:t>р</w:t>
      </w:r>
      <w:r w:rsidRPr="000B68F6">
        <w:rPr>
          <w:color w:val="000000"/>
          <w:spacing w:val="-5"/>
          <w:sz w:val="26"/>
          <w:szCs w:val="26"/>
        </w:rPr>
        <w:t>у</w:t>
      </w:r>
      <w:r w:rsidRPr="000B68F6">
        <w:rPr>
          <w:color w:val="000000"/>
          <w:spacing w:val="1"/>
          <w:sz w:val="26"/>
          <w:szCs w:val="26"/>
        </w:rPr>
        <w:t>к</w:t>
      </w:r>
      <w:r w:rsidRPr="000B68F6">
        <w:rPr>
          <w:color w:val="000000"/>
          <w:sz w:val="26"/>
          <w:szCs w:val="26"/>
        </w:rPr>
        <w:t>ц</w:t>
      </w:r>
      <w:r w:rsidRPr="000B68F6">
        <w:rPr>
          <w:color w:val="000000"/>
          <w:spacing w:val="1"/>
          <w:sz w:val="26"/>
          <w:szCs w:val="26"/>
        </w:rPr>
        <w:t>и</w:t>
      </w:r>
      <w:r w:rsidRPr="000B68F6">
        <w:rPr>
          <w:color w:val="000000"/>
          <w:sz w:val="26"/>
          <w:szCs w:val="26"/>
        </w:rPr>
        <w:t>я</w:t>
      </w:r>
      <w:r w:rsidRPr="000B68F6">
        <w:rPr>
          <w:color w:val="000000"/>
          <w:spacing w:val="1"/>
          <w:sz w:val="26"/>
          <w:szCs w:val="26"/>
        </w:rPr>
        <w:t xml:space="preserve"> </w:t>
      </w:r>
      <w:r w:rsidRPr="000B68F6">
        <w:rPr>
          <w:color w:val="000000"/>
          <w:sz w:val="26"/>
          <w:szCs w:val="26"/>
        </w:rPr>
        <w:t>по</w:t>
      </w:r>
      <w:r w:rsidRPr="000B68F6">
        <w:rPr>
          <w:color w:val="000000"/>
          <w:spacing w:val="11"/>
          <w:sz w:val="26"/>
          <w:szCs w:val="26"/>
        </w:rPr>
        <w:t xml:space="preserve"> </w:t>
      </w:r>
      <w:r w:rsidRPr="000B68F6">
        <w:rPr>
          <w:color w:val="000000"/>
          <w:sz w:val="26"/>
          <w:szCs w:val="26"/>
        </w:rPr>
        <w:t>орга</w:t>
      </w:r>
      <w:r w:rsidRPr="000B68F6">
        <w:rPr>
          <w:color w:val="000000"/>
          <w:spacing w:val="2"/>
          <w:sz w:val="26"/>
          <w:szCs w:val="26"/>
        </w:rPr>
        <w:t>н</w:t>
      </w:r>
      <w:r w:rsidRPr="000B68F6">
        <w:rPr>
          <w:color w:val="000000"/>
          <w:sz w:val="26"/>
          <w:szCs w:val="26"/>
        </w:rPr>
        <w:t>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 в</w:t>
      </w:r>
      <w:r w:rsidRPr="000B68F6">
        <w:rPr>
          <w:color w:val="000000"/>
          <w:spacing w:val="12"/>
          <w:sz w:val="26"/>
          <w:szCs w:val="26"/>
        </w:rPr>
        <w:t xml:space="preserve"> </w:t>
      </w:r>
      <w:r w:rsidRPr="000B68F6">
        <w:rPr>
          <w:color w:val="000000"/>
          <w:sz w:val="26"/>
          <w:szCs w:val="26"/>
        </w:rPr>
        <w:t>Ми</w:t>
      </w:r>
      <w:r w:rsidRPr="000B68F6">
        <w:rPr>
          <w:color w:val="000000"/>
          <w:spacing w:val="1"/>
          <w:sz w:val="26"/>
          <w:szCs w:val="26"/>
        </w:rPr>
        <w:t>н</w:t>
      </w:r>
      <w:r w:rsidRPr="000B68F6">
        <w:rPr>
          <w:color w:val="000000"/>
          <w:spacing w:val="-1"/>
          <w:sz w:val="26"/>
          <w:szCs w:val="26"/>
        </w:rPr>
        <w:t>э</w:t>
      </w:r>
      <w:r w:rsidRPr="000B68F6">
        <w:rPr>
          <w:color w:val="000000"/>
          <w:sz w:val="26"/>
          <w:szCs w:val="26"/>
        </w:rPr>
        <w:t>нерго</w:t>
      </w:r>
      <w:r w:rsidRPr="000B68F6">
        <w:rPr>
          <w:color w:val="000000"/>
          <w:spacing w:val="4"/>
          <w:sz w:val="26"/>
          <w:szCs w:val="26"/>
        </w:rPr>
        <w:t xml:space="preserve"> </w:t>
      </w:r>
      <w:r w:rsidRPr="000B68F6">
        <w:rPr>
          <w:color w:val="000000"/>
          <w:sz w:val="26"/>
          <w:szCs w:val="26"/>
        </w:rPr>
        <w:t>России</w:t>
      </w:r>
      <w:r w:rsidRPr="000B68F6">
        <w:rPr>
          <w:color w:val="000000"/>
          <w:spacing w:val="7"/>
          <w:sz w:val="26"/>
          <w:szCs w:val="26"/>
        </w:rPr>
        <w:t xml:space="preserve"> </w:t>
      </w:r>
      <w:r w:rsidRPr="000B68F6">
        <w:rPr>
          <w:color w:val="000000"/>
          <w:sz w:val="26"/>
          <w:szCs w:val="26"/>
        </w:rPr>
        <w:t>работы</w:t>
      </w:r>
      <w:r w:rsidRPr="000B68F6">
        <w:rPr>
          <w:color w:val="000000"/>
          <w:spacing w:val="6"/>
          <w:sz w:val="26"/>
          <w:szCs w:val="26"/>
        </w:rPr>
        <w:t xml:space="preserve"> </w:t>
      </w:r>
      <w:r w:rsidRPr="000B68F6">
        <w:rPr>
          <w:color w:val="000000"/>
          <w:sz w:val="26"/>
          <w:szCs w:val="26"/>
        </w:rPr>
        <w:t>по</w:t>
      </w:r>
      <w:r w:rsidRPr="000B68F6">
        <w:rPr>
          <w:color w:val="000000"/>
          <w:spacing w:val="11"/>
          <w:sz w:val="26"/>
          <w:szCs w:val="26"/>
        </w:rPr>
        <w:t xml:space="preserve"> </w:t>
      </w:r>
      <w:r w:rsidRPr="000B68F6">
        <w:rPr>
          <w:color w:val="000000"/>
          <w:spacing w:val="2"/>
          <w:sz w:val="26"/>
          <w:szCs w:val="26"/>
        </w:rPr>
        <w:t>р</w:t>
      </w:r>
      <w:r w:rsidRPr="000B68F6">
        <w:rPr>
          <w:color w:val="000000"/>
          <w:sz w:val="26"/>
          <w:szCs w:val="26"/>
        </w:rPr>
        <w:t>асче</w:t>
      </w:r>
      <w:r w:rsidRPr="000B68F6">
        <w:rPr>
          <w:color w:val="000000"/>
          <w:spacing w:val="4"/>
          <w:sz w:val="26"/>
          <w:szCs w:val="26"/>
        </w:rPr>
        <w:t>т</w:t>
      </w:r>
      <w:r w:rsidRPr="000B68F6">
        <w:rPr>
          <w:color w:val="000000"/>
          <w:sz w:val="26"/>
          <w:szCs w:val="26"/>
        </w:rPr>
        <w:t>у и обоснов</w:t>
      </w:r>
      <w:r w:rsidRPr="000B68F6">
        <w:rPr>
          <w:color w:val="000000"/>
          <w:spacing w:val="1"/>
          <w:sz w:val="26"/>
          <w:szCs w:val="26"/>
        </w:rPr>
        <w:t>а</w:t>
      </w:r>
      <w:r w:rsidRPr="000B68F6">
        <w:rPr>
          <w:color w:val="000000"/>
          <w:sz w:val="26"/>
          <w:szCs w:val="26"/>
        </w:rPr>
        <w:t>н</w:t>
      </w:r>
      <w:r w:rsidRPr="000B68F6">
        <w:rPr>
          <w:color w:val="000000"/>
          <w:spacing w:val="1"/>
          <w:sz w:val="26"/>
          <w:szCs w:val="26"/>
        </w:rPr>
        <w:t>и</w:t>
      </w:r>
      <w:r w:rsidRPr="000B68F6">
        <w:rPr>
          <w:color w:val="000000"/>
          <w:sz w:val="26"/>
          <w:szCs w:val="26"/>
        </w:rPr>
        <w:t>ю</w:t>
      </w:r>
      <w:r w:rsidRPr="000B68F6">
        <w:rPr>
          <w:color w:val="000000"/>
          <w:spacing w:val="5"/>
          <w:sz w:val="26"/>
          <w:szCs w:val="26"/>
        </w:rPr>
        <w:t xml:space="preserve"> </w:t>
      </w:r>
      <w:r w:rsidRPr="000B68F6">
        <w:rPr>
          <w:color w:val="000000"/>
          <w:sz w:val="26"/>
          <w:szCs w:val="26"/>
        </w:rPr>
        <w:t>но</w:t>
      </w:r>
      <w:r w:rsidRPr="000B68F6">
        <w:rPr>
          <w:color w:val="000000"/>
          <w:spacing w:val="3"/>
          <w:sz w:val="26"/>
          <w:szCs w:val="26"/>
        </w:rPr>
        <w:t>р</w:t>
      </w:r>
      <w:r w:rsidRPr="000B68F6">
        <w:rPr>
          <w:color w:val="000000"/>
          <w:spacing w:val="-1"/>
          <w:sz w:val="26"/>
          <w:szCs w:val="26"/>
        </w:rPr>
        <w:t>м</w:t>
      </w:r>
      <w:r w:rsidRPr="000B68F6">
        <w:rPr>
          <w:color w:val="000000"/>
          <w:sz w:val="26"/>
          <w:szCs w:val="26"/>
        </w:rPr>
        <w:t>а</w:t>
      </w:r>
      <w:r w:rsidRPr="000B68F6">
        <w:rPr>
          <w:color w:val="000000"/>
          <w:spacing w:val="2"/>
          <w:sz w:val="26"/>
          <w:szCs w:val="26"/>
        </w:rPr>
        <w:t>т</w:t>
      </w:r>
      <w:r w:rsidRPr="000B68F6">
        <w:rPr>
          <w:color w:val="000000"/>
          <w:sz w:val="26"/>
          <w:szCs w:val="26"/>
        </w:rPr>
        <w:t>ивов</w:t>
      </w:r>
      <w:r w:rsidRPr="000B68F6">
        <w:rPr>
          <w:color w:val="000000"/>
          <w:spacing w:val="6"/>
          <w:sz w:val="26"/>
          <w:szCs w:val="26"/>
        </w:rPr>
        <w:t xml:space="preserve"> </w:t>
      </w:r>
      <w:r w:rsidRPr="000B68F6">
        <w:rPr>
          <w:color w:val="000000"/>
          <w:sz w:val="26"/>
          <w:szCs w:val="26"/>
        </w:rPr>
        <w:t>технол</w:t>
      </w:r>
      <w:r w:rsidRPr="000B68F6">
        <w:rPr>
          <w:color w:val="000000"/>
          <w:spacing w:val="3"/>
          <w:sz w:val="26"/>
          <w:szCs w:val="26"/>
        </w:rPr>
        <w:t>о</w:t>
      </w:r>
      <w:r w:rsidRPr="000B68F6">
        <w:rPr>
          <w:color w:val="000000"/>
          <w:sz w:val="26"/>
          <w:szCs w:val="26"/>
        </w:rPr>
        <w:t>ги</w:t>
      </w:r>
      <w:r w:rsidRPr="000B68F6">
        <w:rPr>
          <w:color w:val="000000"/>
          <w:spacing w:val="-1"/>
          <w:sz w:val="26"/>
          <w:szCs w:val="26"/>
        </w:rPr>
        <w:t>ч</w:t>
      </w:r>
      <w:r w:rsidRPr="000B68F6">
        <w:rPr>
          <w:color w:val="000000"/>
          <w:sz w:val="26"/>
          <w:szCs w:val="26"/>
        </w:rPr>
        <w:t>е</w:t>
      </w:r>
      <w:r w:rsidRPr="000B68F6">
        <w:rPr>
          <w:color w:val="000000"/>
          <w:spacing w:val="2"/>
          <w:sz w:val="26"/>
          <w:szCs w:val="26"/>
        </w:rPr>
        <w:t>с</w:t>
      </w:r>
      <w:r w:rsidRPr="000B68F6">
        <w:rPr>
          <w:color w:val="000000"/>
          <w:spacing w:val="-1"/>
          <w:sz w:val="26"/>
          <w:szCs w:val="26"/>
        </w:rPr>
        <w:t>к</w:t>
      </w:r>
      <w:r w:rsidRPr="000B68F6">
        <w:rPr>
          <w:color w:val="000000"/>
          <w:spacing w:val="3"/>
          <w:sz w:val="26"/>
          <w:szCs w:val="26"/>
        </w:rPr>
        <w:t>и</w:t>
      </w:r>
      <w:r w:rsidRPr="000B68F6">
        <w:rPr>
          <w:color w:val="000000"/>
          <w:sz w:val="26"/>
          <w:szCs w:val="26"/>
        </w:rPr>
        <w:t>х потерь</w:t>
      </w:r>
      <w:r w:rsidRPr="000B68F6">
        <w:rPr>
          <w:color w:val="000000"/>
          <w:spacing w:val="10"/>
          <w:sz w:val="26"/>
          <w:szCs w:val="26"/>
        </w:rPr>
        <w:t xml:space="preserve"> </w:t>
      </w:r>
      <w:r w:rsidRPr="000B68F6">
        <w:rPr>
          <w:color w:val="000000"/>
          <w:sz w:val="26"/>
          <w:szCs w:val="26"/>
        </w:rPr>
        <w:t>при</w:t>
      </w:r>
      <w:r w:rsidRPr="000B68F6">
        <w:rPr>
          <w:color w:val="000000"/>
          <w:spacing w:val="20"/>
          <w:sz w:val="26"/>
          <w:szCs w:val="26"/>
        </w:rPr>
        <w:t xml:space="preserve"> </w:t>
      </w:r>
      <w:r w:rsidRPr="000B68F6">
        <w:rPr>
          <w:color w:val="000000"/>
          <w:sz w:val="26"/>
          <w:szCs w:val="26"/>
        </w:rPr>
        <w:t>пер</w:t>
      </w:r>
      <w:r w:rsidRPr="000B68F6">
        <w:rPr>
          <w:color w:val="000000"/>
          <w:spacing w:val="3"/>
          <w:sz w:val="26"/>
          <w:szCs w:val="26"/>
        </w:rPr>
        <w:t>е</w:t>
      </w:r>
      <w:r w:rsidRPr="000B68F6">
        <w:rPr>
          <w:color w:val="000000"/>
          <w:sz w:val="26"/>
          <w:szCs w:val="26"/>
        </w:rPr>
        <w:t>д</w:t>
      </w:r>
      <w:r w:rsidRPr="000B68F6">
        <w:rPr>
          <w:color w:val="000000"/>
          <w:spacing w:val="2"/>
          <w:sz w:val="26"/>
          <w:szCs w:val="26"/>
        </w:rPr>
        <w:t>а</w:t>
      </w:r>
      <w:r w:rsidRPr="000B68F6">
        <w:rPr>
          <w:color w:val="000000"/>
          <w:spacing w:val="-1"/>
          <w:sz w:val="26"/>
          <w:szCs w:val="26"/>
        </w:rPr>
        <w:t>ч</w:t>
      </w:r>
      <w:r w:rsidRPr="000B68F6">
        <w:rPr>
          <w:color w:val="000000"/>
          <w:sz w:val="26"/>
          <w:szCs w:val="26"/>
        </w:rPr>
        <w:t>е</w:t>
      </w:r>
      <w:r w:rsidRPr="000B68F6">
        <w:rPr>
          <w:color w:val="000000"/>
          <w:spacing w:val="9"/>
          <w:sz w:val="26"/>
          <w:szCs w:val="26"/>
        </w:rPr>
        <w:t xml:space="preserve"> </w:t>
      </w:r>
      <w:r w:rsidRPr="000B68F6">
        <w:rPr>
          <w:color w:val="000000"/>
          <w:sz w:val="26"/>
          <w:szCs w:val="26"/>
        </w:rPr>
        <w:t>тепловой</w:t>
      </w:r>
      <w:r w:rsidRPr="000B68F6">
        <w:rPr>
          <w:color w:val="000000"/>
          <w:spacing w:val="12"/>
          <w:sz w:val="26"/>
          <w:szCs w:val="26"/>
        </w:rPr>
        <w:t xml:space="preserve"> </w:t>
      </w:r>
      <w:r w:rsidRPr="000B68F6">
        <w:rPr>
          <w:color w:val="000000"/>
          <w:spacing w:val="-1"/>
          <w:sz w:val="26"/>
          <w:szCs w:val="26"/>
        </w:rPr>
        <w:t>э</w:t>
      </w:r>
      <w:r w:rsidRPr="000B68F6">
        <w:rPr>
          <w:color w:val="000000"/>
          <w:sz w:val="26"/>
          <w:szCs w:val="26"/>
        </w:rPr>
        <w:t>нерги</w:t>
      </w:r>
      <w:r w:rsidRPr="000B68F6">
        <w:rPr>
          <w:color w:val="000000"/>
          <w:spacing w:val="1"/>
          <w:sz w:val="26"/>
          <w:szCs w:val="26"/>
        </w:rPr>
        <w:t>и</w:t>
      </w:r>
      <w:r w:rsidRPr="000B68F6">
        <w:rPr>
          <w:color w:val="000000"/>
          <w:sz w:val="26"/>
          <w:szCs w:val="26"/>
        </w:rPr>
        <w:t xml:space="preserve">, </w:t>
      </w:r>
      <w:r w:rsidRPr="000B68F6">
        <w:rPr>
          <w:color w:val="000000"/>
          <w:spacing w:val="-2"/>
          <w:sz w:val="26"/>
          <w:szCs w:val="26"/>
        </w:rPr>
        <w:t>у</w:t>
      </w:r>
      <w:r w:rsidRPr="000B68F6">
        <w:rPr>
          <w:color w:val="000000"/>
          <w:spacing w:val="2"/>
          <w:sz w:val="26"/>
          <w:szCs w:val="26"/>
        </w:rPr>
        <w:t>т</w:t>
      </w:r>
      <w:r w:rsidRPr="000B68F6">
        <w:rPr>
          <w:color w:val="000000"/>
          <w:sz w:val="26"/>
          <w:szCs w:val="26"/>
        </w:rPr>
        <w:t>вер</w:t>
      </w:r>
      <w:r w:rsidRPr="000B68F6">
        <w:rPr>
          <w:color w:val="000000"/>
          <w:spacing w:val="1"/>
          <w:sz w:val="26"/>
          <w:szCs w:val="26"/>
        </w:rPr>
        <w:t>ж</w:t>
      </w:r>
      <w:r w:rsidRPr="000B68F6">
        <w:rPr>
          <w:color w:val="000000"/>
          <w:sz w:val="26"/>
          <w:szCs w:val="26"/>
        </w:rPr>
        <w:t>ден</w:t>
      </w:r>
      <w:r w:rsidRPr="000B68F6">
        <w:rPr>
          <w:color w:val="000000"/>
          <w:spacing w:val="1"/>
          <w:sz w:val="26"/>
          <w:szCs w:val="26"/>
        </w:rPr>
        <w:t>н</w:t>
      </w:r>
      <w:r w:rsidRPr="000B68F6">
        <w:rPr>
          <w:color w:val="000000"/>
          <w:sz w:val="26"/>
          <w:szCs w:val="26"/>
        </w:rPr>
        <w:t>ой</w:t>
      </w:r>
      <w:r w:rsidRPr="000B68F6">
        <w:rPr>
          <w:color w:val="000000"/>
          <w:spacing w:val="-16"/>
          <w:sz w:val="26"/>
          <w:szCs w:val="26"/>
        </w:rPr>
        <w:t xml:space="preserve"> </w:t>
      </w:r>
      <w:r w:rsidRPr="000B68F6">
        <w:rPr>
          <w:color w:val="000000"/>
          <w:spacing w:val="1"/>
          <w:sz w:val="26"/>
          <w:szCs w:val="26"/>
        </w:rPr>
        <w:t>п</w:t>
      </w:r>
      <w:r w:rsidRPr="000B68F6">
        <w:rPr>
          <w:color w:val="000000"/>
          <w:sz w:val="26"/>
          <w:szCs w:val="26"/>
        </w:rPr>
        <w:t>р</w:t>
      </w:r>
      <w:r w:rsidRPr="000B68F6">
        <w:rPr>
          <w:color w:val="000000"/>
          <w:spacing w:val="3"/>
          <w:sz w:val="26"/>
          <w:szCs w:val="26"/>
        </w:rPr>
        <w:t>и</w:t>
      </w:r>
      <w:r w:rsidRPr="000B68F6">
        <w:rPr>
          <w:color w:val="000000"/>
          <w:spacing w:val="-1"/>
          <w:sz w:val="26"/>
          <w:szCs w:val="26"/>
        </w:rPr>
        <w:t>к</w:t>
      </w:r>
      <w:r w:rsidRPr="000B68F6">
        <w:rPr>
          <w:color w:val="000000"/>
          <w:sz w:val="26"/>
          <w:szCs w:val="26"/>
        </w:rPr>
        <w:t>а</w:t>
      </w:r>
      <w:r w:rsidRPr="000B68F6">
        <w:rPr>
          <w:color w:val="000000"/>
          <w:spacing w:val="3"/>
          <w:sz w:val="26"/>
          <w:szCs w:val="26"/>
        </w:rPr>
        <w:t>з</w:t>
      </w:r>
      <w:r w:rsidRPr="000B68F6">
        <w:rPr>
          <w:color w:val="000000"/>
          <w:sz w:val="26"/>
          <w:szCs w:val="26"/>
        </w:rPr>
        <w:t>ом</w:t>
      </w:r>
      <w:r w:rsidRPr="000B68F6">
        <w:rPr>
          <w:color w:val="000000"/>
          <w:spacing w:val="-11"/>
          <w:sz w:val="26"/>
          <w:szCs w:val="26"/>
        </w:rPr>
        <w:t xml:space="preserve"> </w:t>
      </w:r>
      <w:r w:rsidRPr="000B68F6">
        <w:rPr>
          <w:color w:val="000000"/>
          <w:sz w:val="26"/>
          <w:szCs w:val="26"/>
        </w:rPr>
        <w:t>Ми</w:t>
      </w:r>
      <w:r w:rsidRPr="000B68F6">
        <w:rPr>
          <w:color w:val="000000"/>
          <w:spacing w:val="3"/>
          <w:sz w:val="26"/>
          <w:szCs w:val="26"/>
        </w:rPr>
        <w:t>н</w:t>
      </w:r>
      <w:r w:rsidRPr="000B68F6">
        <w:rPr>
          <w:color w:val="000000"/>
          <w:spacing w:val="-1"/>
          <w:sz w:val="26"/>
          <w:szCs w:val="26"/>
        </w:rPr>
        <w:t>э</w:t>
      </w:r>
      <w:r w:rsidRPr="000B68F6">
        <w:rPr>
          <w:color w:val="000000"/>
          <w:sz w:val="26"/>
          <w:szCs w:val="26"/>
        </w:rPr>
        <w:t>нерго</w:t>
      </w:r>
      <w:r w:rsidRPr="000B68F6">
        <w:rPr>
          <w:color w:val="000000"/>
          <w:spacing w:val="-10"/>
          <w:sz w:val="26"/>
          <w:szCs w:val="26"/>
        </w:rPr>
        <w:t xml:space="preserve"> </w:t>
      </w:r>
      <w:r w:rsidRPr="000B68F6">
        <w:rPr>
          <w:color w:val="000000"/>
          <w:sz w:val="26"/>
          <w:szCs w:val="26"/>
        </w:rPr>
        <w:t>России</w:t>
      </w:r>
      <w:r w:rsidRPr="000B68F6">
        <w:rPr>
          <w:color w:val="000000"/>
          <w:spacing w:val="-5"/>
          <w:sz w:val="26"/>
          <w:szCs w:val="26"/>
        </w:rPr>
        <w:t xml:space="preserve"> </w:t>
      </w:r>
      <w:r w:rsidRPr="000B68F6">
        <w:rPr>
          <w:color w:val="000000"/>
          <w:sz w:val="26"/>
          <w:szCs w:val="26"/>
        </w:rPr>
        <w:t>30.12.20</w:t>
      </w:r>
      <w:r w:rsidRPr="000B68F6">
        <w:rPr>
          <w:color w:val="000000"/>
          <w:spacing w:val="2"/>
          <w:sz w:val="26"/>
          <w:szCs w:val="26"/>
        </w:rPr>
        <w:t>0</w:t>
      </w:r>
      <w:r w:rsidRPr="000B68F6">
        <w:rPr>
          <w:color w:val="000000"/>
          <w:sz w:val="26"/>
          <w:szCs w:val="26"/>
        </w:rPr>
        <w:t>8</w:t>
      </w:r>
      <w:r w:rsidRPr="000B68F6">
        <w:rPr>
          <w:color w:val="000000"/>
          <w:spacing w:val="-12"/>
          <w:sz w:val="26"/>
          <w:szCs w:val="26"/>
        </w:rPr>
        <w:t xml:space="preserve"> </w:t>
      </w:r>
      <w:r w:rsidRPr="000B68F6">
        <w:rPr>
          <w:color w:val="000000"/>
          <w:sz w:val="26"/>
          <w:szCs w:val="26"/>
        </w:rPr>
        <w:t>г.</w:t>
      </w:r>
      <w:r w:rsidRPr="000B68F6">
        <w:rPr>
          <w:color w:val="000000"/>
          <w:spacing w:val="-1"/>
          <w:sz w:val="26"/>
          <w:szCs w:val="26"/>
        </w:rPr>
        <w:t xml:space="preserve"> </w:t>
      </w:r>
      <w:r w:rsidRPr="000B68F6">
        <w:rPr>
          <w:color w:val="000000"/>
          <w:sz w:val="26"/>
          <w:szCs w:val="26"/>
        </w:rPr>
        <w:t>№</w:t>
      </w:r>
      <w:r w:rsidRPr="000B68F6">
        <w:rPr>
          <w:color w:val="000000"/>
          <w:spacing w:val="-2"/>
          <w:sz w:val="26"/>
          <w:szCs w:val="26"/>
        </w:rPr>
        <w:t xml:space="preserve"> </w:t>
      </w:r>
      <w:r w:rsidRPr="000B68F6">
        <w:rPr>
          <w:color w:val="000000"/>
          <w:sz w:val="26"/>
          <w:szCs w:val="26"/>
        </w:rPr>
        <w:t>23</w:t>
      </w:r>
      <w:r w:rsidRPr="000B68F6">
        <w:rPr>
          <w:color w:val="000000"/>
          <w:spacing w:val="4"/>
          <w:sz w:val="26"/>
          <w:szCs w:val="26"/>
        </w:rPr>
        <w:t>5</w:t>
      </w:r>
      <w:r w:rsidRPr="000B68F6">
        <w:rPr>
          <w:color w:val="000000"/>
          <w:sz w:val="26"/>
          <w:szCs w:val="26"/>
        </w:rPr>
        <w:t>.</w:t>
      </w:r>
    </w:p>
    <w:p w14:paraId="2AAADB96" w14:textId="77777777" w:rsidR="006D06B3" w:rsidRPr="000B68F6" w:rsidRDefault="006D06B3" w:rsidP="002C270C">
      <w:pPr>
        <w:widowControl w:val="0"/>
        <w:autoSpaceDE w:val="0"/>
        <w:autoSpaceDN w:val="0"/>
        <w:adjustRightInd w:val="0"/>
        <w:spacing w:before="7" w:line="360" w:lineRule="auto"/>
        <w:ind w:left="102" w:right="13" w:firstLine="708"/>
        <w:jc w:val="both"/>
        <w:rPr>
          <w:color w:val="000000"/>
          <w:sz w:val="26"/>
          <w:szCs w:val="26"/>
        </w:rPr>
      </w:pPr>
      <w:r w:rsidRPr="000B68F6">
        <w:rPr>
          <w:color w:val="000000"/>
          <w:sz w:val="26"/>
          <w:szCs w:val="26"/>
        </w:rPr>
        <w:t xml:space="preserve">5.    </w:t>
      </w:r>
      <w:r w:rsidRPr="000B68F6">
        <w:rPr>
          <w:color w:val="000000"/>
          <w:spacing w:val="39"/>
          <w:sz w:val="26"/>
          <w:szCs w:val="26"/>
        </w:rPr>
        <w:t xml:space="preserve"> </w:t>
      </w:r>
      <w:r w:rsidRPr="000B68F6">
        <w:rPr>
          <w:color w:val="000000"/>
          <w:sz w:val="26"/>
          <w:szCs w:val="26"/>
        </w:rPr>
        <w:t>Нор</w:t>
      </w:r>
      <w:r w:rsidRPr="000B68F6">
        <w:rPr>
          <w:color w:val="000000"/>
          <w:spacing w:val="-1"/>
          <w:sz w:val="26"/>
          <w:szCs w:val="26"/>
        </w:rPr>
        <w:t>м</w:t>
      </w:r>
      <w:r w:rsidRPr="000B68F6">
        <w:rPr>
          <w:color w:val="000000"/>
          <w:sz w:val="26"/>
          <w:szCs w:val="26"/>
        </w:rPr>
        <w:t>ы</w:t>
      </w:r>
      <w:r w:rsidRPr="000B68F6">
        <w:rPr>
          <w:color w:val="000000"/>
          <w:spacing w:val="10"/>
          <w:sz w:val="26"/>
          <w:szCs w:val="26"/>
        </w:rPr>
        <w:t xml:space="preserve"> </w:t>
      </w:r>
      <w:r w:rsidRPr="000B68F6">
        <w:rPr>
          <w:color w:val="000000"/>
          <w:sz w:val="26"/>
          <w:szCs w:val="26"/>
        </w:rPr>
        <w:t>про</w:t>
      </w:r>
      <w:r w:rsidRPr="000B68F6">
        <w:rPr>
          <w:color w:val="000000"/>
          <w:spacing w:val="3"/>
          <w:sz w:val="26"/>
          <w:szCs w:val="26"/>
        </w:rPr>
        <w:t>е</w:t>
      </w:r>
      <w:r w:rsidRPr="000B68F6">
        <w:rPr>
          <w:color w:val="000000"/>
          <w:spacing w:val="-1"/>
          <w:sz w:val="26"/>
          <w:szCs w:val="26"/>
        </w:rPr>
        <w:t>к</w:t>
      </w:r>
      <w:r w:rsidRPr="000B68F6">
        <w:rPr>
          <w:color w:val="000000"/>
          <w:sz w:val="26"/>
          <w:szCs w:val="26"/>
        </w:rPr>
        <w:t>тиро</w:t>
      </w:r>
      <w:r w:rsidRPr="000B68F6">
        <w:rPr>
          <w:color w:val="000000"/>
          <w:spacing w:val="2"/>
          <w:sz w:val="26"/>
          <w:szCs w:val="26"/>
        </w:rPr>
        <w:t>ва</w:t>
      </w:r>
      <w:r w:rsidRPr="000B68F6">
        <w:rPr>
          <w:color w:val="000000"/>
          <w:sz w:val="26"/>
          <w:szCs w:val="26"/>
        </w:rPr>
        <w:t>н</w:t>
      </w:r>
      <w:r w:rsidRPr="000B68F6">
        <w:rPr>
          <w:color w:val="000000"/>
          <w:spacing w:val="1"/>
          <w:sz w:val="26"/>
          <w:szCs w:val="26"/>
        </w:rPr>
        <w:t>и</w:t>
      </w:r>
      <w:r w:rsidRPr="000B68F6">
        <w:rPr>
          <w:color w:val="000000"/>
          <w:sz w:val="26"/>
          <w:szCs w:val="26"/>
        </w:rPr>
        <w:t>я тепловой</w:t>
      </w:r>
      <w:r w:rsidRPr="000B68F6">
        <w:rPr>
          <w:color w:val="000000"/>
          <w:spacing w:val="8"/>
          <w:sz w:val="26"/>
          <w:szCs w:val="26"/>
        </w:rPr>
        <w:t xml:space="preserve"> </w:t>
      </w:r>
      <w:r w:rsidRPr="000B68F6">
        <w:rPr>
          <w:color w:val="000000"/>
          <w:sz w:val="26"/>
          <w:szCs w:val="26"/>
        </w:rPr>
        <w:t>и</w:t>
      </w:r>
      <w:r w:rsidRPr="000B68F6">
        <w:rPr>
          <w:color w:val="000000"/>
          <w:spacing w:val="1"/>
          <w:sz w:val="26"/>
          <w:szCs w:val="26"/>
        </w:rPr>
        <w:t>з</w:t>
      </w:r>
      <w:r w:rsidRPr="000B68F6">
        <w:rPr>
          <w:color w:val="000000"/>
          <w:sz w:val="26"/>
          <w:szCs w:val="26"/>
        </w:rPr>
        <w:t>ол</w:t>
      </w:r>
      <w:r w:rsidRPr="000B68F6">
        <w:rPr>
          <w:color w:val="000000"/>
          <w:spacing w:val="1"/>
          <w:sz w:val="26"/>
          <w:szCs w:val="26"/>
        </w:rPr>
        <w:t>я</w:t>
      </w:r>
      <w:r w:rsidRPr="000B68F6">
        <w:rPr>
          <w:color w:val="000000"/>
          <w:sz w:val="26"/>
          <w:szCs w:val="26"/>
        </w:rPr>
        <w:t>ц</w:t>
      </w:r>
      <w:r w:rsidRPr="000B68F6">
        <w:rPr>
          <w:color w:val="000000"/>
          <w:spacing w:val="1"/>
          <w:sz w:val="26"/>
          <w:szCs w:val="26"/>
        </w:rPr>
        <w:t>и</w:t>
      </w:r>
      <w:r w:rsidRPr="000B68F6">
        <w:rPr>
          <w:color w:val="000000"/>
          <w:sz w:val="26"/>
          <w:szCs w:val="26"/>
        </w:rPr>
        <w:t>и</w:t>
      </w:r>
      <w:r w:rsidRPr="000B68F6">
        <w:rPr>
          <w:color w:val="000000"/>
          <w:spacing w:val="8"/>
          <w:sz w:val="26"/>
          <w:szCs w:val="26"/>
        </w:rPr>
        <w:t xml:space="preserve"> </w:t>
      </w:r>
      <w:r w:rsidRPr="000B68F6">
        <w:rPr>
          <w:color w:val="000000"/>
          <w:sz w:val="26"/>
          <w:szCs w:val="26"/>
        </w:rPr>
        <w:t>для</w:t>
      </w:r>
      <w:r w:rsidRPr="000B68F6">
        <w:rPr>
          <w:color w:val="000000"/>
          <w:spacing w:val="14"/>
          <w:sz w:val="26"/>
          <w:szCs w:val="26"/>
        </w:rPr>
        <w:t xml:space="preserve"> </w:t>
      </w:r>
      <w:r w:rsidRPr="000B68F6">
        <w:rPr>
          <w:color w:val="000000"/>
          <w:sz w:val="26"/>
          <w:szCs w:val="26"/>
        </w:rPr>
        <w:t>т</w:t>
      </w:r>
      <w:r w:rsidRPr="000B68F6">
        <w:rPr>
          <w:color w:val="000000"/>
          <w:spacing w:val="2"/>
          <w:sz w:val="26"/>
          <w:szCs w:val="26"/>
        </w:rPr>
        <w:t>р</w:t>
      </w:r>
      <w:r w:rsidRPr="000B68F6">
        <w:rPr>
          <w:color w:val="000000"/>
          <w:spacing w:val="-5"/>
          <w:sz w:val="26"/>
          <w:szCs w:val="26"/>
        </w:rPr>
        <w:t>у</w:t>
      </w:r>
      <w:r w:rsidRPr="000B68F6">
        <w:rPr>
          <w:color w:val="000000"/>
          <w:sz w:val="26"/>
          <w:szCs w:val="26"/>
        </w:rPr>
        <w:t>бопр</w:t>
      </w:r>
      <w:r w:rsidRPr="000B68F6">
        <w:rPr>
          <w:color w:val="000000"/>
          <w:spacing w:val="3"/>
          <w:sz w:val="26"/>
          <w:szCs w:val="26"/>
        </w:rPr>
        <w:t>о</w:t>
      </w:r>
      <w:r w:rsidRPr="000B68F6">
        <w:rPr>
          <w:color w:val="000000"/>
          <w:sz w:val="26"/>
          <w:szCs w:val="26"/>
        </w:rPr>
        <w:t>водов</w:t>
      </w:r>
      <w:r w:rsidRPr="000B68F6">
        <w:rPr>
          <w:color w:val="000000"/>
          <w:spacing w:val="1"/>
          <w:sz w:val="26"/>
          <w:szCs w:val="26"/>
        </w:rPr>
        <w:t xml:space="preserve"> </w:t>
      </w:r>
      <w:r w:rsidRPr="000B68F6">
        <w:rPr>
          <w:color w:val="000000"/>
          <w:sz w:val="26"/>
          <w:szCs w:val="26"/>
        </w:rPr>
        <w:t>и обо</w:t>
      </w:r>
      <w:r w:rsidRPr="000B68F6">
        <w:rPr>
          <w:color w:val="000000"/>
          <w:spacing w:val="5"/>
          <w:sz w:val="26"/>
          <w:szCs w:val="26"/>
        </w:rPr>
        <w:t>р</w:t>
      </w:r>
      <w:r w:rsidRPr="000B68F6">
        <w:rPr>
          <w:color w:val="000000"/>
          <w:spacing w:val="-5"/>
          <w:sz w:val="26"/>
          <w:szCs w:val="26"/>
        </w:rPr>
        <w:t>у</w:t>
      </w:r>
      <w:r w:rsidRPr="000B68F6">
        <w:rPr>
          <w:color w:val="000000"/>
          <w:sz w:val="26"/>
          <w:szCs w:val="26"/>
        </w:rPr>
        <w:t>дован</w:t>
      </w:r>
      <w:r w:rsidRPr="000B68F6">
        <w:rPr>
          <w:color w:val="000000"/>
          <w:spacing w:val="1"/>
          <w:sz w:val="26"/>
          <w:szCs w:val="26"/>
        </w:rPr>
        <w:t>и</w:t>
      </w:r>
      <w:r w:rsidRPr="000B68F6">
        <w:rPr>
          <w:color w:val="000000"/>
          <w:sz w:val="26"/>
          <w:szCs w:val="26"/>
        </w:rPr>
        <w:t>я</w:t>
      </w:r>
      <w:r w:rsidRPr="000B68F6">
        <w:rPr>
          <w:color w:val="000000"/>
          <w:spacing w:val="2"/>
          <w:sz w:val="26"/>
          <w:szCs w:val="26"/>
        </w:rPr>
        <w:t xml:space="preserve"> </w:t>
      </w:r>
      <w:r w:rsidRPr="000B68F6">
        <w:rPr>
          <w:color w:val="000000"/>
          <w:spacing w:val="-1"/>
          <w:sz w:val="26"/>
          <w:szCs w:val="26"/>
        </w:rPr>
        <w:t>э</w:t>
      </w:r>
      <w:r w:rsidRPr="000B68F6">
        <w:rPr>
          <w:color w:val="000000"/>
          <w:spacing w:val="2"/>
          <w:sz w:val="26"/>
          <w:szCs w:val="26"/>
        </w:rPr>
        <w:t>л</w:t>
      </w:r>
      <w:r w:rsidRPr="000B68F6">
        <w:rPr>
          <w:color w:val="000000"/>
          <w:sz w:val="26"/>
          <w:szCs w:val="26"/>
        </w:rPr>
        <w:t>е</w:t>
      </w:r>
      <w:r w:rsidRPr="000B68F6">
        <w:rPr>
          <w:color w:val="000000"/>
          <w:spacing w:val="1"/>
          <w:sz w:val="26"/>
          <w:szCs w:val="26"/>
        </w:rPr>
        <w:t>к</w:t>
      </w:r>
      <w:r w:rsidRPr="000B68F6">
        <w:rPr>
          <w:color w:val="000000"/>
          <w:spacing w:val="2"/>
          <w:sz w:val="26"/>
          <w:szCs w:val="26"/>
        </w:rPr>
        <w:t>т</w:t>
      </w:r>
      <w:r w:rsidRPr="000B68F6">
        <w:rPr>
          <w:color w:val="000000"/>
          <w:sz w:val="26"/>
          <w:szCs w:val="26"/>
        </w:rPr>
        <w:t>ростан</w:t>
      </w:r>
      <w:r w:rsidRPr="000B68F6">
        <w:rPr>
          <w:color w:val="000000"/>
          <w:spacing w:val="1"/>
          <w:sz w:val="26"/>
          <w:szCs w:val="26"/>
        </w:rPr>
        <w:t>ц</w:t>
      </w:r>
      <w:r w:rsidRPr="000B68F6">
        <w:rPr>
          <w:color w:val="000000"/>
          <w:sz w:val="26"/>
          <w:szCs w:val="26"/>
        </w:rPr>
        <w:t>ий и</w:t>
      </w:r>
      <w:r w:rsidRPr="000B68F6">
        <w:rPr>
          <w:color w:val="000000"/>
          <w:spacing w:val="16"/>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z w:val="26"/>
          <w:szCs w:val="26"/>
        </w:rPr>
        <w:t>ов</w:t>
      </w:r>
      <w:r w:rsidRPr="000B68F6">
        <w:rPr>
          <w:color w:val="000000"/>
          <w:spacing w:val="1"/>
          <w:sz w:val="26"/>
          <w:szCs w:val="26"/>
        </w:rPr>
        <w:t>ы</w:t>
      </w:r>
      <w:r w:rsidRPr="000B68F6">
        <w:rPr>
          <w:color w:val="000000"/>
          <w:sz w:val="26"/>
          <w:szCs w:val="26"/>
        </w:rPr>
        <w:t>х</w:t>
      </w:r>
      <w:r w:rsidRPr="000B68F6">
        <w:rPr>
          <w:color w:val="000000"/>
          <w:spacing w:val="6"/>
          <w:sz w:val="26"/>
          <w:szCs w:val="26"/>
        </w:rPr>
        <w:t xml:space="preserve"> </w:t>
      </w:r>
      <w:r w:rsidRPr="000B68F6">
        <w:rPr>
          <w:color w:val="000000"/>
          <w:sz w:val="26"/>
          <w:szCs w:val="26"/>
        </w:rPr>
        <w:t>сетей.</w:t>
      </w:r>
      <w:r w:rsidRPr="000B68F6">
        <w:rPr>
          <w:color w:val="000000"/>
          <w:spacing w:val="16"/>
          <w:sz w:val="26"/>
          <w:szCs w:val="26"/>
        </w:rPr>
        <w:t xml:space="preserve"> </w:t>
      </w:r>
      <w:r w:rsidRPr="000B68F6">
        <w:rPr>
          <w:color w:val="000000"/>
          <w:sz w:val="26"/>
          <w:szCs w:val="26"/>
        </w:rPr>
        <w:t>–</w:t>
      </w:r>
      <w:r w:rsidRPr="000B68F6">
        <w:rPr>
          <w:color w:val="000000"/>
          <w:spacing w:val="16"/>
          <w:sz w:val="26"/>
          <w:szCs w:val="26"/>
        </w:rPr>
        <w:t xml:space="preserve"> </w:t>
      </w:r>
      <w:r w:rsidRPr="000B68F6">
        <w:rPr>
          <w:color w:val="000000"/>
          <w:sz w:val="26"/>
          <w:szCs w:val="26"/>
        </w:rPr>
        <w:t>М.:</w:t>
      </w:r>
      <w:r w:rsidRPr="000B68F6">
        <w:rPr>
          <w:color w:val="000000"/>
          <w:spacing w:val="13"/>
          <w:sz w:val="26"/>
          <w:szCs w:val="26"/>
        </w:rPr>
        <w:t xml:space="preserve"> </w:t>
      </w:r>
      <w:r w:rsidRPr="000B68F6">
        <w:rPr>
          <w:color w:val="000000"/>
          <w:spacing w:val="-1"/>
          <w:sz w:val="26"/>
          <w:szCs w:val="26"/>
        </w:rPr>
        <w:t>Г</w:t>
      </w:r>
      <w:r w:rsidRPr="000B68F6">
        <w:rPr>
          <w:color w:val="000000"/>
          <w:sz w:val="26"/>
          <w:szCs w:val="26"/>
        </w:rPr>
        <w:t>о</w:t>
      </w:r>
      <w:r w:rsidRPr="000B68F6">
        <w:rPr>
          <w:color w:val="000000"/>
          <w:spacing w:val="5"/>
          <w:sz w:val="26"/>
          <w:szCs w:val="26"/>
        </w:rPr>
        <w:t>с</w:t>
      </w:r>
      <w:r w:rsidRPr="000B68F6">
        <w:rPr>
          <w:color w:val="000000"/>
          <w:spacing w:val="-5"/>
          <w:sz w:val="26"/>
          <w:szCs w:val="26"/>
        </w:rPr>
        <w:t>у</w:t>
      </w:r>
      <w:r w:rsidRPr="000B68F6">
        <w:rPr>
          <w:color w:val="000000"/>
          <w:spacing w:val="2"/>
          <w:sz w:val="26"/>
          <w:szCs w:val="26"/>
        </w:rPr>
        <w:t>д</w:t>
      </w:r>
      <w:r w:rsidRPr="000B68F6">
        <w:rPr>
          <w:color w:val="000000"/>
          <w:sz w:val="26"/>
          <w:szCs w:val="26"/>
        </w:rPr>
        <w:t>арствен</w:t>
      </w:r>
      <w:r w:rsidRPr="000B68F6">
        <w:rPr>
          <w:color w:val="000000"/>
          <w:spacing w:val="3"/>
          <w:sz w:val="26"/>
          <w:szCs w:val="26"/>
        </w:rPr>
        <w:t>н</w:t>
      </w:r>
      <w:r w:rsidRPr="000B68F6">
        <w:rPr>
          <w:color w:val="000000"/>
          <w:spacing w:val="2"/>
          <w:sz w:val="26"/>
          <w:szCs w:val="26"/>
        </w:rPr>
        <w:t>о</w:t>
      </w:r>
      <w:r w:rsidRPr="000B68F6">
        <w:rPr>
          <w:color w:val="000000"/>
          <w:sz w:val="26"/>
          <w:szCs w:val="26"/>
        </w:rPr>
        <w:t xml:space="preserve">е </w:t>
      </w:r>
      <w:r w:rsidRPr="000B68F6">
        <w:rPr>
          <w:color w:val="000000"/>
          <w:spacing w:val="-1"/>
          <w:sz w:val="26"/>
          <w:szCs w:val="26"/>
        </w:rPr>
        <w:t>э</w:t>
      </w:r>
      <w:r w:rsidRPr="000B68F6">
        <w:rPr>
          <w:color w:val="000000"/>
          <w:sz w:val="26"/>
          <w:szCs w:val="26"/>
        </w:rPr>
        <w:t>нерг</w:t>
      </w:r>
      <w:r w:rsidRPr="000B68F6">
        <w:rPr>
          <w:color w:val="000000"/>
          <w:spacing w:val="2"/>
          <w:sz w:val="26"/>
          <w:szCs w:val="26"/>
        </w:rPr>
        <w:t>е</w:t>
      </w:r>
      <w:r w:rsidRPr="000B68F6">
        <w:rPr>
          <w:color w:val="000000"/>
          <w:sz w:val="26"/>
          <w:szCs w:val="26"/>
        </w:rPr>
        <w:t>тиче</w:t>
      </w:r>
      <w:r w:rsidRPr="000B68F6">
        <w:rPr>
          <w:color w:val="000000"/>
          <w:spacing w:val="2"/>
          <w:sz w:val="26"/>
          <w:szCs w:val="26"/>
        </w:rPr>
        <w:t>с</w:t>
      </w:r>
      <w:r w:rsidRPr="000B68F6">
        <w:rPr>
          <w:color w:val="000000"/>
          <w:spacing w:val="-1"/>
          <w:sz w:val="26"/>
          <w:szCs w:val="26"/>
        </w:rPr>
        <w:t>к</w:t>
      </w:r>
      <w:r w:rsidRPr="000B68F6">
        <w:rPr>
          <w:color w:val="000000"/>
          <w:sz w:val="26"/>
          <w:szCs w:val="26"/>
        </w:rPr>
        <w:t>ое</w:t>
      </w:r>
      <w:r w:rsidRPr="000B68F6">
        <w:rPr>
          <w:color w:val="000000"/>
          <w:spacing w:val="-17"/>
          <w:sz w:val="26"/>
          <w:szCs w:val="26"/>
        </w:rPr>
        <w:t xml:space="preserve"> </w:t>
      </w:r>
      <w:r w:rsidRPr="000B68F6">
        <w:rPr>
          <w:color w:val="000000"/>
          <w:sz w:val="26"/>
          <w:szCs w:val="26"/>
        </w:rPr>
        <w:t>и</w:t>
      </w:r>
      <w:r w:rsidRPr="000B68F6">
        <w:rPr>
          <w:color w:val="000000"/>
          <w:spacing w:val="1"/>
          <w:sz w:val="26"/>
          <w:szCs w:val="26"/>
        </w:rPr>
        <w:t>з</w:t>
      </w:r>
      <w:r w:rsidRPr="000B68F6">
        <w:rPr>
          <w:color w:val="000000"/>
          <w:sz w:val="26"/>
          <w:szCs w:val="26"/>
        </w:rPr>
        <w:t>д</w:t>
      </w:r>
      <w:r w:rsidRPr="000B68F6">
        <w:rPr>
          <w:color w:val="000000"/>
          <w:spacing w:val="2"/>
          <w:sz w:val="26"/>
          <w:szCs w:val="26"/>
        </w:rPr>
        <w:t>ат</w:t>
      </w:r>
      <w:r w:rsidRPr="000B68F6">
        <w:rPr>
          <w:color w:val="000000"/>
          <w:sz w:val="26"/>
          <w:szCs w:val="26"/>
        </w:rPr>
        <w:t>ельство,</w:t>
      </w:r>
      <w:r w:rsidRPr="000B68F6">
        <w:rPr>
          <w:color w:val="000000"/>
          <w:spacing w:val="-14"/>
          <w:sz w:val="26"/>
          <w:szCs w:val="26"/>
        </w:rPr>
        <w:t xml:space="preserve"> </w:t>
      </w:r>
      <w:r w:rsidRPr="000B68F6">
        <w:rPr>
          <w:color w:val="000000"/>
          <w:sz w:val="26"/>
          <w:szCs w:val="26"/>
        </w:rPr>
        <w:t>1959.</w:t>
      </w:r>
    </w:p>
    <w:p w14:paraId="77B6D2FE" w14:textId="77777777" w:rsidR="006D06B3" w:rsidRPr="000B68F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0B68F6">
        <w:rPr>
          <w:color w:val="000000"/>
          <w:sz w:val="26"/>
          <w:szCs w:val="26"/>
        </w:rPr>
        <w:t>6.</w:t>
      </w:r>
      <w:r w:rsidRPr="000B68F6">
        <w:rPr>
          <w:color w:val="000000"/>
          <w:spacing w:val="24"/>
          <w:sz w:val="26"/>
          <w:szCs w:val="26"/>
        </w:rPr>
        <w:t xml:space="preserve"> </w:t>
      </w:r>
      <w:r w:rsidRPr="000B68F6">
        <w:rPr>
          <w:color w:val="000000"/>
          <w:sz w:val="26"/>
          <w:szCs w:val="26"/>
        </w:rPr>
        <w:t>СНиП</w:t>
      </w:r>
      <w:r w:rsidRPr="000B68F6">
        <w:rPr>
          <w:color w:val="000000"/>
          <w:spacing w:val="27"/>
          <w:sz w:val="26"/>
          <w:szCs w:val="26"/>
        </w:rPr>
        <w:t xml:space="preserve"> </w:t>
      </w:r>
      <w:r w:rsidRPr="000B68F6">
        <w:rPr>
          <w:color w:val="000000"/>
          <w:sz w:val="26"/>
          <w:szCs w:val="26"/>
        </w:rPr>
        <w:t>2.0</w:t>
      </w:r>
      <w:r w:rsidRPr="000B68F6">
        <w:rPr>
          <w:color w:val="000000"/>
          <w:spacing w:val="2"/>
          <w:sz w:val="26"/>
          <w:szCs w:val="26"/>
        </w:rPr>
        <w:t>4</w:t>
      </w:r>
      <w:r w:rsidRPr="000B68F6">
        <w:rPr>
          <w:color w:val="000000"/>
          <w:sz w:val="26"/>
          <w:szCs w:val="26"/>
        </w:rPr>
        <w:t>.1</w:t>
      </w:r>
      <w:r w:rsidRPr="000B68F6">
        <w:rPr>
          <w:color w:val="000000"/>
          <w:spacing w:val="1"/>
          <w:sz w:val="26"/>
          <w:szCs w:val="26"/>
        </w:rPr>
        <w:t>4</w:t>
      </w:r>
      <w:r w:rsidRPr="000B68F6">
        <w:rPr>
          <w:color w:val="000000"/>
          <w:sz w:val="26"/>
          <w:szCs w:val="26"/>
        </w:rPr>
        <w:t>-88.</w:t>
      </w:r>
      <w:r w:rsidRPr="000B68F6">
        <w:rPr>
          <w:color w:val="000000"/>
          <w:spacing w:val="24"/>
          <w:sz w:val="26"/>
          <w:szCs w:val="26"/>
        </w:rPr>
        <w:t xml:space="preserve"> </w:t>
      </w:r>
      <w:r w:rsidRPr="000B68F6">
        <w:rPr>
          <w:color w:val="000000"/>
          <w:sz w:val="26"/>
          <w:szCs w:val="26"/>
        </w:rPr>
        <w:t>Т</w:t>
      </w:r>
      <w:r w:rsidRPr="000B68F6">
        <w:rPr>
          <w:color w:val="000000"/>
          <w:spacing w:val="2"/>
          <w:sz w:val="26"/>
          <w:szCs w:val="26"/>
        </w:rPr>
        <w:t>е</w:t>
      </w:r>
      <w:r w:rsidRPr="000B68F6">
        <w:rPr>
          <w:color w:val="000000"/>
          <w:sz w:val="26"/>
          <w:szCs w:val="26"/>
        </w:rPr>
        <w:t>п</w:t>
      </w:r>
      <w:r w:rsidRPr="000B68F6">
        <w:rPr>
          <w:color w:val="000000"/>
          <w:spacing w:val="1"/>
          <w:sz w:val="26"/>
          <w:szCs w:val="26"/>
        </w:rPr>
        <w:t>л</w:t>
      </w:r>
      <w:r w:rsidRPr="000B68F6">
        <w:rPr>
          <w:color w:val="000000"/>
          <w:sz w:val="26"/>
          <w:szCs w:val="26"/>
        </w:rPr>
        <w:t>овая</w:t>
      </w:r>
      <w:r w:rsidRPr="000B68F6">
        <w:rPr>
          <w:color w:val="000000"/>
          <w:spacing w:val="24"/>
          <w:sz w:val="26"/>
          <w:szCs w:val="26"/>
        </w:rPr>
        <w:t xml:space="preserve"> </w:t>
      </w:r>
      <w:r w:rsidRPr="000B68F6">
        <w:rPr>
          <w:color w:val="000000"/>
          <w:sz w:val="26"/>
          <w:szCs w:val="26"/>
        </w:rPr>
        <w:t>и</w:t>
      </w:r>
      <w:r w:rsidRPr="000B68F6">
        <w:rPr>
          <w:color w:val="000000"/>
          <w:spacing w:val="1"/>
          <w:sz w:val="26"/>
          <w:szCs w:val="26"/>
        </w:rPr>
        <w:t>з</w:t>
      </w:r>
      <w:r w:rsidRPr="000B68F6">
        <w:rPr>
          <w:color w:val="000000"/>
          <w:sz w:val="26"/>
          <w:szCs w:val="26"/>
        </w:rPr>
        <w:t>ол</w:t>
      </w:r>
      <w:r w:rsidRPr="000B68F6">
        <w:rPr>
          <w:color w:val="000000"/>
          <w:spacing w:val="1"/>
          <w:sz w:val="26"/>
          <w:szCs w:val="26"/>
        </w:rPr>
        <w:t>я</w:t>
      </w:r>
      <w:r w:rsidRPr="000B68F6">
        <w:rPr>
          <w:color w:val="000000"/>
          <w:sz w:val="26"/>
          <w:szCs w:val="26"/>
        </w:rPr>
        <w:t>ц</w:t>
      </w:r>
      <w:r w:rsidRPr="000B68F6">
        <w:rPr>
          <w:color w:val="000000"/>
          <w:spacing w:val="1"/>
          <w:sz w:val="26"/>
          <w:szCs w:val="26"/>
        </w:rPr>
        <w:t>и</w:t>
      </w:r>
      <w:r w:rsidRPr="000B68F6">
        <w:rPr>
          <w:color w:val="000000"/>
          <w:sz w:val="26"/>
          <w:szCs w:val="26"/>
        </w:rPr>
        <w:t>я</w:t>
      </w:r>
      <w:r w:rsidRPr="000B68F6">
        <w:rPr>
          <w:color w:val="000000"/>
          <w:spacing w:val="24"/>
          <w:sz w:val="26"/>
          <w:szCs w:val="26"/>
        </w:rPr>
        <w:t xml:space="preserve"> </w:t>
      </w:r>
      <w:r w:rsidRPr="000B68F6">
        <w:rPr>
          <w:color w:val="000000"/>
          <w:sz w:val="26"/>
          <w:szCs w:val="26"/>
        </w:rPr>
        <w:t>об</w:t>
      </w:r>
      <w:r w:rsidRPr="000B68F6">
        <w:rPr>
          <w:color w:val="000000"/>
          <w:spacing w:val="2"/>
          <w:sz w:val="26"/>
          <w:szCs w:val="26"/>
        </w:rPr>
        <w:t>ор</w:t>
      </w:r>
      <w:r w:rsidRPr="000B68F6">
        <w:rPr>
          <w:color w:val="000000"/>
          <w:spacing w:val="-5"/>
          <w:sz w:val="26"/>
          <w:szCs w:val="26"/>
        </w:rPr>
        <w:t>у</w:t>
      </w:r>
      <w:r w:rsidRPr="000B68F6">
        <w:rPr>
          <w:color w:val="000000"/>
          <w:spacing w:val="2"/>
          <w:sz w:val="26"/>
          <w:szCs w:val="26"/>
        </w:rPr>
        <w:t>д</w:t>
      </w:r>
      <w:r w:rsidRPr="000B68F6">
        <w:rPr>
          <w:color w:val="000000"/>
          <w:sz w:val="26"/>
          <w:szCs w:val="26"/>
        </w:rPr>
        <w:t>ован</w:t>
      </w:r>
      <w:r w:rsidRPr="000B68F6">
        <w:rPr>
          <w:color w:val="000000"/>
          <w:spacing w:val="1"/>
          <w:sz w:val="26"/>
          <w:szCs w:val="26"/>
        </w:rPr>
        <w:t>и</w:t>
      </w:r>
      <w:r w:rsidRPr="000B68F6">
        <w:rPr>
          <w:color w:val="000000"/>
          <w:sz w:val="26"/>
          <w:szCs w:val="26"/>
        </w:rPr>
        <w:t>я</w:t>
      </w:r>
      <w:r w:rsidRPr="000B68F6">
        <w:rPr>
          <w:color w:val="000000"/>
          <w:spacing w:val="18"/>
          <w:sz w:val="26"/>
          <w:szCs w:val="26"/>
        </w:rPr>
        <w:t xml:space="preserve"> </w:t>
      </w:r>
      <w:r w:rsidRPr="000B68F6">
        <w:rPr>
          <w:color w:val="000000"/>
          <w:sz w:val="26"/>
          <w:szCs w:val="26"/>
        </w:rPr>
        <w:t>и</w:t>
      </w:r>
      <w:r w:rsidRPr="000B68F6">
        <w:rPr>
          <w:color w:val="000000"/>
          <w:spacing w:val="33"/>
          <w:sz w:val="26"/>
          <w:szCs w:val="26"/>
        </w:rPr>
        <w:t xml:space="preserve"> </w:t>
      </w:r>
      <w:r w:rsidRPr="000B68F6">
        <w:rPr>
          <w:color w:val="000000"/>
          <w:sz w:val="26"/>
          <w:szCs w:val="26"/>
        </w:rPr>
        <w:t>т</w:t>
      </w:r>
      <w:r w:rsidRPr="000B68F6">
        <w:rPr>
          <w:color w:val="000000"/>
          <w:spacing w:val="4"/>
          <w:sz w:val="26"/>
          <w:szCs w:val="26"/>
        </w:rPr>
        <w:t>р</w:t>
      </w:r>
      <w:r w:rsidRPr="000B68F6">
        <w:rPr>
          <w:color w:val="000000"/>
          <w:spacing w:val="-5"/>
          <w:sz w:val="26"/>
          <w:szCs w:val="26"/>
        </w:rPr>
        <w:t>у</w:t>
      </w:r>
      <w:r w:rsidRPr="000B68F6">
        <w:rPr>
          <w:color w:val="000000"/>
          <w:spacing w:val="2"/>
          <w:sz w:val="26"/>
          <w:szCs w:val="26"/>
        </w:rPr>
        <w:t>б</w:t>
      </w:r>
      <w:r w:rsidRPr="000B68F6">
        <w:rPr>
          <w:color w:val="000000"/>
          <w:sz w:val="26"/>
          <w:szCs w:val="26"/>
        </w:rPr>
        <w:t>оп</w:t>
      </w:r>
      <w:r w:rsidRPr="000B68F6">
        <w:rPr>
          <w:color w:val="000000"/>
          <w:spacing w:val="3"/>
          <w:sz w:val="26"/>
          <w:szCs w:val="26"/>
        </w:rPr>
        <w:t>р</w:t>
      </w:r>
      <w:r w:rsidRPr="000B68F6">
        <w:rPr>
          <w:color w:val="000000"/>
          <w:sz w:val="26"/>
          <w:szCs w:val="26"/>
        </w:rPr>
        <w:t>оводов.</w:t>
      </w:r>
      <w:r w:rsidRPr="000B68F6">
        <w:rPr>
          <w:color w:val="000000"/>
          <w:spacing w:val="21"/>
          <w:sz w:val="26"/>
          <w:szCs w:val="26"/>
        </w:rPr>
        <w:t xml:space="preserve"> </w:t>
      </w:r>
      <w:r w:rsidRPr="000B68F6">
        <w:rPr>
          <w:color w:val="000000"/>
          <w:sz w:val="26"/>
          <w:szCs w:val="26"/>
        </w:rPr>
        <w:t>–</w:t>
      </w:r>
      <w:r w:rsidRPr="000B68F6">
        <w:rPr>
          <w:color w:val="000000"/>
          <w:spacing w:val="35"/>
          <w:sz w:val="26"/>
          <w:szCs w:val="26"/>
        </w:rPr>
        <w:t xml:space="preserve"> </w:t>
      </w:r>
      <w:r w:rsidRPr="000B68F6">
        <w:rPr>
          <w:color w:val="000000"/>
          <w:sz w:val="26"/>
          <w:szCs w:val="26"/>
        </w:rPr>
        <w:t>М.: ЦИТП</w:t>
      </w:r>
      <w:r w:rsidRPr="000B68F6">
        <w:rPr>
          <w:color w:val="000000"/>
          <w:spacing w:val="-5"/>
          <w:sz w:val="26"/>
          <w:szCs w:val="26"/>
        </w:rPr>
        <w:t xml:space="preserve"> </w:t>
      </w:r>
      <w:r w:rsidRPr="000B68F6">
        <w:rPr>
          <w:color w:val="000000"/>
          <w:spacing w:val="-1"/>
          <w:sz w:val="26"/>
          <w:szCs w:val="26"/>
        </w:rPr>
        <w:t>Г</w:t>
      </w:r>
      <w:r w:rsidRPr="000B68F6">
        <w:rPr>
          <w:color w:val="000000"/>
          <w:sz w:val="26"/>
          <w:szCs w:val="26"/>
        </w:rPr>
        <w:t>осст</w:t>
      </w:r>
      <w:r w:rsidRPr="000B68F6">
        <w:rPr>
          <w:color w:val="000000"/>
          <w:spacing w:val="2"/>
          <w:sz w:val="26"/>
          <w:szCs w:val="26"/>
        </w:rPr>
        <w:t>р</w:t>
      </w:r>
      <w:r w:rsidRPr="000B68F6">
        <w:rPr>
          <w:color w:val="000000"/>
          <w:sz w:val="26"/>
          <w:szCs w:val="26"/>
        </w:rPr>
        <w:t>оя</w:t>
      </w:r>
      <w:r w:rsidRPr="000B68F6">
        <w:rPr>
          <w:color w:val="000000"/>
          <w:spacing w:val="-10"/>
          <w:sz w:val="26"/>
          <w:szCs w:val="26"/>
        </w:rPr>
        <w:t xml:space="preserve"> </w:t>
      </w:r>
      <w:r w:rsidRPr="000B68F6">
        <w:rPr>
          <w:color w:val="000000"/>
          <w:sz w:val="26"/>
          <w:szCs w:val="26"/>
        </w:rPr>
        <w:t>СС</w:t>
      </w:r>
      <w:r w:rsidRPr="000B68F6">
        <w:rPr>
          <w:color w:val="000000"/>
          <w:spacing w:val="3"/>
          <w:sz w:val="26"/>
          <w:szCs w:val="26"/>
        </w:rPr>
        <w:t>С</w:t>
      </w:r>
      <w:r w:rsidRPr="000B68F6">
        <w:rPr>
          <w:color w:val="000000"/>
          <w:sz w:val="26"/>
          <w:szCs w:val="26"/>
        </w:rPr>
        <w:t>Р,</w:t>
      </w:r>
      <w:r w:rsidRPr="000B68F6">
        <w:rPr>
          <w:color w:val="000000"/>
          <w:spacing w:val="-7"/>
          <w:sz w:val="26"/>
          <w:szCs w:val="26"/>
        </w:rPr>
        <w:t xml:space="preserve"> </w:t>
      </w:r>
      <w:r w:rsidRPr="000B68F6">
        <w:rPr>
          <w:color w:val="000000"/>
          <w:sz w:val="26"/>
          <w:szCs w:val="26"/>
        </w:rPr>
        <w:t>1989.</w:t>
      </w:r>
    </w:p>
    <w:p w14:paraId="3BC961BF" w14:textId="77777777" w:rsidR="006D06B3" w:rsidRPr="000B68F6"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0B68F6">
        <w:rPr>
          <w:color w:val="000000"/>
          <w:sz w:val="26"/>
          <w:szCs w:val="26"/>
        </w:rPr>
        <w:t>7.</w:t>
      </w:r>
      <w:r w:rsidRPr="000B68F6">
        <w:rPr>
          <w:color w:val="000000"/>
          <w:spacing w:val="24"/>
          <w:sz w:val="26"/>
          <w:szCs w:val="26"/>
        </w:rPr>
        <w:t xml:space="preserve"> </w:t>
      </w:r>
      <w:r w:rsidRPr="000B68F6">
        <w:rPr>
          <w:color w:val="000000"/>
          <w:sz w:val="26"/>
          <w:szCs w:val="26"/>
        </w:rPr>
        <w:t xml:space="preserve">СНиП       </w:t>
      </w:r>
      <w:r w:rsidRPr="000B68F6">
        <w:rPr>
          <w:color w:val="000000"/>
          <w:spacing w:val="52"/>
          <w:sz w:val="26"/>
          <w:szCs w:val="26"/>
        </w:rPr>
        <w:t xml:space="preserve"> </w:t>
      </w:r>
      <w:r w:rsidRPr="000B68F6">
        <w:rPr>
          <w:color w:val="000000"/>
          <w:sz w:val="26"/>
          <w:szCs w:val="26"/>
        </w:rPr>
        <w:t>2.</w:t>
      </w:r>
      <w:r w:rsidRPr="000B68F6">
        <w:rPr>
          <w:color w:val="000000"/>
          <w:spacing w:val="2"/>
          <w:sz w:val="26"/>
          <w:szCs w:val="26"/>
        </w:rPr>
        <w:t>0</w:t>
      </w:r>
      <w:r w:rsidRPr="000B68F6">
        <w:rPr>
          <w:color w:val="000000"/>
          <w:sz w:val="26"/>
          <w:szCs w:val="26"/>
        </w:rPr>
        <w:t>4.1</w:t>
      </w:r>
      <w:r w:rsidRPr="000B68F6">
        <w:rPr>
          <w:color w:val="000000"/>
          <w:spacing w:val="1"/>
          <w:sz w:val="26"/>
          <w:szCs w:val="26"/>
        </w:rPr>
        <w:t>4</w:t>
      </w:r>
      <w:r w:rsidRPr="000B68F6">
        <w:rPr>
          <w:color w:val="000000"/>
          <w:sz w:val="26"/>
          <w:szCs w:val="26"/>
        </w:rPr>
        <w:t>-8</w:t>
      </w:r>
      <w:r w:rsidRPr="000B68F6">
        <w:rPr>
          <w:color w:val="000000"/>
          <w:spacing w:val="2"/>
          <w:sz w:val="26"/>
          <w:szCs w:val="26"/>
        </w:rPr>
        <w:t>8</w:t>
      </w:r>
      <w:r w:rsidRPr="000B68F6">
        <w:rPr>
          <w:color w:val="000000"/>
          <w:sz w:val="26"/>
          <w:szCs w:val="26"/>
        </w:rPr>
        <w:t xml:space="preserve">*.       </w:t>
      </w:r>
      <w:r w:rsidRPr="000B68F6">
        <w:rPr>
          <w:color w:val="000000"/>
          <w:spacing w:val="45"/>
          <w:sz w:val="26"/>
          <w:szCs w:val="26"/>
        </w:rPr>
        <w:t xml:space="preserve"> </w:t>
      </w:r>
      <w:r w:rsidRPr="000B68F6">
        <w:rPr>
          <w:color w:val="000000"/>
          <w:sz w:val="26"/>
          <w:szCs w:val="26"/>
        </w:rPr>
        <w:t>Теп</w:t>
      </w:r>
      <w:r w:rsidRPr="000B68F6">
        <w:rPr>
          <w:color w:val="000000"/>
          <w:spacing w:val="1"/>
          <w:sz w:val="26"/>
          <w:szCs w:val="26"/>
        </w:rPr>
        <w:t>л</w:t>
      </w:r>
      <w:r w:rsidRPr="000B68F6">
        <w:rPr>
          <w:color w:val="000000"/>
          <w:sz w:val="26"/>
          <w:szCs w:val="26"/>
        </w:rPr>
        <w:t xml:space="preserve">овая       </w:t>
      </w:r>
      <w:r w:rsidRPr="000B68F6">
        <w:rPr>
          <w:color w:val="000000"/>
          <w:spacing w:val="51"/>
          <w:sz w:val="26"/>
          <w:szCs w:val="26"/>
        </w:rPr>
        <w:t xml:space="preserve"> </w:t>
      </w:r>
      <w:r w:rsidRPr="000B68F6">
        <w:rPr>
          <w:color w:val="000000"/>
          <w:sz w:val="26"/>
          <w:szCs w:val="26"/>
        </w:rPr>
        <w:t>и</w:t>
      </w:r>
      <w:r w:rsidRPr="000B68F6">
        <w:rPr>
          <w:color w:val="000000"/>
          <w:spacing w:val="1"/>
          <w:sz w:val="26"/>
          <w:szCs w:val="26"/>
        </w:rPr>
        <w:t>з</w:t>
      </w:r>
      <w:r w:rsidRPr="000B68F6">
        <w:rPr>
          <w:color w:val="000000"/>
          <w:sz w:val="26"/>
          <w:szCs w:val="26"/>
        </w:rPr>
        <w:t>ол</w:t>
      </w:r>
      <w:r w:rsidRPr="000B68F6">
        <w:rPr>
          <w:color w:val="000000"/>
          <w:spacing w:val="1"/>
          <w:sz w:val="26"/>
          <w:szCs w:val="26"/>
        </w:rPr>
        <w:t>я</w:t>
      </w:r>
      <w:r w:rsidRPr="000B68F6">
        <w:rPr>
          <w:color w:val="000000"/>
          <w:sz w:val="26"/>
          <w:szCs w:val="26"/>
        </w:rPr>
        <w:t>ц</w:t>
      </w:r>
      <w:r w:rsidRPr="000B68F6">
        <w:rPr>
          <w:color w:val="000000"/>
          <w:spacing w:val="1"/>
          <w:sz w:val="26"/>
          <w:szCs w:val="26"/>
        </w:rPr>
        <w:t>и</w:t>
      </w:r>
      <w:r w:rsidRPr="000B68F6">
        <w:rPr>
          <w:color w:val="000000"/>
          <w:sz w:val="26"/>
          <w:szCs w:val="26"/>
        </w:rPr>
        <w:t xml:space="preserve">я       </w:t>
      </w:r>
      <w:r w:rsidRPr="000B68F6">
        <w:rPr>
          <w:color w:val="000000"/>
          <w:spacing w:val="49"/>
          <w:sz w:val="26"/>
          <w:szCs w:val="26"/>
        </w:rPr>
        <w:t xml:space="preserve"> </w:t>
      </w:r>
      <w:r w:rsidRPr="000B68F6">
        <w:rPr>
          <w:color w:val="000000"/>
          <w:sz w:val="26"/>
          <w:szCs w:val="26"/>
        </w:rPr>
        <w:t>обо</w:t>
      </w:r>
      <w:r w:rsidRPr="000B68F6">
        <w:rPr>
          <w:color w:val="000000"/>
          <w:spacing w:val="5"/>
          <w:sz w:val="26"/>
          <w:szCs w:val="26"/>
        </w:rPr>
        <w:t>р</w:t>
      </w:r>
      <w:r w:rsidRPr="000B68F6">
        <w:rPr>
          <w:color w:val="000000"/>
          <w:spacing w:val="-5"/>
          <w:sz w:val="26"/>
          <w:szCs w:val="26"/>
        </w:rPr>
        <w:t>у</w:t>
      </w:r>
      <w:r w:rsidRPr="000B68F6">
        <w:rPr>
          <w:color w:val="000000"/>
          <w:spacing w:val="2"/>
          <w:sz w:val="26"/>
          <w:szCs w:val="26"/>
        </w:rPr>
        <w:t>д</w:t>
      </w:r>
      <w:r w:rsidRPr="000B68F6">
        <w:rPr>
          <w:color w:val="000000"/>
          <w:sz w:val="26"/>
          <w:szCs w:val="26"/>
        </w:rPr>
        <w:t>ован</w:t>
      </w:r>
      <w:r w:rsidRPr="000B68F6">
        <w:rPr>
          <w:color w:val="000000"/>
          <w:spacing w:val="1"/>
          <w:sz w:val="26"/>
          <w:szCs w:val="26"/>
        </w:rPr>
        <w:t>и</w:t>
      </w:r>
      <w:r w:rsidRPr="000B68F6">
        <w:rPr>
          <w:color w:val="000000"/>
          <w:sz w:val="26"/>
          <w:szCs w:val="26"/>
        </w:rPr>
        <w:t xml:space="preserve">я       </w:t>
      </w:r>
      <w:r w:rsidRPr="000B68F6">
        <w:rPr>
          <w:color w:val="000000"/>
          <w:spacing w:val="43"/>
          <w:sz w:val="26"/>
          <w:szCs w:val="26"/>
        </w:rPr>
        <w:t xml:space="preserve"> </w:t>
      </w:r>
      <w:r w:rsidRPr="000B68F6">
        <w:rPr>
          <w:color w:val="000000"/>
          <w:sz w:val="26"/>
          <w:szCs w:val="26"/>
        </w:rPr>
        <w:t xml:space="preserve">и </w:t>
      </w:r>
      <w:r w:rsidRPr="000B68F6">
        <w:rPr>
          <w:color w:val="000000"/>
          <w:w w:val="99"/>
          <w:sz w:val="26"/>
          <w:szCs w:val="26"/>
        </w:rPr>
        <w:t>т</w:t>
      </w:r>
      <w:r w:rsidRPr="000B68F6">
        <w:rPr>
          <w:color w:val="000000"/>
          <w:spacing w:val="4"/>
          <w:w w:val="99"/>
          <w:sz w:val="26"/>
          <w:szCs w:val="26"/>
        </w:rPr>
        <w:t>р</w:t>
      </w:r>
      <w:r w:rsidRPr="000B68F6">
        <w:rPr>
          <w:color w:val="000000"/>
          <w:spacing w:val="-5"/>
          <w:w w:val="99"/>
          <w:sz w:val="26"/>
          <w:szCs w:val="26"/>
        </w:rPr>
        <w:t>у</w:t>
      </w:r>
      <w:r w:rsidRPr="000B68F6">
        <w:rPr>
          <w:color w:val="000000"/>
          <w:w w:val="99"/>
          <w:sz w:val="26"/>
          <w:szCs w:val="26"/>
        </w:rPr>
        <w:t>бопро</w:t>
      </w:r>
      <w:r w:rsidRPr="000B68F6">
        <w:rPr>
          <w:color w:val="000000"/>
          <w:spacing w:val="3"/>
          <w:w w:val="99"/>
          <w:sz w:val="26"/>
          <w:szCs w:val="26"/>
        </w:rPr>
        <w:t>в</w:t>
      </w:r>
      <w:r w:rsidRPr="000B68F6">
        <w:rPr>
          <w:color w:val="000000"/>
          <w:w w:val="99"/>
          <w:sz w:val="26"/>
          <w:szCs w:val="26"/>
        </w:rPr>
        <w:t>одов</w:t>
      </w:r>
      <w:r w:rsidRPr="000B68F6">
        <w:rPr>
          <w:color w:val="000000"/>
          <w:spacing w:val="2"/>
          <w:w w:val="99"/>
          <w:sz w:val="26"/>
          <w:szCs w:val="26"/>
        </w:rPr>
        <w:t>/</w:t>
      </w:r>
      <w:r w:rsidRPr="000B68F6">
        <w:rPr>
          <w:color w:val="000000"/>
          <w:spacing w:val="-1"/>
          <w:w w:val="99"/>
          <w:sz w:val="26"/>
          <w:szCs w:val="26"/>
        </w:rPr>
        <w:t>Г</w:t>
      </w:r>
      <w:r w:rsidRPr="000B68F6">
        <w:rPr>
          <w:color w:val="000000"/>
          <w:w w:val="99"/>
          <w:sz w:val="26"/>
          <w:szCs w:val="26"/>
        </w:rPr>
        <w:t>ос</w:t>
      </w:r>
      <w:r w:rsidRPr="000B68F6">
        <w:rPr>
          <w:color w:val="000000"/>
          <w:spacing w:val="2"/>
          <w:w w:val="99"/>
          <w:sz w:val="26"/>
          <w:szCs w:val="26"/>
        </w:rPr>
        <w:t>ст</w:t>
      </w:r>
      <w:r w:rsidRPr="000B68F6">
        <w:rPr>
          <w:color w:val="000000"/>
          <w:w w:val="99"/>
          <w:sz w:val="26"/>
          <w:szCs w:val="26"/>
        </w:rPr>
        <w:t>рой</w:t>
      </w:r>
      <w:r w:rsidRPr="000B68F6">
        <w:rPr>
          <w:color w:val="000000"/>
          <w:spacing w:val="1"/>
          <w:w w:val="99"/>
          <w:sz w:val="26"/>
          <w:szCs w:val="26"/>
        </w:rPr>
        <w:t xml:space="preserve"> </w:t>
      </w:r>
      <w:r w:rsidRPr="000B68F6">
        <w:rPr>
          <w:color w:val="000000"/>
          <w:sz w:val="26"/>
          <w:szCs w:val="26"/>
        </w:rPr>
        <w:t>Росс</w:t>
      </w:r>
      <w:r w:rsidRPr="000B68F6">
        <w:rPr>
          <w:color w:val="000000"/>
          <w:spacing w:val="1"/>
          <w:sz w:val="26"/>
          <w:szCs w:val="26"/>
        </w:rPr>
        <w:t>и</w:t>
      </w:r>
      <w:r w:rsidRPr="000B68F6">
        <w:rPr>
          <w:color w:val="000000"/>
          <w:sz w:val="26"/>
          <w:szCs w:val="26"/>
        </w:rPr>
        <w:t>и.</w:t>
      </w:r>
      <w:r w:rsidRPr="000B68F6">
        <w:rPr>
          <w:color w:val="000000"/>
          <w:spacing w:val="-6"/>
          <w:sz w:val="26"/>
          <w:szCs w:val="26"/>
        </w:rPr>
        <w:t xml:space="preserve"> </w:t>
      </w:r>
      <w:r w:rsidRPr="000B68F6">
        <w:rPr>
          <w:color w:val="000000"/>
          <w:sz w:val="26"/>
          <w:szCs w:val="26"/>
        </w:rPr>
        <w:t>–</w:t>
      </w:r>
      <w:r w:rsidRPr="000B68F6">
        <w:rPr>
          <w:color w:val="000000"/>
          <w:spacing w:val="1"/>
          <w:sz w:val="26"/>
          <w:szCs w:val="26"/>
        </w:rPr>
        <w:t xml:space="preserve"> </w:t>
      </w:r>
      <w:r w:rsidRPr="000B68F6">
        <w:rPr>
          <w:color w:val="000000"/>
          <w:sz w:val="26"/>
          <w:szCs w:val="26"/>
        </w:rPr>
        <w:t>М.:</w:t>
      </w:r>
      <w:r w:rsidRPr="000B68F6">
        <w:rPr>
          <w:color w:val="000000"/>
          <w:spacing w:val="-2"/>
          <w:sz w:val="26"/>
          <w:szCs w:val="26"/>
        </w:rPr>
        <w:t xml:space="preserve"> </w:t>
      </w:r>
      <w:r w:rsidRPr="000B68F6">
        <w:rPr>
          <w:color w:val="000000"/>
          <w:spacing w:val="-1"/>
          <w:sz w:val="26"/>
          <w:szCs w:val="26"/>
        </w:rPr>
        <w:t>Г</w:t>
      </w:r>
      <w:r w:rsidRPr="000B68F6">
        <w:rPr>
          <w:color w:val="000000"/>
          <w:spacing w:val="1"/>
          <w:sz w:val="26"/>
          <w:szCs w:val="26"/>
        </w:rPr>
        <w:t>У</w:t>
      </w:r>
      <w:r w:rsidRPr="000B68F6">
        <w:rPr>
          <w:color w:val="000000"/>
          <w:sz w:val="26"/>
          <w:szCs w:val="26"/>
        </w:rPr>
        <w:t>П</w:t>
      </w:r>
      <w:r w:rsidRPr="000B68F6">
        <w:rPr>
          <w:color w:val="000000"/>
          <w:spacing w:val="-5"/>
          <w:sz w:val="26"/>
          <w:szCs w:val="26"/>
        </w:rPr>
        <w:t xml:space="preserve"> </w:t>
      </w:r>
      <w:r w:rsidRPr="000B68F6">
        <w:rPr>
          <w:color w:val="000000"/>
          <w:sz w:val="26"/>
          <w:szCs w:val="26"/>
        </w:rPr>
        <w:t>ЦПП,</w:t>
      </w:r>
      <w:r w:rsidRPr="000B68F6">
        <w:rPr>
          <w:color w:val="000000"/>
          <w:spacing w:val="-6"/>
          <w:sz w:val="26"/>
          <w:szCs w:val="26"/>
        </w:rPr>
        <w:t xml:space="preserve"> </w:t>
      </w:r>
      <w:r w:rsidRPr="000B68F6">
        <w:rPr>
          <w:color w:val="000000"/>
          <w:spacing w:val="2"/>
          <w:sz w:val="26"/>
          <w:szCs w:val="26"/>
        </w:rPr>
        <w:t>1</w:t>
      </w:r>
      <w:r w:rsidRPr="000B68F6">
        <w:rPr>
          <w:color w:val="000000"/>
          <w:sz w:val="26"/>
          <w:szCs w:val="26"/>
        </w:rPr>
        <w:t>998.</w:t>
      </w:r>
    </w:p>
    <w:p w14:paraId="37B79F73" w14:textId="77777777" w:rsidR="006D06B3" w:rsidRPr="000B68F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0B68F6">
        <w:rPr>
          <w:color w:val="000000"/>
          <w:sz w:val="26"/>
          <w:szCs w:val="26"/>
        </w:rPr>
        <w:t>8.</w:t>
      </w:r>
      <w:r w:rsidRPr="000B68F6">
        <w:rPr>
          <w:color w:val="000000"/>
          <w:spacing w:val="24"/>
          <w:sz w:val="26"/>
          <w:szCs w:val="26"/>
        </w:rPr>
        <w:t xml:space="preserve"> </w:t>
      </w:r>
      <w:r w:rsidRPr="000B68F6">
        <w:rPr>
          <w:color w:val="000000"/>
          <w:sz w:val="26"/>
          <w:szCs w:val="26"/>
        </w:rPr>
        <w:t>Прое</w:t>
      </w:r>
      <w:r w:rsidRPr="000B68F6">
        <w:rPr>
          <w:color w:val="000000"/>
          <w:spacing w:val="1"/>
          <w:sz w:val="26"/>
          <w:szCs w:val="26"/>
        </w:rPr>
        <w:t>к</w:t>
      </w:r>
      <w:r w:rsidRPr="000B68F6">
        <w:rPr>
          <w:color w:val="000000"/>
          <w:sz w:val="26"/>
          <w:szCs w:val="26"/>
        </w:rPr>
        <w:t>т</w:t>
      </w:r>
      <w:r w:rsidRPr="000B68F6">
        <w:rPr>
          <w:color w:val="000000"/>
          <w:spacing w:val="32"/>
          <w:sz w:val="26"/>
          <w:szCs w:val="26"/>
        </w:rPr>
        <w:t xml:space="preserve"> </w:t>
      </w:r>
      <w:r w:rsidRPr="000B68F6">
        <w:rPr>
          <w:color w:val="000000"/>
          <w:sz w:val="26"/>
          <w:szCs w:val="26"/>
        </w:rPr>
        <w:t>пр</w:t>
      </w:r>
      <w:r w:rsidRPr="000B68F6">
        <w:rPr>
          <w:color w:val="000000"/>
          <w:spacing w:val="1"/>
          <w:sz w:val="26"/>
          <w:szCs w:val="26"/>
        </w:rPr>
        <w:t>ик</w:t>
      </w:r>
      <w:r w:rsidRPr="000B68F6">
        <w:rPr>
          <w:color w:val="000000"/>
          <w:sz w:val="26"/>
          <w:szCs w:val="26"/>
        </w:rPr>
        <w:t>а</w:t>
      </w:r>
      <w:r w:rsidRPr="000B68F6">
        <w:rPr>
          <w:color w:val="000000"/>
          <w:spacing w:val="1"/>
          <w:sz w:val="26"/>
          <w:szCs w:val="26"/>
        </w:rPr>
        <w:t>з</w:t>
      </w:r>
      <w:r w:rsidRPr="000B68F6">
        <w:rPr>
          <w:color w:val="000000"/>
          <w:sz w:val="26"/>
          <w:szCs w:val="26"/>
        </w:rPr>
        <w:t>а</w:t>
      </w:r>
      <w:r w:rsidRPr="000B68F6">
        <w:rPr>
          <w:color w:val="000000"/>
          <w:spacing w:val="31"/>
          <w:sz w:val="26"/>
          <w:szCs w:val="26"/>
        </w:rPr>
        <w:t xml:space="preserve"> </w:t>
      </w:r>
      <w:r w:rsidRPr="000B68F6">
        <w:rPr>
          <w:color w:val="000000"/>
          <w:sz w:val="26"/>
          <w:szCs w:val="26"/>
        </w:rPr>
        <w:t>Ми</w:t>
      </w:r>
      <w:r w:rsidRPr="000B68F6">
        <w:rPr>
          <w:color w:val="000000"/>
          <w:spacing w:val="3"/>
          <w:sz w:val="26"/>
          <w:szCs w:val="26"/>
        </w:rPr>
        <w:t>н</w:t>
      </w:r>
      <w:r w:rsidRPr="000B68F6">
        <w:rPr>
          <w:color w:val="000000"/>
          <w:sz w:val="26"/>
          <w:szCs w:val="26"/>
        </w:rPr>
        <w:t>истра</w:t>
      </w:r>
      <w:r w:rsidRPr="000B68F6">
        <w:rPr>
          <w:color w:val="000000"/>
          <w:spacing w:val="30"/>
          <w:sz w:val="26"/>
          <w:szCs w:val="26"/>
        </w:rPr>
        <w:t xml:space="preserve"> </w:t>
      </w:r>
      <w:r w:rsidRPr="000B68F6">
        <w:rPr>
          <w:color w:val="000000"/>
          <w:spacing w:val="-1"/>
          <w:sz w:val="26"/>
          <w:szCs w:val="26"/>
        </w:rPr>
        <w:t>э</w:t>
      </w:r>
      <w:r w:rsidRPr="000B68F6">
        <w:rPr>
          <w:color w:val="000000"/>
          <w:sz w:val="26"/>
          <w:szCs w:val="26"/>
        </w:rPr>
        <w:t>не</w:t>
      </w:r>
      <w:r w:rsidRPr="000B68F6">
        <w:rPr>
          <w:color w:val="000000"/>
          <w:spacing w:val="3"/>
          <w:sz w:val="26"/>
          <w:szCs w:val="26"/>
        </w:rPr>
        <w:t>р</w:t>
      </w:r>
      <w:r w:rsidRPr="000B68F6">
        <w:rPr>
          <w:color w:val="000000"/>
          <w:sz w:val="26"/>
          <w:szCs w:val="26"/>
        </w:rPr>
        <w:t>ге</w:t>
      </w:r>
      <w:r w:rsidRPr="000B68F6">
        <w:rPr>
          <w:color w:val="000000"/>
          <w:spacing w:val="-1"/>
          <w:sz w:val="26"/>
          <w:szCs w:val="26"/>
        </w:rPr>
        <w:t>т</w:t>
      </w:r>
      <w:r w:rsidRPr="000B68F6">
        <w:rPr>
          <w:color w:val="000000"/>
          <w:spacing w:val="3"/>
          <w:sz w:val="26"/>
          <w:szCs w:val="26"/>
        </w:rPr>
        <w:t>и</w:t>
      </w:r>
      <w:r w:rsidRPr="000B68F6">
        <w:rPr>
          <w:color w:val="000000"/>
          <w:spacing w:val="-1"/>
          <w:sz w:val="26"/>
          <w:szCs w:val="26"/>
        </w:rPr>
        <w:t>к</w:t>
      </w:r>
      <w:r w:rsidRPr="000B68F6">
        <w:rPr>
          <w:color w:val="000000"/>
          <w:sz w:val="26"/>
          <w:szCs w:val="26"/>
        </w:rPr>
        <w:t>и</w:t>
      </w:r>
      <w:r w:rsidRPr="000B68F6">
        <w:rPr>
          <w:color w:val="000000"/>
          <w:spacing w:val="29"/>
          <w:sz w:val="26"/>
          <w:szCs w:val="26"/>
        </w:rPr>
        <w:t xml:space="preserve"> </w:t>
      </w:r>
      <w:r w:rsidRPr="000B68F6">
        <w:rPr>
          <w:color w:val="000000"/>
          <w:sz w:val="26"/>
          <w:szCs w:val="26"/>
        </w:rPr>
        <w:t>и</w:t>
      </w:r>
      <w:r w:rsidRPr="000B68F6">
        <w:rPr>
          <w:color w:val="000000"/>
          <w:spacing w:val="42"/>
          <w:sz w:val="26"/>
          <w:szCs w:val="26"/>
        </w:rPr>
        <w:t xml:space="preserve"> </w:t>
      </w:r>
      <w:r w:rsidRPr="000B68F6">
        <w:rPr>
          <w:color w:val="000000"/>
          <w:sz w:val="26"/>
          <w:szCs w:val="26"/>
        </w:rPr>
        <w:t>Ми</w:t>
      </w:r>
      <w:r w:rsidRPr="000B68F6">
        <w:rPr>
          <w:color w:val="000000"/>
          <w:spacing w:val="1"/>
          <w:sz w:val="26"/>
          <w:szCs w:val="26"/>
        </w:rPr>
        <w:t>н</w:t>
      </w:r>
      <w:r w:rsidRPr="000B68F6">
        <w:rPr>
          <w:color w:val="000000"/>
          <w:sz w:val="26"/>
          <w:szCs w:val="26"/>
        </w:rPr>
        <w:t>истра</w:t>
      </w:r>
      <w:r w:rsidRPr="000B68F6">
        <w:rPr>
          <w:color w:val="000000"/>
          <w:spacing w:val="30"/>
          <w:sz w:val="26"/>
          <w:szCs w:val="26"/>
        </w:rPr>
        <w:t xml:space="preserve"> </w:t>
      </w:r>
      <w:r w:rsidRPr="000B68F6">
        <w:rPr>
          <w:color w:val="000000"/>
          <w:sz w:val="26"/>
          <w:szCs w:val="26"/>
        </w:rPr>
        <w:t>р</w:t>
      </w:r>
      <w:r w:rsidRPr="000B68F6">
        <w:rPr>
          <w:color w:val="000000"/>
          <w:spacing w:val="2"/>
          <w:sz w:val="26"/>
          <w:szCs w:val="26"/>
        </w:rPr>
        <w:t>е</w:t>
      </w:r>
      <w:r w:rsidRPr="000B68F6">
        <w:rPr>
          <w:color w:val="000000"/>
          <w:sz w:val="26"/>
          <w:szCs w:val="26"/>
        </w:rPr>
        <w:t>гионал</w:t>
      </w:r>
      <w:r w:rsidRPr="000B68F6">
        <w:rPr>
          <w:color w:val="000000"/>
          <w:spacing w:val="2"/>
          <w:sz w:val="26"/>
          <w:szCs w:val="26"/>
        </w:rPr>
        <w:t>ь</w:t>
      </w:r>
      <w:r w:rsidRPr="000B68F6">
        <w:rPr>
          <w:color w:val="000000"/>
          <w:sz w:val="26"/>
          <w:szCs w:val="26"/>
        </w:rPr>
        <w:t>ного</w:t>
      </w:r>
      <w:r w:rsidRPr="000B68F6">
        <w:rPr>
          <w:color w:val="000000"/>
          <w:spacing w:val="30"/>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z w:val="26"/>
          <w:szCs w:val="26"/>
        </w:rPr>
        <w:t>вития РФ</w:t>
      </w:r>
      <w:r w:rsidRPr="000B68F6">
        <w:rPr>
          <w:color w:val="000000"/>
          <w:spacing w:val="13"/>
          <w:sz w:val="26"/>
          <w:szCs w:val="26"/>
        </w:rPr>
        <w:t xml:space="preserve"> </w:t>
      </w:r>
      <w:r w:rsidRPr="000B68F6">
        <w:rPr>
          <w:color w:val="000000"/>
          <w:spacing w:val="-2"/>
          <w:sz w:val="26"/>
          <w:szCs w:val="26"/>
        </w:rPr>
        <w:t>«</w:t>
      </w:r>
      <w:r w:rsidRPr="000B68F6">
        <w:rPr>
          <w:color w:val="000000"/>
          <w:spacing w:val="2"/>
          <w:sz w:val="26"/>
          <w:szCs w:val="26"/>
        </w:rPr>
        <w:t>О</w:t>
      </w:r>
      <w:r w:rsidRPr="000B68F6">
        <w:rPr>
          <w:color w:val="000000"/>
          <w:sz w:val="26"/>
          <w:szCs w:val="26"/>
        </w:rPr>
        <w:t>б</w:t>
      </w:r>
      <w:r w:rsidRPr="000B68F6">
        <w:rPr>
          <w:color w:val="000000"/>
          <w:spacing w:val="15"/>
          <w:sz w:val="26"/>
          <w:szCs w:val="26"/>
        </w:rPr>
        <w:t xml:space="preserve"> </w:t>
      </w:r>
      <w:r w:rsidRPr="000B68F6">
        <w:rPr>
          <w:color w:val="000000"/>
          <w:spacing w:val="-5"/>
          <w:sz w:val="26"/>
          <w:szCs w:val="26"/>
        </w:rPr>
        <w:t>у</w:t>
      </w:r>
      <w:r w:rsidRPr="000B68F6">
        <w:rPr>
          <w:color w:val="000000"/>
          <w:sz w:val="26"/>
          <w:szCs w:val="26"/>
        </w:rPr>
        <w:t>т</w:t>
      </w:r>
      <w:r w:rsidRPr="000B68F6">
        <w:rPr>
          <w:color w:val="000000"/>
          <w:spacing w:val="2"/>
          <w:sz w:val="26"/>
          <w:szCs w:val="26"/>
        </w:rPr>
        <w:t>в</w:t>
      </w:r>
      <w:r w:rsidRPr="000B68F6">
        <w:rPr>
          <w:color w:val="000000"/>
          <w:sz w:val="26"/>
          <w:szCs w:val="26"/>
        </w:rPr>
        <w:t>ер</w:t>
      </w:r>
      <w:r w:rsidRPr="000B68F6">
        <w:rPr>
          <w:color w:val="000000"/>
          <w:spacing w:val="1"/>
          <w:sz w:val="26"/>
          <w:szCs w:val="26"/>
        </w:rPr>
        <w:t>ж</w:t>
      </w:r>
      <w:r w:rsidRPr="000B68F6">
        <w:rPr>
          <w:color w:val="000000"/>
          <w:spacing w:val="2"/>
          <w:sz w:val="26"/>
          <w:szCs w:val="26"/>
        </w:rPr>
        <w:t>д</w:t>
      </w:r>
      <w:r w:rsidRPr="000B68F6">
        <w:rPr>
          <w:color w:val="000000"/>
          <w:sz w:val="26"/>
          <w:szCs w:val="26"/>
        </w:rPr>
        <w:t>ен</w:t>
      </w:r>
      <w:r w:rsidRPr="000B68F6">
        <w:rPr>
          <w:color w:val="000000"/>
          <w:spacing w:val="1"/>
          <w:sz w:val="26"/>
          <w:szCs w:val="26"/>
        </w:rPr>
        <w:t>и</w:t>
      </w:r>
      <w:r w:rsidRPr="000B68F6">
        <w:rPr>
          <w:color w:val="000000"/>
          <w:sz w:val="26"/>
          <w:szCs w:val="26"/>
        </w:rPr>
        <w:t>и</w:t>
      </w:r>
      <w:r w:rsidRPr="000B68F6">
        <w:rPr>
          <w:color w:val="000000"/>
          <w:spacing w:val="1"/>
          <w:sz w:val="26"/>
          <w:szCs w:val="26"/>
        </w:rPr>
        <w:t xml:space="preserve"> </w:t>
      </w:r>
      <w:r w:rsidRPr="000B68F6">
        <w:rPr>
          <w:color w:val="000000"/>
          <w:spacing w:val="-1"/>
          <w:sz w:val="26"/>
          <w:szCs w:val="26"/>
        </w:rPr>
        <w:t>м</w:t>
      </w:r>
      <w:r w:rsidRPr="000B68F6">
        <w:rPr>
          <w:color w:val="000000"/>
          <w:sz w:val="26"/>
          <w:szCs w:val="26"/>
        </w:rPr>
        <w:t>ет</w:t>
      </w:r>
      <w:r w:rsidRPr="000B68F6">
        <w:rPr>
          <w:color w:val="000000"/>
          <w:spacing w:val="2"/>
          <w:sz w:val="26"/>
          <w:szCs w:val="26"/>
        </w:rPr>
        <w:t>о</w:t>
      </w:r>
      <w:r w:rsidRPr="000B68F6">
        <w:rPr>
          <w:color w:val="000000"/>
          <w:sz w:val="26"/>
          <w:szCs w:val="26"/>
        </w:rPr>
        <w:t>диче</w:t>
      </w:r>
      <w:r w:rsidRPr="000B68F6">
        <w:rPr>
          <w:color w:val="000000"/>
          <w:spacing w:val="2"/>
          <w:sz w:val="26"/>
          <w:szCs w:val="26"/>
        </w:rPr>
        <w:t>с</w:t>
      </w:r>
      <w:r w:rsidRPr="000B68F6">
        <w:rPr>
          <w:color w:val="000000"/>
          <w:spacing w:val="-1"/>
          <w:sz w:val="26"/>
          <w:szCs w:val="26"/>
        </w:rPr>
        <w:t>к</w:t>
      </w:r>
      <w:r w:rsidRPr="000B68F6">
        <w:rPr>
          <w:color w:val="000000"/>
          <w:sz w:val="26"/>
          <w:szCs w:val="26"/>
        </w:rPr>
        <w:t>их</w:t>
      </w:r>
      <w:r w:rsidRPr="000B68F6">
        <w:rPr>
          <w:color w:val="000000"/>
          <w:spacing w:val="1"/>
          <w:sz w:val="26"/>
          <w:szCs w:val="26"/>
        </w:rPr>
        <w:t xml:space="preserve"> </w:t>
      </w:r>
      <w:r w:rsidRPr="000B68F6">
        <w:rPr>
          <w:color w:val="000000"/>
          <w:sz w:val="26"/>
          <w:szCs w:val="26"/>
        </w:rPr>
        <w:t>ре</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z w:val="26"/>
          <w:szCs w:val="26"/>
        </w:rPr>
        <w:t>енд</w:t>
      </w:r>
      <w:r w:rsidRPr="000B68F6">
        <w:rPr>
          <w:color w:val="000000"/>
          <w:spacing w:val="1"/>
          <w:sz w:val="26"/>
          <w:szCs w:val="26"/>
        </w:rPr>
        <w:t>а</w:t>
      </w:r>
      <w:r w:rsidRPr="000B68F6">
        <w:rPr>
          <w:color w:val="000000"/>
          <w:sz w:val="26"/>
          <w:szCs w:val="26"/>
        </w:rPr>
        <w:t>ц</w:t>
      </w:r>
      <w:r w:rsidRPr="000B68F6">
        <w:rPr>
          <w:color w:val="000000"/>
          <w:spacing w:val="1"/>
          <w:sz w:val="26"/>
          <w:szCs w:val="26"/>
        </w:rPr>
        <w:t>и</w:t>
      </w:r>
      <w:r w:rsidRPr="000B68F6">
        <w:rPr>
          <w:color w:val="000000"/>
          <w:sz w:val="26"/>
          <w:szCs w:val="26"/>
        </w:rPr>
        <w:t xml:space="preserve">й </w:t>
      </w:r>
      <w:r w:rsidRPr="000B68F6">
        <w:rPr>
          <w:color w:val="000000"/>
          <w:spacing w:val="3"/>
          <w:sz w:val="26"/>
          <w:szCs w:val="26"/>
        </w:rPr>
        <w:t>п</w:t>
      </w:r>
      <w:r w:rsidRPr="000B68F6">
        <w:rPr>
          <w:color w:val="000000"/>
          <w:sz w:val="26"/>
          <w:szCs w:val="26"/>
        </w:rPr>
        <w:t>о</w:t>
      </w:r>
      <w:r w:rsidRPr="000B68F6">
        <w:rPr>
          <w:color w:val="000000"/>
          <w:spacing w:val="12"/>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z w:val="26"/>
          <w:szCs w:val="26"/>
        </w:rPr>
        <w:t>рабо</w:t>
      </w:r>
      <w:r w:rsidRPr="000B68F6">
        <w:rPr>
          <w:color w:val="000000"/>
          <w:spacing w:val="2"/>
          <w:sz w:val="26"/>
          <w:szCs w:val="26"/>
        </w:rPr>
        <w:t>т</w:t>
      </w:r>
      <w:r w:rsidRPr="000B68F6">
        <w:rPr>
          <w:color w:val="000000"/>
          <w:spacing w:val="-1"/>
          <w:sz w:val="26"/>
          <w:szCs w:val="26"/>
        </w:rPr>
        <w:t>к</w:t>
      </w:r>
      <w:r w:rsidRPr="000B68F6">
        <w:rPr>
          <w:color w:val="000000"/>
          <w:sz w:val="26"/>
          <w:szCs w:val="26"/>
        </w:rPr>
        <w:t>е</w:t>
      </w:r>
      <w:r w:rsidRPr="000B68F6">
        <w:rPr>
          <w:color w:val="000000"/>
          <w:spacing w:val="3"/>
          <w:sz w:val="26"/>
          <w:szCs w:val="26"/>
        </w:rPr>
        <w:t xml:space="preserve"> </w:t>
      </w:r>
      <w:r w:rsidRPr="000B68F6">
        <w:rPr>
          <w:color w:val="000000"/>
          <w:spacing w:val="2"/>
          <w:sz w:val="26"/>
          <w:szCs w:val="26"/>
        </w:rPr>
        <w:t>с</w:t>
      </w:r>
      <w:r w:rsidRPr="000B68F6">
        <w:rPr>
          <w:color w:val="000000"/>
          <w:sz w:val="26"/>
          <w:szCs w:val="26"/>
        </w:rPr>
        <w:t>х</w:t>
      </w:r>
      <w:r w:rsidRPr="000B68F6">
        <w:rPr>
          <w:color w:val="000000"/>
          <w:spacing w:val="2"/>
          <w:sz w:val="26"/>
          <w:szCs w:val="26"/>
        </w:rPr>
        <w:t>е</w:t>
      </w:r>
      <w:r w:rsidRPr="000B68F6">
        <w:rPr>
          <w:color w:val="000000"/>
          <w:sz w:val="26"/>
          <w:szCs w:val="26"/>
        </w:rPr>
        <w:t>м 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pacing w:val="3"/>
          <w:sz w:val="26"/>
          <w:szCs w:val="26"/>
        </w:rPr>
        <w:t>я</w:t>
      </w:r>
      <w:r w:rsidRPr="000B68F6">
        <w:rPr>
          <w:color w:val="000000"/>
          <w:spacing w:val="-2"/>
          <w:sz w:val="26"/>
          <w:szCs w:val="26"/>
        </w:rPr>
        <w:t>»</w:t>
      </w:r>
      <w:r w:rsidRPr="000B68F6">
        <w:rPr>
          <w:color w:val="000000"/>
          <w:sz w:val="26"/>
          <w:szCs w:val="26"/>
        </w:rPr>
        <w:t>.</w:t>
      </w:r>
    </w:p>
    <w:p w14:paraId="1A6CC80F" w14:textId="77777777" w:rsidR="006D06B3" w:rsidRPr="000B68F6"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0B68F6">
        <w:rPr>
          <w:color w:val="000000"/>
          <w:sz w:val="26"/>
          <w:szCs w:val="26"/>
        </w:rPr>
        <w:t>9.</w:t>
      </w:r>
      <w:r w:rsidRPr="000B68F6">
        <w:rPr>
          <w:color w:val="000000"/>
          <w:spacing w:val="24"/>
          <w:sz w:val="26"/>
          <w:szCs w:val="26"/>
        </w:rPr>
        <w:t xml:space="preserve"> </w:t>
      </w:r>
      <w:r w:rsidRPr="000B68F6">
        <w:rPr>
          <w:color w:val="000000"/>
          <w:sz w:val="26"/>
          <w:szCs w:val="26"/>
        </w:rPr>
        <w:t>Прое</w:t>
      </w:r>
      <w:r w:rsidRPr="000B68F6">
        <w:rPr>
          <w:color w:val="000000"/>
          <w:spacing w:val="1"/>
          <w:sz w:val="26"/>
          <w:szCs w:val="26"/>
        </w:rPr>
        <w:t>к</w:t>
      </w:r>
      <w:r w:rsidRPr="000B68F6">
        <w:rPr>
          <w:color w:val="000000"/>
          <w:sz w:val="26"/>
          <w:szCs w:val="26"/>
        </w:rPr>
        <w:t>т</w:t>
      </w:r>
      <w:r w:rsidRPr="000B68F6">
        <w:rPr>
          <w:color w:val="000000"/>
          <w:spacing w:val="65"/>
          <w:sz w:val="26"/>
          <w:szCs w:val="26"/>
        </w:rPr>
        <w:t xml:space="preserve"> </w:t>
      </w:r>
      <w:r w:rsidRPr="000B68F6">
        <w:rPr>
          <w:color w:val="000000"/>
          <w:sz w:val="26"/>
          <w:szCs w:val="26"/>
        </w:rPr>
        <w:t>пр</w:t>
      </w:r>
      <w:r w:rsidRPr="000B68F6">
        <w:rPr>
          <w:color w:val="000000"/>
          <w:spacing w:val="3"/>
          <w:sz w:val="26"/>
          <w:szCs w:val="26"/>
        </w:rPr>
        <w:t>и</w:t>
      </w:r>
      <w:r w:rsidRPr="000B68F6">
        <w:rPr>
          <w:color w:val="000000"/>
          <w:spacing w:val="-1"/>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 xml:space="preserve">а </w:t>
      </w:r>
      <w:r w:rsidRPr="000B68F6">
        <w:rPr>
          <w:color w:val="000000"/>
          <w:spacing w:val="3"/>
          <w:sz w:val="26"/>
          <w:szCs w:val="26"/>
        </w:rPr>
        <w:t xml:space="preserve"> </w:t>
      </w:r>
      <w:r w:rsidRPr="000B68F6">
        <w:rPr>
          <w:color w:val="000000"/>
          <w:sz w:val="26"/>
          <w:szCs w:val="26"/>
        </w:rPr>
        <w:t>М</w:t>
      </w:r>
      <w:r w:rsidRPr="000B68F6">
        <w:rPr>
          <w:color w:val="000000"/>
          <w:spacing w:val="3"/>
          <w:sz w:val="26"/>
          <w:szCs w:val="26"/>
        </w:rPr>
        <w:t>и</w:t>
      </w:r>
      <w:r w:rsidRPr="000B68F6">
        <w:rPr>
          <w:color w:val="000000"/>
          <w:sz w:val="26"/>
          <w:szCs w:val="26"/>
        </w:rPr>
        <w:t>н</w:t>
      </w:r>
      <w:r w:rsidRPr="000B68F6">
        <w:rPr>
          <w:color w:val="000000"/>
          <w:spacing w:val="1"/>
          <w:sz w:val="26"/>
          <w:szCs w:val="26"/>
        </w:rPr>
        <w:t>и</w:t>
      </w:r>
      <w:r w:rsidRPr="000B68F6">
        <w:rPr>
          <w:color w:val="000000"/>
          <w:sz w:val="26"/>
          <w:szCs w:val="26"/>
        </w:rPr>
        <w:t>стра</w:t>
      </w:r>
      <w:r w:rsidRPr="000B68F6">
        <w:rPr>
          <w:color w:val="000000"/>
          <w:spacing w:val="63"/>
          <w:sz w:val="26"/>
          <w:szCs w:val="26"/>
        </w:rPr>
        <w:t xml:space="preserve"> </w:t>
      </w:r>
      <w:r w:rsidRPr="000B68F6">
        <w:rPr>
          <w:color w:val="000000"/>
          <w:sz w:val="26"/>
          <w:szCs w:val="26"/>
        </w:rPr>
        <w:t>р</w:t>
      </w:r>
      <w:r w:rsidRPr="000B68F6">
        <w:rPr>
          <w:color w:val="000000"/>
          <w:spacing w:val="2"/>
          <w:sz w:val="26"/>
          <w:szCs w:val="26"/>
        </w:rPr>
        <w:t>е</w:t>
      </w:r>
      <w:r w:rsidRPr="000B68F6">
        <w:rPr>
          <w:color w:val="000000"/>
          <w:sz w:val="26"/>
          <w:szCs w:val="26"/>
        </w:rPr>
        <w:t>гиональ</w:t>
      </w:r>
      <w:r w:rsidRPr="000B68F6">
        <w:rPr>
          <w:color w:val="000000"/>
          <w:spacing w:val="3"/>
          <w:sz w:val="26"/>
          <w:szCs w:val="26"/>
        </w:rPr>
        <w:t>н</w:t>
      </w:r>
      <w:r w:rsidRPr="000B68F6">
        <w:rPr>
          <w:color w:val="000000"/>
          <w:sz w:val="26"/>
          <w:szCs w:val="26"/>
        </w:rPr>
        <w:t>о</w:t>
      </w:r>
      <w:r w:rsidRPr="000B68F6">
        <w:rPr>
          <w:color w:val="000000"/>
          <w:spacing w:val="2"/>
          <w:sz w:val="26"/>
          <w:szCs w:val="26"/>
        </w:rPr>
        <w:t>г</w:t>
      </w:r>
      <w:r w:rsidRPr="000B68F6">
        <w:rPr>
          <w:color w:val="000000"/>
          <w:sz w:val="26"/>
          <w:szCs w:val="26"/>
        </w:rPr>
        <w:t>о</w:t>
      </w:r>
      <w:r w:rsidRPr="000B68F6">
        <w:rPr>
          <w:color w:val="000000"/>
          <w:spacing w:val="58"/>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z w:val="26"/>
          <w:szCs w:val="26"/>
        </w:rPr>
        <w:t xml:space="preserve">вития </w:t>
      </w:r>
      <w:r w:rsidRPr="000B68F6">
        <w:rPr>
          <w:color w:val="000000"/>
          <w:spacing w:val="2"/>
          <w:sz w:val="26"/>
          <w:szCs w:val="26"/>
        </w:rPr>
        <w:t xml:space="preserve"> </w:t>
      </w:r>
      <w:r w:rsidRPr="000B68F6">
        <w:rPr>
          <w:color w:val="000000"/>
          <w:sz w:val="26"/>
          <w:szCs w:val="26"/>
        </w:rPr>
        <w:t xml:space="preserve">РФ </w:t>
      </w:r>
      <w:r w:rsidRPr="000B68F6">
        <w:rPr>
          <w:color w:val="000000"/>
          <w:spacing w:val="9"/>
          <w:sz w:val="26"/>
          <w:szCs w:val="26"/>
        </w:rPr>
        <w:t xml:space="preserve"> </w:t>
      </w:r>
      <w:r w:rsidRPr="000B68F6">
        <w:rPr>
          <w:color w:val="000000"/>
          <w:spacing w:val="-2"/>
          <w:sz w:val="26"/>
          <w:szCs w:val="26"/>
        </w:rPr>
        <w:t>«</w:t>
      </w:r>
      <w:r w:rsidRPr="000B68F6">
        <w:rPr>
          <w:color w:val="000000"/>
          <w:sz w:val="26"/>
          <w:szCs w:val="26"/>
        </w:rPr>
        <w:t xml:space="preserve">Об </w:t>
      </w:r>
      <w:r w:rsidRPr="000B68F6">
        <w:rPr>
          <w:color w:val="000000"/>
          <w:spacing w:val="11"/>
          <w:sz w:val="26"/>
          <w:szCs w:val="26"/>
        </w:rPr>
        <w:t xml:space="preserve"> </w:t>
      </w:r>
      <w:r w:rsidRPr="000B68F6">
        <w:rPr>
          <w:color w:val="000000"/>
          <w:spacing w:val="-5"/>
          <w:sz w:val="26"/>
          <w:szCs w:val="26"/>
        </w:rPr>
        <w:t>у</w:t>
      </w:r>
      <w:r w:rsidRPr="000B68F6">
        <w:rPr>
          <w:color w:val="000000"/>
          <w:sz w:val="26"/>
          <w:szCs w:val="26"/>
        </w:rPr>
        <w:t>твержде</w:t>
      </w:r>
      <w:r w:rsidRPr="000B68F6">
        <w:rPr>
          <w:color w:val="000000"/>
          <w:spacing w:val="1"/>
          <w:sz w:val="26"/>
          <w:szCs w:val="26"/>
        </w:rPr>
        <w:t>н</w:t>
      </w:r>
      <w:r w:rsidRPr="000B68F6">
        <w:rPr>
          <w:color w:val="000000"/>
          <w:sz w:val="26"/>
          <w:szCs w:val="26"/>
        </w:rPr>
        <w:t>ии Метод</w:t>
      </w:r>
      <w:r w:rsidRPr="000B68F6">
        <w:rPr>
          <w:color w:val="000000"/>
          <w:spacing w:val="2"/>
          <w:sz w:val="26"/>
          <w:szCs w:val="26"/>
        </w:rPr>
        <w:t>и</w:t>
      </w:r>
      <w:r w:rsidRPr="000B68F6">
        <w:rPr>
          <w:color w:val="000000"/>
          <w:spacing w:val="-1"/>
          <w:sz w:val="26"/>
          <w:szCs w:val="26"/>
        </w:rPr>
        <w:t>ч</w:t>
      </w:r>
      <w:r w:rsidRPr="000B68F6">
        <w:rPr>
          <w:color w:val="000000"/>
          <w:sz w:val="26"/>
          <w:szCs w:val="26"/>
        </w:rPr>
        <w:t>ес</w:t>
      </w:r>
      <w:r w:rsidRPr="000B68F6">
        <w:rPr>
          <w:color w:val="000000"/>
          <w:spacing w:val="-1"/>
          <w:sz w:val="26"/>
          <w:szCs w:val="26"/>
        </w:rPr>
        <w:t>к</w:t>
      </w:r>
      <w:r w:rsidRPr="000B68F6">
        <w:rPr>
          <w:color w:val="000000"/>
          <w:sz w:val="26"/>
          <w:szCs w:val="26"/>
        </w:rPr>
        <w:t>их</w:t>
      </w:r>
      <w:r w:rsidRPr="000B68F6">
        <w:rPr>
          <w:color w:val="000000"/>
          <w:spacing w:val="4"/>
          <w:sz w:val="26"/>
          <w:szCs w:val="26"/>
        </w:rPr>
        <w:t xml:space="preserve"> </w:t>
      </w:r>
      <w:r w:rsidRPr="000B68F6">
        <w:rPr>
          <w:color w:val="000000"/>
          <w:spacing w:val="-5"/>
          <w:sz w:val="26"/>
          <w:szCs w:val="26"/>
        </w:rPr>
        <w:t>у</w:t>
      </w:r>
      <w:r w:rsidRPr="000B68F6">
        <w:rPr>
          <w:color w:val="000000"/>
          <w:spacing w:val="1"/>
          <w:sz w:val="26"/>
          <w:szCs w:val="26"/>
        </w:rPr>
        <w:t>к</w:t>
      </w:r>
      <w:r w:rsidRPr="000B68F6">
        <w:rPr>
          <w:color w:val="000000"/>
          <w:sz w:val="26"/>
          <w:szCs w:val="26"/>
        </w:rPr>
        <w:t>а</w:t>
      </w:r>
      <w:r w:rsidRPr="000B68F6">
        <w:rPr>
          <w:color w:val="000000"/>
          <w:spacing w:val="1"/>
          <w:sz w:val="26"/>
          <w:szCs w:val="26"/>
        </w:rPr>
        <w:t>з</w:t>
      </w:r>
      <w:r w:rsidRPr="000B68F6">
        <w:rPr>
          <w:color w:val="000000"/>
          <w:spacing w:val="2"/>
          <w:sz w:val="26"/>
          <w:szCs w:val="26"/>
        </w:rPr>
        <w:t>а</w:t>
      </w:r>
      <w:r w:rsidRPr="000B68F6">
        <w:rPr>
          <w:color w:val="000000"/>
          <w:sz w:val="26"/>
          <w:szCs w:val="26"/>
        </w:rPr>
        <w:t>н</w:t>
      </w:r>
      <w:r w:rsidRPr="000B68F6">
        <w:rPr>
          <w:color w:val="000000"/>
          <w:spacing w:val="1"/>
          <w:sz w:val="26"/>
          <w:szCs w:val="26"/>
        </w:rPr>
        <w:t>и</w:t>
      </w:r>
      <w:r w:rsidRPr="000B68F6">
        <w:rPr>
          <w:color w:val="000000"/>
          <w:sz w:val="26"/>
          <w:szCs w:val="26"/>
        </w:rPr>
        <w:t>й</w:t>
      </w:r>
      <w:r w:rsidRPr="000B68F6">
        <w:rPr>
          <w:color w:val="000000"/>
          <w:spacing w:val="3"/>
          <w:sz w:val="26"/>
          <w:szCs w:val="26"/>
        </w:rPr>
        <w:t xml:space="preserve"> </w:t>
      </w:r>
      <w:r w:rsidRPr="000B68F6">
        <w:rPr>
          <w:color w:val="000000"/>
          <w:sz w:val="26"/>
          <w:szCs w:val="26"/>
        </w:rPr>
        <w:t>по</w:t>
      </w:r>
      <w:r w:rsidRPr="000B68F6">
        <w:rPr>
          <w:color w:val="000000"/>
          <w:spacing w:val="10"/>
          <w:sz w:val="26"/>
          <w:szCs w:val="26"/>
        </w:rPr>
        <w:t xml:space="preserve"> </w:t>
      </w:r>
      <w:r w:rsidRPr="000B68F6">
        <w:rPr>
          <w:color w:val="000000"/>
          <w:sz w:val="26"/>
          <w:szCs w:val="26"/>
        </w:rPr>
        <w:t>расч</w:t>
      </w:r>
      <w:r w:rsidRPr="000B68F6">
        <w:rPr>
          <w:color w:val="000000"/>
          <w:spacing w:val="2"/>
          <w:sz w:val="26"/>
          <w:szCs w:val="26"/>
        </w:rPr>
        <w:t>е</w:t>
      </w:r>
      <w:r w:rsidRPr="000B68F6">
        <w:rPr>
          <w:color w:val="000000"/>
          <w:spacing w:val="4"/>
          <w:sz w:val="26"/>
          <w:szCs w:val="26"/>
        </w:rPr>
        <w:t>т</w:t>
      </w:r>
      <w:r w:rsidRPr="000B68F6">
        <w:rPr>
          <w:color w:val="000000"/>
          <w:sz w:val="26"/>
          <w:szCs w:val="26"/>
        </w:rPr>
        <w:t>у</w:t>
      </w:r>
      <w:r w:rsidRPr="000B68F6">
        <w:rPr>
          <w:color w:val="000000"/>
          <w:spacing w:val="4"/>
          <w:sz w:val="26"/>
          <w:szCs w:val="26"/>
        </w:rPr>
        <w:t xml:space="preserve"> </w:t>
      </w:r>
      <w:r w:rsidRPr="000B68F6">
        <w:rPr>
          <w:color w:val="000000"/>
          <w:spacing w:val="-5"/>
          <w:sz w:val="26"/>
          <w:szCs w:val="26"/>
        </w:rPr>
        <w:t>у</w:t>
      </w:r>
      <w:r w:rsidRPr="000B68F6">
        <w:rPr>
          <w:color w:val="000000"/>
          <w:spacing w:val="2"/>
          <w:sz w:val="26"/>
          <w:szCs w:val="26"/>
        </w:rPr>
        <w:t>ро</w:t>
      </w:r>
      <w:r w:rsidRPr="000B68F6">
        <w:rPr>
          <w:color w:val="000000"/>
          <w:sz w:val="26"/>
          <w:szCs w:val="26"/>
        </w:rPr>
        <w:t>вня</w:t>
      </w:r>
      <w:r w:rsidRPr="000B68F6">
        <w:rPr>
          <w:color w:val="000000"/>
          <w:spacing w:val="5"/>
          <w:sz w:val="26"/>
          <w:szCs w:val="26"/>
        </w:rPr>
        <w:t xml:space="preserve"> </w:t>
      </w:r>
      <w:r w:rsidRPr="000B68F6">
        <w:rPr>
          <w:color w:val="000000"/>
          <w:sz w:val="26"/>
          <w:szCs w:val="26"/>
        </w:rPr>
        <w:t>над</w:t>
      </w:r>
      <w:r w:rsidRPr="000B68F6">
        <w:rPr>
          <w:color w:val="000000"/>
          <w:spacing w:val="1"/>
          <w:sz w:val="26"/>
          <w:szCs w:val="26"/>
        </w:rPr>
        <w:t>ёж</w:t>
      </w:r>
      <w:r w:rsidRPr="000B68F6">
        <w:rPr>
          <w:color w:val="000000"/>
          <w:sz w:val="26"/>
          <w:szCs w:val="26"/>
        </w:rPr>
        <w:t>ности и</w:t>
      </w:r>
      <w:r w:rsidRPr="000B68F6">
        <w:rPr>
          <w:color w:val="000000"/>
          <w:spacing w:val="14"/>
          <w:sz w:val="26"/>
          <w:szCs w:val="26"/>
        </w:rPr>
        <w:t xml:space="preserve"> </w:t>
      </w:r>
      <w:r w:rsidRPr="000B68F6">
        <w:rPr>
          <w:color w:val="000000"/>
          <w:spacing w:val="1"/>
          <w:sz w:val="26"/>
          <w:szCs w:val="26"/>
        </w:rPr>
        <w:t>к</w:t>
      </w:r>
      <w:r w:rsidRPr="000B68F6">
        <w:rPr>
          <w:color w:val="000000"/>
          <w:sz w:val="26"/>
          <w:szCs w:val="26"/>
        </w:rPr>
        <w:t>ачес</w:t>
      </w:r>
      <w:r w:rsidRPr="000B68F6">
        <w:rPr>
          <w:color w:val="000000"/>
          <w:spacing w:val="-1"/>
          <w:sz w:val="26"/>
          <w:szCs w:val="26"/>
        </w:rPr>
        <w:t>т</w:t>
      </w:r>
      <w:r w:rsidRPr="000B68F6">
        <w:rPr>
          <w:color w:val="000000"/>
          <w:sz w:val="26"/>
          <w:szCs w:val="26"/>
        </w:rPr>
        <w:t>ва</w:t>
      </w:r>
      <w:r w:rsidRPr="000B68F6">
        <w:rPr>
          <w:color w:val="000000"/>
          <w:spacing w:val="6"/>
          <w:sz w:val="26"/>
          <w:szCs w:val="26"/>
        </w:rPr>
        <w:t xml:space="preserve"> </w:t>
      </w:r>
      <w:r w:rsidRPr="000B68F6">
        <w:rPr>
          <w:color w:val="000000"/>
          <w:sz w:val="26"/>
          <w:szCs w:val="26"/>
        </w:rPr>
        <w:t>поставл</w:t>
      </w:r>
      <w:r w:rsidRPr="000B68F6">
        <w:rPr>
          <w:color w:val="000000"/>
          <w:spacing w:val="1"/>
          <w:sz w:val="26"/>
          <w:szCs w:val="26"/>
        </w:rPr>
        <w:t>я</w:t>
      </w:r>
      <w:r w:rsidRPr="000B68F6">
        <w:rPr>
          <w:color w:val="000000"/>
          <w:spacing w:val="2"/>
          <w:sz w:val="26"/>
          <w:szCs w:val="26"/>
        </w:rPr>
        <w:t>е</w:t>
      </w:r>
      <w:r w:rsidRPr="000B68F6">
        <w:rPr>
          <w:color w:val="000000"/>
          <w:spacing w:val="-1"/>
          <w:sz w:val="26"/>
          <w:szCs w:val="26"/>
        </w:rPr>
        <w:t>м</w:t>
      </w:r>
      <w:r w:rsidRPr="000B68F6">
        <w:rPr>
          <w:color w:val="000000"/>
          <w:spacing w:val="3"/>
          <w:sz w:val="26"/>
          <w:szCs w:val="26"/>
        </w:rPr>
        <w:t>ы</w:t>
      </w:r>
      <w:r w:rsidRPr="000B68F6">
        <w:rPr>
          <w:color w:val="000000"/>
          <w:sz w:val="26"/>
          <w:szCs w:val="26"/>
        </w:rPr>
        <w:t>х товаров,</w:t>
      </w:r>
      <w:r w:rsidRPr="000B68F6">
        <w:rPr>
          <w:color w:val="000000"/>
          <w:spacing w:val="12"/>
          <w:sz w:val="26"/>
          <w:szCs w:val="26"/>
        </w:rPr>
        <w:t xml:space="preserve"> </w:t>
      </w:r>
      <w:r w:rsidRPr="000B68F6">
        <w:rPr>
          <w:color w:val="000000"/>
          <w:sz w:val="26"/>
          <w:szCs w:val="26"/>
        </w:rPr>
        <w:t>о</w:t>
      </w:r>
      <w:r w:rsidRPr="000B68F6">
        <w:rPr>
          <w:color w:val="000000"/>
          <w:spacing w:val="-1"/>
          <w:sz w:val="26"/>
          <w:szCs w:val="26"/>
        </w:rPr>
        <w:t>к</w:t>
      </w:r>
      <w:r w:rsidRPr="000B68F6">
        <w:rPr>
          <w:color w:val="000000"/>
          <w:sz w:val="26"/>
          <w:szCs w:val="26"/>
        </w:rPr>
        <w:t>а</w:t>
      </w:r>
      <w:r w:rsidRPr="000B68F6">
        <w:rPr>
          <w:color w:val="000000"/>
          <w:spacing w:val="1"/>
          <w:sz w:val="26"/>
          <w:szCs w:val="26"/>
        </w:rPr>
        <w:t>зы</w:t>
      </w:r>
      <w:r w:rsidRPr="000B68F6">
        <w:rPr>
          <w:color w:val="000000"/>
          <w:sz w:val="26"/>
          <w:szCs w:val="26"/>
        </w:rPr>
        <w:t>ва</w:t>
      </w:r>
      <w:r w:rsidRPr="000B68F6">
        <w:rPr>
          <w:color w:val="000000"/>
          <w:spacing w:val="2"/>
          <w:sz w:val="26"/>
          <w:szCs w:val="26"/>
        </w:rPr>
        <w:t>е</w:t>
      </w:r>
      <w:r w:rsidRPr="000B68F6">
        <w:rPr>
          <w:color w:val="000000"/>
          <w:spacing w:val="-1"/>
          <w:sz w:val="26"/>
          <w:szCs w:val="26"/>
        </w:rPr>
        <w:t>м</w:t>
      </w:r>
      <w:r w:rsidRPr="000B68F6">
        <w:rPr>
          <w:color w:val="000000"/>
          <w:spacing w:val="3"/>
          <w:sz w:val="26"/>
          <w:szCs w:val="26"/>
        </w:rPr>
        <w:t>ы</w:t>
      </w:r>
      <w:r w:rsidRPr="000B68F6">
        <w:rPr>
          <w:color w:val="000000"/>
          <w:sz w:val="26"/>
          <w:szCs w:val="26"/>
        </w:rPr>
        <w:t>х</w:t>
      </w:r>
      <w:r w:rsidRPr="000B68F6">
        <w:rPr>
          <w:color w:val="000000"/>
          <w:spacing w:val="9"/>
          <w:sz w:val="26"/>
          <w:szCs w:val="26"/>
        </w:rPr>
        <w:t xml:space="preserve"> </w:t>
      </w:r>
      <w:r w:rsidRPr="000B68F6">
        <w:rPr>
          <w:color w:val="000000"/>
          <w:spacing w:val="-5"/>
          <w:sz w:val="26"/>
          <w:szCs w:val="26"/>
        </w:rPr>
        <w:t>у</w:t>
      </w:r>
      <w:r w:rsidRPr="000B68F6">
        <w:rPr>
          <w:color w:val="000000"/>
          <w:sz w:val="26"/>
          <w:szCs w:val="26"/>
        </w:rPr>
        <w:t>с</w:t>
      </w:r>
      <w:r w:rsidRPr="000B68F6">
        <w:rPr>
          <w:color w:val="000000"/>
          <w:spacing w:val="8"/>
          <w:sz w:val="26"/>
          <w:szCs w:val="26"/>
        </w:rPr>
        <w:t>л</w:t>
      </w:r>
      <w:r w:rsidRPr="000B68F6">
        <w:rPr>
          <w:color w:val="000000"/>
          <w:spacing w:val="-5"/>
          <w:sz w:val="26"/>
          <w:szCs w:val="26"/>
        </w:rPr>
        <w:t>у</w:t>
      </w:r>
      <w:r w:rsidRPr="000B68F6">
        <w:rPr>
          <w:color w:val="000000"/>
          <w:sz w:val="26"/>
          <w:szCs w:val="26"/>
        </w:rPr>
        <w:t>г</w:t>
      </w:r>
      <w:r w:rsidRPr="000B68F6">
        <w:rPr>
          <w:color w:val="000000"/>
          <w:spacing w:val="14"/>
          <w:sz w:val="26"/>
          <w:szCs w:val="26"/>
        </w:rPr>
        <w:t xml:space="preserve"> </w:t>
      </w:r>
      <w:r w:rsidRPr="000B68F6">
        <w:rPr>
          <w:color w:val="000000"/>
          <w:sz w:val="26"/>
          <w:szCs w:val="26"/>
        </w:rPr>
        <w:t>для</w:t>
      </w:r>
      <w:r w:rsidRPr="000B68F6">
        <w:rPr>
          <w:color w:val="000000"/>
          <w:spacing w:val="17"/>
          <w:sz w:val="26"/>
          <w:szCs w:val="26"/>
        </w:rPr>
        <w:t xml:space="preserve"> </w:t>
      </w:r>
      <w:r w:rsidRPr="000B68F6">
        <w:rPr>
          <w:color w:val="000000"/>
          <w:sz w:val="26"/>
          <w:szCs w:val="26"/>
        </w:rPr>
        <w:t>о</w:t>
      </w:r>
      <w:r w:rsidRPr="000B68F6">
        <w:rPr>
          <w:color w:val="000000"/>
          <w:spacing w:val="2"/>
          <w:sz w:val="26"/>
          <w:szCs w:val="26"/>
        </w:rPr>
        <w:t>р</w:t>
      </w:r>
      <w:r w:rsidRPr="000B68F6">
        <w:rPr>
          <w:color w:val="000000"/>
          <w:sz w:val="26"/>
          <w:szCs w:val="26"/>
        </w:rPr>
        <w:t>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й,</w:t>
      </w:r>
      <w:r w:rsidRPr="000B68F6">
        <w:rPr>
          <w:color w:val="000000"/>
          <w:spacing w:val="5"/>
          <w:sz w:val="26"/>
          <w:szCs w:val="26"/>
        </w:rPr>
        <w:t xml:space="preserve"> </w:t>
      </w:r>
      <w:r w:rsidRPr="000B68F6">
        <w:rPr>
          <w:color w:val="000000"/>
          <w:sz w:val="26"/>
          <w:szCs w:val="26"/>
        </w:rPr>
        <w:t>о</w:t>
      </w:r>
      <w:r w:rsidRPr="000B68F6">
        <w:rPr>
          <w:color w:val="000000"/>
          <w:spacing w:val="5"/>
          <w:sz w:val="26"/>
          <w:szCs w:val="26"/>
        </w:rPr>
        <w:t>с</w:t>
      </w:r>
      <w:r w:rsidRPr="000B68F6">
        <w:rPr>
          <w:color w:val="000000"/>
          <w:spacing w:val="-5"/>
          <w:sz w:val="26"/>
          <w:szCs w:val="26"/>
        </w:rPr>
        <w:t>у</w:t>
      </w:r>
      <w:r w:rsidRPr="000B68F6">
        <w:rPr>
          <w:color w:val="000000"/>
          <w:sz w:val="26"/>
          <w:szCs w:val="26"/>
        </w:rPr>
        <w:t>ще</w:t>
      </w:r>
      <w:r w:rsidRPr="000B68F6">
        <w:rPr>
          <w:color w:val="000000"/>
          <w:spacing w:val="2"/>
          <w:sz w:val="26"/>
          <w:szCs w:val="26"/>
        </w:rPr>
        <w:t>с</w:t>
      </w:r>
      <w:r w:rsidRPr="000B68F6">
        <w:rPr>
          <w:color w:val="000000"/>
          <w:sz w:val="26"/>
          <w:szCs w:val="26"/>
        </w:rPr>
        <w:t>твля</w:t>
      </w:r>
      <w:r w:rsidRPr="000B68F6">
        <w:rPr>
          <w:color w:val="000000"/>
          <w:spacing w:val="1"/>
          <w:sz w:val="26"/>
          <w:szCs w:val="26"/>
        </w:rPr>
        <w:t>ю</w:t>
      </w:r>
      <w:r w:rsidRPr="000B68F6">
        <w:rPr>
          <w:color w:val="000000"/>
          <w:spacing w:val="2"/>
          <w:sz w:val="26"/>
          <w:szCs w:val="26"/>
        </w:rPr>
        <w:t>щ</w:t>
      </w:r>
      <w:r w:rsidRPr="000B68F6">
        <w:rPr>
          <w:color w:val="000000"/>
          <w:sz w:val="26"/>
          <w:szCs w:val="26"/>
        </w:rPr>
        <w:t>их де</w:t>
      </w:r>
      <w:r w:rsidRPr="000B68F6">
        <w:rPr>
          <w:color w:val="000000"/>
          <w:spacing w:val="1"/>
          <w:sz w:val="26"/>
          <w:szCs w:val="26"/>
        </w:rPr>
        <w:t>я</w:t>
      </w:r>
      <w:r w:rsidRPr="000B68F6">
        <w:rPr>
          <w:color w:val="000000"/>
          <w:sz w:val="26"/>
          <w:szCs w:val="26"/>
        </w:rPr>
        <w:t>тель</w:t>
      </w:r>
      <w:r w:rsidRPr="000B68F6">
        <w:rPr>
          <w:color w:val="000000"/>
          <w:spacing w:val="2"/>
          <w:sz w:val="26"/>
          <w:szCs w:val="26"/>
        </w:rPr>
        <w:t>н</w:t>
      </w:r>
      <w:r w:rsidRPr="000B68F6">
        <w:rPr>
          <w:color w:val="000000"/>
          <w:sz w:val="26"/>
          <w:szCs w:val="26"/>
        </w:rPr>
        <w:t>ость</w:t>
      </w:r>
      <w:r w:rsidRPr="000B68F6">
        <w:rPr>
          <w:color w:val="000000"/>
          <w:spacing w:val="6"/>
          <w:sz w:val="26"/>
          <w:szCs w:val="26"/>
        </w:rPr>
        <w:t xml:space="preserve"> </w:t>
      </w:r>
      <w:r w:rsidRPr="000B68F6">
        <w:rPr>
          <w:color w:val="000000"/>
          <w:sz w:val="26"/>
          <w:szCs w:val="26"/>
        </w:rPr>
        <w:t>по про</w:t>
      </w:r>
      <w:r w:rsidRPr="000B68F6">
        <w:rPr>
          <w:color w:val="000000"/>
          <w:spacing w:val="1"/>
          <w:sz w:val="26"/>
          <w:szCs w:val="26"/>
        </w:rPr>
        <w:t>из</w:t>
      </w:r>
      <w:r w:rsidRPr="000B68F6">
        <w:rPr>
          <w:color w:val="000000"/>
          <w:sz w:val="26"/>
          <w:szCs w:val="26"/>
        </w:rPr>
        <w:t>водст</w:t>
      </w:r>
      <w:r w:rsidRPr="000B68F6">
        <w:rPr>
          <w:color w:val="000000"/>
          <w:spacing w:val="4"/>
          <w:sz w:val="26"/>
          <w:szCs w:val="26"/>
        </w:rPr>
        <w:t>в</w:t>
      </w:r>
      <w:r w:rsidRPr="000B68F6">
        <w:rPr>
          <w:color w:val="000000"/>
          <w:sz w:val="26"/>
          <w:szCs w:val="26"/>
        </w:rPr>
        <w:t>у</w:t>
      </w:r>
      <w:r w:rsidRPr="000B68F6">
        <w:rPr>
          <w:color w:val="000000"/>
          <w:spacing w:val="-20"/>
          <w:sz w:val="26"/>
          <w:szCs w:val="26"/>
        </w:rPr>
        <w:t xml:space="preserve"> </w:t>
      </w:r>
      <w:r w:rsidRPr="000B68F6">
        <w:rPr>
          <w:color w:val="000000"/>
          <w:sz w:val="26"/>
          <w:szCs w:val="26"/>
        </w:rPr>
        <w:t>и</w:t>
      </w:r>
      <w:r w:rsidRPr="000B68F6">
        <w:rPr>
          <w:color w:val="000000"/>
          <w:spacing w:val="1"/>
          <w:sz w:val="26"/>
          <w:szCs w:val="26"/>
        </w:rPr>
        <w:t xml:space="preserve"> </w:t>
      </w:r>
      <w:r w:rsidRPr="000B68F6">
        <w:rPr>
          <w:color w:val="000000"/>
          <w:sz w:val="26"/>
          <w:szCs w:val="26"/>
        </w:rPr>
        <w:t>(и</w:t>
      </w:r>
      <w:r w:rsidRPr="000B68F6">
        <w:rPr>
          <w:color w:val="000000"/>
          <w:spacing w:val="1"/>
          <w:sz w:val="26"/>
          <w:szCs w:val="26"/>
        </w:rPr>
        <w:t>л</w:t>
      </w:r>
      <w:r w:rsidRPr="000B68F6">
        <w:rPr>
          <w:color w:val="000000"/>
          <w:sz w:val="26"/>
          <w:szCs w:val="26"/>
        </w:rPr>
        <w:t>и)</w:t>
      </w:r>
      <w:r w:rsidRPr="000B68F6">
        <w:rPr>
          <w:color w:val="000000"/>
          <w:spacing w:val="-3"/>
          <w:sz w:val="26"/>
          <w:szCs w:val="26"/>
        </w:rPr>
        <w:t xml:space="preserve"> </w:t>
      </w:r>
      <w:r w:rsidRPr="000B68F6">
        <w:rPr>
          <w:color w:val="000000"/>
          <w:sz w:val="26"/>
          <w:szCs w:val="26"/>
        </w:rPr>
        <w:t>пере</w:t>
      </w:r>
      <w:r w:rsidRPr="000B68F6">
        <w:rPr>
          <w:color w:val="000000"/>
          <w:spacing w:val="1"/>
          <w:sz w:val="26"/>
          <w:szCs w:val="26"/>
        </w:rPr>
        <w:t>д</w:t>
      </w:r>
      <w:r w:rsidRPr="000B68F6">
        <w:rPr>
          <w:color w:val="000000"/>
          <w:sz w:val="26"/>
          <w:szCs w:val="26"/>
        </w:rPr>
        <w:t>аче</w:t>
      </w:r>
      <w:r w:rsidRPr="000B68F6">
        <w:rPr>
          <w:color w:val="000000"/>
          <w:spacing w:val="-9"/>
          <w:sz w:val="26"/>
          <w:szCs w:val="26"/>
        </w:rPr>
        <w:t xml:space="preserve"> </w:t>
      </w:r>
      <w:r w:rsidRPr="000B68F6">
        <w:rPr>
          <w:color w:val="000000"/>
          <w:sz w:val="26"/>
          <w:szCs w:val="26"/>
        </w:rPr>
        <w:t>тепловой</w:t>
      </w:r>
      <w:r w:rsidRPr="000B68F6">
        <w:rPr>
          <w:color w:val="000000"/>
          <w:spacing w:val="-7"/>
          <w:sz w:val="26"/>
          <w:szCs w:val="26"/>
        </w:rPr>
        <w:t xml:space="preserve"> </w:t>
      </w:r>
      <w:r w:rsidRPr="000B68F6">
        <w:rPr>
          <w:color w:val="000000"/>
          <w:spacing w:val="-1"/>
          <w:sz w:val="26"/>
          <w:szCs w:val="26"/>
        </w:rPr>
        <w:t>э</w:t>
      </w:r>
      <w:r w:rsidRPr="000B68F6">
        <w:rPr>
          <w:color w:val="000000"/>
          <w:spacing w:val="3"/>
          <w:sz w:val="26"/>
          <w:szCs w:val="26"/>
        </w:rPr>
        <w:t>н</w:t>
      </w:r>
      <w:r w:rsidRPr="000B68F6">
        <w:rPr>
          <w:color w:val="000000"/>
          <w:sz w:val="26"/>
          <w:szCs w:val="26"/>
        </w:rPr>
        <w:t>ерги</w:t>
      </w:r>
      <w:r w:rsidRPr="000B68F6">
        <w:rPr>
          <w:color w:val="000000"/>
          <w:spacing w:val="3"/>
          <w:sz w:val="26"/>
          <w:szCs w:val="26"/>
        </w:rPr>
        <w:t>и</w:t>
      </w:r>
      <w:r w:rsidRPr="000B68F6">
        <w:rPr>
          <w:color w:val="000000"/>
          <w:spacing w:val="-2"/>
          <w:sz w:val="26"/>
          <w:szCs w:val="26"/>
        </w:rPr>
        <w:t>»</w:t>
      </w:r>
      <w:r w:rsidRPr="000B68F6">
        <w:rPr>
          <w:color w:val="000000"/>
          <w:sz w:val="26"/>
          <w:szCs w:val="26"/>
        </w:rPr>
        <w:t>.</w:t>
      </w:r>
    </w:p>
    <w:p w14:paraId="5A43B3A6" w14:textId="77777777" w:rsidR="006D06B3" w:rsidRPr="000B68F6"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0B68F6">
        <w:rPr>
          <w:color w:val="000000"/>
          <w:sz w:val="26"/>
          <w:szCs w:val="26"/>
        </w:rPr>
        <w:t xml:space="preserve">10.    </w:t>
      </w:r>
      <w:r w:rsidRPr="000B68F6">
        <w:rPr>
          <w:color w:val="000000"/>
          <w:spacing w:val="58"/>
          <w:sz w:val="26"/>
          <w:szCs w:val="26"/>
        </w:rPr>
        <w:t xml:space="preserve"> </w:t>
      </w:r>
      <w:r w:rsidRPr="000B68F6">
        <w:rPr>
          <w:color w:val="000000"/>
          <w:spacing w:val="-1"/>
          <w:sz w:val="26"/>
          <w:szCs w:val="26"/>
        </w:rPr>
        <w:t>Г</w:t>
      </w:r>
      <w:r w:rsidRPr="000B68F6">
        <w:rPr>
          <w:color w:val="000000"/>
          <w:sz w:val="26"/>
          <w:szCs w:val="26"/>
        </w:rPr>
        <w:t>ОСТ</w:t>
      </w:r>
      <w:r w:rsidRPr="000B68F6">
        <w:rPr>
          <w:color w:val="000000"/>
          <w:spacing w:val="9"/>
          <w:sz w:val="26"/>
          <w:szCs w:val="26"/>
        </w:rPr>
        <w:t xml:space="preserve"> </w:t>
      </w:r>
      <w:r w:rsidRPr="000B68F6">
        <w:rPr>
          <w:color w:val="000000"/>
          <w:sz w:val="26"/>
          <w:szCs w:val="26"/>
        </w:rPr>
        <w:t>Р</w:t>
      </w:r>
      <w:r w:rsidRPr="000B68F6">
        <w:rPr>
          <w:color w:val="000000"/>
          <w:spacing w:val="13"/>
          <w:sz w:val="26"/>
          <w:szCs w:val="26"/>
        </w:rPr>
        <w:t xml:space="preserve"> </w:t>
      </w:r>
      <w:r w:rsidRPr="000B68F6">
        <w:rPr>
          <w:color w:val="000000"/>
          <w:spacing w:val="2"/>
          <w:sz w:val="26"/>
          <w:szCs w:val="26"/>
        </w:rPr>
        <w:t>5</w:t>
      </w:r>
      <w:r w:rsidRPr="000B68F6">
        <w:rPr>
          <w:color w:val="000000"/>
          <w:sz w:val="26"/>
          <w:szCs w:val="26"/>
        </w:rPr>
        <w:t>3480</w:t>
      </w:r>
      <w:r w:rsidRPr="000B68F6">
        <w:rPr>
          <w:color w:val="000000"/>
          <w:spacing w:val="11"/>
          <w:sz w:val="26"/>
          <w:szCs w:val="26"/>
        </w:rPr>
        <w:t xml:space="preserve"> </w:t>
      </w:r>
      <w:r w:rsidRPr="000B68F6">
        <w:rPr>
          <w:color w:val="000000"/>
          <w:sz w:val="26"/>
          <w:szCs w:val="26"/>
        </w:rPr>
        <w:t>–</w:t>
      </w:r>
      <w:r w:rsidRPr="000B68F6">
        <w:rPr>
          <w:color w:val="000000"/>
          <w:spacing w:val="13"/>
          <w:sz w:val="26"/>
          <w:szCs w:val="26"/>
        </w:rPr>
        <w:t xml:space="preserve"> </w:t>
      </w:r>
      <w:r w:rsidRPr="000B68F6">
        <w:rPr>
          <w:color w:val="000000"/>
          <w:sz w:val="26"/>
          <w:szCs w:val="26"/>
        </w:rPr>
        <w:t>20</w:t>
      </w:r>
      <w:r w:rsidRPr="000B68F6">
        <w:rPr>
          <w:color w:val="000000"/>
          <w:spacing w:val="2"/>
          <w:sz w:val="26"/>
          <w:szCs w:val="26"/>
        </w:rPr>
        <w:t>0</w:t>
      </w:r>
      <w:r w:rsidRPr="000B68F6">
        <w:rPr>
          <w:color w:val="000000"/>
          <w:sz w:val="26"/>
          <w:szCs w:val="26"/>
        </w:rPr>
        <w:t>9</w:t>
      </w:r>
      <w:r w:rsidRPr="000B68F6">
        <w:rPr>
          <w:color w:val="000000"/>
          <w:spacing w:val="13"/>
          <w:sz w:val="26"/>
          <w:szCs w:val="26"/>
        </w:rPr>
        <w:t xml:space="preserve"> </w:t>
      </w:r>
      <w:r w:rsidRPr="000B68F6">
        <w:rPr>
          <w:color w:val="000000"/>
          <w:spacing w:val="-2"/>
          <w:sz w:val="26"/>
          <w:szCs w:val="26"/>
        </w:rPr>
        <w:t>«</w:t>
      </w:r>
      <w:r w:rsidRPr="000B68F6">
        <w:rPr>
          <w:color w:val="000000"/>
          <w:sz w:val="26"/>
          <w:szCs w:val="26"/>
        </w:rPr>
        <w:t>Наде</w:t>
      </w:r>
      <w:r w:rsidRPr="000B68F6">
        <w:rPr>
          <w:color w:val="000000"/>
          <w:spacing w:val="1"/>
          <w:sz w:val="26"/>
          <w:szCs w:val="26"/>
        </w:rPr>
        <w:t>ж</w:t>
      </w:r>
      <w:r w:rsidRPr="000B68F6">
        <w:rPr>
          <w:color w:val="000000"/>
          <w:sz w:val="26"/>
          <w:szCs w:val="26"/>
        </w:rPr>
        <w:t>нос</w:t>
      </w:r>
      <w:r w:rsidRPr="000B68F6">
        <w:rPr>
          <w:color w:val="000000"/>
          <w:spacing w:val="2"/>
          <w:sz w:val="26"/>
          <w:szCs w:val="26"/>
        </w:rPr>
        <w:t>т</w:t>
      </w:r>
      <w:r w:rsidRPr="000B68F6">
        <w:rPr>
          <w:color w:val="000000"/>
          <w:sz w:val="26"/>
          <w:szCs w:val="26"/>
        </w:rPr>
        <w:t>ь</w:t>
      </w:r>
      <w:r w:rsidRPr="000B68F6">
        <w:rPr>
          <w:color w:val="000000"/>
          <w:spacing w:val="-2"/>
          <w:sz w:val="26"/>
          <w:szCs w:val="26"/>
        </w:rPr>
        <w:t xml:space="preserve"> </w:t>
      </w:r>
      <w:r w:rsidRPr="000B68F6">
        <w:rPr>
          <w:color w:val="000000"/>
          <w:sz w:val="26"/>
          <w:szCs w:val="26"/>
        </w:rPr>
        <w:t>в</w:t>
      </w:r>
      <w:r w:rsidRPr="000B68F6">
        <w:rPr>
          <w:color w:val="000000"/>
          <w:spacing w:val="15"/>
          <w:sz w:val="26"/>
          <w:szCs w:val="26"/>
        </w:rPr>
        <w:t xml:space="preserve"> </w:t>
      </w:r>
      <w:r w:rsidRPr="000B68F6">
        <w:rPr>
          <w:color w:val="000000"/>
          <w:sz w:val="26"/>
          <w:szCs w:val="26"/>
        </w:rPr>
        <w:t>тех</w:t>
      </w:r>
      <w:r w:rsidRPr="000B68F6">
        <w:rPr>
          <w:color w:val="000000"/>
          <w:spacing w:val="2"/>
          <w:sz w:val="26"/>
          <w:szCs w:val="26"/>
        </w:rPr>
        <w:t>н</w:t>
      </w:r>
      <w:r w:rsidRPr="000B68F6">
        <w:rPr>
          <w:color w:val="000000"/>
          <w:sz w:val="26"/>
          <w:szCs w:val="26"/>
        </w:rPr>
        <w:t>ике.</w:t>
      </w:r>
      <w:r w:rsidRPr="000B68F6">
        <w:rPr>
          <w:color w:val="000000"/>
          <w:spacing w:val="5"/>
          <w:sz w:val="26"/>
          <w:szCs w:val="26"/>
        </w:rPr>
        <w:t xml:space="preserve"> </w:t>
      </w:r>
      <w:r w:rsidRPr="000B68F6">
        <w:rPr>
          <w:color w:val="000000"/>
          <w:sz w:val="26"/>
          <w:szCs w:val="26"/>
        </w:rPr>
        <w:t>Т</w:t>
      </w:r>
      <w:r w:rsidRPr="000B68F6">
        <w:rPr>
          <w:color w:val="000000"/>
          <w:spacing w:val="2"/>
          <w:sz w:val="26"/>
          <w:szCs w:val="26"/>
        </w:rPr>
        <w:t>е</w:t>
      </w:r>
      <w:r w:rsidRPr="000B68F6">
        <w:rPr>
          <w:color w:val="000000"/>
          <w:sz w:val="26"/>
          <w:szCs w:val="26"/>
        </w:rPr>
        <w:t>р</w:t>
      </w:r>
      <w:r w:rsidRPr="000B68F6">
        <w:rPr>
          <w:color w:val="000000"/>
          <w:spacing w:val="-1"/>
          <w:sz w:val="26"/>
          <w:szCs w:val="26"/>
        </w:rPr>
        <w:t>м</w:t>
      </w:r>
      <w:r w:rsidRPr="000B68F6">
        <w:rPr>
          <w:color w:val="000000"/>
          <w:sz w:val="26"/>
          <w:szCs w:val="26"/>
        </w:rPr>
        <w:t>и</w:t>
      </w:r>
      <w:r w:rsidRPr="000B68F6">
        <w:rPr>
          <w:color w:val="000000"/>
          <w:spacing w:val="1"/>
          <w:sz w:val="26"/>
          <w:szCs w:val="26"/>
        </w:rPr>
        <w:t>н</w:t>
      </w:r>
      <w:r w:rsidRPr="000B68F6">
        <w:rPr>
          <w:color w:val="000000"/>
          <w:sz w:val="26"/>
          <w:szCs w:val="26"/>
        </w:rPr>
        <w:t>ы</w:t>
      </w:r>
      <w:r w:rsidRPr="000B68F6">
        <w:rPr>
          <w:color w:val="000000"/>
          <w:spacing w:val="5"/>
          <w:sz w:val="26"/>
          <w:szCs w:val="26"/>
        </w:rPr>
        <w:t xml:space="preserve"> </w:t>
      </w:r>
      <w:r w:rsidRPr="000B68F6">
        <w:rPr>
          <w:color w:val="000000"/>
          <w:sz w:val="26"/>
          <w:szCs w:val="26"/>
        </w:rPr>
        <w:t>и</w:t>
      </w:r>
      <w:r w:rsidRPr="000B68F6">
        <w:rPr>
          <w:color w:val="000000"/>
          <w:spacing w:val="16"/>
          <w:sz w:val="26"/>
          <w:szCs w:val="26"/>
        </w:rPr>
        <w:t xml:space="preserve"> </w:t>
      </w:r>
      <w:r w:rsidRPr="000B68F6">
        <w:rPr>
          <w:color w:val="000000"/>
          <w:sz w:val="26"/>
          <w:szCs w:val="26"/>
        </w:rPr>
        <w:t>опр</w:t>
      </w:r>
      <w:r w:rsidRPr="000B68F6">
        <w:rPr>
          <w:color w:val="000000"/>
          <w:spacing w:val="3"/>
          <w:sz w:val="26"/>
          <w:szCs w:val="26"/>
        </w:rPr>
        <w:t>е</w:t>
      </w:r>
      <w:r w:rsidRPr="000B68F6">
        <w:rPr>
          <w:color w:val="000000"/>
          <w:sz w:val="26"/>
          <w:szCs w:val="26"/>
        </w:rPr>
        <w:t>деле</w:t>
      </w:r>
      <w:r w:rsidRPr="000B68F6">
        <w:rPr>
          <w:color w:val="000000"/>
          <w:spacing w:val="1"/>
          <w:sz w:val="26"/>
          <w:szCs w:val="26"/>
        </w:rPr>
        <w:t>н</w:t>
      </w:r>
      <w:r w:rsidRPr="000B68F6">
        <w:rPr>
          <w:color w:val="000000"/>
          <w:sz w:val="26"/>
          <w:szCs w:val="26"/>
        </w:rPr>
        <w:t>и</w:t>
      </w:r>
      <w:r w:rsidRPr="000B68F6">
        <w:rPr>
          <w:color w:val="000000"/>
          <w:spacing w:val="1"/>
          <w:sz w:val="26"/>
          <w:szCs w:val="26"/>
        </w:rPr>
        <w:t>я</w:t>
      </w:r>
      <w:r w:rsidRPr="000B68F6">
        <w:rPr>
          <w:color w:val="000000"/>
          <w:spacing w:val="-2"/>
          <w:sz w:val="26"/>
          <w:szCs w:val="26"/>
        </w:rPr>
        <w:t>»</w:t>
      </w:r>
      <w:r w:rsidRPr="000B68F6">
        <w:rPr>
          <w:color w:val="000000"/>
          <w:sz w:val="26"/>
          <w:szCs w:val="26"/>
        </w:rPr>
        <w:t>, ра</w:t>
      </w:r>
      <w:r w:rsidRPr="000B68F6">
        <w:rPr>
          <w:color w:val="000000"/>
          <w:spacing w:val="1"/>
          <w:sz w:val="26"/>
          <w:szCs w:val="26"/>
        </w:rPr>
        <w:t>з</w:t>
      </w:r>
      <w:r w:rsidRPr="000B68F6">
        <w:rPr>
          <w:color w:val="000000"/>
          <w:sz w:val="26"/>
          <w:szCs w:val="26"/>
        </w:rPr>
        <w:t>работан</w:t>
      </w:r>
      <w:r w:rsidRPr="000B68F6">
        <w:rPr>
          <w:color w:val="000000"/>
          <w:spacing w:val="1"/>
          <w:sz w:val="26"/>
          <w:szCs w:val="26"/>
        </w:rPr>
        <w:t>ны</w:t>
      </w:r>
      <w:r w:rsidRPr="000B68F6">
        <w:rPr>
          <w:color w:val="000000"/>
          <w:sz w:val="26"/>
          <w:szCs w:val="26"/>
        </w:rPr>
        <w:t>й</w:t>
      </w:r>
      <w:r w:rsidRPr="000B68F6">
        <w:rPr>
          <w:color w:val="000000"/>
          <w:spacing w:val="-17"/>
          <w:sz w:val="26"/>
          <w:szCs w:val="26"/>
        </w:rPr>
        <w:t xml:space="preserve"> </w:t>
      </w:r>
      <w:r w:rsidRPr="000B68F6">
        <w:rPr>
          <w:color w:val="000000"/>
          <w:spacing w:val="2"/>
          <w:sz w:val="26"/>
          <w:szCs w:val="26"/>
        </w:rPr>
        <w:t>Ф</w:t>
      </w:r>
      <w:r w:rsidRPr="000B68F6">
        <w:rPr>
          <w:color w:val="000000"/>
          <w:spacing w:val="1"/>
          <w:sz w:val="26"/>
          <w:szCs w:val="26"/>
        </w:rPr>
        <w:t>ГУ</w:t>
      </w:r>
      <w:r w:rsidRPr="000B68F6">
        <w:rPr>
          <w:color w:val="000000"/>
          <w:sz w:val="26"/>
          <w:szCs w:val="26"/>
        </w:rPr>
        <w:t>П</w:t>
      </w:r>
      <w:r w:rsidRPr="000B68F6">
        <w:rPr>
          <w:color w:val="000000"/>
          <w:spacing w:val="-7"/>
          <w:sz w:val="26"/>
          <w:szCs w:val="26"/>
        </w:rPr>
        <w:t xml:space="preserve"> </w:t>
      </w:r>
      <w:r w:rsidRPr="000B68F6">
        <w:rPr>
          <w:color w:val="000000"/>
          <w:sz w:val="26"/>
          <w:szCs w:val="26"/>
        </w:rPr>
        <w:t>«ВНИ</w:t>
      </w:r>
      <w:r w:rsidRPr="000B68F6">
        <w:rPr>
          <w:color w:val="000000"/>
          <w:spacing w:val="2"/>
          <w:sz w:val="26"/>
          <w:szCs w:val="26"/>
        </w:rPr>
        <w:t>И</w:t>
      </w:r>
      <w:r w:rsidRPr="000B68F6">
        <w:rPr>
          <w:color w:val="000000"/>
          <w:sz w:val="26"/>
          <w:szCs w:val="26"/>
        </w:rPr>
        <w:t>НМ</w:t>
      </w:r>
      <w:r w:rsidRPr="000B68F6">
        <w:rPr>
          <w:color w:val="000000"/>
          <w:spacing w:val="2"/>
          <w:sz w:val="26"/>
          <w:szCs w:val="26"/>
        </w:rPr>
        <w:t>АШ</w:t>
      </w:r>
      <w:r w:rsidRPr="000B68F6">
        <w:rPr>
          <w:color w:val="000000"/>
          <w:spacing w:val="-2"/>
          <w:sz w:val="26"/>
          <w:szCs w:val="26"/>
        </w:rPr>
        <w:t>»</w:t>
      </w:r>
      <w:r w:rsidRPr="000B68F6">
        <w:rPr>
          <w:color w:val="000000"/>
          <w:sz w:val="26"/>
          <w:szCs w:val="26"/>
        </w:rPr>
        <w:t>.</w:t>
      </w:r>
    </w:p>
    <w:p w14:paraId="783ECD37" w14:textId="67042B22" w:rsidR="006D06B3" w:rsidRPr="000B68F6" w:rsidRDefault="006D06B3" w:rsidP="002C270C">
      <w:pPr>
        <w:widowControl w:val="0"/>
        <w:tabs>
          <w:tab w:val="left" w:pos="1520"/>
          <w:tab w:val="left" w:pos="2640"/>
          <w:tab w:val="left" w:pos="4300"/>
          <w:tab w:val="left" w:pos="5980"/>
          <w:tab w:val="left" w:pos="7100"/>
          <w:tab w:val="left" w:pos="8120"/>
        </w:tabs>
        <w:autoSpaceDE w:val="0"/>
        <w:autoSpaceDN w:val="0"/>
        <w:adjustRightInd w:val="0"/>
        <w:spacing w:before="5"/>
        <w:ind w:right="13" w:firstLine="851"/>
        <w:jc w:val="both"/>
        <w:rPr>
          <w:color w:val="000000"/>
          <w:sz w:val="26"/>
          <w:szCs w:val="26"/>
        </w:rPr>
      </w:pPr>
      <w:r w:rsidRPr="000B68F6">
        <w:rPr>
          <w:color w:val="000000"/>
          <w:sz w:val="26"/>
          <w:szCs w:val="26"/>
        </w:rPr>
        <w:t>11.</w:t>
      </w:r>
      <w:r w:rsidRPr="000B68F6">
        <w:rPr>
          <w:color w:val="000000"/>
          <w:sz w:val="26"/>
          <w:szCs w:val="26"/>
        </w:rPr>
        <w:tab/>
        <w:t>СНиП</w:t>
      </w:r>
      <w:r w:rsidR="002C270C" w:rsidRPr="000B68F6">
        <w:rPr>
          <w:color w:val="000000"/>
          <w:sz w:val="26"/>
          <w:szCs w:val="26"/>
        </w:rPr>
        <w:t xml:space="preserve"> </w:t>
      </w:r>
      <w:r w:rsidRPr="000B68F6">
        <w:rPr>
          <w:color w:val="000000"/>
          <w:sz w:val="26"/>
          <w:szCs w:val="26"/>
        </w:rPr>
        <w:t>4</w:t>
      </w:r>
      <w:r w:rsidRPr="000B68F6">
        <w:rPr>
          <w:color w:val="000000"/>
          <w:spacing w:val="1"/>
          <w:sz w:val="26"/>
          <w:szCs w:val="26"/>
        </w:rPr>
        <w:t>1</w:t>
      </w:r>
      <w:r w:rsidRPr="000B68F6">
        <w:rPr>
          <w:color w:val="000000"/>
          <w:sz w:val="26"/>
          <w:szCs w:val="26"/>
        </w:rPr>
        <w:t>-02</w:t>
      </w:r>
      <w:r w:rsidRPr="000B68F6">
        <w:rPr>
          <w:color w:val="000000"/>
          <w:spacing w:val="2"/>
          <w:sz w:val="26"/>
          <w:szCs w:val="26"/>
        </w:rPr>
        <w:t>-</w:t>
      </w:r>
      <w:r w:rsidRPr="000B68F6">
        <w:rPr>
          <w:color w:val="000000"/>
          <w:sz w:val="26"/>
          <w:szCs w:val="26"/>
        </w:rPr>
        <w:t>2003</w:t>
      </w:r>
      <w:r w:rsidRPr="000B68F6">
        <w:rPr>
          <w:color w:val="000000"/>
          <w:spacing w:val="-2"/>
          <w:sz w:val="26"/>
          <w:szCs w:val="26"/>
        </w:rPr>
        <w:t>«</w:t>
      </w:r>
      <w:r w:rsidRPr="000B68F6">
        <w:rPr>
          <w:color w:val="000000"/>
          <w:sz w:val="26"/>
          <w:szCs w:val="26"/>
        </w:rPr>
        <w:t>Теп</w:t>
      </w:r>
      <w:r w:rsidRPr="000B68F6">
        <w:rPr>
          <w:color w:val="000000"/>
          <w:spacing w:val="1"/>
          <w:sz w:val="26"/>
          <w:szCs w:val="26"/>
        </w:rPr>
        <w:t>л</w:t>
      </w:r>
      <w:r w:rsidRPr="000B68F6">
        <w:rPr>
          <w:color w:val="000000"/>
          <w:spacing w:val="2"/>
          <w:sz w:val="26"/>
          <w:szCs w:val="26"/>
        </w:rPr>
        <w:t>о</w:t>
      </w:r>
      <w:r w:rsidRPr="000B68F6">
        <w:rPr>
          <w:color w:val="000000"/>
          <w:sz w:val="26"/>
          <w:szCs w:val="26"/>
        </w:rPr>
        <w:t>в</w:t>
      </w:r>
      <w:r w:rsidRPr="000B68F6">
        <w:rPr>
          <w:color w:val="000000"/>
          <w:spacing w:val="1"/>
          <w:sz w:val="26"/>
          <w:szCs w:val="26"/>
        </w:rPr>
        <w:t>ы</w:t>
      </w:r>
      <w:r w:rsidRPr="000B68F6">
        <w:rPr>
          <w:color w:val="000000"/>
          <w:sz w:val="26"/>
          <w:szCs w:val="26"/>
        </w:rPr>
        <w:t>е</w:t>
      </w:r>
      <w:r w:rsidR="002C270C" w:rsidRPr="000B68F6">
        <w:rPr>
          <w:color w:val="000000"/>
          <w:sz w:val="26"/>
          <w:szCs w:val="26"/>
        </w:rPr>
        <w:t xml:space="preserve"> </w:t>
      </w:r>
      <w:r w:rsidRPr="000B68F6">
        <w:rPr>
          <w:color w:val="000000"/>
          <w:sz w:val="26"/>
          <w:szCs w:val="26"/>
        </w:rPr>
        <w:t>сети».</w:t>
      </w:r>
      <w:r w:rsidR="002C270C" w:rsidRPr="000B68F6">
        <w:rPr>
          <w:color w:val="000000"/>
          <w:sz w:val="26"/>
          <w:szCs w:val="26"/>
        </w:rPr>
        <w:t xml:space="preserve"> </w:t>
      </w:r>
      <w:r w:rsidRPr="000B68F6">
        <w:rPr>
          <w:color w:val="000000"/>
          <w:sz w:val="26"/>
          <w:szCs w:val="26"/>
        </w:rPr>
        <w:t>ОАО</w:t>
      </w:r>
      <w:r w:rsidR="002C270C" w:rsidRPr="000B68F6">
        <w:rPr>
          <w:color w:val="000000"/>
          <w:sz w:val="26"/>
          <w:szCs w:val="26"/>
        </w:rPr>
        <w:t xml:space="preserve"> </w:t>
      </w:r>
      <w:r w:rsidRPr="000B68F6">
        <w:rPr>
          <w:color w:val="000000"/>
          <w:spacing w:val="-2"/>
          <w:sz w:val="26"/>
          <w:szCs w:val="26"/>
        </w:rPr>
        <w:t>«</w:t>
      </w:r>
      <w:r w:rsidRPr="000B68F6">
        <w:rPr>
          <w:color w:val="000000"/>
          <w:sz w:val="26"/>
          <w:szCs w:val="26"/>
        </w:rPr>
        <w:t>О</w:t>
      </w:r>
      <w:r w:rsidRPr="000B68F6">
        <w:rPr>
          <w:color w:val="000000"/>
          <w:spacing w:val="2"/>
          <w:sz w:val="26"/>
          <w:szCs w:val="26"/>
        </w:rPr>
        <w:t>б</w:t>
      </w:r>
      <w:r w:rsidRPr="000B68F6">
        <w:rPr>
          <w:color w:val="000000"/>
          <w:sz w:val="26"/>
          <w:szCs w:val="26"/>
        </w:rPr>
        <w:t>ъед</w:t>
      </w:r>
      <w:r w:rsidRPr="000B68F6">
        <w:rPr>
          <w:color w:val="000000"/>
          <w:spacing w:val="1"/>
          <w:sz w:val="26"/>
          <w:szCs w:val="26"/>
        </w:rPr>
        <w:t>и</w:t>
      </w:r>
      <w:r w:rsidRPr="000B68F6">
        <w:rPr>
          <w:color w:val="000000"/>
          <w:sz w:val="26"/>
          <w:szCs w:val="26"/>
        </w:rPr>
        <w:t>не</w:t>
      </w:r>
      <w:r w:rsidRPr="000B68F6">
        <w:rPr>
          <w:color w:val="000000"/>
          <w:spacing w:val="1"/>
          <w:sz w:val="26"/>
          <w:szCs w:val="26"/>
        </w:rPr>
        <w:t>н</w:t>
      </w:r>
      <w:r w:rsidRPr="000B68F6">
        <w:rPr>
          <w:color w:val="000000"/>
          <w:sz w:val="26"/>
          <w:szCs w:val="26"/>
        </w:rPr>
        <w:t>ие</w:t>
      </w:r>
      <w:r w:rsidR="002C270C" w:rsidRPr="000B68F6">
        <w:rPr>
          <w:color w:val="000000"/>
          <w:sz w:val="26"/>
          <w:szCs w:val="26"/>
        </w:rPr>
        <w:t xml:space="preserve"> </w:t>
      </w:r>
      <w:r w:rsidRPr="000B68F6">
        <w:rPr>
          <w:color w:val="000000"/>
          <w:sz w:val="26"/>
          <w:szCs w:val="26"/>
        </w:rPr>
        <w:t>ВНИП</w:t>
      </w:r>
      <w:r w:rsidRPr="000B68F6">
        <w:rPr>
          <w:color w:val="000000"/>
          <w:spacing w:val="2"/>
          <w:sz w:val="26"/>
          <w:szCs w:val="26"/>
        </w:rPr>
        <w:t>И</w:t>
      </w:r>
      <w:r w:rsidRPr="000B68F6">
        <w:rPr>
          <w:color w:val="000000"/>
          <w:spacing w:val="-1"/>
          <w:sz w:val="26"/>
          <w:szCs w:val="26"/>
        </w:rPr>
        <w:t>Э</w:t>
      </w:r>
      <w:r w:rsidRPr="000B68F6">
        <w:rPr>
          <w:color w:val="000000"/>
          <w:sz w:val="26"/>
          <w:szCs w:val="26"/>
        </w:rPr>
        <w:t>нер</w:t>
      </w:r>
      <w:r w:rsidRPr="000B68F6">
        <w:rPr>
          <w:color w:val="000000"/>
          <w:spacing w:val="2"/>
          <w:sz w:val="26"/>
          <w:szCs w:val="26"/>
        </w:rPr>
        <w:t>г</w:t>
      </w:r>
      <w:r w:rsidRPr="000B68F6">
        <w:rPr>
          <w:color w:val="000000"/>
          <w:sz w:val="26"/>
          <w:szCs w:val="26"/>
        </w:rPr>
        <w:t>опро</w:t>
      </w:r>
      <w:r w:rsidRPr="000B68F6">
        <w:rPr>
          <w:color w:val="000000"/>
          <w:spacing w:val="2"/>
          <w:sz w:val="26"/>
          <w:szCs w:val="26"/>
        </w:rPr>
        <w:t>м»</w:t>
      </w:r>
      <w:r w:rsidRPr="000B68F6">
        <w:rPr>
          <w:color w:val="000000"/>
          <w:sz w:val="26"/>
          <w:szCs w:val="26"/>
        </w:rPr>
        <w:t>.</w:t>
      </w:r>
    </w:p>
    <w:p w14:paraId="1C53A4E7" w14:textId="77777777" w:rsidR="006D06B3" w:rsidRPr="000B68F6" w:rsidRDefault="006D06B3" w:rsidP="002C270C">
      <w:pPr>
        <w:widowControl w:val="0"/>
        <w:autoSpaceDE w:val="0"/>
        <w:autoSpaceDN w:val="0"/>
        <w:adjustRightInd w:val="0"/>
        <w:spacing w:before="10" w:line="140" w:lineRule="exact"/>
        <w:ind w:right="13"/>
        <w:jc w:val="both"/>
        <w:rPr>
          <w:color w:val="000000"/>
          <w:sz w:val="14"/>
          <w:szCs w:val="14"/>
        </w:rPr>
      </w:pPr>
    </w:p>
    <w:p w14:paraId="5DC40653" w14:textId="2AD9794E" w:rsidR="006D06B3" w:rsidRPr="000B68F6" w:rsidRDefault="006D06B3" w:rsidP="002C270C">
      <w:pPr>
        <w:widowControl w:val="0"/>
        <w:autoSpaceDE w:val="0"/>
        <w:autoSpaceDN w:val="0"/>
        <w:adjustRightInd w:val="0"/>
        <w:spacing w:line="359" w:lineRule="auto"/>
        <w:ind w:left="102" w:right="13" w:firstLine="708"/>
        <w:jc w:val="both"/>
        <w:rPr>
          <w:color w:val="000000"/>
          <w:sz w:val="26"/>
          <w:szCs w:val="26"/>
        </w:rPr>
      </w:pPr>
      <w:r w:rsidRPr="000B68F6">
        <w:rPr>
          <w:color w:val="000000"/>
          <w:sz w:val="26"/>
          <w:szCs w:val="26"/>
        </w:rPr>
        <w:t xml:space="preserve">12.  </w:t>
      </w:r>
      <w:r w:rsidRPr="000B68F6">
        <w:rPr>
          <w:color w:val="000000"/>
          <w:spacing w:val="10"/>
          <w:sz w:val="26"/>
          <w:szCs w:val="26"/>
        </w:rPr>
        <w:t xml:space="preserve"> </w:t>
      </w:r>
      <w:r w:rsidRPr="000B68F6">
        <w:rPr>
          <w:color w:val="000000"/>
          <w:sz w:val="26"/>
          <w:szCs w:val="26"/>
        </w:rPr>
        <w:t>М</w:t>
      </w:r>
      <w:r w:rsidRPr="000B68F6">
        <w:rPr>
          <w:color w:val="000000"/>
          <w:spacing w:val="1"/>
          <w:sz w:val="26"/>
          <w:szCs w:val="26"/>
        </w:rPr>
        <w:t>Д</w:t>
      </w:r>
      <w:r w:rsidRPr="000B68F6">
        <w:rPr>
          <w:color w:val="000000"/>
          <w:sz w:val="26"/>
          <w:szCs w:val="26"/>
        </w:rPr>
        <w:t>С</w:t>
      </w:r>
      <w:r w:rsidRPr="000B68F6">
        <w:rPr>
          <w:color w:val="000000"/>
          <w:spacing w:val="29"/>
          <w:sz w:val="26"/>
          <w:szCs w:val="26"/>
        </w:rPr>
        <w:t xml:space="preserve"> </w:t>
      </w:r>
      <w:r w:rsidRPr="000B68F6">
        <w:rPr>
          <w:color w:val="000000"/>
          <w:sz w:val="26"/>
          <w:szCs w:val="26"/>
        </w:rPr>
        <w:t>4</w:t>
      </w:r>
      <w:r w:rsidRPr="000B68F6">
        <w:rPr>
          <w:color w:val="000000"/>
          <w:spacing w:val="1"/>
          <w:sz w:val="26"/>
          <w:szCs w:val="26"/>
        </w:rPr>
        <w:t>1</w:t>
      </w:r>
      <w:r w:rsidRPr="000B68F6">
        <w:rPr>
          <w:color w:val="000000"/>
          <w:sz w:val="26"/>
          <w:szCs w:val="26"/>
        </w:rPr>
        <w:t>-6.</w:t>
      </w:r>
      <w:r w:rsidRPr="000B68F6">
        <w:rPr>
          <w:color w:val="000000"/>
          <w:spacing w:val="2"/>
          <w:sz w:val="26"/>
          <w:szCs w:val="26"/>
        </w:rPr>
        <w:t>2</w:t>
      </w:r>
      <w:r w:rsidRPr="000B68F6">
        <w:rPr>
          <w:color w:val="000000"/>
          <w:sz w:val="26"/>
          <w:szCs w:val="26"/>
        </w:rPr>
        <w:t>000</w:t>
      </w:r>
      <w:r w:rsidRPr="000B68F6">
        <w:rPr>
          <w:color w:val="000000"/>
          <w:spacing w:val="26"/>
          <w:sz w:val="26"/>
          <w:szCs w:val="26"/>
        </w:rPr>
        <w:t xml:space="preserve"> </w:t>
      </w:r>
      <w:r w:rsidRPr="000B68F6">
        <w:rPr>
          <w:color w:val="000000"/>
          <w:sz w:val="26"/>
          <w:szCs w:val="26"/>
        </w:rPr>
        <w:t>«Органи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он</w:t>
      </w:r>
      <w:r w:rsidRPr="000B68F6">
        <w:rPr>
          <w:color w:val="000000"/>
          <w:spacing w:val="1"/>
          <w:sz w:val="26"/>
          <w:szCs w:val="26"/>
        </w:rPr>
        <w:t>н</w:t>
      </w:r>
      <w:r w:rsidRPr="000B68F6">
        <w:rPr>
          <w:color w:val="000000"/>
          <w:spacing w:val="2"/>
          <w:sz w:val="26"/>
          <w:szCs w:val="26"/>
        </w:rPr>
        <w:t>о-</w:t>
      </w:r>
      <w:r w:rsidRPr="000B68F6">
        <w:rPr>
          <w:color w:val="000000"/>
          <w:spacing w:val="-1"/>
          <w:sz w:val="26"/>
          <w:szCs w:val="26"/>
        </w:rPr>
        <w:t>м</w:t>
      </w:r>
      <w:r w:rsidRPr="000B68F6">
        <w:rPr>
          <w:color w:val="000000"/>
          <w:sz w:val="26"/>
          <w:szCs w:val="26"/>
        </w:rPr>
        <w:t>е</w:t>
      </w:r>
      <w:r w:rsidRPr="000B68F6">
        <w:rPr>
          <w:color w:val="000000"/>
          <w:spacing w:val="2"/>
          <w:sz w:val="26"/>
          <w:szCs w:val="26"/>
        </w:rPr>
        <w:t>т</w:t>
      </w:r>
      <w:r w:rsidRPr="000B68F6">
        <w:rPr>
          <w:color w:val="000000"/>
          <w:sz w:val="26"/>
          <w:szCs w:val="26"/>
        </w:rPr>
        <w:t>одиче</w:t>
      </w:r>
      <w:r w:rsidRPr="000B68F6">
        <w:rPr>
          <w:color w:val="000000"/>
          <w:spacing w:val="2"/>
          <w:sz w:val="26"/>
          <w:szCs w:val="26"/>
        </w:rPr>
        <w:t>с</w:t>
      </w:r>
      <w:r w:rsidRPr="000B68F6">
        <w:rPr>
          <w:color w:val="000000"/>
          <w:spacing w:val="-1"/>
          <w:sz w:val="26"/>
          <w:szCs w:val="26"/>
        </w:rPr>
        <w:t>к</w:t>
      </w:r>
      <w:r w:rsidRPr="000B68F6">
        <w:rPr>
          <w:color w:val="000000"/>
          <w:sz w:val="26"/>
          <w:szCs w:val="26"/>
        </w:rPr>
        <w:t>ие р</w:t>
      </w:r>
      <w:r w:rsidRPr="000B68F6">
        <w:rPr>
          <w:color w:val="000000"/>
          <w:spacing w:val="2"/>
          <w:sz w:val="26"/>
          <w:szCs w:val="26"/>
        </w:rPr>
        <w:t>е</w:t>
      </w:r>
      <w:r w:rsidRPr="000B68F6">
        <w:rPr>
          <w:color w:val="000000"/>
          <w:spacing w:val="-1"/>
          <w:sz w:val="26"/>
          <w:szCs w:val="26"/>
        </w:rPr>
        <w:t>к</w:t>
      </w:r>
      <w:r w:rsidRPr="000B68F6">
        <w:rPr>
          <w:color w:val="000000"/>
          <w:sz w:val="26"/>
          <w:szCs w:val="26"/>
        </w:rPr>
        <w:t>о</w:t>
      </w:r>
      <w:r w:rsidRPr="000B68F6">
        <w:rPr>
          <w:color w:val="000000"/>
          <w:spacing w:val="-1"/>
          <w:sz w:val="26"/>
          <w:szCs w:val="26"/>
        </w:rPr>
        <w:t>м</w:t>
      </w:r>
      <w:r w:rsidRPr="000B68F6">
        <w:rPr>
          <w:color w:val="000000"/>
          <w:sz w:val="26"/>
          <w:szCs w:val="26"/>
        </w:rPr>
        <w:t>е</w:t>
      </w:r>
      <w:r w:rsidRPr="000B68F6">
        <w:rPr>
          <w:color w:val="000000"/>
          <w:spacing w:val="3"/>
          <w:sz w:val="26"/>
          <w:szCs w:val="26"/>
        </w:rPr>
        <w:t>н</w:t>
      </w:r>
      <w:r w:rsidRPr="000B68F6">
        <w:rPr>
          <w:color w:val="000000"/>
          <w:sz w:val="26"/>
          <w:szCs w:val="26"/>
        </w:rPr>
        <w:t>дац</w:t>
      </w:r>
      <w:r w:rsidRPr="000B68F6">
        <w:rPr>
          <w:color w:val="000000"/>
          <w:spacing w:val="1"/>
          <w:sz w:val="26"/>
          <w:szCs w:val="26"/>
        </w:rPr>
        <w:t>и</w:t>
      </w:r>
      <w:r w:rsidRPr="000B68F6">
        <w:rPr>
          <w:color w:val="000000"/>
          <w:sz w:val="26"/>
          <w:szCs w:val="26"/>
        </w:rPr>
        <w:t>и</w:t>
      </w:r>
      <w:r w:rsidRPr="000B68F6">
        <w:rPr>
          <w:color w:val="000000"/>
          <w:spacing w:val="20"/>
          <w:sz w:val="26"/>
          <w:szCs w:val="26"/>
        </w:rPr>
        <w:t xml:space="preserve"> </w:t>
      </w:r>
      <w:r w:rsidRPr="000B68F6">
        <w:rPr>
          <w:color w:val="000000"/>
          <w:sz w:val="26"/>
          <w:szCs w:val="26"/>
        </w:rPr>
        <w:t>по подгот</w:t>
      </w:r>
      <w:r w:rsidRPr="000B68F6">
        <w:rPr>
          <w:color w:val="000000"/>
          <w:spacing w:val="2"/>
          <w:sz w:val="26"/>
          <w:szCs w:val="26"/>
        </w:rPr>
        <w:t>о</w:t>
      </w:r>
      <w:r w:rsidRPr="000B68F6">
        <w:rPr>
          <w:color w:val="000000"/>
          <w:sz w:val="26"/>
          <w:szCs w:val="26"/>
        </w:rPr>
        <w:t>в</w:t>
      </w:r>
      <w:r w:rsidRPr="000B68F6">
        <w:rPr>
          <w:color w:val="000000"/>
          <w:spacing w:val="-1"/>
          <w:sz w:val="26"/>
          <w:szCs w:val="26"/>
        </w:rPr>
        <w:t>к</w:t>
      </w:r>
      <w:r w:rsidRPr="000B68F6">
        <w:rPr>
          <w:color w:val="000000"/>
          <w:sz w:val="26"/>
          <w:szCs w:val="26"/>
        </w:rPr>
        <w:t>е</w:t>
      </w:r>
      <w:r w:rsidRPr="000B68F6">
        <w:rPr>
          <w:color w:val="000000"/>
          <w:spacing w:val="24"/>
          <w:sz w:val="26"/>
          <w:szCs w:val="26"/>
        </w:rPr>
        <w:t xml:space="preserve"> </w:t>
      </w:r>
      <w:r w:rsidRPr="000B68F6">
        <w:rPr>
          <w:color w:val="000000"/>
          <w:sz w:val="26"/>
          <w:szCs w:val="26"/>
        </w:rPr>
        <w:t>к</w:t>
      </w:r>
      <w:r w:rsidRPr="000B68F6">
        <w:rPr>
          <w:color w:val="000000"/>
          <w:spacing w:val="33"/>
          <w:sz w:val="26"/>
          <w:szCs w:val="26"/>
        </w:rPr>
        <w:t xml:space="preserve"> </w:t>
      </w:r>
      <w:r w:rsidRPr="000B68F6">
        <w:rPr>
          <w:color w:val="000000"/>
          <w:sz w:val="26"/>
          <w:szCs w:val="26"/>
        </w:rPr>
        <w:t>прове</w:t>
      </w:r>
      <w:r w:rsidRPr="000B68F6">
        <w:rPr>
          <w:color w:val="000000"/>
          <w:spacing w:val="3"/>
          <w:sz w:val="26"/>
          <w:szCs w:val="26"/>
        </w:rPr>
        <w:t>д</w:t>
      </w:r>
      <w:r w:rsidRPr="000B68F6">
        <w:rPr>
          <w:color w:val="000000"/>
          <w:sz w:val="26"/>
          <w:szCs w:val="26"/>
        </w:rPr>
        <w:t>ен</w:t>
      </w:r>
      <w:r w:rsidRPr="000B68F6">
        <w:rPr>
          <w:color w:val="000000"/>
          <w:spacing w:val="1"/>
          <w:sz w:val="26"/>
          <w:szCs w:val="26"/>
        </w:rPr>
        <w:t>и</w:t>
      </w:r>
      <w:r w:rsidRPr="000B68F6">
        <w:rPr>
          <w:color w:val="000000"/>
          <w:sz w:val="26"/>
          <w:szCs w:val="26"/>
        </w:rPr>
        <w:t>ю</w:t>
      </w:r>
      <w:r w:rsidRPr="000B68F6">
        <w:rPr>
          <w:color w:val="000000"/>
          <w:spacing w:val="20"/>
          <w:sz w:val="26"/>
          <w:szCs w:val="26"/>
        </w:rPr>
        <w:t xml:space="preserve"> </w:t>
      </w:r>
      <w:r w:rsidRPr="000B68F6">
        <w:rPr>
          <w:color w:val="000000"/>
          <w:sz w:val="26"/>
          <w:szCs w:val="26"/>
        </w:rPr>
        <w:t>отопит</w:t>
      </w:r>
      <w:r w:rsidRPr="000B68F6">
        <w:rPr>
          <w:color w:val="000000"/>
          <w:spacing w:val="2"/>
          <w:sz w:val="26"/>
          <w:szCs w:val="26"/>
        </w:rPr>
        <w:t>е</w:t>
      </w:r>
      <w:r w:rsidRPr="000B68F6">
        <w:rPr>
          <w:color w:val="000000"/>
          <w:sz w:val="26"/>
          <w:szCs w:val="26"/>
        </w:rPr>
        <w:t>льн</w:t>
      </w:r>
      <w:r w:rsidRPr="000B68F6">
        <w:rPr>
          <w:color w:val="000000"/>
          <w:spacing w:val="2"/>
          <w:sz w:val="26"/>
          <w:szCs w:val="26"/>
        </w:rPr>
        <w:t>о</w:t>
      </w:r>
      <w:r w:rsidRPr="000B68F6">
        <w:rPr>
          <w:color w:val="000000"/>
          <w:sz w:val="26"/>
          <w:szCs w:val="26"/>
        </w:rPr>
        <w:t>го</w:t>
      </w:r>
      <w:r w:rsidRPr="000B68F6">
        <w:rPr>
          <w:color w:val="000000"/>
          <w:spacing w:val="19"/>
          <w:sz w:val="26"/>
          <w:szCs w:val="26"/>
        </w:rPr>
        <w:t xml:space="preserve"> </w:t>
      </w:r>
      <w:r w:rsidRPr="000B68F6">
        <w:rPr>
          <w:color w:val="000000"/>
          <w:sz w:val="26"/>
          <w:szCs w:val="26"/>
        </w:rPr>
        <w:t>пер</w:t>
      </w:r>
      <w:r w:rsidRPr="000B68F6">
        <w:rPr>
          <w:color w:val="000000"/>
          <w:spacing w:val="1"/>
          <w:sz w:val="26"/>
          <w:szCs w:val="26"/>
        </w:rPr>
        <w:t>и</w:t>
      </w:r>
      <w:r w:rsidRPr="000B68F6">
        <w:rPr>
          <w:color w:val="000000"/>
          <w:sz w:val="26"/>
          <w:szCs w:val="26"/>
        </w:rPr>
        <w:t>ода</w:t>
      </w:r>
      <w:r w:rsidRPr="000B68F6">
        <w:rPr>
          <w:color w:val="000000"/>
          <w:spacing w:val="24"/>
          <w:sz w:val="26"/>
          <w:szCs w:val="26"/>
        </w:rPr>
        <w:t xml:space="preserve"> </w:t>
      </w:r>
      <w:r w:rsidRPr="000B68F6">
        <w:rPr>
          <w:color w:val="000000"/>
          <w:sz w:val="26"/>
          <w:szCs w:val="26"/>
        </w:rPr>
        <w:t>и</w:t>
      </w:r>
      <w:r w:rsidRPr="000B68F6">
        <w:rPr>
          <w:color w:val="000000"/>
          <w:spacing w:val="33"/>
          <w:sz w:val="26"/>
          <w:szCs w:val="26"/>
        </w:rPr>
        <w:t xml:space="preserve"> </w:t>
      </w:r>
      <w:r w:rsidRPr="000B68F6">
        <w:rPr>
          <w:color w:val="000000"/>
          <w:spacing w:val="3"/>
          <w:sz w:val="26"/>
          <w:szCs w:val="26"/>
        </w:rPr>
        <w:t>п</w:t>
      </w:r>
      <w:r w:rsidRPr="000B68F6">
        <w:rPr>
          <w:color w:val="000000"/>
          <w:sz w:val="26"/>
          <w:szCs w:val="26"/>
        </w:rPr>
        <w:t>ов</w:t>
      </w:r>
      <w:r w:rsidRPr="000B68F6">
        <w:rPr>
          <w:color w:val="000000"/>
          <w:spacing w:val="1"/>
          <w:sz w:val="26"/>
          <w:szCs w:val="26"/>
        </w:rPr>
        <w:t>ы</w:t>
      </w:r>
      <w:r w:rsidRPr="000B68F6">
        <w:rPr>
          <w:color w:val="000000"/>
          <w:sz w:val="26"/>
          <w:szCs w:val="26"/>
        </w:rPr>
        <w:t>шен</w:t>
      </w:r>
      <w:r w:rsidRPr="000B68F6">
        <w:rPr>
          <w:color w:val="000000"/>
          <w:spacing w:val="3"/>
          <w:sz w:val="26"/>
          <w:szCs w:val="26"/>
        </w:rPr>
        <w:t>и</w:t>
      </w:r>
      <w:r w:rsidRPr="000B68F6">
        <w:rPr>
          <w:color w:val="000000"/>
          <w:sz w:val="26"/>
          <w:szCs w:val="26"/>
        </w:rPr>
        <w:t>ю</w:t>
      </w:r>
      <w:r w:rsidRPr="000B68F6">
        <w:rPr>
          <w:color w:val="000000"/>
          <w:spacing w:val="20"/>
          <w:sz w:val="26"/>
          <w:szCs w:val="26"/>
        </w:rPr>
        <w:t xml:space="preserve"> </w:t>
      </w:r>
      <w:r w:rsidRPr="000B68F6">
        <w:rPr>
          <w:color w:val="000000"/>
          <w:sz w:val="26"/>
          <w:szCs w:val="26"/>
        </w:rPr>
        <w:t>над</w:t>
      </w:r>
      <w:r w:rsidRPr="000B68F6">
        <w:rPr>
          <w:color w:val="000000"/>
          <w:spacing w:val="1"/>
          <w:sz w:val="26"/>
          <w:szCs w:val="26"/>
        </w:rPr>
        <w:t>еж</w:t>
      </w:r>
      <w:r w:rsidRPr="000B68F6">
        <w:rPr>
          <w:color w:val="000000"/>
          <w:sz w:val="26"/>
          <w:szCs w:val="26"/>
        </w:rPr>
        <w:t>ности</w:t>
      </w:r>
      <w:r w:rsidRPr="000B68F6">
        <w:rPr>
          <w:color w:val="000000"/>
          <w:spacing w:val="23"/>
          <w:sz w:val="26"/>
          <w:szCs w:val="26"/>
        </w:rPr>
        <w:t xml:space="preserve"> </w:t>
      </w:r>
      <w:r w:rsidRPr="000B68F6">
        <w:rPr>
          <w:color w:val="000000"/>
          <w:sz w:val="26"/>
          <w:szCs w:val="26"/>
        </w:rPr>
        <w:t>сист</w:t>
      </w:r>
      <w:r w:rsidRPr="000B68F6">
        <w:rPr>
          <w:color w:val="000000"/>
          <w:spacing w:val="3"/>
          <w:sz w:val="26"/>
          <w:szCs w:val="26"/>
        </w:rPr>
        <w:t>е</w:t>
      </w:r>
      <w:r w:rsidRPr="000B68F6">
        <w:rPr>
          <w:color w:val="000000"/>
          <w:sz w:val="26"/>
          <w:szCs w:val="26"/>
        </w:rPr>
        <w:t xml:space="preserve">м </w:t>
      </w:r>
      <w:r w:rsidRPr="000B68F6">
        <w:rPr>
          <w:color w:val="000000"/>
          <w:spacing w:val="-1"/>
          <w:sz w:val="26"/>
          <w:szCs w:val="26"/>
        </w:rPr>
        <w:t>к</w:t>
      </w:r>
      <w:r w:rsidRPr="000B68F6">
        <w:rPr>
          <w:color w:val="000000"/>
          <w:sz w:val="26"/>
          <w:szCs w:val="26"/>
        </w:rPr>
        <w:t>о</w:t>
      </w:r>
      <w:r w:rsidRPr="000B68F6">
        <w:rPr>
          <w:color w:val="000000"/>
          <w:spacing w:val="1"/>
          <w:sz w:val="26"/>
          <w:szCs w:val="26"/>
        </w:rPr>
        <w:t>м</w:t>
      </w:r>
      <w:r w:rsidRPr="000B68F6">
        <w:rPr>
          <w:color w:val="000000"/>
          <w:spacing w:val="4"/>
          <w:sz w:val="26"/>
          <w:szCs w:val="26"/>
        </w:rPr>
        <w:t>м</w:t>
      </w:r>
      <w:r w:rsidRPr="000B68F6">
        <w:rPr>
          <w:color w:val="000000"/>
          <w:spacing w:val="-5"/>
          <w:sz w:val="26"/>
          <w:szCs w:val="26"/>
        </w:rPr>
        <w:t>у</w:t>
      </w:r>
      <w:r w:rsidRPr="000B68F6">
        <w:rPr>
          <w:color w:val="000000"/>
          <w:sz w:val="26"/>
          <w:szCs w:val="26"/>
        </w:rPr>
        <w:t>на</w:t>
      </w:r>
      <w:r w:rsidRPr="000B68F6">
        <w:rPr>
          <w:color w:val="000000"/>
          <w:spacing w:val="3"/>
          <w:sz w:val="26"/>
          <w:szCs w:val="26"/>
        </w:rPr>
        <w:t>л</w:t>
      </w:r>
      <w:r w:rsidRPr="000B68F6">
        <w:rPr>
          <w:color w:val="000000"/>
          <w:sz w:val="26"/>
          <w:szCs w:val="26"/>
        </w:rPr>
        <w:t xml:space="preserve">ьного </w:t>
      </w:r>
      <w:r w:rsidRPr="000B68F6">
        <w:rPr>
          <w:color w:val="000000"/>
          <w:spacing w:val="63"/>
          <w:sz w:val="26"/>
          <w:szCs w:val="26"/>
        </w:rPr>
        <w:t xml:space="preserve"> </w:t>
      </w:r>
      <w:r w:rsidRPr="000B68F6">
        <w:rPr>
          <w:color w:val="000000"/>
          <w:sz w:val="26"/>
          <w:szCs w:val="26"/>
        </w:rPr>
        <w:t>те</w:t>
      </w:r>
      <w:r w:rsidRPr="000B68F6">
        <w:rPr>
          <w:color w:val="000000"/>
          <w:spacing w:val="2"/>
          <w:sz w:val="26"/>
          <w:szCs w:val="26"/>
        </w:rPr>
        <w:t>пл</w:t>
      </w:r>
      <w:r w:rsidRPr="000B68F6">
        <w:rPr>
          <w:color w:val="000000"/>
          <w:sz w:val="26"/>
          <w:szCs w:val="26"/>
        </w:rPr>
        <w:t>осна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z w:val="26"/>
          <w:szCs w:val="26"/>
        </w:rPr>
        <w:t xml:space="preserve">я </w:t>
      </w:r>
      <w:r w:rsidRPr="000B68F6">
        <w:rPr>
          <w:color w:val="000000"/>
          <w:spacing w:val="64"/>
          <w:sz w:val="26"/>
          <w:szCs w:val="26"/>
        </w:rPr>
        <w:t xml:space="preserve"> </w:t>
      </w:r>
      <w:r w:rsidRPr="000B68F6">
        <w:rPr>
          <w:color w:val="000000"/>
          <w:sz w:val="26"/>
          <w:szCs w:val="26"/>
        </w:rPr>
        <w:t xml:space="preserve">в  </w:t>
      </w:r>
      <w:r w:rsidRPr="000B68F6">
        <w:rPr>
          <w:color w:val="000000"/>
          <w:spacing w:val="15"/>
          <w:sz w:val="26"/>
          <w:szCs w:val="26"/>
        </w:rPr>
        <w:t xml:space="preserve"> </w:t>
      </w:r>
      <w:r w:rsidRPr="000B68F6">
        <w:rPr>
          <w:color w:val="000000"/>
          <w:sz w:val="26"/>
          <w:szCs w:val="26"/>
        </w:rPr>
        <w:t>гор</w:t>
      </w:r>
      <w:r w:rsidRPr="000B68F6">
        <w:rPr>
          <w:color w:val="000000"/>
          <w:spacing w:val="2"/>
          <w:sz w:val="26"/>
          <w:szCs w:val="26"/>
        </w:rPr>
        <w:t>о</w:t>
      </w:r>
      <w:r w:rsidRPr="000B68F6">
        <w:rPr>
          <w:color w:val="000000"/>
          <w:sz w:val="26"/>
          <w:szCs w:val="26"/>
        </w:rPr>
        <w:t xml:space="preserve">дах  </w:t>
      </w:r>
      <w:r w:rsidRPr="000B68F6">
        <w:rPr>
          <w:color w:val="000000"/>
          <w:spacing w:val="7"/>
          <w:sz w:val="26"/>
          <w:szCs w:val="26"/>
        </w:rPr>
        <w:t xml:space="preserve"> </w:t>
      </w:r>
      <w:r w:rsidRPr="000B68F6">
        <w:rPr>
          <w:color w:val="000000"/>
          <w:sz w:val="26"/>
          <w:szCs w:val="26"/>
        </w:rPr>
        <w:t xml:space="preserve">и  </w:t>
      </w:r>
      <w:r w:rsidRPr="000B68F6">
        <w:rPr>
          <w:color w:val="000000"/>
          <w:spacing w:val="16"/>
          <w:sz w:val="26"/>
          <w:szCs w:val="26"/>
        </w:rPr>
        <w:t xml:space="preserve"> </w:t>
      </w:r>
      <w:r w:rsidRPr="000B68F6">
        <w:rPr>
          <w:color w:val="000000"/>
          <w:sz w:val="26"/>
          <w:szCs w:val="26"/>
        </w:rPr>
        <w:t>нас</w:t>
      </w:r>
      <w:r w:rsidRPr="000B68F6">
        <w:rPr>
          <w:color w:val="000000"/>
          <w:spacing w:val="1"/>
          <w:sz w:val="26"/>
          <w:szCs w:val="26"/>
        </w:rPr>
        <w:t>е</w:t>
      </w:r>
      <w:r w:rsidRPr="000B68F6">
        <w:rPr>
          <w:color w:val="000000"/>
          <w:sz w:val="26"/>
          <w:szCs w:val="26"/>
        </w:rPr>
        <w:t>ле</w:t>
      </w:r>
      <w:r w:rsidRPr="000B68F6">
        <w:rPr>
          <w:color w:val="000000"/>
          <w:spacing w:val="1"/>
          <w:sz w:val="26"/>
          <w:szCs w:val="26"/>
        </w:rPr>
        <w:t>н</w:t>
      </w:r>
      <w:r w:rsidRPr="000B68F6">
        <w:rPr>
          <w:color w:val="000000"/>
          <w:sz w:val="26"/>
          <w:szCs w:val="26"/>
        </w:rPr>
        <w:t>н</w:t>
      </w:r>
      <w:r w:rsidRPr="000B68F6">
        <w:rPr>
          <w:color w:val="000000"/>
          <w:spacing w:val="1"/>
          <w:sz w:val="26"/>
          <w:szCs w:val="26"/>
        </w:rPr>
        <w:t>ы</w:t>
      </w:r>
      <w:r w:rsidRPr="000B68F6">
        <w:rPr>
          <w:color w:val="000000"/>
          <w:sz w:val="26"/>
          <w:szCs w:val="26"/>
        </w:rPr>
        <w:t xml:space="preserve">х  </w:t>
      </w:r>
      <w:r w:rsidRPr="000B68F6">
        <w:rPr>
          <w:color w:val="000000"/>
          <w:spacing w:val="3"/>
          <w:sz w:val="26"/>
          <w:szCs w:val="26"/>
        </w:rPr>
        <w:t xml:space="preserve"> п</w:t>
      </w:r>
      <w:r w:rsidRPr="000B68F6">
        <w:rPr>
          <w:color w:val="000000"/>
          <w:spacing w:val="-5"/>
          <w:sz w:val="26"/>
          <w:szCs w:val="26"/>
        </w:rPr>
        <w:t>у</w:t>
      </w:r>
      <w:r w:rsidRPr="000B68F6">
        <w:rPr>
          <w:color w:val="000000"/>
          <w:sz w:val="26"/>
          <w:szCs w:val="26"/>
        </w:rPr>
        <w:t>н</w:t>
      </w:r>
      <w:r w:rsidRPr="000B68F6">
        <w:rPr>
          <w:color w:val="000000"/>
          <w:spacing w:val="2"/>
          <w:sz w:val="26"/>
          <w:szCs w:val="26"/>
        </w:rPr>
        <w:t>к</w:t>
      </w:r>
      <w:r w:rsidRPr="000B68F6">
        <w:rPr>
          <w:color w:val="000000"/>
          <w:sz w:val="26"/>
          <w:szCs w:val="26"/>
        </w:rPr>
        <w:t xml:space="preserve">тах  </w:t>
      </w:r>
      <w:r w:rsidRPr="000B68F6">
        <w:rPr>
          <w:color w:val="000000"/>
          <w:spacing w:val="6"/>
          <w:sz w:val="26"/>
          <w:szCs w:val="26"/>
        </w:rPr>
        <w:t xml:space="preserve"> </w:t>
      </w:r>
      <w:r w:rsidRPr="000B68F6">
        <w:rPr>
          <w:color w:val="000000"/>
          <w:sz w:val="26"/>
          <w:szCs w:val="26"/>
        </w:rPr>
        <w:t>Р</w:t>
      </w:r>
      <w:r w:rsidRPr="000B68F6">
        <w:rPr>
          <w:color w:val="000000"/>
          <w:spacing w:val="1"/>
          <w:sz w:val="26"/>
          <w:szCs w:val="26"/>
        </w:rPr>
        <w:t>Ф</w:t>
      </w:r>
      <w:r w:rsidRPr="000B68F6">
        <w:rPr>
          <w:color w:val="000000"/>
          <w:sz w:val="26"/>
          <w:szCs w:val="26"/>
        </w:rPr>
        <w:t xml:space="preserve">».  </w:t>
      </w:r>
      <w:r w:rsidRPr="000B68F6">
        <w:rPr>
          <w:color w:val="000000"/>
          <w:spacing w:val="11"/>
          <w:sz w:val="26"/>
          <w:szCs w:val="26"/>
        </w:rPr>
        <w:t xml:space="preserve"> </w:t>
      </w:r>
      <w:r w:rsidRPr="000B68F6">
        <w:rPr>
          <w:color w:val="000000"/>
          <w:sz w:val="26"/>
          <w:szCs w:val="26"/>
        </w:rPr>
        <w:t>Р</w:t>
      </w:r>
      <w:r w:rsidRPr="000B68F6">
        <w:rPr>
          <w:color w:val="000000"/>
          <w:spacing w:val="2"/>
          <w:sz w:val="26"/>
          <w:szCs w:val="26"/>
        </w:rPr>
        <w:t>А</w:t>
      </w:r>
      <w:r w:rsidRPr="000B68F6">
        <w:rPr>
          <w:color w:val="000000"/>
          <w:sz w:val="26"/>
          <w:szCs w:val="26"/>
        </w:rPr>
        <w:t>О</w:t>
      </w:r>
      <w:r w:rsidR="002C270C" w:rsidRPr="000B68F6">
        <w:rPr>
          <w:color w:val="000000"/>
          <w:sz w:val="26"/>
          <w:szCs w:val="26"/>
        </w:rPr>
        <w:t xml:space="preserve"> </w:t>
      </w:r>
      <w:r w:rsidRPr="000B68F6">
        <w:rPr>
          <w:color w:val="000000"/>
          <w:spacing w:val="-2"/>
          <w:sz w:val="26"/>
          <w:szCs w:val="26"/>
        </w:rPr>
        <w:t>«</w:t>
      </w:r>
      <w:r w:rsidRPr="000B68F6">
        <w:rPr>
          <w:color w:val="000000"/>
          <w:spacing w:val="2"/>
          <w:sz w:val="26"/>
          <w:szCs w:val="26"/>
        </w:rPr>
        <w:t>Р</w:t>
      </w:r>
      <w:r w:rsidRPr="000B68F6">
        <w:rPr>
          <w:color w:val="000000"/>
          <w:sz w:val="26"/>
          <w:szCs w:val="26"/>
        </w:rPr>
        <w:t>ос</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pacing w:val="4"/>
          <w:sz w:val="26"/>
          <w:szCs w:val="26"/>
        </w:rPr>
        <w:t>м</w:t>
      </w:r>
      <w:r w:rsidRPr="000B68F6">
        <w:rPr>
          <w:color w:val="000000"/>
          <w:spacing w:val="-5"/>
          <w:sz w:val="26"/>
          <w:szCs w:val="26"/>
        </w:rPr>
        <w:t>у</w:t>
      </w:r>
      <w:r w:rsidRPr="000B68F6">
        <w:rPr>
          <w:color w:val="000000"/>
          <w:sz w:val="26"/>
          <w:szCs w:val="26"/>
        </w:rPr>
        <w:t>нэн</w:t>
      </w:r>
      <w:r w:rsidRPr="000B68F6">
        <w:rPr>
          <w:color w:val="000000"/>
          <w:spacing w:val="3"/>
          <w:sz w:val="26"/>
          <w:szCs w:val="26"/>
        </w:rPr>
        <w:t>е</w:t>
      </w:r>
      <w:r w:rsidRPr="000B68F6">
        <w:rPr>
          <w:color w:val="000000"/>
          <w:sz w:val="26"/>
          <w:szCs w:val="26"/>
        </w:rPr>
        <w:t>рг</w:t>
      </w:r>
      <w:r w:rsidRPr="000B68F6">
        <w:rPr>
          <w:color w:val="000000"/>
          <w:spacing w:val="2"/>
          <w:sz w:val="26"/>
          <w:szCs w:val="26"/>
        </w:rPr>
        <w:t>о</w:t>
      </w:r>
      <w:r w:rsidRPr="000B68F6">
        <w:rPr>
          <w:color w:val="000000"/>
          <w:spacing w:val="-2"/>
          <w:sz w:val="26"/>
          <w:szCs w:val="26"/>
        </w:rPr>
        <w:t>»</w:t>
      </w:r>
      <w:r w:rsidRPr="000B68F6">
        <w:rPr>
          <w:color w:val="000000"/>
          <w:sz w:val="26"/>
          <w:szCs w:val="26"/>
        </w:rPr>
        <w:t>.</w:t>
      </w:r>
    </w:p>
    <w:p w14:paraId="44337FEF" w14:textId="77777777" w:rsidR="006D06B3" w:rsidRPr="000B68F6" w:rsidRDefault="006D06B3" w:rsidP="002C270C">
      <w:pPr>
        <w:widowControl w:val="0"/>
        <w:autoSpaceDE w:val="0"/>
        <w:autoSpaceDN w:val="0"/>
        <w:adjustRightInd w:val="0"/>
        <w:spacing w:before="6"/>
        <w:ind w:left="102" w:right="13"/>
        <w:jc w:val="both"/>
        <w:rPr>
          <w:color w:val="000000"/>
          <w:sz w:val="26"/>
          <w:szCs w:val="26"/>
        </w:rPr>
        <w:sectPr w:rsidR="006D06B3" w:rsidRPr="000B68F6" w:rsidSect="00501C52">
          <w:pgSz w:w="11920" w:h="16840"/>
          <w:pgMar w:top="1134" w:right="567" w:bottom="1134" w:left="1134" w:header="0" w:footer="552" w:gutter="0"/>
          <w:cols w:space="720"/>
          <w:noEndnote/>
        </w:sectPr>
      </w:pPr>
    </w:p>
    <w:p w14:paraId="06BFCF3E" w14:textId="77777777" w:rsidR="006D06B3" w:rsidRPr="000B68F6"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0B68F6">
        <w:rPr>
          <w:color w:val="000000"/>
          <w:sz w:val="26"/>
          <w:szCs w:val="26"/>
        </w:rPr>
        <w:lastRenderedPageBreak/>
        <w:t xml:space="preserve">13. </w:t>
      </w:r>
      <w:r w:rsidRPr="000B68F6">
        <w:rPr>
          <w:color w:val="000000"/>
          <w:spacing w:val="47"/>
          <w:sz w:val="26"/>
          <w:szCs w:val="26"/>
        </w:rPr>
        <w:t xml:space="preserve"> </w:t>
      </w:r>
      <w:r w:rsidRPr="000B68F6">
        <w:rPr>
          <w:color w:val="000000"/>
          <w:sz w:val="26"/>
          <w:szCs w:val="26"/>
        </w:rPr>
        <w:t>М</w:t>
      </w:r>
      <w:r w:rsidRPr="000B68F6">
        <w:rPr>
          <w:color w:val="000000"/>
          <w:spacing w:val="1"/>
          <w:sz w:val="26"/>
          <w:szCs w:val="26"/>
        </w:rPr>
        <w:t>Д</w:t>
      </w:r>
      <w:r w:rsidRPr="000B68F6">
        <w:rPr>
          <w:color w:val="000000"/>
          <w:sz w:val="26"/>
          <w:szCs w:val="26"/>
        </w:rPr>
        <w:t>К</w:t>
      </w:r>
      <w:r w:rsidRPr="000B68F6">
        <w:rPr>
          <w:color w:val="000000"/>
          <w:spacing w:val="12"/>
          <w:sz w:val="26"/>
          <w:szCs w:val="26"/>
        </w:rPr>
        <w:t xml:space="preserve"> </w:t>
      </w:r>
      <w:r w:rsidRPr="000B68F6">
        <w:rPr>
          <w:color w:val="000000"/>
          <w:spacing w:val="1"/>
          <w:sz w:val="26"/>
          <w:szCs w:val="26"/>
        </w:rPr>
        <w:t>4</w:t>
      </w:r>
      <w:r w:rsidRPr="000B68F6">
        <w:rPr>
          <w:color w:val="000000"/>
          <w:sz w:val="26"/>
          <w:szCs w:val="26"/>
        </w:rPr>
        <w:t>-01.2</w:t>
      </w:r>
      <w:r w:rsidRPr="000B68F6">
        <w:rPr>
          <w:color w:val="000000"/>
          <w:spacing w:val="2"/>
          <w:sz w:val="26"/>
          <w:szCs w:val="26"/>
        </w:rPr>
        <w:t>0</w:t>
      </w:r>
      <w:r w:rsidRPr="000B68F6">
        <w:rPr>
          <w:color w:val="000000"/>
          <w:sz w:val="26"/>
          <w:szCs w:val="26"/>
        </w:rPr>
        <w:t>01</w:t>
      </w:r>
      <w:r w:rsidRPr="000B68F6">
        <w:rPr>
          <w:color w:val="000000"/>
          <w:spacing w:val="9"/>
          <w:sz w:val="26"/>
          <w:szCs w:val="26"/>
        </w:rPr>
        <w:t xml:space="preserve"> </w:t>
      </w:r>
      <w:r w:rsidRPr="000B68F6">
        <w:rPr>
          <w:color w:val="000000"/>
          <w:sz w:val="26"/>
          <w:szCs w:val="26"/>
        </w:rPr>
        <w:t>«Метод</w:t>
      </w:r>
      <w:r w:rsidRPr="000B68F6">
        <w:rPr>
          <w:color w:val="000000"/>
          <w:spacing w:val="3"/>
          <w:sz w:val="26"/>
          <w:szCs w:val="26"/>
        </w:rPr>
        <w:t>и</w:t>
      </w:r>
      <w:r w:rsidRPr="000B68F6">
        <w:rPr>
          <w:color w:val="000000"/>
          <w:spacing w:val="-1"/>
          <w:sz w:val="26"/>
          <w:szCs w:val="26"/>
        </w:rPr>
        <w:t>ч</w:t>
      </w:r>
      <w:r w:rsidRPr="000B68F6">
        <w:rPr>
          <w:color w:val="000000"/>
          <w:sz w:val="26"/>
          <w:szCs w:val="26"/>
        </w:rPr>
        <w:t>ес</w:t>
      </w:r>
      <w:r w:rsidRPr="000B68F6">
        <w:rPr>
          <w:color w:val="000000"/>
          <w:spacing w:val="-1"/>
          <w:sz w:val="26"/>
          <w:szCs w:val="26"/>
        </w:rPr>
        <w:t>к</w:t>
      </w:r>
      <w:r w:rsidRPr="000B68F6">
        <w:rPr>
          <w:color w:val="000000"/>
          <w:sz w:val="26"/>
          <w:szCs w:val="26"/>
        </w:rPr>
        <w:t>ие р</w:t>
      </w:r>
      <w:r w:rsidRPr="000B68F6">
        <w:rPr>
          <w:color w:val="000000"/>
          <w:spacing w:val="2"/>
          <w:sz w:val="26"/>
          <w:szCs w:val="26"/>
        </w:rPr>
        <w:t>е</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z w:val="26"/>
          <w:szCs w:val="26"/>
        </w:rPr>
        <w:t>енд</w:t>
      </w:r>
      <w:r w:rsidRPr="000B68F6">
        <w:rPr>
          <w:color w:val="000000"/>
          <w:spacing w:val="1"/>
          <w:sz w:val="26"/>
          <w:szCs w:val="26"/>
        </w:rPr>
        <w:t>а</w:t>
      </w:r>
      <w:r w:rsidRPr="000B68F6">
        <w:rPr>
          <w:color w:val="000000"/>
          <w:sz w:val="26"/>
          <w:szCs w:val="26"/>
        </w:rPr>
        <w:t>ц</w:t>
      </w:r>
      <w:r w:rsidRPr="000B68F6">
        <w:rPr>
          <w:color w:val="000000"/>
          <w:spacing w:val="1"/>
          <w:sz w:val="26"/>
          <w:szCs w:val="26"/>
        </w:rPr>
        <w:t>и</w:t>
      </w:r>
      <w:r w:rsidRPr="000B68F6">
        <w:rPr>
          <w:color w:val="000000"/>
          <w:sz w:val="26"/>
          <w:szCs w:val="26"/>
        </w:rPr>
        <w:t>и</w:t>
      </w:r>
      <w:r w:rsidRPr="000B68F6">
        <w:rPr>
          <w:color w:val="000000"/>
          <w:spacing w:val="1"/>
          <w:sz w:val="26"/>
          <w:szCs w:val="26"/>
        </w:rPr>
        <w:t xml:space="preserve"> </w:t>
      </w:r>
      <w:r w:rsidRPr="000B68F6">
        <w:rPr>
          <w:color w:val="000000"/>
          <w:sz w:val="26"/>
          <w:szCs w:val="26"/>
        </w:rPr>
        <w:t>по</w:t>
      </w:r>
      <w:r w:rsidRPr="000B68F6">
        <w:rPr>
          <w:color w:val="000000"/>
          <w:spacing w:val="15"/>
          <w:sz w:val="26"/>
          <w:szCs w:val="26"/>
        </w:rPr>
        <w:t xml:space="preserve"> </w:t>
      </w:r>
      <w:r w:rsidRPr="000B68F6">
        <w:rPr>
          <w:color w:val="000000"/>
          <w:sz w:val="26"/>
          <w:szCs w:val="26"/>
        </w:rPr>
        <w:t>тех</w:t>
      </w:r>
      <w:r w:rsidRPr="000B68F6">
        <w:rPr>
          <w:color w:val="000000"/>
          <w:spacing w:val="2"/>
          <w:sz w:val="26"/>
          <w:szCs w:val="26"/>
        </w:rPr>
        <w:t>н</w:t>
      </w:r>
      <w:r w:rsidRPr="000B68F6">
        <w:rPr>
          <w:color w:val="000000"/>
          <w:sz w:val="26"/>
          <w:szCs w:val="26"/>
        </w:rPr>
        <w:t>ичес</w:t>
      </w:r>
      <w:r w:rsidRPr="000B68F6">
        <w:rPr>
          <w:color w:val="000000"/>
          <w:spacing w:val="-1"/>
          <w:sz w:val="26"/>
          <w:szCs w:val="26"/>
        </w:rPr>
        <w:t>к</w:t>
      </w:r>
      <w:r w:rsidRPr="000B68F6">
        <w:rPr>
          <w:color w:val="000000"/>
          <w:spacing w:val="2"/>
          <w:sz w:val="26"/>
          <w:szCs w:val="26"/>
        </w:rPr>
        <w:t>о</w:t>
      </w:r>
      <w:r w:rsidRPr="000B68F6">
        <w:rPr>
          <w:color w:val="000000"/>
          <w:spacing w:val="4"/>
          <w:sz w:val="26"/>
          <w:szCs w:val="26"/>
        </w:rPr>
        <w:t>м</w:t>
      </w:r>
      <w:r w:rsidRPr="000B68F6">
        <w:rPr>
          <w:color w:val="000000"/>
          <w:sz w:val="26"/>
          <w:szCs w:val="26"/>
        </w:rPr>
        <w:t>у рассле</w:t>
      </w:r>
      <w:r w:rsidRPr="000B68F6">
        <w:rPr>
          <w:color w:val="000000"/>
          <w:spacing w:val="1"/>
          <w:sz w:val="26"/>
          <w:szCs w:val="26"/>
        </w:rPr>
        <w:t>д</w:t>
      </w:r>
      <w:r w:rsidRPr="000B68F6">
        <w:rPr>
          <w:color w:val="000000"/>
          <w:sz w:val="26"/>
          <w:szCs w:val="26"/>
        </w:rPr>
        <w:t>ован</w:t>
      </w:r>
      <w:r w:rsidRPr="000B68F6">
        <w:rPr>
          <w:color w:val="000000"/>
          <w:spacing w:val="1"/>
          <w:sz w:val="26"/>
          <w:szCs w:val="26"/>
        </w:rPr>
        <w:t>и</w:t>
      </w:r>
      <w:r w:rsidRPr="000B68F6">
        <w:rPr>
          <w:color w:val="000000"/>
          <w:sz w:val="26"/>
          <w:szCs w:val="26"/>
        </w:rPr>
        <w:t>ю и</w:t>
      </w:r>
      <w:r w:rsidRPr="000B68F6">
        <w:rPr>
          <w:color w:val="000000"/>
          <w:spacing w:val="20"/>
          <w:sz w:val="26"/>
          <w:szCs w:val="26"/>
        </w:rPr>
        <w:t xml:space="preserve"> </w:t>
      </w:r>
      <w:r w:rsidRPr="000B68F6">
        <w:rPr>
          <w:color w:val="000000"/>
          <w:spacing w:val="-5"/>
          <w:sz w:val="26"/>
          <w:szCs w:val="26"/>
        </w:rPr>
        <w:t>у</w:t>
      </w:r>
      <w:r w:rsidRPr="000B68F6">
        <w:rPr>
          <w:color w:val="000000"/>
          <w:spacing w:val="1"/>
          <w:sz w:val="26"/>
          <w:szCs w:val="26"/>
        </w:rPr>
        <w:t>ч</w:t>
      </w:r>
      <w:r w:rsidRPr="000B68F6">
        <w:rPr>
          <w:color w:val="000000"/>
          <w:sz w:val="26"/>
          <w:szCs w:val="26"/>
        </w:rPr>
        <w:t>е</w:t>
      </w:r>
      <w:r w:rsidRPr="000B68F6">
        <w:rPr>
          <w:color w:val="000000"/>
          <w:spacing w:val="4"/>
          <w:sz w:val="26"/>
          <w:szCs w:val="26"/>
        </w:rPr>
        <w:t>т</w:t>
      </w:r>
      <w:r w:rsidRPr="000B68F6">
        <w:rPr>
          <w:color w:val="000000"/>
          <w:sz w:val="26"/>
          <w:szCs w:val="26"/>
        </w:rPr>
        <w:t>у</w:t>
      </w:r>
      <w:r w:rsidRPr="000B68F6">
        <w:rPr>
          <w:color w:val="000000"/>
          <w:spacing w:val="5"/>
          <w:sz w:val="26"/>
          <w:szCs w:val="26"/>
        </w:rPr>
        <w:t xml:space="preserve"> </w:t>
      </w:r>
      <w:r w:rsidRPr="000B68F6">
        <w:rPr>
          <w:color w:val="000000"/>
          <w:sz w:val="26"/>
          <w:szCs w:val="26"/>
        </w:rPr>
        <w:t>технол</w:t>
      </w:r>
      <w:r w:rsidRPr="000B68F6">
        <w:rPr>
          <w:color w:val="000000"/>
          <w:spacing w:val="3"/>
          <w:sz w:val="26"/>
          <w:szCs w:val="26"/>
        </w:rPr>
        <w:t>о</w:t>
      </w:r>
      <w:r w:rsidRPr="000B68F6">
        <w:rPr>
          <w:color w:val="000000"/>
          <w:sz w:val="26"/>
          <w:szCs w:val="26"/>
        </w:rPr>
        <w:t>ги</w:t>
      </w:r>
      <w:r w:rsidRPr="000B68F6">
        <w:rPr>
          <w:color w:val="000000"/>
          <w:spacing w:val="-1"/>
          <w:sz w:val="26"/>
          <w:szCs w:val="26"/>
        </w:rPr>
        <w:t>ч</w:t>
      </w:r>
      <w:r w:rsidRPr="000B68F6">
        <w:rPr>
          <w:color w:val="000000"/>
          <w:spacing w:val="2"/>
          <w:sz w:val="26"/>
          <w:szCs w:val="26"/>
        </w:rPr>
        <w:t>е</w:t>
      </w:r>
      <w:r w:rsidRPr="000B68F6">
        <w:rPr>
          <w:color w:val="000000"/>
          <w:sz w:val="26"/>
          <w:szCs w:val="26"/>
        </w:rPr>
        <w:t>с</w:t>
      </w:r>
      <w:r w:rsidRPr="000B68F6">
        <w:rPr>
          <w:color w:val="000000"/>
          <w:spacing w:val="-1"/>
          <w:sz w:val="26"/>
          <w:szCs w:val="26"/>
        </w:rPr>
        <w:t>к</w:t>
      </w:r>
      <w:r w:rsidRPr="000B68F6">
        <w:rPr>
          <w:color w:val="000000"/>
          <w:sz w:val="26"/>
          <w:szCs w:val="26"/>
        </w:rPr>
        <w:t>их на</w:t>
      </w:r>
      <w:r w:rsidRPr="000B68F6">
        <w:rPr>
          <w:color w:val="000000"/>
          <w:spacing w:val="3"/>
          <w:sz w:val="26"/>
          <w:szCs w:val="26"/>
        </w:rPr>
        <w:t>р</w:t>
      </w:r>
      <w:r w:rsidRPr="000B68F6">
        <w:rPr>
          <w:color w:val="000000"/>
          <w:spacing w:val="-5"/>
          <w:sz w:val="26"/>
          <w:szCs w:val="26"/>
        </w:rPr>
        <w:t>у</w:t>
      </w:r>
      <w:r w:rsidRPr="000B68F6">
        <w:rPr>
          <w:color w:val="000000"/>
          <w:spacing w:val="2"/>
          <w:sz w:val="26"/>
          <w:szCs w:val="26"/>
        </w:rPr>
        <w:t>ш</w:t>
      </w:r>
      <w:r w:rsidRPr="000B68F6">
        <w:rPr>
          <w:color w:val="000000"/>
          <w:sz w:val="26"/>
          <w:szCs w:val="26"/>
        </w:rPr>
        <w:t>ен</w:t>
      </w:r>
      <w:r w:rsidRPr="000B68F6">
        <w:rPr>
          <w:color w:val="000000"/>
          <w:spacing w:val="1"/>
          <w:sz w:val="26"/>
          <w:szCs w:val="26"/>
        </w:rPr>
        <w:t>и</w:t>
      </w:r>
      <w:r w:rsidRPr="000B68F6">
        <w:rPr>
          <w:color w:val="000000"/>
          <w:sz w:val="26"/>
          <w:szCs w:val="26"/>
        </w:rPr>
        <w:t>й</w:t>
      </w:r>
      <w:r w:rsidRPr="000B68F6">
        <w:rPr>
          <w:color w:val="000000"/>
          <w:spacing w:val="4"/>
          <w:sz w:val="26"/>
          <w:szCs w:val="26"/>
        </w:rPr>
        <w:t xml:space="preserve"> </w:t>
      </w:r>
      <w:r w:rsidRPr="000B68F6">
        <w:rPr>
          <w:color w:val="000000"/>
          <w:sz w:val="26"/>
          <w:szCs w:val="26"/>
        </w:rPr>
        <w:t>в</w:t>
      </w:r>
      <w:r w:rsidRPr="000B68F6">
        <w:rPr>
          <w:color w:val="000000"/>
          <w:spacing w:val="15"/>
          <w:sz w:val="26"/>
          <w:szCs w:val="26"/>
        </w:rPr>
        <w:t xml:space="preserve"> </w:t>
      </w:r>
      <w:r w:rsidRPr="000B68F6">
        <w:rPr>
          <w:color w:val="000000"/>
          <w:sz w:val="26"/>
          <w:szCs w:val="26"/>
        </w:rPr>
        <w:t>сис</w:t>
      </w:r>
      <w:r w:rsidRPr="000B68F6">
        <w:rPr>
          <w:color w:val="000000"/>
          <w:spacing w:val="2"/>
          <w:sz w:val="26"/>
          <w:szCs w:val="26"/>
        </w:rPr>
        <w:t>т</w:t>
      </w:r>
      <w:r w:rsidRPr="000B68F6">
        <w:rPr>
          <w:color w:val="000000"/>
          <w:sz w:val="26"/>
          <w:szCs w:val="26"/>
        </w:rPr>
        <w:t>емах</w:t>
      </w:r>
      <w:r w:rsidRPr="000B68F6">
        <w:rPr>
          <w:color w:val="000000"/>
          <w:spacing w:val="6"/>
          <w:sz w:val="26"/>
          <w:szCs w:val="26"/>
        </w:rPr>
        <w:t xml:space="preserve"> </w:t>
      </w:r>
      <w:r w:rsidRPr="000B68F6">
        <w:rPr>
          <w:color w:val="000000"/>
          <w:spacing w:val="1"/>
          <w:sz w:val="26"/>
          <w:szCs w:val="26"/>
        </w:rPr>
        <w:t>к</w:t>
      </w:r>
      <w:r w:rsidRPr="000B68F6">
        <w:rPr>
          <w:color w:val="000000"/>
          <w:sz w:val="26"/>
          <w:szCs w:val="26"/>
        </w:rPr>
        <w:t>о</w:t>
      </w:r>
      <w:r w:rsidRPr="000B68F6">
        <w:rPr>
          <w:color w:val="000000"/>
          <w:spacing w:val="1"/>
          <w:sz w:val="26"/>
          <w:szCs w:val="26"/>
        </w:rPr>
        <w:t>м</w:t>
      </w:r>
      <w:r w:rsidRPr="000B68F6">
        <w:rPr>
          <w:color w:val="000000"/>
          <w:spacing w:val="4"/>
          <w:sz w:val="26"/>
          <w:szCs w:val="26"/>
        </w:rPr>
        <w:t>м</w:t>
      </w:r>
      <w:r w:rsidRPr="000B68F6">
        <w:rPr>
          <w:color w:val="000000"/>
          <w:spacing w:val="-5"/>
          <w:sz w:val="26"/>
          <w:szCs w:val="26"/>
        </w:rPr>
        <w:t>у</w:t>
      </w:r>
      <w:r w:rsidRPr="000B68F6">
        <w:rPr>
          <w:color w:val="000000"/>
          <w:sz w:val="26"/>
          <w:szCs w:val="26"/>
        </w:rPr>
        <w:t>на</w:t>
      </w:r>
      <w:r w:rsidRPr="000B68F6">
        <w:rPr>
          <w:color w:val="000000"/>
          <w:spacing w:val="1"/>
          <w:sz w:val="26"/>
          <w:szCs w:val="26"/>
        </w:rPr>
        <w:t>л</w:t>
      </w:r>
      <w:r w:rsidRPr="000B68F6">
        <w:rPr>
          <w:color w:val="000000"/>
          <w:sz w:val="26"/>
          <w:szCs w:val="26"/>
        </w:rPr>
        <w:t>ь</w:t>
      </w:r>
      <w:r w:rsidRPr="000B68F6">
        <w:rPr>
          <w:color w:val="000000"/>
          <w:spacing w:val="2"/>
          <w:sz w:val="26"/>
          <w:szCs w:val="26"/>
        </w:rPr>
        <w:t>н</w:t>
      </w:r>
      <w:r w:rsidRPr="000B68F6">
        <w:rPr>
          <w:color w:val="000000"/>
          <w:sz w:val="26"/>
          <w:szCs w:val="26"/>
        </w:rPr>
        <w:t xml:space="preserve">ого </w:t>
      </w:r>
      <w:r w:rsidRPr="000B68F6">
        <w:rPr>
          <w:color w:val="000000"/>
          <w:spacing w:val="-1"/>
          <w:sz w:val="26"/>
          <w:szCs w:val="26"/>
        </w:rPr>
        <w:t>э</w:t>
      </w:r>
      <w:r w:rsidRPr="000B68F6">
        <w:rPr>
          <w:color w:val="000000"/>
          <w:sz w:val="26"/>
          <w:szCs w:val="26"/>
        </w:rPr>
        <w:t>нергос</w:t>
      </w:r>
      <w:r w:rsidRPr="000B68F6">
        <w:rPr>
          <w:color w:val="000000"/>
          <w:spacing w:val="3"/>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 и</w:t>
      </w:r>
      <w:r w:rsidRPr="000B68F6">
        <w:rPr>
          <w:color w:val="000000"/>
          <w:spacing w:val="21"/>
          <w:sz w:val="26"/>
          <w:szCs w:val="26"/>
        </w:rPr>
        <w:t xml:space="preserve"> </w:t>
      </w:r>
      <w:r w:rsidRPr="000B68F6">
        <w:rPr>
          <w:color w:val="000000"/>
          <w:sz w:val="26"/>
          <w:szCs w:val="26"/>
        </w:rPr>
        <w:t>работе</w:t>
      </w:r>
      <w:r w:rsidRPr="000B68F6">
        <w:rPr>
          <w:color w:val="000000"/>
          <w:spacing w:val="14"/>
          <w:sz w:val="26"/>
          <w:szCs w:val="26"/>
        </w:rPr>
        <w:t xml:space="preserve"> </w:t>
      </w:r>
      <w:r w:rsidRPr="000B68F6">
        <w:rPr>
          <w:color w:val="000000"/>
          <w:spacing w:val="-1"/>
          <w:sz w:val="26"/>
          <w:szCs w:val="26"/>
        </w:rPr>
        <w:t>э</w:t>
      </w:r>
      <w:r w:rsidRPr="000B68F6">
        <w:rPr>
          <w:color w:val="000000"/>
          <w:sz w:val="26"/>
          <w:szCs w:val="26"/>
        </w:rPr>
        <w:t>нерг</w:t>
      </w:r>
      <w:r w:rsidRPr="000B68F6">
        <w:rPr>
          <w:color w:val="000000"/>
          <w:spacing w:val="2"/>
          <w:sz w:val="26"/>
          <w:szCs w:val="26"/>
        </w:rPr>
        <w:t>е</w:t>
      </w:r>
      <w:r w:rsidRPr="000B68F6">
        <w:rPr>
          <w:color w:val="000000"/>
          <w:sz w:val="26"/>
          <w:szCs w:val="26"/>
        </w:rPr>
        <w:t>тиче</w:t>
      </w:r>
      <w:r w:rsidRPr="000B68F6">
        <w:rPr>
          <w:color w:val="000000"/>
          <w:spacing w:val="2"/>
          <w:sz w:val="26"/>
          <w:szCs w:val="26"/>
        </w:rPr>
        <w:t>с</w:t>
      </w:r>
      <w:r w:rsidRPr="000B68F6">
        <w:rPr>
          <w:color w:val="000000"/>
          <w:spacing w:val="1"/>
          <w:sz w:val="26"/>
          <w:szCs w:val="26"/>
        </w:rPr>
        <w:t>к</w:t>
      </w:r>
      <w:r w:rsidRPr="000B68F6">
        <w:rPr>
          <w:color w:val="000000"/>
          <w:sz w:val="26"/>
          <w:szCs w:val="26"/>
        </w:rPr>
        <w:t>их</w:t>
      </w:r>
      <w:r w:rsidRPr="000B68F6">
        <w:rPr>
          <w:color w:val="000000"/>
          <w:spacing w:val="2"/>
          <w:sz w:val="26"/>
          <w:szCs w:val="26"/>
        </w:rPr>
        <w:t xml:space="preserve"> </w:t>
      </w:r>
      <w:r w:rsidRPr="000B68F6">
        <w:rPr>
          <w:color w:val="000000"/>
          <w:sz w:val="26"/>
          <w:szCs w:val="26"/>
        </w:rPr>
        <w:t>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й</w:t>
      </w:r>
      <w:r w:rsidRPr="000B68F6">
        <w:rPr>
          <w:color w:val="000000"/>
          <w:spacing w:val="5"/>
          <w:sz w:val="26"/>
          <w:szCs w:val="26"/>
        </w:rPr>
        <w:t xml:space="preserve"> </w:t>
      </w:r>
      <w:r w:rsidRPr="000B68F6">
        <w:rPr>
          <w:color w:val="000000"/>
          <w:spacing w:val="1"/>
          <w:sz w:val="26"/>
          <w:szCs w:val="26"/>
        </w:rPr>
        <w:t>ж</w:t>
      </w:r>
      <w:r w:rsidRPr="000B68F6">
        <w:rPr>
          <w:color w:val="000000"/>
          <w:sz w:val="26"/>
          <w:szCs w:val="26"/>
        </w:rPr>
        <w:t>и</w:t>
      </w:r>
      <w:r w:rsidRPr="000B68F6">
        <w:rPr>
          <w:color w:val="000000"/>
          <w:spacing w:val="3"/>
          <w:sz w:val="26"/>
          <w:szCs w:val="26"/>
        </w:rPr>
        <w:t>л</w:t>
      </w:r>
      <w:r w:rsidRPr="000B68F6">
        <w:rPr>
          <w:color w:val="000000"/>
          <w:sz w:val="26"/>
          <w:szCs w:val="26"/>
        </w:rPr>
        <w:t>ищн</w:t>
      </w:r>
      <w:r w:rsidRPr="000B68F6">
        <w:rPr>
          <w:color w:val="000000"/>
          <w:spacing w:val="6"/>
          <w:sz w:val="26"/>
          <w:szCs w:val="26"/>
        </w:rPr>
        <w:t>о</w:t>
      </w:r>
      <w:r w:rsidRPr="000B68F6">
        <w:rPr>
          <w:color w:val="000000"/>
          <w:sz w:val="26"/>
          <w:szCs w:val="26"/>
        </w:rPr>
        <w:t>-</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pacing w:val="4"/>
          <w:sz w:val="26"/>
          <w:szCs w:val="26"/>
        </w:rPr>
        <w:t>м</w:t>
      </w:r>
      <w:r w:rsidRPr="000B68F6">
        <w:rPr>
          <w:color w:val="000000"/>
          <w:spacing w:val="-5"/>
          <w:sz w:val="26"/>
          <w:szCs w:val="26"/>
        </w:rPr>
        <w:t>у</w:t>
      </w:r>
      <w:r w:rsidRPr="000B68F6">
        <w:rPr>
          <w:color w:val="000000"/>
          <w:sz w:val="26"/>
          <w:szCs w:val="26"/>
        </w:rPr>
        <w:t>на</w:t>
      </w:r>
      <w:r w:rsidRPr="000B68F6">
        <w:rPr>
          <w:color w:val="000000"/>
          <w:spacing w:val="1"/>
          <w:sz w:val="26"/>
          <w:szCs w:val="26"/>
        </w:rPr>
        <w:t>л</w:t>
      </w:r>
      <w:r w:rsidRPr="000B68F6">
        <w:rPr>
          <w:color w:val="000000"/>
          <w:sz w:val="26"/>
          <w:szCs w:val="26"/>
        </w:rPr>
        <w:t>ьн</w:t>
      </w:r>
      <w:r w:rsidRPr="000B68F6">
        <w:rPr>
          <w:color w:val="000000"/>
          <w:spacing w:val="2"/>
          <w:sz w:val="26"/>
          <w:szCs w:val="26"/>
        </w:rPr>
        <w:t>о</w:t>
      </w:r>
      <w:r w:rsidRPr="000B68F6">
        <w:rPr>
          <w:color w:val="000000"/>
          <w:sz w:val="26"/>
          <w:szCs w:val="26"/>
        </w:rPr>
        <w:t xml:space="preserve">го </w:t>
      </w:r>
      <w:r w:rsidRPr="000B68F6">
        <w:rPr>
          <w:color w:val="000000"/>
          <w:spacing w:val="-1"/>
          <w:sz w:val="26"/>
          <w:szCs w:val="26"/>
        </w:rPr>
        <w:t>к</w:t>
      </w:r>
      <w:r w:rsidRPr="000B68F6">
        <w:rPr>
          <w:color w:val="000000"/>
          <w:sz w:val="26"/>
          <w:szCs w:val="26"/>
        </w:rPr>
        <w:t>о</w:t>
      </w:r>
      <w:r w:rsidRPr="000B68F6">
        <w:rPr>
          <w:color w:val="000000"/>
          <w:spacing w:val="-1"/>
          <w:sz w:val="26"/>
          <w:szCs w:val="26"/>
        </w:rPr>
        <w:t>м</w:t>
      </w:r>
      <w:r w:rsidRPr="000B68F6">
        <w:rPr>
          <w:color w:val="000000"/>
          <w:sz w:val="26"/>
          <w:szCs w:val="26"/>
        </w:rPr>
        <w:t>п</w:t>
      </w:r>
      <w:r w:rsidRPr="000B68F6">
        <w:rPr>
          <w:color w:val="000000"/>
          <w:spacing w:val="1"/>
          <w:sz w:val="26"/>
          <w:szCs w:val="26"/>
        </w:rPr>
        <w:t>л</w:t>
      </w:r>
      <w:r w:rsidRPr="000B68F6">
        <w:rPr>
          <w:color w:val="000000"/>
          <w:spacing w:val="2"/>
          <w:sz w:val="26"/>
          <w:szCs w:val="26"/>
        </w:rPr>
        <w:t>е</w:t>
      </w:r>
      <w:r w:rsidRPr="000B68F6">
        <w:rPr>
          <w:color w:val="000000"/>
          <w:spacing w:val="-1"/>
          <w:sz w:val="26"/>
          <w:szCs w:val="26"/>
        </w:rPr>
        <w:t>к</w:t>
      </w:r>
      <w:r w:rsidRPr="000B68F6">
        <w:rPr>
          <w:color w:val="000000"/>
          <w:sz w:val="26"/>
          <w:szCs w:val="26"/>
        </w:rPr>
        <w:t>с</w:t>
      </w:r>
      <w:r w:rsidRPr="000B68F6">
        <w:rPr>
          <w:color w:val="000000"/>
          <w:spacing w:val="2"/>
          <w:sz w:val="26"/>
          <w:szCs w:val="26"/>
        </w:rPr>
        <w:t>а</w:t>
      </w:r>
      <w:r w:rsidRPr="000B68F6">
        <w:rPr>
          <w:color w:val="000000"/>
          <w:sz w:val="26"/>
          <w:szCs w:val="26"/>
        </w:rPr>
        <w:t>»</w:t>
      </w:r>
      <w:r w:rsidRPr="000B68F6">
        <w:rPr>
          <w:color w:val="000000"/>
          <w:spacing w:val="-13"/>
          <w:sz w:val="26"/>
          <w:szCs w:val="26"/>
        </w:rPr>
        <w:t xml:space="preserve"> </w:t>
      </w:r>
      <w:r w:rsidRPr="000B68F6">
        <w:rPr>
          <w:color w:val="000000"/>
          <w:sz w:val="26"/>
          <w:szCs w:val="26"/>
        </w:rPr>
        <w:t>(</w:t>
      </w:r>
      <w:r w:rsidRPr="000B68F6">
        <w:rPr>
          <w:color w:val="000000"/>
          <w:spacing w:val="1"/>
          <w:sz w:val="26"/>
          <w:szCs w:val="26"/>
        </w:rPr>
        <w:t>У</w:t>
      </w:r>
      <w:r w:rsidRPr="000B68F6">
        <w:rPr>
          <w:color w:val="000000"/>
          <w:sz w:val="26"/>
          <w:szCs w:val="26"/>
        </w:rPr>
        <w:t>тверж</w:t>
      </w:r>
      <w:r w:rsidRPr="000B68F6">
        <w:rPr>
          <w:color w:val="000000"/>
          <w:spacing w:val="3"/>
          <w:sz w:val="26"/>
          <w:szCs w:val="26"/>
        </w:rPr>
        <w:t>д</w:t>
      </w:r>
      <w:r w:rsidRPr="000B68F6">
        <w:rPr>
          <w:color w:val="000000"/>
          <w:sz w:val="26"/>
          <w:szCs w:val="26"/>
        </w:rPr>
        <w:t>ены</w:t>
      </w:r>
      <w:r w:rsidRPr="000B68F6">
        <w:rPr>
          <w:color w:val="000000"/>
          <w:spacing w:val="-14"/>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pacing w:val="-1"/>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ом</w:t>
      </w:r>
      <w:r w:rsidRPr="000B68F6">
        <w:rPr>
          <w:color w:val="000000"/>
          <w:spacing w:val="-9"/>
          <w:sz w:val="26"/>
          <w:szCs w:val="26"/>
        </w:rPr>
        <w:t xml:space="preserve"> </w:t>
      </w:r>
      <w:r w:rsidRPr="000B68F6">
        <w:rPr>
          <w:color w:val="000000"/>
          <w:spacing w:val="-1"/>
          <w:sz w:val="26"/>
          <w:szCs w:val="26"/>
        </w:rPr>
        <w:t>Г</w:t>
      </w:r>
      <w:r w:rsidRPr="000B68F6">
        <w:rPr>
          <w:color w:val="000000"/>
          <w:sz w:val="26"/>
          <w:szCs w:val="26"/>
        </w:rPr>
        <w:t>ос</w:t>
      </w:r>
      <w:r w:rsidRPr="000B68F6">
        <w:rPr>
          <w:color w:val="000000"/>
          <w:spacing w:val="2"/>
          <w:sz w:val="26"/>
          <w:szCs w:val="26"/>
        </w:rPr>
        <w:t>с</w:t>
      </w:r>
      <w:r w:rsidRPr="000B68F6">
        <w:rPr>
          <w:color w:val="000000"/>
          <w:sz w:val="26"/>
          <w:szCs w:val="26"/>
        </w:rPr>
        <w:t>т</w:t>
      </w:r>
      <w:r w:rsidRPr="000B68F6">
        <w:rPr>
          <w:color w:val="000000"/>
          <w:spacing w:val="2"/>
          <w:sz w:val="26"/>
          <w:szCs w:val="26"/>
        </w:rPr>
        <w:t>р</w:t>
      </w:r>
      <w:r w:rsidRPr="000B68F6">
        <w:rPr>
          <w:color w:val="000000"/>
          <w:sz w:val="26"/>
          <w:szCs w:val="26"/>
        </w:rPr>
        <w:t>оя</w:t>
      </w:r>
      <w:r w:rsidRPr="000B68F6">
        <w:rPr>
          <w:color w:val="000000"/>
          <w:spacing w:val="-10"/>
          <w:sz w:val="26"/>
          <w:szCs w:val="26"/>
        </w:rPr>
        <w:t xml:space="preserve"> </w:t>
      </w:r>
      <w:r w:rsidRPr="000B68F6">
        <w:rPr>
          <w:color w:val="000000"/>
          <w:sz w:val="26"/>
          <w:szCs w:val="26"/>
        </w:rPr>
        <w:t>Рос</w:t>
      </w:r>
      <w:r w:rsidRPr="000B68F6">
        <w:rPr>
          <w:color w:val="000000"/>
          <w:spacing w:val="1"/>
          <w:sz w:val="26"/>
          <w:szCs w:val="26"/>
        </w:rPr>
        <w:t>с</w:t>
      </w:r>
      <w:r w:rsidRPr="000B68F6">
        <w:rPr>
          <w:color w:val="000000"/>
          <w:sz w:val="26"/>
          <w:szCs w:val="26"/>
        </w:rPr>
        <w:t>ии</w:t>
      </w:r>
      <w:r w:rsidRPr="000B68F6">
        <w:rPr>
          <w:color w:val="000000"/>
          <w:spacing w:val="-8"/>
          <w:sz w:val="26"/>
          <w:szCs w:val="26"/>
        </w:rPr>
        <w:t xml:space="preserve"> </w:t>
      </w:r>
      <w:r w:rsidRPr="000B68F6">
        <w:rPr>
          <w:color w:val="000000"/>
          <w:sz w:val="26"/>
          <w:szCs w:val="26"/>
        </w:rPr>
        <w:t>от</w:t>
      </w:r>
      <w:r w:rsidRPr="000B68F6">
        <w:rPr>
          <w:color w:val="000000"/>
          <w:spacing w:val="-1"/>
          <w:sz w:val="26"/>
          <w:szCs w:val="26"/>
        </w:rPr>
        <w:t xml:space="preserve"> </w:t>
      </w:r>
      <w:r w:rsidRPr="000B68F6">
        <w:rPr>
          <w:color w:val="000000"/>
          <w:sz w:val="26"/>
          <w:szCs w:val="26"/>
        </w:rPr>
        <w:t>20.08.</w:t>
      </w:r>
      <w:r w:rsidRPr="000B68F6">
        <w:rPr>
          <w:color w:val="000000"/>
          <w:spacing w:val="2"/>
          <w:sz w:val="26"/>
          <w:szCs w:val="26"/>
        </w:rPr>
        <w:t>0</w:t>
      </w:r>
      <w:r w:rsidRPr="000B68F6">
        <w:rPr>
          <w:color w:val="000000"/>
          <w:sz w:val="26"/>
          <w:szCs w:val="26"/>
        </w:rPr>
        <w:t>1</w:t>
      </w:r>
      <w:r w:rsidRPr="000B68F6">
        <w:rPr>
          <w:color w:val="000000"/>
          <w:spacing w:val="-7"/>
          <w:sz w:val="26"/>
          <w:szCs w:val="26"/>
        </w:rPr>
        <w:t xml:space="preserve"> </w:t>
      </w:r>
      <w:r w:rsidRPr="000B68F6">
        <w:rPr>
          <w:color w:val="000000"/>
          <w:sz w:val="26"/>
          <w:szCs w:val="26"/>
        </w:rPr>
        <w:t>№</w:t>
      </w:r>
      <w:r w:rsidRPr="000B68F6">
        <w:rPr>
          <w:color w:val="000000"/>
          <w:spacing w:val="-2"/>
          <w:sz w:val="26"/>
          <w:szCs w:val="26"/>
        </w:rPr>
        <w:t xml:space="preserve"> </w:t>
      </w:r>
      <w:r w:rsidRPr="000B68F6">
        <w:rPr>
          <w:color w:val="000000"/>
          <w:sz w:val="26"/>
          <w:szCs w:val="26"/>
        </w:rPr>
        <w:t>191).</w:t>
      </w:r>
    </w:p>
    <w:p w14:paraId="077E21B8" w14:textId="77777777" w:rsidR="006D06B3" w:rsidRPr="000B68F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0B68F6">
        <w:rPr>
          <w:color w:val="000000"/>
          <w:sz w:val="26"/>
          <w:szCs w:val="26"/>
        </w:rPr>
        <w:t xml:space="preserve">14.  </w:t>
      </w:r>
      <w:r w:rsidRPr="000B68F6">
        <w:rPr>
          <w:color w:val="000000"/>
          <w:spacing w:val="64"/>
          <w:sz w:val="26"/>
          <w:szCs w:val="26"/>
        </w:rPr>
        <w:t xml:space="preserve"> </w:t>
      </w:r>
      <w:r w:rsidRPr="000B68F6">
        <w:rPr>
          <w:color w:val="000000"/>
          <w:sz w:val="26"/>
          <w:szCs w:val="26"/>
        </w:rPr>
        <w:t xml:space="preserve">РД </w:t>
      </w:r>
      <w:r w:rsidRPr="000B68F6">
        <w:rPr>
          <w:color w:val="000000"/>
          <w:spacing w:val="13"/>
          <w:sz w:val="26"/>
          <w:szCs w:val="26"/>
        </w:rPr>
        <w:t xml:space="preserve"> </w:t>
      </w:r>
      <w:r w:rsidRPr="000B68F6">
        <w:rPr>
          <w:color w:val="000000"/>
          <w:sz w:val="26"/>
          <w:szCs w:val="26"/>
        </w:rPr>
        <w:t xml:space="preserve">10 </w:t>
      </w:r>
      <w:r w:rsidRPr="000B68F6">
        <w:rPr>
          <w:color w:val="000000"/>
          <w:spacing w:val="13"/>
          <w:sz w:val="26"/>
          <w:szCs w:val="26"/>
        </w:rPr>
        <w:t xml:space="preserve"> </w:t>
      </w:r>
      <w:r w:rsidRPr="000B68F6">
        <w:rPr>
          <w:color w:val="000000"/>
          <w:sz w:val="26"/>
          <w:szCs w:val="26"/>
        </w:rPr>
        <w:t xml:space="preserve">ВЭП </w:t>
      </w:r>
      <w:r w:rsidRPr="000B68F6">
        <w:rPr>
          <w:color w:val="000000"/>
          <w:spacing w:val="12"/>
          <w:sz w:val="26"/>
          <w:szCs w:val="26"/>
        </w:rPr>
        <w:t xml:space="preserve"> </w:t>
      </w:r>
      <w:r w:rsidRPr="000B68F6">
        <w:rPr>
          <w:color w:val="000000"/>
          <w:sz w:val="26"/>
          <w:szCs w:val="26"/>
        </w:rPr>
        <w:t xml:space="preserve">– </w:t>
      </w:r>
      <w:r w:rsidRPr="000B68F6">
        <w:rPr>
          <w:color w:val="000000"/>
          <w:spacing w:val="14"/>
          <w:sz w:val="26"/>
          <w:szCs w:val="26"/>
        </w:rPr>
        <w:t xml:space="preserve"> </w:t>
      </w:r>
      <w:r w:rsidRPr="000B68F6">
        <w:rPr>
          <w:color w:val="000000"/>
          <w:spacing w:val="2"/>
          <w:sz w:val="26"/>
          <w:szCs w:val="26"/>
        </w:rPr>
        <w:t>2</w:t>
      </w:r>
      <w:r w:rsidRPr="000B68F6">
        <w:rPr>
          <w:color w:val="000000"/>
          <w:sz w:val="26"/>
          <w:szCs w:val="26"/>
        </w:rPr>
        <w:t xml:space="preserve">006 </w:t>
      </w:r>
      <w:r w:rsidRPr="000B68F6">
        <w:rPr>
          <w:color w:val="000000"/>
          <w:spacing w:val="12"/>
          <w:sz w:val="26"/>
          <w:szCs w:val="26"/>
        </w:rPr>
        <w:t xml:space="preserve"> </w:t>
      </w:r>
      <w:r w:rsidRPr="000B68F6">
        <w:rPr>
          <w:color w:val="000000"/>
          <w:spacing w:val="-2"/>
          <w:sz w:val="26"/>
          <w:szCs w:val="26"/>
        </w:rPr>
        <w:t>«</w:t>
      </w:r>
      <w:r w:rsidRPr="000B68F6">
        <w:rPr>
          <w:color w:val="000000"/>
          <w:sz w:val="26"/>
          <w:szCs w:val="26"/>
        </w:rPr>
        <w:t>Ме</w:t>
      </w:r>
      <w:r w:rsidRPr="000B68F6">
        <w:rPr>
          <w:color w:val="000000"/>
          <w:spacing w:val="2"/>
          <w:sz w:val="26"/>
          <w:szCs w:val="26"/>
        </w:rPr>
        <w:t>т</w:t>
      </w:r>
      <w:r w:rsidRPr="000B68F6">
        <w:rPr>
          <w:color w:val="000000"/>
          <w:sz w:val="26"/>
          <w:szCs w:val="26"/>
        </w:rPr>
        <w:t>одиче</w:t>
      </w:r>
      <w:r w:rsidRPr="000B68F6">
        <w:rPr>
          <w:color w:val="000000"/>
          <w:spacing w:val="2"/>
          <w:sz w:val="26"/>
          <w:szCs w:val="26"/>
        </w:rPr>
        <w:t>с</w:t>
      </w:r>
      <w:r w:rsidRPr="000B68F6">
        <w:rPr>
          <w:color w:val="000000"/>
          <w:spacing w:val="-1"/>
          <w:sz w:val="26"/>
          <w:szCs w:val="26"/>
        </w:rPr>
        <w:t>к</w:t>
      </w:r>
      <w:r w:rsidRPr="000B68F6">
        <w:rPr>
          <w:color w:val="000000"/>
          <w:sz w:val="26"/>
          <w:szCs w:val="26"/>
        </w:rPr>
        <w:t xml:space="preserve">ие  основы </w:t>
      </w:r>
      <w:r w:rsidRPr="000B68F6">
        <w:rPr>
          <w:color w:val="000000"/>
          <w:spacing w:val="8"/>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z w:val="26"/>
          <w:szCs w:val="26"/>
        </w:rPr>
        <w:t>рабо</w:t>
      </w:r>
      <w:r w:rsidRPr="000B68F6">
        <w:rPr>
          <w:color w:val="000000"/>
          <w:spacing w:val="2"/>
          <w:sz w:val="26"/>
          <w:szCs w:val="26"/>
        </w:rPr>
        <w:t>т</w:t>
      </w:r>
      <w:r w:rsidRPr="000B68F6">
        <w:rPr>
          <w:color w:val="000000"/>
          <w:spacing w:val="1"/>
          <w:sz w:val="26"/>
          <w:szCs w:val="26"/>
        </w:rPr>
        <w:t>к</w:t>
      </w:r>
      <w:r w:rsidRPr="000B68F6">
        <w:rPr>
          <w:color w:val="000000"/>
          <w:sz w:val="26"/>
          <w:szCs w:val="26"/>
        </w:rPr>
        <w:t xml:space="preserve">и </w:t>
      </w:r>
      <w:r w:rsidRPr="000B68F6">
        <w:rPr>
          <w:color w:val="000000"/>
          <w:spacing w:val="3"/>
          <w:sz w:val="26"/>
          <w:szCs w:val="26"/>
        </w:rPr>
        <w:t xml:space="preserve"> </w:t>
      </w:r>
      <w:r w:rsidRPr="000B68F6">
        <w:rPr>
          <w:color w:val="000000"/>
          <w:sz w:val="26"/>
          <w:szCs w:val="26"/>
        </w:rPr>
        <w:t>схем 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 по</w:t>
      </w:r>
      <w:r w:rsidRPr="000B68F6">
        <w:rPr>
          <w:color w:val="000000"/>
          <w:spacing w:val="3"/>
          <w:sz w:val="26"/>
          <w:szCs w:val="26"/>
        </w:rPr>
        <w:t>с</w:t>
      </w:r>
      <w:r w:rsidRPr="000B68F6">
        <w:rPr>
          <w:color w:val="000000"/>
          <w:sz w:val="26"/>
          <w:szCs w:val="26"/>
        </w:rPr>
        <w:t>еле</w:t>
      </w:r>
      <w:r w:rsidRPr="000B68F6">
        <w:rPr>
          <w:color w:val="000000"/>
          <w:spacing w:val="1"/>
          <w:sz w:val="26"/>
          <w:szCs w:val="26"/>
        </w:rPr>
        <w:t>н</w:t>
      </w:r>
      <w:r w:rsidRPr="000B68F6">
        <w:rPr>
          <w:color w:val="000000"/>
          <w:sz w:val="26"/>
          <w:szCs w:val="26"/>
        </w:rPr>
        <w:t>ий</w:t>
      </w:r>
      <w:r w:rsidRPr="000B68F6">
        <w:rPr>
          <w:color w:val="000000"/>
          <w:spacing w:val="7"/>
          <w:sz w:val="26"/>
          <w:szCs w:val="26"/>
        </w:rPr>
        <w:t xml:space="preserve"> </w:t>
      </w:r>
      <w:r w:rsidRPr="000B68F6">
        <w:rPr>
          <w:color w:val="000000"/>
          <w:sz w:val="26"/>
          <w:szCs w:val="26"/>
        </w:rPr>
        <w:t>и</w:t>
      </w:r>
      <w:r w:rsidRPr="000B68F6">
        <w:rPr>
          <w:color w:val="000000"/>
          <w:spacing w:val="17"/>
          <w:sz w:val="26"/>
          <w:szCs w:val="26"/>
        </w:rPr>
        <w:t xml:space="preserve"> </w:t>
      </w:r>
      <w:r w:rsidRPr="000B68F6">
        <w:rPr>
          <w:color w:val="000000"/>
          <w:sz w:val="26"/>
          <w:szCs w:val="26"/>
        </w:rPr>
        <w:t>промышл</w:t>
      </w:r>
      <w:r w:rsidRPr="000B68F6">
        <w:rPr>
          <w:color w:val="000000"/>
          <w:spacing w:val="3"/>
          <w:sz w:val="26"/>
          <w:szCs w:val="26"/>
        </w:rPr>
        <w:t>е</w:t>
      </w:r>
      <w:r w:rsidRPr="000B68F6">
        <w:rPr>
          <w:color w:val="000000"/>
          <w:sz w:val="26"/>
          <w:szCs w:val="26"/>
        </w:rPr>
        <w:t>н</w:t>
      </w:r>
      <w:r w:rsidRPr="000B68F6">
        <w:rPr>
          <w:color w:val="000000"/>
          <w:spacing w:val="1"/>
          <w:sz w:val="26"/>
          <w:szCs w:val="26"/>
        </w:rPr>
        <w:t>ны</w:t>
      </w:r>
      <w:r w:rsidRPr="000B68F6">
        <w:rPr>
          <w:color w:val="000000"/>
          <w:sz w:val="26"/>
          <w:szCs w:val="26"/>
        </w:rPr>
        <w:t>х</w:t>
      </w:r>
      <w:r w:rsidRPr="000B68F6">
        <w:rPr>
          <w:color w:val="000000"/>
          <w:spacing w:val="3"/>
          <w:sz w:val="26"/>
          <w:szCs w:val="26"/>
        </w:rPr>
        <w:t xml:space="preserve"> </w:t>
      </w:r>
      <w:r w:rsidRPr="000B68F6">
        <w:rPr>
          <w:color w:val="000000"/>
          <w:spacing w:val="-5"/>
          <w:sz w:val="26"/>
          <w:szCs w:val="26"/>
        </w:rPr>
        <w:t>у</w:t>
      </w:r>
      <w:r w:rsidRPr="000B68F6">
        <w:rPr>
          <w:color w:val="000000"/>
          <w:spacing w:val="1"/>
          <w:sz w:val="26"/>
          <w:szCs w:val="26"/>
        </w:rPr>
        <w:t>з</w:t>
      </w:r>
      <w:r w:rsidRPr="000B68F6">
        <w:rPr>
          <w:color w:val="000000"/>
          <w:sz w:val="26"/>
          <w:szCs w:val="26"/>
        </w:rPr>
        <w:t>лов</w:t>
      </w:r>
      <w:r w:rsidRPr="000B68F6">
        <w:rPr>
          <w:color w:val="000000"/>
          <w:spacing w:val="12"/>
          <w:sz w:val="26"/>
          <w:szCs w:val="26"/>
        </w:rPr>
        <w:t xml:space="preserve"> </w:t>
      </w:r>
      <w:r w:rsidRPr="000B68F6">
        <w:rPr>
          <w:color w:val="000000"/>
          <w:spacing w:val="2"/>
          <w:sz w:val="26"/>
          <w:szCs w:val="26"/>
        </w:rPr>
        <w:t>Р</w:t>
      </w:r>
      <w:r w:rsidRPr="000B68F6">
        <w:rPr>
          <w:color w:val="000000"/>
          <w:spacing w:val="1"/>
          <w:sz w:val="26"/>
          <w:szCs w:val="26"/>
        </w:rPr>
        <w:t>Ф</w:t>
      </w:r>
      <w:r w:rsidRPr="000B68F6">
        <w:rPr>
          <w:color w:val="000000"/>
          <w:spacing w:val="-2"/>
          <w:sz w:val="26"/>
          <w:szCs w:val="26"/>
        </w:rPr>
        <w:t>»</w:t>
      </w:r>
      <w:r w:rsidRPr="000B68F6">
        <w:rPr>
          <w:color w:val="000000"/>
          <w:sz w:val="26"/>
          <w:szCs w:val="26"/>
        </w:rPr>
        <w:t>.</w:t>
      </w:r>
      <w:r w:rsidRPr="000B68F6">
        <w:rPr>
          <w:color w:val="000000"/>
          <w:spacing w:val="15"/>
          <w:sz w:val="26"/>
          <w:szCs w:val="26"/>
        </w:rPr>
        <w:t xml:space="preserve"> </w:t>
      </w:r>
      <w:r w:rsidRPr="000B68F6">
        <w:rPr>
          <w:color w:val="000000"/>
          <w:sz w:val="26"/>
          <w:szCs w:val="26"/>
        </w:rPr>
        <w:t>ОАО</w:t>
      </w:r>
      <w:r w:rsidRPr="000B68F6">
        <w:rPr>
          <w:color w:val="000000"/>
          <w:spacing w:val="15"/>
          <w:sz w:val="26"/>
          <w:szCs w:val="26"/>
        </w:rPr>
        <w:t xml:space="preserve"> </w:t>
      </w:r>
      <w:r w:rsidRPr="000B68F6">
        <w:rPr>
          <w:color w:val="000000"/>
          <w:spacing w:val="-2"/>
          <w:sz w:val="26"/>
          <w:szCs w:val="26"/>
        </w:rPr>
        <w:t>«</w:t>
      </w:r>
      <w:r w:rsidRPr="000B68F6">
        <w:rPr>
          <w:color w:val="000000"/>
          <w:sz w:val="26"/>
          <w:szCs w:val="26"/>
        </w:rPr>
        <w:t>Объед</w:t>
      </w:r>
      <w:r w:rsidRPr="000B68F6">
        <w:rPr>
          <w:color w:val="000000"/>
          <w:spacing w:val="1"/>
          <w:sz w:val="26"/>
          <w:szCs w:val="26"/>
        </w:rPr>
        <w:t>и</w:t>
      </w:r>
      <w:r w:rsidRPr="000B68F6">
        <w:rPr>
          <w:color w:val="000000"/>
          <w:sz w:val="26"/>
          <w:szCs w:val="26"/>
        </w:rPr>
        <w:t>не</w:t>
      </w:r>
      <w:r w:rsidRPr="000B68F6">
        <w:rPr>
          <w:color w:val="000000"/>
          <w:spacing w:val="1"/>
          <w:sz w:val="26"/>
          <w:szCs w:val="26"/>
        </w:rPr>
        <w:t>н</w:t>
      </w:r>
      <w:r w:rsidRPr="000B68F6">
        <w:rPr>
          <w:color w:val="000000"/>
          <w:sz w:val="26"/>
          <w:szCs w:val="26"/>
        </w:rPr>
        <w:t>и</w:t>
      </w:r>
      <w:r w:rsidRPr="000B68F6">
        <w:rPr>
          <w:color w:val="000000"/>
          <w:spacing w:val="3"/>
          <w:sz w:val="26"/>
          <w:szCs w:val="26"/>
        </w:rPr>
        <w:t>е</w:t>
      </w:r>
      <w:r w:rsidRPr="000B68F6">
        <w:rPr>
          <w:color w:val="000000"/>
          <w:sz w:val="26"/>
          <w:szCs w:val="26"/>
        </w:rPr>
        <w:t>м ВНИП</w:t>
      </w:r>
      <w:r w:rsidRPr="000B68F6">
        <w:rPr>
          <w:color w:val="000000"/>
          <w:spacing w:val="2"/>
          <w:sz w:val="26"/>
          <w:szCs w:val="26"/>
        </w:rPr>
        <w:t>И</w:t>
      </w:r>
      <w:r w:rsidRPr="000B68F6">
        <w:rPr>
          <w:color w:val="000000"/>
          <w:sz w:val="26"/>
          <w:szCs w:val="26"/>
        </w:rPr>
        <w:t>Энер</w:t>
      </w:r>
      <w:r w:rsidRPr="000B68F6">
        <w:rPr>
          <w:color w:val="000000"/>
          <w:spacing w:val="2"/>
          <w:sz w:val="26"/>
          <w:szCs w:val="26"/>
        </w:rPr>
        <w:t>г</w:t>
      </w:r>
      <w:r w:rsidRPr="000B68F6">
        <w:rPr>
          <w:color w:val="000000"/>
          <w:sz w:val="26"/>
          <w:szCs w:val="26"/>
        </w:rPr>
        <w:t>опро</w:t>
      </w:r>
      <w:r w:rsidRPr="000B68F6">
        <w:rPr>
          <w:color w:val="000000"/>
          <w:spacing w:val="2"/>
          <w:sz w:val="26"/>
          <w:szCs w:val="26"/>
        </w:rPr>
        <w:t>м</w:t>
      </w:r>
      <w:r w:rsidRPr="000B68F6">
        <w:rPr>
          <w:color w:val="000000"/>
          <w:sz w:val="26"/>
          <w:szCs w:val="26"/>
        </w:rPr>
        <w:t>»</w:t>
      </w:r>
      <w:r w:rsidRPr="000B68F6">
        <w:rPr>
          <w:color w:val="000000"/>
          <w:spacing w:val="-22"/>
          <w:sz w:val="26"/>
          <w:szCs w:val="26"/>
        </w:rPr>
        <w:t xml:space="preserve"> </w:t>
      </w:r>
      <w:r w:rsidRPr="000B68F6">
        <w:rPr>
          <w:color w:val="000000"/>
          <w:sz w:val="26"/>
          <w:szCs w:val="26"/>
        </w:rPr>
        <w:t>(в</w:t>
      </w:r>
      <w:r w:rsidRPr="000B68F6">
        <w:rPr>
          <w:color w:val="000000"/>
          <w:spacing w:val="-2"/>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z w:val="26"/>
          <w:szCs w:val="26"/>
        </w:rPr>
        <w:t>витие</w:t>
      </w:r>
      <w:r w:rsidRPr="000B68F6">
        <w:rPr>
          <w:color w:val="000000"/>
          <w:spacing w:val="-10"/>
          <w:sz w:val="26"/>
          <w:szCs w:val="26"/>
        </w:rPr>
        <w:t xml:space="preserve"> </w:t>
      </w:r>
      <w:r w:rsidRPr="000B68F6">
        <w:rPr>
          <w:color w:val="000000"/>
          <w:spacing w:val="3"/>
          <w:sz w:val="26"/>
          <w:szCs w:val="26"/>
        </w:rPr>
        <w:t>С</w:t>
      </w:r>
      <w:r w:rsidRPr="000B68F6">
        <w:rPr>
          <w:color w:val="000000"/>
          <w:sz w:val="26"/>
          <w:szCs w:val="26"/>
        </w:rPr>
        <w:t>НиП</w:t>
      </w:r>
      <w:r w:rsidRPr="000B68F6">
        <w:rPr>
          <w:color w:val="000000"/>
          <w:spacing w:val="-7"/>
          <w:sz w:val="26"/>
          <w:szCs w:val="26"/>
        </w:rPr>
        <w:t xml:space="preserve"> </w:t>
      </w:r>
      <w:r w:rsidRPr="000B68F6">
        <w:rPr>
          <w:color w:val="000000"/>
          <w:sz w:val="26"/>
          <w:szCs w:val="26"/>
        </w:rPr>
        <w:t>4</w:t>
      </w:r>
      <w:r w:rsidRPr="000B68F6">
        <w:rPr>
          <w:color w:val="000000"/>
          <w:spacing w:val="5"/>
          <w:sz w:val="26"/>
          <w:szCs w:val="26"/>
        </w:rPr>
        <w:t>1</w:t>
      </w:r>
      <w:r w:rsidRPr="000B68F6">
        <w:rPr>
          <w:color w:val="000000"/>
          <w:sz w:val="26"/>
          <w:szCs w:val="26"/>
        </w:rPr>
        <w:t>-02-2003</w:t>
      </w:r>
      <w:r w:rsidRPr="000B68F6">
        <w:rPr>
          <w:color w:val="000000"/>
          <w:spacing w:val="-10"/>
          <w:sz w:val="26"/>
          <w:szCs w:val="26"/>
        </w:rPr>
        <w:t xml:space="preserve"> </w:t>
      </w:r>
      <w:r w:rsidRPr="000B68F6">
        <w:rPr>
          <w:color w:val="000000"/>
          <w:sz w:val="26"/>
          <w:szCs w:val="26"/>
        </w:rPr>
        <w:t>«Теп</w:t>
      </w:r>
      <w:r w:rsidRPr="000B68F6">
        <w:rPr>
          <w:color w:val="000000"/>
          <w:spacing w:val="1"/>
          <w:sz w:val="26"/>
          <w:szCs w:val="26"/>
        </w:rPr>
        <w:t>л</w:t>
      </w:r>
      <w:r w:rsidRPr="000B68F6">
        <w:rPr>
          <w:color w:val="000000"/>
          <w:sz w:val="26"/>
          <w:szCs w:val="26"/>
        </w:rPr>
        <w:t>ов</w:t>
      </w:r>
      <w:r w:rsidRPr="000B68F6">
        <w:rPr>
          <w:color w:val="000000"/>
          <w:spacing w:val="1"/>
          <w:sz w:val="26"/>
          <w:szCs w:val="26"/>
        </w:rPr>
        <w:t>ы</w:t>
      </w:r>
      <w:r w:rsidRPr="000B68F6">
        <w:rPr>
          <w:color w:val="000000"/>
          <w:sz w:val="26"/>
          <w:szCs w:val="26"/>
        </w:rPr>
        <w:t>е</w:t>
      </w:r>
      <w:r w:rsidRPr="000B68F6">
        <w:rPr>
          <w:color w:val="000000"/>
          <w:spacing w:val="-12"/>
          <w:sz w:val="26"/>
          <w:szCs w:val="26"/>
        </w:rPr>
        <w:t xml:space="preserve"> </w:t>
      </w:r>
      <w:r w:rsidRPr="000B68F6">
        <w:rPr>
          <w:color w:val="000000"/>
          <w:spacing w:val="2"/>
          <w:sz w:val="26"/>
          <w:szCs w:val="26"/>
        </w:rPr>
        <w:t>с</w:t>
      </w:r>
      <w:r w:rsidRPr="000B68F6">
        <w:rPr>
          <w:color w:val="000000"/>
          <w:sz w:val="26"/>
          <w:szCs w:val="26"/>
        </w:rPr>
        <w:t>ет</w:t>
      </w:r>
      <w:r w:rsidRPr="000B68F6">
        <w:rPr>
          <w:color w:val="000000"/>
          <w:spacing w:val="2"/>
          <w:sz w:val="26"/>
          <w:szCs w:val="26"/>
        </w:rPr>
        <w:t>и</w:t>
      </w:r>
      <w:r w:rsidRPr="000B68F6">
        <w:rPr>
          <w:color w:val="000000"/>
          <w:spacing w:val="-2"/>
          <w:sz w:val="26"/>
          <w:szCs w:val="26"/>
        </w:rPr>
        <w:t>»</w:t>
      </w:r>
      <w:r w:rsidRPr="000B68F6">
        <w:rPr>
          <w:color w:val="000000"/>
          <w:sz w:val="26"/>
          <w:szCs w:val="26"/>
        </w:rPr>
        <w:t>);</w:t>
      </w:r>
    </w:p>
    <w:p w14:paraId="0CE0390F" w14:textId="77777777" w:rsidR="006D06B3" w:rsidRPr="000B68F6"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0B68F6">
        <w:rPr>
          <w:color w:val="000000"/>
          <w:sz w:val="26"/>
          <w:szCs w:val="26"/>
        </w:rPr>
        <w:t xml:space="preserve">15.    </w:t>
      </w:r>
      <w:r w:rsidRPr="000B68F6">
        <w:rPr>
          <w:color w:val="000000"/>
          <w:spacing w:val="58"/>
          <w:sz w:val="26"/>
          <w:szCs w:val="26"/>
        </w:rPr>
        <w:t xml:space="preserve"> </w:t>
      </w:r>
      <w:r w:rsidRPr="000B68F6">
        <w:rPr>
          <w:color w:val="000000"/>
          <w:sz w:val="26"/>
          <w:szCs w:val="26"/>
        </w:rPr>
        <w:t>Наде</w:t>
      </w:r>
      <w:r w:rsidRPr="000B68F6">
        <w:rPr>
          <w:color w:val="000000"/>
          <w:spacing w:val="1"/>
          <w:sz w:val="26"/>
          <w:szCs w:val="26"/>
        </w:rPr>
        <w:t>ж</w:t>
      </w:r>
      <w:r w:rsidRPr="000B68F6">
        <w:rPr>
          <w:color w:val="000000"/>
          <w:sz w:val="26"/>
          <w:szCs w:val="26"/>
        </w:rPr>
        <w:t>ность</w:t>
      </w:r>
      <w:r w:rsidRPr="000B68F6">
        <w:rPr>
          <w:color w:val="000000"/>
          <w:spacing w:val="12"/>
          <w:sz w:val="26"/>
          <w:szCs w:val="26"/>
        </w:rPr>
        <w:t xml:space="preserve"> </w:t>
      </w:r>
      <w:r w:rsidRPr="000B68F6">
        <w:rPr>
          <w:color w:val="000000"/>
          <w:sz w:val="26"/>
          <w:szCs w:val="26"/>
        </w:rPr>
        <w:t>си</w:t>
      </w:r>
      <w:r w:rsidRPr="000B68F6">
        <w:rPr>
          <w:color w:val="000000"/>
          <w:spacing w:val="3"/>
          <w:sz w:val="26"/>
          <w:szCs w:val="26"/>
        </w:rPr>
        <w:t>с</w:t>
      </w:r>
      <w:r w:rsidRPr="000B68F6">
        <w:rPr>
          <w:color w:val="000000"/>
          <w:sz w:val="26"/>
          <w:szCs w:val="26"/>
        </w:rPr>
        <w:t>тем</w:t>
      </w:r>
      <w:r w:rsidRPr="000B68F6">
        <w:rPr>
          <w:color w:val="000000"/>
          <w:spacing w:val="17"/>
          <w:sz w:val="26"/>
          <w:szCs w:val="26"/>
        </w:rPr>
        <w:t xml:space="preserve"> </w:t>
      </w:r>
      <w:r w:rsidRPr="000B68F6">
        <w:rPr>
          <w:color w:val="000000"/>
          <w:spacing w:val="1"/>
          <w:sz w:val="26"/>
          <w:szCs w:val="26"/>
        </w:rPr>
        <w:t>э</w:t>
      </w:r>
      <w:r w:rsidRPr="000B68F6">
        <w:rPr>
          <w:color w:val="000000"/>
          <w:sz w:val="26"/>
          <w:szCs w:val="26"/>
        </w:rPr>
        <w:t>нергет</w:t>
      </w:r>
      <w:r w:rsidRPr="000B68F6">
        <w:rPr>
          <w:color w:val="000000"/>
          <w:spacing w:val="2"/>
          <w:sz w:val="26"/>
          <w:szCs w:val="26"/>
        </w:rPr>
        <w:t>и</w:t>
      </w:r>
      <w:r w:rsidRPr="000B68F6">
        <w:rPr>
          <w:color w:val="000000"/>
          <w:spacing w:val="-1"/>
          <w:sz w:val="26"/>
          <w:szCs w:val="26"/>
        </w:rPr>
        <w:t>к</w:t>
      </w:r>
      <w:r w:rsidRPr="000B68F6">
        <w:rPr>
          <w:color w:val="000000"/>
          <w:sz w:val="26"/>
          <w:szCs w:val="26"/>
        </w:rPr>
        <w:t>и</w:t>
      </w:r>
      <w:r w:rsidRPr="000B68F6">
        <w:rPr>
          <w:color w:val="000000"/>
          <w:spacing w:val="14"/>
          <w:sz w:val="26"/>
          <w:szCs w:val="26"/>
        </w:rPr>
        <w:t xml:space="preserve"> </w:t>
      </w:r>
      <w:r w:rsidRPr="000B68F6">
        <w:rPr>
          <w:color w:val="000000"/>
          <w:sz w:val="26"/>
          <w:szCs w:val="26"/>
        </w:rPr>
        <w:t>и</w:t>
      </w:r>
      <w:r w:rsidRPr="000B68F6">
        <w:rPr>
          <w:color w:val="000000"/>
          <w:spacing w:val="25"/>
          <w:sz w:val="26"/>
          <w:szCs w:val="26"/>
        </w:rPr>
        <w:t xml:space="preserve"> </w:t>
      </w:r>
      <w:r w:rsidRPr="000B68F6">
        <w:rPr>
          <w:color w:val="000000"/>
          <w:sz w:val="26"/>
          <w:szCs w:val="26"/>
        </w:rPr>
        <w:t>их</w:t>
      </w:r>
      <w:r w:rsidRPr="000B68F6">
        <w:rPr>
          <w:color w:val="000000"/>
          <w:spacing w:val="23"/>
          <w:sz w:val="26"/>
          <w:szCs w:val="26"/>
        </w:rPr>
        <w:t xml:space="preserve"> </w:t>
      </w:r>
      <w:r w:rsidRPr="000B68F6">
        <w:rPr>
          <w:color w:val="000000"/>
          <w:sz w:val="26"/>
          <w:szCs w:val="26"/>
        </w:rPr>
        <w:t>обор</w:t>
      </w:r>
      <w:r w:rsidRPr="000B68F6">
        <w:rPr>
          <w:color w:val="000000"/>
          <w:spacing w:val="-5"/>
          <w:sz w:val="26"/>
          <w:szCs w:val="26"/>
        </w:rPr>
        <w:t>у</w:t>
      </w:r>
      <w:r w:rsidRPr="000B68F6">
        <w:rPr>
          <w:color w:val="000000"/>
          <w:spacing w:val="2"/>
          <w:sz w:val="26"/>
          <w:szCs w:val="26"/>
        </w:rPr>
        <w:t>до</w:t>
      </w:r>
      <w:r w:rsidRPr="000B68F6">
        <w:rPr>
          <w:color w:val="000000"/>
          <w:sz w:val="26"/>
          <w:szCs w:val="26"/>
        </w:rPr>
        <w:t>ван</w:t>
      </w:r>
      <w:r w:rsidRPr="000B68F6">
        <w:rPr>
          <w:color w:val="000000"/>
          <w:spacing w:val="1"/>
          <w:sz w:val="26"/>
          <w:szCs w:val="26"/>
        </w:rPr>
        <w:t>и</w:t>
      </w:r>
      <w:r w:rsidRPr="000B68F6">
        <w:rPr>
          <w:color w:val="000000"/>
          <w:sz w:val="26"/>
          <w:szCs w:val="26"/>
        </w:rPr>
        <w:t>я:</w:t>
      </w:r>
      <w:r w:rsidRPr="000B68F6">
        <w:rPr>
          <w:color w:val="000000"/>
          <w:spacing w:val="11"/>
          <w:sz w:val="26"/>
          <w:szCs w:val="26"/>
        </w:rPr>
        <w:t xml:space="preserve"> </w:t>
      </w:r>
      <w:r w:rsidRPr="000B68F6">
        <w:rPr>
          <w:color w:val="000000"/>
          <w:sz w:val="26"/>
          <w:szCs w:val="26"/>
        </w:rPr>
        <w:t>Справ</w:t>
      </w:r>
      <w:r w:rsidRPr="000B68F6">
        <w:rPr>
          <w:color w:val="000000"/>
          <w:spacing w:val="3"/>
          <w:sz w:val="26"/>
          <w:szCs w:val="26"/>
        </w:rPr>
        <w:t>о</w:t>
      </w:r>
      <w:r w:rsidRPr="000B68F6">
        <w:rPr>
          <w:color w:val="000000"/>
          <w:spacing w:val="-1"/>
          <w:sz w:val="26"/>
          <w:szCs w:val="26"/>
        </w:rPr>
        <w:t>ч</w:t>
      </w:r>
      <w:r w:rsidRPr="000B68F6">
        <w:rPr>
          <w:color w:val="000000"/>
          <w:sz w:val="26"/>
          <w:szCs w:val="26"/>
        </w:rPr>
        <w:t>н</w:t>
      </w:r>
      <w:r w:rsidRPr="000B68F6">
        <w:rPr>
          <w:color w:val="000000"/>
          <w:spacing w:val="3"/>
          <w:sz w:val="26"/>
          <w:szCs w:val="26"/>
        </w:rPr>
        <w:t>о</w:t>
      </w:r>
      <w:r w:rsidRPr="000B68F6">
        <w:rPr>
          <w:color w:val="000000"/>
          <w:sz w:val="26"/>
          <w:szCs w:val="26"/>
        </w:rPr>
        <w:t>е</w:t>
      </w:r>
      <w:r w:rsidRPr="000B68F6">
        <w:rPr>
          <w:color w:val="000000"/>
          <w:spacing w:val="13"/>
          <w:sz w:val="26"/>
          <w:szCs w:val="26"/>
        </w:rPr>
        <w:t xml:space="preserve"> </w:t>
      </w:r>
      <w:r w:rsidRPr="000B68F6">
        <w:rPr>
          <w:color w:val="000000"/>
          <w:sz w:val="26"/>
          <w:szCs w:val="26"/>
        </w:rPr>
        <w:t>и</w:t>
      </w:r>
      <w:r w:rsidRPr="000B68F6">
        <w:rPr>
          <w:color w:val="000000"/>
          <w:spacing w:val="1"/>
          <w:sz w:val="26"/>
          <w:szCs w:val="26"/>
        </w:rPr>
        <w:t>з</w:t>
      </w:r>
      <w:r w:rsidRPr="000B68F6">
        <w:rPr>
          <w:color w:val="000000"/>
          <w:sz w:val="26"/>
          <w:szCs w:val="26"/>
        </w:rPr>
        <w:t>дан</w:t>
      </w:r>
      <w:r w:rsidRPr="000B68F6">
        <w:rPr>
          <w:color w:val="000000"/>
          <w:spacing w:val="1"/>
          <w:sz w:val="26"/>
          <w:szCs w:val="26"/>
        </w:rPr>
        <w:t>и</w:t>
      </w:r>
      <w:r w:rsidRPr="000B68F6">
        <w:rPr>
          <w:color w:val="000000"/>
          <w:sz w:val="26"/>
          <w:szCs w:val="26"/>
        </w:rPr>
        <w:t>е в</w:t>
      </w:r>
      <w:r w:rsidRPr="000B68F6">
        <w:rPr>
          <w:color w:val="000000"/>
          <w:spacing w:val="35"/>
          <w:sz w:val="26"/>
          <w:szCs w:val="26"/>
        </w:rPr>
        <w:t xml:space="preserve"> </w:t>
      </w:r>
      <w:r w:rsidRPr="000B68F6">
        <w:rPr>
          <w:color w:val="000000"/>
          <w:sz w:val="26"/>
          <w:szCs w:val="26"/>
        </w:rPr>
        <w:t>4</w:t>
      </w:r>
      <w:r w:rsidRPr="000B68F6">
        <w:rPr>
          <w:color w:val="000000"/>
          <w:spacing w:val="37"/>
          <w:sz w:val="26"/>
          <w:szCs w:val="26"/>
        </w:rPr>
        <w:t xml:space="preserve"> </w:t>
      </w:r>
      <w:r w:rsidRPr="000B68F6">
        <w:rPr>
          <w:color w:val="000000"/>
          <w:sz w:val="26"/>
          <w:szCs w:val="26"/>
        </w:rPr>
        <w:t>т.</w:t>
      </w:r>
      <w:r w:rsidRPr="000B68F6">
        <w:rPr>
          <w:color w:val="000000"/>
          <w:spacing w:val="34"/>
          <w:sz w:val="26"/>
          <w:szCs w:val="26"/>
        </w:rPr>
        <w:t xml:space="preserve"> </w:t>
      </w:r>
      <w:r w:rsidRPr="000B68F6">
        <w:rPr>
          <w:color w:val="000000"/>
          <w:sz w:val="26"/>
          <w:szCs w:val="26"/>
        </w:rPr>
        <w:t>Т.</w:t>
      </w:r>
      <w:r w:rsidRPr="000B68F6">
        <w:rPr>
          <w:color w:val="000000"/>
          <w:spacing w:val="36"/>
          <w:sz w:val="26"/>
          <w:szCs w:val="26"/>
        </w:rPr>
        <w:t xml:space="preserve"> </w:t>
      </w:r>
      <w:r w:rsidRPr="000B68F6">
        <w:rPr>
          <w:color w:val="000000"/>
          <w:sz w:val="26"/>
          <w:szCs w:val="26"/>
        </w:rPr>
        <w:t>4</w:t>
      </w:r>
      <w:r w:rsidRPr="000B68F6">
        <w:rPr>
          <w:color w:val="000000"/>
          <w:spacing w:val="37"/>
          <w:sz w:val="26"/>
          <w:szCs w:val="26"/>
        </w:rPr>
        <w:t xml:space="preserve"> </w:t>
      </w:r>
      <w:r w:rsidRPr="000B68F6">
        <w:rPr>
          <w:color w:val="000000"/>
          <w:sz w:val="26"/>
          <w:szCs w:val="26"/>
        </w:rPr>
        <w:t>Наде</w:t>
      </w:r>
      <w:r w:rsidRPr="000B68F6">
        <w:rPr>
          <w:color w:val="000000"/>
          <w:spacing w:val="1"/>
          <w:sz w:val="26"/>
          <w:szCs w:val="26"/>
        </w:rPr>
        <w:t>ж</w:t>
      </w:r>
      <w:r w:rsidRPr="000B68F6">
        <w:rPr>
          <w:color w:val="000000"/>
          <w:sz w:val="26"/>
          <w:szCs w:val="26"/>
        </w:rPr>
        <w:t>но</w:t>
      </w:r>
      <w:r w:rsidRPr="000B68F6">
        <w:rPr>
          <w:color w:val="000000"/>
          <w:spacing w:val="3"/>
          <w:sz w:val="26"/>
          <w:szCs w:val="26"/>
        </w:rPr>
        <w:t>с</w:t>
      </w:r>
      <w:r w:rsidRPr="000B68F6">
        <w:rPr>
          <w:color w:val="000000"/>
          <w:sz w:val="26"/>
          <w:szCs w:val="26"/>
        </w:rPr>
        <w:t>ть</w:t>
      </w:r>
      <w:r w:rsidRPr="000B68F6">
        <w:rPr>
          <w:color w:val="000000"/>
          <w:spacing w:val="22"/>
          <w:sz w:val="26"/>
          <w:szCs w:val="26"/>
        </w:rPr>
        <w:t xml:space="preserve"> </w:t>
      </w:r>
      <w:r w:rsidRPr="000B68F6">
        <w:rPr>
          <w:color w:val="000000"/>
          <w:sz w:val="26"/>
          <w:szCs w:val="26"/>
        </w:rPr>
        <w:t>си</w:t>
      </w:r>
      <w:r w:rsidRPr="000B68F6">
        <w:rPr>
          <w:color w:val="000000"/>
          <w:spacing w:val="3"/>
          <w:sz w:val="26"/>
          <w:szCs w:val="26"/>
        </w:rPr>
        <w:t>с</w:t>
      </w:r>
      <w:r w:rsidRPr="000B68F6">
        <w:rPr>
          <w:color w:val="000000"/>
          <w:sz w:val="26"/>
          <w:szCs w:val="26"/>
        </w:rPr>
        <w:t>тем</w:t>
      </w:r>
      <w:r w:rsidRPr="000B68F6">
        <w:rPr>
          <w:color w:val="000000"/>
          <w:spacing w:val="29"/>
          <w:sz w:val="26"/>
          <w:szCs w:val="26"/>
        </w:rPr>
        <w:t xml:space="preserve"> </w:t>
      </w:r>
      <w:r w:rsidRPr="000B68F6">
        <w:rPr>
          <w:color w:val="000000"/>
          <w:sz w:val="26"/>
          <w:szCs w:val="26"/>
        </w:rPr>
        <w:t>теплос</w:t>
      </w:r>
      <w:r w:rsidRPr="000B68F6">
        <w:rPr>
          <w:color w:val="000000"/>
          <w:spacing w:val="3"/>
          <w:sz w:val="26"/>
          <w:szCs w:val="26"/>
        </w:rPr>
        <w:t>н</w:t>
      </w:r>
      <w:r w:rsidRPr="000B68F6">
        <w:rPr>
          <w:color w:val="000000"/>
          <w:sz w:val="26"/>
          <w:szCs w:val="26"/>
        </w:rPr>
        <w:t>а</w:t>
      </w:r>
      <w:r w:rsidRPr="000B68F6">
        <w:rPr>
          <w:color w:val="000000"/>
          <w:spacing w:val="2"/>
          <w:sz w:val="26"/>
          <w:szCs w:val="26"/>
        </w:rPr>
        <w:t>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18"/>
          <w:sz w:val="26"/>
          <w:szCs w:val="26"/>
        </w:rPr>
        <w:t xml:space="preserve"> </w:t>
      </w:r>
      <w:r w:rsidRPr="000B68F6">
        <w:rPr>
          <w:color w:val="000000"/>
          <w:sz w:val="26"/>
          <w:szCs w:val="26"/>
        </w:rPr>
        <w:t>/</w:t>
      </w:r>
      <w:r w:rsidRPr="000B68F6">
        <w:rPr>
          <w:color w:val="000000"/>
          <w:spacing w:val="35"/>
          <w:sz w:val="26"/>
          <w:szCs w:val="26"/>
        </w:rPr>
        <w:t xml:space="preserve"> </w:t>
      </w:r>
      <w:r w:rsidRPr="000B68F6">
        <w:rPr>
          <w:color w:val="000000"/>
          <w:sz w:val="26"/>
          <w:szCs w:val="26"/>
        </w:rPr>
        <w:t>Е.В.</w:t>
      </w:r>
      <w:r w:rsidRPr="000B68F6">
        <w:rPr>
          <w:color w:val="000000"/>
          <w:spacing w:val="33"/>
          <w:sz w:val="26"/>
          <w:szCs w:val="26"/>
        </w:rPr>
        <w:t xml:space="preserve"> </w:t>
      </w:r>
      <w:r w:rsidRPr="000B68F6">
        <w:rPr>
          <w:color w:val="000000"/>
          <w:sz w:val="26"/>
          <w:szCs w:val="26"/>
        </w:rPr>
        <w:t>Сен</w:t>
      </w:r>
      <w:r w:rsidRPr="000B68F6">
        <w:rPr>
          <w:color w:val="000000"/>
          <w:spacing w:val="1"/>
          <w:sz w:val="26"/>
          <w:szCs w:val="26"/>
        </w:rPr>
        <w:t>н</w:t>
      </w:r>
      <w:r w:rsidRPr="000B68F6">
        <w:rPr>
          <w:color w:val="000000"/>
          <w:sz w:val="26"/>
          <w:szCs w:val="26"/>
        </w:rPr>
        <w:t>о</w:t>
      </w:r>
      <w:r w:rsidRPr="000B68F6">
        <w:rPr>
          <w:color w:val="000000"/>
          <w:spacing w:val="2"/>
          <w:sz w:val="26"/>
          <w:szCs w:val="26"/>
        </w:rPr>
        <w:t>в</w:t>
      </w:r>
      <w:r w:rsidRPr="000B68F6">
        <w:rPr>
          <w:color w:val="000000"/>
          <w:sz w:val="26"/>
          <w:szCs w:val="26"/>
        </w:rPr>
        <w:t>а,</w:t>
      </w:r>
      <w:r w:rsidRPr="000B68F6">
        <w:rPr>
          <w:color w:val="000000"/>
          <w:spacing w:val="26"/>
          <w:sz w:val="26"/>
          <w:szCs w:val="26"/>
        </w:rPr>
        <w:t xml:space="preserve"> </w:t>
      </w:r>
      <w:r w:rsidRPr="000B68F6">
        <w:rPr>
          <w:color w:val="000000"/>
          <w:sz w:val="26"/>
          <w:szCs w:val="26"/>
        </w:rPr>
        <w:t>А.В.</w:t>
      </w:r>
      <w:r w:rsidRPr="000B68F6">
        <w:rPr>
          <w:color w:val="000000"/>
          <w:spacing w:val="33"/>
          <w:sz w:val="26"/>
          <w:szCs w:val="26"/>
        </w:rPr>
        <w:t xml:space="preserve"> </w:t>
      </w:r>
      <w:r w:rsidRPr="000B68F6">
        <w:rPr>
          <w:color w:val="000000"/>
          <w:spacing w:val="2"/>
          <w:sz w:val="26"/>
          <w:szCs w:val="26"/>
        </w:rPr>
        <w:t>С</w:t>
      </w:r>
      <w:r w:rsidRPr="000B68F6">
        <w:rPr>
          <w:color w:val="000000"/>
          <w:spacing w:val="-1"/>
          <w:sz w:val="26"/>
          <w:szCs w:val="26"/>
        </w:rPr>
        <w:t>м</w:t>
      </w:r>
      <w:r w:rsidRPr="000B68F6">
        <w:rPr>
          <w:color w:val="000000"/>
          <w:sz w:val="26"/>
          <w:szCs w:val="26"/>
        </w:rPr>
        <w:t>ир</w:t>
      </w:r>
      <w:r w:rsidRPr="000B68F6">
        <w:rPr>
          <w:color w:val="000000"/>
          <w:spacing w:val="1"/>
          <w:sz w:val="26"/>
          <w:szCs w:val="26"/>
        </w:rPr>
        <w:t>н</w:t>
      </w:r>
      <w:r w:rsidRPr="000B68F6">
        <w:rPr>
          <w:color w:val="000000"/>
          <w:sz w:val="26"/>
          <w:szCs w:val="26"/>
        </w:rPr>
        <w:t>ов,</w:t>
      </w:r>
      <w:r w:rsidRPr="000B68F6">
        <w:rPr>
          <w:color w:val="000000"/>
          <w:spacing w:val="27"/>
          <w:sz w:val="26"/>
          <w:szCs w:val="26"/>
        </w:rPr>
        <w:t xml:space="preserve"> </w:t>
      </w:r>
      <w:r w:rsidRPr="000B68F6">
        <w:rPr>
          <w:color w:val="000000"/>
          <w:sz w:val="26"/>
          <w:szCs w:val="26"/>
        </w:rPr>
        <w:t>А</w:t>
      </w:r>
      <w:r w:rsidRPr="000B68F6">
        <w:rPr>
          <w:color w:val="000000"/>
          <w:spacing w:val="2"/>
          <w:sz w:val="26"/>
          <w:szCs w:val="26"/>
        </w:rPr>
        <w:t>.</w:t>
      </w:r>
      <w:r w:rsidRPr="000B68F6">
        <w:rPr>
          <w:color w:val="000000"/>
          <w:sz w:val="26"/>
          <w:szCs w:val="26"/>
        </w:rPr>
        <w:t>А. Ион</w:t>
      </w:r>
      <w:r w:rsidRPr="000B68F6">
        <w:rPr>
          <w:color w:val="000000"/>
          <w:spacing w:val="1"/>
          <w:sz w:val="26"/>
          <w:szCs w:val="26"/>
        </w:rPr>
        <w:t>и</w:t>
      </w:r>
      <w:r w:rsidRPr="000B68F6">
        <w:rPr>
          <w:color w:val="000000"/>
          <w:sz w:val="26"/>
          <w:szCs w:val="26"/>
        </w:rPr>
        <w:t>н</w:t>
      </w:r>
      <w:r w:rsidRPr="000B68F6">
        <w:rPr>
          <w:color w:val="000000"/>
          <w:spacing w:val="-7"/>
          <w:sz w:val="26"/>
          <w:szCs w:val="26"/>
        </w:rPr>
        <w:t xml:space="preserve"> </w:t>
      </w:r>
      <w:r w:rsidRPr="000B68F6">
        <w:rPr>
          <w:color w:val="000000"/>
          <w:sz w:val="26"/>
          <w:szCs w:val="26"/>
        </w:rPr>
        <w:t>и</w:t>
      </w:r>
      <w:r w:rsidRPr="000B68F6">
        <w:rPr>
          <w:color w:val="000000"/>
          <w:spacing w:val="-1"/>
          <w:sz w:val="26"/>
          <w:szCs w:val="26"/>
        </w:rPr>
        <w:t xml:space="preserve"> </w:t>
      </w:r>
      <w:r w:rsidRPr="000B68F6">
        <w:rPr>
          <w:color w:val="000000"/>
          <w:sz w:val="26"/>
          <w:szCs w:val="26"/>
        </w:rPr>
        <w:t>др.</w:t>
      </w:r>
      <w:r w:rsidRPr="000B68F6">
        <w:rPr>
          <w:color w:val="000000"/>
          <w:spacing w:val="-3"/>
          <w:sz w:val="26"/>
          <w:szCs w:val="26"/>
        </w:rPr>
        <w:t xml:space="preserve"> </w:t>
      </w:r>
      <w:r w:rsidRPr="000B68F6">
        <w:rPr>
          <w:color w:val="000000"/>
          <w:sz w:val="26"/>
          <w:szCs w:val="26"/>
        </w:rPr>
        <w:t>–</w:t>
      </w:r>
      <w:r w:rsidRPr="000B68F6">
        <w:rPr>
          <w:color w:val="000000"/>
          <w:spacing w:val="-1"/>
          <w:sz w:val="26"/>
          <w:szCs w:val="26"/>
        </w:rPr>
        <w:t xml:space="preserve"> </w:t>
      </w:r>
      <w:r w:rsidRPr="000B68F6">
        <w:rPr>
          <w:color w:val="000000"/>
          <w:spacing w:val="2"/>
          <w:sz w:val="26"/>
          <w:szCs w:val="26"/>
        </w:rPr>
        <w:t>Н</w:t>
      </w:r>
      <w:r w:rsidRPr="000B68F6">
        <w:rPr>
          <w:color w:val="000000"/>
          <w:sz w:val="26"/>
          <w:szCs w:val="26"/>
        </w:rPr>
        <w:t>овос</w:t>
      </w:r>
      <w:r w:rsidRPr="000B68F6">
        <w:rPr>
          <w:color w:val="000000"/>
          <w:spacing w:val="3"/>
          <w:sz w:val="26"/>
          <w:szCs w:val="26"/>
        </w:rPr>
        <w:t>и</w:t>
      </w:r>
      <w:r w:rsidRPr="000B68F6">
        <w:rPr>
          <w:color w:val="000000"/>
          <w:sz w:val="26"/>
          <w:szCs w:val="26"/>
        </w:rPr>
        <w:t>бирск:</w:t>
      </w:r>
      <w:r w:rsidRPr="000B68F6">
        <w:rPr>
          <w:color w:val="000000"/>
          <w:spacing w:val="-15"/>
          <w:sz w:val="26"/>
          <w:szCs w:val="26"/>
        </w:rPr>
        <w:t xml:space="preserve"> </w:t>
      </w:r>
      <w:r w:rsidRPr="000B68F6">
        <w:rPr>
          <w:color w:val="000000"/>
          <w:spacing w:val="2"/>
          <w:sz w:val="26"/>
          <w:szCs w:val="26"/>
        </w:rPr>
        <w:t>Н</w:t>
      </w:r>
      <w:r w:rsidRPr="000B68F6">
        <w:rPr>
          <w:color w:val="000000"/>
          <w:spacing w:val="5"/>
          <w:sz w:val="26"/>
          <w:szCs w:val="26"/>
        </w:rPr>
        <w:t>а</w:t>
      </w:r>
      <w:r w:rsidRPr="000B68F6">
        <w:rPr>
          <w:color w:val="000000"/>
          <w:spacing w:val="-5"/>
          <w:sz w:val="26"/>
          <w:szCs w:val="26"/>
        </w:rPr>
        <w:t>у</w:t>
      </w:r>
      <w:r w:rsidRPr="000B68F6">
        <w:rPr>
          <w:color w:val="000000"/>
          <w:spacing w:val="-1"/>
          <w:sz w:val="26"/>
          <w:szCs w:val="26"/>
        </w:rPr>
        <w:t>к</w:t>
      </w:r>
      <w:r w:rsidRPr="000B68F6">
        <w:rPr>
          <w:color w:val="000000"/>
          <w:sz w:val="26"/>
          <w:szCs w:val="26"/>
        </w:rPr>
        <w:t>а,</w:t>
      </w:r>
      <w:r w:rsidRPr="000B68F6">
        <w:rPr>
          <w:color w:val="000000"/>
          <w:spacing w:val="-5"/>
          <w:sz w:val="26"/>
          <w:szCs w:val="26"/>
        </w:rPr>
        <w:t xml:space="preserve"> </w:t>
      </w:r>
      <w:r w:rsidRPr="000B68F6">
        <w:rPr>
          <w:color w:val="000000"/>
          <w:sz w:val="26"/>
          <w:szCs w:val="26"/>
        </w:rPr>
        <w:t>2000.</w:t>
      </w:r>
    </w:p>
    <w:p w14:paraId="10F9A42F" w14:textId="77777777" w:rsidR="006D06B3" w:rsidRPr="000B68F6" w:rsidRDefault="006D06B3" w:rsidP="002C270C">
      <w:pPr>
        <w:widowControl w:val="0"/>
        <w:tabs>
          <w:tab w:val="left" w:pos="1520"/>
        </w:tabs>
        <w:autoSpaceDE w:val="0"/>
        <w:autoSpaceDN w:val="0"/>
        <w:adjustRightInd w:val="0"/>
        <w:spacing w:before="7"/>
        <w:ind w:left="810" w:right="13"/>
        <w:jc w:val="both"/>
        <w:rPr>
          <w:color w:val="000000"/>
          <w:sz w:val="26"/>
          <w:szCs w:val="26"/>
        </w:rPr>
      </w:pPr>
      <w:r w:rsidRPr="000B68F6">
        <w:rPr>
          <w:color w:val="000000"/>
          <w:sz w:val="26"/>
          <w:szCs w:val="26"/>
        </w:rPr>
        <w:t>16.</w:t>
      </w:r>
      <w:r w:rsidRPr="000B68F6">
        <w:rPr>
          <w:color w:val="000000"/>
          <w:sz w:val="26"/>
          <w:szCs w:val="26"/>
        </w:rPr>
        <w:tab/>
        <w:t>Со</w:t>
      </w:r>
      <w:r w:rsidRPr="000B68F6">
        <w:rPr>
          <w:color w:val="000000"/>
          <w:spacing w:val="-1"/>
          <w:sz w:val="26"/>
          <w:szCs w:val="26"/>
        </w:rPr>
        <w:t>к</w:t>
      </w:r>
      <w:r w:rsidRPr="000B68F6">
        <w:rPr>
          <w:color w:val="000000"/>
          <w:sz w:val="26"/>
          <w:szCs w:val="26"/>
        </w:rPr>
        <w:t>ол</w:t>
      </w:r>
      <w:r w:rsidRPr="000B68F6">
        <w:rPr>
          <w:color w:val="000000"/>
          <w:spacing w:val="2"/>
          <w:sz w:val="26"/>
          <w:szCs w:val="26"/>
        </w:rPr>
        <w:t>о</w:t>
      </w:r>
      <w:r w:rsidRPr="000B68F6">
        <w:rPr>
          <w:color w:val="000000"/>
          <w:sz w:val="26"/>
          <w:szCs w:val="26"/>
        </w:rPr>
        <w:t xml:space="preserve">в </w:t>
      </w:r>
      <w:r w:rsidRPr="000B68F6">
        <w:rPr>
          <w:color w:val="000000"/>
          <w:spacing w:val="12"/>
          <w:sz w:val="26"/>
          <w:szCs w:val="26"/>
        </w:rPr>
        <w:t xml:space="preserve"> </w:t>
      </w:r>
      <w:r w:rsidRPr="000B68F6">
        <w:rPr>
          <w:color w:val="000000"/>
          <w:sz w:val="26"/>
          <w:szCs w:val="26"/>
        </w:rPr>
        <w:t>Е.</w:t>
      </w:r>
      <w:r w:rsidRPr="000B68F6">
        <w:rPr>
          <w:color w:val="000000"/>
          <w:spacing w:val="2"/>
          <w:sz w:val="26"/>
          <w:szCs w:val="26"/>
        </w:rPr>
        <w:t>Я</w:t>
      </w:r>
      <w:r w:rsidRPr="000B68F6">
        <w:rPr>
          <w:color w:val="000000"/>
          <w:sz w:val="26"/>
          <w:szCs w:val="26"/>
        </w:rPr>
        <w:t xml:space="preserve">. </w:t>
      </w:r>
      <w:r w:rsidRPr="000B68F6">
        <w:rPr>
          <w:color w:val="000000"/>
          <w:spacing w:val="16"/>
          <w:sz w:val="26"/>
          <w:szCs w:val="26"/>
        </w:rPr>
        <w:t xml:space="preserve"> </w:t>
      </w:r>
      <w:r w:rsidRPr="000B68F6">
        <w:rPr>
          <w:color w:val="000000"/>
          <w:sz w:val="26"/>
          <w:szCs w:val="26"/>
        </w:rPr>
        <w:t>Теп</w:t>
      </w:r>
      <w:r w:rsidRPr="000B68F6">
        <w:rPr>
          <w:color w:val="000000"/>
          <w:spacing w:val="1"/>
          <w:sz w:val="26"/>
          <w:szCs w:val="26"/>
        </w:rPr>
        <w:t>л</w:t>
      </w:r>
      <w:r w:rsidRPr="000B68F6">
        <w:rPr>
          <w:color w:val="000000"/>
          <w:spacing w:val="2"/>
          <w:sz w:val="26"/>
          <w:szCs w:val="26"/>
        </w:rPr>
        <w:t>о</w:t>
      </w:r>
      <w:r w:rsidRPr="000B68F6">
        <w:rPr>
          <w:color w:val="000000"/>
          <w:sz w:val="26"/>
          <w:szCs w:val="26"/>
        </w:rPr>
        <w:t xml:space="preserve">фикация </w:t>
      </w:r>
      <w:r w:rsidRPr="000B68F6">
        <w:rPr>
          <w:color w:val="000000"/>
          <w:spacing w:val="6"/>
          <w:sz w:val="26"/>
          <w:szCs w:val="26"/>
        </w:rPr>
        <w:t xml:space="preserve"> </w:t>
      </w:r>
      <w:r w:rsidRPr="000B68F6">
        <w:rPr>
          <w:color w:val="000000"/>
          <w:sz w:val="26"/>
          <w:szCs w:val="26"/>
        </w:rPr>
        <w:t xml:space="preserve">и </w:t>
      </w:r>
      <w:r w:rsidRPr="000B68F6">
        <w:rPr>
          <w:color w:val="000000"/>
          <w:spacing w:val="23"/>
          <w:sz w:val="26"/>
          <w:szCs w:val="26"/>
        </w:rPr>
        <w:t xml:space="preserve"> </w:t>
      </w:r>
      <w:r w:rsidRPr="000B68F6">
        <w:rPr>
          <w:color w:val="000000"/>
          <w:sz w:val="26"/>
          <w:szCs w:val="26"/>
        </w:rPr>
        <w:t>теплов</w:t>
      </w:r>
      <w:r w:rsidRPr="000B68F6">
        <w:rPr>
          <w:color w:val="000000"/>
          <w:spacing w:val="1"/>
          <w:sz w:val="26"/>
          <w:szCs w:val="26"/>
        </w:rPr>
        <w:t>ы</w:t>
      </w:r>
      <w:r w:rsidRPr="000B68F6">
        <w:rPr>
          <w:color w:val="000000"/>
          <w:sz w:val="26"/>
          <w:szCs w:val="26"/>
        </w:rPr>
        <w:t xml:space="preserve">е </w:t>
      </w:r>
      <w:r w:rsidRPr="000B68F6">
        <w:rPr>
          <w:color w:val="000000"/>
          <w:spacing w:val="13"/>
          <w:sz w:val="26"/>
          <w:szCs w:val="26"/>
        </w:rPr>
        <w:t xml:space="preserve"> </w:t>
      </w:r>
      <w:r w:rsidRPr="000B68F6">
        <w:rPr>
          <w:color w:val="000000"/>
          <w:sz w:val="26"/>
          <w:szCs w:val="26"/>
        </w:rPr>
        <w:t xml:space="preserve">сети. </w:t>
      </w:r>
      <w:r w:rsidRPr="000B68F6">
        <w:rPr>
          <w:color w:val="000000"/>
          <w:spacing w:val="18"/>
          <w:sz w:val="26"/>
          <w:szCs w:val="26"/>
        </w:rPr>
        <w:t xml:space="preserve"> </w:t>
      </w:r>
      <w:r w:rsidRPr="000B68F6">
        <w:rPr>
          <w:color w:val="000000"/>
          <w:sz w:val="26"/>
          <w:szCs w:val="26"/>
        </w:rPr>
        <w:t>Мос</w:t>
      </w:r>
      <w:r w:rsidRPr="000B68F6">
        <w:rPr>
          <w:color w:val="000000"/>
          <w:spacing w:val="1"/>
          <w:sz w:val="26"/>
          <w:szCs w:val="26"/>
        </w:rPr>
        <w:t>к</w:t>
      </w:r>
      <w:r w:rsidRPr="000B68F6">
        <w:rPr>
          <w:color w:val="000000"/>
          <w:sz w:val="26"/>
          <w:szCs w:val="26"/>
        </w:rPr>
        <w:t xml:space="preserve">ва. </w:t>
      </w:r>
      <w:r w:rsidRPr="000B68F6">
        <w:rPr>
          <w:color w:val="000000"/>
          <w:spacing w:val="12"/>
          <w:sz w:val="26"/>
          <w:szCs w:val="26"/>
        </w:rPr>
        <w:t xml:space="preserve"> </w:t>
      </w:r>
      <w:r w:rsidRPr="000B68F6">
        <w:rPr>
          <w:color w:val="000000"/>
          <w:sz w:val="26"/>
          <w:szCs w:val="26"/>
        </w:rPr>
        <w:t>И</w:t>
      </w:r>
      <w:r w:rsidRPr="000B68F6">
        <w:rPr>
          <w:color w:val="000000"/>
          <w:spacing w:val="1"/>
          <w:sz w:val="26"/>
          <w:szCs w:val="26"/>
        </w:rPr>
        <w:t>з</w:t>
      </w:r>
      <w:r w:rsidRPr="000B68F6">
        <w:rPr>
          <w:color w:val="000000"/>
          <w:sz w:val="26"/>
          <w:szCs w:val="26"/>
        </w:rPr>
        <w:t>д</w:t>
      </w:r>
      <w:r w:rsidRPr="000B68F6">
        <w:rPr>
          <w:color w:val="000000"/>
          <w:spacing w:val="2"/>
          <w:sz w:val="26"/>
          <w:szCs w:val="26"/>
        </w:rPr>
        <w:t>а</w:t>
      </w:r>
      <w:r w:rsidRPr="000B68F6">
        <w:rPr>
          <w:color w:val="000000"/>
          <w:sz w:val="26"/>
          <w:szCs w:val="26"/>
        </w:rPr>
        <w:t>тельс</w:t>
      </w:r>
      <w:r w:rsidRPr="000B68F6">
        <w:rPr>
          <w:color w:val="000000"/>
          <w:spacing w:val="-1"/>
          <w:sz w:val="26"/>
          <w:szCs w:val="26"/>
        </w:rPr>
        <w:t>т</w:t>
      </w:r>
      <w:r w:rsidRPr="000B68F6">
        <w:rPr>
          <w:color w:val="000000"/>
          <w:spacing w:val="2"/>
          <w:sz w:val="26"/>
          <w:szCs w:val="26"/>
        </w:rPr>
        <w:t>в</w:t>
      </w:r>
      <w:r w:rsidRPr="000B68F6">
        <w:rPr>
          <w:color w:val="000000"/>
          <w:sz w:val="26"/>
          <w:szCs w:val="26"/>
        </w:rPr>
        <w:t>о</w:t>
      </w:r>
    </w:p>
    <w:p w14:paraId="541C473C" w14:textId="77777777" w:rsidR="006D06B3" w:rsidRPr="000B68F6" w:rsidRDefault="006D06B3" w:rsidP="002C270C">
      <w:pPr>
        <w:widowControl w:val="0"/>
        <w:autoSpaceDE w:val="0"/>
        <w:autoSpaceDN w:val="0"/>
        <w:adjustRightInd w:val="0"/>
        <w:spacing w:before="10" w:line="140" w:lineRule="exact"/>
        <w:ind w:right="13"/>
        <w:jc w:val="both"/>
        <w:rPr>
          <w:color w:val="000000"/>
          <w:sz w:val="14"/>
          <w:szCs w:val="14"/>
        </w:rPr>
      </w:pPr>
    </w:p>
    <w:p w14:paraId="5BE5B06C" w14:textId="77777777" w:rsidR="006D06B3" w:rsidRPr="000B68F6" w:rsidRDefault="006D06B3" w:rsidP="002C270C">
      <w:pPr>
        <w:widowControl w:val="0"/>
        <w:autoSpaceDE w:val="0"/>
        <w:autoSpaceDN w:val="0"/>
        <w:adjustRightInd w:val="0"/>
        <w:ind w:left="102" w:right="13"/>
        <w:jc w:val="both"/>
        <w:rPr>
          <w:color w:val="000000"/>
          <w:sz w:val="26"/>
          <w:szCs w:val="26"/>
        </w:rPr>
      </w:pPr>
      <w:r w:rsidRPr="000B68F6">
        <w:rPr>
          <w:color w:val="000000"/>
          <w:sz w:val="26"/>
          <w:szCs w:val="26"/>
        </w:rPr>
        <w:t>МЭИ</w:t>
      </w:r>
      <w:r w:rsidRPr="000B68F6">
        <w:rPr>
          <w:color w:val="000000"/>
          <w:spacing w:val="-6"/>
          <w:sz w:val="26"/>
          <w:szCs w:val="26"/>
        </w:rPr>
        <w:t xml:space="preserve"> </w:t>
      </w:r>
      <w:r w:rsidRPr="000B68F6">
        <w:rPr>
          <w:color w:val="000000"/>
          <w:spacing w:val="2"/>
          <w:sz w:val="26"/>
          <w:szCs w:val="26"/>
        </w:rPr>
        <w:t>2</w:t>
      </w:r>
      <w:r w:rsidRPr="000B68F6">
        <w:rPr>
          <w:color w:val="000000"/>
          <w:sz w:val="26"/>
          <w:szCs w:val="26"/>
        </w:rPr>
        <w:t>001.</w:t>
      </w:r>
    </w:p>
    <w:p w14:paraId="15AE0118" w14:textId="77777777" w:rsidR="006D06B3" w:rsidRPr="000B68F6" w:rsidRDefault="006D06B3" w:rsidP="002C270C">
      <w:pPr>
        <w:widowControl w:val="0"/>
        <w:autoSpaceDE w:val="0"/>
        <w:autoSpaceDN w:val="0"/>
        <w:adjustRightInd w:val="0"/>
        <w:spacing w:before="10" w:line="140" w:lineRule="exact"/>
        <w:ind w:right="13"/>
        <w:jc w:val="both"/>
        <w:rPr>
          <w:color w:val="000000"/>
          <w:sz w:val="14"/>
          <w:szCs w:val="14"/>
        </w:rPr>
      </w:pPr>
    </w:p>
    <w:p w14:paraId="4F6CB1BC" w14:textId="77777777" w:rsidR="006D06B3" w:rsidRPr="000B68F6" w:rsidRDefault="006D06B3" w:rsidP="002C270C">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17.</w:t>
      </w:r>
      <w:r w:rsidRPr="000B68F6">
        <w:rPr>
          <w:color w:val="000000"/>
          <w:spacing w:val="57"/>
          <w:sz w:val="26"/>
          <w:szCs w:val="26"/>
        </w:rPr>
        <w:t xml:space="preserve"> </w:t>
      </w:r>
      <w:r w:rsidRPr="000B68F6">
        <w:rPr>
          <w:color w:val="000000"/>
          <w:sz w:val="26"/>
          <w:szCs w:val="26"/>
        </w:rPr>
        <w:t>И.А.Ба</w:t>
      </w:r>
      <w:r w:rsidRPr="000B68F6">
        <w:rPr>
          <w:color w:val="000000"/>
          <w:spacing w:val="2"/>
          <w:sz w:val="26"/>
          <w:szCs w:val="26"/>
        </w:rPr>
        <w:t>ш</w:t>
      </w:r>
      <w:r w:rsidRPr="000B68F6">
        <w:rPr>
          <w:color w:val="000000"/>
          <w:spacing w:val="-1"/>
          <w:sz w:val="26"/>
          <w:szCs w:val="26"/>
        </w:rPr>
        <w:t>м</w:t>
      </w:r>
      <w:r w:rsidRPr="000B68F6">
        <w:rPr>
          <w:color w:val="000000"/>
          <w:spacing w:val="2"/>
          <w:sz w:val="26"/>
          <w:szCs w:val="26"/>
        </w:rPr>
        <w:t>а</w:t>
      </w:r>
      <w:r w:rsidRPr="000B68F6">
        <w:rPr>
          <w:color w:val="000000"/>
          <w:spacing w:val="-1"/>
          <w:sz w:val="26"/>
          <w:szCs w:val="26"/>
        </w:rPr>
        <w:t>к</w:t>
      </w:r>
      <w:r w:rsidRPr="000B68F6">
        <w:rPr>
          <w:color w:val="000000"/>
          <w:sz w:val="26"/>
          <w:szCs w:val="26"/>
        </w:rPr>
        <w:t>ов. А</w:t>
      </w:r>
      <w:r w:rsidRPr="000B68F6">
        <w:rPr>
          <w:color w:val="000000"/>
          <w:spacing w:val="3"/>
          <w:sz w:val="26"/>
          <w:szCs w:val="26"/>
        </w:rPr>
        <w:t>н</w:t>
      </w:r>
      <w:r w:rsidRPr="000B68F6">
        <w:rPr>
          <w:color w:val="000000"/>
          <w:sz w:val="26"/>
          <w:szCs w:val="26"/>
        </w:rPr>
        <w:t>ал</w:t>
      </w:r>
      <w:r w:rsidRPr="000B68F6">
        <w:rPr>
          <w:color w:val="000000"/>
          <w:spacing w:val="1"/>
          <w:sz w:val="26"/>
          <w:szCs w:val="26"/>
        </w:rPr>
        <w:t>и</w:t>
      </w:r>
      <w:r w:rsidRPr="000B68F6">
        <w:rPr>
          <w:color w:val="000000"/>
          <w:sz w:val="26"/>
          <w:szCs w:val="26"/>
        </w:rPr>
        <w:t>з</w:t>
      </w:r>
      <w:r w:rsidRPr="000B68F6">
        <w:rPr>
          <w:color w:val="000000"/>
          <w:spacing w:val="9"/>
          <w:sz w:val="26"/>
          <w:szCs w:val="26"/>
        </w:rPr>
        <w:t xml:space="preserve"> </w:t>
      </w:r>
      <w:r w:rsidRPr="000B68F6">
        <w:rPr>
          <w:color w:val="000000"/>
          <w:sz w:val="26"/>
          <w:szCs w:val="26"/>
        </w:rPr>
        <w:t>основ</w:t>
      </w:r>
      <w:r w:rsidRPr="000B68F6">
        <w:rPr>
          <w:color w:val="000000"/>
          <w:spacing w:val="1"/>
          <w:sz w:val="26"/>
          <w:szCs w:val="26"/>
        </w:rPr>
        <w:t>ны</w:t>
      </w:r>
      <w:r w:rsidRPr="000B68F6">
        <w:rPr>
          <w:color w:val="000000"/>
          <w:sz w:val="26"/>
          <w:szCs w:val="26"/>
        </w:rPr>
        <w:t>х</w:t>
      </w:r>
      <w:r w:rsidRPr="000B68F6">
        <w:rPr>
          <w:color w:val="000000"/>
          <w:spacing w:val="6"/>
          <w:sz w:val="26"/>
          <w:szCs w:val="26"/>
        </w:rPr>
        <w:t xml:space="preserve"> </w:t>
      </w:r>
      <w:r w:rsidRPr="000B68F6">
        <w:rPr>
          <w:color w:val="000000"/>
          <w:sz w:val="26"/>
          <w:szCs w:val="26"/>
        </w:rPr>
        <w:t>тенде</w:t>
      </w:r>
      <w:r w:rsidRPr="000B68F6">
        <w:rPr>
          <w:color w:val="000000"/>
          <w:spacing w:val="1"/>
          <w:sz w:val="26"/>
          <w:szCs w:val="26"/>
        </w:rPr>
        <w:t>н</w:t>
      </w:r>
      <w:r w:rsidRPr="000B68F6">
        <w:rPr>
          <w:color w:val="000000"/>
          <w:sz w:val="26"/>
          <w:szCs w:val="26"/>
        </w:rPr>
        <w:t>ц</w:t>
      </w:r>
      <w:r w:rsidRPr="000B68F6">
        <w:rPr>
          <w:color w:val="000000"/>
          <w:spacing w:val="1"/>
          <w:sz w:val="26"/>
          <w:szCs w:val="26"/>
        </w:rPr>
        <w:t>и</w:t>
      </w:r>
      <w:r w:rsidRPr="000B68F6">
        <w:rPr>
          <w:color w:val="000000"/>
          <w:sz w:val="26"/>
          <w:szCs w:val="26"/>
        </w:rPr>
        <w:t>й</w:t>
      </w:r>
      <w:r w:rsidRPr="000B68F6">
        <w:rPr>
          <w:color w:val="000000"/>
          <w:spacing w:val="5"/>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z w:val="26"/>
          <w:szCs w:val="26"/>
        </w:rPr>
        <w:t>вития</w:t>
      </w:r>
      <w:r w:rsidRPr="000B68F6">
        <w:rPr>
          <w:color w:val="000000"/>
          <w:spacing w:val="8"/>
          <w:sz w:val="26"/>
          <w:szCs w:val="26"/>
        </w:rPr>
        <w:t xml:space="preserve"> </w:t>
      </w:r>
      <w:r w:rsidRPr="000B68F6">
        <w:rPr>
          <w:color w:val="000000"/>
          <w:sz w:val="26"/>
          <w:szCs w:val="26"/>
        </w:rPr>
        <w:t>систем 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 России</w:t>
      </w:r>
      <w:r w:rsidRPr="000B68F6">
        <w:rPr>
          <w:color w:val="000000"/>
          <w:spacing w:val="10"/>
          <w:sz w:val="26"/>
          <w:szCs w:val="26"/>
        </w:rPr>
        <w:t xml:space="preserve"> </w:t>
      </w:r>
      <w:r w:rsidRPr="000B68F6">
        <w:rPr>
          <w:color w:val="000000"/>
          <w:spacing w:val="2"/>
          <w:sz w:val="26"/>
          <w:szCs w:val="26"/>
        </w:rPr>
        <w:t>[</w:t>
      </w:r>
      <w:r w:rsidRPr="000B68F6">
        <w:rPr>
          <w:color w:val="000000"/>
          <w:sz w:val="26"/>
          <w:szCs w:val="26"/>
        </w:rPr>
        <w:t>Эле</w:t>
      </w:r>
      <w:r w:rsidRPr="000B68F6">
        <w:rPr>
          <w:color w:val="000000"/>
          <w:spacing w:val="-2"/>
          <w:sz w:val="26"/>
          <w:szCs w:val="26"/>
        </w:rPr>
        <w:t>к</w:t>
      </w:r>
      <w:r w:rsidRPr="000B68F6">
        <w:rPr>
          <w:color w:val="000000"/>
          <w:sz w:val="26"/>
          <w:szCs w:val="26"/>
        </w:rPr>
        <w:t>трон</w:t>
      </w:r>
      <w:r w:rsidRPr="000B68F6">
        <w:rPr>
          <w:color w:val="000000"/>
          <w:spacing w:val="3"/>
          <w:sz w:val="26"/>
          <w:szCs w:val="26"/>
        </w:rPr>
        <w:t>н</w:t>
      </w:r>
      <w:r w:rsidRPr="000B68F6">
        <w:rPr>
          <w:color w:val="000000"/>
          <w:spacing w:val="1"/>
          <w:sz w:val="26"/>
          <w:szCs w:val="26"/>
        </w:rPr>
        <w:t>ы</w:t>
      </w:r>
      <w:r w:rsidRPr="000B68F6">
        <w:rPr>
          <w:color w:val="000000"/>
          <w:sz w:val="26"/>
          <w:szCs w:val="26"/>
        </w:rPr>
        <w:t>й ре</w:t>
      </w:r>
      <w:r w:rsidRPr="000B68F6">
        <w:rPr>
          <w:color w:val="000000"/>
          <w:spacing w:val="2"/>
          <w:sz w:val="26"/>
          <w:szCs w:val="26"/>
        </w:rPr>
        <w:t>с</w:t>
      </w:r>
      <w:r w:rsidRPr="000B68F6">
        <w:rPr>
          <w:color w:val="000000"/>
          <w:spacing w:val="-5"/>
          <w:sz w:val="26"/>
          <w:szCs w:val="26"/>
        </w:rPr>
        <w:t>у</w:t>
      </w:r>
      <w:r w:rsidRPr="000B68F6">
        <w:rPr>
          <w:color w:val="000000"/>
          <w:spacing w:val="2"/>
          <w:sz w:val="26"/>
          <w:szCs w:val="26"/>
        </w:rPr>
        <w:t>р</w:t>
      </w:r>
      <w:r w:rsidRPr="000B68F6">
        <w:rPr>
          <w:color w:val="000000"/>
          <w:sz w:val="26"/>
          <w:szCs w:val="26"/>
        </w:rPr>
        <w:t>с]</w:t>
      </w:r>
      <w:r w:rsidRPr="000B68F6">
        <w:rPr>
          <w:color w:val="000000"/>
          <w:spacing w:val="9"/>
          <w:sz w:val="26"/>
          <w:szCs w:val="26"/>
        </w:rPr>
        <w:t xml:space="preserve"> </w:t>
      </w:r>
      <w:r w:rsidRPr="000B68F6">
        <w:rPr>
          <w:color w:val="000000"/>
          <w:sz w:val="26"/>
          <w:szCs w:val="26"/>
        </w:rPr>
        <w:t xml:space="preserve">/ </w:t>
      </w:r>
      <w:hyperlink r:id="rId29" w:history="1">
        <w:r w:rsidRPr="000B68F6">
          <w:rPr>
            <w:color w:val="000000"/>
            <w:sz w:val="26"/>
            <w:szCs w:val="26"/>
          </w:rPr>
          <w:t>URL:http</w:t>
        </w:r>
        <w:r w:rsidRPr="000B68F6">
          <w:rPr>
            <w:color w:val="000000"/>
            <w:spacing w:val="1"/>
            <w:sz w:val="26"/>
            <w:szCs w:val="26"/>
          </w:rPr>
          <w:t>:</w:t>
        </w:r>
        <w:r w:rsidRPr="000B68F6">
          <w:rPr>
            <w:color w:val="000000"/>
            <w:sz w:val="26"/>
            <w:szCs w:val="26"/>
          </w:rPr>
          <w:t>//www</w:t>
        </w:r>
        <w:r w:rsidRPr="000B68F6">
          <w:rPr>
            <w:color w:val="000000"/>
            <w:spacing w:val="2"/>
            <w:sz w:val="26"/>
            <w:szCs w:val="26"/>
          </w:rPr>
          <w:t>.</w:t>
        </w:r>
        <w:r w:rsidRPr="000B68F6">
          <w:rPr>
            <w:color w:val="000000"/>
            <w:sz w:val="26"/>
            <w:szCs w:val="26"/>
          </w:rPr>
          <w:t>rost</w:t>
        </w:r>
        <w:r w:rsidRPr="000B68F6">
          <w:rPr>
            <w:color w:val="000000"/>
            <w:spacing w:val="2"/>
            <w:sz w:val="26"/>
            <w:szCs w:val="26"/>
          </w:rPr>
          <w:t>e</w:t>
        </w:r>
        <w:r w:rsidRPr="000B68F6">
          <w:rPr>
            <w:color w:val="000000"/>
            <w:sz w:val="26"/>
            <w:szCs w:val="26"/>
          </w:rPr>
          <w:t>plo.ru/Tec</w:t>
        </w:r>
        <w:r w:rsidRPr="000B68F6">
          <w:rPr>
            <w:color w:val="000000"/>
            <w:spacing w:val="2"/>
            <w:sz w:val="26"/>
            <w:szCs w:val="26"/>
          </w:rPr>
          <w:t>h</w:t>
        </w:r>
        <w:r w:rsidRPr="000B68F6">
          <w:rPr>
            <w:color w:val="000000"/>
            <w:sz w:val="26"/>
            <w:szCs w:val="26"/>
          </w:rPr>
          <w:t>_stat/st</w:t>
        </w:r>
        <w:r w:rsidRPr="000B68F6">
          <w:rPr>
            <w:color w:val="000000"/>
            <w:spacing w:val="2"/>
            <w:sz w:val="26"/>
            <w:szCs w:val="26"/>
          </w:rPr>
          <w:t>a</w:t>
        </w:r>
      </w:hyperlink>
      <w:r w:rsidRPr="000B68F6">
        <w:rPr>
          <w:color w:val="000000"/>
          <w:sz w:val="26"/>
          <w:szCs w:val="26"/>
        </w:rPr>
        <w:t>t_</w:t>
      </w:r>
      <w:r w:rsidRPr="000B68F6">
        <w:rPr>
          <w:color w:val="000000"/>
          <w:spacing w:val="2"/>
          <w:sz w:val="26"/>
          <w:szCs w:val="26"/>
        </w:rPr>
        <w:t>s</w:t>
      </w:r>
      <w:hyperlink r:id="rId30" w:history="1">
        <w:r w:rsidRPr="000B68F6">
          <w:rPr>
            <w:color w:val="000000"/>
            <w:sz w:val="26"/>
            <w:szCs w:val="26"/>
          </w:rPr>
          <w:t>hablon.php</w:t>
        </w:r>
        <w:r w:rsidRPr="000B68F6">
          <w:rPr>
            <w:color w:val="000000"/>
            <w:spacing w:val="2"/>
            <w:sz w:val="26"/>
            <w:szCs w:val="26"/>
          </w:rPr>
          <w:t>?</w:t>
        </w:r>
        <w:r w:rsidRPr="000B68F6">
          <w:rPr>
            <w:color w:val="000000"/>
            <w:sz w:val="26"/>
            <w:szCs w:val="26"/>
          </w:rPr>
          <w:t>id=25</w:t>
        </w:r>
        <w:r w:rsidRPr="000B68F6">
          <w:rPr>
            <w:color w:val="000000"/>
            <w:spacing w:val="2"/>
            <w:sz w:val="26"/>
            <w:szCs w:val="26"/>
          </w:rPr>
          <w:t>4</w:t>
        </w:r>
      </w:hyperlink>
      <w:r w:rsidRPr="000B68F6">
        <w:rPr>
          <w:color w:val="000000"/>
          <w:sz w:val="26"/>
          <w:szCs w:val="26"/>
        </w:rPr>
        <w:t>3</w:t>
      </w:r>
    </w:p>
    <w:p w14:paraId="17EB6618" w14:textId="77777777" w:rsidR="006D06B3" w:rsidRPr="000B68F6" w:rsidRDefault="006D06B3" w:rsidP="002C270C">
      <w:pPr>
        <w:widowControl w:val="0"/>
        <w:tabs>
          <w:tab w:val="left" w:pos="1520"/>
        </w:tabs>
        <w:autoSpaceDE w:val="0"/>
        <w:autoSpaceDN w:val="0"/>
        <w:adjustRightInd w:val="0"/>
        <w:spacing w:before="3" w:line="360" w:lineRule="auto"/>
        <w:ind w:left="102" w:right="13" w:firstLine="708"/>
        <w:jc w:val="both"/>
        <w:rPr>
          <w:color w:val="000000"/>
          <w:sz w:val="26"/>
          <w:szCs w:val="26"/>
        </w:rPr>
      </w:pPr>
      <w:r w:rsidRPr="000B68F6">
        <w:rPr>
          <w:color w:val="000000"/>
          <w:sz w:val="26"/>
          <w:szCs w:val="26"/>
        </w:rPr>
        <w:t>18.</w:t>
      </w:r>
      <w:r w:rsidRPr="000B68F6">
        <w:rPr>
          <w:color w:val="000000"/>
          <w:sz w:val="26"/>
          <w:szCs w:val="26"/>
        </w:rPr>
        <w:tab/>
        <w:t xml:space="preserve">И. </w:t>
      </w:r>
      <w:r w:rsidRPr="000B68F6">
        <w:rPr>
          <w:color w:val="000000"/>
          <w:spacing w:val="49"/>
          <w:sz w:val="26"/>
          <w:szCs w:val="26"/>
        </w:rPr>
        <w:t xml:space="preserve"> </w:t>
      </w:r>
      <w:r w:rsidRPr="000B68F6">
        <w:rPr>
          <w:color w:val="000000"/>
          <w:sz w:val="26"/>
          <w:szCs w:val="26"/>
        </w:rPr>
        <w:t xml:space="preserve">А. </w:t>
      </w:r>
      <w:r w:rsidRPr="000B68F6">
        <w:rPr>
          <w:color w:val="000000"/>
          <w:spacing w:val="52"/>
          <w:sz w:val="26"/>
          <w:szCs w:val="26"/>
        </w:rPr>
        <w:t xml:space="preserve"> </w:t>
      </w:r>
      <w:r w:rsidRPr="000B68F6">
        <w:rPr>
          <w:color w:val="000000"/>
          <w:sz w:val="26"/>
          <w:szCs w:val="26"/>
        </w:rPr>
        <w:t>Ба</w:t>
      </w:r>
      <w:r w:rsidRPr="000B68F6">
        <w:rPr>
          <w:color w:val="000000"/>
          <w:spacing w:val="2"/>
          <w:sz w:val="26"/>
          <w:szCs w:val="26"/>
        </w:rPr>
        <w:t>ш</w:t>
      </w:r>
      <w:r w:rsidRPr="000B68F6">
        <w:rPr>
          <w:color w:val="000000"/>
          <w:spacing w:val="-1"/>
          <w:sz w:val="26"/>
          <w:szCs w:val="26"/>
        </w:rPr>
        <w:t>м</w:t>
      </w:r>
      <w:r w:rsidRPr="000B68F6">
        <w:rPr>
          <w:color w:val="000000"/>
          <w:sz w:val="26"/>
          <w:szCs w:val="26"/>
        </w:rPr>
        <w:t>а</w:t>
      </w:r>
      <w:r w:rsidRPr="000B68F6">
        <w:rPr>
          <w:color w:val="000000"/>
          <w:spacing w:val="1"/>
          <w:sz w:val="26"/>
          <w:szCs w:val="26"/>
        </w:rPr>
        <w:t>к</w:t>
      </w:r>
      <w:r w:rsidRPr="000B68F6">
        <w:rPr>
          <w:color w:val="000000"/>
          <w:sz w:val="26"/>
          <w:szCs w:val="26"/>
        </w:rPr>
        <w:t xml:space="preserve">ов, </w:t>
      </w:r>
      <w:r w:rsidRPr="000B68F6">
        <w:rPr>
          <w:color w:val="000000"/>
          <w:spacing w:val="40"/>
          <w:sz w:val="26"/>
          <w:szCs w:val="26"/>
        </w:rPr>
        <w:t xml:space="preserve"> </w:t>
      </w:r>
      <w:r w:rsidRPr="000B68F6">
        <w:rPr>
          <w:color w:val="000000"/>
          <w:spacing w:val="2"/>
          <w:sz w:val="26"/>
          <w:szCs w:val="26"/>
        </w:rPr>
        <w:t>В</w:t>
      </w:r>
      <w:r w:rsidRPr="000B68F6">
        <w:rPr>
          <w:color w:val="000000"/>
          <w:sz w:val="26"/>
          <w:szCs w:val="26"/>
        </w:rPr>
        <w:t xml:space="preserve">. </w:t>
      </w:r>
      <w:r w:rsidRPr="000B68F6">
        <w:rPr>
          <w:color w:val="000000"/>
          <w:spacing w:val="50"/>
          <w:sz w:val="26"/>
          <w:szCs w:val="26"/>
        </w:rPr>
        <w:t xml:space="preserve"> </w:t>
      </w:r>
      <w:r w:rsidRPr="000B68F6">
        <w:rPr>
          <w:color w:val="000000"/>
          <w:sz w:val="26"/>
          <w:szCs w:val="26"/>
        </w:rPr>
        <w:t xml:space="preserve">Н. </w:t>
      </w:r>
      <w:r w:rsidRPr="000B68F6">
        <w:rPr>
          <w:color w:val="000000"/>
          <w:spacing w:val="49"/>
          <w:sz w:val="26"/>
          <w:szCs w:val="26"/>
        </w:rPr>
        <w:t xml:space="preserve"> </w:t>
      </w:r>
      <w:r w:rsidRPr="000B68F6">
        <w:rPr>
          <w:color w:val="000000"/>
          <w:sz w:val="26"/>
          <w:szCs w:val="26"/>
        </w:rPr>
        <w:t>Па</w:t>
      </w:r>
      <w:r w:rsidRPr="000B68F6">
        <w:rPr>
          <w:color w:val="000000"/>
          <w:spacing w:val="5"/>
          <w:sz w:val="26"/>
          <w:szCs w:val="26"/>
        </w:rPr>
        <w:t>п</w:t>
      </w:r>
      <w:r w:rsidRPr="000B68F6">
        <w:rPr>
          <w:color w:val="000000"/>
          <w:spacing w:val="-5"/>
          <w:sz w:val="26"/>
          <w:szCs w:val="26"/>
        </w:rPr>
        <w:t>у</w:t>
      </w:r>
      <w:r w:rsidRPr="000B68F6">
        <w:rPr>
          <w:color w:val="000000"/>
          <w:spacing w:val="2"/>
          <w:sz w:val="26"/>
          <w:szCs w:val="26"/>
        </w:rPr>
        <w:t>ш</w:t>
      </w:r>
      <w:r w:rsidRPr="000B68F6">
        <w:rPr>
          <w:color w:val="000000"/>
          <w:spacing w:val="1"/>
          <w:sz w:val="26"/>
          <w:szCs w:val="26"/>
        </w:rPr>
        <w:t>к</w:t>
      </w:r>
      <w:r w:rsidRPr="000B68F6">
        <w:rPr>
          <w:color w:val="000000"/>
          <w:sz w:val="26"/>
          <w:szCs w:val="26"/>
        </w:rPr>
        <w:t>и</w:t>
      </w:r>
      <w:r w:rsidRPr="000B68F6">
        <w:rPr>
          <w:color w:val="000000"/>
          <w:spacing w:val="1"/>
          <w:sz w:val="26"/>
          <w:szCs w:val="26"/>
        </w:rPr>
        <w:t>н</w:t>
      </w:r>
      <w:r w:rsidRPr="000B68F6">
        <w:rPr>
          <w:color w:val="000000"/>
          <w:sz w:val="26"/>
          <w:szCs w:val="26"/>
        </w:rPr>
        <w:t xml:space="preserve">. </w:t>
      </w:r>
      <w:r w:rsidRPr="000B68F6">
        <w:rPr>
          <w:color w:val="000000"/>
          <w:spacing w:val="40"/>
          <w:sz w:val="26"/>
          <w:szCs w:val="26"/>
        </w:rPr>
        <w:t xml:space="preserve"> </w:t>
      </w:r>
      <w:r w:rsidRPr="000B68F6">
        <w:rPr>
          <w:color w:val="000000"/>
          <w:spacing w:val="2"/>
          <w:sz w:val="26"/>
          <w:szCs w:val="26"/>
        </w:rPr>
        <w:t>М</w:t>
      </w:r>
      <w:r w:rsidRPr="000B68F6">
        <w:rPr>
          <w:color w:val="000000"/>
          <w:spacing w:val="-5"/>
          <w:sz w:val="26"/>
          <w:szCs w:val="26"/>
        </w:rPr>
        <w:t>у</w:t>
      </w:r>
      <w:r w:rsidRPr="000B68F6">
        <w:rPr>
          <w:color w:val="000000"/>
          <w:spacing w:val="3"/>
          <w:sz w:val="26"/>
          <w:szCs w:val="26"/>
        </w:rPr>
        <w:t>н</w:t>
      </w:r>
      <w:r w:rsidRPr="000B68F6">
        <w:rPr>
          <w:color w:val="000000"/>
          <w:sz w:val="26"/>
          <w:szCs w:val="26"/>
        </w:rPr>
        <w:t>и</w:t>
      </w:r>
      <w:r w:rsidRPr="000B68F6">
        <w:rPr>
          <w:color w:val="000000"/>
          <w:spacing w:val="1"/>
          <w:sz w:val="26"/>
          <w:szCs w:val="26"/>
        </w:rPr>
        <w:t>ц</w:t>
      </w:r>
      <w:r w:rsidRPr="000B68F6">
        <w:rPr>
          <w:color w:val="000000"/>
          <w:sz w:val="26"/>
          <w:szCs w:val="26"/>
        </w:rPr>
        <w:t>и</w:t>
      </w:r>
      <w:r w:rsidRPr="000B68F6">
        <w:rPr>
          <w:color w:val="000000"/>
          <w:spacing w:val="1"/>
          <w:sz w:val="26"/>
          <w:szCs w:val="26"/>
        </w:rPr>
        <w:t>п</w:t>
      </w:r>
      <w:r w:rsidRPr="000B68F6">
        <w:rPr>
          <w:color w:val="000000"/>
          <w:sz w:val="26"/>
          <w:szCs w:val="26"/>
        </w:rPr>
        <w:t>а</w:t>
      </w:r>
      <w:r w:rsidRPr="000B68F6">
        <w:rPr>
          <w:color w:val="000000"/>
          <w:spacing w:val="3"/>
          <w:sz w:val="26"/>
          <w:szCs w:val="26"/>
        </w:rPr>
        <w:t>л</w:t>
      </w:r>
      <w:r w:rsidRPr="000B68F6">
        <w:rPr>
          <w:color w:val="000000"/>
          <w:sz w:val="26"/>
          <w:szCs w:val="26"/>
        </w:rPr>
        <w:t xml:space="preserve">ьное </w:t>
      </w:r>
      <w:r w:rsidRPr="000B68F6">
        <w:rPr>
          <w:color w:val="000000"/>
          <w:spacing w:val="37"/>
          <w:sz w:val="26"/>
          <w:szCs w:val="26"/>
        </w:rPr>
        <w:t xml:space="preserve"> </w:t>
      </w:r>
      <w:r w:rsidRPr="000B68F6">
        <w:rPr>
          <w:color w:val="000000"/>
          <w:spacing w:val="-1"/>
          <w:sz w:val="26"/>
          <w:szCs w:val="26"/>
        </w:rPr>
        <w:t>э</w:t>
      </w:r>
      <w:r w:rsidRPr="000B68F6">
        <w:rPr>
          <w:color w:val="000000"/>
          <w:sz w:val="26"/>
          <w:szCs w:val="26"/>
        </w:rPr>
        <w:t>нер</w:t>
      </w:r>
      <w:r w:rsidRPr="000B68F6">
        <w:rPr>
          <w:color w:val="000000"/>
          <w:spacing w:val="2"/>
          <w:sz w:val="26"/>
          <w:szCs w:val="26"/>
        </w:rPr>
        <w:t>г</w:t>
      </w:r>
      <w:r w:rsidRPr="000B68F6">
        <w:rPr>
          <w:color w:val="000000"/>
          <w:sz w:val="26"/>
          <w:szCs w:val="26"/>
        </w:rPr>
        <w:t>етиче</w:t>
      </w:r>
      <w:r w:rsidRPr="000B68F6">
        <w:rPr>
          <w:color w:val="000000"/>
          <w:spacing w:val="2"/>
          <w:sz w:val="26"/>
          <w:szCs w:val="26"/>
        </w:rPr>
        <w:t>с</w:t>
      </w:r>
      <w:r w:rsidRPr="000B68F6">
        <w:rPr>
          <w:color w:val="000000"/>
          <w:spacing w:val="-1"/>
          <w:sz w:val="26"/>
          <w:szCs w:val="26"/>
        </w:rPr>
        <w:t>к</w:t>
      </w:r>
      <w:r w:rsidRPr="000B68F6">
        <w:rPr>
          <w:color w:val="000000"/>
          <w:spacing w:val="2"/>
          <w:sz w:val="26"/>
          <w:szCs w:val="26"/>
        </w:rPr>
        <w:t>о</w:t>
      </w:r>
      <w:r w:rsidRPr="000B68F6">
        <w:rPr>
          <w:color w:val="000000"/>
          <w:sz w:val="26"/>
          <w:szCs w:val="26"/>
        </w:rPr>
        <w:t>е п</w:t>
      </w:r>
      <w:r w:rsidRPr="000B68F6">
        <w:rPr>
          <w:color w:val="000000"/>
          <w:spacing w:val="1"/>
          <w:sz w:val="26"/>
          <w:szCs w:val="26"/>
        </w:rPr>
        <w:t>л</w:t>
      </w:r>
      <w:r w:rsidRPr="000B68F6">
        <w:rPr>
          <w:color w:val="000000"/>
          <w:sz w:val="26"/>
          <w:szCs w:val="26"/>
        </w:rPr>
        <w:t>ан</w:t>
      </w:r>
      <w:r w:rsidRPr="000B68F6">
        <w:rPr>
          <w:color w:val="000000"/>
          <w:spacing w:val="1"/>
          <w:sz w:val="26"/>
          <w:szCs w:val="26"/>
        </w:rPr>
        <w:t>и</w:t>
      </w:r>
      <w:r w:rsidRPr="000B68F6">
        <w:rPr>
          <w:color w:val="000000"/>
          <w:sz w:val="26"/>
          <w:szCs w:val="26"/>
        </w:rPr>
        <w:t>рован</w:t>
      </w:r>
      <w:r w:rsidRPr="000B68F6">
        <w:rPr>
          <w:color w:val="000000"/>
          <w:spacing w:val="1"/>
          <w:sz w:val="26"/>
          <w:szCs w:val="26"/>
        </w:rPr>
        <w:t>и</w:t>
      </w:r>
      <w:r w:rsidRPr="000B68F6">
        <w:rPr>
          <w:color w:val="000000"/>
          <w:sz w:val="26"/>
          <w:szCs w:val="26"/>
        </w:rPr>
        <w:t>е</w:t>
      </w:r>
      <w:r w:rsidRPr="000B68F6">
        <w:rPr>
          <w:color w:val="000000"/>
          <w:spacing w:val="-16"/>
          <w:sz w:val="26"/>
          <w:szCs w:val="26"/>
        </w:rPr>
        <w:t xml:space="preserve"> </w:t>
      </w:r>
      <w:r w:rsidRPr="000B68F6">
        <w:rPr>
          <w:color w:val="000000"/>
          <w:spacing w:val="2"/>
          <w:sz w:val="26"/>
          <w:szCs w:val="26"/>
        </w:rPr>
        <w:t>[</w:t>
      </w:r>
      <w:r w:rsidRPr="000B68F6">
        <w:rPr>
          <w:color w:val="000000"/>
          <w:sz w:val="26"/>
          <w:szCs w:val="26"/>
        </w:rPr>
        <w:t>Эле</w:t>
      </w:r>
      <w:r w:rsidRPr="000B68F6">
        <w:rPr>
          <w:color w:val="000000"/>
          <w:spacing w:val="1"/>
          <w:sz w:val="26"/>
          <w:szCs w:val="26"/>
        </w:rPr>
        <w:t>к</w:t>
      </w:r>
      <w:r w:rsidRPr="000B68F6">
        <w:rPr>
          <w:color w:val="000000"/>
          <w:spacing w:val="2"/>
          <w:sz w:val="26"/>
          <w:szCs w:val="26"/>
        </w:rPr>
        <w:t>т</w:t>
      </w:r>
      <w:r w:rsidRPr="000B68F6">
        <w:rPr>
          <w:color w:val="000000"/>
          <w:sz w:val="26"/>
          <w:szCs w:val="26"/>
        </w:rPr>
        <w:t>рон</w:t>
      </w:r>
      <w:r w:rsidRPr="000B68F6">
        <w:rPr>
          <w:color w:val="000000"/>
          <w:spacing w:val="1"/>
          <w:sz w:val="26"/>
          <w:szCs w:val="26"/>
        </w:rPr>
        <w:t>ны</w:t>
      </w:r>
      <w:r w:rsidRPr="000B68F6">
        <w:rPr>
          <w:color w:val="000000"/>
          <w:sz w:val="26"/>
          <w:szCs w:val="26"/>
        </w:rPr>
        <w:t>й</w:t>
      </w:r>
      <w:r w:rsidRPr="000B68F6">
        <w:rPr>
          <w:color w:val="000000"/>
          <w:spacing w:val="-16"/>
          <w:sz w:val="26"/>
          <w:szCs w:val="26"/>
        </w:rPr>
        <w:t xml:space="preserve"> </w:t>
      </w:r>
      <w:r w:rsidRPr="000B68F6">
        <w:rPr>
          <w:color w:val="000000"/>
          <w:sz w:val="26"/>
          <w:szCs w:val="26"/>
        </w:rPr>
        <w:t>ре</w:t>
      </w:r>
      <w:r w:rsidRPr="000B68F6">
        <w:rPr>
          <w:color w:val="000000"/>
          <w:spacing w:val="5"/>
          <w:sz w:val="26"/>
          <w:szCs w:val="26"/>
        </w:rPr>
        <w:t>с</w:t>
      </w:r>
      <w:r w:rsidRPr="000B68F6">
        <w:rPr>
          <w:color w:val="000000"/>
          <w:spacing w:val="-5"/>
          <w:sz w:val="26"/>
          <w:szCs w:val="26"/>
        </w:rPr>
        <w:t>у</w:t>
      </w:r>
      <w:r w:rsidRPr="000B68F6">
        <w:rPr>
          <w:color w:val="000000"/>
          <w:sz w:val="26"/>
          <w:szCs w:val="26"/>
        </w:rPr>
        <w:t>рс]</w:t>
      </w:r>
      <w:r w:rsidRPr="000B68F6">
        <w:rPr>
          <w:color w:val="000000"/>
          <w:spacing w:val="-8"/>
          <w:sz w:val="26"/>
          <w:szCs w:val="26"/>
        </w:rPr>
        <w:t xml:space="preserve"> </w:t>
      </w:r>
      <w:r w:rsidRPr="000B68F6">
        <w:rPr>
          <w:color w:val="000000"/>
          <w:sz w:val="26"/>
          <w:szCs w:val="26"/>
        </w:rPr>
        <w:t>/</w:t>
      </w:r>
      <w:r w:rsidRPr="000B68F6">
        <w:rPr>
          <w:color w:val="000000"/>
          <w:spacing w:val="1"/>
          <w:sz w:val="26"/>
          <w:szCs w:val="26"/>
        </w:rPr>
        <w:t xml:space="preserve"> </w:t>
      </w:r>
      <w:r w:rsidRPr="000B68F6">
        <w:rPr>
          <w:color w:val="000000"/>
          <w:sz w:val="26"/>
          <w:szCs w:val="26"/>
        </w:rPr>
        <w:t>U</w:t>
      </w:r>
      <w:r w:rsidRPr="000B68F6">
        <w:rPr>
          <w:color w:val="000000"/>
          <w:spacing w:val="2"/>
          <w:sz w:val="26"/>
          <w:szCs w:val="26"/>
        </w:rPr>
        <w:t>R</w:t>
      </w:r>
      <w:r w:rsidRPr="000B68F6">
        <w:rPr>
          <w:color w:val="000000"/>
          <w:sz w:val="26"/>
          <w:szCs w:val="26"/>
        </w:rPr>
        <w:t xml:space="preserve">L </w:t>
      </w:r>
      <w:hyperlink r:id="rId31" w:history="1">
        <w:r w:rsidRPr="000B68F6">
          <w:rPr>
            <w:color w:val="000000"/>
            <w:sz w:val="26"/>
            <w:szCs w:val="26"/>
          </w:rPr>
          <w:t>http://w</w:t>
        </w:r>
        <w:r w:rsidRPr="000B68F6">
          <w:rPr>
            <w:color w:val="000000"/>
            <w:spacing w:val="2"/>
            <w:sz w:val="26"/>
            <w:szCs w:val="26"/>
          </w:rPr>
          <w:t>w</w:t>
        </w:r>
        <w:r w:rsidRPr="000B68F6">
          <w:rPr>
            <w:color w:val="000000"/>
            <w:sz w:val="26"/>
            <w:szCs w:val="26"/>
          </w:rPr>
          <w:t>w.abok</w:t>
        </w:r>
        <w:r w:rsidRPr="000B68F6">
          <w:rPr>
            <w:color w:val="000000"/>
            <w:spacing w:val="2"/>
            <w:sz w:val="26"/>
            <w:szCs w:val="26"/>
          </w:rPr>
          <w:t>.</w:t>
        </w:r>
        <w:r w:rsidRPr="000B68F6">
          <w:rPr>
            <w:color w:val="000000"/>
            <w:sz w:val="26"/>
            <w:szCs w:val="26"/>
          </w:rPr>
          <w:t>ru/</w:t>
        </w:r>
        <w:r w:rsidRPr="000B68F6">
          <w:rPr>
            <w:color w:val="000000"/>
            <w:spacing w:val="2"/>
            <w:sz w:val="26"/>
            <w:szCs w:val="26"/>
          </w:rPr>
          <w:t>f</w:t>
        </w:r>
        <w:r w:rsidRPr="000B68F6">
          <w:rPr>
            <w:color w:val="000000"/>
            <w:sz w:val="26"/>
            <w:szCs w:val="26"/>
          </w:rPr>
          <w:t>or_spec/artic</w:t>
        </w:r>
        <w:r w:rsidRPr="000B68F6">
          <w:rPr>
            <w:color w:val="000000"/>
            <w:spacing w:val="3"/>
            <w:sz w:val="26"/>
            <w:szCs w:val="26"/>
          </w:rPr>
          <w:t>l</w:t>
        </w:r>
        <w:r w:rsidRPr="000B68F6">
          <w:rPr>
            <w:color w:val="000000"/>
            <w:sz w:val="26"/>
            <w:szCs w:val="26"/>
          </w:rPr>
          <w:t>es.php</w:t>
        </w:r>
        <w:r w:rsidRPr="000B68F6">
          <w:rPr>
            <w:color w:val="000000"/>
            <w:spacing w:val="2"/>
            <w:sz w:val="26"/>
            <w:szCs w:val="26"/>
          </w:rPr>
          <w:t>?</w:t>
        </w:r>
        <w:r w:rsidRPr="000B68F6">
          <w:rPr>
            <w:color w:val="000000"/>
            <w:sz w:val="26"/>
            <w:szCs w:val="26"/>
          </w:rPr>
          <w:t>ni</w:t>
        </w:r>
        <w:r w:rsidRPr="000B68F6">
          <w:rPr>
            <w:color w:val="000000"/>
            <w:spacing w:val="2"/>
            <w:sz w:val="26"/>
            <w:szCs w:val="26"/>
          </w:rPr>
          <w:t>d</w:t>
        </w:r>
        <w:r w:rsidRPr="000B68F6">
          <w:rPr>
            <w:color w:val="000000"/>
            <w:sz w:val="26"/>
            <w:szCs w:val="26"/>
          </w:rPr>
          <w:t>=2481</w:t>
        </w:r>
      </w:hyperlink>
    </w:p>
    <w:p w14:paraId="3CB876AB" w14:textId="77777777" w:rsidR="006D06B3" w:rsidRPr="000B68F6"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0B68F6">
        <w:rPr>
          <w:color w:val="000000"/>
          <w:sz w:val="26"/>
          <w:szCs w:val="26"/>
        </w:rPr>
        <w:t xml:space="preserve">19.    </w:t>
      </w:r>
      <w:r w:rsidRPr="000B68F6">
        <w:rPr>
          <w:color w:val="000000"/>
          <w:spacing w:val="58"/>
          <w:sz w:val="26"/>
          <w:szCs w:val="26"/>
        </w:rPr>
        <w:t xml:space="preserve"> </w:t>
      </w:r>
      <w:r w:rsidRPr="000B68F6">
        <w:rPr>
          <w:color w:val="000000"/>
          <w:sz w:val="26"/>
          <w:szCs w:val="26"/>
        </w:rPr>
        <w:t>Ми</w:t>
      </w:r>
      <w:r w:rsidRPr="000B68F6">
        <w:rPr>
          <w:color w:val="000000"/>
          <w:spacing w:val="1"/>
          <w:sz w:val="26"/>
          <w:szCs w:val="26"/>
        </w:rPr>
        <w:t>н</w:t>
      </w:r>
      <w:r w:rsidRPr="000B68F6">
        <w:rPr>
          <w:color w:val="000000"/>
          <w:sz w:val="26"/>
          <w:szCs w:val="26"/>
        </w:rPr>
        <w:t>истерс</w:t>
      </w:r>
      <w:r w:rsidRPr="000B68F6">
        <w:rPr>
          <w:color w:val="000000"/>
          <w:spacing w:val="2"/>
          <w:sz w:val="26"/>
          <w:szCs w:val="26"/>
        </w:rPr>
        <w:t>т</w:t>
      </w:r>
      <w:r w:rsidRPr="000B68F6">
        <w:rPr>
          <w:color w:val="000000"/>
          <w:sz w:val="26"/>
          <w:szCs w:val="26"/>
        </w:rPr>
        <w:t>во</w:t>
      </w:r>
      <w:r w:rsidRPr="000B68F6">
        <w:rPr>
          <w:color w:val="000000"/>
          <w:spacing w:val="12"/>
          <w:sz w:val="26"/>
          <w:szCs w:val="26"/>
        </w:rPr>
        <w:t xml:space="preserve"> </w:t>
      </w:r>
      <w:r w:rsidRPr="000B68F6">
        <w:rPr>
          <w:color w:val="000000"/>
          <w:spacing w:val="-1"/>
          <w:sz w:val="26"/>
          <w:szCs w:val="26"/>
        </w:rPr>
        <w:t>э</w:t>
      </w:r>
      <w:r w:rsidRPr="000B68F6">
        <w:rPr>
          <w:color w:val="000000"/>
          <w:sz w:val="26"/>
          <w:szCs w:val="26"/>
        </w:rPr>
        <w:t>н</w:t>
      </w:r>
      <w:r w:rsidRPr="000B68F6">
        <w:rPr>
          <w:color w:val="000000"/>
          <w:spacing w:val="3"/>
          <w:sz w:val="26"/>
          <w:szCs w:val="26"/>
        </w:rPr>
        <w:t>е</w:t>
      </w:r>
      <w:r w:rsidRPr="000B68F6">
        <w:rPr>
          <w:color w:val="000000"/>
          <w:sz w:val="26"/>
          <w:szCs w:val="26"/>
        </w:rPr>
        <w:t>рг</w:t>
      </w:r>
      <w:r w:rsidRPr="000B68F6">
        <w:rPr>
          <w:color w:val="000000"/>
          <w:spacing w:val="2"/>
          <w:sz w:val="26"/>
          <w:szCs w:val="26"/>
        </w:rPr>
        <w:t>е</w:t>
      </w:r>
      <w:r w:rsidRPr="000B68F6">
        <w:rPr>
          <w:color w:val="000000"/>
          <w:sz w:val="26"/>
          <w:szCs w:val="26"/>
        </w:rPr>
        <w:t>ти</w:t>
      </w:r>
      <w:r w:rsidRPr="000B68F6">
        <w:rPr>
          <w:color w:val="000000"/>
          <w:spacing w:val="-1"/>
          <w:sz w:val="26"/>
          <w:szCs w:val="26"/>
        </w:rPr>
        <w:t>к</w:t>
      </w:r>
      <w:r w:rsidRPr="000B68F6">
        <w:rPr>
          <w:color w:val="000000"/>
          <w:sz w:val="26"/>
          <w:szCs w:val="26"/>
        </w:rPr>
        <w:t>и</w:t>
      </w:r>
      <w:r w:rsidRPr="000B68F6">
        <w:rPr>
          <w:color w:val="000000"/>
          <w:spacing w:val="17"/>
          <w:sz w:val="26"/>
          <w:szCs w:val="26"/>
        </w:rPr>
        <w:t xml:space="preserve"> </w:t>
      </w:r>
      <w:r w:rsidRPr="000B68F6">
        <w:rPr>
          <w:color w:val="000000"/>
          <w:spacing w:val="2"/>
          <w:sz w:val="26"/>
          <w:szCs w:val="26"/>
        </w:rPr>
        <w:t>Р</w:t>
      </w:r>
      <w:r w:rsidRPr="000B68F6">
        <w:rPr>
          <w:color w:val="000000"/>
          <w:sz w:val="26"/>
          <w:szCs w:val="26"/>
        </w:rPr>
        <w:t>Ф.</w:t>
      </w:r>
      <w:r w:rsidRPr="000B68F6">
        <w:rPr>
          <w:color w:val="000000"/>
          <w:spacing w:val="24"/>
          <w:sz w:val="26"/>
          <w:szCs w:val="26"/>
        </w:rPr>
        <w:t xml:space="preserve"> </w:t>
      </w:r>
      <w:r w:rsidRPr="000B68F6">
        <w:rPr>
          <w:color w:val="000000"/>
          <w:spacing w:val="2"/>
          <w:sz w:val="26"/>
          <w:szCs w:val="26"/>
        </w:rPr>
        <w:t>А</w:t>
      </w:r>
      <w:r w:rsidRPr="000B68F6">
        <w:rPr>
          <w:color w:val="000000"/>
          <w:sz w:val="26"/>
          <w:szCs w:val="26"/>
        </w:rPr>
        <w:t>гент</w:t>
      </w:r>
      <w:r w:rsidRPr="000B68F6">
        <w:rPr>
          <w:color w:val="000000"/>
          <w:spacing w:val="2"/>
          <w:sz w:val="26"/>
          <w:szCs w:val="26"/>
        </w:rPr>
        <w:t>с</w:t>
      </w:r>
      <w:r w:rsidRPr="000B68F6">
        <w:rPr>
          <w:color w:val="000000"/>
          <w:sz w:val="26"/>
          <w:szCs w:val="26"/>
        </w:rPr>
        <w:t>тво</w:t>
      </w:r>
      <w:r w:rsidRPr="000B68F6">
        <w:rPr>
          <w:color w:val="000000"/>
          <w:spacing w:val="19"/>
          <w:sz w:val="26"/>
          <w:szCs w:val="26"/>
        </w:rPr>
        <w:t xml:space="preserve"> </w:t>
      </w:r>
      <w:r w:rsidRPr="000B68F6">
        <w:rPr>
          <w:color w:val="000000"/>
          <w:sz w:val="26"/>
          <w:szCs w:val="26"/>
        </w:rPr>
        <w:t>по</w:t>
      </w:r>
      <w:r w:rsidRPr="000B68F6">
        <w:rPr>
          <w:color w:val="000000"/>
          <w:spacing w:val="26"/>
          <w:sz w:val="26"/>
          <w:szCs w:val="26"/>
        </w:rPr>
        <w:t xml:space="preserve"> </w:t>
      </w:r>
      <w:r w:rsidRPr="000B68F6">
        <w:rPr>
          <w:color w:val="000000"/>
          <w:sz w:val="26"/>
          <w:szCs w:val="26"/>
        </w:rPr>
        <w:t>прогно</w:t>
      </w:r>
      <w:r w:rsidRPr="000B68F6">
        <w:rPr>
          <w:color w:val="000000"/>
          <w:spacing w:val="1"/>
          <w:sz w:val="26"/>
          <w:szCs w:val="26"/>
        </w:rPr>
        <w:t>з</w:t>
      </w:r>
      <w:r w:rsidRPr="000B68F6">
        <w:rPr>
          <w:color w:val="000000"/>
          <w:sz w:val="26"/>
          <w:szCs w:val="26"/>
        </w:rPr>
        <w:t>ирова</w:t>
      </w:r>
      <w:r w:rsidRPr="000B68F6">
        <w:rPr>
          <w:color w:val="000000"/>
          <w:spacing w:val="1"/>
          <w:sz w:val="26"/>
          <w:szCs w:val="26"/>
        </w:rPr>
        <w:t>н</w:t>
      </w:r>
      <w:r w:rsidRPr="000B68F6">
        <w:rPr>
          <w:color w:val="000000"/>
          <w:sz w:val="26"/>
          <w:szCs w:val="26"/>
        </w:rPr>
        <w:t>ию</w:t>
      </w:r>
      <w:r w:rsidRPr="000B68F6">
        <w:rPr>
          <w:color w:val="000000"/>
          <w:spacing w:val="12"/>
          <w:sz w:val="26"/>
          <w:szCs w:val="26"/>
        </w:rPr>
        <w:t xml:space="preserve"> </w:t>
      </w:r>
      <w:r w:rsidRPr="000B68F6">
        <w:rPr>
          <w:color w:val="000000"/>
          <w:sz w:val="26"/>
          <w:szCs w:val="26"/>
        </w:rPr>
        <w:t>бала</w:t>
      </w:r>
      <w:r w:rsidRPr="000B68F6">
        <w:rPr>
          <w:color w:val="000000"/>
          <w:spacing w:val="1"/>
          <w:sz w:val="26"/>
          <w:szCs w:val="26"/>
        </w:rPr>
        <w:t>н</w:t>
      </w:r>
      <w:r w:rsidRPr="000B68F6">
        <w:rPr>
          <w:color w:val="000000"/>
          <w:sz w:val="26"/>
          <w:szCs w:val="26"/>
        </w:rPr>
        <w:t>сов в</w:t>
      </w:r>
      <w:r w:rsidRPr="000B68F6">
        <w:rPr>
          <w:color w:val="000000"/>
          <w:spacing w:val="19"/>
          <w:sz w:val="26"/>
          <w:szCs w:val="26"/>
        </w:rPr>
        <w:t xml:space="preserve"> </w:t>
      </w:r>
      <w:r w:rsidRPr="000B68F6">
        <w:rPr>
          <w:color w:val="000000"/>
          <w:spacing w:val="-1"/>
          <w:sz w:val="26"/>
          <w:szCs w:val="26"/>
        </w:rPr>
        <w:t>э</w:t>
      </w:r>
      <w:r w:rsidRPr="000B68F6">
        <w:rPr>
          <w:color w:val="000000"/>
          <w:sz w:val="26"/>
          <w:szCs w:val="26"/>
        </w:rPr>
        <w:t>ле</w:t>
      </w:r>
      <w:r w:rsidRPr="000B68F6">
        <w:rPr>
          <w:color w:val="000000"/>
          <w:spacing w:val="1"/>
          <w:sz w:val="26"/>
          <w:szCs w:val="26"/>
        </w:rPr>
        <w:t>к</w:t>
      </w:r>
      <w:r w:rsidRPr="000B68F6">
        <w:rPr>
          <w:color w:val="000000"/>
          <w:sz w:val="26"/>
          <w:szCs w:val="26"/>
        </w:rPr>
        <w:t>тро</w:t>
      </w:r>
      <w:r w:rsidRPr="000B68F6">
        <w:rPr>
          <w:color w:val="000000"/>
          <w:spacing w:val="-1"/>
          <w:sz w:val="26"/>
          <w:szCs w:val="26"/>
        </w:rPr>
        <w:t>э</w:t>
      </w:r>
      <w:r w:rsidRPr="000B68F6">
        <w:rPr>
          <w:color w:val="000000"/>
          <w:sz w:val="26"/>
          <w:szCs w:val="26"/>
        </w:rPr>
        <w:t>н</w:t>
      </w:r>
      <w:r w:rsidRPr="000B68F6">
        <w:rPr>
          <w:color w:val="000000"/>
          <w:spacing w:val="3"/>
          <w:sz w:val="26"/>
          <w:szCs w:val="26"/>
        </w:rPr>
        <w:t>е</w:t>
      </w:r>
      <w:r w:rsidRPr="000B68F6">
        <w:rPr>
          <w:color w:val="000000"/>
          <w:sz w:val="26"/>
          <w:szCs w:val="26"/>
        </w:rPr>
        <w:t>рг</w:t>
      </w:r>
      <w:r w:rsidRPr="000B68F6">
        <w:rPr>
          <w:color w:val="000000"/>
          <w:spacing w:val="2"/>
          <w:sz w:val="26"/>
          <w:szCs w:val="26"/>
        </w:rPr>
        <w:t>е</w:t>
      </w:r>
      <w:r w:rsidRPr="000B68F6">
        <w:rPr>
          <w:color w:val="000000"/>
          <w:sz w:val="26"/>
          <w:szCs w:val="26"/>
        </w:rPr>
        <w:t>ти</w:t>
      </w:r>
      <w:r w:rsidRPr="000B68F6">
        <w:rPr>
          <w:color w:val="000000"/>
          <w:spacing w:val="-1"/>
          <w:sz w:val="26"/>
          <w:szCs w:val="26"/>
        </w:rPr>
        <w:t>к</w:t>
      </w:r>
      <w:r w:rsidRPr="000B68F6">
        <w:rPr>
          <w:color w:val="000000"/>
          <w:sz w:val="26"/>
          <w:szCs w:val="26"/>
        </w:rPr>
        <w:t>е.</w:t>
      </w:r>
      <w:r w:rsidRPr="000B68F6">
        <w:rPr>
          <w:color w:val="000000"/>
          <w:spacing w:val="1"/>
          <w:sz w:val="26"/>
          <w:szCs w:val="26"/>
        </w:rPr>
        <w:t xml:space="preserve"> </w:t>
      </w:r>
      <w:r w:rsidRPr="000B68F6">
        <w:rPr>
          <w:color w:val="000000"/>
          <w:sz w:val="26"/>
          <w:szCs w:val="26"/>
        </w:rPr>
        <w:t>Сце</w:t>
      </w:r>
      <w:r w:rsidRPr="000B68F6">
        <w:rPr>
          <w:color w:val="000000"/>
          <w:spacing w:val="1"/>
          <w:sz w:val="26"/>
          <w:szCs w:val="26"/>
        </w:rPr>
        <w:t>н</w:t>
      </w:r>
      <w:r w:rsidRPr="000B68F6">
        <w:rPr>
          <w:color w:val="000000"/>
          <w:sz w:val="26"/>
          <w:szCs w:val="26"/>
        </w:rPr>
        <w:t>арн</w:t>
      </w:r>
      <w:r w:rsidRPr="000B68F6">
        <w:rPr>
          <w:color w:val="000000"/>
          <w:spacing w:val="1"/>
          <w:sz w:val="26"/>
          <w:szCs w:val="26"/>
        </w:rPr>
        <w:t>ы</w:t>
      </w:r>
      <w:r w:rsidRPr="000B68F6">
        <w:rPr>
          <w:color w:val="000000"/>
          <w:sz w:val="26"/>
          <w:szCs w:val="26"/>
        </w:rPr>
        <w:t>е</w:t>
      </w:r>
      <w:r w:rsidRPr="000B68F6">
        <w:rPr>
          <w:color w:val="000000"/>
          <w:spacing w:val="9"/>
          <w:sz w:val="26"/>
          <w:szCs w:val="26"/>
        </w:rPr>
        <w:t xml:space="preserve"> </w:t>
      </w:r>
      <w:r w:rsidRPr="000B68F6">
        <w:rPr>
          <w:color w:val="000000"/>
          <w:spacing w:val="-5"/>
          <w:sz w:val="26"/>
          <w:szCs w:val="26"/>
        </w:rPr>
        <w:t>у</w:t>
      </w:r>
      <w:r w:rsidRPr="000B68F6">
        <w:rPr>
          <w:color w:val="000000"/>
          <w:sz w:val="26"/>
          <w:szCs w:val="26"/>
        </w:rPr>
        <w:t>с</w:t>
      </w:r>
      <w:r w:rsidRPr="000B68F6">
        <w:rPr>
          <w:color w:val="000000"/>
          <w:spacing w:val="3"/>
          <w:sz w:val="26"/>
          <w:szCs w:val="26"/>
        </w:rPr>
        <w:t>л</w:t>
      </w:r>
      <w:r w:rsidRPr="000B68F6">
        <w:rPr>
          <w:color w:val="000000"/>
          <w:sz w:val="26"/>
          <w:szCs w:val="26"/>
        </w:rPr>
        <w:t>овия</w:t>
      </w:r>
      <w:r w:rsidRPr="000B68F6">
        <w:rPr>
          <w:color w:val="000000"/>
          <w:spacing w:val="12"/>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z w:val="26"/>
          <w:szCs w:val="26"/>
        </w:rPr>
        <w:t>вития</w:t>
      </w:r>
      <w:r w:rsidRPr="000B68F6">
        <w:rPr>
          <w:color w:val="000000"/>
          <w:spacing w:val="11"/>
          <w:sz w:val="26"/>
          <w:szCs w:val="26"/>
        </w:rPr>
        <w:t xml:space="preserve"> </w:t>
      </w:r>
      <w:r w:rsidRPr="000B68F6">
        <w:rPr>
          <w:color w:val="000000"/>
          <w:spacing w:val="-1"/>
          <w:sz w:val="26"/>
          <w:szCs w:val="26"/>
        </w:rPr>
        <w:t>э</w:t>
      </w:r>
      <w:r w:rsidRPr="000B68F6">
        <w:rPr>
          <w:color w:val="000000"/>
          <w:sz w:val="26"/>
          <w:szCs w:val="26"/>
        </w:rPr>
        <w:t>ле</w:t>
      </w:r>
      <w:r w:rsidRPr="000B68F6">
        <w:rPr>
          <w:color w:val="000000"/>
          <w:spacing w:val="1"/>
          <w:sz w:val="26"/>
          <w:szCs w:val="26"/>
        </w:rPr>
        <w:t>к</w:t>
      </w:r>
      <w:r w:rsidRPr="000B68F6">
        <w:rPr>
          <w:color w:val="000000"/>
          <w:sz w:val="26"/>
          <w:szCs w:val="26"/>
        </w:rPr>
        <w:t>тро</w:t>
      </w:r>
      <w:r w:rsidRPr="000B68F6">
        <w:rPr>
          <w:color w:val="000000"/>
          <w:spacing w:val="-1"/>
          <w:sz w:val="26"/>
          <w:szCs w:val="26"/>
        </w:rPr>
        <w:t>э</w:t>
      </w:r>
      <w:r w:rsidRPr="000B68F6">
        <w:rPr>
          <w:color w:val="000000"/>
          <w:spacing w:val="3"/>
          <w:sz w:val="26"/>
          <w:szCs w:val="26"/>
        </w:rPr>
        <w:t>н</w:t>
      </w:r>
      <w:r w:rsidRPr="000B68F6">
        <w:rPr>
          <w:color w:val="000000"/>
          <w:sz w:val="26"/>
          <w:szCs w:val="26"/>
        </w:rPr>
        <w:t>ерге</w:t>
      </w:r>
      <w:r w:rsidRPr="000B68F6">
        <w:rPr>
          <w:color w:val="000000"/>
          <w:spacing w:val="-1"/>
          <w:sz w:val="26"/>
          <w:szCs w:val="26"/>
        </w:rPr>
        <w:t>т</w:t>
      </w:r>
      <w:r w:rsidRPr="000B68F6">
        <w:rPr>
          <w:color w:val="000000"/>
          <w:spacing w:val="3"/>
          <w:sz w:val="26"/>
          <w:szCs w:val="26"/>
        </w:rPr>
        <w:t>и</w:t>
      </w:r>
      <w:r w:rsidRPr="000B68F6">
        <w:rPr>
          <w:color w:val="000000"/>
          <w:spacing w:val="-1"/>
          <w:sz w:val="26"/>
          <w:szCs w:val="26"/>
        </w:rPr>
        <w:t>к</w:t>
      </w:r>
      <w:r w:rsidRPr="000B68F6">
        <w:rPr>
          <w:color w:val="000000"/>
          <w:sz w:val="26"/>
          <w:szCs w:val="26"/>
        </w:rPr>
        <w:t>и России</w:t>
      </w:r>
      <w:r w:rsidRPr="000B68F6">
        <w:rPr>
          <w:color w:val="000000"/>
          <w:spacing w:val="13"/>
          <w:sz w:val="26"/>
          <w:szCs w:val="26"/>
        </w:rPr>
        <w:t xml:space="preserve"> </w:t>
      </w:r>
      <w:r w:rsidRPr="000B68F6">
        <w:rPr>
          <w:color w:val="000000"/>
          <w:spacing w:val="3"/>
          <w:sz w:val="26"/>
          <w:szCs w:val="26"/>
        </w:rPr>
        <w:t>н</w:t>
      </w:r>
      <w:r w:rsidRPr="000B68F6">
        <w:rPr>
          <w:color w:val="000000"/>
          <w:sz w:val="26"/>
          <w:szCs w:val="26"/>
        </w:rPr>
        <w:t>а пер</w:t>
      </w:r>
      <w:r w:rsidRPr="000B68F6">
        <w:rPr>
          <w:color w:val="000000"/>
          <w:spacing w:val="1"/>
          <w:sz w:val="26"/>
          <w:szCs w:val="26"/>
        </w:rPr>
        <w:t>и</w:t>
      </w:r>
      <w:r w:rsidRPr="000B68F6">
        <w:rPr>
          <w:color w:val="000000"/>
          <w:sz w:val="26"/>
          <w:szCs w:val="26"/>
        </w:rPr>
        <w:t>од</w:t>
      </w:r>
      <w:r w:rsidRPr="000B68F6">
        <w:rPr>
          <w:color w:val="000000"/>
          <w:spacing w:val="-8"/>
          <w:sz w:val="26"/>
          <w:szCs w:val="26"/>
        </w:rPr>
        <w:t xml:space="preserve"> </w:t>
      </w:r>
      <w:r w:rsidRPr="000B68F6">
        <w:rPr>
          <w:color w:val="000000"/>
          <w:sz w:val="26"/>
          <w:szCs w:val="26"/>
        </w:rPr>
        <w:t>до</w:t>
      </w:r>
      <w:r w:rsidRPr="000B68F6">
        <w:rPr>
          <w:color w:val="000000"/>
          <w:spacing w:val="-3"/>
          <w:sz w:val="26"/>
          <w:szCs w:val="26"/>
        </w:rPr>
        <w:t xml:space="preserve"> </w:t>
      </w:r>
      <w:r w:rsidRPr="000B68F6">
        <w:rPr>
          <w:color w:val="000000"/>
          <w:sz w:val="26"/>
          <w:szCs w:val="26"/>
        </w:rPr>
        <w:t>20</w:t>
      </w:r>
      <w:r w:rsidRPr="000B68F6">
        <w:rPr>
          <w:color w:val="000000"/>
          <w:spacing w:val="2"/>
          <w:sz w:val="26"/>
          <w:szCs w:val="26"/>
        </w:rPr>
        <w:t>3</w:t>
      </w:r>
      <w:r w:rsidRPr="000B68F6">
        <w:rPr>
          <w:color w:val="000000"/>
          <w:sz w:val="26"/>
          <w:szCs w:val="26"/>
        </w:rPr>
        <w:t>0</w:t>
      </w:r>
      <w:r w:rsidRPr="000B68F6">
        <w:rPr>
          <w:color w:val="000000"/>
          <w:spacing w:val="-5"/>
          <w:sz w:val="26"/>
          <w:szCs w:val="26"/>
        </w:rPr>
        <w:t xml:space="preserve"> </w:t>
      </w:r>
      <w:r w:rsidRPr="000B68F6">
        <w:rPr>
          <w:color w:val="000000"/>
          <w:sz w:val="26"/>
          <w:szCs w:val="26"/>
        </w:rPr>
        <w:t>го</w:t>
      </w:r>
      <w:r w:rsidRPr="000B68F6">
        <w:rPr>
          <w:color w:val="000000"/>
          <w:spacing w:val="2"/>
          <w:sz w:val="26"/>
          <w:szCs w:val="26"/>
        </w:rPr>
        <w:t>д</w:t>
      </w:r>
      <w:r w:rsidRPr="000B68F6">
        <w:rPr>
          <w:color w:val="000000"/>
          <w:sz w:val="26"/>
          <w:szCs w:val="26"/>
        </w:rPr>
        <w:t>а.</w:t>
      </w:r>
    </w:p>
    <w:p w14:paraId="0BAD50B2" w14:textId="77777777" w:rsidR="006D06B3" w:rsidRPr="000B68F6" w:rsidRDefault="006D06B3" w:rsidP="002C270C">
      <w:pPr>
        <w:widowControl w:val="0"/>
        <w:tabs>
          <w:tab w:val="left" w:pos="1520"/>
        </w:tabs>
        <w:autoSpaceDE w:val="0"/>
        <w:autoSpaceDN w:val="0"/>
        <w:adjustRightInd w:val="0"/>
        <w:spacing w:before="5"/>
        <w:ind w:left="810" w:right="13"/>
        <w:jc w:val="both"/>
        <w:rPr>
          <w:color w:val="000000"/>
          <w:sz w:val="26"/>
          <w:szCs w:val="26"/>
        </w:rPr>
      </w:pPr>
      <w:r w:rsidRPr="000B68F6">
        <w:rPr>
          <w:color w:val="000000"/>
          <w:sz w:val="26"/>
          <w:szCs w:val="26"/>
        </w:rPr>
        <w:t>20.</w:t>
      </w:r>
      <w:r w:rsidRPr="000B68F6">
        <w:rPr>
          <w:color w:val="000000"/>
          <w:sz w:val="26"/>
          <w:szCs w:val="26"/>
        </w:rPr>
        <w:tab/>
      </w:r>
      <w:r w:rsidRPr="000B68F6">
        <w:rPr>
          <w:color w:val="000000"/>
          <w:spacing w:val="-1"/>
          <w:sz w:val="26"/>
          <w:szCs w:val="26"/>
        </w:rPr>
        <w:t>Г</w:t>
      </w:r>
      <w:r w:rsidRPr="000B68F6">
        <w:rPr>
          <w:color w:val="000000"/>
          <w:sz w:val="26"/>
          <w:szCs w:val="26"/>
        </w:rPr>
        <w:t>енер</w:t>
      </w:r>
      <w:r w:rsidRPr="000B68F6">
        <w:rPr>
          <w:color w:val="000000"/>
          <w:spacing w:val="1"/>
          <w:sz w:val="26"/>
          <w:szCs w:val="26"/>
        </w:rPr>
        <w:t>а</w:t>
      </w:r>
      <w:r w:rsidRPr="000B68F6">
        <w:rPr>
          <w:color w:val="000000"/>
          <w:spacing w:val="2"/>
          <w:sz w:val="26"/>
          <w:szCs w:val="26"/>
        </w:rPr>
        <w:t>л</w:t>
      </w:r>
      <w:r w:rsidRPr="000B68F6">
        <w:rPr>
          <w:color w:val="000000"/>
          <w:sz w:val="26"/>
          <w:szCs w:val="26"/>
        </w:rPr>
        <w:t>ьная</w:t>
      </w:r>
      <w:r w:rsidRPr="000B68F6">
        <w:rPr>
          <w:color w:val="000000"/>
          <w:spacing w:val="39"/>
          <w:sz w:val="26"/>
          <w:szCs w:val="26"/>
        </w:rPr>
        <w:t xml:space="preserve"> </w:t>
      </w:r>
      <w:r w:rsidRPr="000B68F6">
        <w:rPr>
          <w:color w:val="000000"/>
          <w:sz w:val="26"/>
          <w:szCs w:val="26"/>
        </w:rPr>
        <w:t>схема</w:t>
      </w:r>
      <w:r w:rsidRPr="000B68F6">
        <w:rPr>
          <w:color w:val="000000"/>
          <w:spacing w:val="48"/>
          <w:sz w:val="26"/>
          <w:szCs w:val="26"/>
        </w:rPr>
        <w:t xml:space="preserve"> </w:t>
      </w:r>
      <w:r w:rsidRPr="000B68F6">
        <w:rPr>
          <w:color w:val="000000"/>
          <w:spacing w:val="2"/>
          <w:sz w:val="26"/>
          <w:szCs w:val="26"/>
        </w:rPr>
        <w:t>р</w:t>
      </w:r>
      <w:r w:rsidRPr="000B68F6">
        <w:rPr>
          <w:color w:val="000000"/>
          <w:sz w:val="26"/>
          <w:szCs w:val="26"/>
        </w:rPr>
        <w:t>а</w:t>
      </w:r>
      <w:r w:rsidRPr="000B68F6">
        <w:rPr>
          <w:color w:val="000000"/>
          <w:spacing w:val="1"/>
          <w:sz w:val="26"/>
          <w:szCs w:val="26"/>
        </w:rPr>
        <w:t>з</w:t>
      </w:r>
      <w:r w:rsidRPr="000B68F6">
        <w:rPr>
          <w:color w:val="000000"/>
          <w:spacing w:val="-1"/>
          <w:sz w:val="26"/>
          <w:szCs w:val="26"/>
        </w:rPr>
        <w:t>м</w:t>
      </w:r>
      <w:r w:rsidRPr="000B68F6">
        <w:rPr>
          <w:color w:val="000000"/>
          <w:sz w:val="26"/>
          <w:szCs w:val="26"/>
        </w:rPr>
        <w:t>ещен</w:t>
      </w:r>
      <w:r w:rsidRPr="000B68F6">
        <w:rPr>
          <w:color w:val="000000"/>
          <w:spacing w:val="1"/>
          <w:sz w:val="26"/>
          <w:szCs w:val="26"/>
        </w:rPr>
        <w:t>и</w:t>
      </w:r>
      <w:r w:rsidRPr="000B68F6">
        <w:rPr>
          <w:color w:val="000000"/>
          <w:sz w:val="26"/>
          <w:szCs w:val="26"/>
        </w:rPr>
        <w:t>я</w:t>
      </w:r>
      <w:r w:rsidRPr="000B68F6">
        <w:rPr>
          <w:color w:val="000000"/>
          <w:spacing w:val="40"/>
          <w:sz w:val="26"/>
          <w:szCs w:val="26"/>
        </w:rPr>
        <w:t xml:space="preserve"> </w:t>
      </w:r>
      <w:r w:rsidRPr="000B68F6">
        <w:rPr>
          <w:color w:val="000000"/>
          <w:sz w:val="26"/>
          <w:szCs w:val="26"/>
        </w:rPr>
        <w:t>объ</w:t>
      </w:r>
      <w:r w:rsidRPr="000B68F6">
        <w:rPr>
          <w:color w:val="000000"/>
          <w:spacing w:val="3"/>
          <w:sz w:val="26"/>
          <w:szCs w:val="26"/>
        </w:rPr>
        <w:t>е</w:t>
      </w:r>
      <w:r w:rsidRPr="000B68F6">
        <w:rPr>
          <w:color w:val="000000"/>
          <w:spacing w:val="-1"/>
          <w:sz w:val="26"/>
          <w:szCs w:val="26"/>
        </w:rPr>
        <w:t>к</w:t>
      </w:r>
      <w:r w:rsidRPr="000B68F6">
        <w:rPr>
          <w:color w:val="000000"/>
          <w:sz w:val="26"/>
          <w:szCs w:val="26"/>
        </w:rPr>
        <w:t>т</w:t>
      </w:r>
      <w:r w:rsidRPr="000B68F6">
        <w:rPr>
          <w:color w:val="000000"/>
          <w:spacing w:val="2"/>
          <w:sz w:val="26"/>
          <w:szCs w:val="26"/>
        </w:rPr>
        <w:t>о</w:t>
      </w:r>
      <w:r w:rsidRPr="000B68F6">
        <w:rPr>
          <w:color w:val="000000"/>
          <w:sz w:val="26"/>
          <w:szCs w:val="26"/>
        </w:rPr>
        <w:t>в</w:t>
      </w:r>
      <w:r w:rsidRPr="000B68F6">
        <w:rPr>
          <w:color w:val="000000"/>
          <w:spacing w:val="45"/>
          <w:sz w:val="26"/>
          <w:szCs w:val="26"/>
        </w:rPr>
        <w:t xml:space="preserve"> </w:t>
      </w:r>
      <w:r w:rsidRPr="000B68F6">
        <w:rPr>
          <w:color w:val="000000"/>
          <w:spacing w:val="-1"/>
          <w:sz w:val="26"/>
          <w:szCs w:val="26"/>
        </w:rPr>
        <w:t>э</w:t>
      </w:r>
      <w:r w:rsidRPr="000B68F6">
        <w:rPr>
          <w:color w:val="000000"/>
          <w:sz w:val="26"/>
          <w:szCs w:val="26"/>
        </w:rPr>
        <w:t>ле</w:t>
      </w:r>
      <w:r w:rsidRPr="000B68F6">
        <w:rPr>
          <w:color w:val="000000"/>
          <w:spacing w:val="1"/>
          <w:sz w:val="26"/>
          <w:szCs w:val="26"/>
        </w:rPr>
        <w:t>к</w:t>
      </w:r>
      <w:r w:rsidRPr="000B68F6">
        <w:rPr>
          <w:color w:val="000000"/>
          <w:sz w:val="26"/>
          <w:szCs w:val="26"/>
        </w:rPr>
        <w:t>тро</w:t>
      </w:r>
      <w:r w:rsidRPr="000B68F6">
        <w:rPr>
          <w:color w:val="000000"/>
          <w:spacing w:val="-1"/>
          <w:sz w:val="26"/>
          <w:szCs w:val="26"/>
        </w:rPr>
        <w:t>э</w:t>
      </w:r>
      <w:r w:rsidRPr="000B68F6">
        <w:rPr>
          <w:color w:val="000000"/>
          <w:spacing w:val="3"/>
          <w:sz w:val="26"/>
          <w:szCs w:val="26"/>
        </w:rPr>
        <w:t>н</w:t>
      </w:r>
      <w:r w:rsidRPr="000B68F6">
        <w:rPr>
          <w:color w:val="000000"/>
          <w:sz w:val="26"/>
          <w:szCs w:val="26"/>
        </w:rPr>
        <w:t>ерг</w:t>
      </w:r>
      <w:r w:rsidRPr="000B68F6">
        <w:rPr>
          <w:color w:val="000000"/>
          <w:spacing w:val="2"/>
          <w:sz w:val="26"/>
          <w:szCs w:val="26"/>
        </w:rPr>
        <w:t>е</w:t>
      </w:r>
      <w:r w:rsidRPr="000B68F6">
        <w:rPr>
          <w:color w:val="000000"/>
          <w:sz w:val="26"/>
          <w:szCs w:val="26"/>
        </w:rPr>
        <w:t>ти</w:t>
      </w:r>
      <w:r w:rsidRPr="000B68F6">
        <w:rPr>
          <w:color w:val="000000"/>
          <w:spacing w:val="-1"/>
          <w:sz w:val="26"/>
          <w:szCs w:val="26"/>
        </w:rPr>
        <w:t>к</w:t>
      </w:r>
      <w:r w:rsidRPr="000B68F6">
        <w:rPr>
          <w:color w:val="000000"/>
          <w:sz w:val="26"/>
          <w:szCs w:val="26"/>
        </w:rPr>
        <w:t>и</w:t>
      </w:r>
      <w:r w:rsidRPr="000B68F6">
        <w:rPr>
          <w:color w:val="000000"/>
          <w:spacing w:val="32"/>
          <w:sz w:val="26"/>
          <w:szCs w:val="26"/>
        </w:rPr>
        <w:t xml:space="preserve"> </w:t>
      </w:r>
      <w:r w:rsidRPr="000B68F6">
        <w:rPr>
          <w:color w:val="000000"/>
          <w:spacing w:val="2"/>
          <w:sz w:val="26"/>
          <w:szCs w:val="26"/>
        </w:rPr>
        <w:t>Р</w:t>
      </w:r>
      <w:r w:rsidRPr="000B68F6">
        <w:rPr>
          <w:color w:val="000000"/>
          <w:sz w:val="26"/>
          <w:szCs w:val="26"/>
        </w:rPr>
        <w:t>оссии</w:t>
      </w:r>
      <w:r w:rsidRPr="000B68F6">
        <w:rPr>
          <w:color w:val="000000"/>
          <w:spacing w:val="45"/>
          <w:sz w:val="26"/>
          <w:szCs w:val="26"/>
        </w:rPr>
        <w:t xml:space="preserve"> </w:t>
      </w:r>
      <w:r w:rsidRPr="000B68F6">
        <w:rPr>
          <w:color w:val="000000"/>
          <w:sz w:val="26"/>
          <w:szCs w:val="26"/>
        </w:rPr>
        <w:t>до</w:t>
      </w:r>
    </w:p>
    <w:p w14:paraId="12FD7696" w14:textId="77777777" w:rsidR="006D06B3" w:rsidRPr="000B68F6" w:rsidRDefault="006D06B3" w:rsidP="002C270C">
      <w:pPr>
        <w:widowControl w:val="0"/>
        <w:autoSpaceDE w:val="0"/>
        <w:autoSpaceDN w:val="0"/>
        <w:adjustRightInd w:val="0"/>
        <w:spacing w:before="7" w:line="140" w:lineRule="exact"/>
        <w:ind w:right="13"/>
        <w:jc w:val="both"/>
        <w:rPr>
          <w:color w:val="000000"/>
          <w:sz w:val="14"/>
          <w:szCs w:val="14"/>
        </w:rPr>
      </w:pPr>
    </w:p>
    <w:p w14:paraId="20BB1BA1" w14:textId="77777777" w:rsidR="006D06B3" w:rsidRPr="000B68F6" w:rsidRDefault="006D06B3" w:rsidP="002C270C">
      <w:pPr>
        <w:widowControl w:val="0"/>
        <w:autoSpaceDE w:val="0"/>
        <w:autoSpaceDN w:val="0"/>
        <w:adjustRightInd w:val="0"/>
        <w:ind w:left="102" w:right="13"/>
        <w:jc w:val="both"/>
        <w:rPr>
          <w:color w:val="000000"/>
          <w:sz w:val="26"/>
          <w:szCs w:val="26"/>
        </w:rPr>
      </w:pPr>
      <w:r w:rsidRPr="000B68F6">
        <w:rPr>
          <w:color w:val="000000"/>
          <w:sz w:val="26"/>
          <w:szCs w:val="26"/>
        </w:rPr>
        <w:t>2020</w:t>
      </w:r>
      <w:r w:rsidRPr="000B68F6">
        <w:rPr>
          <w:color w:val="000000"/>
          <w:spacing w:val="-5"/>
          <w:sz w:val="26"/>
          <w:szCs w:val="26"/>
        </w:rPr>
        <w:t xml:space="preserve"> </w:t>
      </w:r>
      <w:r w:rsidRPr="000B68F6">
        <w:rPr>
          <w:color w:val="000000"/>
          <w:sz w:val="26"/>
          <w:szCs w:val="26"/>
        </w:rPr>
        <w:t>г</w:t>
      </w:r>
      <w:r w:rsidRPr="000B68F6">
        <w:rPr>
          <w:color w:val="000000"/>
          <w:spacing w:val="2"/>
          <w:sz w:val="26"/>
          <w:szCs w:val="26"/>
        </w:rPr>
        <w:t>о</w:t>
      </w:r>
      <w:r w:rsidRPr="000B68F6">
        <w:rPr>
          <w:color w:val="000000"/>
          <w:sz w:val="26"/>
          <w:szCs w:val="26"/>
        </w:rPr>
        <w:t>да</w:t>
      </w:r>
      <w:r w:rsidRPr="000B68F6">
        <w:rPr>
          <w:color w:val="000000"/>
          <w:spacing w:val="-5"/>
          <w:sz w:val="26"/>
          <w:szCs w:val="26"/>
        </w:rPr>
        <w:t xml:space="preserve"> </w:t>
      </w:r>
      <w:r w:rsidRPr="000B68F6">
        <w:rPr>
          <w:color w:val="000000"/>
          <w:sz w:val="26"/>
          <w:szCs w:val="26"/>
        </w:rPr>
        <w:t>с</w:t>
      </w:r>
      <w:r w:rsidRPr="000B68F6">
        <w:rPr>
          <w:color w:val="000000"/>
          <w:spacing w:val="4"/>
          <w:sz w:val="26"/>
          <w:szCs w:val="26"/>
        </w:rPr>
        <w:t xml:space="preserve"> </w:t>
      </w:r>
      <w:r w:rsidRPr="000B68F6">
        <w:rPr>
          <w:color w:val="000000"/>
          <w:spacing w:val="-5"/>
          <w:sz w:val="26"/>
          <w:szCs w:val="26"/>
        </w:rPr>
        <w:t>у</w:t>
      </w:r>
      <w:r w:rsidRPr="000B68F6">
        <w:rPr>
          <w:color w:val="000000"/>
          <w:spacing w:val="1"/>
          <w:sz w:val="26"/>
          <w:szCs w:val="26"/>
        </w:rPr>
        <w:t>ч</w:t>
      </w:r>
      <w:r w:rsidRPr="000B68F6">
        <w:rPr>
          <w:color w:val="000000"/>
          <w:sz w:val="26"/>
          <w:szCs w:val="26"/>
        </w:rPr>
        <w:t>ет</w:t>
      </w:r>
      <w:r w:rsidRPr="000B68F6">
        <w:rPr>
          <w:color w:val="000000"/>
          <w:spacing w:val="2"/>
          <w:sz w:val="26"/>
          <w:szCs w:val="26"/>
        </w:rPr>
        <w:t>о</w:t>
      </w:r>
      <w:r w:rsidRPr="000B68F6">
        <w:rPr>
          <w:color w:val="000000"/>
          <w:sz w:val="26"/>
          <w:szCs w:val="26"/>
        </w:rPr>
        <w:t>м</w:t>
      </w:r>
      <w:r w:rsidRPr="000B68F6">
        <w:rPr>
          <w:color w:val="000000"/>
          <w:spacing w:val="-9"/>
          <w:sz w:val="26"/>
          <w:szCs w:val="26"/>
        </w:rPr>
        <w:t xml:space="preserve"> </w:t>
      </w:r>
      <w:r w:rsidRPr="000B68F6">
        <w:rPr>
          <w:color w:val="000000"/>
          <w:sz w:val="26"/>
          <w:szCs w:val="26"/>
        </w:rPr>
        <w:t>п</w:t>
      </w:r>
      <w:r w:rsidRPr="000B68F6">
        <w:rPr>
          <w:color w:val="000000"/>
          <w:spacing w:val="3"/>
          <w:sz w:val="26"/>
          <w:szCs w:val="26"/>
        </w:rPr>
        <w:t>е</w:t>
      </w:r>
      <w:r w:rsidRPr="000B68F6">
        <w:rPr>
          <w:color w:val="000000"/>
          <w:sz w:val="26"/>
          <w:szCs w:val="26"/>
        </w:rPr>
        <w:t>рспе</w:t>
      </w:r>
      <w:r w:rsidRPr="000B68F6">
        <w:rPr>
          <w:color w:val="000000"/>
          <w:spacing w:val="1"/>
          <w:sz w:val="26"/>
          <w:szCs w:val="26"/>
        </w:rPr>
        <w:t>к</w:t>
      </w:r>
      <w:r w:rsidRPr="000B68F6">
        <w:rPr>
          <w:color w:val="000000"/>
          <w:sz w:val="26"/>
          <w:szCs w:val="26"/>
        </w:rPr>
        <w:t>тивы</w:t>
      </w:r>
      <w:r w:rsidRPr="000B68F6">
        <w:rPr>
          <w:color w:val="000000"/>
          <w:spacing w:val="-14"/>
          <w:sz w:val="26"/>
          <w:szCs w:val="26"/>
        </w:rPr>
        <w:t xml:space="preserve"> </w:t>
      </w:r>
      <w:r w:rsidRPr="000B68F6">
        <w:rPr>
          <w:color w:val="000000"/>
          <w:spacing w:val="2"/>
          <w:sz w:val="26"/>
          <w:szCs w:val="26"/>
        </w:rPr>
        <w:t>д</w:t>
      </w:r>
      <w:r w:rsidRPr="000B68F6">
        <w:rPr>
          <w:color w:val="000000"/>
          <w:sz w:val="26"/>
          <w:szCs w:val="26"/>
        </w:rPr>
        <w:t>о</w:t>
      </w:r>
      <w:r w:rsidRPr="000B68F6">
        <w:rPr>
          <w:color w:val="000000"/>
          <w:spacing w:val="-3"/>
          <w:sz w:val="26"/>
          <w:szCs w:val="26"/>
        </w:rPr>
        <w:t xml:space="preserve"> </w:t>
      </w:r>
      <w:r w:rsidRPr="000B68F6">
        <w:rPr>
          <w:color w:val="000000"/>
          <w:sz w:val="26"/>
          <w:szCs w:val="26"/>
        </w:rPr>
        <w:t>2030</w:t>
      </w:r>
      <w:r w:rsidRPr="000B68F6">
        <w:rPr>
          <w:color w:val="000000"/>
          <w:spacing w:val="-3"/>
          <w:sz w:val="26"/>
          <w:szCs w:val="26"/>
        </w:rPr>
        <w:t xml:space="preserve"> </w:t>
      </w:r>
      <w:r w:rsidRPr="000B68F6">
        <w:rPr>
          <w:color w:val="000000"/>
          <w:sz w:val="26"/>
          <w:szCs w:val="26"/>
        </w:rPr>
        <w:t>г</w:t>
      </w:r>
      <w:r w:rsidRPr="000B68F6">
        <w:rPr>
          <w:color w:val="000000"/>
          <w:spacing w:val="2"/>
          <w:sz w:val="26"/>
          <w:szCs w:val="26"/>
        </w:rPr>
        <w:t>о</w:t>
      </w:r>
      <w:r w:rsidRPr="000B68F6">
        <w:rPr>
          <w:color w:val="000000"/>
          <w:sz w:val="26"/>
          <w:szCs w:val="26"/>
        </w:rPr>
        <w:t>да</w:t>
      </w:r>
      <w:r w:rsidRPr="000B68F6">
        <w:rPr>
          <w:color w:val="000000"/>
          <w:spacing w:val="-5"/>
          <w:sz w:val="26"/>
          <w:szCs w:val="26"/>
        </w:rPr>
        <w:t xml:space="preserve"> </w:t>
      </w:r>
      <w:r w:rsidRPr="000B68F6">
        <w:rPr>
          <w:color w:val="000000"/>
          <w:sz w:val="26"/>
          <w:szCs w:val="26"/>
        </w:rPr>
        <w:t>(редакция</w:t>
      </w:r>
      <w:r w:rsidRPr="000B68F6">
        <w:rPr>
          <w:color w:val="000000"/>
          <w:spacing w:val="-10"/>
          <w:sz w:val="26"/>
          <w:szCs w:val="26"/>
        </w:rPr>
        <w:t xml:space="preserve"> </w:t>
      </w:r>
      <w:r w:rsidRPr="000B68F6">
        <w:rPr>
          <w:color w:val="000000"/>
          <w:sz w:val="26"/>
          <w:szCs w:val="26"/>
        </w:rPr>
        <w:t>на 26</w:t>
      </w:r>
      <w:r w:rsidRPr="000B68F6">
        <w:rPr>
          <w:color w:val="000000"/>
          <w:spacing w:val="-3"/>
          <w:sz w:val="26"/>
          <w:szCs w:val="26"/>
        </w:rPr>
        <w:t xml:space="preserve"> </w:t>
      </w:r>
      <w:r w:rsidRPr="000B68F6">
        <w:rPr>
          <w:color w:val="000000"/>
          <w:sz w:val="26"/>
          <w:szCs w:val="26"/>
        </w:rPr>
        <w:t>а</w:t>
      </w:r>
      <w:r w:rsidRPr="000B68F6">
        <w:rPr>
          <w:color w:val="000000"/>
          <w:spacing w:val="3"/>
          <w:sz w:val="26"/>
          <w:szCs w:val="26"/>
        </w:rPr>
        <w:t>п</w:t>
      </w:r>
      <w:r w:rsidRPr="000B68F6">
        <w:rPr>
          <w:color w:val="000000"/>
          <w:sz w:val="26"/>
          <w:szCs w:val="26"/>
        </w:rPr>
        <w:t>реля</w:t>
      </w:r>
      <w:r w:rsidRPr="000B68F6">
        <w:rPr>
          <w:color w:val="000000"/>
          <w:spacing w:val="-7"/>
          <w:sz w:val="26"/>
          <w:szCs w:val="26"/>
        </w:rPr>
        <w:t xml:space="preserve"> </w:t>
      </w:r>
      <w:r w:rsidRPr="000B68F6">
        <w:rPr>
          <w:color w:val="000000"/>
          <w:sz w:val="26"/>
          <w:szCs w:val="26"/>
        </w:rPr>
        <w:t>2010</w:t>
      </w:r>
      <w:r w:rsidRPr="000B68F6">
        <w:rPr>
          <w:color w:val="000000"/>
          <w:spacing w:val="-5"/>
          <w:sz w:val="26"/>
          <w:szCs w:val="26"/>
        </w:rPr>
        <w:t xml:space="preserve"> </w:t>
      </w:r>
      <w:r w:rsidRPr="000B68F6">
        <w:rPr>
          <w:color w:val="000000"/>
          <w:spacing w:val="2"/>
          <w:sz w:val="26"/>
          <w:szCs w:val="26"/>
        </w:rPr>
        <w:t>г</w:t>
      </w:r>
      <w:r w:rsidRPr="000B68F6">
        <w:rPr>
          <w:color w:val="000000"/>
          <w:sz w:val="26"/>
          <w:szCs w:val="26"/>
        </w:rPr>
        <w:t>.).</w:t>
      </w:r>
    </w:p>
    <w:p w14:paraId="451FBFBD" w14:textId="77777777" w:rsidR="006D06B3" w:rsidRPr="000B68F6" w:rsidRDefault="006D06B3" w:rsidP="002C270C">
      <w:pPr>
        <w:widowControl w:val="0"/>
        <w:autoSpaceDE w:val="0"/>
        <w:autoSpaceDN w:val="0"/>
        <w:adjustRightInd w:val="0"/>
        <w:spacing w:before="10" w:line="140" w:lineRule="exact"/>
        <w:ind w:right="13"/>
        <w:jc w:val="both"/>
        <w:rPr>
          <w:color w:val="000000"/>
          <w:sz w:val="14"/>
          <w:szCs w:val="14"/>
        </w:rPr>
      </w:pPr>
    </w:p>
    <w:p w14:paraId="6E0B7DBD" w14:textId="77777777" w:rsidR="006D06B3" w:rsidRPr="000B68F6" w:rsidRDefault="006D06B3" w:rsidP="002C270C">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 xml:space="preserve">21.  </w:t>
      </w:r>
      <w:r w:rsidRPr="000B68F6">
        <w:rPr>
          <w:color w:val="000000"/>
          <w:spacing w:val="63"/>
          <w:sz w:val="26"/>
          <w:szCs w:val="26"/>
        </w:rPr>
        <w:t xml:space="preserve"> </w:t>
      </w:r>
      <w:r w:rsidRPr="000B68F6">
        <w:rPr>
          <w:color w:val="000000"/>
          <w:spacing w:val="3"/>
          <w:sz w:val="26"/>
          <w:szCs w:val="26"/>
        </w:rPr>
        <w:t>Д</w:t>
      </w:r>
      <w:r w:rsidRPr="000B68F6">
        <w:rPr>
          <w:color w:val="000000"/>
          <w:spacing w:val="-5"/>
          <w:sz w:val="26"/>
          <w:szCs w:val="26"/>
        </w:rPr>
        <w:t>у</w:t>
      </w:r>
      <w:r w:rsidRPr="000B68F6">
        <w:rPr>
          <w:color w:val="000000"/>
          <w:sz w:val="26"/>
          <w:szCs w:val="26"/>
        </w:rPr>
        <w:t>б</w:t>
      </w:r>
      <w:r w:rsidRPr="000B68F6">
        <w:rPr>
          <w:color w:val="000000"/>
          <w:spacing w:val="2"/>
          <w:sz w:val="26"/>
          <w:szCs w:val="26"/>
        </w:rPr>
        <w:t>о</w:t>
      </w:r>
      <w:r w:rsidRPr="000B68F6">
        <w:rPr>
          <w:color w:val="000000"/>
          <w:sz w:val="26"/>
          <w:szCs w:val="26"/>
        </w:rPr>
        <w:t>вс</w:t>
      </w:r>
      <w:r w:rsidRPr="000B68F6">
        <w:rPr>
          <w:color w:val="000000"/>
          <w:spacing w:val="-1"/>
          <w:sz w:val="26"/>
          <w:szCs w:val="26"/>
        </w:rPr>
        <w:t>к</w:t>
      </w:r>
      <w:r w:rsidRPr="000B68F6">
        <w:rPr>
          <w:color w:val="000000"/>
          <w:sz w:val="26"/>
          <w:szCs w:val="26"/>
        </w:rPr>
        <w:t>ий С.В.,</w:t>
      </w:r>
      <w:r w:rsidRPr="000B68F6">
        <w:rPr>
          <w:color w:val="000000"/>
          <w:spacing w:val="4"/>
          <w:sz w:val="26"/>
          <w:szCs w:val="26"/>
        </w:rPr>
        <w:t xml:space="preserve"> </w:t>
      </w:r>
      <w:r w:rsidRPr="000B68F6">
        <w:rPr>
          <w:color w:val="000000"/>
          <w:sz w:val="26"/>
          <w:szCs w:val="26"/>
        </w:rPr>
        <w:t>Б</w:t>
      </w:r>
      <w:r w:rsidRPr="000B68F6">
        <w:rPr>
          <w:color w:val="000000"/>
          <w:spacing w:val="2"/>
          <w:sz w:val="26"/>
          <w:szCs w:val="26"/>
        </w:rPr>
        <w:t>а</w:t>
      </w:r>
      <w:r w:rsidRPr="000B68F6">
        <w:rPr>
          <w:color w:val="000000"/>
          <w:sz w:val="26"/>
          <w:szCs w:val="26"/>
        </w:rPr>
        <w:t>бин</w:t>
      </w:r>
      <w:r w:rsidRPr="000B68F6">
        <w:rPr>
          <w:color w:val="000000"/>
          <w:spacing w:val="3"/>
          <w:sz w:val="26"/>
          <w:szCs w:val="26"/>
        </w:rPr>
        <w:t xml:space="preserve"> </w:t>
      </w:r>
      <w:r w:rsidRPr="000B68F6">
        <w:rPr>
          <w:color w:val="000000"/>
          <w:sz w:val="26"/>
          <w:szCs w:val="26"/>
        </w:rPr>
        <w:t>М.Е.,</w:t>
      </w:r>
      <w:r w:rsidRPr="000B68F6">
        <w:rPr>
          <w:color w:val="000000"/>
          <w:spacing w:val="3"/>
          <w:sz w:val="26"/>
          <w:szCs w:val="26"/>
        </w:rPr>
        <w:t xml:space="preserve"> </w:t>
      </w:r>
      <w:r w:rsidRPr="000B68F6">
        <w:rPr>
          <w:color w:val="000000"/>
          <w:sz w:val="26"/>
          <w:szCs w:val="26"/>
        </w:rPr>
        <w:t>Л</w:t>
      </w:r>
      <w:r w:rsidRPr="000B68F6">
        <w:rPr>
          <w:color w:val="000000"/>
          <w:spacing w:val="2"/>
          <w:sz w:val="26"/>
          <w:szCs w:val="26"/>
        </w:rPr>
        <w:t>е</w:t>
      </w:r>
      <w:r w:rsidRPr="000B68F6">
        <w:rPr>
          <w:color w:val="000000"/>
          <w:sz w:val="26"/>
          <w:szCs w:val="26"/>
        </w:rPr>
        <w:t>в</w:t>
      </w:r>
      <w:r w:rsidRPr="000B68F6">
        <w:rPr>
          <w:color w:val="000000"/>
          <w:spacing w:val="4"/>
          <w:sz w:val="26"/>
          <w:szCs w:val="26"/>
        </w:rPr>
        <w:t>ч</w:t>
      </w:r>
      <w:r w:rsidRPr="000B68F6">
        <w:rPr>
          <w:color w:val="000000"/>
          <w:spacing w:val="-5"/>
          <w:sz w:val="26"/>
          <w:szCs w:val="26"/>
        </w:rPr>
        <w:t>у</w:t>
      </w:r>
      <w:r w:rsidRPr="000B68F6">
        <w:rPr>
          <w:color w:val="000000"/>
          <w:sz w:val="26"/>
          <w:szCs w:val="26"/>
        </w:rPr>
        <w:t>к</w:t>
      </w:r>
      <w:r w:rsidRPr="000B68F6">
        <w:rPr>
          <w:color w:val="000000"/>
          <w:spacing w:val="4"/>
          <w:sz w:val="26"/>
          <w:szCs w:val="26"/>
        </w:rPr>
        <w:t xml:space="preserve"> </w:t>
      </w:r>
      <w:r w:rsidRPr="000B68F6">
        <w:rPr>
          <w:color w:val="000000"/>
          <w:sz w:val="26"/>
          <w:szCs w:val="26"/>
        </w:rPr>
        <w:t>А.П.,</w:t>
      </w:r>
      <w:r w:rsidRPr="000B68F6">
        <w:rPr>
          <w:color w:val="000000"/>
          <w:spacing w:val="3"/>
          <w:sz w:val="26"/>
          <w:szCs w:val="26"/>
        </w:rPr>
        <w:t xml:space="preserve"> </w:t>
      </w:r>
      <w:r w:rsidRPr="000B68F6">
        <w:rPr>
          <w:color w:val="000000"/>
          <w:sz w:val="26"/>
          <w:szCs w:val="26"/>
        </w:rPr>
        <w:t>Рейс</w:t>
      </w:r>
      <w:r w:rsidRPr="000B68F6">
        <w:rPr>
          <w:color w:val="000000"/>
          <w:spacing w:val="3"/>
          <w:sz w:val="26"/>
          <w:szCs w:val="26"/>
        </w:rPr>
        <w:t>и</w:t>
      </w:r>
      <w:r w:rsidRPr="000B68F6">
        <w:rPr>
          <w:color w:val="000000"/>
          <w:sz w:val="26"/>
          <w:szCs w:val="26"/>
        </w:rPr>
        <w:t>г</w:t>
      </w:r>
      <w:r w:rsidRPr="000B68F6">
        <w:rPr>
          <w:color w:val="000000"/>
          <w:spacing w:val="1"/>
          <w:sz w:val="26"/>
          <w:szCs w:val="26"/>
        </w:rPr>
        <w:t xml:space="preserve"> </w:t>
      </w:r>
      <w:r w:rsidRPr="000B68F6">
        <w:rPr>
          <w:color w:val="000000"/>
          <w:sz w:val="26"/>
          <w:szCs w:val="26"/>
        </w:rPr>
        <w:t>В.А.</w:t>
      </w:r>
      <w:r w:rsidRPr="000B68F6">
        <w:rPr>
          <w:color w:val="000000"/>
          <w:spacing w:val="6"/>
          <w:sz w:val="26"/>
          <w:szCs w:val="26"/>
        </w:rPr>
        <w:t xml:space="preserve"> </w:t>
      </w:r>
      <w:r w:rsidRPr="000B68F6">
        <w:rPr>
          <w:color w:val="000000"/>
          <w:spacing w:val="-1"/>
          <w:sz w:val="26"/>
          <w:szCs w:val="26"/>
        </w:rPr>
        <w:t>Г</w:t>
      </w:r>
      <w:r w:rsidRPr="000B68F6">
        <w:rPr>
          <w:color w:val="000000"/>
          <w:sz w:val="26"/>
          <w:szCs w:val="26"/>
        </w:rPr>
        <w:t>ран</w:t>
      </w:r>
      <w:r w:rsidRPr="000B68F6">
        <w:rPr>
          <w:color w:val="000000"/>
          <w:spacing w:val="1"/>
          <w:sz w:val="26"/>
          <w:szCs w:val="26"/>
        </w:rPr>
        <w:t>и</w:t>
      </w:r>
      <w:r w:rsidRPr="000B68F6">
        <w:rPr>
          <w:color w:val="000000"/>
          <w:sz w:val="26"/>
          <w:szCs w:val="26"/>
        </w:rPr>
        <w:t xml:space="preserve">цы </w:t>
      </w:r>
      <w:r w:rsidRPr="000B68F6">
        <w:rPr>
          <w:color w:val="000000"/>
          <w:spacing w:val="-1"/>
          <w:sz w:val="26"/>
          <w:szCs w:val="26"/>
        </w:rPr>
        <w:t>эк</w:t>
      </w:r>
      <w:r w:rsidRPr="000B68F6">
        <w:rPr>
          <w:color w:val="000000"/>
          <w:sz w:val="26"/>
          <w:szCs w:val="26"/>
        </w:rPr>
        <w:t>он</w:t>
      </w:r>
      <w:r w:rsidRPr="000B68F6">
        <w:rPr>
          <w:color w:val="000000"/>
          <w:spacing w:val="3"/>
          <w:sz w:val="26"/>
          <w:szCs w:val="26"/>
        </w:rPr>
        <w:t>о</w:t>
      </w:r>
      <w:r w:rsidRPr="000B68F6">
        <w:rPr>
          <w:color w:val="000000"/>
          <w:spacing w:val="-1"/>
          <w:sz w:val="26"/>
          <w:szCs w:val="26"/>
        </w:rPr>
        <w:t>м</w:t>
      </w:r>
      <w:r w:rsidRPr="000B68F6">
        <w:rPr>
          <w:color w:val="000000"/>
          <w:sz w:val="26"/>
          <w:szCs w:val="26"/>
        </w:rPr>
        <w:t>и</w:t>
      </w:r>
      <w:r w:rsidRPr="000B68F6">
        <w:rPr>
          <w:color w:val="000000"/>
          <w:spacing w:val="2"/>
          <w:sz w:val="26"/>
          <w:szCs w:val="26"/>
        </w:rPr>
        <w:t>ч</w:t>
      </w:r>
      <w:r w:rsidRPr="000B68F6">
        <w:rPr>
          <w:color w:val="000000"/>
          <w:sz w:val="26"/>
          <w:szCs w:val="26"/>
        </w:rPr>
        <w:t>ес</w:t>
      </w:r>
      <w:r w:rsidRPr="000B68F6">
        <w:rPr>
          <w:color w:val="000000"/>
          <w:spacing w:val="-1"/>
          <w:sz w:val="26"/>
          <w:szCs w:val="26"/>
        </w:rPr>
        <w:t>к</w:t>
      </w:r>
      <w:r w:rsidRPr="000B68F6">
        <w:rPr>
          <w:color w:val="000000"/>
          <w:sz w:val="26"/>
          <w:szCs w:val="26"/>
        </w:rPr>
        <w:t>ой</w:t>
      </w:r>
      <w:r w:rsidRPr="000B68F6">
        <w:rPr>
          <w:color w:val="000000"/>
          <w:spacing w:val="4"/>
          <w:sz w:val="26"/>
          <w:szCs w:val="26"/>
        </w:rPr>
        <w:t xml:space="preserve"> </w:t>
      </w:r>
      <w:r w:rsidRPr="000B68F6">
        <w:rPr>
          <w:color w:val="000000"/>
          <w:sz w:val="26"/>
          <w:szCs w:val="26"/>
        </w:rPr>
        <w:t>це</w:t>
      </w:r>
      <w:r w:rsidRPr="000B68F6">
        <w:rPr>
          <w:color w:val="000000"/>
          <w:spacing w:val="1"/>
          <w:sz w:val="26"/>
          <w:szCs w:val="26"/>
        </w:rPr>
        <w:t>л</w:t>
      </w:r>
      <w:r w:rsidRPr="000B68F6">
        <w:rPr>
          <w:color w:val="000000"/>
          <w:sz w:val="26"/>
          <w:szCs w:val="26"/>
        </w:rPr>
        <w:t>е</w:t>
      </w:r>
      <w:r w:rsidRPr="000B68F6">
        <w:rPr>
          <w:color w:val="000000"/>
          <w:spacing w:val="2"/>
          <w:sz w:val="26"/>
          <w:szCs w:val="26"/>
        </w:rPr>
        <w:t>с</w:t>
      </w:r>
      <w:r w:rsidRPr="000B68F6">
        <w:rPr>
          <w:color w:val="000000"/>
          <w:sz w:val="26"/>
          <w:szCs w:val="26"/>
        </w:rPr>
        <w:t>ообра</w:t>
      </w:r>
      <w:r w:rsidRPr="000B68F6">
        <w:rPr>
          <w:color w:val="000000"/>
          <w:spacing w:val="1"/>
          <w:sz w:val="26"/>
          <w:szCs w:val="26"/>
        </w:rPr>
        <w:t>з</w:t>
      </w:r>
      <w:r w:rsidRPr="000B68F6">
        <w:rPr>
          <w:color w:val="000000"/>
          <w:sz w:val="26"/>
          <w:szCs w:val="26"/>
        </w:rPr>
        <w:t>ности</w:t>
      </w:r>
      <w:r w:rsidRPr="000B68F6">
        <w:rPr>
          <w:color w:val="000000"/>
          <w:spacing w:val="-1"/>
          <w:sz w:val="26"/>
          <w:szCs w:val="26"/>
        </w:rPr>
        <w:t xml:space="preserve"> </w:t>
      </w:r>
      <w:r w:rsidRPr="000B68F6">
        <w:rPr>
          <w:color w:val="000000"/>
          <w:sz w:val="26"/>
          <w:szCs w:val="26"/>
        </w:rPr>
        <w:t>це</w:t>
      </w:r>
      <w:r w:rsidRPr="000B68F6">
        <w:rPr>
          <w:color w:val="000000"/>
          <w:spacing w:val="3"/>
          <w:sz w:val="26"/>
          <w:szCs w:val="26"/>
        </w:rPr>
        <w:t>н</w:t>
      </w:r>
      <w:r w:rsidRPr="000B68F6">
        <w:rPr>
          <w:color w:val="000000"/>
          <w:sz w:val="26"/>
          <w:szCs w:val="26"/>
        </w:rPr>
        <w:t>тра</w:t>
      </w:r>
      <w:r w:rsidRPr="000B68F6">
        <w:rPr>
          <w:color w:val="000000"/>
          <w:spacing w:val="2"/>
          <w:sz w:val="26"/>
          <w:szCs w:val="26"/>
        </w:rPr>
        <w:t>л</w:t>
      </w:r>
      <w:r w:rsidRPr="000B68F6">
        <w:rPr>
          <w:color w:val="000000"/>
          <w:sz w:val="26"/>
          <w:szCs w:val="26"/>
        </w:rPr>
        <w:t>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2"/>
          <w:sz w:val="26"/>
          <w:szCs w:val="26"/>
        </w:rPr>
        <w:t xml:space="preserve"> </w:t>
      </w:r>
      <w:r w:rsidRPr="000B68F6">
        <w:rPr>
          <w:color w:val="000000"/>
          <w:sz w:val="26"/>
          <w:szCs w:val="26"/>
        </w:rPr>
        <w:t>и</w:t>
      </w:r>
      <w:r w:rsidRPr="000B68F6">
        <w:rPr>
          <w:color w:val="000000"/>
          <w:spacing w:val="18"/>
          <w:sz w:val="26"/>
          <w:szCs w:val="26"/>
        </w:rPr>
        <w:t xml:space="preserve"> </w:t>
      </w:r>
      <w:r w:rsidRPr="000B68F6">
        <w:rPr>
          <w:color w:val="000000"/>
          <w:sz w:val="26"/>
          <w:szCs w:val="26"/>
        </w:rPr>
        <w:t>дец</w:t>
      </w:r>
      <w:r w:rsidRPr="000B68F6">
        <w:rPr>
          <w:color w:val="000000"/>
          <w:spacing w:val="1"/>
          <w:sz w:val="26"/>
          <w:szCs w:val="26"/>
        </w:rPr>
        <w:t>е</w:t>
      </w:r>
      <w:r w:rsidRPr="000B68F6">
        <w:rPr>
          <w:color w:val="000000"/>
          <w:sz w:val="26"/>
          <w:szCs w:val="26"/>
        </w:rPr>
        <w:t>нтрал</w:t>
      </w:r>
      <w:r w:rsidRPr="000B68F6">
        <w:rPr>
          <w:color w:val="000000"/>
          <w:spacing w:val="1"/>
          <w:sz w:val="26"/>
          <w:szCs w:val="26"/>
        </w:rPr>
        <w:t>и</w:t>
      </w:r>
      <w:r w:rsidRPr="000B68F6">
        <w:rPr>
          <w:color w:val="000000"/>
          <w:spacing w:val="3"/>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 теплос</w:t>
      </w:r>
      <w:r w:rsidRPr="000B68F6">
        <w:rPr>
          <w:color w:val="000000"/>
          <w:spacing w:val="1"/>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p>
    <w:p w14:paraId="49E3B1D2" w14:textId="77777777" w:rsidR="006D06B3" w:rsidRPr="000B68F6" w:rsidRDefault="006D06B3" w:rsidP="002C270C">
      <w:pPr>
        <w:widowControl w:val="0"/>
        <w:autoSpaceDE w:val="0"/>
        <w:autoSpaceDN w:val="0"/>
        <w:adjustRightInd w:val="0"/>
        <w:spacing w:before="5"/>
        <w:ind w:left="102" w:right="13"/>
        <w:jc w:val="both"/>
        <w:rPr>
          <w:color w:val="000000"/>
          <w:sz w:val="26"/>
          <w:szCs w:val="26"/>
        </w:rPr>
      </w:pPr>
      <w:r w:rsidRPr="000B68F6">
        <w:rPr>
          <w:color w:val="000000"/>
          <w:sz w:val="26"/>
          <w:szCs w:val="26"/>
        </w:rPr>
        <w:t>//</w:t>
      </w:r>
      <w:r w:rsidRPr="000B68F6">
        <w:rPr>
          <w:color w:val="000000"/>
          <w:spacing w:val="-1"/>
          <w:sz w:val="26"/>
          <w:szCs w:val="26"/>
        </w:rPr>
        <w:t xml:space="preserve"> </w:t>
      </w:r>
      <w:r w:rsidRPr="000B68F6">
        <w:rPr>
          <w:color w:val="000000"/>
          <w:sz w:val="26"/>
          <w:szCs w:val="26"/>
        </w:rPr>
        <w:t>Пробл</w:t>
      </w:r>
      <w:r w:rsidRPr="000B68F6">
        <w:rPr>
          <w:color w:val="000000"/>
          <w:spacing w:val="3"/>
          <w:sz w:val="26"/>
          <w:szCs w:val="26"/>
        </w:rPr>
        <w:t>е</w:t>
      </w:r>
      <w:r w:rsidRPr="000B68F6">
        <w:rPr>
          <w:color w:val="000000"/>
          <w:spacing w:val="-1"/>
          <w:sz w:val="26"/>
          <w:szCs w:val="26"/>
        </w:rPr>
        <w:t>м</w:t>
      </w:r>
      <w:r w:rsidRPr="000B68F6">
        <w:rPr>
          <w:color w:val="000000"/>
          <w:sz w:val="26"/>
          <w:szCs w:val="26"/>
        </w:rPr>
        <w:t>ы</w:t>
      </w:r>
      <w:r w:rsidRPr="000B68F6">
        <w:rPr>
          <w:color w:val="000000"/>
          <w:spacing w:val="-12"/>
          <w:sz w:val="26"/>
          <w:szCs w:val="26"/>
        </w:rPr>
        <w:t xml:space="preserve"> </w:t>
      </w:r>
      <w:r w:rsidRPr="000B68F6">
        <w:rPr>
          <w:color w:val="000000"/>
          <w:sz w:val="26"/>
          <w:szCs w:val="26"/>
        </w:rPr>
        <w:t>эне</w:t>
      </w:r>
      <w:r w:rsidRPr="000B68F6">
        <w:rPr>
          <w:color w:val="000000"/>
          <w:spacing w:val="2"/>
          <w:sz w:val="26"/>
          <w:szCs w:val="26"/>
        </w:rPr>
        <w:t>р</w:t>
      </w:r>
      <w:r w:rsidRPr="000B68F6">
        <w:rPr>
          <w:color w:val="000000"/>
          <w:sz w:val="26"/>
          <w:szCs w:val="26"/>
        </w:rPr>
        <w:t>ге</w:t>
      </w:r>
      <w:r w:rsidRPr="000B68F6">
        <w:rPr>
          <w:color w:val="000000"/>
          <w:spacing w:val="-1"/>
          <w:sz w:val="26"/>
          <w:szCs w:val="26"/>
        </w:rPr>
        <w:t>т</w:t>
      </w:r>
      <w:r w:rsidRPr="000B68F6">
        <w:rPr>
          <w:color w:val="000000"/>
          <w:spacing w:val="3"/>
          <w:sz w:val="26"/>
          <w:szCs w:val="26"/>
        </w:rPr>
        <w:t>и</w:t>
      </w:r>
      <w:r w:rsidRPr="000B68F6">
        <w:rPr>
          <w:color w:val="000000"/>
          <w:spacing w:val="-1"/>
          <w:sz w:val="26"/>
          <w:szCs w:val="26"/>
        </w:rPr>
        <w:t>к</w:t>
      </w:r>
      <w:r w:rsidRPr="000B68F6">
        <w:rPr>
          <w:color w:val="000000"/>
          <w:sz w:val="26"/>
          <w:szCs w:val="26"/>
        </w:rPr>
        <w:t>и</w:t>
      </w:r>
      <w:r w:rsidRPr="000B68F6">
        <w:rPr>
          <w:color w:val="000000"/>
          <w:spacing w:val="2"/>
          <w:sz w:val="26"/>
          <w:szCs w:val="26"/>
        </w:rPr>
        <w:t>.</w:t>
      </w:r>
      <w:r w:rsidRPr="000B68F6">
        <w:rPr>
          <w:color w:val="000000"/>
          <w:sz w:val="26"/>
          <w:szCs w:val="26"/>
        </w:rPr>
        <w:t>-</w:t>
      </w:r>
      <w:r w:rsidRPr="000B68F6">
        <w:rPr>
          <w:color w:val="000000"/>
          <w:spacing w:val="-14"/>
          <w:sz w:val="26"/>
          <w:szCs w:val="26"/>
        </w:rPr>
        <w:t xml:space="preserve"> </w:t>
      </w:r>
      <w:r w:rsidRPr="000B68F6">
        <w:rPr>
          <w:color w:val="000000"/>
          <w:sz w:val="26"/>
          <w:szCs w:val="26"/>
        </w:rPr>
        <w:t>в</w:t>
      </w:r>
      <w:r w:rsidRPr="000B68F6">
        <w:rPr>
          <w:color w:val="000000"/>
          <w:spacing w:val="1"/>
          <w:sz w:val="26"/>
          <w:szCs w:val="26"/>
        </w:rPr>
        <w:t>ы</w:t>
      </w:r>
      <w:r w:rsidRPr="000B68F6">
        <w:rPr>
          <w:color w:val="000000"/>
          <w:sz w:val="26"/>
          <w:szCs w:val="26"/>
        </w:rPr>
        <w:t>п.</w:t>
      </w:r>
      <w:r w:rsidRPr="000B68F6">
        <w:rPr>
          <w:color w:val="000000"/>
          <w:spacing w:val="-5"/>
          <w:sz w:val="26"/>
          <w:szCs w:val="26"/>
        </w:rPr>
        <w:t xml:space="preserve"> </w:t>
      </w:r>
      <w:r w:rsidRPr="000B68F6">
        <w:rPr>
          <w:color w:val="000000"/>
          <w:sz w:val="26"/>
          <w:szCs w:val="26"/>
        </w:rPr>
        <w:t>1</w:t>
      </w:r>
      <w:r w:rsidRPr="000B68F6">
        <w:rPr>
          <w:color w:val="000000"/>
          <w:spacing w:val="-1"/>
          <w:sz w:val="26"/>
          <w:szCs w:val="26"/>
        </w:rPr>
        <w:t xml:space="preserve"> </w:t>
      </w:r>
      <w:r w:rsidRPr="000B68F6">
        <w:rPr>
          <w:color w:val="000000"/>
          <w:sz w:val="26"/>
          <w:szCs w:val="26"/>
        </w:rPr>
        <w:t>(</w:t>
      </w:r>
      <w:r w:rsidRPr="000B68F6">
        <w:rPr>
          <w:color w:val="000000"/>
          <w:spacing w:val="3"/>
          <w:sz w:val="26"/>
          <w:szCs w:val="26"/>
        </w:rPr>
        <w:t>2</w:t>
      </w:r>
      <w:r w:rsidRPr="000B68F6">
        <w:rPr>
          <w:color w:val="000000"/>
          <w:sz w:val="26"/>
          <w:szCs w:val="26"/>
        </w:rPr>
        <w:t>4)</w:t>
      </w:r>
      <w:r w:rsidRPr="000B68F6">
        <w:rPr>
          <w:color w:val="000000"/>
          <w:spacing w:val="1"/>
          <w:sz w:val="26"/>
          <w:szCs w:val="26"/>
        </w:rPr>
        <w:t>.</w:t>
      </w:r>
      <w:r w:rsidRPr="000B68F6">
        <w:rPr>
          <w:color w:val="000000"/>
          <w:sz w:val="26"/>
          <w:szCs w:val="26"/>
        </w:rPr>
        <w:t>-</w:t>
      </w:r>
      <w:r w:rsidRPr="000B68F6">
        <w:rPr>
          <w:color w:val="000000"/>
          <w:spacing w:val="-6"/>
          <w:sz w:val="26"/>
          <w:szCs w:val="26"/>
        </w:rPr>
        <w:t xml:space="preserve"> </w:t>
      </w:r>
      <w:r w:rsidRPr="000B68F6">
        <w:rPr>
          <w:color w:val="000000"/>
          <w:sz w:val="26"/>
          <w:szCs w:val="26"/>
        </w:rPr>
        <w:t>20</w:t>
      </w:r>
      <w:r w:rsidRPr="000B68F6">
        <w:rPr>
          <w:color w:val="000000"/>
          <w:spacing w:val="2"/>
          <w:sz w:val="26"/>
          <w:szCs w:val="26"/>
        </w:rPr>
        <w:t>1</w:t>
      </w:r>
      <w:r w:rsidRPr="000B68F6">
        <w:rPr>
          <w:color w:val="000000"/>
          <w:sz w:val="26"/>
          <w:szCs w:val="26"/>
        </w:rPr>
        <w:t>1</w:t>
      </w:r>
      <w:r w:rsidRPr="000B68F6">
        <w:rPr>
          <w:color w:val="000000"/>
          <w:spacing w:val="-3"/>
          <w:sz w:val="26"/>
          <w:szCs w:val="26"/>
        </w:rPr>
        <w:t xml:space="preserve"> </w:t>
      </w:r>
      <w:r w:rsidRPr="000B68F6">
        <w:rPr>
          <w:color w:val="000000"/>
          <w:sz w:val="26"/>
          <w:szCs w:val="26"/>
        </w:rPr>
        <w:t>г.</w:t>
      </w:r>
    </w:p>
    <w:p w14:paraId="3F29B05D" w14:textId="77777777" w:rsidR="006D06B3" w:rsidRPr="000B68F6" w:rsidRDefault="006D06B3" w:rsidP="002C270C">
      <w:pPr>
        <w:widowControl w:val="0"/>
        <w:autoSpaceDE w:val="0"/>
        <w:autoSpaceDN w:val="0"/>
        <w:adjustRightInd w:val="0"/>
        <w:spacing w:before="10" w:line="140" w:lineRule="exact"/>
        <w:ind w:right="13"/>
        <w:jc w:val="both"/>
        <w:rPr>
          <w:color w:val="000000"/>
          <w:sz w:val="14"/>
          <w:szCs w:val="14"/>
        </w:rPr>
      </w:pPr>
    </w:p>
    <w:p w14:paraId="3D5FA8EA" w14:textId="77777777" w:rsidR="006D06B3" w:rsidRPr="000B68F6" w:rsidRDefault="006D06B3" w:rsidP="002C270C">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 xml:space="preserve">22.   </w:t>
      </w:r>
      <w:r w:rsidRPr="000B68F6">
        <w:rPr>
          <w:color w:val="000000"/>
          <w:spacing w:val="22"/>
          <w:sz w:val="26"/>
          <w:szCs w:val="26"/>
        </w:rPr>
        <w:t xml:space="preserve"> </w:t>
      </w:r>
      <w:r w:rsidRPr="000B68F6">
        <w:rPr>
          <w:color w:val="000000"/>
          <w:sz w:val="26"/>
          <w:szCs w:val="26"/>
        </w:rPr>
        <w:t>Вол</w:t>
      </w:r>
      <w:r w:rsidRPr="000B68F6">
        <w:rPr>
          <w:color w:val="000000"/>
          <w:spacing w:val="-1"/>
          <w:sz w:val="26"/>
          <w:szCs w:val="26"/>
        </w:rPr>
        <w:t>к</w:t>
      </w:r>
      <w:r w:rsidRPr="000B68F6">
        <w:rPr>
          <w:color w:val="000000"/>
          <w:sz w:val="26"/>
          <w:szCs w:val="26"/>
        </w:rPr>
        <w:t>о</w:t>
      </w:r>
      <w:r w:rsidRPr="000B68F6">
        <w:rPr>
          <w:color w:val="000000"/>
          <w:spacing w:val="2"/>
          <w:sz w:val="26"/>
          <w:szCs w:val="26"/>
        </w:rPr>
        <w:t>в</w:t>
      </w:r>
      <w:r w:rsidRPr="000B68F6">
        <w:rPr>
          <w:color w:val="000000"/>
          <w:sz w:val="26"/>
          <w:szCs w:val="26"/>
        </w:rPr>
        <w:t xml:space="preserve">а </w:t>
      </w:r>
      <w:r w:rsidRPr="000B68F6">
        <w:rPr>
          <w:color w:val="000000"/>
          <w:spacing w:val="5"/>
          <w:sz w:val="26"/>
          <w:szCs w:val="26"/>
        </w:rPr>
        <w:t xml:space="preserve"> </w:t>
      </w:r>
      <w:r w:rsidRPr="000B68F6">
        <w:rPr>
          <w:color w:val="000000"/>
          <w:sz w:val="26"/>
          <w:szCs w:val="26"/>
        </w:rPr>
        <w:t xml:space="preserve">Е.А., </w:t>
      </w:r>
      <w:r w:rsidRPr="000B68F6">
        <w:rPr>
          <w:color w:val="000000"/>
          <w:spacing w:val="9"/>
          <w:sz w:val="26"/>
          <w:szCs w:val="26"/>
        </w:rPr>
        <w:t xml:space="preserve"> </w:t>
      </w:r>
      <w:r w:rsidRPr="000B68F6">
        <w:rPr>
          <w:color w:val="000000"/>
          <w:sz w:val="26"/>
          <w:szCs w:val="26"/>
        </w:rPr>
        <w:t>Па</w:t>
      </w:r>
      <w:r w:rsidRPr="000B68F6">
        <w:rPr>
          <w:color w:val="000000"/>
          <w:spacing w:val="5"/>
          <w:sz w:val="26"/>
          <w:szCs w:val="26"/>
        </w:rPr>
        <w:t>н</w:t>
      </w:r>
      <w:r w:rsidRPr="000B68F6">
        <w:rPr>
          <w:color w:val="000000"/>
          <w:spacing w:val="-1"/>
          <w:sz w:val="26"/>
          <w:szCs w:val="26"/>
        </w:rPr>
        <w:t>к</w:t>
      </w:r>
      <w:r w:rsidRPr="000B68F6">
        <w:rPr>
          <w:color w:val="000000"/>
          <w:spacing w:val="5"/>
          <w:sz w:val="26"/>
          <w:szCs w:val="26"/>
        </w:rPr>
        <w:t>р</w:t>
      </w:r>
      <w:r w:rsidRPr="000B68F6">
        <w:rPr>
          <w:color w:val="000000"/>
          <w:spacing w:val="-5"/>
          <w:sz w:val="26"/>
          <w:szCs w:val="26"/>
        </w:rPr>
        <w:t>у</w:t>
      </w:r>
      <w:r w:rsidRPr="000B68F6">
        <w:rPr>
          <w:color w:val="000000"/>
          <w:sz w:val="26"/>
          <w:szCs w:val="26"/>
        </w:rPr>
        <w:t>шина  Т</w:t>
      </w:r>
      <w:r w:rsidRPr="000B68F6">
        <w:rPr>
          <w:color w:val="000000"/>
          <w:spacing w:val="2"/>
          <w:sz w:val="26"/>
          <w:szCs w:val="26"/>
        </w:rPr>
        <w:t>.</w:t>
      </w:r>
      <w:r w:rsidRPr="000B68F6">
        <w:rPr>
          <w:color w:val="000000"/>
          <w:spacing w:val="-1"/>
          <w:sz w:val="26"/>
          <w:szCs w:val="26"/>
        </w:rPr>
        <w:t>Г</w:t>
      </w:r>
      <w:r w:rsidRPr="000B68F6">
        <w:rPr>
          <w:color w:val="000000"/>
          <w:sz w:val="26"/>
          <w:szCs w:val="26"/>
        </w:rPr>
        <w:t xml:space="preserve">., </w:t>
      </w:r>
      <w:r w:rsidRPr="000B68F6">
        <w:rPr>
          <w:color w:val="000000"/>
          <w:spacing w:val="8"/>
          <w:sz w:val="26"/>
          <w:szCs w:val="26"/>
        </w:rPr>
        <w:t xml:space="preserve"> </w:t>
      </w:r>
      <w:r w:rsidRPr="000B68F6">
        <w:rPr>
          <w:color w:val="000000"/>
          <w:spacing w:val="5"/>
          <w:sz w:val="26"/>
          <w:szCs w:val="26"/>
        </w:rPr>
        <w:t>Ш</w:t>
      </w:r>
      <w:r w:rsidRPr="000B68F6">
        <w:rPr>
          <w:color w:val="000000"/>
          <w:spacing w:val="-2"/>
          <w:sz w:val="26"/>
          <w:szCs w:val="26"/>
        </w:rPr>
        <w:t>у</w:t>
      </w:r>
      <w:r w:rsidRPr="000B68F6">
        <w:rPr>
          <w:color w:val="000000"/>
          <w:sz w:val="26"/>
          <w:szCs w:val="26"/>
        </w:rPr>
        <w:t>ль</w:t>
      </w:r>
      <w:r w:rsidRPr="000B68F6">
        <w:rPr>
          <w:color w:val="000000"/>
          <w:spacing w:val="-1"/>
          <w:sz w:val="26"/>
          <w:szCs w:val="26"/>
        </w:rPr>
        <w:t>г</w:t>
      </w:r>
      <w:r w:rsidRPr="000B68F6">
        <w:rPr>
          <w:color w:val="000000"/>
          <w:sz w:val="26"/>
          <w:szCs w:val="26"/>
        </w:rPr>
        <w:t>и</w:t>
      </w:r>
      <w:r w:rsidRPr="000B68F6">
        <w:rPr>
          <w:color w:val="000000"/>
          <w:spacing w:val="1"/>
          <w:sz w:val="26"/>
          <w:szCs w:val="26"/>
        </w:rPr>
        <w:t>н</w:t>
      </w:r>
      <w:r w:rsidRPr="000B68F6">
        <w:rPr>
          <w:color w:val="000000"/>
          <w:sz w:val="26"/>
          <w:szCs w:val="26"/>
        </w:rPr>
        <w:t xml:space="preserve">а </w:t>
      </w:r>
      <w:r w:rsidRPr="000B68F6">
        <w:rPr>
          <w:color w:val="000000"/>
          <w:spacing w:val="3"/>
          <w:sz w:val="26"/>
          <w:szCs w:val="26"/>
        </w:rPr>
        <w:t xml:space="preserve"> </w:t>
      </w:r>
      <w:r w:rsidRPr="000B68F6">
        <w:rPr>
          <w:color w:val="000000"/>
          <w:sz w:val="26"/>
          <w:szCs w:val="26"/>
        </w:rPr>
        <w:t xml:space="preserve">В.С. </w:t>
      </w:r>
      <w:r w:rsidRPr="000B68F6">
        <w:rPr>
          <w:color w:val="000000"/>
          <w:spacing w:val="8"/>
          <w:sz w:val="26"/>
          <w:szCs w:val="26"/>
        </w:rPr>
        <w:t xml:space="preserve"> </w:t>
      </w:r>
      <w:r w:rsidRPr="000B68F6">
        <w:rPr>
          <w:color w:val="000000"/>
          <w:spacing w:val="2"/>
          <w:sz w:val="26"/>
          <w:szCs w:val="26"/>
        </w:rPr>
        <w:t>Э</w:t>
      </w:r>
      <w:r w:rsidRPr="000B68F6">
        <w:rPr>
          <w:color w:val="000000"/>
          <w:sz w:val="26"/>
          <w:szCs w:val="26"/>
        </w:rPr>
        <w:t>фф</w:t>
      </w:r>
      <w:r w:rsidRPr="000B68F6">
        <w:rPr>
          <w:color w:val="000000"/>
          <w:spacing w:val="2"/>
          <w:sz w:val="26"/>
          <w:szCs w:val="26"/>
        </w:rPr>
        <w:t>е</w:t>
      </w:r>
      <w:r w:rsidRPr="000B68F6">
        <w:rPr>
          <w:color w:val="000000"/>
          <w:spacing w:val="-1"/>
          <w:sz w:val="26"/>
          <w:szCs w:val="26"/>
        </w:rPr>
        <w:t>к</w:t>
      </w:r>
      <w:r w:rsidRPr="000B68F6">
        <w:rPr>
          <w:color w:val="000000"/>
          <w:sz w:val="26"/>
          <w:szCs w:val="26"/>
        </w:rPr>
        <w:t>тивно</w:t>
      </w:r>
      <w:r w:rsidRPr="000B68F6">
        <w:rPr>
          <w:color w:val="000000"/>
          <w:spacing w:val="3"/>
          <w:sz w:val="26"/>
          <w:szCs w:val="26"/>
        </w:rPr>
        <w:t>с</w:t>
      </w:r>
      <w:r w:rsidRPr="000B68F6">
        <w:rPr>
          <w:color w:val="000000"/>
          <w:sz w:val="26"/>
          <w:szCs w:val="26"/>
        </w:rPr>
        <w:t>ть нек</w:t>
      </w:r>
      <w:r w:rsidRPr="000B68F6">
        <w:rPr>
          <w:color w:val="000000"/>
          <w:spacing w:val="4"/>
          <w:sz w:val="26"/>
          <w:szCs w:val="26"/>
        </w:rPr>
        <w:t>р</w:t>
      </w:r>
      <w:r w:rsidRPr="000B68F6">
        <w:rPr>
          <w:color w:val="000000"/>
          <w:spacing w:val="-5"/>
          <w:sz w:val="26"/>
          <w:szCs w:val="26"/>
        </w:rPr>
        <w:t>у</w:t>
      </w:r>
      <w:r w:rsidRPr="000B68F6">
        <w:rPr>
          <w:color w:val="000000"/>
          <w:sz w:val="26"/>
          <w:szCs w:val="26"/>
        </w:rPr>
        <w:t>п</w:t>
      </w:r>
      <w:r w:rsidRPr="000B68F6">
        <w:rPr>
          <w:color w:val="000000"/>
          <w:spacing w:val="1"/>
          <w:sz w:val="26"/>
          <w:szCs w:val="26"/>
        </w:rPr>
        <w:t>ны</w:t>
      </w:r>
      <w:r w:rsidRPr="000B68F6">
        <w:rPr>
          <w:color w:val="000000"/>
          <w:sz w:val="26"/>
          <w:szCs w:val="26"/>
        </w:rPr>
        <w:t>х</w:t>
      </w:r>
      <w:r w:rsidRPr="000B68F6">
        <w:rPr>
          <w:color w:val="000000"/>
          <w:spacing w:val="40"/>
          <w:sz w:val="26"/>
          <w:szCs w:val="26"/>
        </w:rPr>
        <w:t xml:space="preserve"> </w:t>
      </w:r>
      <w:r w:rsidRPr="000B68F6">
        <w:rPr>
          <w:color w:val="000000"/>
          <w:spacing w:val="1"/>
          <w:sz w:val="26"/>
          <w:szCs w:val="26"/>
        </w:rPr>
        <w:t>к</w:t>
      </w:r>
      <w:r w:rsidRPr="000B68F6">
        <w:rPr>
          <w:color w:val="000000"/>
          <w:sz w:val="26"/>
          <w:szCs w:val="26"/>
        </w:rPr>
        <w:t>о</w:t>
      </w:r>
      <w:r w:rsidRPr="000B68F6">
        <w:rPr>
          <w:color w:val="000000"/>
          <w:spacing w:val="1"/>
          <w:sz w:val="26"/>
          <w:szCs w:val="26"/>
        </w:rPr>
        <w:t>м</w:t>
      </w:r>
      <w:r w:rsidRPr="000B68F6">
        <w:rPr>
          <w:color w:val="000000"/>
          <w:spacing w:val="4"/>
          <w:sz w:val="26"/>
          <w:szCs w:val="26"/>
        </w:rPr>
        <w:t>м</w:t>
      </w:r>
      <w:r w:rsidRPr="000B68F6">
        <w:rPr>
          <w:color w:val="000000"/>
          <w:spacing w:val="-5"/>
          <w:sz w:val="26"/>
          <w:szCs w:val="26"/>
        </w:rPr>
        <w:t>у</w:t>
      </w:r>
      <w:r w:rsidRPr="000B68F6">
        <w:rPr>
          <w:color w:val="000000"/>
          <w:sz w:val="26"/>
          <w:szCs w:val="26"/>
        </w:rPr>
        <w:t>на</w:t>
      </w:r>
      <w:r w:rsidRPr="000B68F6">
        <w:rPr>
          <w:color w:val="000000"/>
          <w:spacing w:val="3"/>
          <w:sz w:val="26"/>
          <w:szCs w:val="26"/>
        </w:rPr>
        <w:t>л</w:t>
      </w:r>
      <w:r w:rsidRPr="000B68F6">
        <w:rPr>
          <w:color w:val="000000"/>
          <w:sz w:val="26"/>
          <w:szCs w:val="26"/>
        </w:rPr>
        <w:t>ьн</w:t>
      </w:r>
      <w:r w:rsidRPr="000B68F6">
        <w:rPr>
          <w:color w:val="000000"/>
          <w:spacing w:val="3"/>
          <w:sz w:val="26"/>
          <w:szCs w:val="26"/>
        </w:rPr>
        <w:t>о</w:t>
      </w:r>
      <w:r w:rsidRPr="000B68F6">
        <w:rPr>
          <w:color w:val="000000"/>
          <w:sz w:val="26"/>
          <w:szCs w:val="26"/>
        </w:rPr>
        <w:t>-б</w:t>
      </w:r>
      <w:r w:rsidRPr="000B68F6">
        <w:rPr>
          <w:color w:val="000000"/>
          <w:spacing w:val="1"/>
          <w:sz w:val="26"/>
          <w:szCs w:val="26"/>
        </w:rPr>
        <w:t>ы</w:t>
      </w:r>
      <w:r w:rsidRPr="000B68F6">
        <w:rPr>
          <w:color w:val="000000"/>
          <w:sz w:val="26"/>
          <w:szCs w:val="26"/>
        </w:rPr>
        <w:t>товых</w:t>
      </w:r>
      <w:r w:rsidRPr="000B68F6">
        <w:rPr>
          <w:color w:val="000000"/>
          <w:spacing w:val="27"/>
          <w:sz w:val="26"/>
          <w:szCs w:val="26"/>
        </w:rPr>
        <w:t xml:space="preserve"> </w:t>
      </w:r>
      <w:r w:rsidRPr="000B68F6">
        <w:rPr>
          <w:color w:val="000000"/>
          <w:spacing w:val="2"/>
          <w:sz w:val="26"/>
          <w:szCs w:val="26"/>
        </w:rPr>
        <w:t>Т</w:t>
      </w:r>
      <w:r w:rsidRPr="000B68F6">
        <w:rPr>
          <w:color w:val="000000"/>
          <w:sz w:val="26"/>
          <w:szCs w:val="26"/>
        </w:rPr>
        <w:t>ЭЦ</w:t>
      </w:r>
      <w:r w:rsidRPr="000B68F6">
        <w:rPr>
          <w:color w:val="000000"/>
          <w:spacing w:val="47"/>
          <w:sz w:val="26"/>
          <w:szCs w:val="26"/>
        </w:rPr>
        <w:t xml:space="preserve"> </w:t>
      </w:r>
      <w:r w:rsidRPr="000B68F6">
        <w:rPr>
          <w:color w:val="000000"/>
          <w:sz w:val="26"/>
          <w:szCs w:val="26"/>
        </w:rPr>
        <w:t>и</w:t>
      </w:r>
      <w:r w:rsidRPr="000B68F6">
        <w:rPr>
          <w:color w:val="000000"/>
          <w:spacing w:val="54"/>
          <w:sz w:val="26"/>
          <w:szCs w:val="26"/>
        </w:rPr>
        <w:t xml:space="preserve"> </w:t>
      </w:r>
      <w:r w:rsidRPr="000B68F6">
        <w:rPr>
          <w:color w:val="000000"/>
          <w:sz w:val="26"/>
          <w:szCs w:val="26"/>
        </w:rPr>
        <w:t>рац</w:t>
      </w:r>
      <w:r w:rsidRPr="000B68F6">
        <w:rPr>
          <w:color w:val="000000"/>
          <w:spacing w:val="1"/>
          <w:sz w:val="26"/>
          <w:szCs w:val="26"/>
        </w:rPr>
        <w:t>и</w:t>
      </w:r>
      <w:r w:rsidRPr="000B68F6">
        <w:rPr>
          <w:color w:val="000000"/>
          <w:sz w:val="26"/>
          <w:szCs w:val="26"/>
        </w:rPr>
        <w:t>она</w:t>
      </w:r>
      <w:r w:rsidRPr="000B68F6">
        <w:rPr>
          <w:color w:val="000000"/>
          <w:spacing w:val="1"/>
          <w:sz w:val="26"/>
          <w:szCs w:val="26"/>
        </w:rPr>
        <w:t>л</w:t>
      </w:r>
      <w:r w:rsidRPr="000B68F6">
        <w:rPr>
          <w:color w:val="000000"/>
          <w:sz w:val="26"/>
          <w:szCs w:val="26"/>
        </w:rPr>
        <w:t>ьн</w:t>
      </w:r>
      <w:r w:rsidRPr="000B68F6">
        <w:rPr>
          <w:color w:val="000000"/>
          <w:spacing w:val="1"/>
          <w:sz w:val="26"/>
          <w:szCs w:val="26"/>
        </w:rPr>
        <w:t>ы</w:t>
      </w:r>
      <w:r w:rsidRPr="000B68F6">
        <w:rPr>
          <w:color w:val="000000"/>
          <w:sz w:val="26"/>
          <w:szCs w:val="26"/>
        </w:rPr>
        <w:t>е</w:t>
      </w:r>
      <w:r w:rsidRPr="000B68F6">
        <w:rPr>
          <w:color w:val="000000"/>
          <w:spacing w:val="36"/>
          <w:sz w:val="26"/>
          <w:szCs w:val="26"/>
        </w:rPr>
        <w:t xml:space="preserve"> </w:t>
      </w:r>
      <w:r w:rsidRPr="000B68F6">
        <w:rPr>
          <w:color w:val="000000"/>
          <w:sz w:val="26"/>
          <w:szCs w:val="26"/>
        </w:rPr>
        <w:t>обла</w:t>
      </w:r>
      <w:r w:rsidRPr="000B68F6">
        <w:rPr>
          <w:color w:val="000000"/>
          <w:spacing w:val="3"/>
          <w:sz w:val="26"/>
          <w:szCs w:val="26"/>
        </w:rPr>
        <w:t>с</w:t>
      </w:r>
      <w:r w:rsidRPr="000B68F6">
        <w:rPr>
          <w:color w:val="000000"/>
          <w:sz w:val="26"/>
          <w:szCs w:val="26"/>
        </w:rPr>
        <w:t>ти</w:t>
      </w:r>
      <w:r w:rsidRPr="000B68F6">
        <w:rPr>
          <w:color w:val="000000"/>
          <w:spacing w:val="43"/>
          <w:sz w:val="26"/>
          <w:szCs w:val="26"/>
        </w:rPr>
        <w:t xml:space="preserve"> </w:t>
      </w:r>
      <w:r w:rsidRPr="000B68F6">
        <w:rPr>
          <w:color w:val="000000"/>
          <w:sz w:val="26"/>
          <w:szCs w:val="26"/>
        </w:rPr>
        <w:t>их</w:t>
      </w:r>
      <w:r w:rsidRPr="000B68F6">
        <w:rPr>
          <w:color w:val="000000"/>
          <w:spacing w:val="50"/>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pacing w:val="-1"/>
          <w:sz w:val="26"/>
          <w:szCs w:val="26"/>
        </w:rPr>
        <w:t>м</w:t>
      </w:r>
      <w:r w:rsidRPr="000B68F6">
        <w:rPr>
          <w:color w:val="000000"/>
          <w:sz w:val="26"/>
          <w:szCs w:val="26"/>
        </w:rPr>
        <w:t>ене</w:t>
      </w:r>
      <w:r w:rsidRPr="000B68F6">
        <w:rPr>
          <w:color w:val="000000"/>
          <w:spacing w:val="1"/>
          <w:sz w:val="26"/>
          <w:szCs w:val="26"/>
        </w:rPr>
        <w:t>н</w:t>
      </w:r>
      <w:r w:rsidRPr="000B68F6">
        <w:rPr>
          <w:color w:val="000000"/>
          <w:sz w:val="26"/>
          <w:szCs w:val="26"/>
        </w:rPr>
        <w:t>и</w:t>
      </w:r>
      <w:r w:rsidRPr="000B68F6">
        <w:rPr>
          <w:color w:val="000000"/>
          <w:spacing w:val="1"/>
          <w:sz w:val="26"/>
          <w:szCs w:val="26"/>
        </w:rPr>
        <w:t>я</w:t>
      </w:r>
      <w:r w:rsidRPr="000B68F6">
        <w:rPr>
          <w:color w:val="000000"/>
          <w:sz w:val="26"/>
          <w:szCs w:val="26"/>
        </w:rPr>
        <w:t>.</w:t>
      </w:r>
      <w:r w:rsidRPr="000B68F6">
        <w:rPr>
          <w:color w:val="000000"/>
          <w:spacing w:val="44"/>
          <w:sz w:val="26"/>
          <w:szCs w:val="26"/>
        </w:rPr>
        <w:t xml:space="preserve"> </w:t>
      </w:r>
      <w:r w:rsidRPr="000B68F6">
        <w:rPr>
          <w:color w:val="000000"/>
          <w:sz w:val="26"/>
          <w:szCs w:val="26"/>
        </w:rPr>
        <w:t>– Эле</w:t>
      </w:r>
      <w:r w:rsidRPr="000B68F6">
        <w:rPr>
          <w:color w:val="000000"/>
          <w:spacing w:val="1"/>
          <w:sz w:val="26"/>
          <w:szCs w:val="26"/>
        </w:rPr>
        <w:t>к</w:t>
      </w:r>
      <w:r w:rsidRPr="000B68F6">
        <w:rPr>
          <w:color w:val="000000"/>
          <w:sz w:val="26"/>
          <w:szCs w:val="26"/>
        </w:rPr>
        <w:t>триче</w:t>
      </w:r>
      <w:r w:rsidRPr="000B68F6">
        <w:rPr>
          <w:color w:val="000000"/>
          <w:spacing w:val="2"/>
          <w:sz w:val="26"/>
          <w:szCs w:val="26"/>
        </w:rPr>
        <w:t>с</w:t>
      </w:r>
      <w:r w:rsidRPr="000B68F6">
        <w:rPr>
          <w:color w:val="000000"/>
          <w:spacing w:val="-1"/>
          <w:sz w:val="26"/>
          <w:szCs w:val="26"/>
        </w:rPr>
        <w:t>к</w:t>
      </w:r>
      <w:r w:rsidRPr="000B68F6">
        <w:rPr>
          <w:color w:val="000000"/>
          <w:sz w:val="26"/>
          <w:szCs w:val="26"/>
        </w:rPr>
        <w:t>ие</w:t>
      </w:r>
      <w:r w:rsidRPr="000B68F6">
        <w:rPr>
          <w:color w:val="000000"/>
          <w:spacing w:val="-17"/>
          <w:sz w:val="26"/>
          <w:szCs w:val="26"/>
        </w:rPr>
        <w:t xml:space="preserve"> </w:t>
      </w:r>
      <w:r w:rsidRPr="000B68F6">
        <w:rPr>
          <w:color w:val="000000"/>
          <w:spacing w:val="3"/>
          <w:sz w:val="26"/>
          <w:szCs w:val="26"/>
        </w:rPr>
        <w:t>с</w:t>
      </w:r>
      <w:r w:rsidRPr="000B68F6">
        <w:rPr>
          <w:color w:val="000000"/>
          <w:sz w:val="26"/>
          <w:szCs w:val="26"/>
        </w:rPr>
        <w:t>тан</w:t>
      </w:r>
      <w:r w:rsidRPr="000B68F6">
        <w:rPr>
          <w:color w:val="000000"/>
          <w:spacing w:val="3"/>
          <w:sz w:val="26"/>
          <w:szCs w:val="26"/>
        </w:rPr>
        <w:t>ц</w:t>
      </w:r>
      <w:r w:rsidRPr="000B68F6">
        <w:rPr>
          <w:color w:val="000000"/>
          <w:sz w:val="26"/>
          <w:szCs w:val="26"/>
        </w:rPr>
        <w:t>и</w:t>
      </w:r>
      <w:r w:rsidRPr="000B68F6">
        <w:rPr>
          <w:color w:val="000000"/>
          <w:spacing w:val="1"/>
          <w:sz w:val="26"/>
          <w:szCs w:val="26"/>
        </w:rPr>
        <w:t>и</w:t>
      </w:r>
      <w:r w:rsidRPr="000B68F6">
        <w:rPr>
          <w:color w:val="000000"/>
          <w:spacing w:val="2"/>
          <w:sz w:val="26"/>
          <w:szCs w:val="26"/>
        </w:rPr>
        <w:t>.</w:t>
      </w:r>
      <w:r w:rsidRPr="000B68F6">
        <w:rPr>
          <w:color w:val="000000"/>
          <w:sz w:val="26"/>
          <w:szCs w:val="26"/>
        </w:rPr>
        <w:t>-</w:t>
      </w:r>
      <w:r w:rsidRPr="000B68F6">
        <w:rPr>
          <w:color w:val="000000"/>
          <w:spacing w:val="-11"/>
          <w:sz w:val="26"/>
          <w:szCs w:val="26"/>
        </w:rPr>
        <w:t xml:space="preserve"> </w:t>
      </w:r>
      <w:r w:rsidRPr="000B68F6">
        <w:rPr>
          <w:color w:val="000000"/>
          <w:sz w:val="26"/>
          <w:szCs w:val="26"/>
        </w:rPr>
        <w:t>№</w:t>
      </w:r>
      <w:r w:rsidRPr="000B68F6">
        <w:rPr>
          <w:color w:val="000000"/>
          <w:spacing w:val="-2"/>
          <w:sz w:val="26"/>
          <w:szCs w:val="26"/>
        </w:rPr>
        <w:t xml:space="preserve"> </w:t>
      </w:r>
      <w:r w:rsidRPr="000B68F6">
        <w:rPr>
          <w:color w:val="000000"/>
          <w:sz w:val="26"/>
          <w:szCs w:val="26"/>
        </w:rPr>
        <w:t>7.-</w:t>
      </w:r>
      <w:r w:rsidRPr="000B68F6">
        <w:rPr>
          <w:color w:val="000000"/>
          <w:spacing w:val="-3"/>
          <w:sz w:val="26"/>
          <w:szCs w:val="26"/>
        </w:rPr>
        <w:t xml:space="preserve"> </w:t>
      </w:r>
      <w:r w:rsidRPr="000B68F6">
        <w:rPr>
          <w:color w:val="000000"/>
          <w:sz w:val="26"/>
          <w:szCs w:val="26"/>
        </w:rPr>
        <w:t>2</w:t>
      </w:r>
      <w:r w:rsidRPr="000B68F6">
        <w:rPr>
          <w:color w:val="000000"/>
          <w:spacing w:val="2"/>
          <w:sz w:val="26"/>
          <w:szCs w:val="26"/>
        </w:rPr>
        <w:t>0</w:t>
      </w:r>
      <w:r w:rsidRPr="000B68F6">
        <w:rPr>
          <w:color w:val="000000"/>
          <w:sz w:val="26"/>
          <w:szCs w:val="26"/>
        </w:rPr>
        <w:t>10</w:t>
      </w:r>
      <w:r w:rsidRPr="000B68F6">
        <w:rPr>
          <w:color w:val="000000"/>
          <w:spacing w:val="-5"/>
          <w:sz w:val="26"/>
          <w:szCs w:val="26"/>
        </w:rPr>
        <w:t xml:space="preserve"> </w:t>
      </w:r>
      <w:r w:rsidRPr="000B68F6">
        <w:rPr>
          <w:color w:val="000000"/>
          <w:sz w:val="26"/>
          <w:szCs w:val="26"/>
        </w:rPr>
        <w:t>г.</w:t>
      </w:r>
    </w:p>
    <w:p w14:paraId="19DFFDA4" w14:textId="77777777" w:rsidR="006D06B3" w:rsidRPr="000B68F6"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0B68F6">
        <w:rPr>
          <w:color w:val="000000"/>
          <w:sz w:val="26"/>
          <w:szCs w:val="26"/>
        </w:rPr>
        <w:t xml:space="preserve">23.  </w:t>
      </w:r>
      <w:r w:rsidRPr="000B68F6">
        <w:rPr>
          <w:color w:val="000000"/>
          <w:spacing w:val="37"/>
          <w:sz w:val="26"/>
          <w:szCs w:val="26"/>
        </w:rPr>
        <w:t xml:space="preserve"> </w:t>
      </w:r>
      <w:r w:rsidRPr="000B68F6">
        <w:rPr>
          <w:color w:val="000000"/>
          <w:sz w:val="26"/>
          <w:szCs w:val="26"/>
        </w:rPr>
        <w:t>Э</w:t>
      </w:r>
      <w:r w:rsidRPr="000B68F6">
        <w:rPr>
          <w:color w:val="000000"/>
          <w:spacing w:val="-2"/>
          <w:sz w:val="26"/>
          <w:szCs w:val="26"/>
        </w:rPr>
        <w:t>к</w:t>
      </w:r>
      <w:r w:rsidRPr="000B68F6">
        <w:rPr>
          <w:color w:val="000000"/>
          <w:sz w:val="26"/>
          <w:szCs w:val="26"/>
        </w:rPr>
        <w:t>спр</w:t>
      </w:r>
      <w:r w:rsidRPr="000B68F6">
        <w:rPr>
          <w:color w:val="000000"/>
          <w:spacing w:val="3"/>
          <w:sz w:val="26"/>
          <w:szCs w:val="26"/>
        </w:rPr>
        <w:t>е</w:t>
      </w:r>
      <w:r w:rsidRPr="000B68F6">
        <w:rPr>
          <w:color w:val="000000"/>
          <w:sz w:val="26"/>
          <w:szCs w:val="26"/>
        </w:rPr>
        <w:t>с</w:t>
      </w:r>
      <w:r w:rsidRPr="000B68F6">
        <w:rPr>
          <w:color w:val="000000"/>
          <w:spacing w:val="1"/>
          <w:sz w:val="26"/>
          <w:szCs w:val="26"/>
        </w:rPr>
        <w:t>с</w:t>
      </w:r>
      <w:r w:rsidRPr="000B68F6">
        <w:rPr>
          <w:color w:val="000000"/>
          <w:sz w:val="26"/>
          <w:szCs w:val="26"/>
        </w:rPr>
        <w:t>-ана</w:t>
      </w:r>
      <w:r w:rsidRPr="000B68F6">
        <w:rPr>
          <w:color w:val="000000"/>
          <w:spacing w:val="1"/>
          <w:sz w:val="26"/>
          <w:szCs w:val="26"/>
        </w:rPr>
        <w:t>л</w:t>
      </w:r>
      <w:r w:rsidRPr="000B68F6">
        <w:rPr>
          <w:color w:val="000000"/>
          <w:sz w:val="26"/>
          <w:szCs w:val="26"/>
        </w:rPr>
        <w:t xml:space="preserve">из </w:t>
      </w:r>
      <w:r w:rsidRPr="000B68F6">
        <w:rPr>
          <w:color w:val="000000"/>
          <w:spacing w:val="1"/>
          <w:sz w:val="26"/>
          <w:szCs w:val="26"/>
        </w:rPr>
        <w:t>з</w:t>
      </w:r>
      <w:r w:rsidRPr="000B68F6">
        <w:rPr>
          <w:color w:val="000000"/>
          <w:sz w:val="26"/>
          <w:szCs w:val="26"/>
        </w:rPr>
        <w:t>а</w:t>
      </w:r>
      <w:r w:rsidRPr="000B68F6">
        <w:rPr>
          <w:color w:val="000000"/>
          <w:spacing w:val="2"/>
          <w:sz w:val="26"/>
          <w:szCs w:val="26"/>
        </w:rPr>
        <w:t>в</w:t>
      </w:r>
      <w:r w:rsidRPr="000B68F6">
        <w:rPr>
          <w:color w:val="000000"/>
          <w:sz w:val="26"/>
          <w:szCs w:val="26"/>
        </w:rPr>
        <w:t>ис</w:t>
      </w:r>
      <w:r w:rsidRPr="000B68F6">
        <w:rPr>
          <w:color w:val="000000"/>
          <w:spacing w:val="1"/>
          <w:sz w:val="26"/>
          <w:szCs w:val="26"/>
        </w:rPr>
        <w:t>и</w:t>
      </w:r>
      <w:r w:rsidRPr="000B68F6">
        <w:rPr>
          <w:color w:val="000000"/>
          <w:spacing w:val="-1"/>
          <w:sz w:val="26"/>
          <w:szCs w:val="26"/>
        </w:rPr>
        <w:t>м</w:t>
      </w:r>
      <w:r w:rsidRPr="000B68F6">
        <w:rPr>
          <w:color w:val="000000"/>
          <w:sz w:val="26"/>
          <w:szCs w:val="26"/>
        </w:rPr>
        <w:t>ости</w:t>
      </w:r>
      <w:r w:rsidRPr="000B68F6">
        <w:rPr>
          <w:color w:val="000000"/>
          <w:spacing w:val="6"/>
          <w:sz w:val="26"/>
          <w:szCs w:val="26"/>
        </w:rPr>
        <w:t xml:space="preserve"> </w:t>
      </w:r>
      <w:r w:rsidRPr="000B68F6">
        <w:rPr>
          <w:color w:val="000000"/>
          <w:spacing w:val="-1"/>
          <w:sz w:val="26"/>
          <w:szCs w:val="26"/>
        </w:rPr>
        <w:t>э</w:t>
      </w:r>
      <w:r w:rsidRPr="000B68F6">
        <w:rPr>
          <w:color w:val="000000"/>
          <w:sz w:val="26"/>
          <w:szCs w:val="26"/>
        </w:rPr>
        <w:t>фф</w:t>
      </w:r>
      <w:r w:rsidRPr="000B68F6">
        <w:rPr>
          <w:color w:val="000000"/>
          <w:spacing w:val="2"/>
          <w:sz w:val="26"/>
          <w:szCs w:val="26"/>
        </w:rPr>
        <w:t>е</w:t>
      </w:r>
      <w:r w:rsidRPr="000B68F6">
        <w:rPr>
          <w:color w:val="000000"/>
          <w:spacing w:val="-1"/>
          <w:sz w:val="26"/>
          <w:szCs w:val="26"/>
        </w:rPr>
        <w:t>к</w:t>
      </w:r>
      <w:r w:rsidRPr="000B68F6">
        <w:rPr>
          <w:color w:val="000000"/>
          <w:sz w:val="26"/>
          <w:szCs w:val="26"/>
        </w:rPr>
        <w:t>ти</w:t>
      </w:r>
      <w:r w:rsidRPr="000B68F6">
        <w:rPr>
          <w:color w:val="000000"/>
          <w:spacing w:val="2"/>
          <w:sz w:val="26"/>
          <w:szCs w:val="26"/>
        </w:rPr>
        <w:t>в</w:t>
      </w:r>
      <w:r w:rsidRPr="000B68F6">
        <w:rPr>
          <w:color w:val="000000"/>
          <w:sz w:val="26"/>
          <w:szCs w:val="26"/>
        </w:rPr>
        <w:t>ности</w:t>
      </w:r>
      <w:r w:rsidRPr="000B68F6">
        <w:rPr>
          <w:color w:val="000000"/>
          <w:spacing w:val="1"/>
          <w:sz w:val="26"/>
          <w:szCs w:val="26"/>
        </w:rPr>
        <w:t xml:space="preserve"> </w:t>
      </w:r>
      <w:r w:rsidRPr="000B68F6">
        <w:rPr>
          <w:color w:val="000000"/>
          <w:sz w:val="26"/>
          <w:szCs w:val="26"/>
        </w:rPr>
        <w:t>транс</w:t>
      </w:r>
      <w:r w:rsidRPr="000B68F6">
        <w:rPr>
          <w:color w:val="000000"/>
          <w:spacing w:val="1"/>
          <w:sz w:val="26"/>
          <w:szCs w:val="26"/>
        </w:rPr>
        <w:t>п</w:t>
      </w:r>
      <w:r w:rsidRPr="000B68F6">
        <w:rPr>
          <w:color w:val="000000"/>
          <w:spacing w:val="2"/>
          <w:sz w:val="26"/>
          <w:szCs w:val="26"/>
        </w:rPr>
        <w:t>о</w:t>
      </w:r>
      <w:r w:rsidRPr="000B68F6">
        <w:rPr>
          <w:color w:val="000000"/>
          <w:sz w:val="26"/>
          <w:szCs w:val="26"/>
        </w:rPr>
        <w:t>рта</w:t>
      </w:r>
      <w:r w:rsidRPr="000B68F6">
        <w:rPr>
          <w:color w:val="000000"/>
          <w:spacing w:val="7"/>
          <w:sz w:val="26"/>
          <w:szCs w:val="26"/>
        </w:rPr>
        <w:t xml:space="preserve"> </w:t>
      </w:r>
      <w:r w:rsidRPr="000B68F6">
        <w:rPr>
          <w:color w:val="000000"/>
          <w:sz w:val="26"/>
          <w:szCs w:val="26"/>
        </w:rPr>
        <w:t>тепла</w:t>
      </w:r>
      <w:r w:rsidRPr="000B68F6">
        <w:rPr>
          <w:color w:val="000000"/>
          <w:spacing w:val="11"/>
          <w:sz w:val="26"/>
          <w:szCs w:val="26"/>
        </w:rPr>
        <w:t xml:space="preserve"> </w:t>
      </w:r>
      <w:r w:rsidRPr="000B68F6">
        <w:rPr>
          <w:color w:val="000000"/>
          <w:sz w:val="26"/>
          <w:szCs w:val="26"/>
        </w:rPr>
        <w:t xml:space="preserve">от </w:t>
      </w:r>
      <w:r w:rsidRPr="000B68F6">
        <w:rPr>
          <w:color w:val="000000"/>
          <w:spacing w:val="-5"/>
          <w:sz w:val="26"/>
          <w:szCs w:val="26"/>
        </w:rPr>
        <w:t>у</w:t>
      </w:r>
      <w:r w:rsidRPr="000B68F6">
        <w:rPr>
          <w:color w:val="000000"/>
          <w:spacing w:val="2"/>
          <w:sz w:val="26"/>
          <w:szCs w:val="26"/>
        </w:rPr>
        <w:t>д</w:t>
      </w:r>
      <w:r w:rsidRPr="000B68F6">
        <w:rPr>
          <w:color w:val="000000"/>
          <w:sz w:val="26"/>
          <w:szCs w:val="26"/>
        </w:rPr>
        <w:t>а</w:t>
      </w:r>
      <w:r w:rsidRPr="000B68F6">
        <w:rPr>
          <w:color w:val="000000"/>
          <w:spacing w:val="3"/>
          <w:sz w:val="26"/>
          <w:szCs w:val="26"/>
        </w:rPr>
        <w:t>л</w:t>
      </w:r>
      <w:r w:rsidRPr="000B68F6">
        <w:rPr>
          <w:color w:val="000000"/>
          <w:sz w:val="26"/>
          <w:szCs w:val="26"/>
        </w:rPr>
        <w:t>ен</w:t>
      </w:r>
      <w:r w:rsidRPr="000B68F6">
        <w:rPr>
          <w:color w:val="000000"/>
          <w:spacing w:val="1"/>
          <w:sz w:val="26"/>
          <w:szCs w:val="26"/>
        </w:rPr>
        <w:t>н</w:t>
      </w:r>
      <w:r w:rsidRPr="000B68F6">
        <w:rPr>
          <w:color w:val="000000"/>
          <w:sz w:val="26"/>
          <w:szCs w:val="26"/>
        </w:rPr>
        <w:t>ости</w:t>
      </w:r>
      <w:r w:rsidRPr="000B68F6">
        <w:rPr>
          <w:color w:val="000000"/>
          <w:spacing w:val="-14"/>
          <w:sz w:val="26"/>
          <w:szCs w:val="26"/>
        </w:rPr>
        <w:t xml:space="preserve"> </w:t>
      </w:r>
      <w:r w:rsidRPr="000B68F6">
        <w:rPr>
          <w:color w:val="000000"/>
          <w:sz w:val="26"/>
          <w:szCs w:val="26"/>
        </w:rPr>
        <w:t>п</w:t>
      </w:r>
      <w:r w:rsidRPr="000B68F6">
        <w:rPr>
          <w:color w:val="000000"/>
          <w:spacing w:val="3"/>
          <w:sz w:val="26"/>
          <w:szCs w:val="26"/>
        </w:rPr>
        <w:t>о</w:t>
      </w:r>
      <w:r w:rsidRPr="000B68F6">
        <w:rPr>
          <w:color w:val="000000"/>
          <w:sz w:val="26"/>
          <w:szCs w:val="26"/>
        </w:rPr>
        <w:t>треб</w:t>
      </w:r>
      <w:r w:rsidRPr="000B68F6">
        <w:rPr>
          <w:color w:val="000000"/>
          <w:spacing w:val="2"/>
          <w:sz w:val="26"/>
          <w:szCs w:val="26"/>
        </w:rPr>
        <w:t>и</w:t>
      </w:r>
      <w:r w:rsidRPr="000B68F6">
        <w:rPr>
          <w:color w:val="000000"/>
          <w:sz w:val="26"/>
          <w:szCs w:val="26"/>
        </w:rPr>
        <w:t>телей.</w:t>
      </w:r>
      <w:r w:rsidRPr="000B68F6">
        <w:rPr>
          <w:color w:val="000000"/>
          <w:spacing w:val="-16"/>
          <w:sz w:val="26"/>
          <w:szCs w:val="26"/>
        </w:rPr>
        <w:t xml:space="preserve"> </w:t>
      </w:r>
      <w:r w:rsidRPr="000B68F6">
        <w:rPr>
          <w:color w:val="000000"/>
          <w:sz w:val="26"/>
          <w:szCs w:val="26"/>
        </w:rPr>
        <w:t>Нов</w:t>
      </w:r>
      <w:r w:rsidRPr="000B68F6">
        <w:rPr>
          <w:color w:val="000000"/>
          <w:spacing w:val="3"/>
          <w:sz w:val="26"/>
          <w:szCs w:val="26"/>
        </w:rPr>
        <w:t>о</w:t>
      </w:r>
      <w:r w:rsidRPr="000B68F6">
        <w:rPr>
          <w:color w:val="000000"/>
          <w:sz w:val="26"/>
          <w:szCs w:val="26"/>
        </w:rPr>
        <w:t>сти</w:t>
      </w:r>
      <w:r w:rsidRPr="000B68F6">
        <w:rPr>
          <w:color w:val="000000"/>
          <w:spacing w:val="-9"/>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pacing w:val="5"/>
          <w:sz w:val="26"/>
          <w:szCs w:val="26"/>
        </w:rPr>
        <w:t>о</w:t>
      </w:r>
      <w:r w:rsidRPr="000B68F6">
        <w:rPr>
          <w:color w:val="000000"/>
          <w:sz w:val="26"/>
          <w:szCs w:val="26"/>
        </w:rPr>
        <w:t>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2"/>
          <w:sz w:val="26"/>
          <w:szCs w:val="26"/>
        </w:rPr>
        <w:t>.</w:t>
      </w:r>
      <w:r w:rsidRPr="000B68F6">
        <w:rPr>
          <w:color w:val="000000"/>
          <w:sz w:val="26"/>
          <w:szCs w:val="26"/>
        </w:rPr>
        <w:t>-</w:t>
      </w:r>
      <w:r w:rsidRPr="000B68F6">
        <w:rPr>
          <w:color w:val="000000"/>
          <w:spacing w:val="-20"/>
          <w:sz w:val="26"/>
          <w:szCs w:val="26"/>
        </w:rPr>
        <w:t xml:space="preserve"> </w:t>
      </w:r>
      <w:r w:rsidRPr="000B68F6">
        <w:rPr>
          <w:color w:val="000000"/>
          <w:sz w:val="26"/>
          <w:szCs w:val="26"/>
        </w:rPr>
        <w:t>N</w:t>
      </w:r>
      <w:r w:rsidRPr="000B68F6">
        <w:rPr>
          <w:color w:val="000000"/>
          <w:spacing w:val="-2"/>
          <w:sz w:val="26"/>
          <w:szCs w:val="26"/>
        </w:rPr>
        <w:t xml:space="preserve"> </w:t>
      </w:r>
      <w:r w:rsidRPr="000B68F6">
        <w:rPr>
          <w:color w:val="000000"/>
          <w:sz w:val="26"/>
          <w:szCs w:val="26"/>
        </w:rPr>
        <w:t>6.-20</w:t>
      </w:r>
      <w:r w:rsidRPr="000B68F6">
        <w:rPr>
          <w:color w:val="000000"/>
          <w:spacing w:val="2"/>
          <w:sz w:val="26"/>
          <w:szCs w:val="26"/>
        </w:rPr>
        <w:t>0</w:t>
      </w:r>
      <w:r w:rsidRPr="000B68F6">
        <w:rPr>
          <w:color w:val="000000"/>
          <w:sz w:val="26"/>
          <w:szCs w:val="26"/>
        </w:rPr>
        <w:t>6</w:t>
      </w:r>
      <w:r w:rsidRPr="000B68F6">
        <w:rPr>
          <w:color w:val="000000"/>
          <w:spacing w:val="-8"/>
          <w:sz w:val="26"/>
          <w:szCs w:val="26"/>
        </w:rPr>
        <w:t xml:space="preserve"> </w:t>
      </w:r>
      <w:r w:rsidRPr="000B68F6">
        <w:rPr>
          <w:color w:val="000000"/>
          <w:sz w:val="26"/>
          <w:szCs w:val="26"/>
        </w:rPr>
        <w:t>г.</w:t>
      </w:r>
    </w:p>
    <w:p w14:paraId="41122DE2" w14:textId="77777777" w:rsidR="006D06B3" w:rsidRPr="000B68F6" w:rsidRDefault="006D06B3" w:rsidP="002C270C">
      <w:pPr>
        <w:widowControl w:val="0"/>
        <w:autoSpaceDE w:val="0"/>
        <w:autoSpaceDN w:val="0"/>
        <w:adjustRightInd w:val="0"/>
        <w:spacing w:before="3" w:line="360" w:lineRule="auto"/>
        <w:ind w:left="102" w:right="13" w:firstLine="708"/>
        <w:jc w:val="both"/>
        <w:rPr>
          <w:color w:val="000000"/>
          <w:sz w:val="26"/>
          <w:szCs w:val="26"/>
        </w:rPr>
        <w:sectPr w:rsidR="006D06B3" w:rsidRPr="000B68F6" w:rsidSect="00501C52">
          <w:pgSz w:w="11920" w:h="16840"/>
          <w:pgMar w:top="1134" w:right="567" w:bottom="1134" w:left="1134" w:header="0" w:footer="552" w:gutter="0"/>
          <w:cols w:space="720"/>
          <w:noEndnote/>
        </w:sectPr>
      </w:pPr>
    </w:p>
    <w:p w14:paraId="7176FE81" w14:textId="77777777" w:rsidR="006D06B3" w:rsidRPr="000B68F6"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0B68F6">
        <w:rPr>
          <w:color w:val="000000"/>
          <w:sz w:val="26"/>
          <w:szCs w:val="26"/>
        </w:rPr>
        <w:lastRenderedPageBreak/>
        <w:t xml:space="preserve">24.  </w:t>
      </w:r>
      <w:r w:rsidRPr="000B68F6">
        <w:rPr>
          <w:color w:val="000000"/>
          <w:spacing w:val="10"/>
          <w:sz w:val="26"/>
          <w:szCs w:val="26"/>
        </w:rPr>
        <w:t xml:space="preserve"> </w:t>
      </w:r>
      <w:r w:rsidRPr="000B68F6">
        <w:rPr>
          <w:color w:val="000000"/>
          <w:sz w:val="26"/>
          <w:szCs w:val="26"/>
        </w:rPr>
        <w:t>М</w:t>
      </w:r>
      <w:r w:rsidRPr="000B68F6">
        <w:rPr>
          <w:color w:val="000000"/>
          <w:spacing w:val="1"/>
          <w:sz w:val="26"/>
          <w:szCs w:val="26"/>
        </w:rPr>
        <w:t>Д</w:t>
      </w:r>
      <w:r w:rsidRPr="000B68F6">
        <w:rPr>
          <w:color w:val="000000"/>
          <w:sz w:val="26"/>
          <w:szCs w:val="26"/>
        </w:rPr>
        <w:t>С</w:t>
      </w:r>
      <w:r w:rsidRPr="000B68F6">
        <w:rPr>
          <w:color w:val="000000"/>
          <w:spacing w:val="29"/>
          <w:sz w:val="26"/>
          <w:szCs w:val="26"/>
        </w:rPr>
        <w:t xml:space="preserve"> </w:t>
      </w:r>
      <w:r w:rsidRPr="000B68F6">
        <w:rPr>
          <w:color w:val="000000"/>
          <w:sz w:val="26"/>
          <w:szCs w:val="26"/>
        </w:rPr>
        <w:t>4</w:t>
      </w:r>
      <w:r w:rsidRPr="000B68F6">
        <w:rPr>
          <w:color w:val="000000"/>
          <w:spacing w:val="1"/>
          <w:sz w:val="26"/>
          <w:szCs w:val="26"/>
        </w:rPr>
        <w:t>1</w:t>
      </w:r>
      <w:r w:rsidRPr="000B68F6">
        <w:rPr>
          <w:color w:val="000000"/>
          <w:sz w:val="26"/>
          <w:szCs w:val="26"/>
        </w:rPr>
        <w:t>-6.</w:t>
      </w:r>
      <w:r w:rsidRPr="000B68F6">
        <w:rPr>
          <w:color w:val="000000"/>
          <w:spacing w:val="2"/>
          <w:sz w:val="26"/>
          <w:szCs w:val="26"/>
        </w:rPr>
        <w:t>2</w:t>
      </w:r>
      <w:r w:rsidRPr="000B68F6">
        <w:rPr>
          <w:color w:val="000000"/>
          <w:sz w:val="26"/>
          <w:szCs w:val="26"/>
        </w:rPr>
        <w:t>000</w:t>
      </w:r>
      <w:r w:rsidRPr="000B68F6">
        <w:rPr>
          <w:color w:val="000000"/>
          <w:spacing w:val="26"/>
          <w:sz w:val="26"/>
          <w:szCs w:val="26"/>
        </w:rPr>
        <w:t xml:space="preserve"> </w:t>
      </w:r>
      <w:r w:rsidRPr="000B68F6">
        <w:rPr>
          <w:color w:val="000000"/>
          <w:sz w:val="26"/>
          <w:szCs w:val="26"/>
        </w:rPr>
        <w:t>«Органи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он</w:t>
      </w:r>
      <w:r w:rsidRPr="000B68F6">
        <w:rPr>
          <w:color w:val="000000"/>
          <w:spacing w:val="1"/>
          <w:sz w:val="26"/>
          <w:szCs w:val="26"/>
        </w:rPr>
        <w:t>н</w:t>
      </w:r>
      <w:r w:rsidRPr="000B68F6">
        <w:rPr>
          <w:color w:val="000000"/>
          <w:spacing w:val="2"/>
          <w:sz w:val="26"/>
          <w:szCs w:val="26"/>
        </w:rPr>
        <w:t>о-</w:t>
      </w:r>
      <w:r w:rsidRPr="000B68F6">
        <w:rPr>
          <w:color w:val="000000"/>
          <w:spacing w:val="-1"/>
          <w:sz w:val="26"/>
          <w:szCs w:val="26"/>
        </w:rPr>
        <w:t>м</w:t>
      </w:r>
      <w:r w:rsidRPr="000B68F6">
        <w:rPr>
          <w:color w:val="000000"/>
          <w:sz w:val="26"/>
          <w:szCs w:val="26"/>
        </w:rPr>
        <w:t>е</w:t>
      </w:r>
      <w:r w:rsidRPr="000B68F6">
        <w:rPr>
          <w:color w:val="000000"/>
          <w:spacing w:val="2"/>
          <w:sz w:val="26"/>
          <w:szCs w:val="26"/>
        </w:rPr>
        <w:t>т</w:t>
      </w:r>
      <w:r w:rsidRPr="000B68F6">
        <w:rPr>
          <w:color w:val="000000"/>
          <w:sz w:val="26"/>
          <w:szCs w:val="26"/>
        </w:rPr>
        <w:t>одиче</w:t>
      </w:r>
      <w:r w:rsidRPr="000B68F6">
        <w:rPr>
          <w:color w:val="000000"/>
          <w:spacing w:val="2"/>
          <w:sz w:val="26"/>
          <w:szCs w:val="26"/>
        </w:rPr>
        <w:t>с</w:t>
      </w:r>
      <w:r w:rsidRPr="000B68F6">
        <w:rPr>
          <w:color w:val="000000"/>
          <w:spacing w:val="-1"/>
          <w:sz w:val="26"/>
          <w:szCs w:val="26"/>
        </w:rPr>
        <w:t>к</w:t>
      </w:r>
      <w:r w:rsidRPr="000B68F6">
        <w:rPr>
          <w:color w:val="000000"/>
          <w:sz w:val="26"/>
          <w:szCs w:val="26"/>
        </w:rPr>
        <w:t>ие р</w:t>
      </w:r>
      <w:r w:rsidRPr="000B68F6">
        <w:rPr>
          <w:color w:val="000000"/>
          <w:spacing w:val="2"/>
          <w:sz w:val="26"/>
          <w:szCs w:val="26"/>
        </w:rPr>
        <w:t>е</w:t>
      </w:r>
      <w:r w:rsidRPr="000B68F6">
        <w:rPr>
          <w:color w:val="000000"/>
          <w:spacing w:val="-1"/>
          <w:sz w:val="26"/>
          <w:szCs w:val="26"/>
        </w:rPr>
        <w:t>к</w:t>
      </w:r>
      <w:r w:rsidRPr="000B68F6">
        <w:rPr>
          <w:color w:val="000000"/>
          <w:sz w:val="26"/>
          <w:szCs w:val="26"/>
        </w:rPr>
        <w:t>о</w:t>
      </w:r>
      <w:r w:rsidRPr="000B68F6">
        <w:rPr>
          <w:color w:val="000000"/>
          <w:spacing w:val="-1"/>
          <w:sz w:val="26"/>
          <w:szCs w:val="26"/>
        </w:rPr>
        <w:t>м</w:t>
      </w:r>
      <w:r w:rsidRPr="000B68F6">
        <w:rPr>
          <w:color w:val="000000"/>
          <w:sz w:val="26"/>
          <w:szCs w:val="26"/>
        </w:rPr>
        <w:t>е</w:t>
      </w:r>
      <w:r w:rsidRPr="000B68F6">
        <w:rPr>
          <w:color w:val="000000"/>
          <w:spacing w:val="3"/>
          <w:sz w:val="26"/>
          <w:szCs w:val="26"/>
        </w:rPr>
        <w:t>н</w:t>
      </w:r>
      <w:r w:rsidRPr="000B68F6">
        <w:rPr>
          <w:color w:val="000000"/>
          <w:sz w:val="26"/>
          <w:szCs w:val="26"/>
        </w:rPr>
        <w:t>дац</w:t>
      </w:r>
      <w:r w:rsidRPr="000B68F6">
        <w:rPr>
          <w:color w:val="000000"/>
          <w:spacing w:val="1"/>
          <w:sz w:val="26"/>
          <w:szCs w:val="26"/>
        </w:rPr>
        <w:t>и</w:t>
      </w:r>
      <w:r w:rsidRPr="000B68F6">
        <w:rPr>
          <w:color w:val="000000"/>
          <w:sz w:val="26"/>
          <w:szCs w:val="26"/>
        </w:rPr>
        <w:t>и</w:t>
      </w:r>
      <w:r w:rsidRPr="000B68F6">
        <w:rPr>
          <w:color w:val="000000"/>
          <w:spacing w:val="20"/>
          <w:sz w:val="26"/>
          <w:szCs w:val="26"/>
        </w:rPr>
        <w:t xml:space="preserve"> </w:t>
      </w:r>
      <w:r w:rsidRPr="000B68F6">
        <w:rPr>
          <w:color w:val="000000"/>
          <w:sz w:val="26"/>
          <w:szCs w:val="26"/>
        </w:rPr>
        <w:t>по подгот</w:t>
      </w:r>
      <w:r w:rsidRPr="000B68F6">
        <w:rPr>
          <w:color w:val="000000"/>
          <w:spacing w:val="2"/>
          <w:sz w:val="26"/>
          <w:szCs w:val="26"/>
        </w:rPr>
        <w:t>о</w:t>
      </w:r>
      <w:r w:rsidRPr="000B68F6">
        <w:rPr>
          <w:color w:val="000000"/>
          <w:sz w:val="26"/>
          <w:szCs w:val="26"/>
        </w:rPr>
        <w:t>в</w:t>
      </w:r>
      <w:r w:rsidRPr="000B68F6">
        <w:rPr>
          <w:color w:val="000000"/>
          <w:spacing w:val="-1"/>
          <w:sz w:val="26"/>
          <w:szCs w:val="26"/>
        </w:rPr>
        <w:t>к</w:t>
      </w:r>
      <w:r w:rsidRPr="000B68F6">
        <w:rPr>
          <w:color w:val="000000"/>
          <w:sz w:val="26"/>
          <w:szCs w:val="26"/>
        </w:rPr>
        <w:t>е</w:t>
      </w:r>
      <w:r w:rsidRPr="000B68F6">
        <w:rPr>
          <w:color w:val="000000"/>
          <w:spacing w:val="24"/>
          <w:sz w:val="26"/>
          <w:szCs w:val="26"/>
        </w:rPr>
        <w:t xml:space="preserve"> </w:t>
      </w:r>
      <w:r w:rsidRPr="000B68F6">
        <w:rPr>
          <w:color w:val="000000"/>
          <w:sz w:val="26"/>
          <w:szCs w:val="26"/>
        </w:rPr>
        <w:t>к</w:t>
      </w:r>
      <w:r w:rsidRPr="000B68F6">
        <w:rPr>
          <w:color w:val="000000"/>
          <w:spacing w:val="33"/>
          <w:sz w:val="26"/>
          <w:szCs w:val="26"/>
        </w:rPr>
        <w:t xml:space="preserve"> </w:t>
      </w:r>
      <w:r w:rsidRPr="000B68F6">
        <w:rPr>
          <w:color w:val="000000"/>
          <w:sz w:val="26"/>
          <w:szCs w:val="26"/>
        </w:rPr>
        <w:t>прове</w:t>
      </w:r>
      <w:r w:rsidRPr="000B68F6">
        <w:rPr>
          <w:color w:val="000000"/>
          <w:spacing w:val="3"/>
          <w:sz w:val="26"/>
          <w:szCs w:val="26"/>
        </w:rPr>
        <w:t>д</w:t>
      </w:r>
      <w:r w:rsidRPr="000B68F6">
        <w:rPr>
          <w:color w:val="000000"/>
          <w:sz w:val="26"/>
          <w:szCs w:val="26"/>
        </w:rPr>
        <w:t>ен</w:t>
      </w:r>
      <w:r w:rsidRPr="000B68F6">
        <w:rPr>
          <w:color w:val="000000"/>
          <w:spacing w:val="1"/>
          <w:sz w:val="26"/>
          <w:szCs w:val="26"/>
        </w:rPr>
        <w:t>и</w:t>
      </w:r>
      <w:r w:rsidRPr="000B68F6">
        <w:rPr>
          <w:color w:val="000000"/>
          <w:sz w:val="26"/>
          <w:szCs w:val="26"/>
        </w:rPr>
        <w:t>ю</w:t>
      </w:r>
      <w:r w:rsidRPr="000B68F6">
        <w:rPr>
          <w:color w:val="000000"/>
          <w:spacing w:val="20"/>
          <w:sz w:val="26"/>
          <w:szCs w:val="26"/>
        </w:rPr>
        <w:t xml:space="preserve"> </w:t>
      </w:r>
      <w:r w:rsidRPr="000B68F6">
        <w:rPr>
          <w:color w:val="000000"/>
          <w:sz w:val="26"/>
          <w:szCs w:val="26"/>
        </w:rPr>
        <w:t>отопит</w:t>
      </w:r>
      <w:r w:rsidRPr="000B68F6">
        <w:rPr>
          <w:color w:val="000000"/>
          <w:spacing w:val="2"/>
          <w:sz w:val="26"/>
          <w:szCs w:val="26"/>
        </w:rPr>
        <w:t>е</w:t>
      </w:r>
      <w:r w:rsidRPr="000B68F6">
        <w:rPr>
          <w:color w:val="000000"/>
          <w:sz w:val="26"/>
          <w:szCs w:val="26"/>
        </w:rPr>
        <w:t>льн</w:t>
      </w:r>
      <w:r w:rsidRPr="000B68F6">
        <w:rPr>
          <w:color w:val="000000"/>
          <w:spacing w:val="2"/>
          <w:sz w:val="26"/>
          <w:szCs w:val="26"/>
        </w:rPr>
        <w:t>о</w:t>
      </w:r>
      <w:r w:rsidRPr="000B68F6">
        <w:rPr>
          <w:color w:val="000000"/>
          <w:sz w:val="26"/>
          <w:szCs w:val="26"/>
        </w:rPr>
        <w:t>го</w:t>
      </w:r>
      <w:r w:rsidRPr="000B68F6">
        <w:rPr>
          <w:color w:val="000000"/>
          <w:spacing w:val="19"/>
          <w:sz w:val="26"/>
          <w:szCs w:val="26"/>
        </w:rPr>
        <w:t xml:space="preserve"> </w:t>
      </w:r>
      <w:r w:rsidRPr="000B68F6">
        <w:rPr>
          <w:color w:val="000000"/>
          <w:sz w:val="26"/>
          <w:szCs w:val="26"/>
        </w:rPr>
        <w:t>пер</w:t>
      </w:r>
      <w:r w:rsidRPr="000B68F6">
        <w:rPr>
          <w:color w:val="000000"/>
          <w:spacing w:val="1"/>
          <w:sz w:val="26"/>
          <w:szCs w:val="26"/>
        </w:rPr>
        <w:t>и</w:t>
      </w:r>
      <w:r w:rsidRPr="000B68F6">
        <w:rPr>
          <w:color w:val="000000"/>
          <w:sz w:val="26"/>
          <w:szCs w:val="26"/>
        </w:rPr>
        <w:t>ода</w:t>
      </w:r>
      <w:r w:rsidRPr="000B68F6">
        <w:rPr>
          <w:color w:val="000000"/>
          <w:spacing w:val="24"/>
          <w:sz w:val="26"/>
          <w:szCs w:val="26"/>
        </w:rPr>
        <w:t xml:space="preserve"> </w:t>
      </w:r>
      <w:r w:rsidRPr="000B68F6">
        <w:rPr>
          <w:color w:val="000000"/>
          <w:sz w:val="26"/>
          <w:szCs w:val="26"/>
        </w:rPr>
        <w:t>и</w:t>
      </w:r>
      <w:r w:rsidRPr="000B68F6">
        <w:rPr>
          <w:color w:val="000000"/>
          <w:spacing w:val="33"/>
          <w:sz w:val="26"/>
          <w:szCs w:val="26"/>
        </w:rPr>
        <w:t xml:space="preserve"> </w:t>
      </w:r>
      <w:r w:rsidRPr="000B68F6">
        <w:rPr>
          <w:color w:val="000000"/>
          <w:spacing w:val="3"/>
          <w:sz w:val="26"/>
          <w:szCs w:val="26"/>
        </w:rPr>
        <w:t>п</w:t>
      </w:r>
      <w:r w:rsidRPr="000B68F6">
        <w:rPr>
          <w:color w:val="000000"/>
          <w:sz w:val="26"/>
          <w:szCs w:val="26"/>
        </w:rPr>
        <w:t>ов</w:t>
      </w:r>
      <w:r w:rsidRPr="000B68F6">
        <w:rPr>
          <w:color w:val="000000"/>
          <w:spacing w:val="1"/>
          <w:sz w:val="26"/>
          <w:szCs w:val="26"/>
        </w:rPr>
        <w:t>ы</w:t>
      </w:r>
      <w:r w:rsidRPr="000B68F6">
        <w:rPr>
          <w:color w:val="000000"/>
          <w:sz w:val="26"/>
          <w:szCs w:val="26"/>
        </w:rPr>
        <w:t>шен</w:t>
      </w:r>
      <w:r w:rsidRPr="000B68F6">
        <w:rPr>
          <w:color w:val="000000"/>
          <w:spacing w:val="3"/>
          <w:sz w:val="26"/>
          <w:szCs w:val="26"/>
        </w:rPr>
        <w:t>и</w:t>
      </w:r>
      <w:r w:rsidRPr="000B68F6">
        <w:rPr>
          <w:color w:val="000000"/>
          <w:sz w:val="26"/>
          <w:szCs w:val="26"/>
        </w:rPr>
        <w:t>ю</w:t>
      </w:r>
      <w:r w:rsidRPr="000B68F6">
        <w:rPr>
          <w:color w:val="000000"/>
          <w:spacing w:val="20"/>
          <w:sz w:val="26"/>
          <w:szCs w:val="26"/>
        </w:rPr>
        <w:t xml:space="preserve"> </w:t>
      </w:r>
      <w:r w:rsidRPr="000B68F6">
        <w:rPr>
          <w:color w:val="000000"/>
          <w:sz w:val="26"/>
          <w:szCs w:val="26"/>
        </w:rPr>
        <w:t>над</w:t>
      </w:r>
      <w:r w:rsidRPr="000B68F6">
        <w:rPr>
          <w:color w:val="000000"/>
          <w:spacing w:val="1"/>
          <w:sz w:val="26"/>
          <w:szCs w:val="26"/>
        </w:rPr>
        <w:t>еж</w:t>
      </w:r>
      <w:r w:rsidRPr="000B68F6">
        <w:rPr>
          <w:color w:val="000000"/>
          <w:sz w:val="26"/>
          <w:szCs w:val="26"/>
        </w:rPr>
        <w:t>ности</w:t>
      </w:r>
      <w:r w:rsidRPr="000B68F6">
        <w:rPr>
          <w:color w:val="000000"/>
          <w:spacing w:val="23"/>
          <w:sz w:val="26"/>
          <w:szCs w:val="26"/>
        </w:rPr>
        <w:t xml:space="preserve"> </w:t>
      </w:r>
      <w:r w:rsidRPr="000B68F6">
        <w:rPr>
          <w:color w:val="000000"/>
          <w:sz w:val="26"/>
          <w:szCs w:val="26"/>
        </w:rPr>
        <w:t>сист</w:t>
      </w:r>
      <w:r w:rsidRPr="000B68F6">
        <w:rPr>
          <w:color w:val="000000"/>
          <w:spacing w:val="3"/>
          <w:sz w:val="26"/>
          <w:szCs w:val="26"/>
        </w:rPr>
        <w:t>е</w:t>
      </w:r>
      <w:r w:rsidRPr="000B68F6">
        <w:rPr>
          <w:color w:val="000000"/>
          <w:sz w:val="26"/>
          <w:szCs w:val="26"/>
        </w:rPr>
        <w:t xml:space="preserve">м </w:t>
      </w:r>
      <w:r w:rsidRPr="000B68F6">
        <w:rPr>
          <w:color w:val="000000"/>
          <w:spacing w:val="-1"/>
          <w:sz w:val="26"/>
          <w:szCs w:val="26"/>
        </w:rPr>
        <w:t>к</w:t>
      </w:r>
      <w:r w:rsidRPr="000B68F6">
        <w:rPr>
          <w:color w:val="000000"/>
          <w:sz w:val="26"/>
          <w:szCs w:val="26"/>
        </w:rPr>
        <w:t>о</w:t>
      </w:r>
      <w:r w:rsidRPr="000B68F6">
        <w:rPr>
          <w:color w:val="000000"/>
          <w:spacing w:val="1"/>
          <w:sz w:val="26"/>
          <w:szCs w:val="26"/>
        </w:rPr>
        <w:t>м</w:t>
      </w:r>
      <w:r w:rsidRPr="000B68F6">
        <w:rPr>
          <w:color w:val="000000"/>
          <w:spacing w:val="4"/>
          <w:sz w:val="26"/>
          <w:szCs w:val="26"/>
        </w:rPr>
        <w:t>м</w:t>
      </w:r>
      <w:r w:rsidRPr="000B68F6">
        <w:rPr>
          <w:color w:val="000000"/>
          <w:spacing w:val="-5"/>
          <w:sz w:val="26"/>
          <w:szCs w:val="26"/>
        </w:rPr>
        <w:t>у</w:t>
      </w:r>
      <w:r w:rsidRPr="000B68F6">
        <w:rPr>
          <w:color w:val="000000"/>
          <w:sz w:val="26"/>
          <w:szCs w:val="26"/>
        </w:rPr>
        <w:t>на</w:t>
      </w:r>
      <w:r w:rsidRPr="000B68F6">
        <w:rPr>
          <w:color w:val="000000"/>
          <w:spacing w:val="3"/>
          <w:sz w:val="26"/>
          <w:szCs w:val="26"/>
        </w:rPr>
        <w:t>л</w:t>
      </w:r>
      <w:r w:rsidRPr="000B68F6">
        <w:rPr>
          <w:color w:val="000000"/>
          <w:sz w:val="26"/>
          <w:szCs w:val="26"/>
        </w:rPr>
        <w:t>ьного</w:t>
      </w:r>
      <w:r w:rsidRPr="000B68F6">
        <w:rPr>
          <w:color w:val="000000"/>
          <w:spacing w:val="-13"/>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pacing w:val="2"/>
          <w:sz w:val="26"/>
          <w:szCs w:val="26"/>
        </w:rPr>
        <w:t>о</w:t>
      </w:r>
      <w:r w:rsidRPr="000B68F6">
        <w:rPr>
          <w:color w:val="000000"/>
          <w:sz w:val="26"/>
          <w:szCs w:val="26"/>
        </w:rPr>
        <w:t>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13"/>
          <w:sz w:val="26"/>
          <w:szCs w:val="26"/>
        </w:rPr>
        <w:t xml:space="preserve"> </w:t>
      </w:r>
      <w:r w:rsidRPr="000B68F6">
        <w:rPr>
          <w:color w:val="000000"/>
          <w:sz w:val="26"/>
          <w:szCs w:val="26"/>
        </w:rPr>
        <w:t>в</w:t>
      </w:r>
      <w:r w:rsidRPr="000B68F6">
        <w:rPr>
          <w:color w:val="000000"/>
          <w:spacing w:val="3"/>
          <w:sz w:val="26"/>
          <w:szCs w:val="26"/>
        </w:rPr>
        <w:t xml:space="preserve"> </w:t>
      </w:r>
      <w:r w:rsidRPr="000B68F6">
        <w:rPr>
          <w:color w:val="000000"/>
          <w:sz w:val="26"/>
          <w:szCs w:val="26"/>
        </w:rPr>
        <w:t>городах</w:t>
      </w:r>
      <w:r w:rsidRPr="000B68F6">
        <w:rPr>
          <w:color w:val="000000"/>
          <w:spacing w:val="-5"/>
          <w:sz w:val="26"/>
          <w:szCs w:val="26"/>
        </w:rPr>
        <w:t xml:space="preserve"> </w:t>
      </w:r>
      <w:r w:rsidRPr="000B68F6">
        <w:rPr>
          <w:color w:val="000000"/>
          <w:sz w:val="26"/>
          <w:szCs w:val="26"/>
        </w:rPr>
        <w:t>и</w:t>
      </w:r>
      <w:r w:rsidRPr="000B68F6">
        <w:rPr>
          <w:color w:val="000000"/>
          <w:spacing w:val="4"/>
          <w:sz w:val="26"/>
          <w:szCs w:val="26"/>
        </w:rPr>
        <w:t xml:space="preserve"> </w:t>
      </w:r>
      <w:r w:rsidRPr="000B68F6">
        <w:rPr>
          <w:color w:val="000000"/>
          <w:sz w:val="26"/>
          <w:szCs w:val="26"/>
        </w:rPr>
        <w:t>нас</w:t>
      </w:r>
      <w:r w:rsidRPr="000B68F6">
        <w:rPr>
          <w:color w:val="000000"/>
          <w:spacing w:val="1"/>
          <w:sz w:val="26"/>
          <w:szCs w:val="26"/>
        </w:rPr>
        <w:t>е</w:t>
      </w:r>
      <w:r w:rsidRPr="000B68F6">
        <w:rPr>
          <w:color w:val="000000"/>
          <w:sz w:val="26"/>
          <w:szCs w:val="26"/>
        </w:rPr>
        <w:t>ле</w:t>
      </w:r>
      <w:r w:rsidRPr="000B68F6">
        <w:rPr>
          <w:color w:val="000000"/>
          <w:spacing w:val="1"/>
          <w:sz w:val="26"/>
          <w:szCs w:val="26"/>
        </w:rPr>
        <w:t>н</w:t>
      </w:r>
      <w:r w:rsidRPr="000B68F6">
        <w:rPr>
          <w:color w:val="000000"/>
          <w:sz w:val="26"/>
          <w:szCs w:val="26"/>
        </w:rPr>
        <w:t>н</w:t>
      </w:r>
      <w:r w:rsidRPr="000B68F6">
        <w:rPr>
          <w:color w:val="000000"/>
          <w:spacing w:val="1"/>
          <w:sz w:val="26"/>
          <w:szCs w:val="26"/>
        </w:rPr>
        <w:t>ы</w:t>
      </w:r>
      <w:r w:rsidRPr="000B68F6">
        <w:rPr>
          <w:color w:val="000000"/>
          <w:sz w:val="26"/>
          <w:szCs w:val="26"/>
        </w:rPr>
        <w:t>х</w:t>
      </w:r>
      <w:r w:rsidRPr="000B68F6">
        <w:rPr>
          <w:color w:val="000000"/>
          <w:spacing w:val="-9"/>
          <w:sz w:val="26"/>
          <w:szCs w:val="26"/>
        </w:rPr>
        <w:t xml:space="preserve"> </w:t>
      </w:r>
      <w:r w:rsidRPr="000B68F6">
        <w:rPr>
          <w:color w:val="000000"/>
          <w:spacing w:val="3"/>
          <w:sz w:val="26"/>
          <w:szCs w:val="26"/>
        </w:rPr>
        <w:t>п</w:t>
      </w:r>
      <w:r w:rsidRPr="000B68F6">
        <w:rPr>
          <w:color w:val="000000"/>
          <w:spacing w:val="-5"/>
          <w:sz w:val="26"/>
          <w:szCs w:val="26"/>
        </w:rPr>
        <w:t>у</w:t>
      </w:r>
      <w:r w:rsidRPr="000B68F6">
        <w:rPr>
          <w:color w:val="000000"/>
          <w:sz w:val="26"/>
          <w:szCs w:val="26"/>
        </w:rPr>
        <w:t>н</w:t>
      </w:r>
      <w:r w:rsidRPr="000B68F6">
        <w:rPr>
          <w:color w:val="000000"/>
          <w:spacing w:val="2"/>
          <w:sz w:val="26"/>
          <w:szCs w:val="26"/>
        </w:rPr>
        <w:t>к</w:t>
      </w:r>
      <w:r w:rsidRPr="000B68F6">
        <w:rPr>
          <w:color w:val="000000"/>
          <w:sz w:val="26"/>
          <w:szCs w:val="26"/>
        </w:rPr>
        <w:t>т</w:t>
      </w:r>
      <w:r w:rsidRPr="000B68F6">
        <w:rPr>
          <w:color w:val="000000"/>
          <w:spacing w:val="2"/>
          <w:sz w:val="26"/>
          <w:szCs w:val="26"/>
        </w:rPr>
        <w:t>а</w:t>
      </w:r>
      <w:r w:rsidRPr="000B68F6">
        <w:rPr>
          <w:color w:val="000000"/>
          <w:sz w:val="26"/>
          <w:szCs w:val="26"/>
        </w:rPr>
        <w:t>х</w:t>
      </w:r>
      <w:r w:rsidRPr="000B68F6">
        <w:rPr>
          <w:color w:val="000000"/>
          <w:spacing w:val="-5"/>
          <w:sz w:val="26"/>
          <w:szCs w:val="26"/>
        </w:rPr>
        <w:t xml:space="preserve"> </w:t>
      </w:r>
      <w:r w:rsidRPr="000B68F6">
        <w:rPr>
          <w:color w:val="000000"/>
          <w:sz w:val="26"/>
          <w:szCs w:val="26"/>
        </w:rPr>
        <w:t>Р</w:t>
      </w:r>
      <w:r w:rsidRPr="000B68F6">
        <w:rPr>
          <w:color w:val="000000"/>
          <w:spacing w:val="1"/>
          <w:sz w:val="26"/>
          <w:szCs w:val="26"/>
        </w:rPr>
        <w:t>Ф</w:t>
      </w:r>
      <w:r w:rsidRPr="000B68F6">
        <w:rPr>
          <w:color w:val="000000"/>
          <w:spacing w:val="-2"/>
          <w:sz w:val="26"/>
          <w:szCs w:val="26"/>
        </w:rPr>
        <w:t>»</w:t>
      </w:r>
      <w:r w:rsidRPr="000B68F6">
        <w:rPr>
          <w:color w:val="000000"/>
          <w:sz w:val="26"/>
          <w:szCs w:val="26"/>
        </w:rPr>
        <w:t>,</w:t>
      </w:r>
      <w:r w:rsidRPr="000B68F6">
        <w:rPr>
          <w:color w:val="000000"/>
          <w:spacing w:val="-1"/>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z w:val="26"/>
          <w:szCs w:val="26"/>
        </w:rPr>
        <w:t>рабо</w:t>
      </w:r>
      <w:r w:rsidRPr="000B68F6">
        <w:rPr>
          <w:color w:val="000000"/>
          <w:spacing w:val="2"/>
          <w:sz w:val="26"/>
          <w:szCs w:val="26"/>
        </w:rPr>
        <w:t>т</w:t>
      </w:r>
      <w:r w:rsidRPr="000B68F6">
        <w:rPr>
          <w:color w:val="000000"/>
          <w:sz w:val="26"/>
          <w:szCs w:val="26"/>
        </w:rPr>
        <w:t>ан</w:t>
      </w:r>
      <w:r w:rsidRPr="000B68F6">
        <w:rPr>
          <w:color w:val="000000"/>
          <w:spacing w:val="1"/>
          <w:sz w:val="26"/>
          <w:szCs w:val="26"/>
        </w:rPr>
        <w:t>ны</w:t>
      </w:r>
      <w:r w:rsidRPr="000B68F6">
        <w:rPr>
          <w:color w:val="000000"/>
          <w:sz w:val="26"/>
          <w:szCs w:val="26"/>
        </w:rPr>
        <w:t>е РАО</w:t>
      </w:r>
      <w:r w:rsidRPr="000B68F6">
        <w:rPr>
          <w:color w:val="000000"/>
          <w:spacing w:val="-3"/>
          <w:sz w:val="26"/>
          <w:szCs w:val="26"/>
        </w:rPr>
        <w:t xml:space="preserve"> </w:t>
      </w:r>
      <w:r w:rsidRPr="000B68F6">
        <w:rPr>
          <w:color w:val="000000"/>
          <w:spacing w:val="-2"/>
          <w:sz w:val="26"/>
          <w:szCs w:val="26"/>
        </w:rPr>
        <w:t>«</w:t>
      </w:r>
      <w:r w:rsidRPr="000B68F6">
        <w:rPr>
          <w:color w:val="000000"/>
          <w:sz w:val="26"/>
          <w:szCs w:val="26"/>
        </w:rPr>
        <w:t>Р</w:t>
      </w:r>
      <w:r w:rsidRPr="000B68F6">
        <w:rPr>
          <w:color w:val="000000"/>
          <w:spacing w:val="2"/>
          <w:sz w:val="26"/>
          <w:szCs w:val="26"/>
        </w:rPr>
        <w:t>о</w:t>
      </w:r>
      <w:r w:rsidRPr="000B68F6">
        <w:rPr>
          <w:color w:val="000000"/>
          <w:sz w:val="26"/>
          <w:szCs w:val="26"/>
        </w:rPr>
        <w:t>с</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pacing w:val="4"/>
          <w:sz w:val="26"/>
          <w:szCs w:val="26"/>
        </w:rPr>
        <w:t>м</w:t>
      </w:r>
      <w:r w:rsidRPr="000B68F6">
        <w:rPr>
          <w:color w:val="000000"/>
          <w:spacing w:val="-5"/>
          <w:sz w:val="26"/>
          <w:szCs w:val="26"/>
        </w:rPr>
        <w:t>у</w:t>
      </w:r>
      <w:r w:rsidRPr="000B68F6">
        <w:rPr>
          <w:color w:val="000000"/>
          <w:spacing w:val="3"/>
          <w:sz w:val="26"/>
          <w:szCs w:val="26"/>
        </w:rPr>
        <w:t>н</w:t>
      </w:r>
      <w:r w:rsidRPr="000B68F6">
        <w:rPr>
          <w:color w:val="000000"/>
          <w:spacing w:val="-1"/>
          <w:sz w:val="26"/>
          <w:szCs w:val="26"/>
        </w:rPr>
        <w:t>э</w:t>
      </w:r>
      <w:r w:rsidRPr="000B68F6">
        <w:rPr>
          <w:color w:val="000000"/>
          <w:sz w:val="26"/>
          <w:szCs w:val="26"/>
        </w:rPr>
        <w:t>н</w:t>
      </w:r>
      <w:r w:rsidRPr="000B68F6">
        <w:rPr>
          <w:color w:val="000000"/>
          <w:spacing w:val="3"/>
          <w:sz w:val="26"/>
          <w:szCs w:val="26"/>
        </w:rPr>
        <w:t>е</w:t>
      </w:r>
      <w:r w:rsidRPr="000B68F6">
        <w:rPr>
          <w:color w:val="000000"/>
          <w:spacing w:val="2"/>
          <w:sz w:val="26"/>
          <w:szCs w:val="26"/>
        </w:rPr>
        <w:t>р</w:t>
      </w:r>
      <w:r w:rsidRPr="000B68F6">
        <w:rPr>
          <w:color w:val="000000"/>
          <w:sz w:val="26"/>
          <w:szCs w:val="26"/>
        </w:rPr>
        <w:t>г</w:t>
      </w:r>
      <w:r w:rsidRPr="000B68F6">
        <w:rPr>
          <w:color w:val="000000"/>
          <w:spacing w:val="2"/>
          <w:sz w:val="26"/>
          <w:szCs w:val="26"/>
        </w:rPr>
        <w:t>о</w:t>
      </w:r>
      <w:r w:rsidRPr="000B68F6">
        <w:rPr>
          <w:color w:val="000000"/>
          <w:spacing w:val="-2"/>
          <w:sz w:val="26"/>
          <w:szCs w:val="26"/>
        </w:rPr>
        <w:t>»</w:t>
      </w:r>
      <w:r w:rsidRPr="000B68F6">
        <w:rPr>
          <w:color w:val="000000"/>
          <w:sz w:val="26"/>
          <w:szCs w:val="26"/>
        </w:rPr>
        <w:t>.</w:t>
      </w:r>
    </w:p>
    <w:p w14:paraId="7D0E9F09" w14:textId="77777777" w:rsidR="006D06B3" w:rsidRPr="000B68F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0B68F6">
        <w:rPr>
          <w:color w:val="000000"/>
          <w:sz w:val="26"/>
          <w:szCs w:val="26"/>
        </w:rPr>
        <w:t xml:space="preserve">25. </w:t>
      </w:r>
      <w:r w:rsidRPr="000B68F6">
        <w:rPr>
          <w:color w:val="000000"/>
          <w:spacing w:val="47"/>
          <w:sz w:val="26"/>
          <w:szCs w:val="26"/>
        </w:rPr>
        <w:t xml:space="preserve"> </w:t>
      </w:r>
      <w:r w:rsidRPr="000B68F6">
        <w:rPr>
          <w:color w:val="000000"/>
          <w:sz w:val="26"/>
          <w:szCs w:val="26"/>
        </w:rPr>
        <w:t>М</w:t>
      </w:r>
      <w:r w:rsidRPr="000B68F6">
        <w:rPr>
          <w:color w:val="000000"/>
          <w:spacing w:val="1"/>
          <w:sz w:val="26"/>
          <w:szCs w:val="26"/>
        </w:rPr>
        <w:t>Д</w:t>
      </w:r>
      <w:r w:rsidRPr="000B68F6">
        <w:rPr>
          <w:color w:val="000000"/>
          <w:sz w:val="26"/>
          <w:szCs w:val="26"/>
        </w:rPr>
        <w:t>К</w:t>
      </w:r>
      <w:r w:rsidRPr="000B68F6">
        <w:rPr>
          <w:color w:val="000000"/>
          <w:spacing w:val="12"/>
          <w:sz w:val="26"/>
          <w:szCs w:val="26"/>
        </w:rPr>
        <w:t xml:space="preserve"> </w:t>
      </w:r>
      <w:r w:rsidRPr="000B68F6">
        <w:rPr>
          <w:color w:val="000000"/>
          <w:spacing w:val="1"/>
          <w:sz w:val="26"/>
          <w:szCs w:val="26"/>
        </w:rPr>
        <w:t>4</w:t>
      </w:r>
      <w:r w:rsidRPr="000B68F6">
        <w:rPr>
          <w:color w:val="000000"/>
          <w:sz w:val="26"/>
          <w:szCs w:val="26"/>
        </w:rPr>
        <w:t>-01.2</w:t>
      </w:r>
      <w:r w:rsidRPr="000B68F6">
        <w:rPr>
          <w:color w:val="000000"/>
          <w:spacing w:val="2"/>
          <w:sz w:val="26"/>
          <w:szCs w:val="26"/>
        </w:rPr>
        <w:t>0</w:t>
      </w:r>
      <w:r w:rsidRPr="000B68F6">
        <w:rPr>
          <w:color w:val="000000"/>
          <w:sz w:val="26"/>
          <w:szCs w:val="26"/>
        </w:rPr>
        <w:t>01</w:t>
      </w:r>
      <w:r w:rsidRPr="000B68F6">
        <w:rPr>
          <w:color w:val="000000"/>
          <w:spacing w:val="9"/>
          <w:sz w:val="26"/>
          <w:szCs w:val="26"/>
        </w:rPr>
        <w:t xml:space="preserve"> </w:t>
      </w:r>
      <w:r w:rsidRPr="000B68F6">
        <w:rPr>
          <w:color w:val="000000"/>
          <w:sz w:val="26"/>
          <w:szCs w:val="26"/>
        </w:rPr>
        <w:t>«Метод</w:t>
      </w:r>
      <w:r w:rsidRPr="000B68F6">
        <w:rPr>
          <w:color w:val="000000"/>
          <w:spacing w:val="2"/>
          <w:sz w:val="26"/>
          <w:szCs w:val="26"/>
        </w:rPr>
        <w:t>и</w:t>
      </w:r>
      <w:r w:rsidRPr="000B68F6">
        <w:rPr>
          <w:color w:val="000000"/>
          <w:spacing w:val="-1"/>
          <w:sz w:val="26"/>
          <w:szCs w:val="26"/>
        </w:rPr>
        <w:t>ч</w:t>
      </w:r>
      <w:r w:rsidRPr="000B68F6">
        <w:rPr>
          <w:color w:val="000000"/>
          <w:sz w:val="26"/>
          <w:szCs w:val="26"/>
        </w:rPr>
        <w:t>ес</w:t>
      </w:r>
      <w:r w:rsidRPr="000B68F6">
        <w:rPr>
          <w:color w:val="000000"/>
          <w:spacing w:val="-1"/>
          <w:sz w:val="26"/>
          <w:szCs w:val="26"/>
        </w:rPr>
        <w:t>к</w:t>
      </w:r>
      <w:r w:rsidRPr="000B68F6">
        <w:rPr>
          <w:color w:val="000000"/>
          <w:sz w:val="26"/>
          <w:szCs w:val="26"/>
        </w:rPr>
        <w:t>ие р</w:t>
      </w:r>
      <w:r w:rsidRPr="000B68F6">
        <w:rPr>
          <w:color w:val="000000"/>
          <w:spacing w:val="2"/>
          <w:sz w:val="26"/>
          <w:szCs w:val="26"/>
        </w:rPr>
        <w:t>е</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z w:val="26"/>
          <w:szCs w:val="26"/>
        </w:rPr>
        <w:t>енд</w:t>
      </w:r>
      <w:r w:rsidRPr="000B68F6">
        <w:rPr>
          <w:color w:val="000000"/>
          <w:spacing w:val="1"/>
          <w:sz w:val="26"/>
          <w:szCs w:val="26"/>
        </w:rPr>
        <w:t>а</w:t>
      </w:r>
      <w:r w:rsidRPr="000B68F6">
        <w:rPr>
          <w:color w:val="000000"/>
          <w:sz w:val="26"/>
          <w:szCs w:val="26"/>
        </w:rPr>
        <w:t>ц</w:t>
      </w:r>
      <w:r w:rsidRPr="000B68F6">
        <w:rPr>
          <w:color w:val="000000"/>
          <w:spacing w:val="1"/>
          <w:sz w:val="26"/>
          <w:szCs w:val="26"/>
        </w:rPr>
        <w:t>и</w:t>
      </w:r>
      <w:r w:rsidRPr="000B68F6">
        <w:rPr>
          <w:color w:val="000000"/>
          <w:sz w:val="26"/>
          <w:szCs w:val="26"/>
        </w:rPr>
        <w:t>и</w:t>
      </w:r>
      <w:r w:rsidRPr="000B68F6">
        <w:rPr>
          <w:color w:val="000000"/>
          <w:spacing w:val="1"/>
          <w:sz w:val="26"/>
          <w:szCs w:val="26"/>
        </w:rPr>
        <w:t xml:space="preserve"> </w:t>
      </w:r>
      <w:r w:rsidRPr="000B68F6">
        <w:rPr>
          <w:color w:val="000000"/>
          <w:sz w:val="26"/>
          <w:szCs w:val="26"/>
        </w:rPr>
        <w:t>по</w:t>
      </w:r>
      <w:r w:rsidRPr="000B68F6">
        <w:rPr>
          <w:color w:val="000000"/>
          <w:spacing w:val="15"/>
          <w:sz w:val="26"/>
          <w:szCs w:val="26"/>
        </w:rPr>
        <w:t xml:space="preserve"> </w:t>
      </w:r>
      <w:r w:rsidRPr="000B68F6">
        <w:rPr>
          <w:color w:val="000000"/>
          <w:sz w:val="26"/>
          <w:szCs w:val="26"/>
        </w:rPr>
        <w:t>тех</w:t>
      </w:r>
      <w:r w:rsidRPr="000B68F6">
        <w:rPr>
          <w:color w:val="000000"/>
          <w:spacing w:val="2"/>
          <w:sz w:val="26"/>
          <w:szCs w:val="26"/>
        </w:rPr>
        <w:t>н</w:t>
      </w:r>
      <w:r w:rsidRPr="000B68F6">
        <w:rPr>
          <w:color w:val="000000"/>
          <w:sz w:val="26"/>
          <w:szCs w:val="26"/>
        </w:rPr>
        <w:t>ичес</w:t>
      </w:r>
      <w:r w:rsidRPr="000B68F6">
        <w:rPr>
          <w:color w:val="000000"/>
          <w:spacing w:val="-1"/>
          <w:sz w:val="26"/>
          <w:szCs w:val="26"/>
        </w:rPr>
        <w:t>к</w:t>
      </w:r>
      <w:r w:rsidRPr="000B68F6">
        <w:rPr>
          <w:color w:val="000000"/>
          <w:spacing w:val="2"/>
          <w:sz w:val="26"/>
          <w:szCs w:val="26"/>
        </w:rPr>
        <w:t>о</w:t>
      </w:r>
      <w:r w:rsidRPr="000B68F6">
        <w:rPr>
          <w:color w:val="000000"/>
          <w:spacing w:val="4"/>
          <w:sz w:val="26"/>
          <w:szCs w:val="26"/>
        </w:rPr>
        <w:t>м</w:t>
      </w:r>
      <w:r w:rsidRPr="000B68F6">
        <w:rPr>
          <w:color w:val="000000"/>
          <w:sz w:val="26"/>
          <w:szCs w:val="26"/>
        </w:rPr>
        <w:t>у рассле</w:t>
      </w:r>
      <w:r w:rsidRPr="000B68F6">
        <w:rPr>
          <w:color w:val="000000"/>
          <w:spacing w:val="1"/>
          <w:sz w:val="26"/>
          <w:szCs w:val="26"/>
        </w:rPr>
        <w:t>д</w:t>
      </w:r>
      <w:r w:rsidRPr="000B68F6">
        <w:rPr>
          <w:color w:val="000000"/>
          <w:sz w:val="26"/>
          <w:szCs w:val="26"/>
        </w:rPr>
        <w:t>ован</w:t>
      </w:r>
      <w:r w:rsidRPr="000B68F6">
        <w:rPr>
          <w:color w:val="000000"/>
          <w:spacing w:val="1"/>
          <w:sz w:val="26"/>
          <w:szCs w:val="26"/>
        </w:rPr>
        <w:t>и</w:t>
      </w:r>
      <w:r w:rsidRPr="000B68F6">
        <w:rPr>
          <w:color w:val="000000"/>
          <w:sz w:val="26"/>
          <w:szCs w:val="26"/>
        </w:rPr>
        <w:t>ю и</w:t>
      </w:r>
      <w:r w:rsidRPr="000B68F6">
        <w:rPr>
          <w:color w:val="000000"/>
          <w:spacing w:val="20"/>
          <w:sz w:val="26"/>
          <w:szCs w:val="26"/>
        </w:rPr>
        <w:t xml:space="preserve"> </w:t>
      </w:r>
      <w:r w:rsidRPr="000B68F6">
        <w:rPr>
          <w:color w:val="000000"/>
          <w:spacing w:val="-5"/>
          <w:sz w:val="26"/>
          <w:szCs w:val="26"/>
        </w:rPr>
        <w:t>у</w:t>
      </w:r>
      <w:r w:rsidRPr="000B68F6">
        <w:rPr>
          <w:color w:val="000000"/>
          <w:spacing w:val="1"/>
          <w:sz w:val="26"/>
          <w:szCs w:val="26"/>
        </w:rPr>
        <w:t>ч</w:t>
      </w:r>
      <w:r w:rsidRPr="000B68F6">
        <w:rPr>
          <w:color w:val="000000"/>
          <w:sz w:val="26"/>
          <w:szCs w:val="26"/>
        </w:rPr>
        <w:t>е</w:t>
      </w:r>
      <w:r w:rsidRPr="000B68F6">
        <w:rPr>
          <w:color w:val="000000"/>
          <w:spacing w:val="4"/>
          <w:sz w:val="26"/>
          <w:szCs w:val="26"/>
        </w:rPr>
        <w:t>т</w:t>
      </w:r>
      <w:r w:rsidRPr="000B68F6">
        <w:rPr>
          <w:color w:val="000000"/>
          <w:sz w:val="26"/>
          <w:szCs w:val="26"/>
        </w:rPr>
        <w:t>у</w:t>
      </w:r>
      <w:r w:rsidRPr="000B68F6">
        <w:rPr>
          <w:color w:val="000000"/>
          <w:spacing w:val="5"/>
          <w:sz w:val="26"/>
          <w:szCs w:val="26"/>
        </w:rPr>
        <w:t xml:space="preserve"> </w:t>
      </w:r>
      <w:r w:rsidRPr="000B68F6">
        <w:rPr>
          <w:color w:val="000000"/>
          <w:sz w:val="26"/>
          <w:szCs w:val="26"/>
        </w:rPr>
        <w:t>технол</w:t>
      </w:r>
      <w:r w:rsidRPr="000B68F6">
        <w:rPr>
          <w:color w:val="000000"/>
          <w:spacing w:val="3"/>
          <w:sz w:val="26"/>
          <w:szCs w:val="26"/>
        </w:rPr>
        <w:t>о</w:t>
      </w:r>
      <w:r w:rsidRPr="000B68F6">
        <w:rPr>
          <w:color w:val="000000"/>
          <w:sz w:val="26"/>
          <w:szCs w:val="26"/>
        </w:rPr>
        <w:t>ги</w:t>
      </w:r>
      <w:r w:rsidRPr="000B68F6">
        <w:rPr>
          <w:color w:val="000000"/>
          <w:spacing w:val="-1"/>
          <w:sz w:val="26"/>
          <w:szCs w:val="26"/>
        </w:rPr>
        <w:t>ч</w:t>
      </w:r>
      <w:r w:rsidRPr="000B68F6">
        <w:rPr>
          <w:color w:val="000000"/>
          <w:spacing w:val="2"/>
          <w:sz w:val="26"/>
          <w:szCs w:val="26"/>
        </w:rPr>
        <w:t>е</w:t>
      </w:r>
      <w:r w:rsidRPr="000B68F6">
        <w:rPr>
          <w:color w:val="000000"/>
          <w:sz w:val="26"/>
          <w:szCs w:val="26"/>
        </w:rPr>
        <w:t>с</w:t>
      </w:r>
      <w:r w:rsidRPr="000B68F6">
        <w:rPr>
          <w:color w:val="000000"/>
          <w:spacing w:val="-1"/>
          <w:sz w:val="26"/>
          <w:szCs w:val="26"/>
        </w:rPr>
        <w:t>к</w:t>
      </w:r>
      <w:r w:rsidRPr="000B68F6">
        <w:rPr>
          <w:color w:val="000000"/>
          <w:sz w:val="26"/>
          <w:szCs w:val="26"/>
        </w:rPr>
        <w:t>их на</w:t>
      </w:r>
      <w:r w:rsidRPr="000B68F6">
        <w:rPr>
          <w:color w:val="000000"/>
          <w:spacing w:val="3"/>
          <w:sz w:val="26"/>
          <w:szCs w:val="26"/>
        </w:rPr>
        <w:t>р</w:t>
      </w:r>
      <w:r w:rsidRPr="000B68F6">
        <w:rPr>
          <w:color w:val="000000"/>
          <w:spacing w:val="-5"/>
          <w:sz w:val="26"/>
          <w:szCs w:val="26"/>
        </w:rPr>
        <w:t>у</w:t>
      </w:r>
      <w:r w:rsidRPr="000B68F6">
        <w:rPr>
          <w:color w:val="000000"/>
          <w:spacing w:val="2"/>
          <w:sz w:val="26"/>
          <w:szCs w:val="26"/>
        </w:rPr>
        <w:t>ш</w:t>
      </w:r>
      <w:r w:rsidRPr="000B68F6">
        <w:rPr>
          <w:color w:val="000000"/>
          <w:sz w:val="26"/>
          <w:szCs w:val="26"/>
        </w:rPr>
        <w:t>ен</w:t>
      </w:r>
      <w:r w:rsidRPr="000B68F6">
        <w:rPr>
          <w:color w:val="000000"/>
          <w:spacing w:val="1"/>
          <w:sz w:val="26"/>
          <w:szCs w:val="26"/>
        </w:rPr>
        <w:t>и</w:t>
      </w:r>
      <w:r w:rsidRPr="000B68F6">
        <w:rPr>
          <w:color w:val="000000"/>
          <w:sz w:val="26"/>
          <w:szCs w:val="26"/>
        </w:rPr>
        <w:t>й</w:t>
      </w:r>
      <w:r w:rsidRPr="000B68F6">
        <w:rPr>
          <w:color w:val="000000"/>
          <w:spacing w:val="4"/>
          <w:sz w:val="26"/>
          <w:szCs w:val="26"/>
        </w:rPr>
        <w:t xml:space="preserve"> </w:t>
      </w:r>
      <w:r w:rsidRPr="000B68F6">
        <w:rPr>
          <w:color w:val="000000"/>
          <w:sz w:val="26"/>
          <w:szCs w:val="26"/>
        </w:rPr>
        <w:t>в</w:t>
      </w:r>
      <w:r w:rsidRPr="000B68F6">
        <w:rPr>
          <w:color w:val="000000"/>
          <w:spacing w:val="15"/>
          <w:sz w:val="26"/>
          <w:szCs w:val="26"/>
        </w:rPr>
        <w:t xml:space="preserve"> </w:t>
      </w:r>
      <w:r w:rsidRPr="000B68F6">
        <w:rPr>
          <w:color w:val="000000"/>
          <w:sz w:val="26"/>
          <w:szCs w:val="26"/>
        </w:rPr>
        <w:t>сис</w:t>
      </w:r>
      <w:r w:rsidRPr="000B68F6">
        <w:rPr>
          <w:color w:val="000000"/>
          <w:spacing w:val="2"/>
          <w:sz w:val="26"/>
          <w:szCs w:val="26"/>
        </w:rPr>
        <w:t>т</w:t>
      </w:r>
      <w:r w:rsidRPr="000B68F6">
        <w:rPr>
          <w:color w:val="000000"/>
          <w:sz w:val="26"/>
          <w:szCs w:val="26"/>
        </w:rPr>
        <w:t>емах</w:t>
      </w:r>
      <w:r w:rsidRPr="000B68F6">
        <w:rPr>
          <w:color w:val="000000"/>
          <w:spacing w:val="6"/>
          <w:sz w:val="26"/>
          <w:szCs w:val="26"/>
        </w:rPr>
        <w:t xml:space="preserve"> </w:t>
      </w:r>
      <w:r w:rsidRPr="000B68F6">
        <w:rPr>
          <w:color w:val="000000"/>
          <w:spacing w:val="1"/>
          <w:sz w:val="26"/>
          <w:szCs w:val="26"/>
        </w:rPr>
        <w:t>к</w:t>
      </w:r>
      <w:r w:rsidRPr="000B68F6">
        <w:rPr>
          <w:color w:val="000000"/>
          <w:sz w:val="26"/>
          <w:szCs w:val="26"/>
        </w:rPr>
        <w:t>о</w:t>
      </w:r>
      <w:r w:rsidRPr="000B68F6">
        <w:rPr>
          <w:color w:val="000000"/>
          <w:spacing w:val="1"/>
          <w:sz w:val="26"/>
          <w:szCs w:val="26"/>
        </w:rPr>
        <w:t>м</w:t>
      </w:r>
      <w:r w:rsidRPr="000B68F6">
        <w:rPr>
          <w:color w:val="000000"/>
          <w:spacing w:val="4"/>
          <w:sz w:val="26"/>
          <w:szCs w:val="26"/>
        </w:rPr>
        <w:t>м</w:t>
      </w:r>
      <w:r w:rsidRPr="000B68F6">
        <w:rPr>
          <w:color w:val="000000"/>
          <w:spacing w:val="-5"/>
          <w:sz w:val="26"/>
          <w:szCs w:val="26"/>
        </w:rPr>
        <w:t>у</w:t>
      </w:r>
      <w:r w:rsidRPr="000B68F6">
        <w:rPr>
          <w:color w:val="000000"/>
          <w:sz w:val="26"/>
          <w:szCs w:val="26"/>
        </w:rPr>
        <w:t>на</w:t>
      </w:r>
      <w:r w:rsidRPr="000B68F6">
        <w:rPr>
          <w:color w:val="000000"/>
          <w:spacing w:val="1"/>
          <w:sz w:val="26"/>
          <w:szCs w:val="26"/>
        </w:rPr>
        <w:t>л</w:t>
      </w:r>
      <w:r w:rsidRPr="000B68F6">
        <w:rPr>
          <w:color w:val="000000"/>
          <w:sz w:val="26"/>
          <w:szCs w:val="26"/>
        </w:rPr>
        <w:t>ь</w:t>
      </w:r>
      <w:r w:rsidRPr="000B68F6">
        <w:rPr>
          <w:color w:val="000000"/>
          <w:spacing w:val="2"/>
          <w:sz w:val="26"/>
          <w:szCs w:val="26"/>
        </w:rPr>
        <w:t>н</w:t>
      </w:r>
      <w:r w:rsidRPr="000B68F6">
        <w:rPr>
          <w:color w:val="000000"/>
          <w:sz w:val="26"/>
          <w:szCs w:val="26"/>
        </w:rPr>
        <w:t xml:space="preserve">ого </w:t>
      </w:r>
      <w:r w:rsidRPr="000B68F6">
        <w:rPr>
          <w:color w:val="000000"/>
          <w:spacing w:val="-1"/>
          <w:sz w:val="26"/>
          <w:szCs w:val="26"/>
        </w:rPr>
        <w:t>э</w:t>
      </w:r>
      <w:r w:rsidRPr="000B68F6">
        <w:rPr>
          <w:color w:val="000000"/>
          <w:sz w:val="26"/>
          <w:szCs w:val="26"/>
        </w:rPr>
        <w:t>нергос</w:t>
      </w:r>
      <w:r w:rsidRPr="000B68F6">
        <w:rPr>
          <w:color w:val="000000"/>
          <w:spacing w:val="3"/>
          <w:sz w:val="26"/>
          <w:szCs w:val="26"/>
        </w:rPr>
        <w:t>н</w:t>
      </w:r>
      <w:r w:rsidRPr="000B68F6">
        <w:rPr>
          <w:color w:val="000000"/>
          <w:sz w:val="26"/>
          <w:szCs w:val="26"/>
        </w:rPr>
        <w:t>аб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 и</w:t>
      </w:r>
      <w:r w:rsidRPr="000B68F6">
        <w:rPr>
          <w:color w:val="000000"/>
          <w:spacing w:val="21"/>
          <w:sz w:val="26"/>
          <w:szCs w:val="26"/>
        </w:rPr>
        <w:t xml:space="preserve"> </w:t>
      </w:r>
      <w:r w:rsidRPr="000B68F6">
        <w:rPr>
          <w:color w:val="000000"/>
          <w:sz w:val="26"/>
          <w:szCs w:val="26"/>
        </w:rPr>
        <w:t>работе</w:t>
      </w:r>
      <w:r w:rsidRPr="000B68F6">
        <w:rPr>
          <w:color w:val="000000"/>
          <w:spacing w:val="14"/>
          <w:sz w:val="26"/>
          <w:szCs w:val="26"/>
        </w:rPr>
        <w:t xml:space="preserve"> </w:t>
      </w:r>
      <w:r w:rsidRPr="000B68F6">
        <w:rPr>
          <w:color w:val="000000"/>
          <w:spacing w:val="-1"/>
          <w:sz w:val="26"/>
          <w:szCs w:val="26"/>
        </w:rPr>
        <w:t>э</w:t>
      </w:r>
      <w:r w:rsidRPr="000B68F6">
        <w:rPr>
          <w:color w:val="000000"/>
          <w:sz w:val="26"/>
          <w:szCs w:val="26"/>
        </w:rPr>
        <w:t>нерг</w:t>
      </w:r>
      <w:r w:rsidRPr="000B68F6">
        <w:rPr>
          <w:color w:val="000000"/>
          <w:spacing w:val="2"/>
          <w:sz w:val="26"/>
          <w:szCs w:val="26"/>
        </w:rPr>
        <w:t>е</w:t>
      </w:r>
      <w:r w:rsidRPr="000B68F6">
        <w:rPr>
          <w:color w:val="000000"/>
          <w:sz w:val="26"/>
          <w:szCs w:val="26"/>
        </w:rPr>
        <w:t>тиче</w:t>
      </w:r>
      <w:r w:rsidRPr="000B68F6">
        <w:rPr>
          <w:color w:val="000000"/>
          <w:spacing w:val="2"/>
          <w:sz w:val="26"/>
          <w:szCs w:val="26"/>
        </w:rPr>
        <w:t>с</w:t>
      </w:r>
      <w:r w:rsidRPr="000B68F6">
        <w:rPr>
          <w:color w:val="000000"/>
          <w:spacing w:val="1"/>
          <w:sz w:val="26"/>
          <w:szCs w:val="26"/>
        </w:rPr>
        <w:t>к</w:t>
      </w:r>
      <w:r w:rsidRPr="000B68F6">
        <w:rPr>
          <w:color w:val="000000"/>
          <w:sz w:val="26"/>
          <w:szCs w:val="26"/>
        </w:rPr>
        <w:t>их</w:t>
      </w:r>
      <w:r w:rsidRPr="000B68F6">
        <w:rPr>
          <w:color w:val="000000"/>
          <w:spacing w:val="2"/>
          <w:sz w:val="26"/>
          <w:szCs w:val="26"/>
        </w:rPr>
        <w:t xml:space="preserve"> </w:t>
      </w:r>
      <w:r w:rsidRPr="000B68F6">
        <w:rPr>
          <w:color w:val="000000"/>
          <w:sz w:val="26"/>
          <w:szCs w:val="26"/>
        </w:rPr>
        <w:t>органи</w:t>
      </w:r>
      <w:r w:rsidRPr="000B68F6">
        <w:rPr>
          <w:color w:val="000000"/>
          <w:spacing w:val="1"/>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й</w:t>
      </w:r>
      <w:r w:rsidRPr="000B68F6">
        <w:rPr>
          <w:color w:val="000000"/>
          <w:spacing w:val="5"/>
          <w:sz w:val="26"/>
          <w:szCs w:val="26"/>
        </w:rPr>
        <w:t xml:space="preserve"> </w:t>
      </w:r>
      <w:r w:rsidRPr="000B68F6">
        <w:rPr>
          <w:color w:val="000000"/>
          <w:spacing w:val="1"/>
          <w:sz w:val="26"/>
          <w:szCs w:val="26"/>
        </w:rPr>
        <w:t>ж</w:t>
      </w:r>
      <w:r w:rsidRPr="000B68F6">
        <w:rPr>
          <w:color w:val="000000"/>
          <w:sz w:val="26"/>
          <w:szCs w:val="26"/>
        </w:rPr>
        <w:t>и</w:t>
      </w:r>
      <w:r w:rsidRPr="000B68F6">
        <w:rPr>
          <w:color w:val="000000"/>
          <w:spacing w:val="3"/>
          <w:sz w:val="26"/>
          <w:szCs w:val="26"/>
        </w:rPr>
        <w:t>л</w:t>
      </w:r>
      <w:r w:rsidRPr="000B68F6">
        <w:rPr>
          <w:color w:val="000000"/>
          <w:sz w:val="26"/>
          <w:szCs w:val="26"/>
        </w:rPr>
        <w:t>ищн</w:t>
      </w:r>
      <w:r w:rsidRPr="000B68F6">
        <w:rPr>
          <w:color w:val="000000"/>
          <w:spacing w:val="6"/>
          <w:sz w:val="26"/>
          <w:szCs w:val="26"/>
        </w:rPr>
        <w:t>о</w:t>
      </w:r>
      <w:r w:rsidRPr="000B68F6">
        <w:rPr>
          <w:color w:val="000000"/>
          <w:sz w:val="26"/>
          <w:szCs w:val="26"/>
        </w:rPr>
        <w:t>-</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pacing w:val="4"/>
          <w:sz w:val="26"/>
          <w:szCs w:val="26"/>
        </w:rPr>
        <w:t>м</w:t>
      </w:r>
      <w:r w:rsidRPr="000B68F6">
        <w:rPr>
          <w:color w:val="000000"/>
          <w:spacing w:val="-5"/>
          <w:sz w:val="26"/>
          <w:szCs w:val="26"/>
        </w:rPr>
        <w:t>у</w:t>
      </w:r>
      <w:r w:rsidRPr="000B68F6">
        <w:rPr>
          <w:color w:val="000000"/>
          <w:sz w:val="26"/>
          <w:szCs w:val="26"/>
        </w:rPr>
        <w:t>на</w:t>
      </w:r>
      <w:r w:rsidRPr="000B68F6">
        <w:rPr>
          <w:color w:val="000000"/>
          <w:spacing w:val="1"/>
          <w:sz w:val="26"/>
          <w:szCs w:val="26"/>
        </w:rPr>
        <w:t>л</w:t>
      </w:r>
      <w:r w:rsidRPr="000B68F6">
        <w:rPr>
          <w:color w:val="000000"/>
          <w:sz w:val="26"/>
          <w:szCs w:val="26"/>
        </w:rPr>
        <w:t>ьн</w:t>
      </w:r>
      <w:r w:rsidRPr="000B68F6">
        <w:rPr>
          <w:color w:val="000000"/>
          <w:spacing w:val="2"/>
          <w:sz w:val="26"/>
          <w:szCs w:val="26"/>
        </w:rPr>
        <w:t>о</w:t>
      </w:r>
      <w:r w:rsidRPr="000B68F6">
        <w:rPr>
          <w:color w:val="000000"/>
          <w:sz w:val="26"/>
          <w:szCs w:val="26"/>
        </w:rPr>
        <w:t xml:space="preserve">го </w:t>
      </w:r>
      <w:r w:rsidRPr="000B68F6">
        <w:rPr>
          <w:color w:val="000000"/>
          <w:spacing w:val="-1"/>
          <w:sz w:val="26"/>
          <w:szCs w:val="26"/>
        </w:rPr>
        <w:t>к</w:t>
      </w:r>
      <w:r w:rsidRPr="000B68F6">
        <w:rPr>
          <w:color w:val="000000"/>
          <w:sz w:val="26"/>
          <w:szCs w:val="26"/>
        </w:rPr>
        <w:t>о</w:t>
      </w:r>
      <w:r w:rsidRPr="000B68F6">
        <w:rPr>
          <w:color w:val="000000"/>
          <w:spacing w:val="-1"/>
          <w:sz w:val="26"/>
          <w:szCs w:val="26"/>
        </w:rPr>
        <w:t>м</w:t>
      </w:r>
      <w:r w:rsidRPr="000B68F6">
        <w:rPr>
          <w:color w:val="000000"/>
          <w:sz w:val="26"/>
          <w:szCs w:val="26"/>
        </w:rPr>
        <w:t>п</w:t>
      </w:r>
      <w:r w:rsidRPr="000B68F6">
        <w:rPr>
          <w:color w:val="000000"/>
          <w:spacing w:val="1"/>
          <w:sz w:val="26"/>
          <w:szCs w:val="26"/>
        </w:rPr>
        <w:t>л</w:t>
      </w:r>
      <w:r w:rsidRPr="000B68F6">
        <w:rPr>
          <w:color w:val="000000"/>
          <w:spacing w:val="2"/>
          <w:sz w:val="26"/>
          <w:szCs w:val="26"/>
        </w:rPr>
        <w:t>е</w:t>
      </w:r>
      <w:r w:rsidRPr="000B68F6">
        <w:rPr>
          <w:color w:val="000000"/>
          <w:spacing w:val="-1"/>
          <w:sz w:val="26"/>
          <w:szCs w:val="26"/>
        </w:rPr>
        <w:t>к</w:t>
      </w:r>
      <w:r w:rsidRPr="000B68F6">
        <w:rPr>
          <w:color w:val="000000"/>
          <w:sz w:val="26"/>
          <w:szCs w:val="26"/>
        </w:rPr>
        <w:t>с</w:t>
      </w:r>
      <w:r w:rsidRPr="000B68F6">
        <w:rPr>
          <w:color w:val="000000"/>
          <w:spacing w:val="2"/>
          <w:sz w:val="26"/>
          <w:szCs w:val="26"/>
        </w:rPr>
        <w:t>а</w:t>
      </w:r>
      <w:r w:rsidRPr="000B68F6">
        <w:rPr>
          <w:color w:val="000000"/>
          <w:sz w:val="26"/>
          <w:szCs w:val="26"/>
        </w:rPr>
        <w:t>»</w:t>
      </w:r>
      <w:r w:rsidRPr="000B68F6">
        <w:rPr>
          <w:color w:val="000000"/>
          <w:spacing w:val="-13"/>
          <w:sz w:val="26"/>
          <w:szCs w:val="26"/>
        </w:rPr>
        <w:t xml:space="preserve"> </w:t>
      </w:r>
      <w:r w:rsidRPr="000B68F6">
        <w:rPr>
          <w:color w:val="000000"/>
          <w:sz w:val="26"/>
          <w:szCs w:val="26"/>
        </w:rPr>
        <w:t>(</w:t>
      </w:r>
      <w:r w:rsidRPr="000B68F6">
        <w:rPr>
          <w:color w:val="000000"/>
          <w:spacing w:val="1"/>
          <w:sz w:val="26"/>
          <w:szCs w:val="26"/>
        </w:rPr>
        <w:t>У</w:t>
      </w:r>
      <w:r w:rsidRPr="000B68F6">
        <w:rPr>
          <w:color w:val="000000"/>
          <w:sz w:val="26"/>
          <w:szCs w:val="26"/>
        </w:rPr>
        <w:t>тверж</w:t>
      </w:r>
      <w:r w:rsidRPr="000B68F6">
        <w:rPr>
          <w:color w:val="000000"/>
          <w:spacing w:val="3"/>
          <w:sz w:val="26"/>
          <w:szCs w:val="26"/>
        </w:rPr>
        <w:t>д</w:t>
      </w:r>
      <w:r w:rsidRPr="000B68F6">
        <w:rPr>
          <w:color w:val="000000"/>
          <w:sz w:val="26"/>
          <w:szCs w:val="26"/>
        </w:rPr>
        <w:t>ены</w:t>
      </w:r>
      <w:r w:rsidRPr="000B68F6">
        <w:rPr>
          <w:color w:val="000000"/>
          <w:spacing w:val="-14"/>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pacing w:val="-1"/>
          <w:sz w:val="26"/>
          <w:szCs w:val="26"/>
        </w:rPr>
        <w:t>к</w:t>
      </w:r>
      <w:r w:rsidRPr="000B68F6">
        <w:rPr>
          <w:color w:val="000000"/>
          <w:sz w:val="26"/>
          <w:szCs w:val="26"/>
        </w:rPr>
        <w:t>а</w:t>
      </w:r>
      <w:r w:rsidRPr="000B68F6">
        <w:rPr>
          <w:color w:val="000000"/>
          <w:spacing w:val="1"/>
          <w:sz w:val="26"/>
          <w:szCs w:val="26"/>
        </w:rPr>
        <w:t>з</w:t>
      </w:r>
      <w:r w:rsidRPr="000B68F6">
        <w:rPr>
          <w:color w:val="000000"/>
          <w:sz w:val="26"/>
          <w:szCs w:val="26"/>
        </w:rPr>
        <w:t>ом</w:t>
      </w:r>
      <w:r w:rsidRPr="000B68F6">
        <w:rPr>
          <w:color w:val="000000"/>
          <w:spacing w:val="-9"/>
          <w:sz w:val="26"/>
          <w:szCs w:val="26"/>
        </w:rPr>
        <w:t xml:space="preserve"> </w:t>
      </w:r>
      <w:r w:rsidRPr="000B68F6">
        <w:rPr>
          <w:color w:val="000000"/>
          <w:spacing w:val="-1"/>
          <w:sz w:val="26"/>
          <w:szCs w:val="26"/>
        </w:rPr>
        <w:t>Г</w:t>
      </w:r>
      <w:r w:rsidRPr="000B68F6">
        <w:rPr>
          <w:color w:val="000000"/>
          <w:sz w:val="26"/>
          <w:szCs w:val="26"/>
        </w:rPr>
        <w:t>ос</w:t>
      </w:r>
      <w:r w:rsidRPr="000B68F6">
        <w:rPr>
          <w:color w:val="000000"/>
          <w:spacing w:val="2"/>
          <w:sz w:val="26"/>
          <w:szCs w:val="26"/>
        </w:rPr>
        <w:t>с</w:t>
      </w:r>
      <w:r w:rsidRPr="000B68F6">
        <w:rPr>
          <w:color w:val="000000"/>
          <w:sz w:val="26"/>
          <w:szCs w:val="26"/>
        </w:rPr>
        <w:t>т</w:t>
      </w:r>
      <w:r w:rsidRPr="000B68F6">
        <w:rPr>
          <w:color w:val="000000"/>
          <w:spacing w:val="2"/>
          <w:sz w:val="26"/>
          <w:szCs w:val="26"/>
        </w:rPr>
        <w:t>р</w:t>
      </w:r>
      <w:r w:rsidRPr="000B68F6">
        <w:rPr>
          <w:color w:val="000000"/>
          <w:sz w:val="26"/>
          <w:szCs w:val="26"/>
        </w:rPr>
        <w:t>оя</w:t>
      </w:r>
      <w:r w:rsidRPr="000B68F6">
        <w:rPr>
          <w:color w:val="000000"/>
          <w:spacing w:val="-10"/>
          <w:sz w:val="26"/>
          <w:szCs w:val="26"/>
        </w:rPr>
        <w:t xml:space="preserve"> </w:t>
      </w:r>
      <w:r w:rsidRPr="000B68F6">
        <w:rPr>
          <w:color w:val="000000"/>
          <w:sz w:val="26"/>
          <w:szCs w:val="26"/>
        </w:rPr>
        <w:t>Рос</w:t>
      </w:r>
      <w:r w:rsidRPr="000B68F6">
        <w:rPr>
          <w:color w:val="000000"/>
          <w:spacing w:val="5"/>
          <w:sz w:val="26"/>
          <w:szCs w:val="26"/>
        </w:rPr>
        <w:t>с</w:t>
      </w:r>
      <w:r w:rsidRPr="000B68F6">
        <w:rPr>
          <w:color w:val="000000"/>
          <w:sz w:val="26"/>
          <w:szCs w:val="26"/>
        </w:rPr>
        <w:t>ии</w:t>
      </w:r>
      <w:r w:rsidRPr="000B68F6">
        <w:rPr>
          <w:color w:val="000000"/>
          <w:spacing w:val="-8"/>
          <w:sz w:val="26"/>
          <w:szCs w:val="26"/>
        </w:rPr>
        <w:t xml:space="preserve"> </w:t>
      </w:r>
      <w:r w:rsidRPr="000B68F6">
        <w:rPr>
          <w:color w:val="000000"/>
          <w:sz w:val="26"/>
          <w:szCs w:val="26"/>
        </w:rPr>
        <w:t>от</w:t>
      </w:r>
      <w:r w:rsidRPr="000B68F6">
        <w:rPr>
          <w:color w:val="000000"/>
          <w:spacing w:val="-1"/>
          <w:sz w:val="26"/>
          <w:szCs w:val="26"/>
        </w:rPr>
        <w:t xml:space="preserve"> </w:t>
      </w:r>
      <w:r w:rsidRPr="000B68F6">
        <w:rPr>
          <w:color w:val="000000"/>
          <w:sz w:val="26"/>
          <w:szCs w:val="26"/>
        </w:rPr>
        <w:t>20.08.</w:t>
      </w:r>
      <w:r w:rsidRPr="000B68F6">
        <w:rPr>
          <w:color w:val="000000"/>
          <w:spacing w:val="2"/>
          <w:sz w:val="26"/>
          <w:szCs w:val="26"/>
        </w:rPr>
        <w:t>0</w:t>
      </w:r>
      <w:r w:rsidRPr="000B68F6">
        <w:rPr>
          <w:color w:val="000000"/>
          <w:sz w:val="26"/>
          <w:szCs w:val="26"/>
        </w:rPr>
        <w:t>1</w:t>
      </w:r>
      <w:r w:rsidRPr="000B68F6">
        <w:rPr>
          <w:color w:val="000000"/>
          <w:spacing w:val="-7"/>
          <w:sz w:val="26"/>
          <w:szCs w:val="26"/>
        </w:rPr>
        <w:t xml:space="preserve"> </w:t>
      </w:r>
      <w:r w:rsidRPr="000B68F6">
        <w:rPr>
          <w:color w:val="000000"/>
          <w:sz w:val="26"/>
          <w:szCs w:val="26"/>
        </w:rPr>
        <w:t>№</w:t>
      </w:r>
      <w:r w:rsidRPr="000B68F6">
        <w:rPr>
          <w:color w:val="000000"/>
          <w:spacing w:val="-2"/>
          <w:sz w:val="26"/>
          <w:szCs w:val="26"/>
        </w:rPr>
        <w:t xml:space="preserve"> </w:t>
      </w:r>
      <w:r w:rsidRPr="000B68F6">
        <w:rPr>
          <w:color w:val="000000"/>
          <w:sz w:val="26"/>
          <w:szCs w:val="26"/>
        </w:rPr>
        <w:t>191).</w:t>
      </w:r>
    </w:p>
    <w:p w14:paraId="34F805FF" w14:textId="77777777" w:rsidR="006D06B3" w:rsidRPr="000B68F6"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0B68F6">
        <w:rPr>
          <w:color w:val="000000"/>
          <w:sz w:val="26"/>
          <w:szCs w:val="26"/>
        </w:rPr>
        <w:t xml:space="preserve">26.    </w:t>
      </w:r>
      <w:r w:rsidRPr="000B68F6">
        <w:rPr>
          <w:color w:val="000000"/>
          <w:spacing w:val="58"/>
          <w:sz w:val="26"/>
          <w:szCs w:val="26"/>
        </w:rPr>
        <w:t xml:space="preserve"> </w:t>
      </w:r>
      <w:r w:rsidRPr="000B68F6">
        <w:rPr>
          <w:color w:val="000000"/>
          <w:sz w:val="26"/>
          <w:szCs w:val="26"/>
        </w:rPr>
        <w:t>«Метод</w:t>
      </w:r>
      <w:r w:rsidRPr="000B68F6">
        <w:rPr>
          <w:color w:val="000000"/>
          <w:spacing w:val="2"/>
          <w:sz w:val="26"/>
          <w:szCs w:val="26"/>
        </w:rPr>
        <w:t>и</w:t>
      </w:r>
      <w:r w:rsidRPr="000B68F6">
        <w:rPr>
          <w:color w:val="000000"/>
          <w:spacing w:val="-1"/>
          <w:sz w:val="26"/>
          <w:szCs w:val="26"/>
        </w:rPr>
        <w:t>ч</w:t>
      </w:r>
      <w:r w:rsidRPr="000B68F6">
        <w:rPr>
          <w:color w:val="000000"/>
          <w:sz w:val="26"/>
          <w:szCs w:val="26"/>
        </w:rPr>
        <w:t>е</w:t>
      </w:r>
      <w:r w:rsidRPr="000B68F6">
        <w:rPr>
          <w:color w:val="000000"/>
          <w:spacing w:val="2"/>
          <w:sz w:val="26"/>
          <w:szCs w:val="26"/>
        </w:rPr>
        <w:t>с</w:t>
      </w:r>
      <w:r w:rsidRPr="000B68F6">
        <w:rPr>
          <w:color w:val="000000"/>
          <w:spacing w:val="-1"/>
          <w:sz w:val="26"/>
          <w:szCs w:val="26"/>
        </w:rPr>
        <w:t>к</w:t>
      </w:r>
      <w:r w:rsidRPr="000B68F6">
        <w:rPr>
          <w:color w:val="000000"/>
          <w:sz w:val="26"/>
          <w:szCs w:val="26"/>
        </w:rPr>
        <w:t>ие</w:t>
      </w:r>
      <w:r w:rsidRPr="000B68F6">
        <w:rPr>
          <w:color w:val="000000"/>
          <w:spacing w:val="26"/>
          <w:sz w:val="26"/>
          <w:szCs w:val="26"/>
        </w:rPr>
        <w:t xml:space="preserve"> </w:t>
      </w:r>
      <w:r w:rsidRPr="000B68F6">
        <w:rPr>
          <w:color w:val="000000"/>
          <w:sz w:val="26"/>
          <w:szCs w:val="26"/>
        </w:rPr>
        <w:t>ре</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z w:val="26"/>
          <w:szCs w:val="26"/>
        </w:rPr>
        <w:t>енд</w:t>
      </w:r>
      <w:r w:rsidRPr="000B68F6">
        <w:rPr>
          <w:color w:val="000000"/>
          <w:spacing w:val="1"/>
          <w:sz w:val="26"/>
          <w:szCs w:val="26"/>
        </w:rPr>
        <w:t>а</w:t>
      </w:r>
      <w:r w:rsidRPr="000B68F6">
        <w:rPr>
          <w:color w:val="000000"/>
          <w:sz w:val="26"/>
          <w:szCs w:val="26"/>
        </w:rPr>
        <w:t>ц</w:t>
      </w:r>
      <w:r w:rsidRPr="000B68F6">
        <w:rPr>
          <w:color w:val="000000"/>
          <w:spacing w:val="1"/>
          <w:sz w:val="26"/>
          <w:szCs w:val="26"/>
        </w:rPr>
        <w:t>и</w:t>
      </w:r>
      <w:r w:rsidRPr="000B68F6">
        <w:rPr>
          <w:color w:val="000000"/>
          <w:sz w:val="26"/>
          <w:szCs w:val="26"/>
        </w:rPr>
        <w:t>и</w:t>
      </w:r>
      <w:r w:rsidRPr="000B68F6">
        <w:rPr>
          <w:color w:val="000000"/>
          <w:spacing w:val="27"/>
          <w:sz w:val="26"/>
          <w:szCs w:val="26"/>
        </w:rPr>
        <w:t xml:space="preserve"> </w:t>
      </w:r>
      <w:r w:rsidRPr="000B68F6">
        <w:rPr>
          <w:color w:val="000000"/>
          <w:sz w:val="26"/>
          <w:szCs w:val="26"/>
        </w:rPr>
        <w:t>по</w:t>
      </w:r>
      <w:r w:rsidRPr="000B68F6">
        <w:rPr>
          <w:color w:val="000000"/>
          <w:spacing w:val="40"/>
          <w:sz w:val="26"/>
          <w:szCs w:val="26"/>
        </w:rPr>
        <w:t xml:space="preserve"> </w:t>
      </w:r>
      <w:r w:rsidRPr="000B68F6">
        <w:rPr>
          <w:color w:val="000000"/>
          <w:sz w:val="26"/>
          <w:szCs w:val="26"/>
        </w:rPr>
        <w:t>опред</w:t>
      </w:r>
      <w:r w:rsidRPr="000B68F6">
        <w:rPr>
          <w:color w:val="000000"/>
          <w:spacing w:val="3"/>
          <w:sz w:val="26"/>
          <w:szCs w:val="26"/>
        </w:rPr>
        <w:t>е</w:t>
      </w:r>
      <w:r w:rsidRPr="000B68F6">
        <w:rPr>
          <w:color w:val="000000"/>
          <w:sz w:val="26"/>
          <w:szCs w:val="26"/>
        </w:rPr>
        <w:t>ле</w:t>
      </w:r>
      <w:r w:rsidRPr="000B68F6">
        <w:rPr>
          <w:color w:val="000000"/>
          <w:spacing w:val="1"/>
          <w:sz w:val="26"/>
          <w:szCs w:val="26"/>
        </w:rPr>
        <w:t>н</w:t>
      </w:r>
      <w:r w:rsidRPr="000B68F6">
        <w:rPr>
          <w:color w:val="000000"/>
          <w:sz w:val="26"/>
          <w:szCs w:val="26"/>
        </w:rPr>
        <w:t>ию</w:t>
      </w:r>
      <w:r w:rsidRPr="000B68F6">
        <w:rPr>
          <w:color w:val="000000"/>
          <w:spacing w:val="29"/>
          <w:sz w:val="26"/>
          <w:szCs w:val="26"/>
        </w:rPr>
        <w:t xml:space="preserve"> </w:t>
      </w:r>
      <w:r w:rsidRPr="000B68F6">
        <w:rPr>
          <w:color w:val="000000"/>
          <w:sz w:val="26"/>
          <w:szCs w:val="26"/>
        </w:rPr>
        <w:t>техниче</w:t>
      </w:r>
      <w:r w:rsidRPr="000B68F6">
        <w:rPr>
          <w:color w:val="000000"/>
          <w:spacing w:val="2"/>
          <w:sz w:val="26"/>
          <w:szCs w:val="26"/>
        </w:rPr>
        <w:t>с</w:t>
      </w:r>
      <w:r w:rsidRPr="000B68F6">
        <w:rPr>
          <w:color w:val="000000"/>
          <w:spacing w:val="-1"/>
          <w:sz w:val="26"/>
          <w:szCs w:val="26"/>
        </w:rPr>
        <w:t>к</w:t>
      </w:r>
      <w:r w:rsidRPr="000B68F6">
        <w:rPr>
          <w:color w:val="000000"/>
          <w:sz w:val="26"/>
          <w:szCs w:val="26"/>
        </w:rPr>
        <w:t>ого</w:t>
      </w:r>
      <w:r w:rsidRPr="000B68F6">
        <w:rPr>
          <w:color w:val="000000"/>
          <w:spacing w:val="29"/>
          <w:sz w:val="26"/>
          <w:szCs w:val="26"/>
        </w:rPr>
        <w:t xml:space="preserve"> </w:t>
      </w:r>
      <w:r w:rsidRPr="000B68F6">
        <w:rPr>
          <w:color w:val="000000"/>
          <w:sz w:val="26"/>
          <w:szCs w:val="26"/>
        </w:rPr>
        <w:t>состоя</w:t>
      </w:r>
      <w:r w:rsidRPr="000B68F6">
        <w:rPr>
          <w:color w:val="000000"/>
          <w:spacing w:val="1"/>
          <w:sz w:val="26"/>
          <w:szCs w:val="26"/>
        </w:rPr>
        <w:t>н</w:t>
      </w:r>
      <w:r w:rsidRPr="000B68F6">
        <w:rPr>
          <w:color w:val="000000"/>
          <w:sz w:val="26"/>
          <w:szCs w:val="26"/>
        </w:rPr>
        <w:t>ия систем</w:t>
      </w:r>
      <w:r w:rsidRPr="000B68F6">
        <w:rPr>
          <w:color w:val="000000"/>
          <w:spacing w:val="10"/>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z w:val="26"/>
          <w:szCs w:val="26"/>
        </w:rPr>
        <w:t>осна</w:t>
      </w:r>
      <w:r w:rsidRPr="000B68F6">
        <w:rPr>
          <w:color w:val="000000"/>
          <w:spacing w:val="1"/>
          <w:sz w:val="26"/>
          <w:szCs w:val="26"/>
        </w:rPr>
        <w:t>бж</w:t>
      </w:r>
      <w:r w:rsidRPr="000B68F6">
        <w:rPr>
          <w:color w:val="000000"/>
          <w:spacing w:val="2"/>
          <w:sz w:val="26"/>
          <w:szCs w:val="26"/>
        </w:rPr>
        <w:t>е</w:t>
      </w:r>
      <w:r w:rsidRPr="000B68F6">
        <w:rPr>
          <w:color w:val="000000"/>
          <w:sz w:val="26"/>
          <w:szCs w:val="26"/>
        </w:rPr>
        <w:t>н</w:t>
      </w:r>
      <w:r w:rsidRPr="000B68F6">
        <w:rPr>
          <w:color w:val="000000"/>
          <w:spacing w:val="1"/>
          <w:sz w:val="26"/>
          <w:szCs w:val="26"/>
        </w:rPr>
        <w:t>и</w:t>
      </w:r>
      <w:r w:rsidRPr="000B68F6">
        <w:rPr>
          <w:color w:val="000000"/>
          <w:sz w:val="26"/>
          <w:szCs w:val="26"/>
        </w:rPr>
        <w:t>я, горяче</w:t>
      </w:r>
      <w:r w:rsidRPr="000B68F6">
        <w:rPr>
          <w:color w:val="000000"/>
          <w:spacing w:val="-1"/>
          <w:sz w:val="26"/>
          <w:szCs w:val="26"/>
        </w:rPr>
        <w:t>г</w:t>
      </w:r>
      <w:r w:rsidRPr="000B68F6">
        <w:rPr>
          <w:color w:val="000000"/>
          <w:sz w:val="26"/>
          <w:szCs w:val="26"/>
        </w:rPr>
        <w:t>о</w:t>
      </w:r>
      <w:r w:rsidRPr="000B68F6">
        <w:rPr>
          <w:color w:val="000000"/>
          <w:spacing w:val="8"/>
          <w:sz w:val="26"/>
          <w:szCs w:val="26"/>
        </w:rPr>
        <w:t xml:space="preserve"> </w:t>
      </w:r>
      <w:r w:rsidRPr="000B68F6">
        <w:rPr>
          <w:color w:val="000000"/>
          <w:spacing w:val="2"/>
          <w:sz w:val="26"/>
          <w:szCs w:val="26"/>
        </w:rPr>
        <w:t>в</w:t>
      </w:r>
      <w:r w:rsidRPr="000B68F6">
        <w:rPr>
          <w:color w:val="000000"/>
          <w:sz w:val="26"/>
          <w:szCs w:val="26"/>
        </w:rPr>
        <w:t>од</w:t>
      </w:r>
      <w:r w:rsidRPr="000B68F6">
        <w:rPr>
          <w:color w:val="000000"/>
          <w:spacing w:val="2"/>
          <w:sz w:val="26"/>
          <w:szCs w:val="26"/>
        </w:rPr>
        <w:t>о</w:t>
      </w:r>
      <w:r w:rsidRPr="000B68F6">
        <w:rPr>
          <w:color w:val="000000"/>
          <w:sz w:val="26"/>
          <w:szCs w:val="26"/>
        </w:rPr>
        <w:t>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1"/>
          <w:sz w:val="26"/>
          <w:szCs w:val="26"/>
        </w:rPr>
        <w:t xml:space="preserve"> </w:t>
      </w:r>
      <w:r w:rsidRPr="000B68F6">
        <w:rPr>
          <w:color w:val="000000"/>
          <w:sz w:val="26"/>
          <w:szCs w:val="26"/>
        </w:rPr>
        <w:t>холод</w:t>
      </w:r>
      <w:r w:rsidRPr="000B68F6">
        <w:rPr>
          <w:color w:val="000000"/>
          <w:spacing w:val="1"/>
          <w:sz w:val="26"/>
          <w:szCs w:val="26"/>
        </w:rPr>
        <w:t>н</w:t>
      </w:r>
      <w:r w:rsidRPr="000B68F6">
        <w:rPr>
          <w:color w:val="000000"/>
          <w:spacing w:val="2"/>
          <w:sz w:val="26"/>
          <w:szCs w:val="26"/>
        </w:rPr>
        <w:t>о</w:t>
      </w:r>
      <w:r w:rsidRPr="000B68F6">
        <w:rPr>
          <w:color w:val="000000"/>
          <w:sz w:val="26"/>
          <w:szCs w:val="26"/>
        </w:rPr>
        <w:t>го</w:t>
      </w:r>
      <w:r w:rsidRPr="000B68F6">
        <w:rPr>
          <w:color w:val="000000"/>
          <w:spacing w:val="6"/>
          <w:sz w:val="26"/>
          <w:szCs w:val="26"/>
        </w:rPr>
        <w:t xml:space="preserve"> </w:t>
      </w:r>
      <w:r w:rsidRPr="000B68F6">
        <w:rPr>
          <w:color w:val="000000"/>
          <w:sz w:val="26"/>
          <w:szCs w:val="26"/>
        </w:rPr>
        <w:t>водосн</w:t>
      </w:r>
      <w:r w:rsidRPr="000B68F6">
        <w:rPr>
          <w:color w:val="000000"/>
          <w:spacing w:val="1"/>
          <w:sz w:val="26"/>
          <w:szCs w:val="26"/>
        </w:rPr>
        <w:t>а</w:t>
      </w:r>
      <w:r w:rsidRPr="000B68F6">
        <w:rPr>
          <w:color w:val="000000"/>
          <w:sz w:val="26"/>
          <w:szCs w:val="26"/>
        </w:rPr>
        <w:t>б</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4"/>
          <w:sz w:val="26"/>
          <w:szCs w:val="26"/>
        </w:rPr>
        <w:t xml:space="preserve"> </w:t>
      </w:r>
      <w:r w:rsidRPr="000B68F6">
        <w:rPr>
          <w:color w:val="000000"/>
          <w:sz w:val="26"/>
          <w:szCs w:val="26"/>
        </w:rPr>
        <w:t>и водоотв</w:t>
      </w:r>
      <w:r w:rsidRPr="000B68F6">
        <w:rPr>
          <w:color w:val="000000"/>
          <w:spacing w:val="2"/>
          <w:sz w:val="26"/>
          <w:szCs w:val="26"/>
        </w:rPr>
        <w:t>е</w:t>
      </w:r>
      <w:r w:rsidRPr="000B68F6">
        <w:rPr>
          <w:color w:val="000000"/>
          <w:sz w:val="26"/>
          <w:szCs w:val="26"/>
        </w:rPr>
        <w:t>ден</w:t>
      </w:r>
      <w:r w:rsidRPr="000B68F6">
        <w:rPr>
          <w:color w:val="000000"/>
          <w:spacing w:val="1"/>
          <w:sz w:val="26"/>
          <w:szCs w:val="26"/>
        </w:rPr>
        <w:t>и</w:t>
      </w:r>
      <w:r w:rsidRPr="000B68F6">
        <w:rPr>
          <w:color w:val="000000"/>
          <w:spacing w:val="3"/>
          <w:sz w:val="26"/>
          <w:szCs w:val="26"/>
        </w:rPr>
        <w:t>я</w:t>
      </w:r>
      <w:r w:rsidRPr="000B68F6">
        <w:rPr>
          <w:color w:val="000000"/>
          <w:spacing w:val="-2"/>
          <w:sz w:val="26"/>
          <w:szCs w:val="26"/>
        </w:rPr>
        <w:t>»</w:t>
      </w:r>
      <w:r w:rsidRPr="000B68F6">
        <w:rPr>
          <w:color w:val="000000"/>
          <w:sz w:val="26"/>
          <w:szCs w:val="26"/>
        </w:rPr>
        <w:t>,</w:t>
      </w:r>
      <w:r w:rsidRPr="000B68F6">
        <w:rPr>
          <w:color w:val="000000"/>
          <w:spacing w:val="22"/>
          <w:sz w:val="26"/>
          <w:szCs w:val="26"/>
        </w:rPr>
        <w:t xml:space="preserve"> </w:t>
      </w:r>
      <w:r w:rsidRPr="000B68F6">
        <w:rPr>
          <w:color w:val="000000"/>
          <w:spacing w:val="-5"/>
          <w:sz w:val="26"/>
          <w:szCs w:val="26"/>
        </w:rPr>
        <w:t>у</w:t>
      </w:r>
      <w:r w:rsidRPr="000B68F6">
        <w:rPr>
          <w:color w:val="000000"/>
          <w:sz w:val="26"/>
          <w:szCs w:val="26"/>
        </w:rPr>
        <w:t>тв</w:t>
      </w:r>
      <w:r w:rsidRPr="000B68F6">
        <w:rPr>
          <w:color w:val="000000"/>
          <w:spacing w:val="2"/>
          <w:sz w:val="26"/>
          <w:szCs w:val="26"/>
        </w:rPr>
        <w:t>е</w:t>
      </w:r>
      <w:r w:rsidRPr="000B68F6">
        <w:rPr>
          <w:color w:val="000000"/>
          <w:sz w:val="26"/>
          <w:szCs w:val="26"/>
        </w:rPr>
        <w:t>р</w:t>
      </w:r>
      <w:r w:rsidRPr="000B68F6">
        <w:rPr>
          <w:color w:val="000000"/>
          <w:spacing w:val="1"/>
          <w:sz w:val="26"/>
          <w:szCs w:val="26"/>
        </w:rPr>
        <w:t>ж</w:t>
      </w:r>
      <w:r w:rsidRPr="000B68F6">
        <w:rPr>
          <w:color w:val="000000"/>
          <w:sz w:val="26"/>
          <w:szCs w:val="26"/>
        </w:rPr>
        <w:t>ден</w:t>
      </w:r>
      <w:r w:rsidRPr="000B68F6">
        <w:rPr>
          <w:color w:val="000000"/>
          <w:spacing w:val="1"/>
          <w:sz w:val="26"/>
          <w:szCs w:val="26"/>
        </w:rPr>
        <w:t>ны</w:t>
      </w:r>
      <w:r w:rsidRPr="000B68F6">
        <w:rPr>
          <w:color w:val="000000"/>
          <w:sz w:val="26"/>
          <w:szCs w:val="26"/>
        </w:rPr>
        <w:t>е</w:t>
      </w:r>
      <w:r w:rsidRPr="000B68F6">
        <w:rPr>
          <w:color w:val="000000"/>
          <w:spacing w:val="20"/>
          <w:sz w:val="26"/>
          <w:szCs w:val="26"/>
        </w:rPr>
        <w:t xml:space="preserve"> </w:t>
      </w:r>
      <w:r w:rsidRPr="000B68F6">
        <w:rPr>
          <w:color w:val="000000"/>
          <w:spacing w:val="1"/>
          <w:sz w:val="26"/>
          <w:szCs w:val="26"/>
        </w:rPr>
        <w:t>з</w:t>
      </w:r>
      <w:r w:rsidRPr="000B68F6">
        <w:rPr>
          <w:color w:val="000000"/>
          <w:sz w:val="26"/>
          <w:szCs w:val="26"/>
        </w:rPr>
        <w:t>амес</w:t>
      </w:r>
      <w:r w:rsidRPr="000B68F6">
        <w:rPr>
          <w:color w:val="000000"/>
          <w:spacing w:val="-1"/>
          <w:sz w:val="26"/>
          <w:szCs w:val="26"/>
        </w:rPr>
        <w:t>т</w:t>
      </w:r>
      <w:r w:rsidRPr="000B68F6">
        <w:rPr>
          <w:color w:val="000000"/>
          <w:sz w:val="26"/>
          <w:szCs w:val="26"/>
        </w:rPr>
        <w:t>ите</w:t>
      </w:r>
      <w:r w:rsidRPr="000B68F6">
        <w:rPr>
          <w:color w:val="000000"/>
          <w:spacing w:val="3"/>
          <w:sz w:val="26"/>
          <w:szCs w:val="26"/>
        </w:rPr>
        <w:t>л</w:t>
      </w:r>
      <w:r w:rsidRPr="000B68F6">
        <w:rPr>
          <w:color w:val="000000"/>
          <w:sz w:val="26"/>
          <w:szCs w:val="26"/>
        </w:rPr>
        <w:t>ем</w:t>
      </w:r>
      <w:r w:rsidRPr="000B68F6">
        <w:rPr>
          <w:color w:val="000000"/>
          <w:spacing w:val="20"/>
          <w:sz w:val="26"/>
          <w:szCs w:val="26"/>
        </w:rPr>
        <w:t xml:space="preserve"> </w:t>
      </w:r>
      <w:r w:rsidRPr="000B68F6">
        <w:rPr>
          <w:color w:val="000000"/>
          <w:sz w:val="26"/>
          <w:szCs w:val="26"/>
        </w:rPr>
        <w:t>Ми</w:t>
      </w:r>
      <w:r w:rsidRPr="000B68F6">
        <w:rPr>
          <w:color w:val="000000"/>
          <w:spacing w:val="1"/>
          <w:sz w:val="26"/>
          <w:szCs w:val="26"/>
        </w:rPr>
        <w:t>н</w:t>
      </w:r>
      <w:r w:rsidRPr="000B68F6">
        <w:rPr>
          <w:color w:val="000000"/>
          <w:sz w:val="26"/>
          <w:szCs w:val="26"/>
        </w:rPr>
        <w:t>истра</w:t>
      </w:r>
      <w:r w:rsidRPr="000B68F6">
        <w:rPr>
          <w:color w:val="000000"/>
          <w:spacing w:val="27"/>
          <w:sz w:val="26"/>
          <w:szCs w:val="26"/>
        </w:rPr>
        <w:t xml:space="preserve"> </w:t>
      </w:r>
      <w:r w:rsidRPr="000B68F6">
        <w:rPr>
          <w:color w:val="000000"/>
          <w:sz w:val="26"/>
          <w:szCs w:val="26"/>
        </w:rPr>
        <w:t>регио</w:t>
      </w:r>
      <w:r w:rsidRPr="000B68F6">
        <w:rPr>
          <w:color w:val="000000"/>
          <w:spacing w:val="3"/>
          <w:sz w:val="26"/>
          <w:szCs w:val="26"/>
        </w:rPr>
        <w:t>н</w:t>
      </w:r>
      <w:r w:rsidRPr="000B68F6">
        <w:rPr>
          <w:color w:val="000000"/>
          <w:sz w:val="26"/>
          <w:szCs w:val="26"/>
        </w:rPr>
        <w:t>ального</w:t>
      </w:r>
      <w:r w:rsidRPr="000B68F6">
        <w:rPr>
          <w:color w:val="000000"/>
          <w:spacing w:val="19"/>
          <w:sz w:val="26"/>
          <w:szCs w:val="26"/>
        </w:rPr>
        <w:t xml:space="preserve"> </w:t>
      </w:r>
      <w:r w:rsidRPr="000B68F6">
        <w:rPr>
          <w:color w:val="000000"/>
          <w:sz w:val="26"/>
          <w:szCs w:val="26"/>
        </w:rPr>
        <w:t>ра</w:t>
      </w:r>
      <w:r w:rsidRPr="000B68F6">
        <w:rPr>
          <w:color w:val="000000"/>
          <w:spacing w:val="1"/>
          <w:sz w:val="26"/>
          <w:szCs w:val="26"/>
        </w:rPr>
        <w:t>з</w:t>
      </w:r>
      <w:r w:rsidRPr="000B68F6">
        <w:rPr>
          <w:color w:val="000000"/>
          <w:sz w:val="26"/>
          <w:szCs w:val="26"/>
        </w:rPr>
        <w:t>в</w:t>
      </w:r>
      <w:r w:rsidRPr="000B68F6">
        <w:rPr>
          <w:color w:val="000000"/>
          <w:spacing w:val="3"/>
          <w:sz w:val="26"/>
          <w:szCs w:val="26"/>
        </w:rPr>
        <w:t>и</w:t>
      </w:r>
      <w:r w:rsidRPr="000B68F6">
        <w:rPr>
          <w:color w:val="000000"/>
          <w:sz w:val="26"/>
          <w:szCs w:val="26"/>
        </w:rPr>
        <w:t>тия</w:t>
      </w:r>
      <w:r w:rsidRPr="000B68F6">
        <w:rPr>
          <w:color w:val="000000"/>
          <w:spacing w:val="26"/>
          <w:sz w:val="26"/>
          <w:szCs w:val="26"/>
        </w:rPr>
        <w:t xml:space="preserve"> </w:t>
      </w:r>
      <w:r w:rsidRPr="000B68F6">
        <w:rPr>
          <w:color w:val="000000"/>
          <w:sz w:val="26"/>
          <w:szCs w:val="26"/>
        </w:rPr>
        <w:t>РФ</w:t>
      </w:r>
    </w:p>
    <w:p w14:paraId="2A0AC681" w14:textId="77777777" w:rsidR="006D06B3" w:rsidRPr="000B68F6" w:rsidRDefault="006D06B3" w:rsidP="002C270C">
      <w:pPr>
        <w:widowControl w:val="0"/>
        <w:autoSpaceDE w:val="0"/>
        <w:autoSpaceDN w:val="0"/>
        <w:adjustRightInd w:val="0"/>
        <w:spacing w:before="5"/>
        <w:ind w:left="102" w:right="13"/>
        <w:jc w:val="both"/>
        <w:rPr>
          <w:color w:val="000000"/>
          <w:sz w:val="26"/>
          <w:szCs w:val="26"/>
        </w:rPr>
      </w:pPr>
      <w:r w:rsidRPr="000B68F6">
        <w:rPr>
          <w:color w:val="000000"/>
          <w:sz w:val="26"/>
          <w:szCs w:val="26"/>
        </w:rPr>
        <w:t>25.04.20</w:t>
      </w:r>
      <w:r w:rsidRPr="000B68F6">
        <w:rPr>
          <w:color w:val="000000"/>
          <w:spacing w:val="2"/>
          <w:sz w:val="26"/>
          <w:szCs w:val="26"/>
        </w:rPr>
        <w:t>1</w:t>
      </w:r>
      <w:r w:rsidRPr="000B68F6">
        <w:rPr>
          <w:color w:val="000000"/>
          <w:sz w:val="26"/>
          <w:szCs w:val="26"/>
        </w:rPr>
        <w:t>2</w:t>
      </w:r>
      <w:r w:rsidRPr="000B68F6">
        <w:rPr>
          <w:color w:val="000000"/>
          <w:spacing w:val="-12"/>
          <w:sz w:val="26"/>
          <w:szCs w:val="26"/>
        </w:rPr>
        <w:t xml:space="preserve"> </w:t>
      </w:r>
      <w:r w:rsidRPr="000B68F6">
        <w:rPr>
          <w:color w:val="000000"/>
          <w:sz w:val="26"/>
          <w:szCs w:val="26"/>
        </w:rPr>
        <w:t>г.</w:t>
      </w:r>
    </w:p>
    <w:p w14:paraId="7A6E058C" w14:textId="77777777" w:rsidR="006D06B3" w:rsidRPr="000B68F6" w:rsidRDefault="006D06B3" w:rsidP="002C270C">
      <w:pPr>
        <w:widowControl w:val="0"/>
        <w:autoSpaceDE w:val="0"/>
        <w:autoSpaceDN w:val="0"/>
        <w:adjustRightInd w:val="0"/>
        <w:spacing w:before="10" w:line="140" w:lineRule="exact"/>
        <w:ind w:right="13"/>
        <w:jc w:val="both"/>
        <w:rPr>
          <w:color w:val="000000"/>
          <w:sz w:val="14"/>
          <w:szCs w:val="14"/>
        </w:rPr>
      </w:pPr>
    </w:p>
    <w:p w14:paraId="69D7BF06" w14:textId="77777777" w:rsidR="006D06B3" w:rsidRPr="000B68F6" w:rsidRDefault="006D06B3" w:rsidP="002C270C">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 xml:space="preserve">27.    </w:t>
      </w:r>
      <w:r w:rsidRPr="000B68F6">
        <w:rPr>
          <w:color w:val="000000"/>
          <w:spacing w:val="58"/>
          <w:sz w:val="26"/>
          <w:szCs w:val="26"/>
        </w:rPr>
        <w:t xml:space="preserve"> </w:t>
      </w:r>
      <w:r w:rsidRPr="000B68F6">
        <w:rPr>
          <w:color w:val="000000"/>
          <w:sz w:val="26"/>
          <w:szCs w:val="26"/>
        </w:rPr>
        <w:t>РД</w:t>
      </w:r>
      <w:r w:rsidRPr="000B68F6">
        <w:rPr>
          <w:color w:val="000000"/>
          <w:spacing w:val="12"/>
          <w:sz w:val="26"/>
          <w:szCs w:val="26"/>
        </w:rPr>
        <w:t xml:space="preserve"> </w:t>
      </w:r>
      <w:r w:rsidRPr="000B68F6">
        <w:rPr>
          <w:color w:val="000000"/>
          <w:sz w:val="26"/>
          <w:szCs w:val="26"/>
        </w:rPr>
        <w:t>15</w:t>
      </w:r>
      <w:r w:rsidRPr="000B68F6">
        <w:rPr>
          <w:color w:val="000000"/>
          <w:spacing w:val="1"/>
          <w:sz w:val="26"/>
          <w:szCs w:val="26"/>
        </w:rPr>
        <w:t>3</w:t>
      </w:r>
      <w:r w:rsidRPr="000B68F6">
        <w:rPr>
          <w:color w:val="000000"/>
          <w:sz w:val="26"/>
          <w:szCs w:val="26"/>
        </w:rPr>
        <w:t>-</w:t>
      </w:r>
      <w:r w:rsidRPr="000B68F6">
        <w:rPr>
          <w:color w:val="000000"/>
          <w:spacing w:val="2"/>
          <w:sz w:val="26"/>
          <w:szCs w:val="26"/>
        </w:rPr>
        <w:t>3</w:t>
      </w:r>
      <w:r w:rsidRPr="000B68F6">
        <w:rPr>
          <w:color w:val="000000"/>
          <w:sz w:val="26"/>
          <w:szCs w:val="26"/>
        </w:rPr>
        <w:t>4.0-20</w:t>
      </w:r>
      <w:r w:rsidRPr="000B68F6">
        <w:rPr>
          <w:color w:val="000000"/>
          <w:spacing w:val="2"/>
          <w:sz w:val="26"/>
          <w:szCs w:val="26"/>
        </w:rPr>
        <w:t>.</w:t>
      </w:r>
      <w:r w:rsidRPr="000B68F6">
        <w:rPr>
          <w:color w:val="000000"/>
          <w:sz w:val="26"/>
          <w:szCs w:val="26"/>
        </w:rPr>
        <w:t>518-</w:t>
      </w:r>
      <w:r w:rsidRPr="000B68F6">
        <w:rPr>
          <w:color w:val="000000"/>
          <w:spacing w:val="2"/>
          <w:sz w:val="26"/>
          <w:szCs w:val="26"/>
        </w:rPr>
        <w:t>2</w:t>
      </w:r>
      <w:r w:rsidRPr="000B68F6">
        <w:rPr>
          <w:color w:val="000000"/>
          <w:sz w:val="26"/>
          <w:szCs w:val="26"/>
        </w:rPr>
        <w:t>003</w:t>
      </w:r>
      <w:r w:rsidRPr="000B68F6">
        <w:rPr>
          <w:color w:val="000000"/>
          <w:spacing w:val="-7"/>
          <w:sz w:val="26"/>
          <w:szCs w:val="26"/>
        </w:rPr>
        <w:t xml:space="preserve"> </w:t>
      </w:r>
      <w:r w:rsidRPr="000B68F6">
        <w:rPr>
          <w:color w:val="000000"/>
          <w:spacing w:val="-2"/>
          <w:sz w:val="26"/>
          <w:szCs w:val="26"/>
        </w:rPr>
        <w:t>«</w:t>
      </w:r>
      <w:r w:rsidRPr="000B68F6">
        <w:rPr>
          <w:color w:val="000000"/>
          <w:sz w:val="26"/>
          <w:szCs w:val="26"/>
        </w:rPr>
        <w:t>Ти</w:t>
      </w:r>
      <w:r w:rsidRPr="000B68F6">
        <w:rPr>
          <w:color w:val="000000"/>
          <w:spacing w:val="3"/>
          <w:sz w:val="26"/>
          <w:szCs w:val="26"/>
        </w:rPr>
        <w:t>п</w:t>
      </w:r>
      <w:r w:rsidRPr="000B68F6">
        <w:rPr>
          <w:color w:val="000000"/>
          <w:sz w:val="26"/>
          <w:szCs w:val="26"/>
        </w:rPr>
        <w:t>овая</w:t>
      </w:r>
      <w:r w:rsidRPr="000B68F6">
        <w:rPr>
          <w:color w:val="000000"/>
          <w:spacing w:val="4"/>
          <w:sz w:val="26"/>
          <w:szCs w:val="26"/>
        </w:rPr>
        <w:t xml:space="preserve"> </w:t>
      </w:r>
      <w:r w:rsidRPr="000B68F6">
        <w:rPr>
          <w:color w:val="000000"/>
          <w:sz w:val="26"/>
          <w:szCs w:val="26"/>
        </w:rPr>
        <w:t>и</w:t>
      </w:r>
      <w:r w:rsidRPr="000B68F6">
        <w:rPr>
          <w:color w:val="000000"/>
          <w:spacing w:val="1"/>
          <w:sz w:val="26"/>
          <w:szCs w:val="26"/>
        </w:rPr>
        <w:t>н</w:t>
      </w:r>
      <w:r w:rsidRPr="000B68F6">
        <w:rPr>
          <w:color w:val="000000"/>
          <w:spacing w:val="2"/>
          <w:sz w:val="26"/>
          <w:szCs w:val="26"/>
        </w:rPr>
        <w:t>с</w:t>
      </w:r>
      <w:r w:rsidRPr="000B68F6">
        <w:rPr>
          <w:color w:val="000000"/>
          <w:sz w:val="26"/>
          <w:szCs w:val="26"/>
        </w:rPr>
        <w:t>т</w:t>
      </w:r>
      <w:r w:rsidRPr="000B68F6">
        <w:rPr>
          <w:color w:val="000000"/>
          <w:spacing w:val="4"/>
          <w:sz w:val="26"/>
          <w:szCs w:val="26"/>
        </w:rPr>
        <w:t>р</w:t>
      </w:r>
      <w:r w:rsidRPr="000B68F6">
        <w:rPr>
          <w:color w:val="000000"/>
          <w:spacing w:val="-2"/>
          <w:sz w:val="26"/>
          <w:szCs w:val="26"/>
        </w:rPr>
        <w:t>у</w:t>
      </w:r>
      <w:r w:rsidRPr="000B68F6">
        <w:rPr>
          <w:color w:val="000000"/>
          <w:spacing w:val="-1"/>
          <w:sz w:val="26"/>
          <w:szCs w:val="26"/>
        </w:rPr>
        <w:t>к</w:t>
      </w:r>
      <w:r w:rsidRPr="000B68F6">
        <w:rPr>
          <w:color w:val="000000"/>
          <w:sz w:val="26"/>
          <w:szCs w:val="26"/>
        </w:rPr>
        <w:t>ц</w:t>
      </w:r>
      <w:r w:rsidRPr="000B68F6">
        <w:rPr>
          <w:color w:val="000000"/>
          <w:spacing w:val="1"/>
          <w:sz w:val="26"/>
          <w:szCs w:val="26"/>
        </w:rPr>
        <w:t>и</w:t>
      </w:r>
      <w:r w:rsidRPr="000B68F6">
        <w:rPr>
          <w:color w:val="000000"/>
          <w:sz w:val="26"/>
          <w:szCs w:val="26"/>
        </w:rPr>
        <w:t>я</w:t>
      </w:r>
      <w:r w:rsidRPr="000B68F6">
        <w:rPr>
          <w:color w:val="000000"/>
          <w:spacing w:val="2"/>
          <w:sz w:val="26"/>
          <w:szCs w:val="26"/>
        </w:rPr>
        <w:t xml:space="preserve"> </w:t>
      </w:r>
      <w:r w:rsidRPr="000B68F6">
        <w:rPr>
          <w:color w:val="000000"/>
          <w:sz w:val="26"/>
          <w:szCs w:val="26"/>
        </w:rPr>
        <w:t>по</w:t>
      </w:r>
      <w:r w:rsidRPr="000B68F6">
        <w:rPr>
          <w:color w:val="000000"/>
          <w:spacing w:val="14"/>
          <w:sz w:val="26"/>
          <w:szCs w:val="26"/>
        </w:rPr>
        <w:t xml:space="preserve"> </w:t>
      </w:r>
      <w:r w:rsidRPr="000B68F6">
        <w:rPr>
          <w:color w:val="000000"/>
          <w:spacing w:val="1"/>
          <w:sz w:val="26"/>
          <w:szCs w:val="26"/>
        </w:rPr>
        <w:t>з</w:t>
      </w:r>
      <w:r w:rsidRPr="000B68F6">
        <w:rPr>
          <w:color w:val="000000"/>
          <w:sz w:val="26"/>
          <w:szCs w:val="26"/>
        </w:rPr>
        <w:t>ащите</w:t>
      </w:r>
      <w:r w:rsidRPr="000B68F6">
        <w:rPr>
          <w:color w:val="000000"/>
          <w:spacing w:val="8"/>
          <w:sz w:val="26"/>
          <w:szCs w:val="26"/>
        </w:rPr>
        <w:t xml:space="preserve"> </w:t>
      </w:r>
      <w:r w:rsidRPr="000B68F6">
        <w:rPr>
          <w:color w:val="000000"/>
          <w:spacing w:val="2"/>
          <w:sz w:val="26"/>
          <w:szCs w:val="26"/>
        </w:rPr>
        <w:t>т</w:t>
      </w:r>
      <w:r w:rsidRPr="000B68F6">
        <w:rPr>
          <w:color w:val="000000"/>
          <w:spacing w:val="5"/>
          <w:sz w:val="26"/>
          <w:szCs w:val="26"/>
        </w:rPr>
        <w:t>р</w:t>
      </w:r>
      <w:r w:rsidRPr="000B68F6">
        <w:rPr>
          <w:color w:val="000000"/>
          <w:spacing w:val="-5"/>
          <w:sz w:val="26"/>
          <w:szCs w:val="26"/>
        </w:rPr>
        <w:t>у</w:t>
      </w:r>
      <w:r w:rsidRPr="000B68F6">
        <w:rPr>
          <w:color w:val="000000"/>
          <w:spacing w:val="2"/>
          <w:sz w:val="26"/>
          <w:szCs w:val="26"/>
        </w:rPr>
        <w:t>б</w:t>
      </w:r>
      <w:r w:rsidRPr="000B68F6">
        <w:rPr>
          <w:color w:val="000000"/>
          <w:sz w:val="26"/>
          <w:szCs w:val="26"/>
        </w:rPr>
        <w:t>опроводов теплов</w:t>
      </w:r>
      <w:r w:rsidRPr="000B68F6">
        <w:rPr>
          <w:color w:val="000000"/>
          <w:spacing w:val="1"/>
          <w:sz w:val="26"/>
          <w:szCs w:val="26"/>
        </w:rPr>
        <w:t>ы</w:t>
      </w:r>
      <w:r w:rsidRPr="000B68F6">
        <w:rPr>
          <w:color w:val="000000"/>
          <w:sz w:val="26"/>
          <w:szCs w:val="26"/>
        </w:rPr>
        <w:t>х</w:t>
      </w:r>
      <w:r w:rsidRPr="000B68F6">
        <w:rPr>
          <w:color w:val="000000"/>
          <w:spacing w:val="-11"/>
          <w:sz w:val="26"/>
          <w:szCs w:val="26"/>
        </w:rPr>
        <w:t xml:space="preserve"> </w:t>
      </w:r>
      <w:r w:rsidRPr="000B68F6">
        <w:rPr>
          <w:color w:val="000000"/>
          <w:sz w:val="26"/>
          <w:szCs w:val="26"/>
        </w:rPr>
        <w:t>сетей</w:t>
      </w:r>
      <w:r w:rsidRPr="000B68F6">
        <w:rPr>
          <w:color w:val="000000"/>
          <w:spacing w:val="-4"/>
          <w:sz w:val="26"/>
          <w:szCs w:val="26"/>
        </w:rPr>
        <w:t xml:space="preserve"> </w:t>
      </w:r>
      <w:r w:rsidRPr="000B68F6">
        <w:rPr>
          <w:color w:val="000000"/>
          <w:sz w:val="26"/>
          <w:szCs w:val="26"/>
        </w:rPr>
        <w:t>от</w:t>
      </w:r>
      <w:r w:rsidRPr="000B68F6">
        <w:rPr>
          <w:color w:val="000000"/>
          <w:spacing w:val="-2"/>
          <w:sz w:val="26"/>
          <w:szCs w:val="26"/>
        </w:rPr>
        <w:t xml:space="preserve"> </w:t>
      </w:r>
      <w:r w:rsidRPr="000B68F6">
        <w:rPr>
          <w:color w:val="000000"/>
          <w:sz w:val="26"/>
          <w:szCs w:val="26"/>
        </w:rPr>
        <w:t>н</w:t>
      </w:r>
      <w:r w:rsidRPr="000B68F6">
        <w:rPr>
          <w:color w:val="000000"/>
          <w:spacing w:val="2"/>
          <w:sz w:val="26"/>
          <w:szCs w:val="26"/>
        </w:rPr>
        <w:t>ар</w:t>
      </w:r>
      <w:r w:rsidRPr="000B68F6">
        <w:rPr>
          <w:color w:val="000000"/>
          <w:spacing w:val="-5"/>
          <w:sz w:val="26"/>
          <w:szCs w:val="26"/>
        </w:rPr>
        <w:t>у</w:t>
      </w:r>
      <w:r w:rsidRPr="000B68F6">
        <w:rPr>
          <w:color w:val="000000"/>
          <w:spacing w:val="1"/>
          <w:sz w:val="26"/>
          <w:szCs w:val="26"/>
        </w:rPr>
        <w:t>ж</w:t>
      </w:r>
      <w:r w:rsidRPr="000B68F6">
        <w:rPr>
          <w:color w:val="000000"/>
          <w:sz w:val="26"/>
          <w:szCs w:val="26"/>
        </w:rPr>
        <w:t>ной</w:t>
      </w:r>
      <w:r w:rsidRPr="000B68F6">
        <w:rPr>
          <w:color w:val="000000"/>
          <w:spacing w:val="-8"/>
          <w:sz w:val="26"/>
          <w:szCs w:val="26"/>
        </w:rPr>
        <w:t xml:space="preserve"> </w:t>
      </w:r>
      <w:r w:rsidRPr="000B68F6">
        <w:rPr>
          <w:color w:val="000000"/>
          <w:spacing w:val="-1"/>
          <w:sz w:val="26"/>
          <w:szCs w:val="26"/>
        </w:rPr>
        <w:t>к</w:t>
      </w:r>
      <w:r w:rsidRPr="000B68F6">
        <w:rPr>
          <w:color w:val="000000"/>
          <w:sz w:val="26"/>
          <w:szCs w:val="26"/>
        </w:rPr>
        <w:t>о</w:t>
      </w:r>
      <w:r w:rsidRPr="000B68F6">
        <w:rPr>
          <w:color w:val="000000"/>
          <w:spacing w:val="2"/>
          <w:sz w:val="26"/>
          <w:szCs w:val="26"/>
        </w:rPr>
        <w:t>р</w:t>
      </w:r>
      <w:r w:rsidRPr="000B68F6">
        <w:rPr>
          <w:color w:val="000000"/>
          <w:sz w:val="26"/>
          <w:szCs w:val="26"/>
        </w:rPr>
        <w:t>ро</w:t>
      </w:r>
      <w:r w:rsidRPr="000B68F6">
        <w:rPr>
          <w:color w:val="000000"/>
          <w:spacing w:val="1"/>
          <w:sz w:val="26"/>
          <w:szCs w:val="26"/>
        </w:rPr>
        <w:t>з</w:t>
      </w:r>
      <w:r w:rsidRPr="000B68F6">
        <w:rPr>
          <w:color w:val="000000"/>
          <w:sz w:val="26"/>
          <w:szCs w:val="26"/>
        </w:rPr>
        <w:t>и</w:t>
      </w:r>
      <w:r w:rsidRPr="000B68F6">
        <w:rPr>
          <w:color w:val="000000"/>
          <w:spacing w:val="3"/>
          <w:sz w:val="26"/>
          <w:szCs w:val="26"/>
        </w:rPr>
        <w:t>и</w:t>
      </w:r>
      <w:r w:rsidRPr="000B68F6">
        <w:rPr>
          <w:color w:val="000000"/>
          <w:spacing w:val="-2"/>
          <w:sz w:val="26"/>
          <w:szCs w:val="26"/>
        </w:rPr>
        <w:t>»</w:t>
      </w:r>
      <w:r w:rsidRPr="000B68F6">
        <w:rPr>
          <w:color w:val="000000"/>
          <w:sz w:val="26"/>
          <w:szCs w:val="26"/>
        </w:rPr>
        <w:t>.</w:t>
      </w:r>
    </w:p>
    <w:p w14:paraId="14C82A11" w14:textId="77777777" w:rsidR="006D06B3" w:rsidRPr="000B68F6"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0B68F6">
        <w:rPr>
          <w:color w:val="000000"/>
          <w:sz w:val="26"/>
          <w:szCs w:val="26"/>
        </w:rPr>
        <w:t xml:space="preserve">28.    </w:t>
      </w:r>
      <w:r w:rsidRPr="000B68F6">
        <w:rPr>
          <w:color w:val="000000"/>
          <w:spacing w:val="58"/>
          <w:sz w:val="26"/>
          <w:szCs w:val="26"/>
        </w:rPr>
        <w:t xml:space="preserve"> </w:t>
      </w:r>
      <w:r w:rsidRPr="000B68F6">
        <w:rPr>
          <w:color w:val="000000"/>
          <w:sz w:val="26"/>
          <w:szCs w:val="26"/>
        </w:rPr>
        <w:t>Метод</w:t>
      </w:r>
      <w:r w:rsidRPr="000B68F6">
        <w:rPr>
          <w:color w:val="000000"/>
          <w:spacing w:val="2"/>
          <w:sz w:val="26"/>
          <w:szCs w:val="26"/>
        </w:rPr>
        <w:t>и</w:t>
      </w:r>
      <w:r w:rsidRPr="000B68F6">
        <w:rPr>
          <w:color w:val="000000"/>
          <w:spacing w:val="-1"/>
          <w:sz w:val="26"/>
          <w:szCs w:val="26"/>
        </w:rPr>
        <w:t>ч</w:t>
      </w:r>
      <w:r w:rsidRPr="000B68F6">
        <w:rPr>
          <w:color w:val="000000"/>
          <w:sz w:val="26"/>
          <w:szCs w:val="26"/>
        </w:rPr>
        <w:t>ес</w:t>
      </w:r>
      <w:r w:rsidRPr="000B68F6">
        <w:rPr>
          <w:color w:val="000000"/>
          <w:spacing w:val="-1"/>
          <w:sz w:val="26"/>
          <w:szCs w:val="26"/>
        </w:rPr>
        <w:t>к</w:t>
      </w:r>
      <w:r w:rsidRPr="000B68F6">
        <w:rPr>
          <w:color w:val="000000"/>
          <w:sz w:val="26"/>
          <w:szCs w:val="26"/>
        </w:rPr>
        <w:t>ие</w:t>
      </w:r>
      <w:r w:rsidRPr="000B68F6">
        <w:rPr>
          <w:color w:val="000000"/>
          <w:spacing w:val="3"/>
          <w:sz w:val="26"/>
          <w:szCs w:val="26"/>
        </w:rPr>
        <w:t xml:space="preserve"> </w:t>
      </w:r>
      <w:r w:rsidRPr="000B68F6">
        <w:rPr>
          <w:color w:val="000000"/>
          <w:sz w:val="26"/>
          <w:szCs w:val="26"/>
        </w:rPr>
        <w:t>р</w:t>
      </w:r>
      <w:r w:rsidRPr="000B68F6">
        <w:rPr>
          <w:color w:val="000000"/>
          <w:spacing w:val="2"/>
          <w:sz w:val="26"/>
          <w:szCs w:val="26"/>
        </w:rPr>
        <w:t>е</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z w:val="26"/>
          <w:szCs w:val="26"/>
        </w:rPr>
        <w:t>енд</w:t>
      </w:r>
      <w:r w:rsidRPr="000B68F6">
        <w:rPr>
          <w:color w:val="000000"/>
          <w:spacing w:val="1"/>
          <w:sz w:val="26"/>
          <w:szCs w:val="26"/>
        </w:rPr>
        <w:t>а</w:t>
      </w:r>
      <w:r w:rsidRPr="000B68F6">
        <w:rPr>
          <w:color w:val="000000"/>
          <w:sz w:val="26"/>
          <w:szCs w:val="26"/>
        </w:rPr>
        <w:t>ц</w:t>
      </w:r>
      <w:r w:rsidRPr="000B68F6">
        <w:rPr>
          <w:color w:val="000000"/>
          <w:spacing w:val="1"/>
          <w:sz w:val="26"/>
          <w:szCs w:val="26"/>
        </w:rPr>
        <w:t>и</w:t>
      </w:r>
      <w:r w:rsidRPr="000B68F6">
        <w:rPr>
          <w:color w:val="000000"/>
          <w:sz w:val="26"/>
          <w:szCs w:val="26"/>
        </w:rPr>
        <w:t>и</w:t>
      </w:r>
      <w:r w:rsidRPr="000B68F6">
        <w:rPr>
          <w:color w:val="000000"/>
          <w:spacing w:val="3"/>
          <w:sz w:val="26"/>
          <w:szCs w:val="26"/>
        </w:rPr>
        <w:t xml:space="preserve"> </w:t>
      </w:r>
      <w:r w:rsidRPr="000B68F6">
        <w:rPr>
          <w:color w:val="000000"/>
          <w:sz w:val="26"/>
          <w:szCs w:val="26"/>
        </w:rPr>
        <w:t>по</w:t>
      </w:r>
      <w:r w:rsidRPr="000B68F6">
        <w:rPr>
          <w:color w:val="000000"/>
          <w:spacing w:val="16"/>
          <w:sz w:val="26"/>
          <w:szCs w:val="26"/>
        </w:rPr>
        <w:t xml:space="preserve"> </w:t>
      </w:r>
      <w:r w:rsidRPr="000B68F6">
        <w:rPr>
          <w:color w:val="000000"/>
          <w:sz w:val="26"/>
          <w:szCs w:val="26"/>
        </w:rPr>
        <w:t>оце</w:t>
      </w:r>
      <w:r w:rsidRPr="000B68F6">
        <w:rPr>
          <w:color w:val="000000"/>
          <w:spacing w:val="1"/>
          <w:sz w:val="26"/>
          <w:szCs w:val="26"/>
        </w:rPr>
        <w:t>н</w:t>
      </w:r>
      <w:r w:rsidRPr="000B68F6">
        <w:rPr>
          <w:color w:val="000000"/>
          <w:spacing w:val="-1"/>
          <w:sz w:val="26"/>
          <w:szCs w:val="26"/>
        </w:rPr>
        <w:t>к</w:t>
      </w:r>
      <w:r w:rsidRPr="000B68F6">
        <w:rPr>
          <w:color w:val="000000"/>
          <w:sz w:val="26"/>
          <w:szCs w:val="26"/>
        </w:rPr>
        <w:t>е</w:t>
      </w:r>
      <w:r w:rsidRPr="000B68F6">
        <w:rPr>
          <w:color w:val="000000"/>
          <w:spacing w:val="11"/>
          <w:sz w:val="26"/>
          <w:szCs w:val="26"/>
        </w:rPr>
        <w:t xml:space="preserve"> </w:t>
      </w:r>
      <w:r w:rsidRPr="000B68F6">
        <w:rPr>
          <w:color w:val="000000"/>
          <w:spacing w:val="1"/>
          <w:sz w:val="26"/>
          <w:szCs w:val="26"/>
        </w:rPr>
        <w:t>э</w:t>
      </w:r>
      <w:r w:rsidRPr="000B68F6">
        <w:rPr>
          <w:color w:val="000000"/>
          <w:sz w:val="26"/>
          <w:szCs w:val="26"/>
        </w:rPr>
        <w:t>ффе</w:t>
      </w:r>
      <w:r w:rsidRPr="000B68F6">
        <w:rPr>
          <w:color w:val="000000"/>
          <w:spacing w:val="-1"/>
          <w:sz w:val="26"/>
          <w:szCs w:val="26"/>
        </w:rPr>
        <w:t>к</w:t>
      </w:r>
      <w:r w:rsidRPr="000B68F6">
        <w:rPr>
          <w:color w:val="000000"/>
          <w:sz w:val="26"/>
          <w:szCs w:val="26"/>
        </w:rPr>
        <w:t>т</w:t>
      </w:r>
      <w:r w:rsidRPr="000B68F6">
        <w:rPr>
          <w:color w:val="000000"/>
          <w:spacing w:val="2"/>
          <w:sz w:val="26"/>
          <w:szCs w:val="26"/>
        </w:rPr>
        <w:t>и</w:t>
      </w:r>
      <w:r w:rsidRPr="000B68F6">
        <w:rPr>
          <w:color w:val="000000"/>
          <w:sz w:val="26"/>
          <w:szCs w:val="26"/>
        </w:rPr>
        <w:t>вности</w:t>
      </w:r>
      <w:r w:rsidRPr="000B68F6">
        <w:rPr>
          <w:color w:val="000000"/>
          <w:spacing w:val="2"/>
          <w:sz w:val="26"/>
          <w:szCs w:val="26"/>
        </w:rPr>
        <w:t xml:space="preserve"> </w:t>
      </w:r>
      <w:r w:rsidRPr="000B68F6">
        <w:rPr>
          <w:color w:val="000000"/>
          <w:sz w:val="26"/>
          <w:szCs w:val="26"/>
        </w:rPr>
        <w:t>и</w:t>
      </w:r>
      <w:r w:rsidRPr="000B68F6">
        <w:rPr>
          <w:color w:val="000000"/>
          <w:spacing w:val="1"/>
          <w:sz w:val="26"/>
          <w:szCs w:val="26"/>
        </w:rPr>
        <w:t>н</w:t>
      </w:r>
      <w:r w:rsidRPr="000B68F6">
        <w:rPr>
          <w:color w:val="000000"/>
          <w:sz w:val="26"/>
          <w:szCs w:val="26"/>
        </w:rPr>
        <w:t>ве</w:t>
      </w:r>
      <w:r w:rsidRPr="000B68F6">
        <w:rPr>
          <w:color w:val="000000"/>
          <w:spacing w:val="2"/>
          <w:sz w:val="26"/>
          <w:szCs w:val="26"/>
        </w:rPr>
        <w:t>ст</w:t>
      </w:r>
      <w:r w:rsidRPr="000B68F6">
        <w:rPr>
          <w:color w:val="000000"/>
          <w:sz w:val="26"/>
          <w:szCs w:val="26"/>
        </w:rPr>
        <w:t>и</w:t>
      </w:r>
      <w:r w:rsidRPr="000B68F6">
        <w:rPr>
          <w:color w:val="000000"/>
          <w:spacing w:val="1"/>
          <w:sz w:val="26"/>
          <w:szCs w:val="26"/>
        </w:rPr>
        <w:t>ц</w:t>
      </w:r>
      <w:r w:rsidRPr="000B68F6">
        <w:rPr>
          <w:color w:val="000000"/>
          <w:sz w:val="26"/>
          <w:szCs w:val="26"/>
        </w:rPr>
        <w:t>ио</w:t>
      </w:r>
      <w:r w:rsidRPr="000B68F6">
        <w:rPr>
          <w:color w:val="000000"/>
          <w:spacing w:val="1"/>
          <w:sz w:val="26"/>
          <w:szCs w:val="26"/>
        </w:rPr>
        <w:t>н</w:t>
      </w:r>
      <w:r w:rsidRPr="000B68F6">
        <w:rPr>
          <w:color w:val="000000"/>
          <w:sz w:val="26"/>
          <w:szCs w:val="26"/>
        </w:rPr>
        <w:t>н</w:t>
      </w:r>
      <w:r w:rsidRPr="000B68F6">
        <w:rPr>
          <w:color w:val="000000"/>
          <w:spacing w:val="1"/>
          <w:sz w:val="26"/>
          <w:szCs w:val="26"/>
        </w:rPr>
        <w:t>ы</w:t>
      </w:r>
      <w:r w:rsidRPr="000B68F6">
        <w:rPr>
          <w:color w:val="000000"/>
          <w:sz w:val="26"/>
          <w:szCs w:val="26"/>
        </w:rPr>
        <w:t>х проек</w:t>
      </w:r>
      <w:r w:rsidRPr="000B68F6">
        <w:rPr>
          <w:color w:val="000000"/>
          <w:spacing w:val="1"/>
          <w:sz w:val="26"/>
          <w:szCs w:val="26"/>
        </w:rPr>
        <w:t>т</w:t>
      </w:r>
      <w:r w:rsidRPr="000B68F6">
        <w:rPr>
          <w:color w:val="000000"/>
          <w:sz w:val="26"/>
          <w:szCs w:val="26"/>
        </w:rPr>
        <w:t>ов: (</w:t>
      </w:r>
      <w:r w:rsidRPr="000B68F6">
        <w:rPr>
          <w:color w:val="000000"/>
          <w:spacing w:val="2"/>
          <w:sz w:val="26"/>
          <w:szCs w:val="26"/>
        </w:rPr>
        <w:t>в</w:t>
      </w:r>
      <w:r w:rsidRPr="000B68F6">
        <w:rPr>
          <w:color w:val="000000"/>
          <w:sz w:val="26"/>
          <w:szCs w:val="26"/>
        </w:rPr>
        <w:t>торая</w:t>
      </w:r>
      <w:r w:rsidRPr="000B68F6">
        <w:rPr>
          <w:color w:val="000000"/>
          <w:spacing w:val="4"/>
          <w:sz w:val="26"/>
          <w:szCs w:val="26"/>
        </w:rPr>
        <w:t xml:space="preserve"> </w:t>
      </w:r>
      <w:r w:rsidRPr="000B68F6">
        <w:rPr>
          <w:color w:val="000000"/>
          <w:spacing w:val="2"/>
          <w:sz w:val="26"/>
          <w:szCs w:val="26"/>
        </w:rPr>
        <w:t>ре</w:t>
      </w:r>
      <w:r w:rsidRPr="000B68F6">
        <w:rPr>
          <w:color w:val="000000"/>
          <w:sz w:val="26"/>
          <w:szCs w:val="26"/>
        </w:rPr>
        <w:t>да</w:t>
      </w:r>
      <w:r w:rsidRPr="000B68F6">
        <w:rPr>
          <w:color w:val="000000"/>
          <w:spacing w:val="-1"/>
          <w:sz w:val="26"/>
          <w:szCs w:val="26"/>
        </w:rPr>
        <w:t>к</w:t>
      </w:r>
      <w:r w:rsidRPr="000B68F6">
        <w:rPr>
          <w:color w:val="000000"/>
          <w:sz w:val="26"/>
          <w:szCs w:val="26"/>
        </w:rPr>
        <w:t>ц</w:t>
      </w:r>
      <w:r w:rsidRPr="000B68F6">
        <w:rPr>
          <w:color w:val="000000"/>
          <w:spacing w:val="1"/>
          <w:sz w:val="26"/>
          <w:szCs w:val="26"/>
        </w:rPr>
        <w:t>и</w:t>
      </w:r>
      <w:r w:rsidRPr="000B68F6">
        <w:rPr>
          <w:color w:val="000000"/>
          <w:sz w:val="26"/>
          <w:szCs w:val="26"/>
        </w:rPr>
        <w:t>я)</w:t>
      </w:r>
      <w:r w:rsidRPr="000B68F6">
        <w:rPr>
          <w:color w:val="000000"/>
          <w:spacing w:val="1"/>
          <w:sz w:val="26"/>
          <w:szCs w:val="26"/>
        </w:rPr>
        <w:t xml:space="preserve"> </w:t>
      </w:r>
      <w:r w:rsidRPr="000B68F6">
        <w:rPr>
          <w:color w:val="000000"/>
          <w:sz w:val="26"/>
          <w:szCs w:val="26"/>
        </w:rPr>
        <w:t>/</w:t>
      </w:r>
      <w:r w:rsidRPr="000B68F6">
        <w:rPr>
          <w:color w:val="000000"/>
          <w:spacing w:val="13"/>
          <w:sz w:val="26"/>
          <w:szCs w:val="26"/>
        </w:rPr>
        <w:t xml:space="preserve"> </w:t>
      </w:r>
      <w:r w:rsidRPr="000B68F6">
        <w:rPr>
          <w:color w:val="000000"/>
          <w:spacing w:val="3"/>
          <w:sz w:val="26"/>
          <w:szCs w:val="26"/>
        </w:rPr>
        <w:t>М</w:t>
      </w:r>
      <w:r w:rsidRPr="000B68F6">
        <w:rPr>
          <w:color w:val="000000"/>
          <w:sz w:val="26"/>
          <w:szCs w:val="26"/>
        </w:rPr>
        <w:t>-во</w:t>
      </w:r>
      <w:r w:rsidRPr="000B68F6">
        <w:rPr>
          <w:color w:val="000000"/>
          <w:spacing w:val="7"/>
          <w:sz w:val="26"/>
          <w:szCs w:val="26"/>
        </w:rPr>
        <w:t xml:space="preserve"> </w:t>
      </w:r>
      <w:r w:rsidRPr="000B68F6">
        <w:rPr>
          <w:color w:val="000000"/>
          <w:spacing w:val="1"/>
          <w:sz w:val="26"/>
          <w:szCs w:val="26"/>
        </w:rPr>
        <w:t>э</w:t>
      </w:r>
      <w:r w:rsidRPr="000B68F6">
        <w:rPr>
          <w:color w:val="000000"/>
          <w:spacing w:val="-1"/>
          <w:sz w:val="26"/>
          <w:szCs w:val="26"/>
        </w:rPr>
        <w:t>к</w:t>
      </w:r>
      <w:r w:rsidRPr="000B68F6">
        <w:rPr>
          <w:color w:val="000000"/>
          <w:sz w:val="26"/>
          <w:szCs w:val="26"/>
        </w:rPr>
        <w:t>он.</w:t>
      </w:r>
      <w:r w:rsidRPr="000B68F6">
        <w:rPr>
          <w:color w:val="000000"/>
          <w:spacing w:val="8"/>
          <w:sz w:val="26"/>
          <w:szCs w:val="26"/>
        </w:rPr>
        <w:t xml:space="preserve"> </w:t>
      </w:r>
      <w:r w:rsidRPr="000B68F6">
        <w:rPr>
          <w:color w:val="000000"/>
          <w:sz w:val="26"/>
          <w:szCs w:val="26"/>
        </w:rPr>
        <w:t>Р</w:t>
      </w:r>
      <w:r w:rsidRPr="000B68F6">
        <w:rPr>
          <w:color w:val="000000"/>
          <w:spacing w:val="-1"/>
          <w:sz w:val="26"/>
          <w:szCs w:val="26"/>
        </w:rPr>
        <w:t>Ф</w:t>
      </w:r>
      <w:r w:rsidRPr="000B68F6">
        <w:rPr>
          <w:color w:val="000000"/>
          <w:sz w:val="26"/>
          <w:szCs w:val="26"/>
        </w:rPr>
        <w:t>,</w:t>
      </w:r>
      <w:r w:rsidRPr="000B68F6">
        <w:rPr>
          <w:color w:val="000000"/>
          <w:spacing w:val="10"/>
          <w:sz w:val="26"/>
          <w:szCs w:val="26"/>
        </w:rPr>
        <w:t xml:space="preserve"> </w:t>
      </w:r>
      <w:r w:rsidRPr="000B68F6">
        <w:rPr>
          <w:color w:val="000000"/>
          <w:spacing w:val="2"/>
          <w:sz w:val="26"/>
          <w:szCs w:val="26"/>
        </w:rPr>
        <w:t>М</w:t>
      </w:r>
      <w:r w:rsidRPr="000B68F6">
        <w:rPr>
          <w:color w:val="000000"/>
          <w:sz w:val="26"/>
          <w:szCs w:val="26"/>
        </w:rPr>
        <w:t>-во</w:t>
      </w:r>
      <w:r w:rsidRPr="000B68F6">
        <w:rPr>
          <w:color w:val="000000"/>
          <w:spacing w:val="8"/>
          <w:sz w:val="26"/>
          <w:szCs w:val="26"/>
        </w:rPr>
        <w:t xml:space="preserve"> </w:t>
      </w:r>
      <w:r w:rsidRPr="000B68F6">
        <w:rPr>
          <w:color w:val="000000"/>
          <w:sz w:val="26"/>
          <w:szCs w:val="26"/>
        </w:rPr>
        <w:t>фи</w:t>
      </w:r>
      <w:r w:rsidRPr="000B68F6">
        <w:rPr>
          <w:color w:val="000000"/>
          <w:spacing w:val="1"/>
          <w:sz w:val="26"/>
          <w:szCs w:val="26"/>
        </w:rPr>
        <w:t>н</w:t>
      </w:r>
      <w:r w:rsidRPr="000B68F6">
        <w:rPr>
          <w:color w:val="000000"/>
          <w:sz w:val="26"/>
          <w:szCs w:val="26"/>
        </w:rPr>
        <w:t>.</w:t>
      </w:r>
      <w:r w:rsidRPr="000B68F6">
        <w:rPr>
          <w:color w:val="000000"/>
          <w:spacing w:val="6"/>
          <w:sz w:val="26"/>
          <w:szCs w:val="26"/>
        </w:rPr>
        <w:t xml:space="preserve"> </w:t>
      </w:r>
      <w:r w:rsidRPr="000B68F6">
        <w:rPr>
          <w:color w:val="000000"/>
          <w:spacing w:val="2"/>
          <w:sz w:val="26"/>
          <w:szCs w:val="26"/>
        </w:rPr>
        <w:t>Р</w:t>
      </w:r>
      <w:r w:rsidRPr="000B68F6">
        <w:rPr>
          <w:color w:val="000000"/>
          <w:sz w:val="26"/>
          <w:szCs w:val="26"/>
        </w:rPr>
        <w:t>Ф,</w:t>
      </w:r>
      <w:r w:rsidRPr="000B68F6">
        <w:rPr>
          <w:color w:val="000000"/>
          <w:spacing w:val="9"/>
          <w:sz w:val="26"/>
          <w:szCs w:val="26"/>
        </w:rPr>
        <w:t xml:space="preserve"> </w:t>
      </w:r>
      <w:r w:rsidRPr="000B68F6">
        <w:rPr>
          <w:color w:val="000000"/>
          <w:spacing w:val="1"/>
          <w:sz w:val="26"/>
          <w:szCs w:val="26"/>
        </w:rPr>
        <w:t>Г</w:t>
      </w:r>
      <w:r w:rsidRPr="000B68F6">
        <w:rPr>
          <w:color w:val="000000"/>
          <w:sz w:val="26"/>
          <w:szCs w:val="26"/>
        </w:rPr>
        <w:t>К</w:t>
      </w:r>
      <w:r w:rsidRPr="000B68F6">
        <w:rPr>
          <w:color w:val="000000"/>
          <w:spacing w:val="8"/>
          <w:sz w:val="26"/>
          <w:szCs w:val="26"/>
        </w:rPr>
        <w:t xml:space="preserve"> </w:t>
      </w:r>
      <w:r w:rsidRPr="000B68F6">
        <w:rPr>
          <w:color w:val="000000"/>
          <w:sz w:val="26"/>
          <w:szCs w:val="26"/>
        </w:rPr>
        <w:t>по</w:t>
      </w:r>
      <w:r w:rsidRPr="000B68F6">
        <w:rPr>
          <w:color w:val="000000"/>
          <w:spacing w:val="9"/>
          <w:sz w:val="26"/>
          <w:szCs w:val="26"/>
        </w:rPr>
        <w:t xml:space="preserve"> </w:t>
      </w:r>
      <w:r w:rsidRPr="000B68F6">
        <w:rPr>
          <w:color w:val="000000"/>
          <w:sz w:val="26"/>
          <w:szCs w:val="26"/>
        </w:rPr>
        <w:t>с</w:t>
      </w:r>
      <w:r w:rsidRPr="000B68F6">
        <w:rPr>
          <w:color w:val="000000"/>
          <w:spacing w:val="2"/>
          <w:sz w:val="26"/>
          <w:szCs w:val="26"/>
        </w:rPr>
        <w:t>т</w:t>
      </w:r>
      <w:r w:rsidRPr="000B68F6">
        <w:rPr>
          <w:color w:val="000000"/>
          <w:spacing w:val="3"/>
          <w:sz w:val="26"/>
          <w:szCs w:val="26"/>
        </w:rPr>
        <w:t>р</w:t>
      </w:r>
      <w:r w:rsidRPr="000B68F6">
        <w:rPr>
          <w:color w:val="000000"/>
          <w:sz w:val="26"/>
          <w:szCs w:val="26"/>
        </w:rPr>
        <w:t>-</w:t>
      </w:r>
      <w:r w:rsidRPr="000B68F6">
        <w:rPr>
          <w:color w:val="000000"/>
          <w:spacing w:val="5"/>
          <w:sz w:val="26"/>
          <w:szCs w:val="26"/>
        </w:rPr>
        <w:t>в</w:t>
      </w:r>
      <w:r w:rsidRPr="000B68F6">
        <w:rPr>
          <w:color w:val="000000"/>
          <w:spacing w:val="-5"/>
          <w:sz w:val="26"/>
          <w:szCs w:val="26"/>
        </w:rPr>
        <w:t>у</w:t>
      </w:r>
      <w:r w:rsidRPr="000B68F6">
        <w:rPr>
          <w:color w:val="000000"/>
          <w:sz w:val="26"/>
          <w:szCs w:val="26"/>
        </w:rPr>
        <w:t>,</w:t>
      </w:r>
      <w:r w:rsidRPr="000B68F6">
        <w:rPr>
          <w:color w:val="000000"/>
          <w:spacing w:val="6"/>
          <w:sz w:val="26"/>
          <w:szCs w:val="26"/>
        </w:rPr>
        <w:t xml:space="preserve"> </w:t>
      </w:r>
      <w:r w:rsidRPr="000B68F6">
        <w:rPr>
          <w:color w:val="000000"/>
          <w:sz w:val="26"/>
          <w:szCs w:val="26"/>
        </w:rPr>
        <w:t>архит.</w:t>
      </w:r>
      <w:r w:rsidRPr="000B68F6">
        <w:rPr>
          <w:color w:val="000000"/>
          <w:spacing w:val="7"/>
          <w:sz w:val="26"/>
          <w:szCs w:val="26"/>
        </w:rPr>
        <w:t xml:space="preserve"> </w:t>
      </w:r>
      <w:r w:rsidRPr="000B68F6">
        <w:rPr>
          <w:color w:val="000000"/>
          <w:sz w:val="26"/>
          <w:szCs w:val="26"/>
        </w:rPr>
        <w:t xml:space="preserve">и </w:t>
      </w:r>
      <w:r w:rsidRPr="000B68F6">
        <w:rPr>
          <w:color w:val="000000"/>
          <w:spacing w:val="1"/>
          <w:sz w:val="26"/>
          <w:szCs w:val="26"/>
        </w:rPr>
        <w:t>ж</w:t>
      </w:r>
      <w:r w:rsidRPr="000B68F6">
        <w:rPr>
          <w:color w:val="000000"/>
          <w:sz w:val="26"/>
          <w:szCs w:val="26"/>
        </w:rPr>
        <w:t>и</w:t>
      </w:r>
      <w:r w:rsidRPr="000B68F6">
        <w:rPr>
          <w:color w:val="000000"/>
          <w:spacing w:val="1"/>
          <w:sz w:val="26"/>
          <w:szCs w:val="26"/>
        </w:rPr>
        <w:t>л</w:t>
      </w:r>
      <w:r w:rsidRPr="000B68F6">
        <w:rPr>
          <w:color w:val="000000"/>
          <w:sz w:val="26"/>
          <w:szCs w:val="26"/>
        </w:rPr>
        <w:t>.</w:t>
      </w:r>
      <w:r w:rsidRPr="000B68F6">
        <w:rPr>
          <w:color w:val="000000"/>
          <w:spacing w:val="15"/>
          <w:sz w:val="26"/>
          <w:szCs w:val="26"/>
        </w:rPr>
        <w:t xml:space="preserve"> </w:t>
      </w:r>
      <w:r w:rsidRPr="000B68F6">
        <w:rPr>
          <w:color w:val="000000"/>
          <w:sz w:val="26"/>
          <w:szCs w:val="26"/>
        </w:rPr>
        <w:t>Пол</w:t>
      </w:r>
      <w:r w:rsidRPr="000B68F6">
        <w:rPr>
          <w:color w:val="000000"/>
          <w:spacing w:val="1"/>
          <w:sz w:val="26"/>
          <w:szCs w:val="26"/>
        </w:rPr>
        <w:t>и</w:t>
      </w:r>
      <w:r w:rsidRPr="000B68F6">
        <w:rPr>
          <w:color w:val="000000"/>
          <w:sz w:val="26"/>
          <w:szCs w:val="26"/>
        </w:rPr>
        <w:t>ти</w:t>
      </w:r>
      <w:r w:rsidRPr="000B68F6">
        <w:rPr>
          <w:color w:val="000000"/>
          <w:spacing w:val="-1"/>
          <w:sz w:val="26"/>
          <w:szCs w:val="26"/>
        </w:rPr>
        <w:t>к</w:t>
      </w:r>
      <w:r w:rsidRPr="000B68F6">
        <w:rPr>
          <w:color w:val="000000"/>
          <w:sz w:val="26"/>
          <w:szCs w:val="26"/>
        </w:rPr>
        <w:t>е;</w:t>
      </w:r>
      <w:r w:rsidRPr="000B68F6">
        <w:rPr>
          <w:color w:val="000000"/>
          <w:spacing w:val="7"/>
          <w:sz w:val="26"/>
          <w:szCs w:val="26"/>
        </w:rPr>
        <w:t xml:space="preserve"> </w:t>
      </w:r>
      <w:r w:rsidRPr="000B68F6">
        <w:rPr>
          <w:color w:val="000000"/>
          <w:spacing w:val="5"/>
          <w:sz w:val="26"/>
          <w:szCs w:val="26"/>
        </w:rPr>
        <w:t>р</w:t>
      </w:r>
      <w:r w:rsidRPr="000B68F6">
        <w:rPr>
          <w:color w:val="000000"/>
          <w:spacing w:val="-5"/>
          <w:sz w:val="26"/>
          <w:szCs w:val="26"/>
        </w:rPr>
        <w:t>у</w:t>
      </w:r>
      <w:r w:rsidRPr="000B68F6">
        <w:rPr>
          <w:color w:val="000000"/>
          <w:spacing w:val="1"/>
          <w:sz w:val="26"/>
          <w:szCs w:val="26"/>
        </w:rPr>
        <w:t>к</w:t>
      </w:r>
      <w:r w:rsidRPr="000B68F6">
        <w:rPr>
          <w:color w:val="000000"/>
          <w:sz w:val="26"/>
          <w:szCs w:val="26"/>
        </w:rPr>
        <w:t>.</w:t>
      </w:r>
      <w:r w:rsidRPr="000B68F6">
        <w:rPr>
          <w:color w:val="000000"/>
          <w:spacing w:val="2"/>
          <w:sz w:val="26"/>
          <w:szCs w:val="26"/>
        </w:rPr>
        <w:t>а</w:t>
      </w:r>
      <w:r w:rsidRPr="000B68F6">
        <w:rPr>
          <w:color w:val="000000"/>
          <w:sz w:val="26"/>
          <w:szCs w:val="26"/>
        </w:rPr>
        <w:t>вт.</w:t>
      </w:r>
      <w:r w:rsidRPr="000B68F6">
        <w:rPr>
          <w:color w:val="000000"/>
          <w:spacing w:val="9"/>
          <w:sz w:val="26"/>
          <w:szCs w:val="26"/>
        </w:rPr>
        <w:t xml:space="preserve"> </w:t>
      </w:r>
      <w:r w:rsidRPr="000B68F6">
        <w:rPr>
          <w:color w:val="000000"/>
          <w:spacing w:val="-1"/>
          <w:sz w:val="26"/>
          <w:szCs w:val="26"/>
        </w:rPr>
        <w:t>к</w:t>
      </w:r>
      <w:r w:rsidRPr="000B68F6">
        <w:rPr>
          <w:color w:val="000000"/>
          <w:sz w:val="26"/>
          <w:szCs w:val="26"/>
        </w:rPr>
        <w:t>ол.:</w:t>
      </w:r>
      <w:r w:rsidRPr="000B68F6">
        <w:rPr>
          <w:color w:val="000000"/>
          <w:spacing w:val="14"/>
          <w:sz w:val="26"/>
          <w:szCs w:val="26"/>
        </w:rPr>
        <w:t xml:space="preserve"> </w:t>
      </w:r>
      <w:r w:rsidRPr="000B68F6">
        <w:rPr>
          <w:color w:val="000000"/>
          <w:spacing w:val="2"/>
          <w:sz w:val="26"/>
          <w:szCs w:val="26"/>
        </w:rPr>
        <w:t>К</w:t>
      </w:r>
      <w:r w:rsidRPr="000B68F6">
        <w:rPr>
          <w:color w:val="000000"/>
          <w:sz w:val="26"/>
          <w:szCs w:val="26"/>
        </w:rPr>
        <w:t>осов</w:t>
      </w:r>
      <w:r w:rsidRPr="000B68F6">
        <w:rPr>
          <w:color w:val="000000"/>
          <w:spacing w:val="12"/>
          <w:sz w:val="26"/>
          <w:szCs w:val="26"/>
        </w:rPr>
        <w:t xml:space="preserve"> </w:t>
      </w:r>
      <w:r w:rsidRPr="000B68F6">
        <w:rPr>
          <w:color w:val="000000"/>
          <w:sz w:val="26"/>
          <w:szCs w:val="26"/>
        </w:rPr>
        <w:t>В.В</w:t>
      </w:r>
      <w:r w:rsidRPr="000B68F6">
        <w:rPr>
          <w:color w:val="000000"/>
          <w:spacing w:val="2"/>
          <w:sz w:val="26"/>
          <w:szCs w:val="26"/>
        </w:rPr>
        <w:t>.</w:t>
      </w:r>
      <w:r w:rsidRPr="000B68F6">
        <w:rPr>
          <w:color w:val="000000"/>
          <w:sz w:val="26"/>
          <w:szCs w:val="26"/>
        </w:rPr>
        <w:t>,</w:t>
      </w:r>
      <w:r w:rsidRPr="000B68F6">
        <w:rPr>
          <w:color w:val="000000"/>
          <w:spacing w:val="14"/>
          <w:sz w:val="26"/>
          <w:szCs w:val="26"/>
        </w:rPr>
        <w:t xml:space="preserve"> </w:t>
      </w:r>
      <w:r w:rsidRPr="000B68F6">
        <w:rPr>
          <w:color w:val="000000"/>
          <w:sz w:val="26"/>
          <w:szCs w:val="26"/>
        </w:rPr>
        <w:t>Лившиц</w:t>
      </w:r>
      <w:r w:rsidRPr="000B68F6">
        <w:rPr>
          <w:color w:val="000000"/>
          <w:spacing w:val="10"/>
          <w:sz w:val="26"/>
          <w:szCs w:val="26"/>
        </w:rPr>
        <w:t xml:space="preserve"> </w:t>
      </w:r>
      <w:r w:rsidRPr="000B68F6">
        <w:rPr>
          <w:color w:val="000000"/>
          <w:sz w:val="26"/>
          <w:szCs w:val="26"/>
        </w:rPr>
        <w:t>В.Н</w:t>
      </w:r>
      <w:r w:rsidRPr="000B68F6">
        <w:rPr>
          <w:color w:val="000000"/>
          <w:spacing w:val="2"/>
          <w:sz w:val="26"/>
          <w:szCs w:val="26"/>
        </w:rPr>
        <w:t>.</w:t>
      </w:r>
      <w:r w:rsidRPr="000B68F6">
        <w:rPr>
          <w:color w:val="000000"/>
          <w:sz w:val="26"/>
          <w:szCs w:val="26"/>
        </w:rPr>
        <w:t>,</w:t>
      </w:r>
      <w:r w:rsidRPr="000B68F6">
        <w:rPr>
          <w:color w:val="000000"/>
          <w:spacing w:val="13"/>
          <w:sz w:val="26"/>
          <w:szCs w:val="26"/>
        </w:rPr>
        <w:t xml:space="preserve"> </w:t>
      </w:r>
      <w:r w:rsidRPr="000B68F6">
        <w:rPr>
          <w:color w:val="000000"/>
          <w:sz w:val="26"/>
          <w:szCs w:val="26"/>
        </w:rPr>
        <w:t>Шахн</w:t>
      </w:r>
      <w:r w:rsidRPr="000B68F6">
        <w:rPr>
          <w:color w:val="000000"/>
          <w:spacing w:val="3"/>
          <w:sz w:val="26"/>
          <w:szCs w:val="26"/>
        </w:rPr>
        <w:t>а</w:t>
      </w:r>
      <w:r w:rsidRPr="000B68F6">
        <w:rPr>
          <w:color w:val="000000"/>
          <w:spacing w:val="1"/>
          <w:sz w:val="26"/>
          <w:szCs w:val="26"/>
        </w:rPr>
        <w:t>з</w:t>
      </w:r>
      <w:r w:rsidRPr="000B68F6">
        <w:rPr>
          <w:color w:val="000000"/>
          <w:sz w:val="26"/>
          <w:szCs w:val="26"/>
        </w:rPr>
        <w:t>аров</w:t>
      </w:r>
      <w:r w:rsidRPr="000B68F6">
        <w:rPr>
          <w:color w:val="000000"/>
          <w:spacing w:val="5"/>
          <w:sz w:val="26"/>
          <w:szCs w:val="26"/>
        </w:rPr>
        <w:t xml:space="preserve"> </w:t>
      </w:r>
      <w:r w:rsidRPr="000B68F6">
        <w:rPr>
          <w:color w:val="000000"/>
          <w:sz w:val="26"/>
          <w:szCs w:val="26"/>
        </w:rPr>
        <w:t>А.</w:t>
      </w:r>
      <w:r w:rsidRPr="000B68F6">
        <w:rPr>
          <w:color w:val="000000"/>
          <w:spacing w:val="-1"/>
          <w:sz w:val="26"/>
          <w:szCs w:val="26"/>
        </w:rPr>
        <w:t>Г</w:t>
      </w:r>
      <w:r w:rsidRPr="000B68F6">
        <w:rPr>
          <w:color w:val="000000"/>
          <w:sz w:val="26"/>
          <w:szCs w:val="26"/>
        </w:rPr>
        <w:t>.</w:t>
      </w:r>
      <w:r w:rsidRPr="000B68F6">
        <w:rPr>
          <w:color w:val="000000"/>
          <w:spacing w:val="20"/>
          <w:sz w:val="26"/>
          <w:szCs w:val="26"/>
        </w:rPr>
        <w:t xml:space="preserve"> </w:t>
      </w:r>
      <w:r w:rsidRPr="000B68F6">
        <w:rPr>
          <w:color w:val="000000"/>
          <w:sz w:val="26"/>
          <w:szCs w:val="26"/>
        </w:rPr>
        <w:t>–</w:t>
      </w:r>
      <w:r w:rsidRPr="000B68F6">
        <w:rPr>
          <w:color w:val="000000"/>
          <w:spacing w:val="18"/>
          <w:sz w:val="26"/>
          <w:szCs w:val="26"/>
        </w:rPr>
        <w:t xml:space="preserve"> </w:t>
      </w:r>
      <w:r w:rsidRPr="000B68F6">
        <w:rPr>
          <w:color w:val="000000"/>
          <w:sz w:val="26"/>
          <w:szCs w:val="26"/>
        </w:rPr>
        <w:t>М.:</w:t>
      </w:r>
      <w:r w:rsidRPr="000B68F6">
        <w:rPr>
          <w:color w:val="000000"/>
          <w:spacing w:val="15"/>
          <w:sz w:val="26"/>
          <w:szCs w:val="26"/>
        </w:rPr>
        <w:t xml:space="preserve"> </w:t>
      </w:r>
      <w:r w:rsidRPr="000B68F6">
        <w:rPr>
          <w:color w:val="000000"/>
          <w:spacing w:val="2"/>
          <w:sz w:val="26"/>
          <w:szCs w:val="26"/>
        </w:rPr>
        <w:t>ОА</w:t>
      </w:r>
      <w:r w:rsidRPr="000B68F6">
        <w:rPr>
          <w:color w:val="000000"/>
          <w:sz w:val="26"/>
          <w:szCs w:val="26"/>
        </w:rPr>
        <w:t>О</w:t>
      </w:r>
    </w:p>
    <w:p w14:paraId="5E027C55" w14:textId="77777777" w:rsidR="006D06B3" w:rsidRPr="000B68F6" w:rsidRDefault="006D06B3" w:rsidP="002C270C">
      <w:pPr>
        <w:widowControl w:val="0"/>
        <w:autoSpaceDE w:val="0"/>
        <w:autoSpaceDN w:val="0"/>
        <w:adjustRightInd w:val="0"/>
        <w:spacing w:before="6"/>
        <w:ind w:left="102" w:right="13"/>
        <w:jc w:val="both"/>
        <w:rPr>
          <w:color w:val="000000"/>
          <w:sz w:val="26"/>
          <w:szCs w:val="26"/>
        </w:rPr>
      </w:pPr>
      <w:r w:rsidRPr="000B68F6">
        <w:rPr>
          <w:color w:val="000000"/>
          <w:spacing w:val="-2"/>
          <w:sz w:val="26"/>
          <w:szCs w:val="26"/>
        </w:rPr>
        <w:t>«</w:t>
      </w:r>
      <w:r w:rsidRPr="000B68F6">
        <w:rPr>
          <w:color w:val="000000"/>
          <w:spacing w:val="2"/>
          <w:sz w:val="26"/>
          <w:szCs w:val="26"/>
        </w:rPr>
        <w:t>Н</w:t>
      </w:r>
      <w:r w:rsidRPr="000B68F6">
        <w:rPr>
          <w:color w:val="000000"/>
          <w:sz w:val="26"/>
          <w:szCs w:val="26"/>
        </w:rPr>
        <w:t>ПО</w:t>
      </w:r>
      <w:r w:rsidRPr="000B68F6">
        <w:rPr>
          <w:color w:val="000000"/>
          <w:spacing w:val="-7"/>
          <w:sz w:val="26"/>
          <w:szCs w:val="26"/>
        </w:rPr>
        <w:t xml:space="preserve"> </w:t>
      </w:r>
      <w:r w:rsidRPr="000B68F6">
        <w:rPr>
          <w:color w:val="000000"/>
          <w:sz w:val="26"/>
          <w:szCs w:val="26"/>
        </w:rPr>
        <w:t>И</w:t>
      </w:r>
      <w:r w:rsidRPr="000B68F6">
        <w:rPr>
          <w:color w:val="000000"/>
          <w:spacing w:val="1"/>
          <w:sz w:val="26"/>
          <w:szCs w:val="26"/>
        </w:rPr>
        <w:t>зд</w:t>
      </w:r>
      <w:r w:rsidRPr="000B68F6">
        <w:rPr>
          <w:color w:val="000000"/>
          <w:sz w:val="26"/>
          <w:szCs w:val="26"/>
        </w:rPr>
        <w:t>-</w:t>
      </w:r>
      <w:r w:rsidRPr="000B68F6">
        <w:rPr>
          <w:color w:val="000000"/>
          <w:spacing w:val="2"/>
          <w:sz w:val="26"/>
          <w:szCs w:val="26"/>
        </w:rPr>
        <w:t>во</w:t>
      </w:r>
      <w:r w:rsidRPr="000B68F6">
        <w:rPr>
          <w:color w:val="000000"/>
          <w:sz w:val="26"/>
          <w:szCs w:val="26"/>
        </w:rPr>
        <w:t>»</w:t>
      </w:r>
      <w:r w:rsidRPr="000B68F6">
        <w:rPr>
          <w:color w:val="000000"/>
          <w:spacing w:val="-9"/>
          <w:sz w:val="26"/>
          <w:szCs w:val="26"/>
        </w:rPr>
        <w:t xml:space="preserve"> </w:t>
      </w:r>
      <w:r w:rsidRPr="000B68F6">
        <w:rPr>
          <w:color w:val="000000"/>
          <w:spacing w:val="-2"/>
          <w:sz w:val="26"/>
          <w:szCs w:val="26"/>
        </w:rPr>
        <w:t>«</w:t>
      </w:r>
      <w:r w:rsidRPr="000B68F6">
        <w:rPr>
          <w:color w:val="000000"/>
          <w:spacing w:val="2"/>
          <w:sz w:val="26"/>
          <w:szCs w:val="26"/>
        </w:rPr>
        <w:t>Э</w:t>
      </w:r>
      <w:r w:rsidRPr="000B68F6">
        <w:rPr>
          <w:color w:val="000000"/>
          <w:spacing w:val="-1"/>
          <w:sz w:val="26"/>
          <w:szCs w:val="26"/>
        </w:rPr>
        <w:t>к</w:t>
      </w:r>
      <w:r w:rsidRPr="000B68F6">
        <w:rPr>
          <w:color w:val="000000"/>
          <w:sz w:val="26"/>
          <w:szCs w:val="26"/>
        </w:rPr>
        <w:t>о</w:t>
      </w:r>
      <w:r w:rsidRPr="000B68F6">
        <w:rPr>
          <w:color w:val="000000"/>
          <w:spacing w:val="3"/>
          <w:sz w:val="26"/>
          <w:szCs w:val="26"/>
        </w:rPr>
        <w:t>н</w:t>
      </w:r>
      <w:r w:rsidRPr="000B68F6">
        <w:rPr>
          <w:color w:val="000000"/>
          <w:sz w:val="26"/>
          <w:szCs w:val="26"/>
        </w:rPr>
        <w:t>о</w:t>
      </w:r>
      <w:r w:rsidRPr="000B68F6">
        <w:rPr>
          <w:color w:val="000000"/>
          <w:spacing w:val="-1"/>
          <w:sz w:val="26"/>
          <w:szCs w:val="26"/>
        </w:rPr>
        <w:t>м</w:t>
      </w:r>
      <w:r w:rsidRPr="000B68F6">
        <w:rPr>
          <w:color w:val="000000"/>
          <w:sz w:val="26"/>
          <w:szCs w:val="26"/>
        </w:rPr>
        <w:t>ик</w:t>
      </w:r>
      <w:r w:rsidRPr="000B68F6">
        <w:rPr>
          <w:color w:val="000000"/>
          <w:spacing w:val="2"/>
          <w:sz w:val="26"/>
          <w:szCs w:val="26"/>
        </w:rPr>
        <w:t>а</w:t>
      </w:r>
      <w:r w:rsidRPr="000B68F6">
        <w:rPr>
          <w:color w:val="000000"/>
          <w:sz w:val="26"/>
          <w:szCs w:val="26"/>
        </w:rPr>
        <w:t>»,</w:t>
      </w:r>
      <w:r w:rsidRPr="000B68F6">
        <w:rPr>
          <w:color w:val="000000"/>
          <w:spacing w:val="-16"/>
          <w:sz w:val="26"/>
          <w:szCs w:val="26"/>
        </w:rPr>
        <w:t xml:space="preserve"> </w:t>
      </w:r>
      <w:r w:rsidRPr="000B68F6">
        <w:rPr>
          <w:color w:val="000000"/>
          <w:sz w:val="26"/>
          <w:szCs w:val="26"/>
        </w:rPr>
        <w:t>200</w:t>
      </w:r>
      <w:r w:rsidRPr="000B68F6">
        <w:rPr>
          <w:color w:val="000000"/>
          <w:spacing w:val="2"/>
          <w:sz w:val="26"/>
          <w:szCs w:val="26"/>
        </w:rPr>
        <w:t>0</w:t>
      </w:r>
      <w:r w:rsidRPr="000B68F6">
        <w:rPr>
          <w:color w:val="000000"/>
          <w:sz w:val="26"/>
          <w:szCs w:val="26"/>
        </w:rPr>
        <w:t>.</w:t>
      </w:r>
    </w:p>
    <w:p w14:paraId="20689E86" w14:textId="77777777" w:rsidR="006D06B3" w:rsidRPr="000B68F6" w:rsidRDefault="006D06B3" w:rsidP="002C270C">
      <w:pPr>
        <w:widowControl w:val="0"/>
        <w:autoSpaceDE w:val="0"/>
        <w:autoSpaceDN w:val="0"/>
        <w:adjustRightInd w:val="0"/>
        <w:spacing w:line="150" w:lineRule="exact"/>
        <w:ind w:right="13"/>
        <w:jc w:val="both"/>
        <w:rPr>
          <w:color w:val="000000"/>
          <w:sz w:val="15"/>
          <w:szCs w:val="15"/>
        </w:rPr>
      </w:pPr>
    </w:p>
    <w:p w14:paraId="689645C1" w14:textId="77777777" w:rsidR="006D06B3" w:rsidRPr="000B68F6" w:rsidRDefault="006D06B3" w:rsidP="002C270C">
      <w:pPr>
        <w:widowControl w:val="0"/>
        <w:autoSpaceDE w:val="0"/>
        <w:autoSpaceDN w:val="0"/>
        <w:adjustRightInd w:val="0"/>
        <w:spacing w:line="360" w:lineRule="auto"/>
        <w:ind w:left="102" w:right="13" w:firstLine="708"/>
        <w:jc w:val="both"/>
        <w:rPr>
          <w:color w:val="000000"/>
          <w:sz w:val="26"/>
          <w:szCs w:val="26"/>
        </w:rPr>
      </w:pPr>
      <w:r w:rsidRPr="000B68F6">
        <w:rPr>
          <w:color w:val="000000"/>
          <w:sz w:val="26"/>
          <w:szCs w:val="26"/>
        </w:rPr>
        <w:t xml:space="preserve">29.   </w:t>
      </w:r>
      <w:r w:rsidRPr="000B68F6">
        <w:rPr>
          <w:color w:val="000000"/>
          <w:spacing w:val="9"/>
          <w:sz w:val="26"/>
          <w:szCs w:val="26"/>
        </w:rPr>
        <w:t xml:space="preserve"> </w:t>
      </w:r>
      <w:r w:rsidRPr="000B68F6">
        <w:rPr>
          <w:color w:val="000000"/>
          <w:sz w:val="26"/>
          <w:szCs w:val="26"/>
        </w:rPr>
        <w:t>Метод</w:t>
      </w:r>
      <w:r w:rsidRPr="000B68F6">
        <w:rPr>
          <w:color w:val="000000"/>
          <w:spacing w:val="2"/>
          <w:sz w:val="26"/>
          <w:szCs w:val="26"/>
        </w:rPr>
        <w:t>и</w:t>
      </w:r>
      <w:r w:rsidRPr="000B68F6">
        <w:rPr>
          <w:color w:val="000000"/>
          <w:spacing w:val="-1"/>
          <w:sz w:val="26"/>
          <w:szCs w:val="26"/>
        </w:rPr>
        <w:t>к</w:t>
      </w:r>
      <w:r w:rsidRPr="000B68F6">
        <w:rPr>
          <w:color w:val="000000"/>
          <w:sz w:val="26"/>
          <w:szCs w:val="26"/>
        </w:rPr>
        <w:t xml:space="preserve">а </w:t>
      </w:r>
      <w:r w:rsidRPr="000B68F6">
        <w:rPr>
          <w:color w:val="000000"/>
          <w:spacing w:val="7"/>
          <w:sz w:val="26"/>
          <w:szCs w:val="26"/>
        </w:rPr>
        <w:t xml:space="preserve"> </w:t>
      </w:r>
      <w:r w:rsidRPr="000B68F6">
        <w:rPr>
          <w:color w:val="000000"/>
          <w:sz w:val="26"/>
          <w:szCs w:val="26"/>
        </w:rPr>
        <w:t>оце</w:t>
      </w:r>
      <w:r w:rsidRPr="000B68F6">
        <w:rPr>
          <w:color w:val="000000"/>
          <w:spacing w:val="3"/>
          <w:sz w:val="26"/>
          <w:szCs w:val="26"/>
        </w:rPr>
        <w:t>н</w:t>
      </w:r>
      <w:r w:rsidRPr="000B68F6">
        <w:rPr>
          <w:color w:val="000000"/>
          <w:spacing w:val="-1"/>
          <w:sz w:val="26"/>
          <w:szCs w:val="26"/>
        </w:rPr>
        <w:t>к</w:t>
      </w:r>
      <w:r w:rsidRPr="000B68F6">
        <w:rPr>
          <w:color w:val="000000"/>
          <w:sz w:val="26"/>
          <w:szCs w:val="26"/>
        </w:rPr>
        <w:t xml:space="preserve">и </w:t>
      </w:r>
      <w:r w:rsidRPr="000B68F6">
        <w:rPr>
          <w:color w:val="000000"/>
          <w:spacing w:val="14"/>
          <w:sz w:val="26"/>
          <w:szCs w:val="26"/>
        </w:rPr>
        <w:t xml:space="preserve"> </w:t>
      </w:r>
      <w:r w:rsidRPr="000B68F6">
        <w:rPr>
          <w:color w:val="000000"/>
          <w:spacing w:val="-1"/>
          <w:sz w:val="26"/>
          <w:szCs w:val="26"/>
        </w:rPr>
        <w:t>эк</w:t>
      </w:r>
      <w:r w:rsidRPr="000B68F6">
        <w:rPr>
          <w:color w:val="000000"/>
          <w:sz w:val="26"/>
          <w:szCs w:val="26"/>
        </w:rPr>
        <w:t>он</w:t>
      </w:r>
      <w:r w:rsidRPr="000B68F6">
        <w:rPr>
          <w:color w:val="000000"/>
          <w:spacing w:val="3"/>
          <w:sz w:val="26"/>
          <w:szCs w:val="26"/>
        </w:rPr>
        <w:t>о</w:t>
      </w:r>
      <w:r w:rsidRPr="000B68F6">
        <w:rPr>
          <w:color w:val="000000"/>
          <w:spacing w:val="-1"/>
          <w:sz w:val="26"/>
          <w:szCs w:val="26"/>
        </w:rPr>
        <w:t>м</w:t>
      </w:r>
      <w:r w:rsidRPr="000B68F6">
        <w:rPr>
          <w:color w:val="000000"/>
          <w:sz w:val="26"/>
          <w:szCs w:val="26"/>
        </w:rPr>
        <w:t>и</w:t>
      </w:r>
      <w:r w:rsidRPr="000B68F6">
        <w:rPr>
          <w:color w:val="000000"/>
          <w:spacing w:val="2"/>
          <w:sz w:val="26"/>
          <w:szCs w:val="26"/>
        </w:rPr>
        <w:t>ч</w:t>
      </w:r>
      <w:r w:rsidRPr="000B68F6">
        <w:rPr>
          <w:color w:val="000000"/>
          <w:sz w:val="26"/>
          <w:szCs w:val="26"/>
        </w:rPr>
        <w:t>ес</w:t>
      </w:r>
      <w:r w:rsidRPr="000B68F6">
        <w:rPr>
          <w:color w:val="000000"/>
          <w:spacing w:val="-1"/>
          <w:sz w:val="26"/>
          <w:szCs w:val="26"/>
        </w:rPr>
        <w:t>к</w:t>
      </w:r>
      <w:r w:rsidRPr="000B68F6">
        <w:rPr>
          <w:color w:val="000000"/>
          <w:sz w:val="26"/>
          <w:szCs w:val="26"/>
        </w:rPr>
        <w:t xml:space="preserve">ой </w:t>
      </w:r>
      <w:r w:rsidRPr="000B68F6">
        <w:rPr>
          <w:color w:val="000000"/>
          <w:spacing w:val="3"/>
          <w:sz w:val="26"/>
          <w:szCs w:val="26"/>
        </w:rPr>
        <w:t xml:space="preserve"> </w:t>
      </w:r>
      <w:r w:rsidRPr="000B68F6">
        <w:rPr>
          <w:color w:val="000000"/>
          <w:spacing w:val="1"/>
          <w:sz w:val="26"/>
          <w:szCs w:val="26"/>
        </w:rPr>
        <w:t>э</w:t>
      </w:r>
      <w:r w:rsidRPr="000B68F6">
        <w:rPr>
          <w:color w:val="000000"/>
          <w:sz w:val="26"/>
          <w:szCs w:val="26"/>
        </w:rPr>
        <w:t>ф</w:t>
      </w:r>
      <w:r w:rsidRPr="000B68F6">
        <w:rPr>
          <w:color w:val="000000"/>
          <w:spacing w:val="2"/>
          <w:sz w:val="26"/>
          <w:szCs w:val="26"/>
        </w:rPr>
        <w:t>ф</w:t>
      </w:r>
      <w:r w:rsidRPr="000B68F6">
        <w:rPr>
          <w:color w:val="000000"/>
          <w:sz w:val="26"/>
          <w:szCs w:val="26"/>
        </w:rPr>
        <w:t>е</w:t>
      </w:r>
      <w:r w:rsidRPr="000B68F6">
        <w:rPr>
          <w:color w:val="000000"/>
          <w:spacing w:val="-1"/>
          <w:sz w:val="26"/>
          <w:szCs w:val="26"/>
        </w:rPr>
        <w:t>к</w:t>
      </w:r>
      <w:r w:rsidRPr="000B68F6">
        <w:rPr>
          <w:color w:val="000000"/>
          <w:sz w:val="26"/>
          <w:szCs w:val="26"/>
        </w:rPr>
        <w:t>тивно</w:t>
      </w:r>
      <w:r w:rsidRPr="000B68F6">
        <w:rPr>
          <w:color w:val="000000"/>
          <w:spacing w:val="3"/>
          <w:sz w:val="26"/>
          <w:szCs w:val="26"/>
        </w:rPr>
        <w:t>с</w:t>
      </w:r>
      <w:r w:rsidRPr="000B68F6">
        <w:rPr>
          <w:color w:val="000000"/>
          <w:sz w:val="26"/>
          <w:szCs w:val="26"/>
        </w:rPr>
        <w:t>ти  и</w:t>
      </w:r>
      <w:r w:rsidRPr="000B68F6">
        <w:rPr>
          <w:color w:val="000000"/>
          <w:spacing w:val="1"/>
          <w:sz w:val="26"/>
          <w:szCs w:val="26"/>
        </w:rPr>
        <w:t>н</w:t>
      </w:r>
      <w:r w:rsidRPr="000B68F6">
        <w:rPr>
          <w:color w:val="000000"/>
          <w:sz w:val="26"/>
          <w:szCs w:val="26"/>
        </w:rPr>
        <w:t>в</w:t>
      </w:r>
      <w:r w:rsidRPr="000B68F6">
        <w:rPr>
          <w:color w:val="000000"/>
          <w:spacing w:val="2"/>
          <w:sz w:val="26"/>
          <w:szCs w:val="26"/>
        </w:rPr>
        <w:t>е</w:t>
      </w:r>
      <w:r w:rsidRPr="000B68F6">
        <w:rPr>
          <w:color w:val="000000"/>
          <w:sz w:val="26"/>
          <w:szCs w:val="26"/>
        </w:rPr>
        <w:t>ст</w:t>
      </w:r>
      <w:r w:rsidRPr="000B68F6">
        <w:rPr>
          <w:color w:val="000000"/>
          <w:spacing w:val="2"/>
          <w:sz w:val="26"/>
          <w:szCs w:val="26"/>
        </w:rPr>
        <w:t>и</w:t>
      </w:r>
      <w:r w:rsidRPr="000B68F6">
        <w:rPr>
          <w:color w:val="000000"/>
          <w:sz w:val="26"/>
          <w:szCs w:val="26"/>
        </w:rPr>
        <w:t>ц</w:t>
      </w:r>
      <w:r w:rsidRPr="000B68F6">
        <w:rPr>
          <w:color w:val="000000"/>
          <w:spacing w:val="1"/>
          <w:sz w:val="26"/>
          <w:szCs w:val="26"/>
        </w:rPr>
        <w:t>и</w:t>
      </w:r>
      <w:r w:rsidRPr="000B68F6">
        <w:rPr>
          <w:color w:val="000000"/>
          <w:sz w:val="26"/>
          <w:szCs w:val="26"/>
        </w:rPr>
        <w:t>он</w:t>
      </w:r>
      <w:r w:rsidRPr="000B68F6">
        <w:rPr>
          <w:color w:val="000000"/>
          <w:spacing w:val="1"/>
          <w:sz w:val="26"/>
          <w:szCs w:val="26"/>
        </w:rPr>
        <w:t>ны</w:t>
      </w:r>
      <w:r w:rsidRPr="000B68F6">
        <w:rPr>
          <w:color w:val="000000"/>
          <w:sz w:val="26"/>
          <w:szCs w:val="26"/>
        </w:rPr>
        <w:t>х проек</w:t>
      </w:r>
      <w:r w:rsidRPr="000B68F6">
        <w:rPr>
          <w:color w:val="000000"/>
          <w:spacing w:val="1"/>
          <w:sz w:val="26"/>
          <w:szCs w:val="26"/>
        </w:rPr>
        <w:t>т</w:t>
      </w:r>
      <w:r w:rsidRPr="000B68F6">
        <w:rPr>
          <w:color w:val="000000"/>
          <w:sz w:val="26"/>
          <w:szCs w:val="26"/>
        </w:rPr>
        <w:t>ов</w:t>
      </w:r>
      <w:r w:rsidRPr="000B68F6">
        <w:rPr>
          <w:color w:val="000000"/>
          <w:spacing w:val="5"/>
          <w:sz w:val="26"/>
          <w:szCs w:val="26"/>
        </w:rPr>
        <w:t xml:space="preserve"> </w:t>
      </w:r>
      <w:r w:rsidRPr="000B68F6">
        <w:rPr>
          <w:color w:val="000000"/>
          <w:sz w:val="26"/>
          <w:szCs w:val="26"/>
        </w:rPr>
        <w:t>в</w:t>
      </w:r>
      <w:r w:rsidRPr="000B68F6">
        <w:rPr>
          <w:color w:val="000000"/>
          <w:spacing w:val="16"/>
          <w:sz w:val="26"/>
          <w:szCs w:val="26"/>
        </w:rPr>
        <w:t xml:space="preserve"> </w:t>
      </w:r>
      <w:r w:rsidRPr="000B68F6">
        <w:rPr>
          <w:color w:val="000000"/>
          <w:sz w:val="26"/>
          <w:szCs w:val="26"/>
        </w:rPr>
        <w:t>фо</w:t>
      </w:r>
      <w:r w:rsidRPr="000B68F6">
        <w:rPr>
          <w:color w:val="000000"/>
          <w:spacing w:val="2"/>
          <w:sz w:val="26"/>
          <w:szCs w:val="26"/>
        </w:rPr>
        <w:t>р</w:t>
      </w:r>
      <w:r w:rsidRPr="000B68F6">
        <w:rPr>
          <w:color w:val="000000"/>
          <w:spacing w:val="-1"/>
          <w:sz w:val="26"/>
          <w:szCs w:val="26"/>
        </w:rPr>
        <w:t>м</w:t>
      </w:r>
      <w:r w:rsidRPr="000B68F6">
        <w:rPr>
          <w:color w:val="000000"/>
          <w:sz w:val="26"/>
          <w:szCs w:val="26"/>
        </w:rPr>
        <w:t>е</w:t>
      </w:r>
      <w:r w:rsidRPr="000B68F6">
        <w:rPr>
          <w:color w:val="000000"/>
          <w:spacing w:val="8"/>
          <w:sz w:val="26"/>
          <w:szCs w:val="26"/>
        </w:rPr>
        <w:t xml:space="preserve"> </w:t>
      </w:r>
      <w:r w:rsidRPr="000B68F6">
        <w:rPr>
          <w:color w:val="000000"/>
          <w:spacing w:val="1"/>
          <w:sz w:val="26"/>
          <w:szCs w:val="26"/>
        </w:rPr>
        <w:t>к</w:t>
      </w:r>
      <w:r w:rsidRPr="000B68F6">
        <w:rPr>
          <w:color w:val="000000"/>
          <w:sz w:val="26"/>
          <w:szCs w:val="26"/>
        </w:rPr>
        <w:t>ап</w:t>
      </w:r>
      <w:r w:rsidRPr="000B68F6">
        <w:rPr>
          <w:color w:val="000000"/>
          <w:spacing w:val="1"/>
          <w:sz w:val="26"/>
          <w:szCs w:val="26"/>
        </w:rPr>
        <w:t>и</w:t>
      </w:r>
      <w:r w:rsidRPr="000B68F6">
        <w:rPr>
          <w:color w:val="000000"/>
          <w:sz w:val="26"/>
          <w:szCs w:val="26"/>
        </w:rPr>
        <w:t>тальн</w:t>
      </w:r>
      <w:r w:rsidRPr="000B68F6">
        <w:rPr>
          <w:color w:val="000000"/>
          <w:spacing w:val="1"/>
          <w:sz w:val="26"/>
          <w:szCs w:val="26"/>
        </w:rPr>
        <w:t>ы</w:t>
      </w:r>
      <w:r w:rsidRPr="000B68F6">
        <w:rPr>
          <w:color w:val="000000"/>
          <w:sz w:val="26"/>
          <w:szCs w:val="26"/>
        </w:rPr>
        <w:t>х в</w:t>
      </w:r>
      <w:r w:rsidRPr="000B68F6">
        <w:rPr>
          <w:color w:val="000000"/>
          <w:spacing w:val="2"/>
          <w:sz w:val="26"/>
          <w:szCs w:val="26"/>
        </w:rPr>
        <w:t>л</w:t>
      </w:r>
      <w:r w:rsidRPr="000B68F6">
        <w:rPr>
          <w:color w:val="000000"/>
          <w:sz w:val="26"/>
          <w:szCs w:val="26"/>
        </w:rPr>
        <w:t>о</w:t>
      </w:r>
      <w:r w:rsidRPr="000B68F6">
        <w:rPr>
          <w:color w:val="000000"/>
          <w:spacing w:val="1"/>
          <w:sz w:val="26"/>
          <w:szCs w:val="26"/>
        </w:rPr>
        <w:t>ж</w:t>
      </w:r>
      <w:r w:rsidRPr="000B68F6">
        <w:rPr>
          <w:color w:val="000000"/>
          <w:sz w:val="26"/>
          <w:szCs w:val="26"/>
        </w:rPr>
        <w:t>ен</w:t>
      </w:r>
      <w:r w:rsidRPr="000B68F6">
        <w:rPr>
          <w:color w:val="000000"/>
          <w:spacing w:val="1"/>
          <w:sz w:val="26"/>
          <w:szCs w:val="26"/>
        </w:rPr>
        <w:t>и</w:t>
      </w:r>
      <w:r w:rsidRPr="000B68F6">
        <w:rPr>
          <w:color w:val="000000"/>
          <w:sz w:val="26"/>
          <w:szCs w:val="26"/>
        </w:rPr>
        <w:t>й.</w:t>
      </w:r>
      <w:r w:rsidRPr="000B68F6">
        <w:rPr>
          <w:color w:val="000000"/>
          <w:spacing w:val="9"/>
          <w:sz w:val="26"/>
          <w:szCs w:val="26"/>
        </w:rPr>
        <w:t xml:space="preserve"> </w:t>
      </w:r>
      <w:r w:rsidRPr="000B68F6">
        <w:rPr>
          <w:color w:val="000000"/>
          <w:sz w:val="26"/>
          <w:szCs w:val="26"/>
        </w:rPr>
        <w:t>–</w:t>
      </w:r>
      <w:r w:rsidRPr="000B68F6">
        <w:rPr>
          <w:color w:val="000000"/>
          <w:spacing w:val="14"/>
          <w:sz w:val="26"/>
          <w:szCs w:val="26"/>
        </w:rPr>
        <w:t xml:space="preserve"> </w:t>
      </w:r>
      <w:r w:rsidRPr="000B68F6">
        <w:rPr>
          <w:color w:val="000000"/>
          <w:spacing w:val="1"/>
          <w:sz w:val="26"/>
          <w:szCs w:val="26"/>
        </w:rPr>
        <w:t>У</w:t>
      </w:r>
      <w:r w:rsidRPr="000B68F6">
        <w:rPr>
          <w:color w:val="000000"/>
          <w:sz w:val="26"/>
          <w:szCs w:val="26"/>
        </w:rPr>
        <w:t>твержде</w:t>
      </w:r>
      <w:r w:rsidRPr="000B68F6">
        <w:rPr>
          <w:color w:val="000000"/>
          <w:spacing w:val="1"/>
          <w:sz w:val="26"/>
          <w:szCs w:val="26"/>
        </w:rPr>
        <w:t>н</w:t>
      </w:r>
      <w:r w:rsidRPr="000B68F6">
        <w:rPr>
          <w:color w:val="000000"/>
          <w:sz w:val="26"/>
          <w:szCs w:val="26"/>
        </w:rPr>
        <w:t>а</w:t>
      </w:r>
      <w:r w:rsidRPr="000B68F6">
        <w:rPr>
          <w:color w:val="000000"/>
          <w:spacing w:val="4"/>
          <w:sz w:val="26"/>
          <w:szCs w:val="26"/>
        </w:rPr>
        <w:t xml:space="preserve"> </w:t>
      </w:r>
      <w:r w:rsidRPr="000B68F6">
        <w:rPr>
          <w:color w:val="000000"/>
          <w:sz w:val="26"/>
          <w:szCs w:val="26"/>
        </w:rPr>
        <w:t>В</w:t>
      </w:r>
      <w:r w:rsidRPr="000B68F6">
        <w:rPr>
          <w:color w:val="000000"/>
          <w:spacing w:val="2"/>
          <w:sz w:val="26"/>
          <w:szCs w:val="26"/>
        </w:rPr>
        <w:t>р</w:t>
      </w:r>
      <w:r w:rsidRPr="000B68F6">
        <w:rPr>
          <w:color w:val="000000"/>
          <w:sz w:val="26"/>
          <w:szCs w:val="26"/>
        </w:rPr>
        <w:t>еменно</w:t>
      </w:r>
      <w:r w:rsidRPr="000B68F6">
        <w:rPr>
          <w:color w:val="000000"/>
          <w:spacing w:val="4"/>
          <w:sz w:val="26"/>
          <w:szCs w:val="26"/>
        </w:rPr>
        <w:t xml:space="preserve"> </w:t>
      </w:r>
      <w:r w:rsidRPr="000B68F6">
        <w:rPr>
          <w:color w:val="000000"/>
          <w:sz w:val="26"/>
          <w:szCs w:val="26"/>
        </w:rPr>
        <w:t>ис</w:t>
      </w:r>
      <w:r w:rsidRPr="000B68F6">
        <w:rPr>
          <w:color w:val="000000"/>
          <w:spacing w:val="1"/>
          <w:sz w:val="26"/>
          <w:szCs w:val="26"/>
        </w:rPr>
        <w:t>п</w:t>
      </w:r>
      <w:r w:rsidRPr="000B68F6">
        <w:rPr>
          <w:color w:val="000000"/>
          <w:sz w:val="26"/>
          <w:szCs w:val="26"/>
        </w:rPr>
        <w:t>ол</w:t>
      </w:r>
      <w:r w:rsidRPr="000B68F6">
        <w:rPr>
          <w:color w:val="000000"/>
          <w:spacing w:val="1"/>
          <w:sz w:val="26"/>
          <w:szCs w:val="26"/>
        </w:rPr>
        <w:t>н</w:t>
      </w:r>
      <w:r w:rsidRPr="000B68F6">
        <w:rPr>
          <w:color w:val="000000"/>
          <w:sz w:val="26"/>
          <w:szCs w:val="26"/>
        </w:rPr>
        <w:t>я</w:t>
      </w:r>
      <w:r w:rsidRPr="000B68F6">
        <w:rPr>
          <w:color w:val="000000"/>
          <w:spacing w:val="4"/>
          <w:sz w:val="26"/>
          <w:szCs w:val="26"/>
        </w:rPr>
        <w:t>ю</w:t>
      </w:r>
      <w:r w:rsidRPr="000B68F6">
        <w:rPr>
          <w:color w:val="000000"/>
          <w:sz w:val="26"/>
          <w:szCs w:val="26"/>
        </w:rPr>
        <w:t>щ</w:t>
      </w:r>
      <w:r w:rsidRPr="000B68F6">
        <w:rPr>
          <w:color w:val="000000"/>
          <w:spacing w:val="2"/>
          <w:sz w:val="26"/>
          <w:szCs w:val="26"/>
        </w:rPr>
        <w:t>и</w:t>
      </w:r>
      <w:r w:rsidRPr="000B68F6">
        <w:rPr>
          <w:color w:val="000000"/>
          <w:sz w:val="26"/>
          <w:szCs w:val="26"/>
        </w:rPr>
        <w:t>м об</w:t>
      </w:r>
      <w:r w:rsidRPr="000B68F6">
        <w:rPr>
          <w:color w:val="000000"/>
          <w:spacing w:val="1"/>
          <w:sz w:val="26"/>
          <w:szCs w:val="26"/>
        </w:rPr>
        <w:t>яз</w:t>
      </w:r>
      <w:r w:rsidRPr="000B68F6">
        <w:rPr>
          <w:color w:val="000000"/>
          <w:sz w:val="26"/>
          <w:szCs w:val="26"/>
        </w:rPr>
        <w:t>ан</w:t>
      </w:r>
      <w:r w:rsidRPr="000B68F6">
        <w:rPr>
          <w:color w:val="000000"/>
          <w:spacing w:val="1"/>
          <w:sz w:val="26"/>
          <w:szCs w:val="26"/>
        </w:rPr>
        <w:t>н</w:t>
      </w:r>
      <w:r w:rsidRPr="000B68F6">
        <w:rPr>
          <w:color w:val="000000"/>
          <w:sz w:val="26"/>
          <w:szCs w:val="26"/>
        </w:rPr>
        <w:t>ости</w:t>
      </w:r>
      <w:r w:rsidRPr="000B68F6">
        <w:rPr>
          <w:color w:val="000000"/>
          <w:spacing w:val="1"/>
          <w:sz w:val="26"/>
          <w:szCs w:val="26"/>
        </w:rPr>
        <w:t xml:space="preserve"> </w:t>
      </w:r>
      <w:r w:rsidRPr="000B68F6">
        <w:rPr>
          <w:color w:val="000000"/>
          <w:sz w:val="26"/>
          <w:szCs w:val="26"/>
        </w:rPr>
        <w:t>Пр</w:t>
      </w:r>
      <w:r w:rsidRPr="000B68F6">
        <w:rPr>
          <w:color w:val="000000"/>
          <w:spacing w:val="1"/>
          <w:sz w:val="26"/>
          <w:szCs w:val="26"/>
        </w:rPr>
        <w:t>е</w:t>
      </w:r>
      <w:r w:rsidRPr="000B68F6">
        <w:rPr>
          <w:color w:val="000000"/>
          <w:sz w:val="26"/>
          <w:szCs w:val="26"/>
        </w:rPr>
        <w:t>дсе</w:t>
      </w:r>
      <w:r w:rsidRPr="000B68F6">
        <w:rPr>
          <w:color w:val="000000"/>
          <w:spacing w:val="3"/>
          <w:sz w:val="26"/>
          <w:szCs w:val="26"/>
        </w:rPr>
        <w:t>д</w:t>
      </w:r>
      <w:r w:rsidRPr="000B68F6">
        <w:rPr>
          <w:color w:val="000000"/>
          <w:sz w:val="26"/>
          <w:szCs w:val="26"/>
        </w:rPr>
        <w:t>ателя Правле</w:t>
      </w:r>
      <w:r w:rsidRPr="000B68F6">
        <w:rPr>
          <w:color w:val="000000"/>
          <w:spacing w:val="1"/>
          <w:sz w:val="26"/>
          <w:szCs w:val="26"/>
        </w:rPr>
        <w:t>н</w:t>
      </w:r>
      <w:r w:rsidRPr="000B68F6">
        <w:rPr>
          <w:color w:val="000000"/>
          <w:sz w:val="26"/>
          <w:szCs w:val="26"/>
        </w:rPr>
        <w:t>ия</w:t>
      </w:r>
      <w:r w:rsidRPr="000B68F6">
        <w:rPr>
          <w:color w:val="000000"/>
          <w:spacing w:val="4"/>
          <w:sz w:val="26"/>
          <w:szCs w:val="26"/>
        </w:rPr>
        <w:t xml:space="preserve"> </w:t>
      </w:r>
      <w:r w:rsidRPr="000B68F6">
        <w:rPr>
          <w:color w:val="000000"/>
          <w:sz w:val="26"/>
          <w:szCs w:val="26"/>
        </w:rPr>
        <w:t>О</w:t>
      </w:r>
      <w:r w:rsidRPr="000B68F6">
        <w:rPr>
          <w:color w:val="000000"/>
          <w:spacing w:val="2"/>
          <w:sz w:val="26"/>
          <w:szCs w:val="26"/>
        </w:rPr>
        <w:t>А</w:t>
      </w:r>
      <w:r w:rsidRPr="000B68F6">
        <w:rPr>
          <w:color w:val="000000"/>
          <w:sz w:val="26"/>
          <w:szCs w:val="26"/>
        </w:rPr>
        <w:t>О</w:t>
      </w:r>
      <w:r w:rsidRPr="000B68F6">
        <w:rPr>
          <w:color w:val="000000"/>
          <w:spacing w:val="10"/>
          <w:sz w:val="26"/>
          <w:szCs w:val="26"/>
        </w:rPr>
        <w:t xml:space="preserve"> </w:t>
      </w:r>
      <w:r w:rsidRPr="000B68F6">
        <w:rPr>
          <w:color w:val="000000"/>
          <w:sz w:val="26"/>
          <w:szCs w:val="26"/>
        </w:rPr>
        <w:t>«</w:t>
      </w:r>
      <w:r w:rsidRPr="000B68F6">
        <w:rPr>
          <w:color w:val="000000"/>
          <w:spacing w:val="-1"/>
          <w:sz w:val="26"/>
          <w:szCs w:val="26"/>
        </w:rPr>
        <w:t>Г</w:t>
      </w:r>
      <w:r w:rsidRPr="000B68F6">
        <w:rPr>
          <w:color w:val="000000"/>
          <w:sz w:val="26"/>
          <w:szCs w:val="26"/>
        </w:rPr>
        <w:t>а</w:t>
      </w:r>
      <w:r w:rsidRPr="000B68F6">
        <w:rPr>
          <w:color w:val="000000"/>
          <w:spacing w:val="1"/>
          <w:sz w:val="26"/>
          <w:szCs w:val="26"/>
        </w:rPr>
        <w:t>з</w:t>
      </w:r>
      <w:r w:rsidRPr="000B68F6">
        <w:rPr>
          <w:color w:val="000000"/>
          <w:sz w:val="26"/>
          <w:szCs w:val="26"/>
        </w:rPr>
        <w:t>про</w:t>
      </w:r>
      <w:r w:rsidRPr="000B68F6">
        <w:rPr>
          <w:color w:val="000000"/>
          <w:spacing w:val="2"/>
          <w:sz w:val="26"/>
          <w:szCs w:val="26"/>
        </w:rPr>
        <w:t>м</w:t>
      </w:r>
      <w:r w:rsidRPr="000B68F6">
        <w:rPr>
          <w:color w:val="000000"/>
          <w:sz w:val="26"/>
          <w:szCs w:val="26"/>
        </w:rPr>
        <w:t>»</w:t>
      </w:r>
      <w:r w:rsidRPr="000B68F6">
        <w:rPr>
          <w:color w:val="000000"/>
          <w:spacing w:val="3"/>
          <w:sz w:val="26"/>
          <w:szCs w:val="26"/>
        </w:rPr>
        <w:t xml:space="preserve"> </w:t>
      </w:r>
      <w:r w:rsidRPr="000B68F6">
        <w:rPr>
          <w:color w:val="000000"/>
          <w:sz w:val="26"/>
          <w:szCs w:val="26"/>
        </w:rPr>
        <w:t>С.</w:t>
      </w:r>
      <w:r w:rsidRPr="000B68F6">
        <w:rPr>
          <w:color w:val="000000"/>
          <w:spacing w:val="-1"/>
          <w:sz w:val="26"/>
          <w:szCs w:val="26"/>
        </w:rPr>
        <w:t>Ф</w:t>
      </w:r>
      <w:r w:rsidRPr="000B68F6">
        <w:rPr>
          <w:color w:val="000000"/>
          <w:sz w:val="26"/>
          <w:szCs w:val="26"/>
        </w:rPr>
        <w:t>.</w:t>
      </w:r>
      <w:r w:rsidRPr="000B68F6">
        <w:rPr>
          <w:color w:val="000000"/>
          <w:spacing w:val="10"/>
          <w:sz w:val="26"/>
          <w:szCs w:val="26"/>
        </w:rPr>
        <w:t xml:space="preserve"> </w:t>
      </w:r>
      <w:r w:rsidRPr="000B68F6">
        <w:rPr>
          <w:color w:val="000000"/>
          <w:spacing w:val="2"/>
          <w:sz w:val="26"/>
          <w:szCs w:val="26"/>
        </w:rPr>
        <w:t>Х</w:t>
      </w:r>
      <w:r w:rsidRPr="000B68F6">
        <w:rPr>
          <w:color w:val="000000"/>
          <w:sz w:val="26"/>
          <w:szCs w:val="26"/>
        </w:rPr>
        <w:t>о</w:t>
      </w:r>
      <w:r w:rsidRPr="000B68F6">
        <w:rPr>
          <w:color w:val="000000"/>
          <w:spacing w:val="-1"/>
          <w:sz w:val="26"/>
          <w:szCs w:val="26"/>
        </w:rPr>
        <w:t>м</w:t>
      </w:r>
      <w:r w:rsidRPr="000B68F6">
        <w:rPr>
          <w:color w:val="000000"/>
          <w:sz w:val="26"/>
          <w:szCs w:val="26"/>
        </w:rPr>
        <w:t>як</w:t>
      </w:r>
      <w:r w:rsidRPr="000B68F6">
        <w:rPr>
          <w:color w:val="000000"/>
          <w:spacing w:val="2"/>
          <w:sz w:val="26"/>
          <w:szCs w:val="26"/>
        </w:rPr>
        <w:t>о</w:t>
      </w:r>
      <w:r w:rsidRPr="000B68F6">
        <w:rPr>
          <w:color w:val="000000"/>
          <w:sz w:val="26"/>
          <w:szCs w:val="26"/>
        </w:rPr>
        <w:t>в</w:t>
      </w:r>
      <w:r w:rsidRPr="000B68F6">
        <w:rPr>
          <w:color w:val="000000"/>
          <w:spacing w:val="1"/>
          <w:sz w:val="26"/>
          <w:szCs w:val="26"/>
        </w:rPr>
        <w:t>ы</w:t>
      </w:r>
      <w:r w:rsidRPr="000B68F6">
        <w:rPr>
          <w:color w:val="000000"/>
          <w:spacing w:val="-1"/>
          <w:sz w:val="26"/>
          <w:szCs w:val="26"/>
        </w:rPr>
        <w:t>м</w:t>
      </w:r>
      <w:r w:rsidRPr="000B68F6">
        <w:rPr>
          <w:color w:val="000000"/>
          <w:sz w:val="26"/>
          <w:szCs w:val="26"/>
        </w:rPr>
        <w:t>.</w:t>
      </w:r>
      <w:r w:rsidRPr="000B68F6">
        <w:rPr>
          <w:color w:val="000000"/>
          <w:spacing w:val="1"/>
          <w:sz w:val="26"/>
          <w:szCs w:val="26"/>
        </w:rPr>
        <w:t xml:space="preserve"> </w:t>
      </w:r>
      <w:r w:rsidRPr="000B68F6">
        <w:rPr>
          <w:color w:val="000000"/>
          <w:sz w:val="26"/>
          <w:szCs w:val="26"/>
        </w:rPr>
        <w:t>№</w:t>
      </w:r>
      <w:r w:rsidRPr="000B68F6">
        <w:rPr>
          <w:color w:val="000000"/>
          <w:spacing w:val="12"/>
          <w:sz w:val="26"/>
          <w:szCs w:val="26"/>
        </w:rPr>
        <w:t xml:space="preserve"> </w:t>
      </w:r>
      <w:r w:rsidRPr="000B68F6">
        <w:rPr>
          <w:color w:val="000000"/>
          <w:sz w:val="26"/>
          <w:szCs w:val="26"/>
        </w:rPr>
        <w:t>01/0</w:t>
      </w:r>
      <w:r w:rsidRPr="000B68F6">
        <w:rPr>
          <w:color w:val="000000"/>
          <w:spacing w:val="8"/>
          <w:sz w:val="26"/>
          <w:szCs w:val="26"/>
        </w:rPr>
        <w:t>7</w:t>
      </w:r>
      <w:r w:rsidRPr="000B68F6">
        <w:rPr>
          <w:color w:val="000000"/>
          <w:sz w:val="26"/>
          <w:szCs w:val="26"/>
        </w:rPr>
        <w:t>-</w:t>
      </w:r>
      <w:r w:rsidRPr="000B68F6">
        <w:rPr>
          <w:color w:val="000000"/>
          <w:spacing w:val="2"/>
          <w:sz w:val="26"/>
          <w:szCs w:val="26"/>
        </w:rPr>
        <w:t>9</w:t>
      </w:r>
      <w:r w:rsidRPr="000B68F6">
        <w:rPr>
          <w:color w:val="000000"/>
          <w:sz w:val="26"/>
          <w:szCs w:val="26"/>
        </w:rPr>
        <w:t>9 от</w:t>
      </w:r>
      <w:r w:rsidRPr="000B68F6">
        <w:rPr>
          <w:color w:val="000000"/>
          <w:spacing w:val="-2"/>
          <w:sz w:val="26"/>
          <w:szCs w:val="26"/>
        </w:rPr>
        <w:t xml:space="preserve"> </w:t>
      </w:r>
      <w:r w:rsidRPr="000B68F6">
        <w:rPr>
          <w:color w:val="000000"/>
          <w:sz w:val="26"/>
          <w:szCs w:val="26"/>
        </w:rPr>
        <w:t>9</w:t>
      </w:r>
      <w:r w:rsidRPr="000B68F6">
        <w:rPr>
          <w:color w:val="000000"/>
          <w:spacing w:val="-1"/>
          <w:sz w:val="26"/>
          <w:szCs w:val="26"/>
        </w:rPr>
        <w:t xml:space="preserve"> </w:t>
      </w:r>
      <w:r w:rsidRPr="000B68F6">
        <w:rPr>
          <w:color w:val="000000"/>
          <w:sz w:val="26"/>
          <w:szCs w:val="26"/>
        </w:rPr>
        <w:t>сентября</w:t>
      </w:r>
      <w:r w:rsidRPr="000B68F6">
        <w:rPr>
          <w:color w:val="000000"/>
          <w:spacing w:val="-7"/>
          <w:sz w:val="26"/>
          <w:szCs w:val="26"/>
        </w:rPr>
        <w:t xml:space="preserve"> </w:t>
      </w:r>
      <w:r w:rsidRPr="000B68F6">
        <w:rPr>
          <w:color w:val="000000"/>
          <w:sz w:val="26"/>
          <w:szCs w:val="26"/>
        </w:rPr>
        <w:t>2009</w:t>
      </w:r>
      <w:r w:rsidRPr="000B68F6">
        <w:rPr>
          <w:color w:val="000000"/>
          <w:spacing w:val="-3"/>
          <w:sz w:val="26"/>
          <w:szCs w:val="26"/>
        </w:rPr>
        <w:t xml:space="preserve"> </w:t>
      </w:r>
      <w:r w:rsidRPr="000B68F6">
        <w:rPr>
          <w:color w:val="000000"/>
          <w:sz w:val="26"/>
          <w:szCs w:val="26"/>
        </w:rPr>
        <w:t>г.</w:t>
      </w:r>
    </w:p>
    <w:p w14:paraId="67FEFD77" w14:textId="77777777" w:rsidR="006D06B3" w:rsidRPr="000B68F6"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0B68F6">
        <w:rPr>
          <w:color w:val="000000"/>
          <w:sz w:val="26"/>
          <w:szCs w:val="26"/>
        </w:rPr>
        <w:t xml:space="preserve">30.  </w:t>
      </w:r>
      <w:r w:rsidRPr="000B68F6">
        <w:rPr>
          <w:color w:val="000000"/>
          <w:spacing w:val="17"/>
          <w:sz w:val="26"/>
          <w:szCs w:val="26"/>
        </w:rPr>
        <w:t xml:space="preserve"> </w:t>
      </w:r>
      <w:r w:rsidRPr="000B68F6">
        <w:rPr>
          <w:color w:val="000000"/>
          <w:sz w:val="26"/>
          <w:szCs w:val="26"/>
        </w:rPr>
        <w:t>Метод</w:t>
      </w:r>
      <w:r w:rsidRPr="000B68F6">
        <w:rPr>
          <w:color w:val="000000"/>
          <w:spacing w:val="2"/>
          <w:sz w:val="26"/>
          <w:szCs w:val="26"/>
        </w:rPr>
        <w:t>и</w:t>
      </w:r>
      <w:r w:rsidRPr="000B68F6">
        <w:rPr>
          <w:color w:val="000000"/>
          <w:spacing w:val="-1"/>
          <w:sz w:val="26"/>
          <w:szCs w:val="26"/>
        </w:rPr>
        <w:t>ч</w:t>
      </w:r>
      <w:r w:rsidRPr="000B68F6">
        <w:rPr>
          <w:color w:val="000000"/>
          <w:sz w:val="26"/>
          <w:szCs w:val="26"/>
        </w:rPr>
        <w:t>ес</w:t>
      </w:r>
      <w:r w:rsidRPr="000B68F6">
        <w:rPr>
          <w:color w:val="000000"/>
          <w:spacing w:val="-1"/>
          <w:sz w:val="26"/>
          <w:szCs w:val="26"/>
        </w:rPr>
        <w:t>к</w:t>
      </w:r>
      <w:r w:rsidRPr="000B68F6">
        <w:rPr>
          <w:color w:val="000000"/>
          <w:sz w:val="26"/>
          <w:szCs w:val="26"/>
        </w:rPr>
        <w:t xml:space="preserve">ие </w:t>
      </w:r>
      <w:r w:rsidRPr="000B68F6">
        <w:rPr>
          <w:color w:val="000000"/>
          <w:spacing w:val="2"/>
          <w:sz w:val="26"/>
          <w:szCs w:val="26"/>
        </w:rPr>
        <w:t xml:space="preserve"> </w:t>
      </w:r>
      <w:r w:rsidRPr="000B68F6">
        <w:rPr>
          <w:color w:val="000000"/>
          <w:sz w:val="26"/>
          <w:szCs w:val="26"/>
        </w:rPr>
        <w:t>р</w:t>
      </w:r>
      <w:r w:rsidRPr="000B68F6">
        <w:rPr>
          <w:color w:val="000000"/>
          <w:spacing w:val="2"/>
          <w:sz w:val="26"/>
          <w:szCs w:val="26"/>
        </w:rPr>
        <w:t>е</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z w:val="26"/>
          <w:szCs w:val="26"/>
        </w:rPr>
        <w:t>енд</w:t>
      </w:r>
      <w:r w:rsidRPr="000B68F6">
        <w:rPr>
          <w:color w:val="000000"/>
          <w:spacing w:val="1"/>
          <w:sz w:val="26"/>
          <w:szCs w:val="26"/>
        </w:rPr>
        <w:t>а</w:t>
      </w:r>
      <w:r w:rsidRPr="000B68F6">
        <w:rPr>
          <w:color w:val="000000"/>
          <w:sz w:val="26"/>
          <w:szCs w:val="26"/>
        </w:rPr>
        <w:t>ц</w:t>
      </w:r>
      <w:r w:rsidRPr="000B68F6">
        <w:rPr>
          <w:color w:val="000000"/>
          <w:spacing w:val="1"/>
          <w:sz w:val="26"/>
          <w:szCs w:val="26"/>
        </w:rPr>
        <w:t>и</w:t>
      </w:r>
      <w:r w:rsidRPr="000B68F6">
        <w:rPr>
          <w:color w:val="000000"/>
          <w:sz w:val="26"/>
          <w:szCs w:val="26"/>
        </w:rPr>
        <w:t xml:space="preserve">и  по </w:t>
      </w:r>
      <w:r w:rsidRPr="000B68F6">
        <w:rPr>
          <w:color w:val="000000"/>
          <w:spacing w:val="15"/>
          <w:sz w:val="26"/>
          <w:szCs w:val="26"/>
        </w:rPr>
        <w:t xml:space="preserve"> </w:t>
      </w:r>
      <w:r w:rsidRPr="000B68F6">
        <w:rPr>
          <w:color w:val="000000"/>
          <w:sz w:val="26"/>
          <w:szCs w:val="26"/>
        </w:rPr>
        <w:t>пр</w:t>
      </w:r>
      <w:r w:rsidRPr="000B68F6">
        <w:rPr>
          <w:color w:val="000000"/>
          <w:spacing w:val="3"/>
          <w:sz w:val="26"/>
          <w:szCs w:val="26"/>
        </w:rPr>
        <w:t>и</w:t>
      </w:r>
      <w:r w:rsidRPr="000B68F6">
        <w:rPr>
          <w:color w:val="000000"/>
          <w:spacing w:val="-1"/>
          <w:sz w:val="26"/>
          <w:szCs w:val="26"/>
        </w:rPr>
        <w:t>м</w:t>
      </w:r>
      <w:r w:rsidRPr="000B68F6">
        <w:rPr>
          <w:color w:val="000000"/>
          <w:sz w:val="26"/>
          <w:szCs w:val="26"/>
        </w:rPr>
        <w:t>ене</w:t>
      </w:r>
      <w:r w:rsidRPr="000B68F6">
        <w:rPr>
          <w:color w:val="000000"/>
          <w:spacing w:val="1"/>
          <w:sz w:val="26"/>
          <w:szCs w:val="26"/>
        </w:rPr>
        <w:t>н</w:t>
      </w:r>
      <w:r w:rsidRPr="000B68F6">
        <w:rPr>
          <w:color w:val="000000"/>
          <w:sz w:val="26"/>
          <w:szCs w:val="26"/>
        </w:rPr>
        <w:t xml:space="preserve">ию </w:t>
      </w:r>
      <w:r w:rsidRPr="000B68F6">
        <w:rPr>
          <w:color w:val="000000"/>
          <w:spacing w:val="7"/>
          <w:sz w:val="26"/>
          <w:szCs w:val="26"/>
        </w:rPr>
        <w:t xml:space="preserve"> </w:t>
      </w:r>
      <w:r w:rsidRPr="000B68F6">
        <w:rPr>
          <w:color w:val="000000"/>
          <w:spacing w:val="-5"/>
          <w:sz w:val="26"/>
          <w:szCs w:val="26"/>
        </w:rPr>
        <w:t>у</w:t>
      </w:r>
      <w:r w:rsidRPr="000B68F6">
        <w:rPr>
          <w:color w:val="000000"/>
          <w:sz w:val="26"/>
          <w:szCs w:val="26"/>
        </w:rPr>
        <w:t>н</w:t>
      </w:r>
      <w:r w:rsidRPr="000B68F6">
        <w:rPr>
          <w:color w:val="000000"/>
          <w:spacing w:val="1"/>
          <w:sz w:val="26"/>
          <w:szCs w:val="26"/>
        </w:rPr>
        <w:t>и</w:t>
      </w:r>
      <w:r w:rsidRPr="000B68F6">
        <w:rPr>
          <w:color w:val="000000"/>
          <w:sz w:val="26"/>
          <w:szCs w:val="26"/>
        </w:rPr>
        <w:t>фи</w:t>
      </w:r>
      <w:r w:rsidRPr="000B68F6">
        <w:rPr>
          <w:color w:val="000000"/>
          <w:spacing w:val="1"/>
          <w:sz w:val="26"/>
          <w:szCs w:val="26"/>
        </w:rPr>
        <w:t>ц</w:t>
      </w:r>
      <w:r w:rsidRPr="000B68F6">
        <w:rPr>
          <w:color w:val="000000"/>
          <w:sz w:val="26"/>
          <w:szCs w:val="26"/>
        </w:rPr>
        <w:t>и</w:t>
      </w:r>
      <w:r w:rsidRPr="000B68F6">
        <w:rPr>
          <w:color w:val="000000"/>
          <w:spacing w:val="3"/>
          <w:sz w:val="26"/>
          <w:szCs w:val="26"/>
        </w:rPr>
        <w:t>р</w:t>
      </w:r>
      <w:r w:rsidRPr="000B68F6">
        <w:rPr>
          <w:color w:val="000000"/>
          <w:sz w:val="26"/>
          <w:szCs w:val="26"/>
        </w:rPr>
        <w:t>ован</w:t>
      </w:r>
      <w:r w:rsidRPr="000B68F6">
        <w:rPr>
          <w:color w:val="000000"/>
          <w:spacing w:val="1"/>
          <w:sz w:val="26"/>
          <w:szCs w:val="26"/>
        </w:rPr>
        <w:t>ны</w:t>
      </w:r>
      <w:r w:rsidRPr="000B68F6">
        <w:rPr>
          <w:color w:val="000000"/>
          <w:sz w:val="26"/>
          <w:szCs w:val="26"/>
        </w:rPr>
        <w:t>х подходов</w:t>
      </w:r>
      <w:r w:rsidRPr="000B68F6">
        <w:rPr>
          <w:color w:val="000000"/>
          <w:spacing w:val="10"/>
          <w:sz w:val="26"/>
          <w:szCs w:val="26"/>
        </w:rPr>
        <w:t xml:space="preserve"> </w:t>
      </w:r>
      <w:r w:rsidRPr="000B68F6">
        <w:rPr>
          <w:color w:val="000000"/>
          <w:sz w:val="26"/>
          <w:szCs w:val="26"/>
        </w:rPr>
        <w:t>к</w:t>
      </w:r>
      <w:r w:rsidRPr="000B68F6">
        <w:rPr>
          <w:color w:val="000000"/>
          <w:spacing w:val="17"/>
          <w:sz w:val="26"/>
          <w:szCs w:val="26"/>
        </w:rPr>
        <w:t xml:space="preserve"> </w:t>
      </w:r>
      <w:r w:rsidRPr="000B68F6">
        <w:rPr>
          <w:color w:val="000000"/>
          <w:sz w:val="26"/>
          <w:szCs w:val="26"/>
        </w:rPr>
        <w:t>оце</w:t>
      </w:r>
      <w:r w:rsidRPr="000B68F6">
        <w:rPr>
          <w:color w:val="000000"/>
          <w:spacing w:val="1"/>
          <w:sz w:val="26"/>
          <w:szCs w:val="26"/>
        </w:rPr>
        <w:t>н</w:t>
      </w:r>
      <w:r w:rsidRPr="000B68F6">
        <w:rPr>
          <w:color w:val="000000"/>
          <w:spacing w:val="-1"/>
          <w:sz w:val="26"/>
          <w:szCs w:val="26"/>
        </w:rPr>
        <w:t>к</w:t>
      </w:r>
      <w:r w:rsidRPr="000B68F6">
        <w:rPr>
          <w:color w:val="000000"/>
          <w:sz w:val="26"/>
          <w:szCs w:val="26"/>
        </w:rPr>
        <w:t>е</w:t>
      </w:r>
      <w:r w:rsidRPr="000B68F6">
        <w:rPr>
          <w:color w:val="000000"/>
          <w:spacing w:val="11"/>
          <w:sz w:val="26"/>
          <w:szCs w:val="26"/>
        </w:rPr>
        <w:t xml:space="preserve"> </w:t>
      </w:r>
      <w:r w:rsidRPr="000B68F6">
        <w:rPr>
          <w:color w:val="000000"/>
          <w:spacing w:val="-1"/>
          <w:sz w:val="26"/>
          <w:szCs w:val="26"/>
        </w:rPr>
        <w:t>э</w:t>
      </w:r>
      <w:r w:rsidRPr="000B68F6">
        <w:rPr>
          <w:color w:val="000000"/>
          <w:spacing w:val="1"/>
          <w:sz w:val="26"/>
          <w:szCs w:val="26"/>
        </w:rPr>
        <w:t>к</w:t>
      </w:r>
      <w:r w:rsidRPr="000B68F6">
        <w:rPr>
          <w:color w:val="000000"/>
          <w:sz w:val="26"/>
          <w:szCs w:val="26"/>
        </w:rPr>
        <w:t>оном</w:t>
      </w:r>
      <w:r w:rsidRPr="000B68F6">
        <w:rPr>
          <w:color w:val="000000"/>
          <w:spacing w:val="2"/>
          <w:sz w:val="26"/>
          <w:szCs w:val="26"/>
        </w:rPr>
        <w:t>и</w:t>
      </w:r>
      <w:r w:rsidRPr="000B68F6">
        <w:rPr>
          <w:color w:val="000000"/>
          <w:spacing w:val="-1"/>
          <w:sz w:val="26"/>
          <w:szCs w:val="26"/>
        </w:rPr>
        <w:t>ч</w:t>
      </w:r>
      <w:r w:rsidRPr="000B68F6">
        <w:rPr>
          <w:color w:val="000000"/>
          <w:sz w:val="26"/>
          <w:szCs w:val="26"/>
        </w:rPr>
        <w:t>е</w:t>
      </w:r>
      <w:r w:rsidRPr="000B68F6">
        <w:rPr>
          <w:color w:val="000000"/>
          <w:spacing w:val="2"/>
          <w:sz w:val="26"/>
          <w:szCs w:val="26"/>
        </w:rPr>
        <w:t>с</w:t>
      </w:r>
      <w:r w:rsidRPr="000B68F6">
        <w:rPr>
          <w:color w:val="000000"/>
          <w:spacing w:val="-1"/>
          <w:sz w:val="26"/>
          <w:szCs w:val="26"/>
        </w:rPr>
        <w:t>к</w:t>
      </w:r>
      <w:r w:rsidRPr="000B68F6">
        <w:rPr>
          <w:color w:val="000000"/>
          <w:sz w:val="26"/>
          <w:szCs w:val="26"/>
        </w:rPr>
        <w:t>ой</w:t>
      </w:r>
      <w:r w:rsidRPr="000B68F6">
        <w:rPr>
          <w:color w:val="000000"/>
          <w:spacing w:val="3"/>
          <w:sz w:val="26"/>
          <w:szCs w:val="26"/>
        </w:rPr>
        <w:t xml:space="preserve"> </w:t>
      </w:r>
      <w:r w:rsidRPr="000B68F6">
        <w:rPr>
          <w:color w:val="000000"/>
          <w:spacing w:val="-1"/>
          <w:sz w:val="26"/>
          <w:szCs w:val="26"/>
        </w:rPr>
        <w:t>э</w:t>
      </w:r>
      <w:r w:rsidRPr="000B68F6">
        <w:rPr>
          <w:color w:val="000000"/>
          <w:spacing w:val="2"/>
          <w:sz w:val="26"/>
          <w:szCs w:val="26"/>
        </w:rPr>
        <w:t>ф</w:t>
      </w:r>
      <w:r w:rsidRPr="000B68F6">
        <w:rPr>
          <w:color w:val="000000"/>
          <w:sz w:val="26"/>
          <w:szCs w:val="26"/>
        </w:rPr>
        <w:t>фе</w:t>
      </w:r>
      <w:r w:rsidRPr="000B68F6">
        <w:rPr>
          <w:color w:val="000000"/>
          <w:spacing w:val="-1"/>
          <w:sz w:val="26"/>
          <w:szCs w:val="26"/>
        </w:rPr>
        <w:t>к</w:t>
      </w:r>
      <w:r w:rsidRPr="000B68F6">
        <w:rPr>
          <w:color w:val="000000"/>
          <w:sz w:val="26"/>
          <w:szCs w:val="26"/>
        </w:rPr>
        <w:t>тив</w:t>
      </w:r>
      <w:r w:rsidRPr="000B68F6">
        <w:rPr>
          <w:color w:val="000000"/>
          <w:spacing w:val="3"/>
          <w:sz w:val="26"/>
          <w:szCs w:val="26"/>
        </w:rPr>
        <w:t>н</w:t>
      </w:r>
      <w:r w:rsidRPr="000B68F6">
        <w:rPr>
          <w:color w:val="000000"/>
          <w:sz w:val="26"/>
          <w:szCs w:val="26"/>
        </w:rPr>
        <w:t>ости и</w:t>
      </w:r>
      <w:r w:rsidRPr="000B68F6">
        <w:rPr>
          <w:color w:val="000000"/>
          <w:spacing w:val="1"/>
          <w:sz w:val="26"/>
          <w:szCs w:val="26"/>
        </w:rPr>
        <w:t>н</w:t>
      </w:r>
      <w:r w:rsidRPr="000B68F6">
        <w:rPr>
          <w:color w:val="000000"/>
          <w:spacing w:val="2"/>
          <w:sz w:val="26"/>
          <w:szCs w:val="26"/>
        </w:rPr>
        <w:t>в</w:t>
      </w:r>
      <w:r w:rsidRPr="000B68F6">
        <w:rPr>
          <w:color w:val="000000"/>
          <w:sz w:val="26"/>
          <w:szCs w:val="26"/>
        </w:rPr>
        <w:t>ес</w:t>
      </w:r>
      <w:r w:rsidRPr="000B68F6">
        <w:rPr>
          <w:color w:val="000000"/>
          <w:spacing w:val="2"/>
          <w:sz w:val="26"/>
          <w:szCs w:val="26"/>
        </w:rPr>
        <w:t>т</w:t>
      </w:r>
      <w:r w:rsidRPr="000B68F6">
        <w:rPr>
          <w:color w:val="000000"/>
          <w:sz w:val="26"/>
          <w:szCs w:val="26"/>
        </w:rPr>
        <w:t>и</w:t>
      </w:r>
      <w:r w:rsidRPr="000B68F6">
        <w:rPr>
          <w:color w:val="000000"/>
          <w:spacing w:val="1"/>
          <w:sz w:val="26"/>
          <w:szCs w:val="26"/>
        </w:rPr>
        <w:t>ц</w:t>
      </w:r>
      <w:r w:rsidRPr="000B68F6">
        <w:rPr>
          <w:color w:val="000000"/>
          <w:sz w:val="26"/>
          <w:szCs w:val="26"/>
        </w:rPr>
        <w:t>ио</w:t>
      </w:r>
      <w:r w:rsidRPr="000B68F6">
        <w:rPr>
          <w:color w:val="000000"/>
          <w:spacing w:val="1"/>
          <w:sz w:val="26"/>
          <w:szCs w:val="26"/>
        </w:rPr>
        <w:t>н</w:t>
      </w:r>
      <w:r w:rsidRPr="000B68F6">
        <w:rPr>
          <w:color w:val="000000"/>
          <w:sz w:val="26"/>
          <w:szCs w:val="26"/>
        </w:rPr>
        <w:t>н</w:t>
      </w:r>
      <w:r w:rsidRPr="000B68F6">
        <w:rPr>
          <w:color w:val="000000"/>
          <w:spacing w:val="1"/>
          <w:sz w:val="26"/>
          <w:szCs w:val="26"/>
        </w:rPr>
        <w:t>ы</w:t>
      </w:r>
      <w:r w:rsidRPr="000B68F6">
        <w:rPr>
          <w:color w:val="000000"/>
          <w:sz w:val="26"/>
          <w:szCs w:val="26"/>
        </w:rPr>
        <w:t>х</w:t>
      </w:r>
      <w:r w:rsidRPr="000B68F6">
        <w:rPr>
          <w:color w:val="000000"/>
          <w:spacing w:val="5"/>
          <w:sz w:val="26"/>
          <w:szCs w:val="26"/>
        </w:rPr>
        <w:t xml:space="preserve"> </w:t>
      </w:r>
      <w:r w:rsidRPr="000B68F6">
        <w:rPr>
          <w:color w:val="000000"/>
          <w:sz w:val="26"/>
          <w:szCs w:val="26"/>
        </w:rPr>
        <w:t>прое</w:t>
      </w:r>
      <w:r w:rsidRPr="000B68F6">
        <w:rPr>
          <w:color w:val="000000"/>
          <w:spacing w:val="2"/>
          <w:sz w:val="26"/>
          <w:szCs w:val="26"/>
        </w:rPr>
        <w:t>к</w:t>
      </w:r>
      <w:r w:rsidRPr="000B68F6">
        <w:rPr>
          <w:color w:val="000000"/>
          <w:sz w:val="26"/>
          <w:szCs w:val="26"/>
        </w:rPr>
        <w:t>тов ОА</w:t>
      </w:r>
      <w:r w:rsidRPr="000B68F6">
        <w:rPr>
          <w:color w:val="000000"/>
          <w:spacing w:val="2"/>
          <w:sz w:val="26"/>
          <w:szCs w:val="26"/>
        </w:rPr>
        <w:t>О</w:t>
      </w:r>
      <w:r w:rsidRPr="000B68F6">
        <w:rPr>
          <w:color w:val="000000"/>
          <w:sz w:val="26"/>
          <w:szCs w:val="26"/>
        </w:rPr>
        <w:t>«</w:t>
      </w:r>
      <w:r w:rsidRPr="000B68F6">
        <w:rPr>
          <w:color w:val="000000"/>
          <w:spacing w:val="-1"/>
          <w:sz w:val="26"/>
          <w:szCs w:val="26"/>
        </w:rPr>
        <w:t>Г</w:t>
      </w:r>
      <w:r w:rsidRPr="000B68F6">
        <w:rPr>
          <w:color w:val="000000"/>
          <w:sz w:val="26"/>
          <w:szCs w:val="26"/>
        </w:rPr>
        <w:t>а</w:t>
      </w:r>
      <w:r w:rsidRPr="000B68F6">
        <w:rPr>
          <w:color w:val="000000"/>
          <w:spacing w:val="1"/>
          <w:sz w:val="26"/>
          <w:szCs w:val="26"/>
        </w:rPr>
        <w:t>з</w:t>
      </w:r>
      <w:r w:rsidRPr="000B68F6">
        <w:rPr>
          <w:color w:val="000000"/>
          <w:sz w:val="26"/>
          <w:szCs w:val="26"/>
        </w:rPr>
        <w:t>про</w:t>
      </w:r>
      <w:r w:rsidRPr="000B68F6">
        <w:rPr>
          <w:color w:val="000000"/>
          <w:spacing w:val="2"/>
          <w:sz w:val="26"/>
          <w:szCs w:val="26"/>
        </w:rPr>
        <w:t>м</w:t>
      </w:r>
      <w:r w:rsidRPr="000B68F6">
        <w:rPr>
          <w:color w:val="000000"/>
          <w:sz w:val="26"/>
          <w:szCs w:val="26"/>
        </w:rPr>
        <w:t>»</w:t>
      </w:r>
      <w:r w:rsidRPr="000B68F6">
        <w:rPr>
          <w:color w:val="000000"/>
          <w:spacing w:val="-4"/>
          <w:sz w:val="26"/>
          <w:szCs w:val="26"/>
        </w:rPr>
        <w:t xml:space="preserve"> </w:t>
      </w:r>
      <w:r w:rsidRPr="000B68F6">
        <w:rPr>
          <w:color w:val="000000"/>
          <w:sz w:val="26"/>
          <w:szCs w:val="26"/>
        </w:rPr>
        <w:t>в</w:t>
      </w:r>
      <w:r w:rsidRPr="000B68F6">
        <w:rPr>
          <w:color w:val="000000"/>
          <w:spacing w:val="18"/>
          <w:sz w:val="26"/>
          <w:szCs w:val="26"/>
        </w:rPr>
        <w:t xml:space="preserve"> </w:t>
      </w:r>
      <w:r w:rsidRPr="000B68F6">
        <w:rPr>
          <w:color w:val="000000"/>
          <w:sz w:val="26"/>
          <w:szCs w:val="26"/>
        </w:rPr>
        <w:t>об</w:t>
      </w:r>
      <w:r w:rsidRPr="000B68F6">
        <w:rPr>
          <w:color w:val="000000"/>
          <w:spacing w:val="3"/>
          <w:sz w:val="26"/>
          <w:szCs w:val="26"/>
        </w:rPr>
        <w:t>л</w:t>
      </w:r>
      <w:r w:rsidRPr="000B68F6">
        <w:rPr>
          <w:color w:val="000000"/>
          <w:sz w:val="26"/>
          <w:szCs w:val="26"/>
        </w:rPr>
        <w:t>асти</w:t>
      </w:r>
      <w:r w:rsidRPr="000B68F6">
        <w:rPr>
          <w:color w:val="000000"/>
          <w:spacing w:val="8"/>
          <w:sz w:val="26"/>
          <w:szCs w:val="26"/>
        </w:rPr>
        <w:t xml:space="preserve"> </w:t>
      </w:r>
      <w:r w:rsidRPr="000B68F6">
        <w:rPr>
          <w:color w:val="000000"/>
          <w:sz w:val="26"/>
          <w:szCs w:val="26"/>
        </w:rPr>
        <w:t>тепл</w:t>
      </w:r>
      <w:r w:rsidRPr="000B68F6">
        <w:rPr>
          <w:color w:val="000000"/>
          <w:spacing w:val="2"/>
          <w:sz w:val="26"/>
          <w:szCs w:val="26"/>
        </w:rPr>
        <w:t>о</w:t>
      </w:r>
      <w:r w:rsidRPr="000B68F6">
        <w:rPr>
          <w:color w:val="000000"/>
          <w:sz w:val="26"/>
          <w:szCs w:val="26"/>
        </w:rPr>
        <w:t>-</w:t>
      </w:r>
      <w:r w:rsidRPr="000B68F6">
        <w:rPr>
          <w:color w:val="000000"/>
          <w:spacing w:val="10"/>
          <w:sz w:val="26"/>
          <w:szCs w:val="26"/>
        </w:rPr>
        <w:t xml:space="preserve"> </w:t>
      </w:r>
      <w:r w:rsidRPr="000B68F6">
        <w:rPr>
          <w:color w:val="000000"/>
          <w:sz w:val="26"/>
          <w:szCs w:val="26"/>
        </w:rPr>
        <w:t>и</w:t>
      </w:r>
      <w:r w:rsidRPr="000B68F6">
        <w:rPr>
          <w:color w:val="000000"/>
          <w:spacing w:val="16"/>
          <w:sz w:val="26"/>
          <w:szCs w:val="26"/>
        </w:rPr>
        <w:t xml:space="preserve"> </w:t>
      </w:r>
      <w:r w:rsidRPr="000B68F6">
        <w:rPr>
          <w:color w:val="000000"/>
          <w:spacing w:val="-1"/>
          <w:sz w:val="26"/>
          <w:szCs w:val="26"/>
        </w:rPr>
        <w:t>э</w:t>
      </w:r>
      <w:r w:rsidRPr="000B68F6">
        <w:rPr>
          <w:color w:val="000000"/>
          <w:sz w:val="26"/>
          <w:szCs w:val="26"/>
        </w:rPr>
        <w:t>л</w:t>
      </w:r>
      <w:r w:rsidRPr="000B68F6">
        <w:rPr>
          <w:color w:val="000000"/>
          <w:spacing w:val="3"/>
          <w:sz w:val="26"/>
          <w:szCs w:val="26"/>
        </w:rPr>
        <w:t>е</w:t>
      </w:r>
      <w:r w:rsidRPr="000B68F6">
        <w:rPr>
          <w:color w:val="000000"/>
          <w:spacing w:val="-1"/>
          <w:sz w:val="26"/>
          <w:szCs w:val="26"/>
        </w:rPr>
        <w:t>к</w:t>
      </w:r>
      <w:r w:rsidRPr="000B68F6">
        <w:rPr>
          <w:color w:val="000000"/>
          <w:spacing w:val="2"/>
          <w:sz w:val="26"/>
          <w:szCs w:val="26"/>
        </w:rPr>
        <w:t>т</w:t>
      </w:r>
      <w:r w:rsidRPr="000B68F6">
        <w:rPr>
          <w:color w:val="000000"/>
          <w:sz w:val="26"/>
          <w:szCs w:val="26"/>
        </w:rPr>
        <w:t>р</w:t>
      </w:r>
      <w:r w:rsidRPr="000B68F6">
        <w:rPr>
          <w:color w:val="000000"/>
          <w:spacing w:val="2"/>
          <w:sz w:val="26"/>
          <w:szCs w:val="26"/>
        </w:rPr>
        <w:t>о</w:t>
      </w:r>
      <w:r w:rsidRPr="000B68F6">
        <w:rPr>
          <w:color w:val="000000"/>
          <w:spacing w:val="-1"/>
          <w:sz w:val="26"/>
          <w:szCs w:val="26"/>
        </w:rPr>
        <w:t>э</w:t>
      </w:r>
      <w:r w:rsidRPr="000B68F6">
        <w:rPr>
          <w:color w:val="000000"/>
          <w:sz w:val="26"/>
          <w:szCs w:val="26"/>
        </w:rPr>
        <w:t>нерг</w:t>
      </w:r>
      <w:r w:rsidRPr="000B68F6">
        <w:rPr>
          <w:color w:val="000000"/>
          <w:spacing w:val="2"/>
          <w:sz w:val="26"/>
          <w:szCs w:val="26"/>
        </w:rPr>
        <w:t>е</w:t>
      </w:r>
      <w:r w:rsidRPr="000B68F6">
        <w:rPr>
          <w:color w:val="000000"/>
          <w:spacing w:val="1"/>
          <w:sz w:val="26"/>
          <w:szCs w:val="26"/>
        </w:rPr>
        <w:t>т</w:t>
      </w:r>
      <w:r w:rsidRPr="000B68F6">
        <w:rPr>
          <w:color w:val="000000"/>
          <w:sz w:val="26"/>
          <w:szCs w:val="26"/>
        </w:rPr>
        <w:t>ики.</w:t>
      </w:r>
      <w:r w:rsidRPr="000B68F6">
        <w:rPr>
          <w:color w:val="000000"/>
          <w:spacing w:val="-6"/>
          <w:sz w:val="26"/>
          <w:szCs w:val="26"/>
        </w:rPr>
        <w:t xml:space="preserve"> </w:t>
      </w:r>
      <w:r w:rsidRPr="000B68F6">
        <w:rPr>
          <w:color w:val="000000"/>
          <w:sz w:val="26"/>
          <w:szCs w:val="26"/>
        </w:rPr>
        <w:t>–</w:t>
      </w:r>
      <w:r w:rsidRPr="000B68F6">
        <w:rPr>
          <w:color w:val="000000"/>
          <w:spacing w:val="16"/>
          <w:sz w:val="26"/>
          <w:szCs w:val="26"/>
        </w:rPr>
        <w:t xml:space="preserve"> </w:t>
      </w:r>
      <w:r w:rsidRPr="000B68F6">
        <w:rPr>
          <w:color w:val="000000"/>
          <w:sz w:val="26"/>
          <w:szCs w:val="26"/>
        </w:rPr>
        <w:t>Р</w:t>
      </w:r>
      <w:r w:rsidRPr="000B68F6">
        <w:rPr>
          <w:color w:val="000000"/>
          <w:spacing w:val="18"/>
          <w:sz w:val="26"/>
          <w:szCs w:val="26"/>
        </w:rPr>
        <w:t xml:space="preserve"> </w:t>
      </w:r>
      <w:r w:rsidRPr="000B68F6">
        <w:rPr>
          <w:color w:val="000000"/>
          <w:spacing w:val="-1"/>
          <w:sz w:val="26"/>
          <w:szCs w:val="26"/>
        </w:rPr>
        <w:t>Г</w:t>
      </w:r>
      <w:r w:rsidRPr="000B68F6">
        <w:rPr>
          <w:color w:val="000000"/>
          <w:sz w:val="26"/>
          <w:szCs w:val="26"/>
        </w:rPr>
        <w:t>а</w:t>
      </w:r>
      <w:r w:rsidRPr="000B68F6">
        <w:rPr>
          <w:color w:val="000000"/>
          <w:spacing w:val="1"/>
          <w:sz w:val="26"/>
          <w:szCs w:val="26"/>
        </w:rPr>
        <w:t>з</w:t>
      </w:r>
      <w:r w:rsidRPr="000B68F6">
        <w:rPr>
          <w:color w:val="000000"/>
          <w:spacing w:val="3"/>
          <w:sz w:val="26"/>
          <w:szCs w:val="26"/>
        </w:rPr>
        <w:t>п</w:t>
      </w:r>
      <w:r w:rsidRPr="000B68F6">
        <w:rPr>
          <w:color w:val="000000"/>
          <w:sz w:val="26"/>
          <w:szCs w:val="26"/>
        </w:rPr>
        <w:t>ром</w:t>
      </w:r>
      <w:r w:rsidRPr="000B68F6">
        <w:rPr>
          <w:color w:val="000000"/>
          <w:spacing w:val="7"/>
          <w:sz w:val="26"/>
          <w:szCs w:val="26"/>
        </w:rPr>
        <w:t xml:space="preserve"> </w:t>
      </w:r>
      <w:r w:rsidRPr="000B68F6">
        <w:rPr>
          <w:color w:val="000000"/>
          <w:sz w:val="26"/>
          <w:szCs w:val="26"/>
        </w:rPr>
        <w:t>№</w:t>
      </w:r>
      <w:r w:rsidRPr="000B68F6">
        <w:rPr>
          <w:color w:val="000000"/>
          <w:spacing w:val="14"/>
          <w:sz w:val="26"/>
          <w:szCs w:val="26"/>
        </w:rPr>
        <w:t xml:space="preserve"> </w:t>
      </w:r>
      <w:r w:rsidRPr="000B68F6">
        <w:rPr>
          <w:color w:val="000000"/>
          <w:sz w:val="26"/>
          <w:szCs w:val="26"/>
        </w:rPr>
        <w:t>01</w:t>
      </w:r>
      <w:r w:rsidRPr="000B68F6">
        <w:rPr>
          <w:color w:val="000000"/>
          <w:spacing w:val="2"/>
          <w:sz w:val="26"/>
          <w:szCs w:val="26"/>
        </w:rPr>
        <w:t>/</w:t>
      </w:r>
      <w:r w:rsidRPr="000B68F6">
        <w:rPr>
          <w:color w:val="000000"/>
          <w:sz w:val="26"/>
          <w:szCs w:val="26"/>
        </w:rPr>
        <w:t>35</w:t>
      </w:r>
      <w:r w:rsidRPr="000B68F6">
        <w:rPr>
          <w:color w:val="000000"/>
          <w:spacing w:val="2"/>
          <w:sz w:val="26"/>
          <w:szCs w:val="26"/>
        </w:rPr>
        <w:t>0</w:t>
      </w:r>
      <w:r w:rsidRPr="000B68F6">
        <w:rPr>
          <w:color w:val="000000"/>
          <w:sz w:val="26"/>
          <w:szCs w:val="26"/>
        </w:rPr>
        <w:t>-2</w:t>
      </w:r>
      <w:r w:rsidRPr="000B68F6">
        <w:rPr>
          <w:color w:val="000000"/>
          <w:spacing w:val="2"/>
          <w:sz w:val="26"/>
          <w:szCs w:val="26"/>
        </w:rPr>
        <w:t>0</w:t>
      </w:r>
      <w:r w:rsidRPr="000B68F6">
        <w:rPr>
          <w:color w:val="000000"/>
          <w:sz w:val="26"/>
          <w:szCs w:val="26"/>
        </w:rPr>
        <w:t>08.</w:t>
      </w:r>
      <w:r w:rsidRPr="000B68F6">
        <w:rPr>
          <w:color w:val="000000"/>
          <w:spacing w:val="3"/>
          <w:sz w:val="26"/>
          <w:szCs w:val="26"/>
        </w:rPr>
        <w:t xml:space="preserve"> </w:t>
      </w:r>
      <w:r w:rsidRPr="000B68F6">
        <w:rPr>
          <w:color w:val="000000"/>
          <w:sz w:val="26"/>
          <w:szCs w:val="26"/>
        </w:rPr>
        <w:t>– М.,</w:t>
      </w:r>
      <w:r w:rsidRPr="000B68F6">
        <w:rPr>
          <w:color w:val="000000"/>
          <w:spacing w:val="-4"/>
          <w:sz w:val="26"/>
          <w:szCs w:val="26"/>
        </w:rPr>
        <w:t xml:space="preserve"> </w:t>
      </w:r>
      <w:r w:rsidRPr="000B68F6">
        <w:rPr>
          <w:color w:val="000000"/>
          <w:sz w:val="26"/>
          <w:szCs w:val="26"/>
        </w:rPr>
        <w:t>2009.</w:t>
      </w:r>
    </w:p>
    <w:p w14:paraId="3C4E9DD7" w14:textId="77777777" w:rsidR="006D06B3" w:rsidRPr="000B68F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0B68F6">
        <w:rPr>
          <w:color w:val="000000"/>
          <w:sz w:val="26"/>
          <w:szCs w:val="26"/>
        </w:rPr>
        <w:t xml:space="preserve">31. </w:t>
      </w:r>
      <w:r w:rsidRPr="000B68F6">
        <w:rPr>
          <w:color w:val="000000"/>
          <w:spacing w:val="17"/>
          <w:sz w:val="26"/>
          <w:szCs w:val="26"/>
        </w:rPr>
        <w:t xml:space="preserve"> </w:t>
      </w:r>
      <w:r w:rsidRPr="000B68F6">
        <w:rPr>
          <w:color w:val="000000"/>
          <w:sz w:val="26"/>
          <w:szCs w:val="26"/>
        </w:rPr>
        <w:t>Ре</w:t>
      </w:r>
      <w:r w:rsidRPr="000B68F6">
        <w:rPr>
          <w:color w:val="000000"/>
          <w:spacing w:val="-1"/>
          <w:sz w:val="26"/>
          <w:szCs w:val="26"/>
        </w:rPr>
        <w:t>к</w:t>
      </w:r>
      <w:r w:rsidRPr="000B68F6">
        <w:rPr>
          <w:color w:val="000000"/>
          <w:spacing w:val="2"/>
          <w:sz w:val="26"/>
          <w:szCs w:val="26"/>
        </w:rPr>
        <w:t>о</w:t>
      </w:r>
      <w:r w:rsidRPr="000B68F6">
        <w:rPr>
          <w:color w:val="000000"/>
          <w:spacing w:val="-1"/>
          <w:sz w:val="26"/>
          <w:szCs w:val="26"/>
        </w:rPr>
        <w:t>м</w:t>
      </w:r>
      <w:r w:rsidRPr="000B68F6">
        <w:rPr>
          <w:color w:val="000000"/>
          <w:sz w:val="26"/>
          <w:szCs w:val="26"/>
        </w:rPr>
        <w:t>енд</w:t>
      </w:r>
      <w:r w:rsidRPr="000B68F6">
        <w:rPr>
          <w:color w:val="000000"/>
          <w:spacing w:val="1"/>
          <w:sz w:val="26"/>
          <w:szCs w:val="26"/>
        </w:rPr>
        <w:t>а</w:t>
      </w:r>
      <w:r w:rsidRPr="000B68F6">
        <w:rPr>
          <w:color w:val="000000"/>
          <w:sz w:val="26"/>
          <w:szCs w:val="26"/>
        </w:rPr>
        <w:t>ц</w:t>
      </w:r>
      <w:r w:rsidRPr="000B68F6">
        <w:rPr>
          <w:color w:val="000000"/>
          <w:spacing w:val="1"/>
          <w:sz w:val="26"/>
          <w:szCs w:val="26"/>
        </w:rPr>
        <w:t>и</w:t>
      </w:r>
      <w:r w:rsidRPr="000B68F6">
        <w:rPr>
          <w:color w:val="000000"/>
          <w:sz w:val="26"/>
          <w:szCs w:val="26"/>
        </w:rPr>
        <w:t>и по</w:t>
      </w:r>
      <w:r w:rsidRPr="000B68F6">
        <w:rPr>
          <w:color w:val="000000"/>
          <w:spacing w:val="16"/>
          <w:sz w:val="26"/>
          <w:szCs w:val="26"/>
        </w:rPr>
        <w:t xml:space="preserve"> </w:t>
      </w:r>
      <w:r w:rsidRPr="000B68F6">
        <w:rPr>
          <w:color w:val="000000"/>
          <w:sz w:val="26"/>
          <w:szCs w:val="26"/>
        </w:rPr>
        <w:t>соста</w:t>
      </w:r>
      <w:r w:rsidRPr="000B68F6">
        <w:rPr>
          <w:color w:val="000000"/>
          <w:spacing w:val="4"/>
          <w:sz w:val="26"/>
          <w:szCs w:val="26"/>
        </w:rPr>
        <w:t>в</w:t>
      </w:r>
      <w:r w:rsidRPr="000B68F6">
        <w:rPr>
          <w:color w:val="000000"/>
          <w:sz w:val="26"/>
          <w:szCs w:val="26"/>
        </w:rPr>
        <w:t>у и</w:t>
      </w:r>
      <w:r w:rsidRPr="000B68F6">
        <w:rPr>
          <w:color w:val="000000"/>
          <w:spacing w:val="15"/>
          <w:sz w:val="26"/>
          <w:szCs w:val="26"/>
        </w:rPr>
        <w:t xml:space="preserve"> </w:t>
      </w:r>
      <w:r w:rsidRPr="000B68F6">
        <w:rPr>
          <w:color w:val="000000"/>
          <w:sz w:val="26"/>
          <w:szCs w:val="26"/>
        </w:rPr>
        <w:t>о</w:t>
      </w:r>
      <w:r w:rsidRPr="000B68F6">
        <w:rPr>
          <w:color w:val="000000"/>
          <w:spacing w:val="2"/>
          <w:sz w:val="26"/>
          <w:szCs w:val="26"/>
        </w:rPr>
        <w:t>р</w:t>
      </w:r>
      <w:r w:rsidRPr="000B68F6">
        <w:rPr>
          <w:color w:val="000000"/>
          <w:sz w:val="26"/>
          <w:szCs w:val="26"/>
        </w:rPr>
        <w:t>г</w:t>
      </w:r>
      <w:r w:rsidRPr="000B68F6">
        <w:rPr>
          <w:color w:val="000000"/>
          <w:spacing w:val="2"/>
          <w:sz w:val="26"/>
          <w:szCs w:val="26"/>
        </w:rPr>
        <w:t>а</w:t>
      </w:r>
      <w:r w:rsidRPr="000B68F6">
        <w:rPr>
          <w:color w:val="000000"/>
          <w:sz w:val="26"/>
          <w:szCs w:val="26"/>
        </w:rPr>
        <w:t>н</w:t>
      </w:r>
      <w:r w:rsidRPr="000B68F6">
        <w:rPr>
          <w:color w:val="000000"/>
          <w:spacing w:val="1"/>
          <w:sz w:val="26"/>
          <w:szCs w:val="26"/>
        </w:rPr>
        <w:t>из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2"/>
          <w:sz w:val="26"/>
          <w:szCs w:val="26"/>
        </w:rPr>
        <w:t xml:space="preserve"> </w:t>
      </w:r>
      <w:r w:rsidRPr="000B68F6">
        <w:rPr>
          <w:color w:val="000000"/>
          <w:sz w:val="26"/>
          <w:szCs w:val="26"/>
        </w:rPr>
        <w:t>пред</w:t>
      </w:r>
      <w:r w:rsidRPr="000B68F6">
        <w:rPr>
          <w:color w:val="000000"/>
          <w:spacing w:val="1"/>
          <w:sz w:val="26"/>
          <w:szCs w:val="26"/>
        </w:rPr>
        <w:t>и</w:t>
      </w:r>
      <w:r w:rsidRPr="000B68F6">
        <w:rPr>
          <w:color w:val="000000"/>
          <w:sz w:val="26"/>
          <w:szCs w:val="26"/>
        </w:rPr>
        <w:t>нве</w:t>
      </w:r>
      <w:r w:rsidRPr="000B68F6">
        <w:rPr>
          <w:color w:val="000000"/>
          <w:spacing w:val="1"/>
          <w:sz w:val="26"/>
          <w:szCs w:val="26"/>
        </w:rPr>
        <w:t>с</w:t>
      </w:r>
      <w:r w:rsidRPr="000B68F6">
        <w:rPr>
          <w:color w:val="000000"/>
          <w:sz w:val="26"/>
          <w:szCs w:val="26"/>
        </w:rPr>
        <w:t>тиц</w:t>
      </w:r>
      <w:r w:rsidRPr="000B68F6">
        <w:rPr>
          <w:color w:val="000000"/>
          <w:spacing w:val="1"/>
          <w:sz w:val="26"/>
          <w:szCs w:val="26"/>
        </w:rPr>
        <w:t>и</w:t>
      </w:r>
      <w:r w:rsidRPr="000B68F6">
        <w:rPr>
          <w:color w:val="000000"/>
          <w:sz w:val="26"/>
          <w:szCs w:val="26"/>
        </w:rPr>
        <w:t>он</w:t>
      </w:r>
      <w:r w:rsidRPr="000B68F6">
        <w:rPr>
          <w:color w:val="000000"/>
          <w:spacing w:val="1"/>
          <w:sz w:val="26"/>
          <w:szCs w:val="26"/>
        </w:rPr>
        <w:t>ны</w:t>
      </w:r>
      <w:r w:rsidRPr="000B68F6">
        <w:rPr>
          <w:color w:val="000000"/>
          <w:sz w:val="26"/>
          <w:szCs w:val="26"/>
        </w:rPr>
        <w:t>х исс</w:t>
      </w:r>
      <w:r w:rsidRPr="000B68F6">
        <w:rPr>
          <w:color w:val="000000"/>
          <w:spacing w:val="1"/>
          <w:sz w:val="26"/>
          <w:szCs w:val="26"/>
        </w:rPr>
        <w:t>л</w:t>
      </w:r>
      <w:r w:rsidRPr="000B68F6">
        <w:rPr>
          <w:color w:val="000000"/>
          <w:sz w:val="26"/>
          <w:szCs w:val="26"/>
        </w:rPr>
        <w:t>едова</w:t>
      </w:r>
      <w:r w:rsidRPr="000B68F6">
        <w:rPr>
          <w:color w:val="000000"/>
          <w:spacing w:val="1"/>
          <w:sz w:val="26"/>
          <w:szCs w:val="26"/>
        </w:rPr>
        <w:t>н</w:t>
      </w:r>
      <w:r w:rsidRPr="000B68F6">
        <w:rPr>
          <w:color w:val="000000"/>
          <w:sz w:val="26"/>
          <w:szCs w:val="26"/>
        </w:rPr>
        <w:t>ий</w:t>
      </w:r>
      <w:r w:rsidRPr="000B68F6">
        <w:rPr>
          <w:color w:val="000000"/>
          <w:spacing w:val="-15"/>
          <w:sz w:val="26"/>
          <w:szCs w:val="26"/>
        </w:rPr>
        <w:t xml:space="preserve"> </w:t>
      </w:r>
      <w:r w:rsidRPr="000B68F6">
        <w:rPr>
          <w:color w:val="000000"/>
          <w:sz w:val="26"/>
          <w:szCs w:val="26"/>
        </w:rPr>
        <w:t>в</w:t>
      </w:r>
      <w:r w:rsidRPr="000B68F6">
        <w:rPr>
          <w:color w:val="000000"/>
          <w:spacing w:val="-1"/>
          <w:sz w:val="26"/>
          <w:szCs w:val="26"/>
        </w:rPr>
        <w:t xml:space="preserve"> </w:t>
      </w:r>
      <w:r w:rsidRPr="000B68F6">
        <w:rPr>
          <w:color w:val="000000"/>
          <w:spacing w:val="2"/>
          <w:sz w:val="26"/>
          <w:szCs w:val="26"/>
        </w:rPr>
        <w:t>О</w:t>
      </w:r>
      <w:r w:rsidRPr="000B68F6">
        <w:rPr>
          <w:color w:val="000000"/>
          <w:sz w:val="26"/>
          <w:szCs w:val="26"/>
        </w:rPr>
        <w:t>АО</w:t>
      </w:r>
      <w:r w:rsidRPr="000B68F6">
        <w:rPr>
          <w:color w:val="000000"/>
          <w:spacing w:val="-4"/>
          <w:sz w:val="26"/>
          <w:szCs w:val="26"/>
        </w:rPr>
        <w:t xml:space="preserve"> </w:t>
      </w:r>
      <w:r w:rsidRPr="000B68F6">
        <w:rPr>
          <w:color w:val="000000"/>
          <w:sz w:val="26"/>
          <w:szCs w:val="26"/>
        </w:rPr>
        <w:t>«</w:t>
      </w:r>
      <w:r w:rsidRPr="000B68F6">
        <w:rPr>
          <w:color w:val="000000"/>
          <w:spacing w:val="-1"/>
          <w:sz w:val="26"/>
          <w:szCs w:val="26"/>
        </w:rPr>
        <w:t>Г</w:t>
      </w:r>
      <w:r w:rsidRPr="000B68F6">
        <w:rPr>
          <w:color w:val="000000"/>
          <w:sz w:val="26"/>
          <w:szCs w:val="26"/>
        </w:rPr>
        <w:t>а</w:t>
      </w:r>
      <w:r w:rsidRPr="000B68F6">
        <w:rPr>
          <w:color w:val="000000"/>
          <w:spacing w:val="1"/>
          <w:sz w:val="26"/>
          <w:szCs w:val="26"/>
        </w:rPr>
        <w:t>з</w:t>
      </w:r>
      <w:r w:rsidRPr="000B68F6">
        <w:rPr>
          <w:color w:val="000000"/>
          <w:sz w:val="26"/>
          <w:szCs w:val="26"/>
        </w:rPr>
        <w:t>пр</w:t>
      </w:r>
      <w:r w:rsidRPr="000B68F6">
        <w:rPr>
          <w:color w:val="000000"/>
          <w:spacing w:val="3"/>
          <w:sz w:val="26"/>
          <w:szCs w:val="26"/>
        </w:rPr>
        <w:t>о</w:t>
      </w:r>
      <w:r w:rsidRPr="000B68F6">
        <w:rPr>
          <w:color w:val="000000"/>
          <w:spacing w:val="1"/>
          <w:sz w:val="26"/>
          <w:szCs w:val="26"/>
        </w:rPr>
        <w:t>м</w:t>
      </w:r>
      <w:r w:rsidRPr="000B68F6">
        <w:rPr>
          <w:color w:val="000000"/>
          <w:spacing w:val="-2"/>
          <w:sz w:val="26"/>
          <w:szCs w:val="26"/>
        </w:rPr>
        <w:t>»</w:t>
      </w:r>
      <w:r w:rsidRPr="000B68F6">
        <w:rPr>
          <w:color w:val="000000"/>
          <w:sz w:val="26"/>
          <w:szCs w:val="26"/>
        </w:rPr>
        <w:t>.</w:t>
      </w:r>
      <w:r w:rsidRPr="000B68F6">
        <w:rPr>
          <w:color w:val="000000"/>
          <w:spacing w:val="-13"/>
          <w:sz w:val="26"/>
          <w:szCs w:val="26"/>
        </w:rPr>
        <w:t xml:space="preserve"> </w:t>
      </w:r>
      <w:r w:rsidRPr="000B68F6">
        <w:rPr>
          <w:color w:val="000000"/>
          <w:sz w:val="26"/>
          <w:szCs w:val="26"/>
        </w:rPr>
        <w:t>Р</w:t>
      </w:r>
      <w:r w:rsidRPr="000B68F6">
        <w:rPr>
          <w:color w:val="000000"/>
          <w:spacing w:val="1"/>
          <w:sz w:val="26"/>
          <w:szCs w:val="26"/>
        </w:rPr>
        <w:t xml:space="preserve"> </w:t>
      </w:r>
      <w:r w:rsidRPr="000B68F6">
        <w:rPr>
          <w:color w:val="000000"/>
          <w:spacing w:val="-1"/>
          <w:sz w:val="26"/>
          <w:szCs w:val="26"/>
        </w:rPr>
        <w:t>Г</w:t>
      </w:r>
      <w:r w:rsidRPr="000B68F6">
        <w:rPr>
          <w:color w:val="000000"/>
          <w:sz w:val="26"/>
          <w:szCs w:val="26"/>
        </w:rPr>
        <w:t>а</w:t>
      </w:r>
      <w:r w:rsidRPr="000B68F6">
        <w:rPr>
          <w:color w:val="000000"/>
          <w:spacing w:val="1"/>
          <w:sz w:val="26"/>
          <w:szCs w:val="26"/>
        </w:rPr>
        <w:t>з</w:t>
      </w:r>
      <w:r w:rsidRPr="000B68F6">
        <w:rPr>
          <w:color w:val="000000"/>
          <w:sz w:val="26"/>
          <w:szCs w:val="26"/>
        </w:rPr>
        <w:t>пр</w:t>
      </w:r>
      <w:r w:rsidRPr="000B68F6">
        <w:rPr>
          <w:color w:val="000000"/>
          <w:spacing w:val="3"/>
          <w:sz w:val="26"/>
          <w:szCs w:val="26"/>
        </w:rPr>
        <w:t>о</w:t>
      </w:r>
      <w:r w:rsidRPr="000B68F6">
        <w:rPr>
          <w:color w:val="000000"/>
          <w:sz w:val="26"/>
          <w:szCs w:val="26"/>
        </w:rPr>
        <w:t>м</w:t>
      </w:r>
      <w:r w:rsidRPr="000B68F6">
        <w:rPr>
          <w:color w:val="000000"/>
          <w:spacing w:val="-10"/>
          <w:sz w:val="26"/>
          <w:szCs w:val="26"/>
        </w:rPr>
        <w:t xml:space="preserve"> </w:t>
      </w:r>
      <w:r w:rsidRPr="000B68F6">
        <w:rPr>
          <w:color w:val="000000"/>
          <w:sz w:val="26"/>
          <w:szCs w:val="26"/>
        </w:rPr>
        <w:t>03</w:t>
      </w:r>
      <w:r w:rsidRPr="000B68F6">
        <w:rPr>
          <w:color w:val="000000"/>
          <w:spacing w:val="3"/>
          <w:sz w:val="26"/>
          <w:szCs w:val="26"/>
        </w:rPr>
        <w:t>5</w:t>
      </w:r>
      <w:r w:rsidRPr="000B68F6">
        <w:rPr>
          <w:color w:val="000000"/>
          <w:sz w:val="26"/>
          <w:szCs w:val="26"/>
        </w:rPr>
        <w:t>-</w:t>
      </w:r>
      <w:r w:rsidRPr="000B68F6">
        <w:rPr>
          <w:color w:val="000000"/>
          <w:spacing w:val="2"/>
          <w:sz w:val="26"/>
          <w:szCs w:val="26"/>
        </w:rPr>
        <w:t>2</w:t>
      </w:r>
      <w:r w:rsidRPr="000B68F6">
        <w:rPr>
          <w:color w:val="000000"/>
          <w:sz w:val="26"/>
          <w:szCs w:val="26"/>
        </w:rPr>
        <w:t>008.</w:t>
      </w:r>
      <w:r w:rsidRPr="000B68F6">
        <w:rPr>
          <w:color w:val="000000"/>
          <w:spacing w:val="-11"/>
          <w:sz w:val="26"/>
          <w:szCs w:val="26"/>
        </w:rPr>
        <w:t xml:space="preserve"> </w:t>
      </w:r>
      <w:r w:rsidRPr="000B68F6">
        <w:rPr>
          <w:color w:val="000000"/>
          <w:sz w:val="26"/>
          <w:szCs w:val="26"/>
        </w:rPr>
        <w:t>–</w:t>
      </w:r>
      <w:r w:rsidRPr="000B68F6">
        <w:rPr>
          <w:color w:val="000000"/>
          <w:spacing w:val="1"/>
          <w:sz w:val="26"/>
          <w:szCs w:val="26"/>
        </w:rPr>
        <w:t xml:space="preserve"> </w:t>
      </w:r>
      <w:r w:rsidRPr="000B68F6">
        <w:rPr>
          <w:color w:val="000000"/>
          <w:sz w:val="26"/>
          <w:szCs w:val="26"/>
        </w:rPr>
        <w:t>М.,</w:t>
      </w:r>
      <w:r w:rsidRPr="000B68F6">
        <w:rPr>
          <w:color w:val="000000"/>
          <w:spacing w:val="-4"/>
          <w:sz w:val="26"/>
          <w:szCs w:val="26"/>
        </w:rPr>
        <w:t xml:space="preserve"> </w:t>
      </w:r>
      <w:r w:rsidRPr="000B68F6">
        <w:rPr>
          <w:color w:val="000000"/>
          <w:sz w:val="26"/>
          <w:szCs w:val="26"/>
        </w:rPr>
        <w:t>20</w:t>
      </w:r>
      <w:r w:rsidRPr="000B68F6">
        <w:rPr>
          <w:color w:val="000000"/>
          <w:spacing w:val="2"/>
          <w:sz w:val="26"/>
          <w:szCs w:val="26"/>
        </w:rPr>
        <w:t>0</w:t>
      </w:r>
      <w:r w:rsidRPr="000B68F6">
        <w:rPr>
          <w:color w:val="000000"/>
          <w:sz w:val="26"/>
          <w:szCs w:val="26"/>
        </w:rPr>
        <w:t>8.</w:t>
      </w:r>
    </w:p>
    <w:p w14:paraId="2F0A1241" w14:textId="77777777" w:rsidR="006D06B3" w:rsidRPr="000B68F6"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0B68F6">
        <w:rPr>
          <w:color w:val="000000"/>
          <w:sz w:val="26"/>
          <w:szCs w:val="26"/>
        </w:rPr>
        <w:t xml:space="preserve">32. </w:t>
      </w:r>
      <w:r w:rsidRPr="000B68F6">
        <w:rPr>
          <w:color w:val="000000"/>
          <w:spacing w:val="54"/>
          <w:sz w:val="26"/>
          <w:szCs w:val="26"/>
        </w:rPr>
        <w:t xml:space="preserve"> </w:t>
      </w:r>
      <w:r w:rsidRPr="000B68F6">
        <w:rPr>
          <w:color w:val="000000"/>
          <w:sz w:val="26"/>
          <w:szCs w:val="26"/>
        </w:rPr>
        <w:t>Прогноз</w:t>
      </w:r>
      <w:r w:rsidRPr="000B68F6">
        <w:rPr>
          <w:color w:val="000000"/>
          <w:spacing w:val="20"/>
          <w:sz w:val="26"/>
          <w:szCs w:val="26"/>
        </w:rPr>
        <w:t xml:space="preserve"> </w:t>
      </w:r>
      <w:r w:rsidRPr="000B68F6">
        <w:rPr>
          <w:color w:val="000000"/>
          <w:sz w:val="26"/>
          <w:szCs w:val="26"/>
        </w:rPr>
        <w:t>сце</w:t>
      </w:r>
      <w:r w:rsidRPr="000B68F6">
        <w:rPr>
          <w:color w:val="000000"/>
          <w:spacing w:val="1"/>
          <w:sz w:val="26"/>
          <w:szCs w:val="26"/>
        </w:rPr>
        <w:t>н</w:t>
      </w:r>
      <w:r w:rsidRPr="000B68F6">
        <w:rPr>
          <w:color w:val="000000"/>
          <w:sz w:val="26"/>
          <w:szCs w:val="26"/>
        </w:rPr>
        <w:t>арн</w:t>
      </w:r>
      <w:r w:rsidRPr="000B68F6">
        <w:rPr>
          <w:color w:val="000000"/>
          <w:spacing w:val="1"/>
          <w:sz w:val="26"/>
          <w:szCs w:val="26"/>
        </w:rPr>
        <w:t>ы</w:t>
      </w:r>
      <w:r w:rsidRPr="000B68F6">
        <w:rPr>
          <w:color w:val="000000"/>
          <w:sz w:val="26"/>
          <w:szCs w:val="26"/>
        </w:rPr>
        <w:t>х</w:t>
      </w:r>
      <w:r w:rsidRPr="000B68F6">
        <w:rPr>
          <w:color w:val="000000"/>
          <w:spacing w:val="21"/>
          <w:sz w:val="26"/>
          <w:szCs w:val="26"/>
        </w:rPr>
        <w:t xml:space="preserve"> </w:t>
      </w:r>
      <w:r w:rsidRPr="000B68F6">
        <w:rPr>
          <w:color w:val="000000"/>
          <w:spacing w:val="-5"/>
          <w:sz w:val="26"/>
          <w:szCs w:val="26"/>
        </w:rPr>
        <w:t>у</w:t>
      </w:r>
      <w:r w:rsidRPr="000B68F6">
        <w:rPr>
          <w:color w:val="000000"/>
          <w:sz w:val="26"/>
          <w:szCs w:val="26"/>
        </w:rPr>
        <w:t>слов</w:t>
      </w:r>
      <w:r w:rsidRPr="000B68F6">
        <w:rPr>
          <w:color w:val="000000"/>
          <w:spacing w:val="1"/>
          <w:sz w:val="26"/>
          <w:szCs w:val="26"/>
        </w:rPr>
        <w:t>и</w:t>
      </w:r>
      <w:r w:rsidRPr="000B68F6">
        <w:rPr>
          <w:color w:val="000000"/>
          <w:sz w:val="26"/>
          <w:szCs w:val="26"/>
        </w:rPr>
        <w:t>й</w:t>
      </w:r>
      <w:r w:rsidRPr="000B68F6">
        <w:rPr>
          <w:color w:val="000000"/>
          <w:spacing w:val="20"/>
          <w:sz w:val="26"/>
          <w:szCs w:val="26"/>
        </w:rPr>
        <w:t xml:space="preserve"> </w:t>
      </w:r>
      <w:r w:rsidRPr="000B68F6">
        <w:rPr>
          <w:color w:val="000000"/>
          <w:sz w:val="26"/>
          <w:szCs w:val="26"/>
        </w:rPr>
        <w:t>соц</w:t>
      </w:r>
      <w:r w:rsidRPr="000B68F6">
        <w:rPr>
          <w:color w:val="000000"/>
          <w:spacing w:val="1"/>
          <w:sz w:val="26"/>
          <w:szCs w:val="26"/>
        </w:rPr>
        <w:t>и</w:t>
      </w:r>
      <w:r w:rsidRPr="000B68F6">
        <w:rPr>
          <w:color w:val="000000"/>
          <w:sz w:val="26"/>
          <w:szCs w:val="26"/>
        </w:rPr>
        <w:t>а</w:t>
      </w:r>
      <w:r w:rsidRPr="000B68F6">
        <w:rPr>
          <w:color w:val="000000"/>
          <w:spacing w:val="3"/>
          <w:sz w:val="26"/>
          <w:szCs w:val="26"/>
        </w:rPr>
        <w:t>л</w:t>
      </w:r>
      <w:r w:rsidRPr="000B68F6">
        <w:rPr>
          <w:color w:val="000000"/>
          <w:spacing w:val="2"/>
          <w:sz w:val="26"/>
          <w:szCs w:val="26"/>
        </w:rPr>
        <w:t>ь</w:t>
      </w:r>
      <w:r w:rsidRPr="000B68F6">
        <w:rPr>
          <w:color w:val="000000"/>
          <w:sz w:val="26"/>
          <w:szCs w:val="26"/>
        </w:rPr>
        <w:t>н</w:t>
      </w:r>
      <w:r w:rsidRPr="000B68F6">
        <w:rPr>
          <w:color w:val="000000"/>
          <w:spacing w:val="4"/>
          <w:sz w:val="26"/>
          <w:szCs w:val="26"/>
        </w:rPr>
        <w:t>о</w:t>
      </w:r>
      <w:r w:rsidRPr="000B68F6">
        <w:rPr>
          <w:color w:val="000000"/>
          <w:sz w:val="26"/>
          <w:szCs w:val="26"/>
        </w:rPr>
        <w:t>-</w:t>
      </w:r>
      <w:r w:rsidRPr="000B68F6">
        <w:rPr>
          <w:color w:val="000000"/>
          <w:spacing w:val="-1"/>
          <w:sz w:val="26"/>
          <w:szCs w:val="26"/>
        </w:rPr>
        <w:t>э</w:t>
      </w:r>
      <w:r w:rsidRPr="000B68F6">
        <w:rPr>
          <w:color w:val="000000"/>
          <w:spacing w:val="1"/>
          <w:sz w:val="26"/>
          <w:szCs w:val="26"/>
        </w:rPr>
        <w:t>к</w:t>
      </w:r>
      <w:r w:rsidRPr="000B68F6">
        <w:rPr>
          <w:color w:val="000000"/>
          <w:sz w:val="26"/>
          <w:szCs w:val="26"/>
        </w:rPr>
        <w:t>оном</w:t>
      </w:r>
      <w:r w:rsidRPr="000B68F6">
        <w:rPr>
          <w:color w:val="000000"/>
          <w:spacing w:val="2"/>
          <w:sz w:val="26"/>
          <w:szCs w:val="26"/>
        </w:rPr>
        <w:t>и</w:t>
      </w:r>
      <w:r w:rsidRPr="000B68F6">
        <w:rPr>
          <w:color w:val="000000"/>
          <w:spacing w:val="-1"/>
          <w:sz w:val="26"/>
          <w:szCs w:val="26"/>
        </w:rPr>
        <w:t>ч</w:t>
      </w:r>
      <w:r w:rsidRPr="000B68F6">
        <w:rPr>
          <w:color w:val="000000"/>
          <w:sz w:val="26"/>
          <w:szCs w:val="26"/>
        </w:rPr>
        <w:t>е</w:t>
      </w:r>
      <w:r w:rsidRPr="000B68F6">
        <w:rPr>
          <w:color w:val="000000"/>
          <w:spacing w:val="2"/>
          <w:sz w:val="26"/>
          <w:szCs w:val="26"/>
        </w:rPr>
        <w:t>с</w:t>
      </w:r>
      <w:r w:rsidRPr="000B68F6">
        <w:rPr>
          <w:color w:val="000000"/>
          <w:spacing w:val="-1"/>
          <w:sz w:val="26"/>
          <w:szCs w:val="26"/>
        </w:rPr>
        <w:t>к</w:t>
      </w:r>
      <w:r w:rsidRPr="000B68F6">
        <w:rPr>
          <w:color w:val="000000"/>
          <w:sz w:val="26"/>
          <w:szCs w:val="26"/>
        </w:rPr>
        <w:t>ого ра</w:t>
      </w:r>
      <w:r w:rsidRPr="000B68F6">
        <w:rPr>
          <w:color w:val="000000"/>
          <w:spacing w:val="1"/>
          <w:sz w:val="26"/>
          <w:szCs w:val="26"/>
        </w:rPr>
        <w:t>з</w:t>
      </w:r>
      <w:r w:rsidRPr="000B68F6">
        <w:rPr>
          <w:color w:val="000000"/>
          <w:sz w:val="26"/>
          <w:szCs w:val="26"/>
        </w:rPr>
        <w:t>вития Росси</w:t>
      </w:r>
      <w:r w:rsidRPr="000B68F6">
        <w:rPr>
          <w:color w:val="000000"/>
          <w:spacing w:val="1"/>
          <w:sz w:val="26"/>
          <w:szCs w:val="26"/>
        </w:rPr>
        <w:t>й</w:t>
      </w:r>
      <w:r w:rsidRPr="000B68F6">
        <w:rPr>
          <w:color w:val="000000"/>
          <w:sz w:val="26"/>
          <w:szCs w:val="26"/>
        </w:rPr>
        <w:t>с</w:t>
      </w:r>
      <w:r w:rsidRPr="000B68F6">
        <w:rPr>
          <w:color w:val="000000"/>
          <w:spacing w:val="-1"/>
          <w:sz w:val="26"/>
          <w:szCs w:val="26"/>
        </w:rPr>
        <w:t>к</w:t>
      </w:r>
      <w:r w:rsidRPr="000B68F6">
        <w:rPr>
          <w:color w:val="000000"/>
          <w:sz w:val="26"/>
          <w:szCs w:val="26"/>
        </w:rPr>
        <w:t>ой</w:t>
      </w:r>
      <w:r w:rsidRPr="000B68F6">
        <w:rPr>
          <w:color w:val="000000"/>
          <w:spacing w:val="6"/>
          <w:sz w:val="26"/>
          <w:szCs w:val="26"/>
        </w:rPr>
        <w:t xml:space="preserve"> </w:t>
      </w:r>
      <w:r w:rsidRPr="000B68F6">
        <w:rPr>
          <w:color w:val="000000"/>
          <w:sz w:val="26"/>
          <w:szCs w:val="26"/>
        </w:rPr>
        <w:t>Фед</w:t>
      </w:r>
      <w:r w:rsidRPr="000B68F6">
        <w:rPr>
          <w:color w:val="000000"/>
          <w:spacing w:val="2"/>
          <w:sz w:val="26"/>
          <w:szCs w:val="26"/>
        </w:rPr>
        <w:t>е</w:t>
      </w:r>
      <w:r w:rsidRPr="000B68F6">
        <w:rPr>
          <w:color w:val="000000"/>
          <w:sz w:val="26"/>
          <w:szCs w:val="26"/>
        </w:rPr>
        <w:t>ра</w:t>
      </w:r>
      <w:r w:rsidRPr="000B68F6">
        <w:rPr>
          <w:color w:val="000000"/>
          <w:spacing w:val="3"/>
          <w:sz w:val="26"/>
          <w:szCs w:val="26"/>
        </w:rPr>
        <w:t>ц</w:t>
      </w:r>
      <w:r w:rsidRPr="000B68F6">
        <w:rPr>
          <w:color w:val="000000"/>
          <w:sz w:val="26"/>
          <w:szCs w:val="26"/>
        </w:rPr>
        <w:t>ии</w:t>
      </w:r>
      <w:r w:rsidRPr="000B68F6">
        <w:rPr>
          <w:color w:val="000000"/>
          <w:spacing w:val="5"/>
          <w:sz w:val="26"/>
          <w:szCs w:val="26"/>
        </w:rPr>
        <w:t xml:space="preserve"> </w:t>
      </w:r>
      <w:r w:rsidRPr="000B68F6">
        <w:rPr>
          <w:color w:val="000000"/>
          <w:sz w:val="26"/>
          <w:szCs w:val="26"/>
        </w:rPr>
        <w:t>на</w:t>
      </w:r>
      <w:r w:rsidRPr="000B68F6">
        <w:rPr>
          <w:color w:val="000000"/>
          <w:spacing w:val="14"/>
          <w:sz w:val="26"/>
          <w:szCs w:val="26"/>
        </w:rPr>
        <w:t xml:space="preserve"> </w:t>
      </w:r>
      <w:r w:rsidRPr="000B68F6">
        <w:rPr>
          <w:color w:val="000000"/>
          <w:sz w:val="26"/>
          <w:szCs w:val="26"/>
        </w:rPr>
        <w:t>пер</w:t>
      </w:r>
      <w:r w:rsidRPr="000B68F6">
        <w:rPr>
          <w:color w:val="000000"/>
          <w:spacing w:val="1"/>
          <w:sz w:val="26"/>
          <w:szCs w:val="26"/>
        </w:rPr>
        <w:t>и</w:t>
      </w:r>
      <w:r w:rsidRPr="000B68F6">
        <w:rPr>
          <w:color w:val="000000"/>
          <w:sz w:val="26"/>
          <w:szCs w:val="26"/>
        </w:rPr>
        <w:t>од</w:t>
      </w:r>
      <w:r w:rsidRPr="000B68F6">
        <w:rPr>
          <w:color w:val="000000"/>
          <w:spacing w:val="11"/>
          <w:sz w:val="26"/>
          <w:szCs w:val="26"/>
        </w:rPr>
        <w:t xml:space="preserve"> </w:t>
      </w:r>
      <w:r w:rsidRPr="000B68F6">
        <w:rPr>
          <w:color w:val="000000"/>
          <w:sz w:val="26"/>
          <w:szCs w:val="26"/>
        </w:rPr>
        <w:t>20</w:t>
      </w:r>
      <w:r w:rsidRPr="000B68F6">
        <w:rPr>
          <w:color w:val="000000"/>
          <w:spacing w:val="2"/>
          <w:sz w:val="26"/>
          <w:szCs w:val="26"/>
        </w:rPr>
        <w:t>1</w:t>
      </w:r>
      <w:r w:rsidRPr="000B68F6">
        <w:rPr>
          <w:color w:val="000000"/>
          <w:sz w:val="26"/>
          <w:szCs w:val="26"/>
        </w:rPr>
        <w:t>3-</w:t>
      </w:r>
      <w:r w:rsidRPr="000B68F6">
        <w:rPr>
          <w:color w:val="000000"/>
          <w:spacing w:val="2"/>
          <w:sz w:val="26"/>
          <w:szCs w:val="26"/>
        </w:rPr>
        <w:t>2</w:t>
      </w:r>
      <w:r w:rsidRPr="000B68F6">
        <w:rPr>
          <w:color w:val="000000"/>
          <w:sz w:val="26"/>
          <w:szCs w:val="26"/>
        </w:rPr>
        <w:t>015</w:t>
      </w:r>
      <w:r w:rsidRPr="000B68F6">
        <w:rPr>
          <w:color w:val="000000"/>
          <w:spacing w:val="5"/>
          <w:sz w:val="26"/>
          <w:szCs w:val="26"/>
        </w:rPr>
        <w:t xml:space="preserve"> </w:t>
      </w:r>
      <w:r w:rsidRPr="000B68F6">
        <w:rPr>
          <w:color w:val="000000"/>
          <w:sz w:val="26"/>
          <w:szCs w:val="26"/>
        </w:rPr>
        <w:t>го</w:t>
      </w:r>
      <w:r w:rsidRPr="000B68F6">
        <w:rPr>
          <w:color w:val="000000"/>
          <w:spacing w:val="2"/>
          <w:sz w:val="26"/>
          <w:szCs w:val="26"/>
        </w:rPr>
        <w:t>д</w:t>
      </w:r>
      <w:r w:rsidRPr="000B68F6">
        <w:rPr>
          <w:color w:val="000000"/>
          <w:sz w:val="26"/>
          <w:szCs w:val="26"/>
        </w:rPr>
        <w:t>ов.</w:t>
      </w:r>
      <w:r w:rsidRPr="000B68F6">
        <w:rPr>
          <w:color w:val="000000"/>
          <w:spacing w:val="9"/>
          <w:sz w:val="26"/>
          <w:szCs w:val="26"/>
        </w:rPr>
        <w:t xml:space="preserve"> </w:t>
      </w:r>
      <w:r w:rsidRPr="000B68F6">
        <w:rPr>
          <w:color w:val="000000"/>
          <w:sz w:val="26"/>
          <w:szCs w:val="26"/>
        </w:rPr>
        <w:t>Ми</w:t>
      </w:r>
      <w:r w:rsidRPr="000B68F6">
        <w:rPr>
          <w:color w:val="000000"/>
          <w:spacing w:val="1"/>
          <w:sz w:val="26"/>
          <w:szCs w:val="26"/>
        </w:rPr>
        <w:t>н</w:t>
      </w:r>
      <w:r w:rsidRPr="000B68F6">
        <w:rPr>
          <w:color w:val="000000"/>
          <w:sz w:val="26"/>
          <w:szCs w:val="26"/>
        </w:rPr>
        <w:t>и</w:t>
      </w:r>
      <w:r w:rsidRPr="000B68F6">
        <w:rPr>
          <w:color w:val="000000"/>
          <w:spacing w:val="3"/>
          <w:sz w:val="26"/>
          <w:szCs w:val="26"/>
        </w:rPr>
        <w:t>с</w:t>
      </w:r>
      <w:r w:rsidRPr="000B68F6">
        <w:rPr>
          <w:color w:val="000000"/>
          <w:sz w:val="26"/>
          <w:szCs w:val="26"/>
        </w:rPr>
        <w:t>те</w:t>
      </w:r>
      <w:r w:rsidRPr="000B68F6">
        <w:rPr>
          <w:color w:val="000000"/>
          <w:spacing w:val="2"/>
          <w:sz w:val="26"/>
          <w:szCs w:val="26"/>
        </w:rPr>
        <w:t>р</w:t>
      </w:r>
      <w:r w:rsidRPr="000B68F6">
        <w:rPr>
          <w:color w:val="000000"/>
          <w:sz w:val="26"/>
          <w:szCs w:val="26"/>
        </w:rPr>
        <w:t xml:space="preserve">ство </w:t>
      </w:r>
      <w:r w:rsidRPr="000B68F6">
        <w:rPr>
          <w:color w:val="000000"/>
          <w:spacing w:val="1"/>
          <w:sz w:val="26"/>
          <w:szCs w:val="26"/>
        </w:rPr>
        <w:t>э</w:t>
      </w:r>
      <w:r w:rsidRPr="000B68F6">
        <w:rPr>
          <w:color w:val="000000"/>
          <w:spacing w:val="-1"/>
          <w:sz w:val="26"/>
          <w:szCs w:val="26"/>
        </w:rPr>
        <w:t>к</w:t>
      </w:r>
      <w:r w:rsidRPr="000B68F6">
        <w:rPr>
          <w:color w:val="000000"/>
          <w:sz w:val="26"/>
          <w:szCs w:val="26"/>
        </w:rPr>
        <w:t>он</w:t>
      </w:r>
      <w:r w:rsidRPr="000B68F6">
        <w:rPr>
          <w:color w:val="000000"/>
          <w:spacing w:val="3"/>
          <w:sz w:val="26"/>
          <w:szCs w:val="26"/>
        </w:rPr>
        <w:t>о</w:t>
      </w:r>
      <w:r w:rsidRPr="000B68F6">
        <w:rPr>
          <w:color w:val="000000"/>
          <w:spacing w:val="-1"/>
          <w:sz w:val="26"/>
          <w:szCs w:val="26"/>
        </w:rPr>
        <w:t>м</w:t>
      </w:r>
      <w:r w:rsidRPr="000B68F6">
        <w:rPr>
          <w:color w:val="000000"/>
          <w:sz w:val="26"/>
          <w:szCs w:val="26"/>
        </w:rPr>
        <w:t>ич</w:t>
      </w:r>
      <w:r w:rsidRPr="000B68F6">
        <w:rPr>
          <w:color w:val="000000"/>
          <w:spacing w:val="2"/>
          <w:sz w:val="26"/>
          <w:szCs w:val="26"/>
        </w:rPr>
        <w:t>е</w:t>
      </w:r>
      <w:r w:rsidRPr="000B68F6">
        <w:rPr>
          <w:color w:val="000000"/>
          <w:sz w:val="26"/>
          <w:szCs w:val="26"/>
        </w:rPr>
        <w:t>с</w:t>
      </w:r>
      <w:r w:rsidRPr="000B68F6">
        <w:rPr>
          <w:color w:val="000000"/>
          <w:spacing w:val="-1"/>
          <w:sz w:val="26"/>
          <w:szCs w:val="26"/>
        </w:rPr>
        <w:t>к</w:t>
      </w:r>
      <w:r w:rsidRPr="000B68F6">
        <w:rPr>
          <w:color w:val="000000"/>
          <w:spacing w:val="2"/>
          <w:sz w:val="26"/>
          <w:szCs w:val="26"/>
        </w:rPr>
        <w:t>о</w:t>
      </w:r>
      <w:r w:rsidRPr="000B68F6">
        <w:rPr>
          <w:color w:val="000000"/>
          <w:sz w:val="26"/>
          <w:szCs w:val="26"/>
        </w:rPr>
        <w:t>го ра</w:t>
      </w:r>
      <w:r w:rsidRPr="000B68F6">
        <w:rPr>
          <w:color w:val="000000"/>
          <w:spacing w:val="1"/>
          <w:sz w:val="26"/>
          <w:szCs w:val="26"/>
        </w:rPr>
        <w:t>з</w:t>
      </w:r>
      <w:r w:rsidRPr="000B68F6">
        <w:rPr>
          <w:color w:val="000000"/>
          <w:sz w:val="26"/>
          <w:szCs w:val="26"/>
        </w:rPr>
        <w:t>вития</w:t>
      </w:r>
      <w:r w:rsidRPr="000B68F6">
        <w:rPr>
          <w:color w:val="000000"/>
          <w:spacing w:val="-9"/>
          <w:sz w:val="26"/>
          <w:szCs w:val="26"/>
        </w:rPr>
        <w:t xml:space="preserve"> </w:t>
      </w:r>
      <w:r w:rsidRPr="000B68F6">
        <w:rPr>
          <w:color w:val="000000"/>
          <w:sz w:val="26"/>
          <w:szCs w:val="26"/>
        </w:rPr>
        <w:t>Р</w:t>
      </w:r>
      <w:r w:rsidRPr="000B68F6">
        <w:rPr>
          <w:color w:val="000000"/>
          <w:spacing w:val="-1"/>
          <w:sz w:val="26"/>
          <w:szCs w:val="26"/>
        </w:rPr>
        <w:t>Ф</w:t>
      </w:r>
      <w:r w:rsidRPr="000B68F6">
        <w:rPr>
          <w:color w:val="000000"/>
          <w:sz w:val="26"/>
          <w:szCs w:val="26"/>
        </w:rPr>
        <w:t>,</w:t>
      </w:r>
      <w:r w:rsidRPr="000B68F6">
        <w:rPr>
          <w:color w:val="000000"/>
          <w:spacing w:val="-2"/>
          <w:sz w:val="26"/>
          <w:szCs w:val="26"/>
        </w:rPr>
        <w:t xml:space="preserve"> </w:t>
      </w:r>
      <w:hyperlink r:id="rId32" w:history="1">
        <w:r w:rsidRPr="000B68F6">
          <w:rPr>
            <w:color w:val="000000"/>
            <w:sz w:val="26"/>
            <w:szCs w:val="26"/>
          </w:rPr>
          <w:t>http:/</w:t>
        </w:r>
        <w:r w:rsidRPr="000B68F6">
          <w:rPr>
            <w:color w:val="000000"/>
            <w:spacing w:val="2"/>
            <w:sz w:val="26"/>
            <w:szCs w:val="26"/>
          </w:rPr>
          <w:t>/w</w:t>
        </w:r>
        <w:r w:rsidRPr="000B68F6">
          <w:rPr>
            <w:color w:val="000000"/>
            <w:sz w:val="26"/>
            <w:szCs w:val="26"/>
          </w:rPr>
          <w:t>ww.econ</w:t>
        </w:r>
        <w:r w:rsidRPr="000B68F6">
          <w:rPr>
            <w:color w:val="000000"/>
            <w:spacing w:val="3"/>
            <w:sz w:val="26"/>
            <w:szCs w:val="26"/>
          </w:rPr>
          <w:t>o</w:t>
        </w:r>
        <w:r w:rsidRPr="000B68F6">
          <w:rPr>
            <w:color w:val="000000"/>
            <w:spacing w:val="2"/>
            <w:sz w:val="26"/>
            <w:szCs w:val="26"/>
          </w:rPr>
          <w:t>m</w:t>
        </w:r>
        <w:r w:rsidRPr="000B68F6">
          <w:rPr>
            <w:color w:val="000000"/>
            <w:spacing w:val="-5"/>
            <w:sz w:val="26"/>
            <w:szCs w:val="26"/>
          </w:rPr>
          <w:t>y</w:t>
        </w:r>
        <w:r w:rsidRPr="000B68F6">
          <w:rPr>
            <w:color w:val="000000"/>
            <w:spacing w:val="2"/>
            <w:sz w:val="26"/>
            <w:szCs w:val="26"/>
          </w:rPr>
          <w:t>.</w:t>
        </w:r>
        <w:r w:rsidRPr="000B68F6">
          <w:rPr>
            <w:color w:val="000000"/>
            <w:sz w:val="26"/>
            <w:szCs w:val="26"/>
          </w:rPr>
          <w:t>gov.</w:t>
        </w:r>
        <w:r w:rsidRPr="000B68F6">
          <w:rPr>
            <w:color w:val="000000"/>
            <w:spacing w:val="2"/>
            <w:sz w:val="26"/>
            <w:szCs w:val="26"/>
          </w:rPr>
          <w:t>r</w:t>
        </w:r>
        <w:r w:rsidRPr="000B68F6">
          <w:rPr>
            <w:color w:val="000000"/>
            <w:sz w:val="26"/>
            <w:szCs w:val="26"/>
          </w:rPr>
          <w:t>u.</w:t>
        </w:r>
      </w:hyperlink>
    </w:p>
    <w:p w14:paraId="306B1697" w14:textId="77777777" w:rsidR="006D06B3" w:rsidRPr="000B68F6" w:rsidRDefault="006D06B3" w:rsidP="002C270C">
      <w:pPr>
        <w:widowControl w:val="0"/>
        <w:autoSpaceDE w:val="0"/>
        <w:autoSpaceDN w:val="0"/>
        <w:adjustRightInd w:val="0"/>
        <w:spacing w:before="5" w:line="359" w:lineRule="auto"/>
        <w:ind w:left="102" w:right="13" w:firstLine="708"/>
        <w:jc w:val="both"/>
        <w:rPr>
          <w:color w:val="000000"/>
          <w:sz w:val="26"/>
          <w:szCs w:val="26"/>
        </w:rPr>
        <w:sectPr w:rsidR="006D06B3" w:rsidRPr="000B68F6" w:rsidSect="00501C52">
          <w:pgSz w:w="11920" w:h="16840"/>
          <w:pgMar w:top="1134" w:right="567" w:bottom="1134" w:left="1134" w:header="0" w:footer="552" w:gutter="0"/>
          <w:cols w:space="720"/>
          <w:noEndnote/>
        </w:sectPr>
      </w:pPr>
    </w:p>
    <w:p w14:paraId="174E6391" w14:textId="77777777" w:rsidR="006D06B3" w:rsidRPr="000B68F6"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0B68F6">
        <w:rPr>
          <w:color w:val="000000"/>
          <w:sz w:val="26"/>
          <w:szCs w:val="26"/>
        </w:rPr>
        <w:lastRenderedPageBreak/>
        <w:t xml:space="preserve">33.    </w:t>
      </w:r>
      <w:r w:rsidRPr="000B68F6">
        <w:rPr>
          <w:color w:val="000000"/>
          <w:spacing w:val="58"/>
          <w:sz w:val="26"/>
          <w:szCs w:val="26"/>
        </w:rPr>
        <w:t xml:space="preserve"> </w:t>
      </w:r>
      <w:r w:rsidRPr="000B68F6">
        <w:rPr>
          <w:color w:val="000000"/>
          <w:sz w:val="26"/>
          <w:szCs w:val="26"/>
        </w:rPr>
        <w:t>Сце</w:t>
      </w:r>
      <w:r w:rsidRPr="000B68F6">
        <w:rPr>
          <w:color w:val="000000"/>
          <w:spacing w:val="1"/>
          <w:sz w:val="26"/>
          <w:szCs w:val="26"/>
        </w:rPr>
        <w:t>н</w:t>
      </w:r>
      <w:r w:rsidRPr="000B68F6">
        <w:rPr>
          <w:color w:val="000000"/>
          <w:sz w:val="26"/>
          <w:szCs w:val="26"/>
        </w:rPr>
        <w:t>арн</w:t>
      </w:r>
      <w:r w:rsidRPr="000B68F6">
        <w:rPr>
          <w:color w:val="000000"/>
          <w:spacing w:val="1"/>
          <w:sz w:val="26"/>
          <w:szCs w:val="26"/>
        </w:rPr>
        <w:t>ы</w:t>
      </w:r>
      <w:r w:rsidRPr="000B68F6">
        <w:rPr>
          <w:color w:val="000000"/>
          <w:sz w:val="26"/>
          <w:szCs w:val="26"/>
        </w:rPr>
        <w:t>е</w:t>
      </w:r>
      <w:r w:rsidRPr="000B68F6">
        <w:rPr>
          <w:color w:val="000000"/>
          <w:spacing w:val="31"/>
          <w:sz w:val="26"/>
          <w:szCs w:val="26"/>
        </w:rPr>
        <w:t xml:space="preserve"> </w:t>
      </w:r>
      <w:r w:rsidRPr="000B68F6">
        <w:rPr>
          <w:color w:val="000000"/>
          <w:spacing w:val="-5"/>
          <w:sz w:val="26"/>
          <w:szCs w:val="26"/>
        </w:rPr>
        <w:t>у</w:t>
      </w:r>
      <w:r w:rsidRPr="000B68F6">
        <w:rPr>
          <w:color w:val="000000"/>
          <w:sz w:val="26"/>
          <w:szCs w:val="26"/>
        </w:rPr>
        <w:t>с</w:t>
      </w:r>
      <w:r w:rsidRPr="000B68F6">
        <w:rPr>
          <w:color w:val="000000"/>
          <w:spacing w:val="3"/>
          <w:sz w:val="26"/>
          <w:szCs w:val="26"/>
        </w:rPr>
        <w:t>л</w:t>
      </w:r>
      <w:r w:rsidRPr="000B68F6">
        <w:rPr>
          <w:color w:val="000000"/>
          <w:sz w:val="26"/>
          <w:szCs w:val="26"/>
        </w:rPr>
        <w:t>овия</w:t>
      </w:r>
      <w:r w:rsidRPr="000B68F6">
        <w:rPr>
          <w:color w:val="000000"/>
          <w:spacing w:val="32"/>
          <w:sz w:val="26"/>
          <w:szCs w:val="26"/>
        </w:rPr>
        <w:t xml:space="preserve"> </w:t>
      </w:r>
      <w:r w:rsidRPr="000B68F6">
        <w:rPr>
          <w:color w:val="000000"/>
          <w:sz w:val="26"/>
          <w:szCs w:val="26"/>
        </w:rPr>
        <w:t>долгоср</w:t>
      </w:r>
      <w:r w:rsidRPr="000B68F6">
        <w:rPr>
          <w:color w:val="000000"/>
          <w:spacing w:val="2"/>
          <w:sz w:val="26"/>
          <w:szCs w:val="26"/>
        </w:rPr>
        <w:t>о</w:t>
      </w:r>
      <w:r w:rsidRPr="000B68F6">
        <w:rPr>
          <w:color w:val="000000"/>
          <w:spacing w:val="-1"/>
          <w:sz w:val="26"/>
          <w:szCs w:val="26"/>
        </w:rPr>
        <w:t>ч</w:t>
      </w:r>
      <w:r w:rsidRPr="000B68F6">
        <w:rPr>
          <w:color w:val="000000"/>
          <w:sz w:val="26"/>
          <w:szCs w:val="26"/>
        </w:rPr>
        <w:t>но</w:t>
      </w:r>
      <w:r w:rsidRPr="000B68F6">
        <w:rPr>
          <w:color w:val="000000"/>
          <w:spacing w:val="2"/>
          <w:sz w:val="26"/>
          <w:szCs w:val="26"/>
        </w:rPr>
        <w:t>г</w:t>
      </w:r>
      <w:r w:rsidRPr="000B68F6">
        <w:rPr>
          <w:color w:val="000000"/>
          <w:sz w:val="26"/>
          <w:szCs w:val="26"/>
        </w:rPr>
        <w:t>о</w:t>
      </w:r>
      <w:r w:rsidRPr="000B68F6">
        <w:rPr>
          <w:color w:val="000000"/>
          <w:spacing w:val="24"/>
          <w:sz w:val="26"/>
          <w:szCs w:val="26"/>
        </w:rPr>
        <w:t xml:space="preserve"> </w:t>
      </w:r>
      <w:r w:rsidRPr="000B68F6">
        <w:rPr>
          <w:color w:val="000000"/>
          <w:sz w:val="26"/>
          <w:szCs w:val="26"/>
        </w:rPr>
        <w:t>прог</w:t>
      </w:r>
      <w:r w:rsidRPr="000B68F6">
        <w:rPr>
          <w:color w:val="000000"/>
          <w:spacing w:val="3"/>
          <w:sz w:val="26"/>
          <w:szCs w:val="26"/>
        </w:rPr>
        <w:t>н</w:t>
      </w:r>
      <w:r w:rsidRPr="000B68F6">
        <w:rPr>
          <w:color w:val="000000"/>
          <w:sz w:val="26"/>
          <w:szCs w:val="26"/>
        </w:rPr>
        <w:t>о</w:t>
      </w:r>
      <w:r w:rsidRPr="000B68F6">
        <w:rPr>
          <w:color w:val="000000"/>
          <w:spacing w:val="1"/>
          <w:sz w:val="26"/>
          <w:szCs w:val="26"/>
        </w:rPr>
        <w:t>з</w:t>
      </w:r>
      <w:r w:rsidRPr="000B68F6">
        <w:rPr>
          <w:color w:val="000000"/>
          <w:sz w:val="26"/>
          <w:szCs w:val="26"/>
        </w:rPr>
        <w:t>а</w:t>
      </w:r>
      <w:r w:rsidRPr="000B68F6">
        <w:rPr>
          <w:color w:val="000000"/>
          <w:spacing w:val="30"/>
          <w:sz w:val="26"/>
          <w:szCs w:val="26"/>
        </w:rPr>
        <w:t xml:space="preserve"> </w:t>
      </w:r>
      <w:r w:rsidRPr="000B68F6">
        <w:rPr>
          <w:color w:val="000000"/>
          <w:sz w:val="26"/>
          <w:szCs w:val="26"/>
        </w:rPr>
        <w:t>соц</w:t>
      </w:r>
      <w:r w:rsidRPr="000B68F6">
        <w:rPr>
          <w:color w:val="000000"/>
          <w:spacing w:val="1"/>
          <w:sz w:val="26"/>
          <w:szCs w:val="26"/>
        </w:rPr>
        <w:t>и</w:t>
      </w:r>
      <w:r w:rsidRPr="000B68F6">
        <w:rPr>
          <w:color w:val="000000"/>
          <w:sz w:val="26"/>
          <w:szCs w:val="26"/>
        </w:rPr>
        <w:t>альн</w:t>
      </w:r>
      <w:r w:rsidRPr="000B68F6">
        <w:rPr>
          <w:color w:val="000000"/>
          <w:spacing w:val="6"/>
          <w:sz w:val="26"/>
          <w:szCs w:val="26"/>
        </w:rPr>
        <w:t>о</w:t>
      </w:r>
      <w:r w:rsidRPr="000B68F6">
        <w:rPr>
          <w:color w:val="000000"/>
          <w:sz w:val="26"/>
          <w:szCs w:val="26"/>
        </w:rPr>
        <w:t>-</w:t>
      </w:r>
      <w:r w:rsidRPr="000B68F6">
        <w:rPr>
          <w:color w:val="000000"/>
          <w:spacing w:val="1"/>
          <w:sz w:val="26"/>
          <w:szCs w:val="26"/>
        </w:rPr>
        <w:t>э</w:t>
      </w:r>
      <w:r w:rsidRPr="000B68F6">
        <w:rPr>
          <w:color w:val="000000"/>
          <w:spacing w:val="-1"/>
          <w:sz w:val="26"/>
          <w:szCs w:val="26"/>
        </w:rPr>
        <w:t>к</w:t>
      </w:r>
      <w:r w:rsidRPr="000B68F6">
        <w:rPr>
          <w:color w:val="000000"/>
          <w:sz w:val="26"/>
          <w:szCs w:val="26"/>
        </w:rPr>
        <w:t>он</w:t>
      </w:r>
      <w:r w:rsidRPr="000B68F6">
        <w:rPr>
          <w:color w:val="000000"/>
          <w:spacing w:val="3"/>
          <w:sz w:val="26"/>
          <w:szCs w:val="26"/>
        </w:rPr>
        <w:t>о</w:t>
      </w:r>
      <w:r w:rsidRPr="000B68F6">
        <w:rPr>
          <w:color w:val="000000"/>
          <w:spacing w:val="-1"/>
          <w:sz w:val="26"/>
          <w:szCs w:val="26"/>
        </w:rPr>
        <w:t>м</w:t>
      </w:r>
      <w:r w:rsidRPr="000B68F6">
        <w:rPr>
          <w:color w:val="000000"/>
          <w:sz w:val="26"/>
          <w:szCs w:val="26"/>
        </w:rPr>
        <w:t>иче</w:t>
      </w:r>
      <w:r w:rsidRPr="000B68F6">
        <w:rPr>
          <w:color w:val="000000"/>
          <w:spacing w:val="2"/>
          <w:sz w:val="26"/>
          <w:szCs w:val="26"/>
        </w:rPr>
        <w:t>с</w:t>
      </w:r>
      <w:r w:rsidRPr="000B68F6">
        <w:rPr>
          <w:color w:val="000000"/>
          <w:spacing w:val="-1"/>
          <w:sz w:val="26"/>
          <w:szCs w:val="26"/>
        </w:rPr>
        <w:t>к</w:t>
      </w:r>
      <w:r w:rsidRPr="000B68F6">
        <w:rPr>
          <w:color w:val="000000"/>
          <w:sz w:val="26"/>
          <w:szCs w:val="26"/>
        </w:rPr>
        <w:t>о</w:t>
      </w:r>
      <w:r w:rsidRPr="000B68F6">
        <w:rPr>
          <w:color w:val="000000"/>
          <w:spacing w:val="2"/>
          <w:sz w:val="26"/>
          <w:szCs w:val="26"/>
        </w:rPr>
        <w:t>г</w:t>
      </w:r>
      <w:r w:rsidRPr="000B68F6">
        <w:rPr>
          <w:color w:val="000000"/>
          <w:sz w:val="26"/>
          <w:szCs w:val="26"/>
        </w:rPr>
        <w:t>о ра</w:t>
      </w:r>
      <w:r w:rsidRPr="000B68F6">
        <w:rPr>
          <w:color w:val="000000"/>
          <w:spacing w:val="1"/>
          <w:sz w:val="26"/>
          <w:szCs w:val="26"/>
        </w:rPr>
        <w:t>з</w:t>
      </w:r>
      <w:r w:rsidRPr="000B68F6">
        <w:rPr>
          <w:color w:val="000000"/>
          <w:sz w:val="26"/>
          <w:szCs w:val="26"/>
        </w:rPr>
        <w:t>вития</w:t>
      </w:r>
      <w:r w:rsidRPr="000B68F6">
        <w:rPr>
          <w:color w:val="000000"/>
          <w:spacing w:val="5"/>
          <w:sz w:val="26"/>
          <w:szCs w:val="26"/>
        </w:rPr>
        <w:t xml:space="preserve"> </w:t>
      </w:r>
      <w:r w:rsidRPr="000B68F6">
        <w:rPr>
          <w:color w:val="000000"/>
          <w:sz w:val="26"/>
          <w:szCs w:val="26"/>
        </w:rPr>
        <w:t>Росси</w:t>
      </w:r>
      <w:r w:rsidRPr="000B68F6">
        <w:rPr>
          <w:color w:val="000000"/>
          <w:spacing w:val="1"/>
          <w:sz w:val="26"/>
          <w:szCs w:val="26"/>
        </w:rPr>
        <w:t>й</w:t>
      </w:r>
      <w:r w:rsidRPr="000B68F6">
        <w:rPr>
          <w:color w:val="000000"/>
          <w:spacing w:val="2"/>
          <w:sz w:val="26"/>
          <w:szCs w:val="26"/>
        </w:rPr>
        <w:t>с</w:t>
      </w:r>
      <w:r w:rsidRPr="000B68F6">
        <w:rPr>
          <w:color w:val="000000"/>
          <w:spacing w:val="-1"/>
          <w:sz w:val="26"/>
          <w:szCs w:val="26"/>
        </w:rPr>
        <w:t>к</w:t>
      </w:r>
      <w:r w:rsidRPr="000B68F6">
        <w:rPr>
          <w:color w:val="000000"/>
          <w:spacing w:val="2"/>
          <w:sz w:val="26"/>
          <w:szCs w:val="26"/>
        </w:rPr>
        <w:t>о</w:t>
      </w:r>
      <w:r w:rsidRPr="000B68F6">
        <w:rPr>
          <w:color w:val="000000"/>
          <w:sz w:val="26"/>
          <w:szCs w:val="26"/>
        </w:rPr>
        <w:t>й</w:t>
      </w:r>
      <w:r w:rsidRPr="000B68F6">
        <w:rPr>
          <w:color w:val="000000"/>
          <w:spacing w:val="2"/>
          <w:sz w:val="26"/>
          <w:szCs w:val="26"/>
        </w:rPr>
        <w:t xml:space="preserve"> </w:t>
      </w:r>
      <w:r w:rsidRPr="000B68F6">
        <w:rPr>
          <w:color w:val="000000"/>
          <w:sz w:val="26"/>
          <w:szCs w:val="26"/>
        </w:rPr>
        <w:t>Федерации</w:t>
      </w:r>
      <w:r w:rsidRPr="000B68F6">
        <w:rPr>
          <w:color w:val="000000"/>
          <w:spacing w:val="5"/>
          <w:sz w:val="26"/>
          <w:szCs w:val="26"/>
        </w:rPr>
        <w:t xml:space="preserve"> </w:t>
      </w:r>
      <w:r w:rsidRPr="000B68F6">
        <w:rPr>
          <w:color w:val="000000"/>
          <w:sz w:val="26"/>
          <w:szCs w:val="26"/>
        </w:rPr>
        <w:t>до</w:t>
      </w:r>
      <w:r w:rsidRPr="000B68F6">
        <w:rPr>
          <w:color w:val="000000"/>
          <w:spacing w:val="11"/>
          <w:sz w:val="26"/>
          <w:szCs w:val="26"/>
        </w:rPr>
        <w:t xml:space="preserve"> </w:t>
      </w:r>
      <w:r w:rsidRPr="000B68F6">
        <w:rPr>
          <w:color w:val="000000"/>
          <w:spacing w:val="2"/>
          <w:sz w:val="26"/>
          <w:szCs w:val="26"/>
        </w:rPr>
        <w:t>2</w:t>
      </w:r>
      <w:r w:rsidRPr="000B68F6">
        <w:rPr>
          <w:color w:val="000000"/>
          <w:sz w:val="26"/>
          <w:szCs w:val="26"/>
        </w:rPr>
        <w:t>030</w:t>
      </w:r>
      <w:r w:rsidRPr="000B68F6">
        <w:rPr>
          <w:color w:val="000000"/>
          <w:spacing w:val="9"/>
          <w:sz w:val="26"/>
          <w:szCs w:val="26"/>
        </w:rPr>
        <w:t xml:space="preserve"> </w:t>
      </w:r>
      <w:r w:rsidRPr="000B68F6">
        <w:rPr>
          <w:color w:val="000000"/>
          <w:sz w:val="26"/>
          <w:szCs w:val="26"/>
        </w:rPr>
        <w:t>го</w:t>
      </w:r>
      <w:r w:rsidRPr="000B68F6">
        <w:rPr>
          <w:color w:val="000000"/>
          <w:spacing w:val="2"/>
          <w:sz w:val="26"/>
          <w:szCs w:val="26"/>
        </w:rPr>
        <w:t>д</w:t>
      </w:r>
      <w:r w:rsidRPr="000B68F6">
        <w:rPr>
          <w:color w:val="000000"/>
          <w:sz w:val="26"/>
          <w:szCs w:val="26"/>
        </w:rPr>
        <w:t>а.</w:t>
      </w:r>
      <w:r w:rsidRPr="000B68F6">
        <w:rPr>
          <w:color w:val="000000"/>
          <w:spacing w:val="9"/>
          <w:sz w:val="26"/>
          <w:szCs w:val="26"/>
        </w:rPr>
        <w:t xml:space="preserve"> </w:t>
      </w:r>
      <w:r w:rsidRPr="000B68F6">
        <w:rPr>
          <w:color w:val="000000"/>
          <w:sz w:val="26"/>
          <w:szCs w:val="26"/>
        </w:rPr>
        <w:t>Ми</w:t>
      </w:r>
      <w:r w:rsidRPr="000B68F6">
        <w:rPr>
          <w:color w:val="000000"/>
          <w:spacing w:val="1"/>
          <w:sz w:val="26"/>
          <w:szCs w:val="26"/>
        </w:rPr>
        <w:t>н</w:t>
      </w:r>
      <w:r w:rsidRPr="000B68F6">
        <w:rPr>
          <w:color w:val="000000"/>
          <w:sz w:val="26"/>
          <w:szCs w:val="26"/>
        </w:rPr>
        <w:t>и</w:t>
      </w:r>
      <w:r w:rsidRPr="000B68F6">
        <w:rPr>
          <w:color w:val="000000"/>
          <w:spacing w:val="3"/>
          <w:sz w:val="26"/>
          <w:szCs w:val="26"/>
        </w:rPr>
        <w:t>с</w:t>
      </w:r>
      <w:r w:rsidRPr="000B68F6">
        <w:rPr>
          <w:color w:val="000000"/>
          <w:sz w:val="26"/>
          <w:szCs w:val="26"/>
        </w:rPr>
        <w:t>т</w:t>
      </w:r>
      <w:r w:rsidRPr="000B68F6">
        <w:rPr>
          <w:color w:val="000000"/>
          <w:spacing w:val="2"/>
          <w:sz w:val="26"/>
          <w:szCs w:val="26"/>
        </w:rPr>
        <w:t>е</w:t>
      </w:r>
      <w:r w:rsidRPr="000B68F6">
        <w:rPr>
          <w:color w:val="000000"/>
          <w:sz w:val="26"/>
          <w:szCs w:val="26"/>
        </w:rPr>
        <w:t xml:space="preserve">рство </w:t>
      </w:r>
      <w:r w:rsidRPr="000B68F6">
        <w:rPr>
          <w:color w:val="000000"/>
          <w:spacing w:val="-1"/>
          <w:sz w:val="26"/>
          <w:szCs w:val="26"/>
        </w:rPr>
        <w:t>эк</w:t>
      </w:r>
      <w:r w:rsidRPr="000B68F6">
        <w:rPr>
          <w:color w:val="000000"/>
          <w:sz w:val="26"/>
          <w:szCs w:val="26"/>
        </w:rPr>
        <w:t>о</w:t>
      </w:r>
      <w:r w:rsidRPr="000B68F6">
        <w:rPr>
          <w:color w:val="000000"/>
          <w:spacing w:val="3"/>
          <w:sz w:val="26"/>
          <w:szCs w:val="26"/>
        </w:rPr>
        <w:t>н</w:t>
      </w:r>
      <w:r w:rsidRPr="000B68F6">
        <w:rPr>
          <w:color w:val="000000"/>
          <w:sz w:val="26"/>
          <w:szCs w:val="26"/>
        </w:rPr>
        <w:t>о</w:t>
      </w:r>
      <w:r w:rsidRPr="000B68F6">
        <w:rPr>
          <w:color w:val="000000"/>
          <w:spacing w:val="-1"/>
          <w:sz w:val="26"/>
          <w:szCs w:val="26"/>
        </w:rPr>
        <w:t>м</w:t>
      </w:r>
      <w:r w:rsidRPr="000B68F6">
        <w:rPr>
          <w:color w:val="000000"/>
          <w:spacing w:val="3"/>
          <w:sz w:val="26"/>
          <w:szCs w:val="26"/>
        </w:rPr>
        <w:t>и</w:t>
      </w:r>
      <w:r w:rsidRPr="000B68F6">
        <w:rPr>
          <w:color w:val="000000"/>
          <w:spacing w:val="-1"/>
          <w:sz w:val="26"/>
          <w:szCs w:val="26"/>
        </w:rPr>
        <w:t>ч</w:t>
      </w:r>
      <w:r w:rsidRPr="000B68F6">
        <w:rPr>
          <w:color w:val="000000"/>
          <w:sz w:val="26"/>
          <w:szCs w:val="26"/>
        </w:rPr>
        <w:t>ес</w:t>
      </w:r>
      <w:r w:rsidRPr="000B68F6">
        <w:rPr>
          <w:color w:val="000000"/>
          <w:spacing w:val="1"/>
          <w:sz w:val="26"/>
          <w:szCs w:val="26"/>
        </w:rPr>
        <w:t>к</w:t>
      </w:r>
      <w:r w:rsidRPr="000B68F6">
        <w:rPr>
          <w:color w:val="000000"/>
          <w:spacing w:val="2"/>
          <w:sz w:val="26"/>
          <w:szCs w:val="26"/>
        </w:rPr>
        <w:t>о</w:t>
      </w:r>
      <w:r w:rsidRPr="000B68F6">
        <w:rPr>
          <w:color w:val="000000"/>
          <w:sz w:val="26"/>
          <w:szCs w:val="26"/>
        </w:rPr>
        <w:t>го ра</w:t>
      </w:r>
      <w:r w:rsidRPr="000B68F6">
        <w:rPr>
          <w:color w:val="000000"/>
          <w:spacing w:val="1"/>
          <w:sz w:val="26"/>
          <w:szCs w:val="26"/>
        </w:rPr>
        <w:t>з</w:t>
      </w:r>
      <w:r w:rsidRPr="000B68F6">
        <w:rPr>
          <w:color w:val="000000"/>
          <w:sz w:val="26"/>
          <w:szCs w:val="26"/>
        </w:rPr>
        <w:t>вития</w:t>
      </w:r>
      <w:r w:rsidRPr="000B68F6">
        <w:rPr>
          <w:color w:val="000000"/>
          <w:spacing w:val="-9"/>
          <w:sz w:val="26"/>
          <w:szCs w:val="26"/>
        </w:rPr>
        <w:t xml:space="preserve"> </w:t>
      </w:r>
      <w:r w:rsidRPr="000B68F6">
        <w:rPr>
          <w:color w:val="000000"/>
          <w:sz w:val="26"/>
          <w:szCs w:val="26"/>
        </w:rPr>
        <w:t>Р</w:t>
      </w:r>
      <w:r w:rsidRPr="000B68F6">
        <w:rPr>
          <w:color w:val="000000"/>
          <w:spacing w:val="-1"/>
          <w:sz w:val="26"/>
          <w:szCs w:val="26"/>
        </w:rPr>
        <w:t>Ф</w:t>
      </w:r>
      <w:r w:rsidRPr="000B68F6">
        <w:rPr>
          <w:color w:val="000000"/>
          <w:sz w:val="26"/>
          <w:szCs w:val="26"/>
        </w:rPr>
        <w:t>,</w:t>
      </w:r>
      <w:r w:rsidRPr="000B68F6">
        <w:rPr>
          <w:color w:val="000000"/>
          <w:spacing w:val="-2"/>
          <w:sz w:val="26"/>
          <w:szCs w:val="26"/>
        </w:rPr>
        <w:t xml:space="preserve"> </w:t>
      </w:r>
      <w:hyperlink r:id="rId33" w:history="1">
        <w:r w:rsidRPr="000B68F6">
          <w:rPr>
            <w:color w:val="000000"/>
            <w:sz w:val="26"/>
            <w:szCs w:val="26"/>
          </w:rPr>
          <w:t>http:/</w:t>
        </w:r>
        <w:r w:rsidRPr="000B68F6">
          <w:rPr>
            <w:color w:val="000000"/>
            <w:spacing w:val="2"/>
            <w:sz w:val="26"/>
            <w:szCs w:val="26"/>
          </w:rPr>
          <w:t>/w</w:t>
        </w:r>
        <w:r w:rsidRPr="000B68F6">
          <w:rPr>
            <w:color w:val="000000"/>
            <w:sz w:val="26"/>
            <w:szCs w:val="26"/>
          </w:rPr>
          <w:t>ww.econ</w:t>
        </w:r>
        <w:r w:rsidRPr="000B68F6">
          <w:rPr>
            <w:color w:val="000000"/>
            <w:spacing w:val="3"/>
            <w:sz w:val="26"/>
            <w:szCs w:val="26"/>
          </w:rPr>
          <w:t>o</w:t>
        </w:r>
        <w:r w:rsidRPr="000B68F6">
          <w:rPr>
            <w:color w:val="000000"/>
            <w:spacing w:val="2"/>
            <w:sz w:val="26"/>
            <w:szCs w:val="26"/>
          </w:rPr>
          <w:t>m</w:t>
        </w:r>
        <w:r w:rsidRPr="000B68F6">
          <w:rPr>
            <w:color w:val="000000"/>
            <w:spacing w:val="-5"/>
            <w:sz w:val="26"/>
            <w:szCs w:val="26"/>
          </w:rPr>
          <w:t>y</w:t>
        </w:r>
        <w:r w:rsidRPr="000B68F6">
          <w:rPr>
            <w:color w:val="000000"/>
            <w:spacing w:val="2"/>
            <w:sz w:val="26"/>
            <w:szCs w:val="26"/>
          </w:rPr>
          <w:t>.</w:t>
        </w:r>
        <w:r w:rsidRPr="000B68F6">
          <w:rPr>
            <w:color w:val="000000"/>
            <w:sz w:val="26"/>
            <w:szCs w:val="26"/>
          </w:rPr>
          <w:t>gov.</w:t>
        </w:r>
        <w:r w:rsidRPr="000B68F6">
          <w:rPr>
            <w:color w:val="000000"/>
            <w:spacing w:val="2"/>
            <w:sz w:val="26"/>
            <w:szCs w:val="26"/>
          </w:rPr>
          <w:t>r</w:t>
        </w:r>
        <w:r w:rsidRPr="000B68F6">
          <w:rPr>
            <w:color w:val="000000"/>
            <w:sz w:val="26"/>
            <w:szCs w:val="26"/>
          </w:rPr>
          <w:t>u.</w:t>
        </w:r>
      </w:hyperlink>
    </w:p>
    <w:p w14:paraId="354E7ACF" w14:textId="77777777" w:rsidR="006D06B3" w:rsidRPr="000B68F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0B68F6">
        <w:rPr>
          <w:color w:val="000000"/>
          <w:sz w:val="26"/>
          <w:szCs w:val="26"/>
        </w:rPr>
        <w:t xml:space="preserve">34.    </w:t>
      </w:r>
      <w:r w:rsidRPr="000B68F6">
        <w:rPr>
          <w:color w:val="000000"/>
          <w:spacing w:val="58"/>
          <w:sz w:val="26"/>
          <w:szCs w:val="26"/>
        </w:rPr>
        <w:t xml:space="preserve"> </w:t>
      </w:r>
      <w:r w:rsidRPr="000B68F6">
        <w:rPr>
          <w:color w:val="000000"/>
          <w:sz w:val="26"/>
          <w:szCs w:val="26"/>
        </w:rPr>
        <w:t>Справочн</w:t>
      </w:r>
      <w:r w:rsidRPr="000B68F6">
        <w:rPr>
          <w:color w:val="000000"/>
          <w:spacing w:val="3"/>
          <w:sz w:val="26"/>
          <w:szCs w:val="26"/>
        </w:rPr>
        <w:t>и</w:t>
      </w:r>
      <w:r w:rsidRPr="000B68F6">
        <w:rPr>
          <w:color w:val="000000"/>
          <w:sz w:val="26"/>
          <w:szCs w:val="26"/>
        </w:rPr>
        <w:t xml:space="preserve">к </w:t>
      </w:r>
      <w:r w:rsidRPr="000B68F6">
        <w:rPr>
          <w:color w:val="000000"/>
          <w:spacing w:val="45"/>
          <w:sz w:val="26"/>
          <w:szCs w:val="26"/>
        </w:rPr>
        <w:t xml:space="preserve"> </w:t>
      </w:r>
      <w:r w:rsidRPr="000B68F6">
        <w:rPr>
          <w:color w:val="000000"/>
          <w:sz w:val="26"/>
          <w:szCs w:val="26"/>
        </w:rPr>
        <w:t>ба</w:t>
      </w:r>
      <w:r w:rsidRPr="000B68F6">
        <w:rPr>
          <w:color w:val="000000"/>
          <w:spacing w:val="1"/>
          <w:sz w:val="26"/>
          <w:szCs w:val="26"/>
        </w:rPr>
        <w:t>з</w:t>
      </w:r>
      <w:r w:rsidRPr="000B68F6">
        <w:rPr>
          <w:color w:val="000000"/>
          <w:sz w:val="26"/>
          <w:szCs w:val="26"/>
        </w:rPr>
        <w:t>ов</w:t>
      </w:r>
      <w:r w:rsidRPr="000B68F6">
        <w:rPr>
          <w:color w:val="000000"/>
          <w:spacing w:val="1"/>
          <w:sz w:val="26"/>
          <w:szCs w:val="26"/>
        </w:rPr>
        <w:t>ы</w:t>
      </w:r>
      <w:r w:rsidRPr="000B68F6">
        <w:rPr>
          <w:color w:val="000000"/>
          <w:sz w:val="26"/>
          <w:szCs w:val="26"/>
        </w:rPr>
        <w:t xml:space="preserve">х </w:t>
      </w:r>
      <w:r w:rsidRPr="000B68F6">
        <w:rPr>
          <w:color w:val="000000"/>
          <w:spacing w:val="50"/>
          <w:sz w:val="26"/>
          <w:szCs w:val="26"/>
        </w:rPr>
        <w:t xml:space="preserve"> </w:t>
      </w:r>
      <w:r w:rsidRPr="000B68F6">
        <w:rPr>
          <w:color w:val="000000"/>
          <w:sz w:val="26"/>
          <w:szCs w:val="26"/>
        </w:rPr>
        <w:t xml:space="preserve">цен </w:t>
      </w:r>
      <w:r w:rsidRPr="000B68F6">
        <w:rPr>
          <w:color w:val="000000"/>
          <w:spacing w:val="54"/>
          <w:sz w:val="26"/>
          <w:szCs w:val="26"/>
        </w:rPr>
        <w:t xml:space="preserve"> </w:t>
      </w:r>
      <w:r w:rsidRPr="000B68F6">
        <w:rPr>
          <w:color w:val="000000"/>
          <w:sz w:val="26"/>
          <w:szCs w:val="26"/>
        </w:rPr>
        <w:t xml:space="preserve">на </w:t>
      </w:r>
      <w:r w:rsidRPr="000B68F6">
        <w:rPr>
          <w:color w:val="000000"/>
          <w:spacing w:val="57"/>
          <w:sz w:val="26"/>
          <w:szCs w:val="26"/>
        </w:rPr>
        <w:t xml:space="preserve"> </w:t>
      </w:r>
      <w:r w:rsidRPr="000B68F6">
        <w:rPr>
          <w:color w:val="000000"/>
          <w:sz w:val="26"/>
          <w:szCs w:val="26"/>
        </w:rPr>
        <w:t>про</w:t>
      </w:r>
      <w:r w:rsidRPr="000B68F6">
        <w:rPr>
          <w:color w:val="000000"/>
          <w:spacing w:val="3"/>
          <w:sz w:val="26"/>
          <w:szCs w:val="26"/>
        </w:rPr>
        <w:t>е</w:t>
      </w:r>
      <w:r w:rsidRPr="000B68F6">
        <w:rPr>
          <w:color w:val="000000"/>
          <w:spacing w:val="-1"/>
          <w:sz w:val="26"/>
          <w:szCs w:val="26"/>
        </w:rPr>
        <w:t>к</w:t>
      </w:r>
      <w:r w:rsidRPr="000B68F6">
        <w:rPr>
          <w:color w:val="000000"/>
          <w:sz w:val="26"/>
          <w:szCs w:val="26"/>
        </w:rPr>
        <w:t>тн</w:t>
      </w:r>
      <w:r w:rsidRPr="000B68F6">
        <w:rPr>
          <w:color w:val="000000"/>
          <w:spacing w:val="1"/>
          <w:sz w:val="26"/>
          <w:szCs w:val="26"/>
        </w:rPr>
        <w:t>ы</w:t>
      </w:r>
      <w:r w:rsidRPr="000B68F6">
        <w:rPr>
          <w:color w:val="000000"/>
          <w:sz w:val="26"/>
          <w:szCs w:val="26"/>
        </w:rPr>
        <w:t xml:space="preserve">е </w:t>
      </w:r>
      <w:r w:rsidRPr="000B68F6">
        <w:rPr>
          <w:color w:val="000000"/>
          <w:spacing w:val="47"/>
          <w:sz w:val="26"/>
          <w:szCs w:val="26"/>
        </w:rPr>
        <w:t xml:space="preserve"> </w:t>
      </w:r>
      <w:r w:rsidRPr="000B68F6">
        <w:rPr>
          <w:color w:val="000000"/>
          <w:sz w:val="26"/>
          <w:szCs w:val="26"/>
        </w:rPr>
        <w:t xml:space="preserve">работы </w:t>
      </w:r>
      <w:r w:rsidRPr="000B68F6">
        <w:rPr>
          <w:color w:val="000000"/>
          <w:spacing w:val="52"/>
          <w:sz w:val="26"/>
          <w:szCs w:val="26"/>
        </w:rPr>
        <w:t xml:space="preserve"> </w:t>
      </w:r>
      <w:r w:rsidRPr="000B68F6">
        <w:rPr>
          <w:color w:val="000000"/>
          <w:sz w:val="26"/>
          <w:szCs w:val="26"/>
        </w:rPr>
        <w:t xml:space="preserve">для </w:t>
      </w:r>
      <w:r w:rsidRPr="000B68F6">
        <w:rPr>
          <w:color w:val="000000"/>
          <w:spacing w:val="54"/>
          <w:sz w:val="26"/>
          <w:szCs w:val="26"/>
        </w:rPr>
        <w:t xml:space="preserve"> </w:t>
      </w:r>
      <w:r w:rsidRPr="000B68F6">
        <w:rPr>
          <w:color w:val="000000"/>
          <w:spacing w:val="2"/>
          <w:sz w:val="26"/>
          <w:szCs w:val="26"/>
        </w:rPr>
        <w:t>с</w:t>
      </w:r>
      <w:r w:rsidRPr="000B68F6">
        <w:rPr>
          <w:color w:val="000000"/>
          <w:sz w:val="26"/>
          <w:szCs w:val="26"/>
        </w:rPr>
        <w:t>тро</w:t>
      </w:r>
      <w:r w:rsidRPr="000B68F6">
        <w:rPr>
          <w:color w:val="000000"/>
          <w:spacing w:val="2"/>
          <w:sz w:val="26"/>
          <w:szCs w:val="26"/>
        </w:rPr>
        <w:t>и</w:t>
      </w:r>
      <w:r w:rsidRPr="000B68F6">
        <w:rPr>
          <w:color w:val="000000"/>
          <w:sz w:val="26"/>
          <w:szCs w:val="26"/>
        </w:rPr>
        <w:t>тельс</w:t>
      </w:r>
      <w:r w:rsidRPr="000B68F6">
        <w:rPr>
          <w:color w:val="000000"/>
          <w:spacing w:val="-1"/>
          <w:sz w:val="26"/>
          <w:szCs w:val="26"/>
        </w:rPr>
        <w:t>т</w:t>
      </w:r>
      <w:r w:rsidRPr="000B68F6">
        <w:rPr>
          <w:color w:val="000000"/>
          <w:spacing w:val="2"/>
          <w:sz w:val="26"/>
          <w:szCs w:val="26"/>
        </w:rPr>
        <w:t>в</w:t>
      </w:r>
      <w:r w:rsidRPr="000B68F6">
        <w:rPr>
          <w:color w:val="000000"/>
          <w:sz w:val="26"/>
          <w:szCs w:val="26"/>
        </w:rPr>
        <w:t>а. Объек</w:t>
      </w:r>
      <w:r w:rsidRPr="000B68F6">
        <w:rPr>
          <w:color w:val="000000"/>
          <w:spacing w:val="-1"/>
          <w:sz w:val="26"/>
          <w:szCs w:val="26"/>
        </w:rPr>
        <w:t>т</w:t>
      </w:r>
      <w:r w:rsidRPr="000B68F6">
        <w:rPr>
          <w:color w:val="000000"/>
          <w:sz w:val="26"/>
          <w:szCs w:val="26"/>
        </w:rPr>
        <w:t>ы</w:t>
      </w:r>
      <w:r w:rsidRPr="000B68F6">
        <w:rPr>
          <w:color w:val="000000"/>
          <w:spacing w:val="-7"/>
          <w:sz w:val="26"/>
          <w:szCs w:val="26"/>
        </w:rPr>
        <w:t xml:space="preserve"> </w:t>
      </w:r>
      <w:r w:rsidRPr="000B68F6">
        <w:rPr>
          <w:color w:val="000000"/>
          <w:spacing w:val="-1"/>
          <w:sz w:val="26"/>
          <w:szCs w:val="26"/>
        </w:rPr>
        <w:t>э</w:t>
      </w:r>
      <w:r w:rsidRPr="000B68F6">
        <w:rPr>
          <w:color w:val="000000"/>
          <w:sz w:val="26"/>
          <w:szCs w:val="26"/>
        </w:rPr>
        <w:t>не</w:t>
      </w:r>
      <w:r w:rsidRPr="000B68F6">
        <w:rPr>
          <w:color w:val="000000"/>
          <w:spacing w:val="3"/>
          <w:sz w:val="26"/>
          <w:szCs w:val="26"/>
        </w:rPr>
        <w:t>р</w:t>
      </w:r>
      <w:r w:rsidRPr="000B68F6">
        <w:rPr>
          <w:color w:val="000000"/>
          <w:sz w:val="26"/>
          <w:szCs w:val="26"/>
        </w:rPr>
        <w:t>гет</w:t>
      </w:r>
      <w:r w:rsidRPr="000B68F6">
        <w:rPr>
          <w:color w:val="000000"/>
          <w:spacing w:val="3"/>
          <w:sz w:val="26"/>
          <w:szCs w:val="26"/>
        </w:rPr>
        <w:t>и</w:t>
      </w:r>
      <w:r w:rsidRPr="000B68F6">
        <w:rPr>
          <w:color w:val="000000"/>
          <w:spacing w:val="-1"/>
          <w:sz w:val="26"/>
          <w:szCs w:val="26"/>
        </w:rPr>
        <w:t>к</w:t>
      </w:r>
      <w:r w:rsidRPr="000B68F6">
        <w:rPr>
          <w:color w:val="000000"/>
          <w:sz w:val="26"/>
          <w:szCs w:val="26"/>
        </w:rPr>
        <w:t>и.</w:t>
      </w:r>
      <w:r w:rsidRPr="000B68F6">
        <w:rPr>
          <w:color w:val="000000"/>
          <w:spacing w:val="-9"/>
          <w:sz w:val="26"/>
          <w:szCs w:val="26"/>
        </w:rPr>
        <w:t xml:space="preserve"> </w:t>
      </w:r>
      <w:r w:rsidRPr="000B68F6">
        <w:rPr>
          <w:color w:val="000000"/>
          <w:sz w:val="26"/>
          <w:szCs w:val="26"/>
        </w:rPr>
        <w:t>–</w:t>
      </w:r>
      <w:r w:rsidRPr="000B68F6">
        <w:rPr>
          <w:color w:val="000000"/>
          <w:spacing w:val="-1"/>
          <w:sz w:val="26"/>
          <w:szCs w:val="26"/>
        </w:rPr>
        <w:t xml:space="preserve"> </w:t>
      </w:r>
      <w:r w:rsidRPr="000B68F6">
        <w:rPr>
          <w:color w:val="000000"/>
          <w:sz w:val="26"/>
          <w:szCs w:val="26"/>
        </w:rPr>
        <w:t>М.:</w:t>
      </w:r>
      <w:r w:rsidRPr="000B68F6">
        <w:rPr>
          <w:color w:val="000000"/>
          <w:spacing w:val="-4"/>
          <w:sz w:val="26"/>
          <w:szCs w:val="26"/>
        </w:rPr>
        <w:t xml:space="preserve"> </w:t>
      </w:r>
      <w:r w:rsidRPr="000B68F6">
        <w:rPr>
          <w:color w:val="000000"/>
          <w:sz w:val="26"/>
          <w:szCs w:val="26"/>
        </w:rPr>
        <w:t>Р</w:t>
      </w:r>
      <w:r w:rsidRPr="000B68F6">
        <w:rPr>
          <w:color w:val="000000"/>
          <w:spacing w:val="2"/>
          <w:sz w:val="26"/>
          <w:szCs w:val="26"/>
        </w:rPr>
        <w:t>А</w:t>
      </w:r>
      <w:r w:rsidRPr="000B68F6">
        <w:rPr>
          <w:color w:val="000000"/>
          <w:sz w:val="26"/>
          <w:szCs w:val="26"/>
        </w:rPr>
        <w:t>О</w:t>
      </w:r>
      <w:r w:rsidRPr="000B68F6">
        <w:rPr>
          <w:color w:val="000000"/>
          <w:spacing w:val="-3"/>
          <w:sz w:val="26"/>
          <w:szCs w:val="26"/>
        </w:rPr>
        <w:t xml:space="preserve"> </w:t>
      </w:r>
      <w:r w:rsidRPr="000B68F6">
        <w:rPr>
          <w:color w:val="000000"/>
          <w:spacing w:val="-2"/>
          <w:sz w:val="26"/>
          <w:szCs w:val="26"/>
        </w:rPr>
        <w:t>«</w:t>
      </w:r>
      <w:r w:rsidRPr="000B68F6">
        <w:rPr>
          <w:color w:val="000000"/>
          <w:spacing w:val="2"/>
          <w:sz w:val="26"/>
          <w:szCs w:val="26"/>
        </w:rPr>
        <w:t>Е</w:t>
      </w:r>
      <w:r w:rsidRPr="000B68F6">
        <w:rPr>
          <w:color w:val="000000"/>
          <w:sz w:val="26"/>
          <w:szCs w:val="26"/>
        </w:rPr>
        <w:t>ЭС</w:t>
      </w:r>
      <w:r w:rsidRPr="000B68F6">
        <w:rPr>
          <w:color w:val="000000"/>
          <w:spacing w:val="-6"/>
          <w:sz w:val="26"/>
          <w:szCs w:val="26"/>
        </w:rPr>
        <w:t xml:space="preserve"> </w:t>
      </w:r>
      <w:r w:rsidRPr="000B68F6">
        <w:rPr>
          <w:color w:val="000000"/>
          <w:spacing w:val="-1"/>
          <w:sz w:val="26"/>
          <w:szCs w:val="26"/>
        </w:rPr>
        <w:t>Р</w:t>
      </w:r>
      <w:r w:rsidRPr="000B68F6">
        <w:rPr>
          <w:color w:val="000000"/>
          <w:sz w:val="26"/>
          <w:szCs w:val="26"/>
        </w:rPr>
        <w:t>о</w:t>
      </w:r>
      <w:r w:rsidRPr="000B68F6">
        <w:rPr>
          <w:color w:val="000000"/>
          <w:spacing w:val="2"/>
          <w:sz w:val="26"/>
          <w:szCs w:val="26"/>
        </w:rPr>
        <w:t>сс</w:t>
      </w:r>
      <w:r w:rsidRPr="000B68F6">
        <w:rPr>
          <w:color w:val="000000"/>
          <w:sz w:val="26"/>
          <w:szCs w:val="26"/>
        </w:rPr>
        <w:t>и</w:t>
      </w:r>
      <w:r w:rsidRPr="000B68F6">
        <w:rPr>
          <w:color w:val="000000"/>
          <w:spacing w:val="1"/>
          <w:sz w:val="26"/>
          <w:szCs w:val="26"/>
        </w:rPr>
        <w:t>и</w:t>
      </w:r>
      <w:r w:rsidRPr="000B68F6">
        <w:rPr>
          <w:color w:val="000000"/>
          <w:spacing w:val="-2"/>
          <w:sz w:val="26"/>
          <w:szCs w:val="26"/>
        </w:rPr>
        <w:t>»</w:t>
      </w:r>
      <w:r w:rsidRPr="000B68F6">
        <w:rPr>
          <w:color w:val="000000"/>
          <w:sz w:val="26"/>
          <w:szCs w:val="26"/>
        </w:rPr>
        <w:t>,</w:t>
      </w:r>
      <w:r w:rsidRPr="000B68F6">
        <w:rPr>
          <w:color w:val="000000"/>
          <w:spacing w:val="-10"/>
          <w:sz w:val="26"/>
          <w:szCs w:val="26"/>
        </w:rPr>
        <w:t xml:space="preserve"> </w:t>
      </w:r>
      <w:r w:rsidRPr="000B68F6">
        <w:rPr>
          <w:color w:val="000000"/>
          <w:spacing w:val="2"/>
          <w:sz w:val="26"/>
          <w:szCs w:val="26"/>
        </w:rPr>
        <w:t>2</w:t>
      </w:r>
      <w:r w:rsidRPr="000B68F6">
        <w:rPr>
          <w:color w:val="000000"/>
          <w:sz w:val="26"/>
          <w:szCs w:val="26"/>
        </w:rPr>
        <w:t>003.</w:t>
      </w:r>
    </w:p>
    <w:p w14:paraId="1ECA1578" w14:textId="77777777" w:rsidR="006D06B3" w:rsidRPr="000B68F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0B68F6">
        <w:rPr>
          <w:color w:val="000000"/>
          <w:sz w:val="26"/>
          <w:szCs w:val="26"/>
        </w:rPr>
        <w:t xml:space="preserve">35.    </w:t>
      </w:r>
      <w:r w:rsidRPr="000B68F6">
        <w:rPr>
          <w:color w:val="000000"/>
          <w:spacing w:val="58"/>
          <w:sz w:val="26"/>
          <w:szCs w:val="26"/>
        </w:rPr>
        <w:t xml:space="preserve"> </w:t>
      </w:r>
      <w:r w:rsidRPr="000B68F6">
        <w:rPr>
          <w:color w:val="000000"/>
          <w:sz w:val="26"/>
          <w:szCs w:val="26"/>
        </w:rPr>
        <w:t>Индексы</w:t>
      </w:r>
      <w:r w:rsidRPr="000B68F6">
        <w:rPr>
          <w:color w:val="000000"/>
          <w:spacing w:val="48"/>
          <w:sz w:val="26"/>
          <w:szCs w:val="26"/>
        </w:rPr>
        <w:t xml:space="preserve"> </w:t>
      </w:r>
      <w:r w:rsidRPr="000B68F6">
        <w:rPr>
          <w:color w:val="000000"/>
          <w:sz w:val="26"/>
          <w:szCs w:val="26"/>
        </w:rPr>
        <w:t>и</w:t>
      </w:r>
      <w:r w:rsidRPr="000B68F6">
        <w:rPr>
          <w:color w:val="000000"/>
          <w:spacing w:val="1"/>
          <w:sz w:val="26"/>
          <w:szCs w:val="26"/>
        </w:rPr>
        <w:t>з</w:t>
      </w:r>
      <w:r w:rsidRPr="000B68F6">
        <w:rPr>
          <w:color w:val="000000"/>
          <w:spacing w:val="-1"/>
          <w:sz w:val="26"/>
          <w:szCs w:val="26"/>
        </w:rPr>
        <w:t>м</w:t>
      </w:r>
      <w:r w:rsidRPr="000B68F6">
        <w:rPr>
          <w:color w:val="000000"/>
          <w:sz w:val="26"/>
          <w:szCs w:val="26"/>
        </w:rPr>
        <w:t>ене</w:t>
      </w:r>
      <w:r w:rsidRPr="000B68F6">
        <w:rPr>
          <w:color w:val="000000"/>
          <w:spacing w:val="1"/>
          <w:sz w:val="26"/>
          <w:szCs w:val="26"/>
        </w:rPr>
        <w:t>н</w:t>
      </w:r>
      <w:r w:rsidRPr="000B68F6">
        <w:rPr>
          <w:color w:val="000000"/>
          <w:sz w:val="26"/>
          <w:szCs w:val="26"/>
        </w:rPr>
        <w:t>ия</w:t>
      </w:r>
      <w:r w:rsidRPr="000B68F6">
        <w:rPr>
          <w:color w:val="000000"/>
          <w:spacing w:val="48"/>
          <w:sz w:val="26"/>
          <w:szCs w:val="26"/>
        </w:rPr>
        <w:t xml:space="preserve"> </w:t>
      </w:r>
      <w:r w:rsidRPr="000B68F6">
        <w:rPr>
          <w:color w:val="000000"/>
          <w:sz w:val="26"/>
          <w:szCs w:val="26"/>
        </w:rPr>
        <w:t>сме</w:t>
      </w:r>
      <w:r w:rsidRPr="000B68F6">
        <w:rPr>
          <w:color w:val="000000"/>
          <w:spacing w:val="-1"/>
          <w:sz w:val="26"/>
          <w:szCs w:val="26"/>
        </w:rPr>
        <w:t>т</w:t>
      </w:r>
      <w:r w:rsidRPr="000B68F6">
        <w:rPr>
          <w:color w:val="000000"/>
          <w:sz w:val="26"/>
          <w:szCs w:val="26"/>
        </w:rPr>
        <w:t>ной</w:t>
      </w:r>
      <w:r w:rsidRPr="000B68F6">
        <w:rPr>
          <w:color w:val="000000"/>
          <w:spacing w:val="49"/>
          <w:sz w:val="26"/>
          <w:szCs w:val="26"/>
        </w:rPr>
        <w:t xml:space="preserve"> </w:t>
      </w:r>
      <w:r w:rsidRPr="000B68F6">
        <w:rPr>
          <w:color w:val="000000"/>
          <w:sz w:val="26"/>
          <w:szCs w:val="26"/>
        </w:rPr>
        <w:t>сто</w:t>
      </w:r>
      <w:r w:rsidRPr="000B68F6">
        <w:rPr>
          <w:color w:val="000000"/>
          <w:spacing w:val="2"/>
          <w:sz w:val="26"/>
          <w:szCs w:val="26"/>
        </w:rPr>
        <w:t>и</w:t>
      </w:r>
      <w:r w:rsidRPr="000B68F6">
        <w:rPr>
          <w:color w:val="000000"/>
          <w:spacing w:val="-1"/>
          <w:sz w:val="26"/>
          <w:szCs w:val="26"/>
        </w:rPr>
        <w:t>м</w:t>
      </w:r>
      <w:r w:rsidRPr="000B68F6">
        <w:rPr>
          <w:color w:val="000000"/>
          <w:sz w:val="26"/>
          <w:szCs w:val="26"/>
        </w:rPr>
        <w:t>о</w:t>
      </w:r>
      <w:r w:rsidRPr="000B68F6">
        <w:rPr>
          <w:color w:val="000000"/>
          <w:spacing w:val="2"/>
          <w:sz w:val="26"/>
          <w:szCs w:val="26"/>
        </w:rPr>
        <w:t>с</w:t>
      </w:r>
      <w:r w:rsidRPr="000B68F6">
        <w:rPr>
          <w:color w:val="000000"/>
          <w:sz w:val="26"/>
          <w:szCs w:val="26"/>
        </w:rPr>
        <w:t>ти</w:t>
      </w:r>
      <w:r w:rsidRPr="000B68F6">
        <w:rPr>
          <w:color w:val="000000"/>
          <w:spacing w:val="45"/>
          <w:sz w:val="26"/>
          <w:szCs w:val="26"/>
        </w:rPr>
        <w:t xml:space="preserve"> </w:t>
      </w:r>
      <w:r w:rsidRPr="000B68F6">
        <w:rPr>
          <w:color w:val="000000"/>
          <w:sz w:val="26"/>
          <w:szCs w:val="26"/>
        </w:rPr>
        <w:t>строите</w:t>
      </w:r>
      <w:r w:rsidRPr="000B68F6">
        <w:rPr>
          <w:color w:val="000000"/>
          <w:spacing w:val="2"/>
          <w:sz w:val="26"/>
          <w:szCs w:val="26"/>
        </w:rPr>
        <w:t>л</w:t>
      </w:r>
      <w:r w:rsidRPr="000B68F6">
        <w:rPr>
          <w:color w:val="000000"/>
          <w:sz w:val="26"/>
          <w:szCs w:val="26"/>
        </w:rPr>
        <w:t>ьн</w:t>
      </w:r>
      <w:r w:rsidRPr="000B68F6">
        <w:rPr>
          <w:color w:val="000000"/>
          <w:spacing w:val="4"/>
          <w:sz w:val="26"/>
          <w:szCs w:val="26"/>
        </w:rPr>
        <w:t>о</w:t>
      </w:r>
      <w:r w:rsidRPr="000B68F6">
        <w:rPr>
          <w:color w:val="000000"/>
          <w:sz w:val="26"/>
          <w:szCs w:val="26"/>
        </w:rPr>
        <w:t>-</w:t>
      </w:r>
      <w:r w:rsidRPr="000B68F6">
        <w:rPr>
          <w:color w:val="000000"/>
          <w:spacing w:val="1"/>
          <w:sz w:val="26"/>
          <w:szCs w:val="26"/>
        </w:rPr>
        <w:t>м</w:t>
      </w:r>
      <w:r w:rsidRPr="000B68F6">
        <w:rPr>
          <w:color w:val="000000"/>
          <w:sz w:val="26"/>
          <w:szCs w:val="26"/>
        </w:rPr>
        <w:t>онта</w:t>
      </w:r>
      <w:r w:rsidRPr="000B68F6">
        <w:rPr>
          <w:color w:val="000000"/>
          <w:spacing w:val="1"/>
          <w:sz w:val="26"/>
          <w:szCs w:val="26"/>
        </w:rPr>
        <w:t>ж</w:t>
      </w:r>
      <w:r w:rsidRPr="000B68F6">
        <w:rPr>
          <w:color w:val="000000"/>
          <w:spacing w:val="3"/>
          <w:sz w:val="26"/>
          <w:szCs w:val="26"/>
        </w:rPr>
        <w:t>н</w:t>
      </w:r>
      <w:r w:rsidRPr="000B68F6">
        <w:rPr>
          <w:color w:val="000000"/>
          <w:spacing w:val="1"/>
          <w:sz w:val="26"/>
          <w:szCs w:val="26"/>
        </w:rPr>
        <w:t>ы</w:t>
      </w:r>
      <w:r w:rsidRPr="000B68F6">
        <w:rPr>
          <w:color w:val="000000"/>
          <w:sz w:val="26"/>
          <w:szCs w:val="26"/>
        </w:rPr>
        <w:t>х</w:t>
      </w:r>
      <w:r w:rsidRPr="000B68F6">
        <w:rPr>
          <w:color w:val="000000"/>
          <w:spacing w:val="30"/>
          <w:sz w:val="26"/>
          <w:szCs w:val="26"/>
        </w:rPr>
        <w:t xml:space="preserve"> </w:t>
      </w:r>
      <w:r w:rsidRPr="000B68F6">
        <w:rPr>
          <w:color w:val="000000"/>
          <w:sz w:val="26"/>
          <w:szCs w:val="26"/>
        </w:rPr>
        <w:t>работ видам</w:t>
      </w:r>
      <w:r w:rsidRPr="000B68F6">
        <w:rPr>
          <w:color w:val="000000"/>
          <w:spacing w:val="13"/>
          <w:sz w:val="26"/>
          <w:szCs w:val="26"/>
        </w:rPr>
        <w:t xml:space="preserve"> </w:t>
      </w:r>
      <w:r w:rsidRPr="000B68F6">
        <w:rPr>
          <w:color w:val="000000"/>
          <w:sz w:val="26"/>
          <w:szCs w:val="26"/>
        </w:rPr>
        <w:t>ст</w:t>
      </w:r>
      <w:r w:rsidRPr="000B68F6">
        <w:rPr>
          <w:color w:val="000000"/>
          <w:spacing w:val="2"/>
          <w:sz w:val="26"/>
          <w:szCs w:val="26"/>
        </w:rPr>
        <w:t>р</w:t>
      </w:r>
      <w:r w:rsidRPr="000B68F6">
        <w:rPr>
          <w:color w:val="000000"/>
          <w:sz w:val="26"/>
          <w:szCs w:val="26"/>
        </w:rPr>
        <w:t>оител</w:t>
      </w:r>
      <w:r w:rsidRPr="000B68F6">
        <w:rPr>
          <w:color w:val="000000"/>
          <w:spacing w:val="2"/>
          <w:sz w:val="26"/>
          <w:szCs w:val="26"/>
        </w:rPr>
        <w:t>ь</w:t>
      </w:r>
      <w:r w:rsidRPr="000B68F6">
        <w:rPr>
          <w:color w:val="000000"/>
          <w:sz w:val="26"/>
          <w:szCs w:val="26"/>
        </w:rPr>
        <w:t>ства</w:t>
      </w:r>
      <w:r w:rsidRPr="000B68F6">
        <w:rPr>
          <w:color w:val="000000"/>
          <w:spacing w:val="7"/>
          <w:sz w:val="26"/>
          <w:szCs w:val="26"/>
        </w:rPr>
        <w:t xml:space="preserve"> </w:t>
      </w:r>
      <w:r w:rsidRPr="000B68F6">
        <w:rPr>
          <w:color w:val="000000"/>
          <w:sz w:val="26"/>
          <w:szCs w:val="26"/>
        </w:rPr>
        <w:t>и</w:t>
      </w:r>
      <w:r w:rsidRPr="000B68F6">
        <w:rPr>
          <w:color w:val="000000"/>
          <w:spacing w:val="19"/>
          <w:sz w:val="26"/>
          <w:szCs w:val="26"/>
        </w:rPr>
        <w:t xml:space="preserve"> </w:t>
      </w:r>
      <w:r w:rsidRPr="000B68F6">
        <w:rPr>
          <w:color w:val="000000"/>
          <w:spacing w:val="3"/>
          <w:sz w:val="26"/>
          <w:szCs w:val="26"/>
        </w:rPr>
        <w:t>п</w:t>
      </w:r>
      <w:r w:rsidRPr="000B68F6">
        <w:rPr>
          <w:color w:val="000000"/>
          <w:spacing w:val="-5"/>
          <w:sz w:val="26"/>
          <w:szCs w:val="26"/>
        </w:rPr>
        <w:t>у</w:t>
      </w:r>
      <w:r w:rsidRPr="000B68F6">
        <w:rPr>
          <w:color w:val="000000"/>
          <w:spacing w:val="2"/>
          <w:sz w:val="26"/>
          <w:szCs w:val="26"/>
        </w:rPr>
        <w:t>с</w:t>
      </w:r>
      <w:r w:rsidRPr="000B68F6">
        <w:rPr>
          <w:color w:val="000000"/>
          <w:spacing w:val="-1"/>
          <w:sz w:val="26"/>
          <w:szCs w:val="26"/>
        </w:rPr>
        <w:t>к</w:t>
      </w:r>
      <w:r w:rsidRPr="000B68F6">
        <w:rPr>
          <w:color w:val="000000"/>
          <w:sz w:val="26"/>
          <w:szCs w:val="26"/>
        </w:rPr>
        <w:t>она</w:t>
      </w:r>
      <w:r w:rsidRPr="000B68F6">
        <w:rPr>
          <w:color w:val="000000"/>
          <w:spacing w:val="1"/>
          <w:sz w:val="26"/>
          <w:szCs w:val="26"/>
        </w:rPr>
        <w:t>л</w:t>
      </w:r>
      <w:r w:rsidRPr="000B68F6">
        <w:rPr>
          <w:color w:val="000000"/>
          <w:sz w:val="26"/>
          <w:szCs w:val="26"/>
        </w:rPr>
        <w:t>ад</w:t>
      </w:r>
      <w:r w:rsidRPr="000B68F6">
        <w:rPr>
          <w:color w:val="000000"/>
          <w:spacing w:val="2"/>
          <w:sz w:val="26"/>
          <w:szCs w:val="26"/>
        </w:rPr>
        <w:t>о</w:t>
      </w:r>
      <w:r w:rsidRPr="000B68F6">
        <w:rPr>
          <w:color w:val="000000"/>
          <w:spacing w:val="-1"/>
          <w:sz w:val="26"/>
          <w:szCs w:val="26"/>
        </w:rPr>
        <w:t>ч</w:t>
      </w:r>
      <w:r w:rsidRPr="000B68F6">
        <w:rPr>
          <w:color w:val="000000"/>
          <w:sz w:val="26"/>
          <w:szCs w:val="26"/>
        </w:rPr>
        <w:t>н</w:t>
      </w:r>
      <w:r w:rsidRPr="000B68F6">
        <w:rPr>
          <w:color w:val="000000"/>
          <w:spacing w:val="4"/>
          <w:sz w:val="26"/>
          <w:szCs w:val="26"/>
        </w:rPr>
        <w:t>ы</w:t>
      </w:r>
      <w:r w:rsidRPr="000B68F6">
        <w:rPr>
          <w:color w:val="000000"/>
          <w:sz w:val="26"/>
          <w:szCs w:val="26"/>
        </w:rPr>
        <w:t>х работ,</w:t>
      </w:r>
      <w:r w:rsidRPr="000B68F6">
        <w:rPr>
          <w:color w:val="000000"/>
          <w:spacing w:val="13"/>
          <w:sz w:val="26"/>
          <w:szCs w:val="26"/>
        </w:rPr>
        <w:t xml:space="preserve"> </w:t>
      </w:r>
      <w:r w:rsidRPr="000B68F6">
        <w:rPr>
          <w:color w:val="000000"/>
          <w:sz w:val="26"/>
          <w:szCs w:val="26"/>
        </w:rPr>
        <w:t>опре</w:t>
      </w:r>
      <w:r w:rsidRPr="000B68F6">
        <w:rPr>
          <w:color w:val="000000"/>
          <w:spacing w:val="3"/>
          <w:sz w:val="26"/>
          <w:szCs w:val="26"/>
        </w:rPr>
        <w:t>д</w:t>
      </w:r>
      <w:r w:rsidRPr="000B68F6">
        <w:rPr>
          <w:color w:val="000000"/>
          <w:sz w:val="26"/>
          <w:szCs w:val="26"/>
        </w:rPr>
        <w:t>ел</w:t>
      </w:r>
      <w:r w:rsidRPr="000B68F6">
        <w:rPr>
          <w:color w:val="000000"/>
          <w:spacing w:val="1"/>
          <w:sz w:val="26"/>
          <w:szCs w:val="26"/>
        </w:rPr>
        <w:t>я</w:t>
      </w:r>
      <w:r w:rsidRPr="000B68F6">
        <w:rPr>
          <w:color w:val="000000"/>
          <w:spacing w:val="2"/>
          <w:sz w:val="26"/>
          <w:szCs w:val="26"/>
        </w:rPr>
        <w:t>е</w:t>
      </w:r>
      <w:r w:rsidRPr="000B68F6">
        <w:rPr>
          <w:color w:val="000000"/>
          <w:spacing w:val="-1"/>
          <w:sz w:val="26"/>
          <w:szCs w:val="26"/>
        </w:rPr>
        <w:t>м</w:t>
      </w:r>
      <w:r w:rsidRPr="000B68F6">
        <w:rPr>
          <w:color w:val="000000"/>
          <w:spacing w:val="1"/>
          <w:sz w:val="26"/>
          <w:szCs w:val="26"/>
        </w:rPr>
        <w:t>ы</w:t>
      </w:r>
      <w:r w:rsidRPr="000B68F6">
        <w:rPr>
          <w:color w:val="000000"/>
          <w:sz w:val="26"/>
          <w:szCs w:val="26"/>
        </w:rPr>
        <w:t>х</w:t>
      </w:r>
      <w:r w:rsidRPr="000B68F6">
        <w:rPr>
          <w:color w:val="000000"/>
          <w:spacing w:val="4"/>
          <w:sz w:val="26"/>
          <w:szCs w:val="26"/>
        </w:rPr>
        <w:t xml:space="preserve"> </w:t>
      </w:r>
      <w:r w:rsidRPr="000B68F6">
        <w:rPr>
          <w:color w:val="000000"/>
          <w:sz w:val="26"/>
          <w:szCs w:val="26"/>
        </w:rPr>
        <w:t>с</w:t>
      </w:r>
      <w:r w:rsidRPr="000B68F6">
        <w:rPr>
          <w:color w:val="000000"/>
          <w:spacing w:val="20"/>
          <w:sz w:val="26"/>
          <w:szCs w:val="26"/>
        </w:rPr>
        <w:t xml:space="preserve"> </w:t>
      </w:r>
      <w:r w:rsidRPr="000B68F6">
        <w:rPr>
          <w:color w:val="000000"/>
          <w:sz w:val="26"/>
          <w:szCs w:val="26"/>
        </w:rPr>
        <w:t>пр</w:t>
      </w:r>
      <w:r w:rsidRPr="000B68F6">
        <w:rPr>
          <w:color w:val="000000"/>
          <w:spacing w:val="1"/>
          <w:sz w:val="26"/>
          <w:szCs w:val="26"/>
        </w:rPr>
        <w:t>и</w:t>
      </w:r>
      <w:r w:rsidRPr="000B68F6">
        <w:rPr>
          <w:color w:val="000000"/>
          <w:spacing w:val="-1"/>
          <w:sz w:val="26"/>
          <w:szCs w:val="26"/>
        </w:rPr>
        <w:t>м</w:t>
      </w:r>
      <w:r w:rsidRPr="000B68F6">
        <w:rPr>
          <w:color w:val="000000"/>
          <w:sz w:val="26"/>
          <w:szCs w:val="26"/>
        </w:rPr>
        <w:t>ене</w:t>
      </w:r>
      <w:r w:rsidRPr="000B68F6">
        <w:rPr>
          <w:color w:val="000000"/>
          <w:spacing w:val="1"/>
          <w:sz w:val="26"/>
          <w:szCs w:val="26"/>
        </w:rPr>
        <w:t>н</w:t>
      </w:r>
      <w:r w:rsidRPr="000B68F6">
        <w:rPr>
          <w:color w:val="000000"/>
          <w:sz w:val="26"/>
          <w:szCs w:val="26"/>
        </w:rPr>
        <w:t>и</w:t>
      </w:r>
      <w:r w:rsidRPr="000B68F6">
        <w:rPr>
          <w:color w:val="000000"/>
          <w:spacing w:val="3"/>
          <w:sz w:val="26"/>
          <w:szCs w:val="26"/>
        </w:rPr>
        <w:t>е</w:t>
      </w:r>
      <w:r w:rsidRPr="000B68F6">
        <w:rPr>
          <w:color w:val="000000"/>
          <w:sz w:val="26"/>
          <w:szCs w:val="26"/>
        </w:rPr>
        <w:t>м федеральн</w:t>
      </w:r>
      <w:r w:rsidRPr="000B68F6">
        <w:rPr>
          <w:color w:val="000000"/>
          <w:spacing w:val="1"/>
          <w:sz w:val="26"/>
          <w:szCs w:val="26"/>
        </w:rPr>
        <w:t>ы</w:t>
      </w:r>
      <w:r w:rsidRPr="000B68F6">
        <w:rPr>
          <w:color w:val="000000"/>
          <w:sz w:val="26"/>
          <w:szCs w:val="26"/>
        </w:rPr>
        <w:t>х</w:t>
      </w:r>
      <w:r w:rsidRPr="000B68F6">
        <w:rPr>
          <w:color w:val="000000"/>
          <w:spacing w:val="-15"/>
          <w:sz w:val="26"/>
          <w:szCs w:val="26"/>
        </w:rPr>
        <w:t xml:space="preserve"> </w:t>
      </w:r>
      <w:r w:rsidRPr="000B68F6">
        <w:rPr>
          <w:color w:val="000000"/>
          <w:sz w:val="26"/>
          <w:szCs w:val="26"/>
        </w:rPr>
        <w:t>и</w:t>
      </w:r>
      <w:r w:rsidRPr="000B68F6">
        <w:rPr>
          <w:color w:val="000000"/>
          <w:spacing w:val="1"/>
          <w:sz w:val="26"/>
          <w:szCs w:val="26"/>
        </w:rPr>
        <w:t xml:space="preserve"> </w:t>
      </w:r>
      <w:r w:rsidRPr="000B68F6">
        <w:rPr>
          <w:color w:val="000000"/>
          <w:sz w:val="26"/>
          <w:szCs w:val="26"/>
        </w:rPr>
        <w:t>терр</w:t>
      </w:r>
      <w:r w:rsidRPr="000B68F6">
        <w:rPr>
          <w:color w:val="000000"/>
          <w:spacing w:val="2"/>
          <w:sz w:val="26"/>
          <w:szCs w:val="26"/>
        </w:rPr>
        <w:t>и</w:t>
      </w:r>
      <w:r w:rsidRPr="000B68F6">
        <w:rPr>
          <w:color w:val="000000"/>
          <w:sz w:val="26"/>
          <w:szCs w:val="26"/>
        </w:rPr>
        <w:t>ториальн</w:t>
      </w:r>
      <w:r w:rsidRPr="000B68F6">
        <w:rPr>
          <w:color w:val="000000"/>
          <w:spacing w:val="1"/>
          <w:sz w:val="26"/>
          <w:szCs w:val="26"/>
        </w:rPr>
        <w:t>ы</w:t>
      </w:r>
      <w:r w:rsidRPr="000B68F6">
        <w:rPr>
          <w:color w:val="000000"/>
          <w:sz w:val="26"/>
          <w:szCs w:val="26"/>
        </w:rPr>
        <w:t>х</w:t>
      </w:r>
      <w:r w:rsidRPr="000B68F6">
        <w:rPr>
          <w:color w:val="000000"/>
          <w:spacing w:val="-19"/>
          <w:sz w:val="26"/>
          <w:szCs w:val="26"/>
        </w:rPr>
        <w:t xml:space="preserve"> </w:t>
      </w:r>
      <w:r w:rsidRPr="000B68F6">
        <w:rPr>
          <w:color w:val="000000"/>
          <w:sz w:val="26"/>
          <w:szCs w:val="26"/>
        </w:rPr>
        <w:t>еди</w:t>
      </w:r>
      <w:r w:rsidRPr="000B68F6">
        <w:rPr>
          <w:color w:val="000000"/>
          <w:spacing w:val="1"/>
          <w:sz w:val="26"/>
          <w:szCs w:val="26"/>
        </w:rPr>
        <w:t>н</w:t>
      </w:r>
      <w:r w:rsidRPr="000B68F6">
        <w:rPr>
          <w:color w:val="000000"/>
          <w:spacing w:val="3"/>
          <w:sz w:val="26"/>
          <w:szCs w:val="26"/>
        </w:rPr>
        <w:t>и</w:t>
      </w:r>
      <w:r w:rsidRPr="000B68F6">
        <w:rPr>
          <w:color w:val="000000"/>
          <w:spacing w:val="-1"/>
          <w:sz w:val="26"/>
          <w:szCs w:val="26"/>
        </w:rPr>
        <w:t>ч</w:t>
      </w:r>
      <w:r w:rsidRPr="000B68F6">
        <w:rPr>
          <w:color w:val="000000"/>
          <w:spacing w:val="3"/>
          <w:sz w:val="26"/>
          <w:szCs w:val="26"/>
        </w:rPr>
        <w:t>н</w:t>
      </w:r>
      <w:r w:rsidRPr="000B68F6">
        <w:rPr>
          <w:color w:val="000000"/>
          <w:spacing w:val="1"/>
          <w:sz w:val="26"/>
          <w:szCs w:val="26"/>
        </w:rPr>
        <w:t>ы</w:t>
      </w:r>
      <w:r w:rsidRPr="000B68F6">
        <w:rPr>
          <w:color w:val="000000"/>
          <w:sz w:val="26"/>
          <w:szCs w:val="26"/>
        </w:rPr>
        <w:t>х</w:t>
      </w:r>
      <w:r w:rsidRPr="000B68F6">
        <w:rPr>
          <w:color w:val="000000"/>
          <w:spacing w:val="-12"/>
          <w:sz w:val="26"/>
          <w:szCs w:val="26"/>
        </w:rPr>
        <w:t xml:space="preserve"> </w:t>
      </w:r>
      <w:r w:rsidRPr="000B68F6">
        <w:rPr>
          <w:color w:val="000000"/>
          <w:sz w:val="26"/>
          <w:szCs w:val="26"/>
        </w:rPr>
        <w:t>расц</w:t>
      </w:r>
      <w:r w:rsidRPr="000B68F6">
        <w:rPr>
          <w:color w:val="000000"/>
          <w:spacing w:val="1"/>
          <w:sz w:val="26"/>
          <w:szCs w:val="26"/>
        </w:rPr>
        <w:t>е</w:t>
      </w:r>
      <w:r w:rsidRPr="000B68F6">
        <w:rPr>
          <w:color w:val="000000"/>
          <w:sz w:val="26"/>
          <w:szCs w:val="26"/>
        </w:rPr>
        <w:t>нок</w:t>
      </w:r>
      <w:r w:rsidRPr="000B68F6">
        <w:rPr>
          <w:color w:val="000000"/>
          <w:spacing w:val="-10"/>
          <w:sz w:val="26"/>
          <w:szCs w:val="26"/>
        </w:rPr>
        <w:t xml:space="preserve"> </w:t>
      </w:r>
      <w:r w:rsidRPr="000B68F6">
        <w:rPr>
          <w:color w:val="000000"/>
          <w:sz w:val="26"/>
          <w:szCs w:val="26"/>
        </w:rPr>
        <w:t>на</w:t>
      </w:r>
      <w:r w:rsidRPr="000B68F6">
        <w:rPr>
          <w:color w:val="000000"/>
          <w:spacing w:val="-1"/>
          <w:sz w:val="26"/>
          <w:szCs w:val="26"/>
        </w:rPr>
        <w:t xml:space="preserve"> </w:t>
      </w:r>
      <w:r w:rsidRPr="000B68F6">
        <w:rPr>
          <w:color w:val="000000"/>
          <w:spacing w:val="4"/>
          <w:sz w:val="26"/>
          <w:szCs w:val="26"/>
        </w:rPr>
        <w:t>2</w:t>
      </w:r>
      <w:r w:rsidRPr="000B68F6">
        <w:rPr>
          <w:color w:val="000000"/>
          <w:sz w:val="26"/>
          <w:szCs w:val="26"/>
        </w:rPr>
        <w:t>-ой</w:t>
      </w:r>
      <w:r w:rsidRPr="000B68F6">
        <w:rPr>
          <w:color w:val="000000"/>
          <w:spacing w:val="-3"/>
          <w:sz w:val="26"/>
          <w:szCs w:val="26"/>
        </w:rPr>
        <w:t xml:space="preserve"> </w:t>
      </w:r>
      <w:r w:rsidRPr="000B68F6">
        <w:rPr>
          <w:color w:val="000000"/>
          <w:spacing w:val="1"/>
          <w:sz w:val="26"/>
          <w:szCs w:val="26"/>
        </w:rPr>
        <w:t>к</w:t>
      </w:r>
      <w:r w:rsidRPr="000B68F6">
        <w:rPr>
          <w:color w:val="000000"/>
          <w:sz w:val="26"/>
          <w:szCs w:val="26"/>
        </w:rPr>
        <w:t>вартал</w:t>
      </w:r>
      <w:r w:rsidRPr="000B68F6">
        <w:rPr>
          <w:color w:val="000000"/>
          <w:spacing w:val="-9"/>
          <w:sz w:val="26"/>
          <w:szCs w:val="26"/>
        </w:rPr>
        <w:t xml:space="preserve"> </w:t>
      </w:r>
      <w:r w:rsidRPr="000B68F6">
        <w:rPr>
          <w:color w:val="000000"/>
          <w:sz w:val="26"/>
          <w:szCs w:val="26"/>
        </w:rPr>
        <w:t>2</w:t>
      </w:r>
      <w:r w:rsidRPr="000B68F6">
        <w:rPr>
          <w:color w:val="000000"/>
          <w:spacing w:val="2"/>
          <w:sz w:val="26"/>
          <w:szCs w:val="26"/>
        </w:rPr>
        <w:t>0</w:t>
      </w:r>
      <w:r w:rsidRPr="000B68F6">
        <w:rPr>
          <w:color w:val="000000"/>
          <w:spacing w:val="1"/>
          <w:sz w:val="26"/>
          <w:szCs w:val="26"/>
        </w:rPr>
        <w:t>1</w:t>
      </w:r>
      <w:r w:rsidRPr="000B68F6">
        <w:rPr>
          <w:color w:val="000000"/>
          <w:sz w:val="26"/>
          <w:szCs w:val="26"/>
        </w:rPr>
        <w:t>4</w:t>
      </w:r>
      <w:r w:rsidRPr="000B68F6">
        <w:rPr>
          <w:color w:val="000000"/>
          <w:spacing w:val="-5"/>
          <w:sz w:val="26"/>
          <w:szCs w:val="26"/>
        </w:rPr>
        <w:t xml:space="preserve"> </w:t>
      </w:r>
      <w:r w:rsidRPr="000B68F6">
        <w:rPr>
          <w:color w:val="000000"/>
          <w:spacing w:val="-1"/>
          <w:sz w:val="26"/>
          <w:szCs w:val="26"/>
        </w:rPr>
        <w:t>г.</w:t>
      </w:r>
    </w:p>
    <w:p w14:paraId="6C8E1154" w14:textId="2322D552" w:rsidR="006D06B3" w:rsidRPr="000B68F6" w:rsidRDefault="006D06B3" w:rsidP="00637ACE">
      <w:pPr>
        <w:widowControl w:val="0"/>
        <w:spacing w:line="360" w:lineRule="auto"/>
        <w:ind w:right="13" w:firstLine="851"/>
        <w:jc w:val="both"/>
        <w:rPr>
          <w:sz w:val="26"/>
          <w:szCs w:val="26"/>
        </w:rPr>
      </w:pPr>
      <w:r w:rsidRPr="000B68F6">
        <w:rPr>
          <w:color w:val="000000"/>
          <w:sz w:val="26"/>
          <w:szCs w:val="26"/>
        </w:rPr>
        <w:t xml:space="preserve">36.    </w:t>
      </w:r>
      <w:r w:rsidRPr="000B68F6">
        <w:rPr>
          <w:color w:val="000000"/>
          <w:spacing w:val="58"/>
          <w:sz w:val="26"/>
          <w:szCs w:val="26"/>
        </w:rPr>
        <w:t xml:space="preserve"> </w:t>
      </w:r>
      <w:r w:rsidRPr="000B68F6">
        <w:rPr>
          <w:color w:val="000000"/>
          <w:sz w:val="26"/>
          <w:szCs w:val="26"/>
        </w:rPr>
        <w:t>Об</w:t>
      </w:r>
      <w:r w:rsidRPr="000B68F6">
        <w:rPr>
          <w:color w:val="000000"/>
          <w:spacing w:val="23"/>
          <w:sz w:val="26"/>
          <w:szCs w:val="26"/>
        </w:rPr>
        <w:t xml:space="preserve"> </w:t>
      </w:r>
      <w:r w:rsidRPr="000B68F6">
        <w:rPr>
          <w:color w:val="000000"/>
          <w:sz w:val="26"/>
          <w:szCs w:val="26"/>
        </w:rPr>
        <w:t>о</w:t>
      </w:r>
      <w:r w:rsidRPr="000B68F6">
        <w:rPr>
          <w:color w:val="000000"/>
          <w:spacing w:val="2"/>
          <w:sz w:val="26"/>
          <w:szCs w:val="26"/>
        </w:rPr>
        <w:t>р</w:t>
      </w:r>
      <w:r w:rsidRPr="000B68F6">
        <w:rPr>
          <w:color w:val="000000"/>
          <w:sz w:val="26"/>
          <w:szCs w:val="26"/>
        </w:rPr>
        <w:t>гани</w:t>
      </w:r>
      <w:r w:rsidRPr="000B68F6">
        <w:rPr>
          <w:color w:val="000000"/>
          <w:spacing w:val="3"/>
          <w:sz w:val="26"/>
          <w:szCs w:val="26"/>
        </w:rPr>
        <w:t>з</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12"/>
          <w:sz w:val="26"/>
          <w:szCs w:val="26"/>
        </w:rPr>
        <w:t xml:space="preserve"> </w:t>
      </w:r>
      <w:r w:rsidRPr="000B68F6">
        <w:rPr>
          <w:color w:val="000000"/>
          <w:sz w:val="26"/>
          <w:szCs w:val="26"/>
        </w:rPr>
        <w:t>теп</w:t>
      </w:r>
      <w:r w:rsidRPr="000B68F6">
        <w:rPr>
          <w:color w:val="000000"/>
          <w:spacing w:val="3"/>
          <w:sz w:val="26"/>
          <w:szCs w:val="26"/>
        </w:rPr>
        <w:t>л</w:t>
      </w:r>
      <w:r w:rsidRPr="000B68F6">
        <w:rPr>
          <w:color w:val="000000"/>
          <w:sz w:val="26"/>
          <w:szCs w:val="26"/>
        </w:rPr>
        <w:t>осна</w:t>
      </w:r>
      <w:r w:rsidRPr="000B68F6">
        <w:rPr>
          <w:color w:val="000000"/>
          <w:spacing w:val="1"/>
          <w:sz w:val="26"/>
          <w:szCs w:val="26"/>
        </w:rPr>
        <w:t>бж</w:t>
      </w:r>
      <w:r w:rsidRPr="000B68F6">
        <w:rPr>
          <w:color w:val="000000"/>
          <w:sz w:val="26"/>
          <w:szCs w:val="26"/>
        </w:rPr>
        <w:t>ен</w:t>
      </w:r>
      <w:r w:rsidRPr="000B68F6">
        <w:rPr>
          <w:color w:val="000000"/>
          <w:spacing w:val="1"/>
          <w:sz w:val="26"/>
          <w:szCs w:val="26"/>
        </w:rPr>
        <w:t>и</w:t>
      </w:r>
      <w:r w:rsidRPr="000B68F6">
        <w:rPr>
          <w:color w:val="000000"/>
          <w:sz w:val="26"/>
          <w:szCs w:val="26"/>
        </w:rPr>
        <w:t>я</w:t>
      </w:r>
      <w:r w:rsidRPr="000B68F6">
        <w:rPr>
          <w:color w:val="000000"/>
          <w:spacing w:val="9"/>
          <w:sz w:val="26"/>
          <w:szCs w:val="26"/>
        </w:rPr>
        <w:t xml:space="preserve"> </w:t>
      </w:r>
      <w:r w:rsidRPr="000B68F6">
        <w:rPr>
          <w:color w:val="000000"/>
          <w:sz w:val="26"/>
          <w:szCs w:val="26"/>
        </w:rPr>
        <w:t>в</w:t>
      </w:r>
      <w:r w:rsidRPr="000B68F6">
        <w:rPr>
          <w:color w:val="000000"/>
          <w:spacing w:val="25"/>
          <w:sz w:val="26"/>
          <w:szCs w:val="26"/>
        </w:rPr>
        <w:t xml:space="preserve"> </w:t>
      </w:r>
      <w:r w:rsidRPr="000B68F6">
        <w:rPr>
          <w:color w:val="000000"/>
          <w:spacing w:val="2"/>
          <w:sz w:val="26"/>
          <w:szCs w:val="26"/>
        </w:rPr>
        <w:t>Р</w:t>
      </w:r>
      <w:r w:rsidRPr="000B68F6">
        <w:rPr>
          <w:color w:val="000000"/>
          <w:sz w:val="26"/>
          <w:szCs w:val="26"/>
        </w:rPr>
        <w:t>осси</w:t>
      </w:r>
      <w:r w:rsidRPr="000B68F6">
        <w:rPr>
          <w:color w:val="000000"/>
          <w:spacing w:val="3"/>
          <w:sz w:val="26"/>
          <w:szCs w:val="26"/>
        </w:rPr>
        <w:t>й</w:t>
      </w:r>
      <w:r w:rsidRPr="000B68F6">
        <w:rPr>
          <w:color w:val="000000"/>
          <w:sz w:val="26"/>
          <w:szCs w:val="26"/>
        </w:rPr>
        <w:t>с</w:t>
      </w:r>
      <w:r w:rsidRPr="000B68F6">
        <w:rPr>
          <w:color w:val="000000"/>
          <w:spacing w:val="-1"/>
          <w:sz w:val="26"/>
          <w:szCs w:val="26"/>
        </w:rPr>
        <w:t>к</w:t>
      </w:r>
      <w:r w:rsidRPr="000B68F6">
        <w:rPr>
          <w:color w:val="000000"/>
          <w:sz w:val="26"/>
          <w:szCs w:val="26"/>
        </w:rPr>
        <w:t>ой</w:t>
      </w:r>
      <w:r w:rsidRPr="000B68F6">
        <w:rPr>
          <w:color w:val="000000"/>
          <w:spacing w:val="16"/>
          <w:sz w:val="26"/>
          <w:szCs w:val="26"/>
        </w:rPr>
        <w:t xml:space="preserve"> </w:t>
      </w:r>
      <w:r w:rsidRPr="000B68F6">
        <w:rPr>
          <w:color w:val="000000"/>
          <w:sz w:val="26"/>
          <w:szCs w:val="26"/>
        </w:rPr>
        <w:t>Федерации</w:t>
      </w:r>
      <w:r w:rsidRPr="000B68F6">
        <w:rPr>
          <w:color w:val="000000"/>
          <w:spacing w:val="17"/>
          <w:sz w:val="26"/>
          <w:szCs w:val="26"/>
        </w:rPr>
        <w:t xml:space="preserve"> </w:t>
      </w:r>
      <w:r w:rsidRPr="000B68F6">
        <w:rPr>
          <w:color w:val="000000"/>
          <w:sz w:val="26"/>
          <w:szCs w:val="26"/>
        </w:rPr>
        <w:t>и</w:t>
      </w:r>
      <w:r w:rsidRPr="000B68F6">
        <w:rPr>
          <w:color w:val="000000"/>
          <w:spacing w:val="25"/>
          <w:sz w:val="26"/>
          <w:szCs w:val="26"/>
        </w:rPr>
        <w:t xml:space="preserve"> </w:t>
      </w:r>
      <w:r w:rsidRPr="000B68F6">
        <w:rPr>
          <w:color w:val="000000"/>
          <w:sz w:val="26"/>
          <w:szCs w:val="26"/>
        </w:rPr>
        <w:t>о</w:t>
      </w:r>
      <w:r w:rsidRPr="000B68F6">
        <w:rPr>
          <w:color w:val="000000"/>
          <w:spacing w:val="29"/>
          <w:sz w:val="26"/>
          <w:szCs w:val="26"/>
        </w:rPr>
        <w:t xml:space="preserve"> </w:t>
      </w:r>
      <w:r w:rsidRPr="000B68F6">
        <w:rPr>
          <w:color w:val="000000"/>
          <w:sz w:val="26"/>
          <w:szCs w:val="26"/>
        </w:rPr>
        <w:t>вне</w:t>
      </w:r>
      <w:r w:rsidRPr="000B68F6">
        <w:rPr>
          <w:color w:val="000000"/>
          <w:spacing w:val="1"/>
          <w:sz w:val="26"/>
          <w:szCs w:val="26"/>
        </w:rPr>
        <w:t>с</w:t>
      </w:r>
      <w:r w:rsidRPr="000B68F6">
        <w:rPr>
          <w:color w:val="000000"/>
          <w:sz w:val="26"/>
          <w:szCs w:val="26"/>
        </w:rPr>
        <w:t>ен</w:t>
      </w:r>
      <w:r w:rsidRPr="000B68F6">
        <w:rPr>
          <w:color w:val="000000"/>
          <w:spacing w:val="1"/>
          <w:sz w:val="26"/>
          <w:szCs w:val="26"/>
        </w:rPr>
        <w:t>и</w:t>
      </w:r>
      <w:r w:rsidRPr="000B68F6">
        <w:rPr>
          <w:color w:val="000000"/>
          <w:sz w:val="26"/>
          <w:szCs w:val="26"/>
        </w:rPr>
        <w:t>и и</w:t>
      </w:r>
      <w:r w:rsidRPr="000B68F6">
        <w:rPr>
          <w:color w:val="000000"/>
          <w:spacing w:val="1"/>
          <w:sz w:val="26"/>
          <w:szCs w:val="26"/>
        </w:rPr>
        <w:t>з</w:t>
      </w:r>
      <w:r w:rsidRPr="000B68F6">
        <w:rPr>
          <w:color w:val="000000"/>
          <w:spacing w:val="-1"/>
          <w:sz w:val="26"/>
          <w:szCs w:val="26"/>
        </w:rPr>
        <w:t>м</w:t>
      </w:r>
      <w:r w:rsidRPr="000B68F6">
        <w:rPr>
          <w:color w:val="000000"/>
          <w:sz w:val="26"/>
          <w:szCs w:val="26"/>
        </w:rPr>
        <w:t>ене</w:t>
      </w:r>
      <w:r w:rsidRPr="000B68F6">
        <w:rPr>
          <w:color w:val="000000"/>
          <w:spacing w:val="1"/>
          <w:sz w:val="26"/>
          <w:szCs w:val="26"/>
        </w:rPr>
        <w:t>н</w:t>
      </w:r>
      <w:r w:rsidRPr="000B68F6">
        <w:rPr>
          <w:color w:val="000000"/>
          <w:sz w:val="26"/>
          <w:szCs w:val="26"/>
        </w:rPr>
        <w:t>ий</w:t>
      </w:r>
      <w:r w:rsidRPr="000B68F6">
        <w:rPr>
          <w:color w:val="000000"/>
          <w:spacing w:val="22"/>
          <w:sz w:val="26"/>
          <w:szCs w:val="26"/>
        </w:rPr>
        <w:t xml:space="preserve"> </w:t>
      </w:r>
      <w:r w:rsidRPr="000B68F6">
        <w:rPr>
          <w:color w:val="000000"/>
          <w:sz w:val="26"/>
          <w:szCs w:val="26"/>
        </w:rPr>
        <w:t>в</w:t>
      </w:r>
      <w:r w:rsidRPr="000B68F6">
        <w:rPr>
          <w:color w:val="000000"/>
          <w:spacing w:val="32"/>
          <w:sz w:val="26"/>
          <w:szCs w:val="26"/>
        </w:rPr>
        <w:t xml:space="preserve"> </w:t>
      </w:r>
      <w:r w:rsidRPr="000B68F6">
        <w:rPr>
          <w:color w:val="000000"/>
          <w:sz w:val="26"/>
          <w:szCs w:val="26"/>
        </w:rPr>
        <w:t>н</w:t>
      </w:r>
      <w:r w:rsidRPr="000B68F6">
        <w:rPr>
          <w:color w:val="000000"/>
          <w:spacing w:val="3"/>
          <w:sz w:val="26"/>
          <w:szCs w:val="26"/>
        </w:rPr>
        <w:t>е</w:t>
      </w:r>
      <w:r w:rsidRPr="000B68F6">
        <w:rPr>
          <w:color w:val="000000"/>
          <w:spacing w:val="-1"/>
          <w:sz w:val="26"/>
          <w:szCs w:val="26"/>
        </w:rPr>
        <w:t>к</w:t>
      </w:r>
      <w:r w:rsidRPr="000B68F6">
        <w:rPr>
          <w:color w:val="000000"/>
          <w:sz w:val="26"/>
          <w:szCs w:val="26"/>
        </w:rPr>
        <w:t>о</w:t>
      </w:r>
      <w:r w:rsidRPr="000B68F6">
        <w:rPr>
          <w:color w:val="000000"/>
          <w:spacing w:val="2"/>
          <w:sz w:val="26"/>
          <w:szCs w:val="26"/>
        </w:rPr>
        <w:t>т</w:t>
      </w:r>
      <w:r w:rsidRPr="000B68F6">
        <w:rPr>
          <w:color w:val="000000"/>
          <w:sz w:val="26"/>
          <w:szCs w:val="26"/>
        </w:rPr>
        <w:t>о</w:t>
      </w:r>
      <w:r w:rsidRPr="000B68F6">
        <w:rPr>
          <w:color w:val="000000"/>
          <w:spacing w:val="2"/>
          <w:sz w:val="26"/>
          <w:szCs w:val="26"/>
        </w:rPr>
        <w:t>р</w:t>
      </w:r>
      <w:r w:rsidRPr="000B68F6">
        <w:rPr>
          <w:color w:val="000000"/>
          <w:spacing w:val="1"/>
          <w:sz w:val="26"/>
          <w:szCs w:val="26"/>
        </w:rPr>
        <w:t>ы</w:t>
      </w:r>
      <w:r w:rsidRPr="000B68F6">
        <w:rPr>
          <w:color w:val="000000"/>
          <w:sz w:val="26"/>
          <w:szCs w:val="26"/>
        </w:rPr>
        <w:t>е</w:t>
      </w:r>
      <w:r w:rsidRPr="000B68F6">
        <w:rPr>
          <w:color w:val="000000"/>
          <w:spacing w:val="21"/>
          <w:sz w:val="26"/>
          <w:szCs w:val="26"/>
        </w:rPr>
        <w:t xml:space="preserve"> </w:t>
      </w:r>
      <w:r w:rsidRPr="000B68F6">
        <w:rPr>
          <w:color w:val="000000"/>
          <w:sz w:val="26"/>
          <w:szCs w:val="26"/>
        </w:rPr>
        <w:t>а</w:t>
      </w:r>
      <w:r w:rsidRPr="000B68F6">
        <w:rPr>
          <w:color w:val="000000"/>
          <w:spacing w:val="-1"/>
          <w:sz w:val="26"/>
          <w:szCs w:val="26"/>
        </w:rPr>
        <w:t>к</w:t>
      </w:r>
      <w:r w:rsidRPr="000B68F6">
        <w:rPr>
          <w:color w:val="000000"/>
          <w:sz w:val="26"/>
          <w:szCs w:val="26"/>
        </w:rPr>
        <w:t>ты</w:t>
      </w:r>
      <w:r w:rsidRPr="000B68F6">
        <w:rPr>
          <w:color w:val="000000"/>
          <w:spacing w:val="35"/>
          <w:sz w:val="26"/>
          <w:szCs w:val="26"/>
        </w:rPr>
        <w:t xml:space="preserve"> </w:t>
      </w:r>
      <w:r w:rsidRPr="000B68F6">
        <w:rPr>
          <w:color w:val="000000"/>
          <w:sz w:val="26"/>
          <w:szCs w:val="26"/>
        </w:rPr>
        <w:t>Правите</w:t>
      </w:r>
      <w:r w:rsidRPr="000B68F6">
        <w:rPr>
          <w:color w:val="000000"/>
          <w:spacing w:val="3"/>
          <w:sz w:val="26"/>
          <w:szCs w:val="26"/>
        </w:rPr>
        <w:t>л</w:t>
      </w:r>
      <w:r w:rsidRPr="000B68F6">
        <w:rPr>
          <w:color w:val="000000"/>
          <w:sz w:val="26"/>
          <w:szCs w:val="26"/>
        </w:rPr>
        <w:t>ьс</w:t>
      </w:r>
      <w:r w:rsidRPr="000B68F6">
        <w:rPr>
          <w:color w:val="000000"/>
          <w:spacing w:val="1"/>
          <w:sz w:val="26"/>
          <w:szCs w:val="26"/>
        </w:rPr>
        <w:t>т</w:t>
      </w:r>
      <w:r w:rsidRPr="000B68F6">
        <w:rPr>
          <w:color w:val="000000"/>
          <w:sz w:val="26"/>
          <w:szCs w:val="26"/>
        </w:rPr>
        <w:t>ва</w:t>
      </w:r>
      <w:r w:rsidRPr="000B68F6">
        <w:rPr>
          <w:color w:val="000000"/>
          <w:spacing w:val="17"/>
          <w:sz w:val="26"/>
          <w:szCs w:val="26"/>
        </w:rPr>
        <w:t xml:space="preserve"> </w:t>
      </w:r>
      <w:r w:rsidRPr="000B68F6">
        <w:rPr>
          <w:color w:val="000000"/>
          <w:sz w:val="26"/>
          <w:szCs w:val="26"/>
        </w:rPr>
        <w:t>Росси</w:t>
      </w:r>
      <w:r w:rsidRPr="000B68F6">
        <w:rPr>
          <w:color w:val="000000"/>
          <w:spacing w:val="1"/>
          <w:sz w:val="26"/>
          <w:szCs w:val="26"/>
        </w:rPr>
        <w:t>й</w:t>
      </w:r>
      <w:r w:rsidRPr="000B68F6">
        <w:rPr>
          <w:color w:val="000000"/>
          <w:spacing w:val="2"/>
          <w:sz w:val="26"/>
          <w:szCs w:val="26"/>
        </w:rPr>
        <w:t>с</w:t>
      </w:r>
      <w:r w:rsidRPr="000B68F6">
        <w:rPr>
          <w:color w:val="000000"/>
          <w:spacing w:val="-1"/>
          <w:sz w:val="26"/>
          <w:szCs w:val="26"/>
        </w:rPr>
        <w:t>к</w:t>
      </w:r>
      <w:r w:rsidRPr="000B68F6">
        <w:rPr>
          <w:color w:val="000000"/>
          <w:sz w:val="26"/>
          <w:szCs w:val="26"/>
        </w:rPr>
        <w:t>ой</w:t>
      </w:r>
      <w:r w:rsidRPr="000B68F6">
        <w:rPr>
          <w:color w:val="000000"/>
          <w:spacing w:val="23"/>
          <w:sz w:val="26"/>
          <w:szCs w:val="26"/>
        </w:rPr>
        <w:t xml:space="preserve"> </w:t>
      </w:r>
      <w:r w:rsidRPr="000B68F6">
        <w:rPr>
          <w:color w:val="000000"/>
          <w:sz w:val="26"/>
          <w:szCs w:val="26"/>
        </w:rPr>
        <w:t>Феде</w:t>
      </w:r>
      <w:r w:rsidRPr="000B68F6">
        <w:rPr>
          <w:color w:val="000000"/>
          <w:spacing w:val="2"/>
          <w:sz w:val="26"/>
          <w:szCs w:val="26"/>
        </w:rPr>
        <w:t>р</w:t>
      </w:r>
      <w:r w:rsidRPr="000B68F6">
        <w:rPr>
          <w:color w:val="000000"/>
          <w:sz w:val="26"/>
          <w:szCs w:val="26"/>
        </w:rPr>
        <w:t>ац</w:t>
      </w:r>
      <w:r w:rsidRPr="000B68F6">
        <w:rPr>
          <w:color w:val="000000"/>
          <w:spacing w:val="1"/>
          <w:sz w:val="26"/>
          <w:szCs w:val="26"/>
        </w:rPr>
        <w:t>и</w:t>
      </w:r>
      <w:r w:rsidRPr="000B68F6">
        <w:rPr>
          <w:color w:val="000000"/>
          <w:sz w:val="26"/>
          <w:szCs w:val="26"/>
        </w:rPr>
        <w:t>и.</w:t>
      </w:r>
      <w:r w:rsidRPr="000B68F6">
        <w:rPr>
          <w:color w:val="000000"/>
          <w:spacing w:val="21"/>
          <w:sz w:val="26"/>
          <w:szCs w:val="26"/>
        </w:rPr>
        <w:t xml:space="preserve"> </w:t>
      </w:r>
      <w:r w:rsidRPr="000B68F6">
        <w:rPr>
          <w:color w:val="000000"/>
          <w:sz w:val="26"/>
          <w:szCs w:val="26"/>
        </w:rPr>
        <w:t>Постан</w:t>
      </w:r>
      <w:r w:rsidRPr="000B68F6">
        <w:rPr>
          <w:color w:val="000000"/>
          <w:spacing w:val="3"/>
          <w:sz w:val="26"/>
          <w:szCs w:val="26"/>
        </w:rPr>
        <w:t>о</w:t>
      </w:r>
      <w:r w:rsidRPr="000B68F6">
        <w:rPr>
          <w:color w:val="000000"/>
          <w:sz w:val="26"/>
          <w:szCs w:val="26"/>
        </w:rPr>
        <w:t>вле</w:t>
      </w:r>
      <w:r w:rsidRPr="000B68F6">
        <w:rPr>
          <w:color w:val="000000"/>
          <w:spacing w:val="1"/>
          <w:sz w:val="26"/>
          <w:szCs w:val="26"/>
        </w:rPr>
        <w:t>н</w:t>
      </w:r>
      <w:r w:rsidRPr="000B68F6">
        <w:rPr>
          <w:color w:val="000000"/>
          <w:sz w:val="26"/>
          <w:szCs w:val="26"/>
        </w:rPr>
        <w:t>ие Правите</w:t>
      </w:r>
      <w:r w:rsidRPr="000B68F6">
        <w:rPr>
          <w:color w:val="000000"/>
          <w:spacing w:val="3"/>
          <w:sz w:val="26"/>
          <w:szCs w:val="26"/>
        </w:rPr>
        <w:t>л</w:t>
      </w:r>
      <w:r w:rsidRPr="000B68F6">
        <w:rPr>
          <w:color w:val="000000"/>
          <w:sz w:val="26"/>
          <w:szCs w:val="26"/>
        </w:rPr>
        <w:t>ьь</w:t>
      </w:r>
      <w:r w:rsidRPr="000B68F6">
        <w:rPr>
          <w:color w:val="000000"/>
          <w:spacing w:val="-1"/>
          <w:sz w:val="26"/>
          <w:szCs w:val="26"/>
        </w:rPr>
        <w:t>т</w:t>
      </w:r>
      <w:r w:rsidRPr="000B68F6">
        <w:rPr>
          <w:color w:val="000000"/>
          <w:sz w:val="26"/>
          <w:szCs w:val="26"/>
        </w:rPr>
        <w:t>ва</w:t>
      </w:r>
      <w:r w:rsidRPr="000B68F6">
        <w:rPr>
          <w:color w:val="000000"/>
          <w:spacing w:val="-14"/>
          <w:sz w:val="26"/>
          <w:szCs w:val="26"/>
        </w:rPr>
        <w:t xml:space="preserve"> </w:t>
      </w:r>
      <w:r w:rsidRPr="000B68F6">
        <w:rPr>
          <w:color w:val="000000"/>
          <w:sz w:val="26"/>
          <w:szCs w:val="26"/>
        </w:rPr>
        <w:t>РФ</w:t>
      </w:r>
      <w:r w:rsidRPr="000B68F6">
        <w:rPr>
          <w:color w:val="000000"/>
          <w:spacing w:val="-4"/>
          <w:sz w:val="26"/>
          <w:szCs w:val="26"/>
        </w:rPr>
        <w:t xml:space="preserve"> </w:t>
      </w:r>
      <w:r w:rsidRPr="000B68F6">
        <w:rPr>
          <w:color w:val="000000"/>
          <w:spacing w:val="2"/>
          <w:sz w:val="26"/>
          <w:szCs w:val="26"/>
        </w:rPr>
        <w:t>о</w:t>
      </w:r>
      <w:r w:rsidRPr="000B68F6">
        <w:rPr>
          <w:color w:val="000000"/>
          <w:sz w:val="26"/>
          <w:szCs w:val="26"/>
        </w:rPr>
        <w:t>т</w:t>
      </w:r>
      <w:r w:rsidRPr="000B68F6">
        <w:rPr>
          <w:color w:val="000000"/>
          <w:spacing w:val="-1"/>
          <w:sz w:val="26"/>
          <w:szCs w:val="26"/>
        </w:rPr>
        <w:t xml:space="preserve"> </w:t>
      </w:r>
      <w:r w:rsidRPr="000B68F6">
        <w:rPr>
          <w:color w:val="000000"/>
          <w:sz w:val="26"/>
          <w:szCs w:val="26"/>
        </w:rPr>
        <w:t>8</w:t>
      </w:r>
      <w:r w:rsidRPr="000B68F6">
        <w:rPr>
          <w:color w:val="000000"/>
          <w:spacing w:val="-1"/>
          <w:sz w:val="26"/>
          <w:szCs w:val="26"/>
        </w:rPr>
        <w:t xml:space="preserve"> </w:t>
      </w:r>
      <w:r w:rsidRPr="000B68F6">
        <w:rPr>
          <w:color w:val="000000"/>
          <w:sz w:val="26"/>
          <w:szCs w:val="26"/>
        </w:rPr>
        <w:t>ав</w:t>
      </w:r>
      <w:r w:rsidRPr="000B68F6">
        <w:rPr>
          <w:color w:val="000000"/>
          <w:spacing w:val="4"/>
          <w:sz w:val="26"/>
          <w:szCs w:val="26"/>
        </w:rPr>
        <w:t>г</w:t>
      </w:r>
      <w:r w:rsidRPr="000B68F6">
        <w:rPr>
          <w:color w:val="000000"/>
          <w:spacing w:val="-5"/>
          <w:sz w:val="26"/>
          <w:szCs w:val="26"/>
        </w:rPr>
        <w:t>у</w:t>
      </w:r>
      <w:r w:rsidRPr="000B68F6">
        <w:rPr>
          <w:color w:val="000000"/>
          <w:spacing w:val="2"/>
          <w:sz w:val="26"/>
          <w:szCs w:val="26"/>
        </w:rPr>
        <w:t>с</w:t>
      </w:r>
      <w:r w:rsidRPr="000B68F6">
        <w:rPr>
          <w:color w:val="000000"/>
          <w:sz w:val="26"/>
          <w:szCs w:val="26"/>
        </w:rPr>
        <w:t>та</w:t>
      </w:r>
      <w:r w:rsidRPr="000B68F6">
        <w:rPr>
          <w:color w:val="000000"/>
          <w:spacing w:val="-8"/>
          <w:sz w:val="26"/>
          <w:szCs w:val="26"/>
        </w:rPr>
        <w:t xml:space="preserve"> </w:t>
      </w:r>
      <w:r w:rsidRPr="000B68F6">
        <w:rPr>
          <w:color w:val="000000"/>
          <w:sz w:val="26"/>
          <w:szCs w:val="26"/>
        </w:rPr>
        <w:t>20</w:t>
      </w:r>
      <w:r w:rsidR="00637ACE" w:rsidRPr="000B68F6">
        <w:rPr>
          <w:color w:val="000000"/>
          <w:sz w:val="26"/>
          <w:szCs w:val="26"/>
        </w:rPr>
        <w:t>12 г.</w:t>
      </w:r>
    </w:p>
    <w:p w14:paraId="05C0D059" w14:textId="54C9C9D9" w:rsidR="006D06B3" w:rsidRDefault="006D06B3" w:rsidP="002C270C">
      <w:pPr>
        <w:widowControl w:val="0"/>
        <w:spacing w:line="360" w:lineRule="auto"/>
        <w:ind w:right="13" w:firstLine="567"/>
        <w:jc w:val="both"/>
        <w:rPr>
          <w:sz w:val="26"/>
          <w:szCs w:val="26"/>
        </w:rPr>
      </w:pPr>
    </w:p>
    <w:p w14:paraId="5C515EB9" w14:textId="16B9E094" w:rsidR="006D06B3" w:rsidRDefault="006D06B3" w:rsidP="002C270C">
      <w:pPr>
        <w:widowControl w:val="0"/>
        <w:spacing w:line="360" w:lineRule="auto"/>
        <w:ind w:right="13" w:firstLine="567"/>
        <w:jc w:val="both"/>
        <w:rPr>
          <w:sz w:val="26"/>
          <w:szCs w:val="26"/>
        </w:rPr>
      </w:pPr>
    </w:p>
    <w:p w14:paraId="73E95BC3" w14:textId="1254D998" w:rsidR="006D06B3" w:rsidRDefault="006D06B3" w:rsidP="002C270C">
      <w:pPr>
        <w:widowControl w:val="0"/>
        <w:spacing w:line="360" w:lineRule="auto"/>
        <w:ind w:right="13" w:firstLine="567"/>
        <w:jc w:val="both"/>
        <w:rPr>
          <w:sz w:val="26"/>
          <w:szCs w:val="26"/>
        </w:rPr>
      </w:pPr>
    </w:p>
    <w:p w14:paraId="5C2C5517" w14:textId="367A68AD" w:rsidR="006D06B3" w:rsidRDefault="006D06B3" w:rsidP="002C270C">
      <w:pPr>
        <w:widowControl w:val="0"/>
        <w:spacing w:line="360" w:lineRule="auto"/>
        <w:ind w:right="13" w:firstLine="567"/>
        <w:jc w:val="both"/>
        <w:rPr>
          <w:sz w:val="26"/>
          <w:szCs w:val="26"/>
        </w:rPr>
      </w:pPr>
    </w:p>
    <w:p w14:paraId="110E8F97" w14:textId="0D93478D" w:rsidR="006D06B3" w:rsidRDefault="006D06B3" w:rsidP="002C270C">
      <w:pPr>
        <w:widowControl w:val="0"/>
        <w:spacing w:line="360" w:lineRule="auto"/>
        <w:ind w:right="13" w:firstLine="567"/>
        <w:jc w:val="both"/>
        <w:rPr>
          <w:sz w:val="26"/>
          <w:szCs w:val="26"/>
        </w:rPr>
      </w:pPr>
    </w:p>
    <w:p w14:paraId="662C94AF" w14:textId="5187244A" w:rsidR="006D06B3" w:rsidRDefault="006D06B3" w:rsidP="002C270C">
      <w:pPr>
        <w:widowControl w:val="0"/>
        <w:spacing w:line="360" w:lineRule="auto"/>
        <w:ind w:right="13" w:firstLine="567"/>
        <w:jc w:val="both"/>
        <w:rPr>
          <w:sz w:val="26"/>
          <w:szCs w:val="26"/>
        </w:rPr>
      </w:pPr>
    </w:p>
    <w:p w14:paraId="48880998" w14:textId="77777777" w:rsidR="006D06B3" w:rsidRPr="002549D7" w:rsidRDefault="006D06B3" w:rsidP="002C270C">
      <w:pPr>
        <w:widowControl w:val="0"/>
        <w:spacing w:line="360" w:lineRule="auto"/>
        <w:ind w:right="13" w:firstLine="567"/>
        <w:jc w:val="both"/>
        <w:rPr>
          <w:sz w:val="26"/>
          <w:szCs w:val="26"/>
        </w:rPr>
      </w:pPr>
    </w:p>
    <w:bookmarkEnd w:id="359"/>
    <w:p w14:paraId="15160360" w14:textId="77777777" w:rsidR="006D06B3" w:rsidRPr="002549D7" w:rsidRDefault="006D06B3" w:rsidP="002C270C">
      <w:pPr>
        <w:widowControl w:val="0"/>
        <w:autoSpaceDE w:val="0"/>
        <w:autoSpaceDN w:val="0"/>
        <w:adjustRightInd w:val="0"/>
        <w:spacing w:before="5" w:line="359" w:lineRule="auto"/>
        <w:ind w:left="102" w:right="13" w:firstLine="708"/>
        <w:jc w:val="both"/>
        <w:rPr>
          <w:sz w:val="26"/>
          <w:szCs w:val="26"/>
        </w:rPr>
      </w:pPr>
    </w:p>
    <w:p w14:paraId="5A71288E" w14:textId="77777777" w:rsidR="006156B3" w:rsidRDefault="006156B3" w:rsidP="002C270C">
      <w:pPr>
        <w:ind w:right="13"/>
        <w:jc w:val="both"/>
        <w:rPr>
          <w:sz w:val="26"/>
          <w:szCs w:val="26"/>
        </w:rPr>
      </w:pPr>
    </w:p>
    <w:p w14:paraId="35BC66BC" w14:textId="17BE0F32" w:rsidR="00D32BEC" w:rsidRDefault="00D32BEC" w:rsidP="002C270C">
      <w:pPr>
        <w:ind w:right="13"/>
        <w:jc w:val="both"/>
        <w:rPr>
          <w:sz w:val="26"/>
          <w:szCs w:val="26"/>
        </w:rPr>
      </w:pPr>
    </w:p>
    <w:p w14:paraId="71599CEB" w14:textId="77777777" w:rsidR="00D32BEC" w:rsidRDefault="00D32BEC" w:rsidP="002C270C">
      <w:pPr>
        <w:ind w:right="13"/>
        <w:jc w:val="both"/>
        <w:rPr>
          <w:sz w:val="26"/>
          <w:szCs w:val="26"/>
        </w:rPr>
      </w:pPr>
    </w:p>
    <w:bookmarkEnd w:id="0"/>
    <w:p w14:paraId="02809DD0" w14:textId="77777777" w:rsidR="0080559A" w:rsidRDefault="0080559A" w:rsidP="002C270C">
      <w:pPr>
        <w:ind w:right="13" w:firstLine="708"/>
        <w:jc w:val="both"/>
      </w:pPr>
    </w:p>
    <w:sectPr w:rsidR="0080559A" w:rsidSect="00501C52">
      <w:footerReference w:type="default" r:id="rId34"/>
      <w:type w:val="nextColumn"/>
      <w:pgSz w:w="11920" w:h="16840"/>
      <w:pgMar w:top="1134" w:right="567" w:bottom="1134"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2234A7" w14:textId="77777777" w:rsidR="00600250" w:rsidRDefault="00600250">
      <w:r>
        <w:separator/>
      </w:r>
    </w:p>
  </w:endnote>
  <w:endnote w:type="continuationSeparator" w:id="0">
    <w:p w14:paraId="6967C32B" w14:textId="77777777" w:rsidR="00600250" w:rsidRDefault="006002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CYR">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8C59DD" w14:textId="77777777" w:rsidR="002E07D3" w:rsidRDefault="002E07D3">
    <w:pPr>
      <w:widowControl w:val="0"/>
      <w:autoSpaceDE w:val="0"/>
      <w:autoSpaceDN w:val="0"/>
      <w:adjustRightInd w:val="0"/>
      <w:spacing w:line="40" w:lineRule="exact"/>
      <w:rPr>
        <w:sz w:val="4"/>
        <w:szCs w:val="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B7182E" w14:textId="77777777" w:rsidR="002E07D3" w:rsidRDefault="002E07D3">
    <w:pPr>
      <w:widowControl w:val="0"/>
      <w:autoSpaceDE w:val="0"/>
      <w:autoSpaceDN w:val="0"/>
      <w:adjustRightInd w:val="0"/>
      <w:spacing w:line="200" w:lineRule="exact"/>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54580" w14:textId="77777777" w:rsidR="002E07D3" w:rsidRDefault="002E07D3" w:rsidP="003C39C0">
    <w:pPr>
      <w:widowControl w:val="0"/>
      <w:tabs>
        <w:tab w:val="center" w:pos="4930"/>
      </w:tabs>
      <w:autoSpaceDE w:val="0"/>
      <w:autoSpaceDN w:val="0"/>
      <w:adjustRightInd w:val="0"/>
      <w:spacing w:line="200" w:lineRule="exact"/>
      <w:rPr>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97DE8B" w14:textId="77777777" w:rsidR="002E07D3" w:rsidRDefault="002E07D3">
    <w:pPr>
      <w:widowControl w:val="0"/>
      <w:autoSpaceDE w:val="0"/>
      <w:autoSpaceDN w:val="0"/>
      <w:adjustRightInd w:val="0"/>
      <w:spacing w:line="185" w:lineRule="exact"/>
      <w:rPr>
        <w:sz w:val="18"/>
        <w:szCs w:val="18"/>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2FA4A0" w14:textId="77777777" w:rsidR="002E07D3" w:rsidRDefault="002E07D3">
    <w:pPr>
      <w:widowControl w:val="0"/>
      <w:autoSpaceDE w:val="0"/>
      <w:autoSpaceDN w:val="0"/>
      <w:adjustRightInd w:val="0"/>
      <w:spacing w:line="200" w:lineRule="exact"/>
      <w:rPr>
        <w:sz w:val="20"/>
        <w:szCs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BC613" w14:textId="77777777" w:rsidR="002E07D3" w:rsidRDefault="002E07D3">
    <w:pPr>
      <w:widowControl w:val="0"/>
      <w:autoSpaceDE w:val="0"/>
      <w:autoSpaceDN w:val="0"/>
      <w:adjustRightInd w:val="0"/>
      <w:rPr>
        <w:sz w:val="10"/>
        <w:szCs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7B961" w14:textId="77777777" w:rsidR="002E07D3" w:rsidRDefault="002E07D3">
    <w:pPr>
      <w:widowControl w:val="0"/>
      <w:autoSpaceDE w:val="0"/>
      <w:autoSpaceDN w:val="0"/>
      <w:adjustRightInd w:val="0"/>
      <w:spacing w:line="161" w:lineRule="exact"/>
      <w:rPr>
        <w:sz w:val="16"/>
        <w:szCs w:val="16"/>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0D38C" w14:textId="77777777" w:rsidR="002E07D3" w:rsidRDefault="002E07D3">
    <w:pPr>
      <w:widowControl w:val="0"/>
      <w:autoSpaceDE w:val="0"/>
      <w:autoSpaceDN w:val="0"/>
      <w:adjustRightInd w:val="0"/>
      <w:spacing w:line="200" w:lineRule="exact"/>
      <w:rPr>
        <w:sz w:val="20"/>
        <w:szCs w:val="2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2B75F4" w14:textId="77777777" w:rsidR="002E07D3" w:rsidRDefault="002E07D3">
    <w:pPr>
      <w:widowControl w:val="0"/>
      <w:autoSpaceDE w:val="0"/>
      <w:autoSpaceDN w:val="0"/>
      <w:adjustRightInd w:val="0"/>
      <w:rPr>
        <w:sz w:val="10"/>
        <w:szCs w:val="1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EC8CCF" w14:textId="77777777" w:rsidR="002E07D3" w:rsidRDefault="002E07D3">
    <w:pPr>
      <w:widowControl w:val="0"/>
      <w:autoSpaceDE w:val="0"/>
      <w:autoSpaceDN w:val="0"/>
      <w:adjustRightInd w:val="0"/>
      <w:rPr>
        <w:sz w:val="10"/>
        <w:szCs w:val="1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767417" w14:textId="77777777" w:rsidR="002E07D3" w:rsidRDefault="002E07D3">
    <w:pPr>
      <w:widowControl w:val="0"/>
      <w:autoSpaceDE w:val="0"/>
      <w:autoSpaceDN w:val="0"/>
      <w:adjustRightInd w:val="0"/>
      <w:spacing w:line="200" w:lineRule="exact"/>
      <w:rPr>
        <w:sz w:val="20"/>
        <w:szCs w:val="2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5CC3C7" w14:textId="77777777" w:rsidR="002E07D3" w:rsidRDefault="002E07D3">
    <w:pPr>
      <w:widowControl w:val="0"/>
      <w:autoSpaceDE w:val="0"/>
      <w:autoSpaceDN w:val="0"/>
      <w:adjustRightInd w:val="0"/>
      <w:spacing w:line="200" w:lineRule="exact"/>
      <w:rPr>
        <w:sz w:val="20"/>
        <w:szCs w:val="2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4F5873" w14:textId="77777777" w:rsidR="002E07D3" w:rsidRDefault="002E07D3">
    <w:pPr>
      <w:widowControl w:val="0"/>
      <w:autoSpaceDE w:val="0"/>
      <w:autoSpaceDN w:val="0"/>
      <w:adjustRightInd w:val="0"/>
      <w:spacing w:line="200" w:lineRule="exact"/>
      <w:rPr>
        <w:sz w:val="20"/>
        <w:szCs w:val="2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D8A6BA" w14:textId="77777777" w:rsidR="002E07D3" w:rsidRDefault="002E07D3">
    <w:pPr>
      <w:widowControl w:val="0"/>
      <w:autoSpaceDE w:val="0"/>
      <w:autoSpaceDN w:val="0"/>
      <w:adjustRightInd w:val="0"/>
      <w:rPr>
        <w:sz w:val="10"/>
        <w:szCs w:val="1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8CD2E" w14:textId="77777777" w:rsidR="002E07D3" w:rsidRDefault="002E07D3">
    <w:pPr>
      <w:widowControl w:val="0"/>
      <w:autoSpaceDE w:val="0"/>
      <w:autoSpaceDN w:val="0"/>
      <w:adjustRightInd w:val="0"/>
      <w:spacing w:line="40" w:lineRule="exact"/>
      <w:rPr>
        <w:sz w:val="4"/>
        <w:szCs w:val="4"/>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3EBE65" w14:textId="77777777" w:rsidR="002E07D3" w:rsidRDefault="002E07D3">
    <w:pPr>
      <w:widowControl w:val="0"/>
      <w:autoSpaceDE w:val="0"/>
      <w:autoSpaceDN w:val="0"/>
      <w:adjustRightInd w:val="0"/>
      <w:spacing w:line="200" w:lineRule="exact"/>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92C46D" w14:textId="77777777" w:rsidR="00600250" w:rsidRDefault="00600250">
      <w:r>
        <w:separator/>
      </w:r>
    </w:p>
  </w:footnote>
  <w:footnote w:type="continuationSeparator" w:id="0">
    <w:p w14:paraId="23CEF841" w14:textId="77777777" w:rsidR="00600250" w:rsidRDefault="0060025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nsid w:val="FFFFFF83"/>
    <w:multiLevelType w:val="singleLevel"/>
    <w:tmpl w:val="929CFDD6"/>
    <w:lvl w:ilvl="0">
      <w:start w:val="1"/>
      <w:numFmt w:val="bullet"/>
      <w:pStyle w:val="2"/>
      <w:lvlText w:val=""/>
      <w:lvlJc w:val="left"/>
      <w:pPr>
        <w:tabs>
          <w:tab w:val="num" w:pos="643"/>
        </w:tabs>
        <w:ind w:left="643" w:hanging="360"/>
      </w:pPr>
      <w:rPr>
        <w:rFonts w:ascii="Symbol" w:hAnsi="Symbol" w:cs="Times New Roman" w:hint="default"/>
      </w:rPr>
    </w:lvl>
  </w:abstractNum>
  <w:abstractNum w:abstractNumId="2">
    <w:nsid w:val="FFFFFF88"/>
    <w:multiLevelType w:val="singleLevel"/>
    <w:tmpl w:val="600280D6"/>
    <w:lvl w:ilvl="0">
      <w:start w:val="1"/>
      <w:numFmt w:val="decimal"/>
      <w:pStyle w:val="a"/>
      <w:lvlText w:val="%1."/>
      <w:lvlJc w:val="left"/>
      <w:pPr>
        <w:tabs>
          <w:tab w:val="num" w:pos="360"/>
        </w:tabs>
        <w:ind w:left="360" w:hanging="360"/>
      </w:pPr>
    </w:lvl>
  </w:abstractNum>
  <w:abstractNum w:abstractNumId="3">
    <w:nsid w:val="FFFFFF89"/>
    <w:multiLevelType w:val="singleLevel"/>
    <w:tmpl w:val="684C8162"/>
    <w:lvl w:ilvl="0">
      <w:start w:val="1"/>
      <w:numFmt w:val="bullet"/>
      <w:pStyle w:val="a0"/>
      <w:lvlText w:val=""/>
      <w:lvlJc w:val="left"/>
      <w:pPr>
        <w:tabs>
          <w:tab w:val="num" w:pos="360"/>
        </w:tabs>
        <w:ind w:left="360" w:hanging="360"/>
      </w:pPr>
      <w:rPr>
        <w:rFonts w:ascii="Symbol" w:hAnsi="Symbol" w:hint="default"/>
      </w:rPr>
    </w:lvl>
  </w:abstractNum>
  <w:abstractNum w:abstractNumId="4">
    <w:nsid w:val="00000405"/>
    <w:multiLevelType w:val="multilevel"/>
    <w:tmpl w:val="00000888"/>
    <w:lvl w:ilvl="0">
      <w:start w:val="1"/>
      <w:numFmt w:val="decimal"/>
      <w:lvlText w:val="%1"/>
      <w:lvlJc w:val="left"/>
      <w:pPr>
        <w:ind w:left="376" w:hanging="581"/>
      </w:pPr>
    </w:lvl>
    <w:lvl w:ilvl="1">
      <w:start w:val="3"/>
      <w:numFmt w:val="decimal"/>
      <w:lvlText w:val="%1.%2"/>
      <w:lvlJc w:val="left"/>
      <w:pPr>
        <w:ind w:left="376" w:hanging="581"/>
      </w:pPr>
    </w:lvl>
    <w:lvl w:ilvl="2">
      <w:start w:val="1"/>
      <w:numFmt w:val="decimal"/>
      <w:lvlText w:val="%1.%2.%3"/>
      <w:lvlJc w:val="left"/>
      <w:pPr>
        <w:ind w:left="376" w:hanging="581"/>
      </w:pPr>
      <w:rPr>
        <w:rFonts w:ascii="Times New Roman" w:hAnsi="Times New Roman" w:cs="Times New Roman"/>
        <w:b w:val="0"/>
        <w:bCs w:val="0"/>
        <w:sz w:val="24"/>
        <w:szCs w:val="24"/>
      </w:rPr>
    </w:lvl>
    <w:lvl w:ilvl="3">
      <w:start w:val="1"/>
      <w:numFmt w:val="decimal"/>
      <w:lvlText w:val="%1.%2.%3.%4"/>
      <w:lvlJc w:val="left"/>
      <w:pPr>
        <w:ind w:left="1089" w:hanging="721"/>
      </w:pPr>
      <w:rPr>
        <w:rFonts w:ascii="Times New Roman" w:hAnsi="Times New Roman" w:cs="Times New Roman"/>
        <w:b w:val="0"/>
        <w:bCs w:val="0"/>
        <w:sz w:val="24"/>
        <w:szCs w:val="24"/>
      </w:rPr>
    </w:lvl>
    <w:lvl w:ilvl="4">
      <w:numFmt w:val="bullet"/>
      <w:lvlText w:val="•"/>
      <w:lvlJc w:val="left"/>
      <w:pPr>
        <w:ind w:left="3975" w:hanging="721"/>
      </w:pPr>
    </w:lvl>
    <w:lvl w:ilvl="5">
      <w:numFmt w:val="bullet"/>
      <w:lvlText w:val="•"/>
      <w:lvlJc w:val="left"/>
      <w:pPr>
        <w:ind w:left="4937" w:hanging="721"/>
      </w:pPr>
    </w:lvl>
    <w:lvl w:ilvl="6">
      <w:numFmt w:val="bullet"/>
      <w:lvlText w:val="•"/>
      <w:lvlJc w:val="left"/>
      <w:pPr>
        <w:ind w:left="5899" w:hanging="721"/>
      </w:pPr>
    </w:lvl>
    <w:lvl w:ilvl="7">
      <w:numFmt w:val="bullet"/>
      <w:lvlText w:val="•"/>
      <w:lvlJc w:val="left"/>
      <w:pPr>
        <w:ind w:left="6861" w:hanging="721"/>
      </w:pPr>
    </w:lvl>
    <w:lvl w:ilvl="8">
      <w:numFmt w:val="bullet"/>
      <w:lvlText w:val="•"/>
      <w:lvlJc w:val="left"/>
      <w:pPr>
        <w:ind w:left="7823" w:hanging="721"/>
      </w:pPr>
    </w:lvl>
  </w:abstractNum>
  <w:abstractNum w:abstractNumId="5">
    <w:nsid w:val="00000408"/>
    <w:multiLevelType w:val="multilevel"/>
    <w:tmpl w:val="0000088B"/>
    <w:lvl w:ilvl="0">
      <w:start w:val="1"/>
      <w:numFmt w:val="decimal"/>
      <w:lvlText w:val="%1"/>
      <w:lvlJc w:val="left"/>
      <w:pPr>
        <w:ind w:left="908" w:hanging="541"/>
      </w:pPr>
    </w:lvl>
    <w:lvl w:ilvl="1">
      <w:start w:val="4"/>
      <w:numFmt w:val="decimal"/>
      <w:lvlText w:val="%1.%2"/>
      <w:lvlJc w:val="left"/>
      <w:pPr>
        <w:ind w:left="908" w:hanging="541"/>
      </w:pPr>
    </w:lvl>
    <w:lvl w:ilvl="2">
      <w:start w:val="1"/>
      <w:numFmt w:val="decimal"/>
      <w:lvlText w:val="%1.%2.%3"/>
      <w:lvlJc w:val="left"/>
      <w:pPr>
        <w:ind w:left="908" w:hanging="541"/>
      </w:pPr>
      <w:rPr>
        <w:rFonts w:ascii="Times New Roman" w:hAnsi="Times New Roman" w:cs="Times New Roman"/>
        <w:b w:val="0"/>
        <w:bCs w:val="0"/>
        <w:sz w:val="24"/>
        <w:szCs w:val="24"/>
      </w:rPr>
    </w:lvl>
    <w:lvl w:ilvl="3">
      <w:numFmt w:val="bullet"/>
      <w:lvlText w:val="•"/>
      <w:lvlJc w:val="left"/>
      <w:pPr>
        <w:ind w:left="3560" w:hanging="541"/>
      </w:pPr>
    </w:lvl>
    <w:lvl w:ilvl="4">
      <w:numFmt w:val="bullet"/>
      <w:lvlText w:val="•"/>
      <w:lvlJc w:val="left"/>
      <w:pPr>
        <w:ind w:left="4444" w:hanging="541"/>
      </w:pPr>
    </w:lvl>
    <w:lvl w:ilvl="5">
      <w:numFmt w:val="bullet"/>
      <w:lvlText w:val="•"/>
      <w:lvlJc w:val="left"/>
      <w:pPr>
        <w:ind w:left="5328" w:hanging="541"/>
      </w:pPr>
    </w:lvl>
    <w:lvl w:ilvl="6">
      <w:numFmt w:val="bullet"/>
      <w:lvlText w:val="•"/>
      <w:lvlJc w:val="left"/>
      <w:pPr>
        <w:ind w:left="6212" w:hanging="541"/>
      </w:pPr>
    </w:lvl>
    <w:lvl w:ilvl="7">
      <w:numFmt w:val="bullet"/>
      <w:lvlText w:val="•"/>
      <w:lvlJc w:val="left"/>
      <w:pPr>
        <w:ind w:left="7096" w:hanging="541"/>
      </w:pPr>
    </w:lvl>
    <w:lvl w:ilvl="8">
      <w:numFmt w:val="bullet"/>
      <w:lvlText w:val="•"/>
      <w:lvlJc w:val="left"/>
      <w:pPr>
        <w:ind w:left="7980" w:hanging="541"/>
      </w:pPr>
    </w:lvl>
  </w:abstractNum>
  <w:abstractNum w:abstractNumId="6">
    <w:nsid w:val="00000409"/>
    <w:multiLevelType w:val="multilevel"/>
    <w:tmpl w:val="0000088C"/>
    <w:lvl w:ilvl="0">
      <w:start w:val="1"/>
      <w:numFmt w:val="decimal"/>
      <w:lvlText w:val="%1"/>
      <w:lvlJc w:val="left"/>
      <w:pPr>
        <w:ind w:left="376" w:hanging="665"/>
      </w:pPr>
    </w:lvl>
    <w:lvl w:ilvl="1">
      <w:start w:val="5"/>
      <w:numFmt w:val="decimal"/>
      <w:lvlText w:val="%1.%2"/>
      <w:lvlJc w:val="left"/>
      <w:pPr>
        <w:ind w:left="376" w:hanging="665"/>
      </w:pPr>
    </w:lvl>
    <w:lvl w:ilvl="2">
      <w:start w:val="1"/>
      <w:numFmt w:val="decimal"/>
      <w:lvlText w:val="%1.%2.%3"/>
      <w:lvlJc w:val="left"/>
      <w:pPr>
        <w:ind w:left="376" w:hanging="665"/>
      </w:pPr>
      <w:rPr>
        <w:rFonts w:ascii="Times New Roman" w:hAnsi="Times New Roman" w:cs="Times New Roman"/>
        <w:b w:val="0"/>
        <w:bCs w:val="0"/>
        <w:sz w:val="24"/>
        <w:szCs w:val="24"/>
      </w:rPr>
    </w:lvl>
    <w:lvl w:ilvl="3">
      <w:start w:val="1"/>
      <w:numFmt w:val="decimal"/>
      <w:lvlText w:val="%1.%2.%3.%4"/>
      <w:lvlJc w:val="left"/>
      <w:pPr>
        <w:ind w:left="1431" w:hanging="721"/>
      </w:pPr>
      <w:rPr>
        <w:rFonts w:ascii="Times New Roman" w:hAnsi="Times New Roman" w:cs="Times New Roman"/>
        <w:b w:val="0"/>
        <w:bCs w:val="0"/>
        <w:sz w:val="24"/>
        <w:szCs w:val="24"/>
      </w:rPr>
    </w:lvl>
    <w:lvl w:ilvl="4">
      <w:numFmt w:val="bullet"/>
      <w:lvlText w:val="•"/>
      <w:lvlJc w:val="left"/>
      <w:pPr>
        <w:ind w:left="3975" w:hanging="721"/>
      </w:pPr>
    </w:lvl>
    <w:lvl w:ilvl="5">
      <w:numFmt w:val="bullet"/>
      <w:lvlText w:val="•"/>
      <w:lvlJc w:val="left"/>
      <w:pPr>
        <w:ind w:left="4937" w:hanging="721"/>
      </w:pPr>
    </w:lvl>
    <w:lvl w:ilvl="6">
      <w:numFmt w:val="bullet"/>
      <w:lvlText w:val="•"/>
      <w:lvlJc w:val="left"/>
      <w:pPr>
        <w:ind w:left="5899" w:hanging="721"/>
      </w:pPr>
    </w:lvl>
    <w:lvl w:ilvl="7">
      <w:numFmt w:val="bullet"/>
      <w:lvlText w:val="•"/>
      <w:lvlJc w:val="left"/>
      <w:pPr>
        <w:ind w:left="6861" w:hanging="721"/>
      </w:pPr>
    </w:lvl>
    <w:lvl w:ilvl="8">
      <w:numFmt w:val="bullet"/>
      <w:lvlText w:val="•"/>
      <w:lvlJc w:val="left"/>
      <w:pPr>
        <w:ind w:left="7823" w:hanging="721"/>
      </w:pPr>
    </w:lvl>
  </w:abstractNum>
  <w:abstractNum w:abstractNumId="7">
    <w:nsid w:val="016E0382"/>
    <w:multiLevelType w:val="hybridMultilevel"/>
    <w:tmpl w:val="09543978"/>
    <w:lvl w:ilvl="0" w:tplc="FF2CBE92">
      <w:start w:val="1"/>
      <w:numFmt w:val="decimal"/>
      <w:pStyle w:val="a1"/>
      <w:lvlText w:val="Рисунок %1."/>
      <w:lvlJc w:val="center"/>
      <w:pPr>
        <w:ind w:left="720" w:hanging="360"/>
      </w:pPr>
      <w:rPr>
        <w:rFonts w:ascii="Times New Roman" w:hAnsi="Times New Roman" w:hint="default"/>
        <w:b/>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3F03C7A"/>
    <w:multiLevelType w:val="hybridMultilevel"/>
    <w:tmpl w:val="860E2EDE"/>
    <w:lvl w:ilvl="0" w:tplc="FFFFFFFF">
      <w:start w:val="1"/>
      <w:numFmt w:val="decimal"/>
      <w:pStyle w:val="a2"/>
      <w:lvlText w:val="Рисунок %1."/>
      <w:lvlJc w:val="left"/>
      <w:pPr>
        <w:ind w:left="360" w:hanging="360"/>
      </w:pPr>
      <w:rPr>
        <w:rFonts w:cs="Times New Roman" w:hint="default"/>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
    <w:nsid w:val="04962C5E"/>
    <w:multiLevelType w:val="hybridMultilevel"/>
    <w:tmpl w:val="94F887B0"/>
    <w:lvl w:ilvl="0" w:tplc="50C62EF2">
      <w:start w:val="1"/>
      <w:numFmt w:val="decimal"/>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nsid w:val="0BD80B23"/>
    <w:multiLevelType w:val="hybridMultilevel"/>
    <w:tmpl w:val="6BFC2FD2"/>
    <w:lvl w:ilvl="0" w:tplc="16FE6D24">
      <w:start w:val="1"/>
      <w:numFmt w:val="bullet"/>
      <w:pStyle w:val="a3"/>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nsid w:val="0F6D78D6"/>
    <w:multiLevelType w:val="hybridMultilevel"/>
    <w:tmpl w:val="CBCE41A4"/>
    <w:lvl w:ilvl="0" w:tplc="A9B04082">
      <w:start w:val="1"/>
      <w:numFmt w:val="decimal"/>
      <w:pStyle w:val="a4"/>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0F712252"/>
    <w:multiLevelType w:val="hybridMultilevel"/>
    <w:tmpl w:val="BD70093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0F876AF2"/>
    <w:multiLevelType w:val="multilevel"/>
    <w:tmpl w:val="54B65F54"/>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4">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13490540"/>
    <w:multiLevelType w:val="hybridMultilevel"/>
    <w:tmpl w:val="4E6E4E0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1391630C"/>
    <w:multiLevelType w:val="hybridMultilevel"/>
    <w:tmpl w:val="1832BC4A"/>
    <w:lvl w:ilvl="0" w:tplc="04190001">
      <w:start w:val="1"/>
      <w:numFmt w:val="bullet"/>
      <w:lvlText w:val=""/>
      <w:lvlJc w:val="left"/>
      <w:pPr>
        <w:ind w:left="1531" w:hanging="360"/>
      </w:pPr>
      <w:rPr>
        <w:rFonts w:ascii="Symbol" w:hAnsi="Symbol" w:hint="default"/>
      </w:rPr>
    </w:lvl>
    <w:lvl w:ilvl="1" w:tplc="04190003" w:tentative="1">
      <w:start w:val="1"/>
      <w:numFmt w:val="bullet"/>
      <w:lvlText w:val="o"/>
      <w:lvlJc w:val="left"/>
      <w:pPr>
        <w:ind w:left="2251" w:hanging="360"/>
      </w:pPr>
      <w:rPr>
        <w:rFonts w:ascii="Courier New" w:hAnsi="Courier New" w:cs="Courier New" w:hint="default"/>
      </w:rPr>
    </w:lvl>
    <w:lvl w:ilvl="2" w:tplc="04190005" w:tentative="1">
      <w:start w:val="1"/>
      <w:numFmt w:val="bullet"/>
      <w:lvlText w:val=""/>
      <w:lvlJc w:val="left"/>
      <w:pPr>
        <w:ind w:left="2971" w:hanging="360"/>
      </w:pPr>
      <w:rPr>
        <w:rFonts w:ascii="Wingdings" w:hAnsi="Wingdings" w:hint="default"/>
      </w:rPr>
    </w:lvl>
    <w:lvl w:ilvl="3" w:tplc="04190001" w:tentative="1">
      <w:start w:val="1"/>
      <w:numFmt w:val="bullet"/>
      <w:lvlText w:val=""/>
      <w:lvlJc w:val="left"/>
      <w:pPr>
        <w:ind w:left="3691" w:hanging="360"/>
      </w:pPr>
      <w:rPr>
        <w:rFonts w:ascii="Symbol" w:hAnsi="Symbol" w:hint="default"/>
      </w:rPr>
    </w:lvl>
    <w:lvl w:ilvl="4" w:tplc="04190003" w:tentative="1">
      <w:start w:val="1"/>
      <w:numFmt w:val="bullet"/>
      <w:lvlText w:val="o"/>
      <w:lvlJc w:val="left"/>
      <w:pPr>
        <w:ind w:left="4411" w:hanging="360"/>
      </w:pPr>
      <w:rPr>
        <w:rFonts w:ascii="Courier New" w:hAnsi="Courier New" w:cs="Courier New" w:hint="default"/>
      </w:rPr>
    </w:lvl>
    <w:lvl w:ilvl="5" w:tplc="04190005" w:tentative="1">
      <w:start w:val="1"/>
      <w:numFmt w:val="bullet"/>
      <w:lvlText w:val=""/>
      <w:lvlJc w:val="left"/>
      <w:pPr>
        <w:ind w:left="5131" w:hanging="360"/>
      </w:pPr>
      <w:rPr>
        <w:rFonts w:ascii="Wingdings" w:hAnsi="Wingdings" w:hint="default"/>
      </w:rPr>
    </w:lvl>
    <w:lvl w:ilvl="6" w:tplc="04190001" w:tentative="1">
      <w:start w:val="1"/>
      <w:numFmt w:val="bullet"/>
      <w:lvlText w:val=""/>
      <w:lvlJc w:val="left"/>
      <w:pPr>
        <w:ind w:left="5851" w:hanging="360"/>
      </w:pPr>
      <w:rPr>
        <w:rFonts w:ascii="Symbol" w:hAnsi="Symbol" w:hint="default"/>
      </w:rPr>
    </w:lvl>
    <w:lvl w:ilvl="7" w:tplc="04190003" w:tentative="1">
      <w:start w:val="1"/>
      <w:numFmt w:val="bullet"/>
      <w:lvlText w:val="o"/>
      <w:lvlJc w:val="left"/>
      <w:pPr>
        <w:ind w:left="6571" w:hanging="360"/>
      </w:pPr>
      <w:rPr>
        <w:rFonts w:ascii="Courier New" w:hAnsi="Courier New" w:cs="Courier New" w:hint="default"/>
      </w:rPr>
    </w:lvl>
    <w:lvl w:ilvl="8" w:tplc="04190005" w:tentative="1">
      <w:start w:val="1"/>
      <w:numFmt w:val="bullet"/>
      <w:lvlText w:val=""/>
      <w:lvlJc w:val="left"/>
      <w:pPr>
        <w:ind w:left="7291" w:hanging="360"/>
      </w:pPr>
      <w:rPr>
        <w:rFonts w:ascii="Wingdings" w:hAnsi="Wingdings" w:hint="default"/>
      </w:rPr>
    </w:lvl>
  </w:abstractNum>
  <w:abstractNum w:abstractNumId="18">
    <w:nsid w:val="1AC76F98"/>
    <w:multiLevelType w:val="hybridMultilevel"/>
    <w:tmpl w:val="ECEA95F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9">
    <w:nsid w:val="1F524F84"/>
    <w:multiLevelType w:val="hybridMultilevel"/>
    <w:tmpl w:val="6F0815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211011E5"/>
    <w:multiLevelType w:val="hybridMultilevel"/>
    <w:tmpl w:val="7AA218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26B518F7"/>
    <w:multiLevelType w:val="singleLevel"/>
    <w:tmpl w:val="6F30EF10"/>
    <w:lvl w:ilvl="0">
      <w:start w:val="1"/>
      <w:numFmt w:val="decimal"/>
      <w:pStyle w:val="a5"/>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2">
    <w:nsid w:val="27536359"/>
    <w:multiLevelType w:val="hybridMultilevel"/>
    <w:tmpl w:val="196EEEA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B5C1A0C"/>
    <w:multiLevelType w:val="hybridMultilevel"/>
    <w:tmpl w:val="8D8CB57C"/>
    <w:lvl w:ilvl="0" w:tplc="D6BA31C4">
      <w:start w:val="1"/>
      <w:numFmt w:val="bullet"/>
      <w:lvlText w:val=""/>
      <w:lvlJc w:val="left"/>
      <w:pPr>
        <w:ind w:left="1571" w:hanging="360"/>
      </w:pPr>
      <w:rPr>
        <w:rFonts w:ascii="Symbol" w:hAnsi="Symbol" w:hint="default"/>
        <w:color w:val="auto"/>
      </w:rPr>
    </w:lvl>
    <w:lvl w:ilvl="1" w:tplc="0838C592">
      <w:numFmt w:val="bullet"/>
      <w:lvlText w:val="•"/>
      <w:lvlJc w:val="left"/>
      <w:pPr>
        <w:ind w:left="2501" w:hanging="570"/>
      </w:pPr>
      <w:rPr>
        <w:rFonts w:ascii="Times New Roman" w:eastAsia="Times New Roman" w:hAnsi="Times New Roman" w:cs="Times New Roman"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nsid w:val="2E510C7D"/>
    <w:multiLevelType w:val="hybridMultilevel"/>
    <w:tmpl w:val="852677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3187573A"/>
    <w:multiLevelType w:val="multilevel"/>
    <w:tmpl w:val="2CAC39AA"/>
    <w:lvl w:ilvl="0">
      <w:start w:val="1"/>
      <w:numFmt w:val="decimal"/>
      <w:lvlText w:val="Глава %1."/>
      <w:lvlJc w:val="left"/>
      <w:pPr>
        <w:ind w:left="360" w:hanging="360"/>
      </w:pPr>
      <w:rPr>
        <w:rFonts w:hint="default"/>
      </w:rPr>
    </w:lvl>
    <w:lvl w:ilvl="1">
      <w:start w:val="1"/>
      <w:numFmt w:val="decimal"/>
      <w:pStyle w:val="20"/>
      <w:lvlText w:val="Часть %2."/>
      <w:lvlJc w:val="left"/>
      <w:pPr>
        <w:ind w:left="716" w:hanging="432"/>
      </w:pPr>
      <w:rPr>
        <w:rFonts w:hint="default"/>
        <w:lang w:val="ru-RU"/>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1AD7D67"/>
    <w:multiLevelType w:val="multilevel"/>
    <w:tmpl w:val="56F8CA3E"/>
    <w:lvl w:ilvl="0">
      <w:start w:val="1"/>
      <w:numFmt w:val="decimal"/>
      <w:pStyle w:val="a6"/>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27">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nsid w:val="36D5576D"/>
    <w:multiLevelType w:val="hybridMultilevel"/>
    <w:tmpl w:val="51C2E7C4"/>
    <w:lvl w:ilvl="0" w:tplc="7FD0C61E">
      <w:start w:val="1"/>
      <w:numFmt w:val="decimal"/>
      <w:pStyle w:val="a7"/>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3D0B7FE9"/>
    <w:multiLevelType w:val="hybridMultilevel"/>
    <w:tmpl w:val="5A6E966A"/>
    <w:lvl w:ilvl="0" w:tplc="FFFFFFFF">
      <w:start w:val="1"/>
      <w:numFmt w:val="decimal"/>
      <w:pStyle w:val="a8"/>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0">
    <w:nsid w:val="3DF94720"/>
    <w:multiLevelType w:val="hybridMultilevel"/>
    <w:tmpl w:val="9E3CE3FE"/>
    <w:lvl w:ilvl="0" w:tplc="04190001">
      <w:start w:val="1"/>
      <w:numFmt w:val="bullet"/>
      <w:lvlText w:val=""/>
      <w:lvlJc w:val="left"/>
      <w:pPr>
        <w:ind w:left="776" w:hanging="360"/>
      </w:pPr>
      <w:rPr>
        <w:rFonts w:ascii="Symbol" w:hAnsi="Symbol" w:hint="default"/>
      </w:rPr>
    </w:lvl>
    <w:lvl w:ilvl="1" w:tplc="04190003" w:tentative="1">
      <w:start w:val="1"/>
      <w:numFmt w:val="bullet"/>
      <w:lvlText w:val="o"/>
      <w:lvlJc w:val="left"/>
      <w:pPr>
        <w:ind w:left="1496" w:hanging="360"/>
      </w:pPr>
      <w:rPr>
        <w:rFonts w:ascii="Courier New" w:hAnsi="Courier New" w:cs="Courier New" w:hint="default"/>
      </w:rPr>
    </w:lvl>
    <w:lvl w:ilvl="2" w:tplc="04190005" w:tentative="1">
      <w:start w:val="1"/>
      <w:numFmt w:val="bullet"/>
      <w:lvlText w:val=""/>
      <w:lvlJc w:val="left"/>
      <w:pPr>
        <w:ind w:left="2216" w:hanging="360"/>
      </w:pPr>
      <w:rPr>
        <w:rFonts w:ascii="Wingdings" w:hAnsi="Wingdings" w:hint="default"/>
      </w:rPr>
    </w:lvl>
    <w:lvl w:ilvl="3" w:tplc="04190001" w:tentative="1">
      <w:start w:val="1"/>
      <w:numFmt w:val="bullet"/>
      <w:lvlText w:val=""/>
      <w:lvlJc w:val="left"/>
      <w:pPr>
        <w:ind w:left="2936" w:hanging="360"/>
      </w:pPr>
      <w:rPr>
        <w:rFonts w:ascii="Symbol" w:hAnsi="Symbol" w:hint="default"/>
      </w:rPr>
    </w:lvl>
    <w:lvl w:ilvl="4" w:tplc="04190003" w:tentative="1">
      <w:start w:val="1"/>
      <w:numFmt w:val="bullet"/>
      <w:lvlText w:val="o"/>
      <w:lvlJc w:val="left"/>
      <w:pPr>
        <w:ind w:left="3656" w:hanging="360"/>
      </w:pPr>
      <w:rPr>
        <w:rFonts w:ascii="Courier New" w:hAnsi="Courier New" w:cs="Courier New" w:hint="default"/>
      </w:rPr>
    </w:lvl>
    <w:lvl w:ilvl="5" w:tplc="04190005" w:tentative="1">
      <w:start w:val="1"/>
      <w:numFmt w:val="bullet"/>
      <w:lvlText w:val=""/>
      <w:lvlJc w:val="left"/>
      <w:pPr>
        <w:ind w:left="4376" w:hanging="360"/>
      </w:pPr>
      <w:rPr>
        <w:rFonts w:ascii="Wingdings" w:hAnsi="Wingdings" w:hint="default"/>
      </w:rPr>
    </w:lvl>
    <w:lvl w:ilvl="6" w:tplc="04190001" w:tentative="1">
      <w:start w:val="1"/>
      <w:numFmt w:val="bullet"/>
      <w:lvlText w:val=""/>
      <w:lvlJc w:val="left"/>
      <w:pPr>
        <w:ind w:left="5096" w:hanging="360"/>
      </w:pPr>
      <w:rPr>
        <w:rFonts w:ascii="Symbol" w:hAnsi="Symbol" w:hint="default"/>
      </w:rPr>
    </w:lvl>
    <w:lvl w:ilvl="7" w:tplc="04190003" w:tentative="1">
      <w:start w:val="1"/>
      <w:numFmt w:val="bullet"/>
      <w:lvlText w:val="o"/>
      <w:lvlJc w:val="left"/>
      <w:pPr>
        <w:ind w:left="5816" w:hanging="360"/>
      </w:pPr>
      <w:rPr>
        <w:rFonts w:ascii="Courier New" w:hAnsi="Courier New" w:cs="Courier New" w:hint="default"/>
      </w:rPr>
    </w:lvl>
    <w:lvl w:ilvl="8" w:tplc="04190005" w:tentative="1">
      <w:start w:val="1"/>
      <w:numFmt w:val="bullet"/>
      <w:lvlText w:val=""/>
      <w:lvlJc w:val="left"/>
      <w:pPr>
        <w:ind w:left="6536" w:hanging="360"/>
      </w:pPr>
      <w:rPr>
        <w:rFonts w:ascii="Wingdings" w:hAnsi="Wingdings" w:hint="default"/>
      </w:rPr>
    </w:lvl>
  </w:abstractNum>
  <w:abstractNum w:abstractNumId="31">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32">
    <w:nsid w:val="4BD9076B"/>
    <w:multiLevelType w:val="hybridMultilevel"/>
    <w:tmpl w:val="A9C8EA26"/>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33">
    <w:nsid w:val="4C941177"/>
    <w:multiLevelType w:val="multilevel"/>
    <w:tmpl w:val="0FE8BC22"/>
    <w:lvl w:ilvl="0">
      <w:start w:val="1"/>
      <w:numFmt w:val="decimal"/>
      <w:pStyle w:val="12"/>
      <w:lvlText w:val="Глава %1."/>
      <w:lvlJc w:val="left"/>
      <w:pPr>
        <w:ind w:left="1495"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639"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E902F9E"/>
    <w:multiLevelType w:val="hybridMultilevel"/>
    <w:tmpl w:val="06402A4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5">
    <w:nsid w:val="531E7C32"/>
    <w:multiLevelType w:val="hybridMultilevel"/>
    <w:tmpl w:val="9676D346"/>
    <w:lvl w:ilvl="0" w:tplc="0A7485AA">
      <w:start w:val="1"/>
      <w:numFmt w:val="decimal"/>
      <w:pStyle w:val="a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36">
    <w:nsid w:val="55A150F8"/>
    <w:multiLevelType w:val="hybridMultilevel"/>
    <w:tmpl w:val="DC0429A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58DF3BA8"/>
    <w:multiLevelType w:val="hybridMultilevel"/>
    <w:tmpl w:val="E3F0F3D6"/>
    <w:lvl w:ilvl="0" w:tplc="6D0C078E">
      <w:start w:val="1"/>
      <w:numFmt w:val="decimal"/>
      <w:pStyle w:val="13"/>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8">
    <w:nsid w:val="59542985"/>
    <w:multiLevelType w:val="hybridMultilevel"/>
    <w:tmpl w:val="D9D431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4C34787"/>
    <w:multiLevelType w:val="hybridMultilevel"/>
    <w:tmpl w:val="1450975E"/>
    <w:lvl w:ilvl="0" w:tplc="344E07F4">
      <w:start w:val="1"/>
      <w:numFmt w:val="decimal"/>
      <w:pStyle w:val="aa"/>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9606801"/>
    <w:multiLevelType w:val="hybridMultilevel"/>
    <w:tmpl w:val="0D446832"/>
    <w:lvl w:ilvl="0" w:tplc="256055D4">
      <w:start w:val="10"/>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E173EBC"/>
    <w:multiLevelType w:val="hybridMultilevel"/>
    <w:tmpl w:val="C1B0F1D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51A2877"/>
    <w:multiLevelType w:val="hybridMultilevel"/>
    <w:tmpl w:val="0C0C908C"/>
    <w:lvl w:ilvl="0" w:tplc="04190001">
      <w:start w:val="1"/>
      <w:numFmt w:val="bullet"/>
      <w:lvlText w:val=""/>
      <w:lvlJc w:val="left"/>
      <w:pPr>
        <w:ind w:left="1542" w:hanging="360"/>
      </w:pPr>
      <w:rPr>
        <w:rFonts w:ascii="Symbol" w:hAnsi="Symbol" w:hint="default"/>
      </w:rPr>
    </w:lvl>
    <w:lvl w:ilvl="1" w:tplc="04190003" w:tentative="1">
      <w:start w:val="1"/>
      <w:numFmt w:val="bullet"/>
      <w:lvlText w:val="o"/>
      <w:lvlJc w:val="left"/>
      <w:pPr>
        <w:ind w:left="2262" w:hanging="360"/>
      </w:pPr>
      <w:rPr>
        <w:rFonts w:ascii="Courier New" w:hAnsi="Courier New" w:cs="Courier New" w:hint="default"/>
      </w:rPr>
    </w:lvl>
    <w:lvl w:ilvl="2" w:tplc="04190005" w:tentative="1">
      <w:start w:val="1"/>
      <w:numFmt w:val="bullet"/>
      <w:lvlText w:val=""/>
      <w:lvlJc w:val="left"/>
      <w:pPr>
        <w:ind w:left="2982" w:hanging="360"/>
      </w:pPr>
      <w:rPr>
        <w:rFonts w:ascii="Wingdings" w:hAnsi="Wingdings" w:hint="default"/>
      </w:rPr>
    </w:lvl>
    <w:lvl w:ilvl="3" w:tplc="04190001" w:tentative="1">
      <w:start w:val="1"/>
      <w:numFmt w:val="bullet"/>
      <w:lvlText w:val=""/>
      <w:lvlJc w:val="left"/>
      <w:pPr>
        <w:ind w:left="3702" w:hanging="360"/>
      </w:pPr>
      <w:rPr>
        <w:rFonts w:ascii="Symbol" w:hAnsi="Symbol" w:hint="default"/>
      </w:rPr>
    </w:lvl>
    <w:lvl w:ilvl="4" w:tplc="04190003" w:tentative="1">
      <w:start w:val="1"/>
      <w:numFmt w:val="bullet"/>
      <w:lvlText w:val="o"/>
      <w:lvlJc w:val="left"/>
      <w:pPr>
        <w:ind w:left="4422" w:hanging="360"/>
      </w:pPr>
      <w:rPr>
        <w:rFonts w:ascii="Courier New" w:hAnsi="Courier New" w:cs="Courier New" w:hint="default"/>
      </w:rPr>
    </w:lvl>
    <w:lvl w:ilvl="5" w:tplc="04190005" w:tentative="1">
      <w:start w:val="1"/>
      <w:numFmt w:val="bullet"/>
      <w:lvlText w:val=""/>
      <w:lvlJc w:val="left"/>
      <w:pPr>
        <w:ind w:left="5142" w:hanging="360"/>
      </w:pPr>
      <w:rPr>
        <w:rFonts w:ascii="Wingdings" w:hAnsi="Wingdings" w:hint="default"/>
      </w:rPr>
    </w:lvl>
    <w:lvl w:ilvl="6" w:tplc="04190001" w:tentative="1">
      <w:start w:val="1"/>
      <w:numFmt w:val="bullet"/>
      <w:lvlText w:val=""/>
      <w:lvlJc w:val="left"/>
      <w:pPr>
        <w:ind w:left="5862" w:hanging="360"/>
      </w:pPr>
      <w:rPr>
        <w:rFonts w:ascii="Symbol" w:hAnsi="Symbol" w:hint="default"/>
      </w:rPr>
    </w:lvl>
    <w:lvl w:ilvl="7" w:tplc="04190003" w:tentative="1">
      <w:start w:val="1"/>
      <w:numFmt w:val="bullet"/>
      <w:lvlText w:val="o"/>
      <w:lvlJc w:val="left"/>
      <w:pPr>
        <w:ind w:left="6582" w:hanging="360"/>
      </w:pPr>
      <w:rPr>
        <w:rFonts w:ascii="Courier New" w:hAnsi="Courier New" w:cs="Courier New" w:hint="default"/>
      </w:rPr>
    </w:lvl>
    <w:lvl w:ilvl="8" w:tplc="04190005" w:tentative="1">
      <w:start w:val="1"/>
      <w:numFmt w:val="bullet"/>
      <w:lvlText w:val=""/>
      <w:lvlJc w:val="left"/>
      <w:pPr>
        <w:ind w:left="7302" w:hanging="360"/>
      </w:pPr>
      <w:rPr>
        <w:rFonts w:ascii="Wingdings" w:hAnsi="Wingdings" w:hint="default"/>
      </w:rPr>
    </w:lvl>
  </w:abstractNum>
  <w:num w:numId="1">
    <w:abstractNumId w:val="34"/>
  </w:num>
  <w:num w:numId="2">
    <w:abstractNumId w:val="18"/>
  </w:num>
  <w:num w:numId="3">
    <w:abstractNumId w:val="32"/>
  </w:num>
  <w:num w:numId="4">
    <w:abstractNumId w:val="41"/>
  </w:num>
  <w:num w:numId="5">
    <w:abstractNumId w:val="25"/>
  </w:num>
  <w:num w:numId="6">
    <w:abstractNumId w:val="31"/>
  </w:num>
  <w:num w:numId="7">
    <w:abstractNumId w:val="23"/>
  </w:num>
  <w:num w:numId="8">
    <w:abstractNumId w:val="33"/>
  </w:num>
  <w:num w:numId="9">
    <w:abstractNumId w:val="1"/>
  </w:num>
  <w:num w:numId="10">
    <w:abstractNumId w:val="35"/>
  </w:num>
  <w:num w:numId="11">
    <w:abstractNumId w:val="21"/>
  </w:num>
  <w:num w:numId="12">
    <w:abstractNumId w:val="0"/>
  </w:num>
  <w:num w:numId="13">
    <w:abstractNumId w:val="27"/>
  </w:num>
  <w:num w:numId="14">
    <w:abstractNumId w:val="14"/>
  </w:num>
  <w:num w:numId="15">
    <w:abstractNumId w:val="2"/>
  </w:num>
  <w:num w:numId="16">
    <w:abstractNumId w:val="37"/>
  </w:num>
  <w:num w:numId="17">
    <w:abstractNumId w:val="29"/>
  </w:num>
  <w:num w:numId="18">
    <w:abstractNumId w:val="8"/>
  </w:num>
  <w:num w:numId="19">
    <w:abstractNumId w:val="3"/>
  </w:num>
  <w:num w:numId="20">
    <w:abstractNumId w:val="39"/>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7"/>
  </w:num>
  <w:num w:numId="24">
    <w:abstractNumId w:val="13"/>
  </w:num>
  <w:num w:numId="25">
    <w:abstractNumId w:val="10"/>
  </w:num>
  <w:num w:numId="26">
    <w:abstractNumId w:val="26"/>
  </w:num>
  <w:num w:numId="27">
    <w:abstractNumId w:val="17"/>
  </w:num>
  <w:num w:numId="28">
    <w:abstractNumId w:val="15"/>
  </w:num>
  <w:num w:numId="29">
    <w:abstractNumId w:val="20"/>
  </w:num>
  <w:num w:numId="30">
    <w:abstractNumId w:val="12"/>
  </w:num>
  <w:num w:numId="31">
    <w:abstractNumId w:val="9"/>
  </w:num>
  <w:num w:numId="32">
    <w:abstractNumId w:val="36"/>
  </w:num>
  <w:num w:numId="33">
    <w:abstractNumId w:val="38"/>
  </w:num>
  <w:num w:numId="34">
    <w:abstractNumId w:val="22"/>
  </w:num>
  <w:num w:numId="35">
    <w:abstractNumId w:val="40"/>
  </w:num>
  <w:num w:numId="36">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7">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8">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9">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0">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1">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2">
    <w:abstractNumId w:val="5"/>
    <w:lvlOverride w:ilvl="0">
      <w:startOverride w:val="1"/>
    </w:lvlOverride>
    <w:lvlOverride w:ilvl="1">
      <w:startOverride w:val="4"/>
    </w:lvlOverride>
    <w:lvlOverride w:ilvl="2">
      <w:startOverride w:val="1"/>
    </w:lvlOverride>
    <w:lvlOverride w:ilvl="3"/>
    <w:lvlOverride w:ilvl="4"/>
    <w:lvlOverride w:ilvl="5"/>
    <w:lvlOverride w:ilvl="6"/>
    <w:lvlOverride w:ilvl="7"/>
    <w:lvlOverride w:ilvl="8"/>
  </w:num>
  <w:num w:numId="43">
    <w:abstractNumId w:val="5"/>
    <w:lvlOverride w:ilvl="0">
      <w:startOverride w:val="1"/>
    </w:lvlOverride>
    <w:lvlOverride w:ilvl="1">
      <w:startOverride w:val="4"/>
    </w:lvlOverride>
    <w:lvlOverride w:ilvl="2">
      <w:startOverride w:val="1"/>
    </w:lvlOverride>
    <w:lvlOverride w:ilvl="3"/>
    <w:lvlOverride w:ilvl="4"/>
    <w:lvlOverride w:ilvl="5"/>
    <w:lvlOverride w:ilvl="6"/>
    <w:lvlOverride w:ilvl="7"/>
    <w:lvlOverride w:ilvl="8"/>
  </w:num>
  <w:num w:numId="44">
    <w:abstractNumId w:val="6"/>
    <w:lvlOverride w:ilvl="0">
      <w:startOverride w:val="1"/>
    </w:lvlOverride>
    <w:lvlOverride w:ilvl="1">
      <w:startOverride w:val="5"/>
    </w:lvlOverride>
    <w:lvlOverride w:ilvl="2">
      <w:startOverride w:val="1"/>
    </w:lvlOverride>
    <w:lvlOverride w:ilvl="3">
      <w:startOverride w:val="1"/>
    </w:lvlOverride>
    <w:lvlOverride w:ilvl="4"/>
    <w:lvlOverride w:ilvl="5"/>
    <w:lvlOverride w:ilvl="6"/>
    <w:lvlOverride w:ilvl="7"/>
    <w:lvlOverride w:ilvl="8"/>
  </w:num>
  <w:num w:numId="45">
    <w:abstractNumId w:val="30"/>
  </w:num>
  <w:num w:numId="46">
    <w:abstractNumId w:val="19"/>
  </w:num>
  <w:num w:numId="47">
    <w:abstractNumId w:val="42"/>
  </w:num>
  <w:num w:numId="48">
    <w:abstractNumId w:val="24"/>
  </w:num>
  <w:num w:numId="49">
    <w:abstractNumId w:val="16"/>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4D77"/>
    <w:rsid w:val="000051F8"/>
    <w:rsid w:val="000125E5"/>
    <w:rsid w:val="000169FF"/>
    <w:rsid w:val="00016F54"/>
    <w:rsid w:val="0002653D"/>
    <w:rsid w:val="00043520"/>
    <w:rsid w:val="00043711"/>
    <w:rsid w:val="00051741"/>
    <w:rsid w:val="00051873"/>
    <w:rsid w:val="00056C24"/>
    <w:rsid w:val="00060FFF"/>
    <w:rsid w:val="00063455"/>
    <w:rsid w:val="00067909"/>
    <w:rsid w:val="00071DD4"/>
    <w:rsid w:val="00075BFF"/>
    <w:rsid w:val="0008036C"/>
    <w:rsid w:val="00082B38"/>
    <w:rsid w:val="00086748"/>
    <w:rsid w:val="00090F46"/>
    <w:rsid w:val="00093677"/>
    <w:rsid w:val="00094375"/>
    <w:rsid w:val="000A0968"/>
    <w:rsid w:val="000A3B62"/>
    <w:rsid w:val="000B68F6"/>
    <w:rsid w:val="000E718A"/>
    <w:rsid w:val="000F12AB"/>
    <w:rsid w:val="000F7F7D"/>
    <w:rsid w:val="00107E83"/>
    <w:rsid w:val="00130A91"/>
    <w:rsid w:val="00130E9A"/>
    <w:rsid w:val="001447A0"/>
    <w:rsid w:val="00153C5A"/>
    <w:rsid w:val="00180B4D"/>
    <w:rsid w:val="001937A3"/>
    <w:rsid w:val="00195F33"/>
    <w:rsid w:val="001B5A50"/>
    <w:rsid w:val="001D07BD"/>
    <w:rsid w:val="001D460F"/>
    <w:rsid w:val="001D5BAE"/>
    <w:rsid w:val="001D5DC7"/>
    <w:rsid w:val="001D7E05"/>
    <w:rsid w:val="001E0C9F"/>
    <w:rsid w:val="001E4CAB"/>
    <w:rsid w:val="001F00C7"/>
    <w:rsid w:val="00232361"/>
    <w:rsid w:val="0023448F"/>
    <w:rsid w:val="002449DF"/>
    <w:rsid w:val="00253C4A"/>
    <w:rsid w:val="00281964"/>
    <w:rsid w:val="0029570E"/>
    <w:rsid w:val="002A182B"/>
    <w:rsid w:val="002B1CED"/>
    <w:rsid w:val="002C05BC"/>
    <w:rsid w:val="002C270C"/>
    <w:rsid w:val="002C32BC"/>
    <w:rsid w:val="002E07D3"/>
    <w:rsid w:val="003043FC"/>
    <w:rsid w:val="003077C7"/>
    <w:rsid w:val="00317D53"/>
    <w:rsid w:val="00321102"/>
    <w:rsid w:val="003325BE"/>
    <w:rsid w:val="00335041"/>
    <w:rsid w:val="00340DA6"/>
    <w:rsid w:val="003551D4"/>
    <w:rsid w:val="00380C7F"/>
    <w:rsid w:val="00393A92"/>
    <w:rsid w:val="003A7325"/>
    <w:rsid w:val="003B0DC1"/>
    <w:rsid w:val="003B7FED"/>
    <w:rsid w:val="003C39C0"/>
    <w:rsid w:val="003D354F"/>
    <w:rsid w:val="003F420D"/>
    <w:rsid w:val="00432E28"/>
    <w:rsid w:val="00435CDE"/>
    <w:rsid w:val="004744B3"/>
    <w:rsid w:val="004821ED"/>
    <w:rsid w:val="00483574"/>
    <w:rsid w:val="004850BC"/>
    <w:rsid w:val="00490853"/>
    <w:rsid w:val="00492646"/>
    <w:rsid w:val="00493D46"/>
    <w:rsid w:val="00495B5D"/>
    <w:rsid w:val="004A2439"/>
    <w:rsid w:val="004A7B62"/>
    <w:rsid w:val="004B0DD1"/>
    <w:rsid w:val="004C180A"/>
    <w:rsid w:val="004C6F47"/>
    <w:rsid w:val="004D0CFF"/>
    <w:rsid w:val="004D569F"/>
    <w:rsid w:val="004F77A1"/>
    <w:rsid w:val="005005B5"/>
    <w:rsid w:val="00501C52"/>
    <w:rsid w:val="005048CB"/>
    <w:rsid w:val="00516CBD"/>
    <w:rsid w:val="005277B4"/>
    <w:rsid w:val="005354BA"/>
    <w:rsid w:val="005402C9"/>
    <w:rsid w:val="00567203"/>
    <w:rsid w:val="00567FD9"/>
    <w:rsid w:val="00570CF9"/>
    <w:rsid w:val="005831B6"/>
    <w:rsid w:val="00590AF5"/>
    <w:rsid w:val="005945DE"/>
    <w:rsid w:val="005A770F"/>
    <w:rsid w:val="005A796A"/>
    <w:rsid w:val="005A7F9A"/>
    <w:rsid w:val="005C4F8F"/>
    <w:rsid w:val="005E573D"/>
    <w:rsid w:val="00600250"/>
    <w:rsid w:val="006026A5"/>
    <w:rsid w:val="00602C77"/>
    <w:rsid w:val="006156B3"/>
    <w:rsid w:val="00621E47"/>
    <w:rsid w:val="006358EB"/>
    <w:rsid w:val="006376AA"/>
    <w:rsid w:val="00637941"/>
    <w:rsid w:val="00637ACE"/>
    <w:rsid w:val="00653F42"/>
    <w:rsid w:val="006606D4"/>
    <w:rsid w:val="00666C73"/>
    <w:rsid w:val="0067403C"/>
    <w:rsid w:val="006824C8"/>
    <w:rsid w:val="006963A9"/>
    <w:rsid w:val="006A4F3A"/>
    <w:rsid w:val="006A74F9"/>
    <w:rsid w:val="006B1069"/>
    <w:rsid w:val="006B2A0D"/>
    <w:rsid w:val="006C278C"/>
    <w:rsid w:val="006D06B3"/>
    <w:rsid w:val="006D13BD"/>
    <w:rsid w:val="006E2198"/>
    <w:rsid w:val="006F0E29"/>
    <w:rsid w:val="00700D81"/>
    <w:rsid w:val="00702A08"/>
    <w:rsid w:val="00706D5D"/>
    <w:rsid w:val="007221BA"/>
    <w:rsid w:val="007224A1"/>
    <w:rsid w:val="00755F11"/>
    <w:rsid w:val="007604A6"/>
    <w:rsid w:val="007612AE"/>
    <w:rsid w:val="007630BF"/>
    <w:rsid w:val="00767C2B"/>
    <w:rsid w:val="007739C6"/>
    <w:rsid w:val="00776993"/>
    <w:rsid w:val="00777051"/>
    <w:rsid w:val="00787D18"/>
    <w:rsid w:val="00794257"/>
    <w:rsid w:val="007C629E"/>
    <w:rsid w:val="007C62D8"/>
    <w:rsid w:val="007D54BA"/>
    <w:rsid w:val="007D6ECE"/>
    <w:rsid w:val="007F440C"/>
    <w:rsid w:val="00803A66"/>
    <w:rsid w:val="0080559A"/>
    <w:rsid w:val="008577F5"/>
    <w:rsid w:val="00873460"/>
    <w:rsid w:val="008756DE"/>
    <w:rsid w:val="008924F5"/>
    <w:rsid w:val="008B2C25"/>
    <w:rsid w:val="008C0F5F"/>
    <w:rsid w:val="008C35E7"/>
    <w:rsid w:val="008D1E6A"/>
    <w:rsid w:val="008D2BF3"/>
    <w:rsid w:val="008D44F3"/>
    <w:rsid w:val="008F430A"/>
    <w:rsid w:val="00907E83"/>
    <w:rsid w:val="009116DB"/>
    <w:rsid w:val="00911DF8"/>
    <w:rsid w:val="0093170B"/>
    <w:rsid w:val="009360CB"/>
    <w:rsid w:val="00951AAD"/>
    <w:rsid w:val="00952989"/>
    <w:rsid w:val="009714E1"/>
    <w:rsid w:val="00976188"/>
    <w:rsid w:val="009A2BA4"/>
    <w:rsid w:val="009A30C1"/>
    <w:rsid w:val="009C6577"/>
    <w:rsid w:val="009F5008"/>
    <w:rsid w:val="009F7E41"/>
    <w:rsid w:val="00A01548"/>
    <w:rsid w:val="00A025D3"/>
    <w:rsid w:val="00A070A2"/>
    <w:rsid w:val="00A15FA2"/>
    <w:rsid w:val="00A17738"/>
    <w:rsid w:val="00A3210E"/>
    <w:rsid w:val="00A43DE7"/>
    <w:rsid w:val="00A52574"/>
    <w:rsid w:val="00A52B16"/>
    <w:rsid w:val="00A55E01"/>
    <w:rsid w:val="00A66CCB"/>
    <w:rsid w:val="00A757E2"/>
    <w:rsid w:val="00A90314"/>
    <w:rsid w:val="00AA7A27"/>
    <w:rsid w:val="00AB1979"/>
    <w:rsid w:val="00AC5B1D"/>
    <w:rsid w:val="00AD4650"/>
    <w:rsid w:val="00AD4E20"/>
    <w:rsid w:val="00AE1661"/>
    <w:rsid w:val="00AE1A13"/>
    <w:rsid w:val="00AF1D28"/>
    <w:rsid w:val="00B01105"/>
    <w:rsid w:val="00B0160F"/>
    <w:rsid w:val="00B07E22"/>
    <w:rsid w:val="00B107AD"/>
    <w:rsid w:val="00B1213F"/>
    <w:rsid w:val="00B24B95"/>
    <w:rsid w:val="00B60122"/>
    <w:rsid w:val="00B82F41"/>
    <w:rsid w:val="00B92D6F"/>
    <w:rsid w:val="00BA3112"/>
    <w:rsid w:val="00BA6E73"/>
    <w:rsid w:val="00BE2FCC"/>
    <w:rsid w:val="00BF3DE5"/>
    <w:rsid w:val="00BF7D70"/>
    <w:rsid w:val="00C03847"/>
    <w:rsid w:val="00C04B3F"/>
    <w:rsid w:val="00C22502"/>
    <w:rsid w:val="00C24C1F"/>
    <w:rsid w:val="00C27A18"/>
    <w:rsid w:val="00C413B9"/>
    <w:rsid w:val="00C479F0"/>
    <w:rsid w:val="00C57BC6"/>
    <w:rsid w:val="00C71BE5"/>
    <w:rsid w:val="00C73C83"/>
    <w:rsid w:val="00C7543C"/>
    <w:rsid w:val="00CA6DEA"/>
    <w:rsid w:val="00CB0FD5"/>
    <w:rsid w:val="00CB650C"/>
    <w:rsid w:val="00CC5EAB"/>
    <w:rsid w:val="00CC5F6E"/>
    <w:rsid w:val="00CD3F63"/>
    <w:rsid w:val="00CE25CB"/>
    <w:rsid w:val="00CE5554"/>
    <w:rsid w:val="00CF5865"/>
    <w:rsid w:val="00CF649C"/>
    <w:rsid w:val="00D11068"/>
    <w:rsid w:val="00D129C2"/>
    <w:rsid w:val="00D21F28"/>
    <w:rsid w:val="00D32BEC"/>
    <w:rsid w:val="00D33D61"/>
    <w:rsid w:val="00D412ED"/>
    <w:rsid w:val="00D502AD"/>
    <w:rsid w:val="00D50604"/>
    <w:rsid w:val="00D57750"/>
    <w:rsid w:val="00D62481"/>
    <w:rsid w:val="00D67851"/>
    <w:rsid w:val="00D7373E"/>
    <w:rsid w:val="00D8608C"/>
    <w:rsid w:val="00D93CD9"/>
    <w:rsid w:val="00D94BC8"/>
    <w:rsid w:val="00DF7515"/>
    <w:rsid w:val="00E055E2"/>
    <w:rsid w:val="00E20EB1"/>
    <w:rsid w:val="00E23E19"/>
    <w:rsid w:val="00E25C9E"/>
    <w:rsid w:val="00E32926"/>
    <w:rsid w:val="00E34D77"/>
    <w:rsid w:val="00E36F14"/>
    <w:rsid w:val="00E460A2"/>
    <w:rsid w:val="00E550F8"/>
    <w:rsid w:val="00EB35F8"/>
    <w:rsid w:val="00EC74EB"/>
    <w:rsid w:val="00ED08F8"/>
    <w:rsid w:val="00EE60AD"/>
    <w:rsid w:val="00F004AC"/>
    <w:rsid w:val="00F013DC"/>
    <w:rsid w:val="00F01488"/>
    <w:rsid w:val="00F05199"/>
    <w:rsid w:val="00F05DC1"/>
    <w:rsid w:val="00F22F70"/>
    <w:rsid w:val="00F37AD0"/>
    <w:rsid w:val="00F47C65"/>
    <w:rsid w:val="00F7353C"/>
    <w:rsid w:val="00F82021"/>
    <w:rsid w:val="00FA137F"/>
    <w:rsid w:val="00FA5BAB"/>
    <w:rsid w:val="00FB3AA3"/>
    <w:rsid w:val="00FB5F3C"/>
    <w:rsid w:val="00FC648D"/>
    <w:rsid w:val="00FC76FB"/>
    <w:rsid w:val="00FD04A3"/>
    <w:rsid w:val="00FE790A"/>
    <w:rsid w:val="00FF1CB7"/>
    <w:rsid w:val="00FF21A8"/>
    <w:rsid w:val="00FF2992"/>
    <w:rsid w:val="00FF37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F24BE"/>
  <w15:chartTrackingRefBased/>
  <w15:docId w15:val="{FCE48472-55AB-4D3C-9FC8-569C3294E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8D2BF3"/>
    <w:pPr>
      <w:spacing w:after="0" w:line="240" w:lineRule="auto"/>
    </w:pPr>
    <w:rPr>
      <w:rFonts w:ascii="Times New Roman" w:eastAsia="Times New Roman" w:hAnsi="Times New Roman" w:cs="Times New Roman"/>
      <w:sz w:val="24"/>
      <w:szCs w:val="24"/>
      <w:lang w:eastAsia="ru-RU"/>
    </w:rPr>
  </w:style>
  <w:style w:type="paragraph" w:styleId="14">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
    <w:basedOn w:val="ab"/>
    <w:next w:val="ab"/>
    <w:link w:val="15"/>
    <w:uiPriority w:val="1"/>
    <w:qFormat/>
    <w:rsid w:val="00653F42"/>
    <w:pPr>
      <w:keepNext/>
      <w:spacing w:before="240" w:after="60"/>
      <w:outlineLvl w:val="0"/>
    </w:pPr>
    <w:rPr>
      <w:rFonts w:ascii="Calibri Light" w:hAnsi="Calibri Light"/>
      <w:b/>
      <w:bCs/>
      <w:kern w:val="32"/>
      <w:sz w:val="32"/>
      <w:szCs w:val="32"/>
    </w:rPr>
  </w:style>
  <w:style w:type="paragraph" w:styleId="21">
    <w:name w:val="heading 2"/>
    <w:aliases w:val="Заголовок 2 Знак1,Заголовок 2 Знак Знак, Знак1 Знак Знак, Знак1 Знак1, Знак1,Знак1,Знак1 Знак Знак,Знак1 Знак1,Заголовок 2 Знак2 Знак,Знак1 Знак Знак Знак1,Заголовок 2 Знак1 Знак Знак Знак,Заголовок 2 Знак Знак Знак Знак Знак"/>
    <w:basedOn w:val="ab"/>
    <w:next w:val="ab"/>
    <w:link w:val="22"/>
    <w:uiPriority w:val="1"/>
    <w:unhideWhenUsed/>
    <w:qFormat/>
    <w:rsid w:val="00653F42"/>
    <w:pPr>
      <w:keepNext/>
      <w:spacing w:before="240" w:after="60"/>
      <w:outlineLvl w:val="1"/>
    </w:pPr>
    <w:rPr>
      <w:rFonts w:ascii="Calibri Light" w:hAnsi="Calibri Light"/>
      <w:b/>
      <w:bCs/>
      <w:i/>
      <w:iCs/>
      <w:sz w:val="28"/>
      <w:szCs w:val="28"/>
    </w:rPr>
  </w:style>
  <w:style w:type="paragraph" w:styleId="30">
    <w:name w:val="heading 3"/>
    <w:aliases w:val="Знак2,Знак,Заголовок 3 Знак + 12 pt,не полужирный,влево,Перед:  0 пт,Пос...,Заголовок 3 Знак +,Пер...,Заголовок 3 Знак Знак Знак"/>
    <w:basedOn w:val="ab"/>
    <w:next w:val="ab"/>
    <w:link w:val="31"/>
    <w:uiPriority w:val="1"/>
    <w:unhideWhenUsed/>
    <w:qFormat/>
    <w:rsid w:val="00653F42"/>
    <w:pPr>
      <w:keepNext/>
      <w:spacing w:before="240" w:after="60"/>
      <w:outlineLvl w:val="2"/>
    </w:pPr>
    <w:rPr>
      <w:rFonts w:ascii="Calibri Light" w:hAnsi="Calibri Light"/>
      <w:b/>
      <w:bCs/>
      <w:sz w:val="26"/>
      <w:szCs w:val="26"/>
    </w:rPr>
  </w:style>
  <w:style w:type="paragraph" w:styleId="40">
    <w:name w:val="heading 4"/>
    <w:basedOn w:val="ab"/>
    <w:next w:val="ab"/>
    <w:link w:val="41"/>
    <w:uiPriority w:val="9"/>
    <w:qFormat/>
    <w:rsid w:val="00653F42"/>
    <w:pPr>
      <w:keepNext/>
      <w:tabs>
        <w:tab w:val="num" w:pos="1304"/>
      </w:tabs>
      <w:spacing w:before="240" w:after="60"/>
      <w:ind w:left="1304" w:hanging="1304"/>
      <w:outlineLvl w:val="3"/>
    </w:pPr>
    <w:rPr>
      <w:b/>
      <w:bCs/>
      <w:sz w:val="28"/>
      <w:szCs w:val="28"/>
    </w:rPr>
  </w:style>
  <w:style w:type="paragraph" w:styleId="5">
    <w:name w:val="heading 5"/>
    <w:basedOn w:val="ab"/>
    <w:next w:val="ab"/>
    <w:link w:val="50"/>
    <w:autoRedefine/>
    <w:uiPriority w:val="9"/>
    <w:qFormat/>
    <w:rsid w:val="00653F42"/>
    <w:pPr>
      <w:keepNext/>
      <w:suppressLineNumbers/>
      <w:tabs>
        <w:tab w:val="left" w:leader="dot" w:pos="1440"/>
        <w:tab w:val="left" w:pos="1620"/>
        <w:tab w:val="left" w:pos="1800"/>
      </w:tabs>
      <w:suppressAutoHyphens/>
      <w:jc w:val="both"/>
      <w:outlineLvl w:val="4"/>
    </w:pPr>
    <w:rPr>
      <w:b/>
      <w:bCs/>
      <w:lang w:eastAsia="en-US"/>
    </w:rPr>
  </w:style>
  <w:style w:type="paragraph" w:styleId="6">
    <w:name w:val="heading 6"/>
    <w:basedOn w:val="ab"/>
    <w:next w:val="ab"/>
    <w:link w:val="60"/>
    <w:uiPriority w:val="9"/>
    <w:qFormat/>
    <w:rsid w:val="00653F42"/>
    <w:pPr>
      <w:tabs>
        <w:tab w:val="num" w:pos="1304"/>
      </w:tabs>
      <w:spacing w:before="240" w:after="60"/>
      <w:ind w:left="1304" w:hanging="1304"/>
      <w:outlineLvl w:val="5"/>
    </w:pPr>
    <w:rPr>
      <w:b/>
      <w:bCs/>
    </w:rPr>
  </w:style>
  <w:style w:type="paragraph" w:styleId="7">
    <w:name w:val="heading 7"/>
    <w:basedOn w:val="ab"/>
    <w:next w:val="ab"/>
    <w:link w:val="70"/>
    <w:uiPriority w:val="9"/>
    <w:qFormat/>
    <w:rsid w:val="00653F42"/>
    <w:pPr>
      <w:tabs>
        <w:tab w:val="num" w:pos="1304"/>
      </w:tabs>
      <w:spacing w:before="240" w:after="60"/>
      <w:ind w:left="1304" w:hanging="1304"/>
      <w:outlineLvl w:val="6"/>
    </w:pPr>
  </w:style>
  <w:style w:type="paragraph" w:styleId="8">
    <w:name w:val="heading 8"/>
    <w:basedOn w:val="ab"/>
    <w:next w:val="ab"/>
    <w:link w:val="80"/>
    <w:uiPriority w:val="9"/>
    <w:qFormat/>
    <w:rsid w:val="00653F42"/>
    <w:pPr>
      <w:tabs>
        <w:tab w:val="num" w:pos="1304"/>
      </w:tabs>
      <w:spacing w:before="240" w:after="60"/>
      <w:ind w:left="1304" w:hanging="1304"/>
      <w:outlineLvl w:val="7"/>
    </w:pPr>
    <w:rPr>
      <w:i/>
      <w:iCs/>
    </w:rPr>
  </w:style>
  <w:style w:type="paragraph" w:styleId="9">
    <w:name w:val="heading 9"/>
    <w:basedOn w:val="ab"/>
    <w:next w:val="ab"/>
    <w:link w:val="90"/>
    <w:uiPriority w:val="9"/>
    <w:qFormat/>
    <w:rsid w:val="00653F42"/>
    <w:pPr>
      <w:tabs>
        <w:tab w:val="num" w:pos="1304"/>
      </w:tabs>
      <w:spacing w:before="240" w:after="60"/>
      <w:ind w:left="1304" w:hanging="1304"/>
      <w:outlineLvl w:val="8"/>
    </w:pPr>
    <w:rPr>
      <w:rFonts w:ascii="Arial" w:hAnsi="Arial" w:cs="Arial"/>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basedOn w:val="ac"/>
    <w:link w:val="14"/>
    <w:uiPriority w:val="1"/>
    <w:rsid w:val="00653F42"/>
    <w:rPr>
      <w:rFonts w:ascii="Calibri Light" w:eastAsia="Times New Roman" w:hAnsi="Calibri Light" w:cs="Times New Roman"/>
      <w:b/>
      <w:bCs/>
      <w:kern w:val="32"/>
      <w:sz w:val="32"/>
      <w:szCs w:val="32"/>
      <w:lang w:eastAsia="ru-RU"/>
    </w:rPr>
  </w:style>
  <w:style w:type="character" w:customStyle="1" w:styleId="22">
    <w:name w:val="Заголовок 2 Знак"/>
    <w:aliases w:val="Заголовок 2 Знак1 Знак,Заголовок 2 Знак Знак Знак, Знак1 Знак Знак Знак, Знак1 Знак1 Знак, Знак1 Знак,Знак1 Знак,Знак1 Знак Знак Знак,Знак1 Знак1 Знак,Заголовок 2 Знак2 Знак Знак,Знак1 Знак Знак Знак1 Знак"/>
    <w:basedOn w:val="ac"/>
    <w:link w:val="21"/>
    <w:uiPriority w:val="1"/>
    <w:rsid w:val="00653F42"/>
    <w:rPr>
      <w:rFonts w:ascii="Calibri Light" w:eastAsia="Times New Roman" w:hAnsi="Calibri Light" w:cs="Times New Roman"/>
      <w:b/>
      <w:bCs/>
      <w:i/>
      <w:iCs/>
      <w:sz w:val="28"/>
      <w:szCs w:val="28"/>
      <w:lang w:eastAsia="ru-RU"/>
    </w:rPr>
  </w:style>
  <w:style w:type="character" w:customStyle="1" w:styleId="31">
    <w:name w:val="Заголовок 3 Знак"/>
    <w:aliases w:val="Знак2 Знак,Знак Знак,Заголовок 3 Знак + 12 pt Знак,не полужирный Знак,влево Знак,Перед:  0 пт Знак,Пос... Знак,Заголовок 3 Знак + Знак,Пер... Знак,Заголовок 3 Знак Знак Знак Знак"/>
    <w:basedOn w:val="ac"/>
    <w:link w:val="30"/>
    <w:uiPriority w:val="1"/>
    <w:rsid w:val="00653F42"/>
    <w:rPr>
      <w:rFonts w:ascii="Calibri Light" w:eastAsia="Times New Roman" w:hAnsi="Calibri Light" w:cs="Times New Roman"/>
      <w:b/>
      <w:bCs/>
      <w:sz w:val="26"/>
      <w:szCs w:val="26"/>
      <w:lang w:eastAsia="ru-RU"/>
    </w:rPr>
  </w:style>
  <w:style w:type="character" w:customStyle="1" w:styleId="41">
    <w:name w:val="Заголовок 4 Знак"/>
    <w:basedOn w:val="ac"/>
    <w:link w:val="40"/>
    <w:uiPriority w:val="9"/>
    <w:rsid w:val="00653F42"/>
    <w:rPr>
      <w:rFonts w:ascii="Times New Roman" w:eastAsia="Times New Roman" w:hAnsi="Times New Roman" w:cs="Times New Roman"/>
      <w:b/>
      <w:bCs/>
      <w:sz w:val="28"/>
      <w:szCs w:val="28"/>
      <w:lang w:eastAsia="ru-RU"/>
    </w:rPr>
  </w:style>
  <w:style w:type="character" w:customStyle="1" w:styleId="50">
    <w:name w:val="Заголовок 5 Знак"/>
    <w:basedOn w:val="ac"/>
    <w:link w:val="5"/>
    <w:uiPriority w:val="9"/>
    <w:rsid w:val="00653F42"/>
    <w:rPr>
      <w:rFonts w:ascii="Times New Roman" w:eastAsia="Times New Roman" w:hAnsi="Times New Roman" w:cs="Times New Roman"/>
      <w:b/>
      <w:bCs/>
      <w:sz w:val="24"/>
      <w:szCs w:val="24"/>
    </w:rPr>
  </w:style>
  <w:style w:type="character" w:customStyle="1" w:styleId="60">
    <w:name w:val="Заголовок 6 Знак"/>
    <w:basedOn w:val="ac"/>
    <w:link w:val="6"/>
    <w:uiPriority w:val="9"/>
    <w:rsid w:val="00653F42"/>
    <w:rPr>
      <w:rFonts w:ascii="Times New Roman" w:eastAsia="Times New Roman" w:hAnsi="Times New Roman" w:cs="Times New Roman"/>
      <w:b/>
      <w:bCs/>
      <w:sz w:val="24"/>
      <w:szCs w:val="24"/>
      <w:lang w:eastAsia="ru-RU"/>
    </w:rPr>
  </w:style>
  <w:style w:type="character" w:customStyle="1" w:styleId="70">
    <w:name w:val="Заголовок 7 Знак"/>
    <w:basedOn w:val="ac"/>
    <w:link w:val="7"/>
    <w:uiPriority w:val="9"/>
    <w:rsid w:val="00653F42"/>
    <w:rPr>
      <w:rFonts w:ascii="Times New Roman" w:eastAsia="Times New Roman" w:hAnsi="Times New Roman" w:cs="Times New Roman"/>
      <w:sz w:val="24"/>
      <w:szCs w:val="24"/>
      <w:lang w:eastAsia="ru-RU"/>
    </w:rPr>
  </w:style>
  <w:style w:type="character" w:customStyle="1" w:styleId="80">
    <w:name w:val="Заголовок 8 Знак"/>
    <w:basedOn w:val="ac"/>
    <w:link w:val="8"/>
    <w:uiPriority w:val="9"/>
    <w:rsid w:val="00653F42"/>
    <w:rPr>
      <w:rFonts w:ascii="Times New Roman" w:eastAsia="Times New Roman" w:hAnsi="Times New Roman" w:cs="Times New Roman"/>
      <w:i/>
      <w:iCs/>
      <w:sz w:val="24"/>
      <w:szCs w:val="24"/>
      <w:lang w:eastAsia="ru-RU"/>
    </w:rPr>
  </w:style>
  <w:style w:type="character" w:customStyle="1" w:styleId="90">
    <w:name w:val="Заголовок 9 Знак"/>
    <w:basedOn w:val="ac"/>
    <w:link w:val="9"/>
    <w:uiPriority w:val="9"/>
    <w:rsid w:val="00653F42"/>
    <w:rPr>
      <w:rFonts w:ascii="Arial" w:eastAsia="Times New Roman" w:hAnsi="Arial" w:cs="Arial"/>
      <w:sz w:val="24"/>
      <w:szCs w:val="24"/>
      <w:lang w:eastAsia="ru-RU"/>
    </w:rPr>
  </w:style>
  <w:style w:type="paragraph" w:styleId="af">
    <w:name w:val="header"/>
    <w:basedOn w:val="ab"/>
    <w:link w:val="af0"/>
    <w:uiPriority w:val="99"/>
    <w:unhideWhenUsed/>
    <w:rsid w:val="00653F42"/>
    <w:pPr>
      <w:tabs>
        <w:tab w:val="center" w:pos="4677"/>
        <w:tab w:val="right" w:pos="9355"/>
      </w:tabs>
    </w:pPr>
  </w:style>
  <w:style w:type="character" w:customStyle="1" w:styleId="af0">
    <w:name w:val="Верхний колонтитул Знак"/>
    <w:basedOn w:val="ac"/>
    <w:link w:val="af"/>
    <w:uiPriority w:val="99"/>
    <w:rsid w:val="00653F42"/>
    <w:rPr>
      <w:rFonts w:ascii="Times New Roman" w:eastAsia="Times New Roman" w:hAnsi="Times New Roman" w:cs="Times New Roman"/>
      <w:sz w:val="24"/>
      <w:szCs w:val="24"/>
      <w:lang w:eastAsia="ru-RU"/>
    </w:rPr>
  </w:style>
  <w:style w:type="paragraph" w:styleId="af1">
    <w:name w:val="footer"/>
    <w:basedOn w:val="ab"/>
    <w:link w:val="af2"/>
    <w:uiPriority w:val="99"/>
    <w:unhideWhenUsed/>
    <w:qFormat/>
    <w:rsid w:val="00653F42"/>
    <w:pPr>
      <w:tabs>
        <w:tab w:val="center" w:pos="4677"/>
        <w:tab w:val="right" w:pos="9355"/>
      </w:tabs>
    </w:pPr>
  </w:style>
  <w:style w:type="character" w:customStyle="1" w:styleId="af2">
    <w:name w:val="Нижний колонтитул Знак"/>
    <w:basedOn w:val="ac"/>
    <w:link w:val="af1"/>
    <w:uiPriority w:val="99"/>
    <w:rsid w:val="00653F42"/>
    <w:rPr>
      <w:rFonts w:ascii="Times New Roman" w:eastAsia="Times New Roman" w:hAnsi="Times New Roman" w:cs="Times New Roman"/>
      <w:sz w:val="24"/>
      <w:szCs w:val="24"/>
      <w:lang w:eastAsia="ru-RU"/>
    </w:rPr>
  </w:style>
  <w:style w:type="paragraph" w:styleId="af3">
    <w:name w:val="caption"/>
    <w:aliases w:val="Таблица - Название объекта,!! Object Novogor !!,Caption Char,Caption Char1 Char1 Char Char,Caption Char Char2 Char1 Char Char,Caption Char Char Char Char Char1 Char1 Char Char1 Char,Caption Char Char Char1 Char Char Char"/>
    <w:basedOn w:val="ab"/>
    <w:next w:val="ab"/>
    <w:link w:val="af4"/>
    <w:uiPriority w:val="35"/>
    <w:unhideWhenUsed/>
    <w:qFormat/>
    <w:rsid w:val="00653F42"/>
    <w:pPr>
      <w:keepNext/>
      <w:jc w:val="both"/>
    </w:pPr>
    <w:rPr>
      <w:rFonts w:ascii="Arial" w:hAnsi="Arial" w:cs="Arial"/>
      <w:lang w:eastAsia="en-US"/>
    </w:rPr>
  </w:style>
  <w:style w:type="paragraph" w:customStyle="1" w:styleId="af5">
    <w:name w:val="мой текст"/>
    <w:basedOn w:val="ab"/>
    <w:link w:val="af6"/>
    <w:uiPriority w:val="99"/>
    <w:qFormat/>
    <w:rsid w:val="00653F42"/>
    <w:pPr>
      <w:spacing w:line="360" w:lineRule="auto"/>
      <w:ind w:firstLine="709"/>
      <w:jc w:val="both"/>
    </w:pPr>
    <w:rPr>
      <w:rFonts w:ascii="Arial" w:hAnsi="Arial" w:cs="Arial"/>
      <w:lang w:eastAsia="ar-SA"/>
    </w:rPr>
  </w:style>
  <w:style w:type="character" w:customStyle="1" w:styleId="af6">
    <w:name w:val="мой текст Знак"/>
    <w:link w:val="af5"/>
    <w:uiPriority w:val="99"/>
    <w:locked/>
    <w:rsid w:val="00653F42"/>
    <w:rPr>
      <w:rFonts w:ascii="Arial" w:eastAsia="Times New Roman" w:hAnsi="Arial" w:cs="Arial"/>
      <w:sz w:val="24"/>
      <w:szCs w:val="24"/>
      <w:lang w:eastAsia="ar-SA"/>
    </w:rPr>
  </w:style>
  <w:style w:type="paragraph" w:customStyle="1" w:styleId="Default">
    <w:name w:val="Default"/>
    <w:rsid w:val="00653F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Balloon Text"/>
    <w:basedOn w:val="ab"/>
    <w:link w:val="af8"/>
    <w:uiPriority w:val="99"/>
    <w:semiHidden/>
    <w:unhideWhenUsed/>
    <w:rsid w:val="00653F42"/>
    <w:rPr>
      <w:rFonts w:ascii="Segoe UI" w:hAnsi="Segoe UI" w:cs="Segoe UI"/>
      <w:sz w:val="18"/>
      <w:szCs w:val="18"/>
    </w:rPr>
  </w:style>
  <w:style w:type="character" w:customStyle="1" w:styleId="af8">
    <w:name w:val="Текст выноски Знак"/>
    <w:basedOn w:val="ac"/>
    <w:link w:val="af7"/>
    <w:uiPriority w:val="99"/>
    <w:semiHidden/>
    <w:rsid w:val="00653F42"/>
    <w:rPr>
      <w:rFonts w:ascii="Segoe UI" w:eastAsia="Times New Roman" w:hAnsi="Segoe UI" w:cs="Segoe UI"/>
      <w:sz w:val="18"/>
      <w:szCs w:val="18"/>
      <w:lang w:eastAsia="ru-RU"/>
    </w:rPr>
  </w:style>
  <w:style w:type="table" w:customStyle="1" w:styleId="TableGrid">
    <w:name w:val="TableGrid"/>
    <w:rsid w:val="00653F42"/>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styleId="af9">
    <w:name w:val="Table Grid"/>
    <w:aliases w:val="Table Grid Report"/>
    <w:basedOn w:val="ad"/>
    <w:uiPriority w:val="39"/>
    <w:rsid w:val="00653F42"/>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
    <w:name w:val="Текст-2"/>
    <w:basedOn w:val="ab"/>
    <w:link w:val="-20"/>
    <w:qFormat/>
    <w:rsid w:val="00653F42"/>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0">
    <w:name w:val="Текст-2 Знак"/>
    <w:link w:val="-2"/>
    <w:rsid w:val="00653F42"/>
    <w:rPr>
      <w:rFonts w:ascii="Times New Roman CYR" w:eastAsia="Times New Roman" w:hAnsi="Times New Roman CYR" w:cs="Times New Roman CYR"/>
      <w:sz w:val="26"/>
      <w:szCs w:val="26"/>
      <w:lang w:eastAsia="ru-RU"/>
    </w:rPr>
  </w:style>
  <w:style w:type="paragraph" w:customStyle="1" w:styleId="20">
    <w:name w:val="Стиль2_Часть"/>
    <w:basedOn w:val="21"/>
    <w:link w:val="23"/>
    <w:qFormat/>
    <w:rsid w:val="00653F42"/>
    <w:pPr>
      <w:keepNext w:val="0"/>
      <w:numPr>
        <w:ilvl w:val="1"/>
        <w:numId w:val="5"/>
      </w:numPr>
      <w:suppressAutoHyphens/>
      <w:spacing w:before="120" w:after="240"/>
    </w:pPr>
    <w:rPr>
      <w:rFonts w:ascii="Times New Roman" w:hAnsi="Times New Roman"/>
      <w:i w:val="0"/>
      <w:iCs w:val="0"/>
      <w:kern w:val="28"/>
      <w:sz w:val="24"/>
      <w:szCs w:val="26"/>
      <w:lang w:val="x-none" w:eastAsia="en-US"/>
    </w:rPr>
  </w:style>
  <w:style w:type="paragraph" w:customStyle="1" w:styleId="3">
    <w:name w:val="Стиль3_Подпункты"/>
    <w:basedOn w:val="21"/>
    <w:link w:val="32"/>
    <w:qFormat/>
    <w:rsid w:val="00653F42"/>
    <w:pPr>
      <w:keepNext w:val="0"/>
      <w:numPr>
        <w:ilvl w:val="2"/>
        <w:numId w:val="5"/>
      </w:numPr>
      <w:suppressAutoHyphens/>
      <w:spacing w:before="120" w:after="240"/>
    </w:pPr>
    <w:rPr>
      <w:rFonts w:ascii="Times New Roman" w:hAnsi="Times New Roman"/>
      <w:i w:val="0"/>
      <w:iCs w:val="0"/>
      <w:kern w:val="28"/>
      <w:sz w:val="24"/>
      <w:szCs w:val="26"/>
      <w:lang w:val="x-none" w:eastAsia="en-US"/>
    </w:rPr>
  </w:style>
  <w:style w:type="character" w:customStyle="1" w:styleId="32">
    <w:name w:val="Стиль3_Подпункты Знак"/>
    <w:link w:val="3"/>
    <w:rsid w:val="00653F42"/>
    <w:rPr>
      <w:rFonts w:ascii="Times New Roman" w:eastAsia="Times New Roman" w:hAnsi="Times New Roman" w:cs="Times New Roman"/>
      <w:b/>
      <w:bCs/>
      <w:kern w:val="28"/>
      <w:sz w:val="24"/>
      <w:szCs w:val="26"/>
      <w:lang w:val="x-none"/>
    </w:rPr>
  </w:style>
  <w:style w:type="paragraph" w:styleId="afa">
    <w:name w:val="List Paragraph"/>
    <w:aliases w:val="Введение,СТ,ПАРАГРАФ,Абзац списка11"/>
    <w:basedOn w:val="ab"/>
    <w:link w:val="afb"/>
    <w:uiPriority w:val="34"/>
    <w:qFormat/>
    <w:rsid w:val="00653F42"/>
    <w:pPr>
      <w:spacing w:after="200" w:line="276" w:lineRule="auto"/>
      <w:ind w:left="720"/>
      <w:contextualSpacing/>
    </w:pPr>
    <w:rPr>
      <w:rFonts w:eastAsia="Calibri"/>
      <w:lang w:eastAsia="en-US"/>
    </w:rPr>
  </w:style>
  <w:style w:type="character" w:customStyle="1" w:styleId="afb">
    <w:name w:val="Абзац списка Знак"/>
    <w:aliases w:val="Введение Знак,СТ Знак,ПАРАГРАФ Знак,Абзац списка11 Знак"/>
    <w:link w:val="afa"/>
    <w:uiPriority w:val="34"/>
    <w:rsid w:val="00653F42"/>
    <w:rPr>
      <w:rFonts w:ascii="Times New Roman" w:eastAsia="Calibri" w:hAnsi="Times New Roman" w:cs="Times New Roman"/>
      <w:sz w:val="24"/>
      <w:szCs w:val="24"/>
    </w:rPr>
  </w:style>
  <w:style w:type="paragraph" w:customStyle="1" w:styleId="afc">
    <w:name w:val="заголовок таблицы"/>
    <w:basedOn w:val="ab"/>
    <w:link w:val="afd"/>
    <w:autoRedefine/>
    <w:rsid w:val="00653F42"/>
    <w:pPr>
      <w:keepNext/>
      <w:keepLines/>
      <w:widowControl w:val="0"/>
      <w:tabs>
        <w:tab w:val="left" w:pos="1560"/>
        <w:tab w:val="left" w:pos="11482"/>
      </w:tabs>
      <w:suppressAutoHyphens/>
      <w:spacing w:before="120" w:after="120"/>
      <w:ind w:left="2127" w:hanging="1560"/>
      <w:contextualSpacing/>
      <w:jc w:val="both"/>
    </w:pPr>
    <w:rPr>
      <w:b/>
      <w:lang w:eastAsia="en-US"/>
    </w:rPr>
  </w:style>
  <w:style w:type="character" w:customStyle="1" w:styleId="afd">
    <w:name w:val="заголовок таблицы Знак Знак"/>
    <w:link w:val="afc"/>
    <w:rsid w:val="00653F42"/>
    <w:rPr>
      <w:rFonts w:ascii="Times New Roman" w:eastAsia="Times New Roman" w:hAnsi="Times New Roman" w:cs="Times New Roman"/>
      <w:b/>
      <w:sz w:val="24"/>
      <w:szCs w:val="24"/>
    </w:rPr>
  </w:style>
  <w:style w:type="paragraph" w:customStyle="1" w:styleId="ConsPlusNonformat">
    <w:name w:val="ConsPlusNonformat"/>
    <w:uiPriority w:val="99"/>
    <w:rsid w:val="00653F42"/>
    <w:pPr>
      <w:autoSpaceDE w:val="0"/>
      <w:autoSpaceDN w:val="0"/>
      <w:adjustRightInd w:val="0"/>
      <w:spacing w:after="0" w:line="240" w:lineRule="auto"/>
    </w:pPr>
    <w:rPr>
      <w:rFonts w:ascii="Courier New" w:eastAsia="Calibri" w:hAnsi="Courier New" w:cs="Courier New"/>
      <w:sz w:val="20"/>
      <w:szCs w:val="20"/>
    </w:rPr>
  </w:style>
  <w:style w:type="paragraph" w:customStyle="1" w:styleId="12">
    <w:name w:val="Стиль1_ГЛАВА"/>
    <w:basedOn w:val="14"/>
    <w:link w:val="16"/>
    <w:qFormat/>
    <w:rsid w:val="00653F42"/>
    <w:pPr>
      <w:keepNext w:val="0"/>
      <w:pageBreakBefore/>
      <w:numPr>
        <w:numId w:val="8"/>
      </w:numPr>
      <w:tabs>
        <w:tab w:val="left" w:pos="1560"/>
      </w:tabs>
      <w:suppressAutoHyphens/>
      <w:spacing w:before="120" w:after="240"/>
    </w:pPr>
    <w:rPr>
      <w:rFonts w:ascii="Times New Roman" w:hAnsi="Times New Roman"/>
      <w:caps/>
      <w:kern w:val="28"/>
      <w:sz w:val="28"/>
      <w:szCs w:val="28"/>
      <w:lang w:val="x-none" w:eastAsia="en-US"/>
    </w:rPr>
  </w:style>
  <w:style w:type="character" w:customStyle="1" w:styleId="16">
    <w:name w:val="Стиль1_ГЛАВА Знак"/>
    <w:link w:val="12"/>
    <w:rsid w:val="00653F42"/>
    <w:rPr>
      <w:rFonts w:ascii="Times New Roman" w:eastAsia="Times New Roman" w:hAnsi="Times New Roman" w:cs="Times New Roman"/>
      <w:b/>
      <w:bCs/>
      <w:caps/>
      <w:kern w:val="28"/>
      <w:sz w:val="28"/>
      <w:szCs w:val="28"/>
      <w:lang w:val="x-none"/>
    </w:rPr>
  </w:style>
  <w:style w:type="character" w:customStyle="1" w:styleId="110">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
    <w:uiPriority w:val="1"/>
    <w:qFormat/>
    <w:rsid w:val="00653F42"/>
    <w:rPr>
      <w:rFonts w:ascii="Times New Roman" w:eastAsia="Times New Roman" w:hAnsi="Times New Roman"/>
      <w:b/>
      <w:bCs/>
      <w:caps/>
      <w:kern w:val="28"/>
      <w:sz w:val="26"/>
      <w:szCs w:val="26"/>
      <w:lang w:val="x-none" w:eastAsia="en-US"/>
    </w:rPr>
  </w:style>
  <w:style w:type="paragraph" w:styleId="2">
    <w:name w:val="List Bullet 2"/>
    <w:basedOn w:val="ab"/>
    <w:autoRedefine/>
    <w:rsid w:val="00653F42"/>
    <w:pPr>
      <w:keepNext/>
      <w:numPr>
        <w:numId w:val="9"/>
      </w:numPr>
      <w:suppressLineNumbers/>
      <w:tabs>
        <w:tab w:val="left" w:pos="851"/>
        <w:tab w:val="left" w:leader="dot" w:pos="9356"/>
      </w:tabs>
      <w:suppressAutoHyphens/>
      <w:jc w:val="both"/>
    </w:pPr>
    <w:rPr>
      <w:sz w:val="26"/>
      <w:szCs w:val="26"/>
    </w:rPr>
  </w:style>
  <w:style w:type="paragraph" w:styleId="afe">
    <w:name w:val="Plain Text"/>
    <w:basedOn w:val="ab"/>
    <w:link w:val="aff"/>
    <w:rsid w:val="00653F42"/>
    <w:pPr>
      <w:keepNext/>
      <w:tabs>
        <w:tab w:val="left" w:leader="dot" w:pos="9356"/>
      </w:tabs>
      <w:suppressAutoHyphens/>
    </w:pPr>
    <w:rPr>
      <w:rFonts w:ascii="Courier New" w:hAnsi="Courier New" w:cs="Courier New"/>
      <w:sz w:val="20"/>
      <w:szCs w:val="20"/>
    </w:rPr>
  </w:style>
  <w:style w:type="character" w:customStyle="1" w:styleId="aff">
    <w:name w:val="Текст Знак"/>
    <w:basedOn w:val="ac"/>
    <w:link w:val="afe"/>
    <w:rsid w:val="00653F42"/>
    <w:rPr>
      <w:rFonts w:ascii="Courier New" w:eastAsia="Times New Roman" w:hAnsi="Courier New" w:cs="Courier New"/>
      <w:sz w:val="20"/>
      <w:szCs w:val="20"/>
      <w:lang w:eastAsia="ru-RU"/>
    </w:rPr>
  </w:style>
  <w:style w:type="paragraph" w:styleId="aff0">
    <w:name w:val="Normal (Web)"/>
    <w:basedOn w:val="ab"/>
    <w:uiPriority w:val="99"/>
    <w:unhideWhenUsed/>
    <w:rsid w:val="00653F42"/>
    <w:pPr>
      <w:spacing w:before="100" w:beforeAutospacing="1" w:after="335"/>
    </w:pPr>
  </w:style>
  <w:style w:type="paragraph" w:styleId="aff1">
    <w:name w:val="Document Map"/>
    <w:basedOn w:val="ab"/>
    <w:link w:val="aff2"/>
    <w:semiHidden/>
    <w:rsid w:val="00653F42"/>
    <w:pPr>
      <w:shd w:val="clear" w:color="auto" w:fill="000080"/>
    </w:pPr>
    <w:rPr>
      <w:rFonts w:ascii="Tahoma" w:hAnsi="Tahoma" w:cs="Tahoma"/>
      <w:sz w:val="20"/>
      <w:szCs w:val="20"/>
    </w:rPr>
  </w:style>
  <w:style w:type="character" w:customStyle="1" w:styleId="aff2">
    <w:name w:val="Схема документа Знак"/>
    <w:basedOn w:val="ac"/>
    <w:link w:val="aff1"/>
    <w:semiHidden/>
    <w:rsid w:val="00653F42"/>
    <w:rPr>
      <w:rFonts w:ascii="Tahoma" w:eastAsia="Times New Roman" w:hAnsi="Tahoma" w:cs="Tahoma"/>
      <w:sz w:val="20"/>
      <w:szCs w:val="20"/>
      <w:shd w:val="clear" w:color="auto" w:fill="000080"/>
      <w:lang w:eastAsia="ru-RU"/>
    </w:rPr>
  </w:style>
  <w:style w:type="paragraph" w:styleId="aff3">
    <w:name w:val="TOC Heading"/>
    <w:basedOn w:val="14"/>
    <w:next w:val="ab"/>
    <w:uiPriority w:val="39"/>
    <w:unhideWhenUsed/>
    <w:qFormat/>
    <w:rsid w:val="00653F42"/>
    <w:pPr>
      <w:keepLines/>
      <w:spacing w:before="480" w:after="0" w:line="276" w:lineRule="auto"/>
      <w:outlineLvl w:val="9"/>
    </w:pPr>
    <w:rPr>
      <w:rFonts w:ascii="Cambria" w:hAnsi="Cambria"/>
      <w:color w:val="365F91"/>
      <w:kern w:val="0"/>
      <w:sz w:val="28"/>
      <w:szCs w:val="28"/>
      <w:lang w:val="x-none" w:eastAsia="en-US"/>
    </w:rPr>
  </w:style>
  <w:style w:type="paragraph" w:styleId="17">
    <w:name w:val="toc 1"/>
    <w:basedOn w:val="ab"/>
    <w:next w:val="ab"/>
    <w:link w:val="18"/>
    <w:autoRedefine/>
    <w:uiPriority w:val="39"/>
    <w:unhideWhenUsed/>
    <w:qFormat/>
    <w:rsid w:val="00653F42"/>
    <w:pPr>
      <w:tabs>
        <w:tab w:val="left" w:pos="660"/>
        <w:tab w:val="right" w:leader="dot" w:pos="9710"/>
      </w:tabs>
      <w:spacing w:after="200" w:line="276" w:lineRule="auto"/>
    </w:pPr>
    <w:rPr>
      <w:rFonts w:eastAsia="Calibri"/>
      <w:noProof/>
      <w:spacing w:val="1"/>
      <w:lang w:eastAsia="en-US"/>
    </w:rPr>
  </w:style>
  <w:style w:type="paragraph" w:styleId="24">
    <w:name w:val="toc 2"/>
    <w:basedOn w:val="ab"/>
    <w:next w:val="ab"/>
    <w:link w:val="25"/>
    <w:autoRedefine/>
    <w:uiPriority w:val="39"/>
    <w:unhideWhenUsed/>
    <w:qFormat/>
    <w:rsid w:val="00653F42"/>
    <w:pPr>
      <w:tabs>
        <w:tab w:val="left" w:pos="1100"/>
        <w:tab w:val="right" w:leader="dot" w:pos="9345"/>
      </w:tabs>
      <w:spacing w:after="200"/>
      <w:ind w:left="220"/>
    </w:pPr>
    <w:rPr>
      <w:rFonts w:eastAsia="Calibri"/>
      <w:b/>
      <w:noProof/>
      <w:w w:val="99"/>
      <w:lang w:eastAsia="en-US"/>
    </w:rPr>
  </w:style>
  <w:style w:type="paragraph" w:styleId="33">
    <w:name w:val="toc 3"/>
    <w:basedOn w:val="ab"/>
    <w:next w:val="ab"/>
    <w:link w:val="34"/>
    <w:autoRedefine/>
    <w:uiPriority w:val="39"/>
    <w:unhideWhenUsed/>
    <w:qFormat/>
    <w:rsid w:val="00653F42"/>
    <w:pPr>
      <w:spacing w:after="200" w:line="276" w:lineRule="auto"/>
      <w:ind w:left="440"/>
    </w:pPr>
    <w:rPr>
      <w:rFonts w:eastAsia="Calibri"/>
      <w:lang w:eastAsia="en-US"/>
    </w:rPr>
  </w:style>
  <w:style w:type="character" w:styleId="aff4">
    <w:name w:val="Hyperlink"/>
    <w:uiPriority w:val="99"/>
    <w:unhideWhenUsed/>
    <w:rsid w:val="00653F42"/>
    <w:rPr>
      <w:color w:val="0000FF"/>
      <w:u w:val="single"/>
    </w:rPr>
  </w:style>
  <w:style w:type="paragraph" w:customStyle="1" w:styleId="130">
    <w:name w:val="Обычный 13"/>
    <w:basedOn w:val="ab"/>
    <w:link w:val="135"/>
    <w:qFormat/>
    <w:rsid w:val="00653F42"/>
    <w:pPr>
      <w:keepNext/>
      <w:suppressLineNumbers/>
      <w:tabs>
        <w:tab w:val="left" w:pos="6804"/>
        <w:tab w:val="left" w:pos="6946"/>
        <w:tab w:val="left" w:leader="dot" w:pos="9356"/>
      </w:tabs>
      <w:suppressAutoHyphens/>
      <w:spacing w:before="60"/>
      <w:ind w:firstLine="567"/>
      <w:jc w:val="both"/>
    </w:pPr>
    <w:rPr>
      <w:sz w:val="26"/>
      <w:szCs w:val="26"/>
      <w:lang w:val="x-none" w:eastAsia="x-none"/>
    </w:rPr>
  </w:style>
  <w:style w:type="character" w:customStyle="1" w:styleId="135">
    <w:name w:val="Обычный 13 Знак5"/>
    <w:link w:val="130"/>
    <w:rsid w:val="00653F42"/>
    <w:rPr>
      <w:rFonts w:ascii="Times New Roman" w:eastAsia="Times New Roman" w:hAnsi="Times New Roman" w:cs="Times New Roman"/>
      <w:sz w:val="26"/>
      <w:szCs w:val="26"/>
      <w:lang w:val="x-none" w:eastAsia="x-none"/>
    </w:rPr>
  </w:style>
  <w:style w:type="paragraph" w:customStyle="1" w:styleId="a9">
    <w:name w:val="заголовок табл"/>
    <w:basedOn w:val="ab"/>
    <w:link w:val="19"/>
    <w:qFormat/>
    <w:rsid w:val="00653F42"/>
    <w:pPr>
      <w:keepNext/>
      <w:numPr>
        <w:numId w:val="10"/>
      </w:numPr>
      <w:suppressLineNumbers/>
      <w:tabs>
        <w:tab w:val="left" w:leader="dot" w:pos="9356"/>
      </w:tabs>
      <w:suppressAutoHyphens/>
      <w:spacing w:before="120" w:after="120"/>
      <w:jc w:val="center"/>
    </w:pPr>
    <w:rPr>
      <w:b/>
      <w:bCs/>
    </w:rPr>
  </w:style>
  <w:style w:type="character" w:customStyle="1" w:styleId="19">
    <w:name w:val="заголовок табл Знак1"/>
    <w:link w:val="a9"/>
    <w:rsid w:val="00653F42"/>
    <w:rPr>
      <w:rFonts w:ascii="Times New Roman" w:eastAsia="Times New Roman" w:hAnsi="Times New Roman" w:cs="Times New Roman"/>
      <w:b/>
      <w:bCs/>
      <w:sz w:val="24"/>
      <w:szCs w:val="24"/>
      <w:lang w:eastAsia="ru-RU"/>
    </w:rPr>
  </w:style>
  <w:style w:type="paragraph" w:customStyle="1" w:styleId="aff5">
    <w:name w:val="Заголовок табл."/>
    <w:basedOn w:val="a9"/>
    <w:link w:val="aff6"/>
    <w:qFormat/>
    <w:rsid w:val="00653F42"/>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6">
    <w:name w:val="Заголовок табл. Знак"/>
    <w:link w:val="aff5"/>
    <w:rsid w:val="00653F42"/>
    <w:rPr>
      <w:rFonts w:ascii="Times New Roman" w:eastAsia="Times New Roman" w:hAnsi="Times New Roman" w:cs="Times New Roman"/>
      <w:b/>
      <w:sz w:val="24"/>
      <w:szCs w:val="20"/>
      <w:lang w:eastAsia="ru-RU"/>
    </w:rPr>
  </w:style>
  <w:style w:type="paragraph" w:customStyle="1" w:styleId="a5">
    <w:name w:val="Подрисуночная надпись"/>
    <w:basedOn w:val="ab"/>
    <w:link w:val="aff7"/>
    <w:autoRedefine/>
    <w:rsid w:val="00653F42"/>
    <w:pPr>
      <w:numPr>
        <w:numId w:val="11"/>
      </w:numPr>
      <w:suppressLineNumbers/>
      <w:suppressAutoHyphens/>
      <w:spacing w:before="120" w:after="240"/>
      <w:jc w:val="both"/>
    </w:pPr>
    <w:rPr>
      <w:b/>
      <w:bCs/>
      <w:lang w:val="x-none" w:eastAsia="x-none"/>
    </w:rPr>
  </w:style>
  <w:style w:type="character" w:customStyle="1" w:styleId="aff7">
    <w:name w:val="Подрисуночная надпись Знак Знак"/>
    <w:link w:val="a5"/>
    <w:rsid w:val="00653F42"/>
    <w:rPr>
      <w:rFonts w:ascii="Times New Roman" w:eastAsia="Times New Roman" w:hAnsi="Times New Roman" w:cs="Times New Roman"/>
      <w:b/>
      <w:bCs/>
      <w:sz w:val="24"/>
      <w:szCs w:val="24"/>
      <w:lang w:val="x-none" w:eastAsia="x-none"/>
    </w:rPr>
  </w:style>
  <w:style w:type="paragraph" w:customStyle="1" w:styleId="aff8">
    <w:name w:val="Заголовок рис."/>
    <w:basedOn w:val="a5"/>
    <w:link w:val="aff9"/>
    <w:qFormat/>
    <w:rsid w:val="00653F42"/>
    <w:pPr>
      <w:tabs>
        <w:tab w:val="left" w:pos="709"/>
        <w:tab w:val="left" w:pos="1134"/>
      </w:tabs>
      <w:suppressAutoHyphens w:val="0"/>
      <w:spacing w:before="60"/>
    </w:pPr>
    <w:rPr>
      <w:bCs w:val="0"/>
      <w:szCs w:val="20"/>
    </w:rPr>
  </w:style>
  <w:style w:type="character" w:customStyle="1" w:styleId="aff9">
    <w:name w:val="Заголовок рис. Знак"/>
    <w:link w:val="aff8"/>
    <w:rsid w:val="00653F42"/>
    <w:rPr>
      <w:rFonts w:ascii="Times New Roman" w:eastAsia="Times New Roman" w:hAnsi="Times New Roman" w:cs="Times New Roman"/>
      <w:b/>
      <w:sz w:val="24"/>
      <w:szCs w:val="20"/>
      <w:lang w:val="x-none" w:eastAsia="x-none"/>
    </w:rPr>
  </w:style>
  <w:style w:type="paragraph" w:customStyle="1" w:styleId="133">
    <w:name w:val="Обычный 13 Знак3"/>
    <w:basedOn w:val="ab"/>
    <w:autoRedefine/>
    <w:rsid w:val="00653F42"/>
    <w:pPr>
      <w:keepNext/>
      <w:keepLines/>
      <w:suppressLineNumbers/>
      <w:tabs>
        <w:tab w:val="left" w:leader="dot" w:pos="9356"/>
      </w:tabs>
      <w:suppressAutoHyphens/>
      <w:spacing w:before="60" w:line="360" w:lineRule="auto"/>
      <w:jc w:val="both"/>
    </w:pPr>
    <w:rPr>
      <w:sz w:val="26"/>
      <w:szCs w:val="26"/>
    </w:rPr>
  </w:style>
  <w:style w:type="character" w:styleId="affa">
    <w:name w:val="page number"/>
    <w:rsid w:val="00653F42"/>
    <w:rPr>
      <w:rFonts w:ascii="Arial" w:hAnsi="Arial" w:cs="Arial"/>
      <w:sz w:val="20"/>
      <w:szCs w:val="20"/>
    </w:rPr>
  </w:style>
  <w:style w:type="paragraph" w:styleId="42">
    <w:name w:val="toc 4"/>
    <w:basedOn w:val="ab"/>
    <w:next w:val="ab"/>
    <w:autoRedefine/>
    <w:uiPriority w:val="39"/>
    <w:unhideWhenUsed/>
    <w:rsid w:val="00653F42"/>
    <w:pPr>
      <w:spacing w:after="200" w:line="276" w:lineRule="auto"/>
      <w:ind w:left="660"/>
    </w:pPr>
    <w:rPr>
      <w:rFonts w:eastAsia="Calibri"/>
      <w:lang w:eastAsia="en-US"/>
    </w:rPr>
  </w:style>
  <w:style w:type="paragraph" w:customStyle="1" w:styleId="131">
    <w:name w:val="Обычный 13 Знак"/>
    <w:basedOn w:val="ab"/>
    <w:link w:val="1330"/>
    <w:rsid w:val="00653F42"/>
    <w:pPr>
      <w:keepNext/>
      <w:keepLines/>
      <w:suppressLineNumbers/>
      <w:tabs>
        <w:tab w:val="left" w:leader="dot" w:pos="9356"/>
      </w:tabs>
      <w:suppressAutoHyphens/>
      <w:spacing w:before="60" w:after="40"/>
      <w:ind w:left="245" w:firstLine="567"/>
      <w:jc w:val="both"/>
    </w:pPr>
    <w:rPr>
      <w:sz w:val="26"/>
      <w:szCs w:val="20"/>
    </w:rPr>
  </w:style>
  <w:style w:type="character" w:customStyle="1" w:styleId="1330">
    <w:name w:val="Обычный 13 Знак Знак3"/>
    <w:link w:val="131"/>
    <w:rsid w:val="00653F42"/>
    <w:rPr>
      <w:rFonts w:ascii="Times New Roman" w:eastAsia="Times New Roman" w:hAnsi="Times New Roman" w:cs="Times New Roman"/>
      <w:sz w:val="26"/>
      <w:szCs w:val="20"/>
      <w:lang w:eastAsia="ru-RU"/>
    </w:rPr>
  </w:style>
  <w:style w:type="character" w:styleId="affb">
    <w:name w:val="Strong"/>
    <w:uiPriority w:val="22"/>
    <w:qFormat/>
    <w:rsid w:val="00653F42"/>
    <w:rPr>
      <w:b/>
      <w:bCs/>
    </w:rPr>
  </w:style>
  <w:style w:type="character" w:styleId="affc">
    <w:name w:val="FollowedHyperlink"/>
    <w:uiPriority w:val="99"/>
    <w:semiHidden/>
    <w:unhideWhenUsed/>
    <w:rsid w:val="00653F42"/>
    <w:rPr>
      <w:color w:val="800080"/>
      <w:u w:val="single"/>
    </w:rPr>
  </w:style>
  <w:style w:type="paragraph" w:customStyle="1" w:styleId="xl65">
    <w:name w:val="xl65"/>
    <w:basedOn w:val="ab"/>
    <w:rsid w:val="00653F42"/>
    <w:pPr>
      <w:spacing w:before="100" w:beforeAutospacing="1" w:after="100" w:afterAutospacing="1"/>
      <w:jc w:val="center"/>
      <w:textAlignment w:val="center"/>
    </w:pPr>
    <w:rPr>
      <w:sz w:val="20"/>
      <w:szCs w:val="20"/>
    </w:rPr>
  </w:style>
  <w:style w:type="paragraph" w:customStyle="1" w:styleId="xl66">
    <w:name w:val="xl66"/>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7">
    <w:name w:val="xl67"/>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8">
    <w:name w:val="xl68"/>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9">
    <w:name w:val="xl69"/>
    <w:basedOn w:val="ab"/>
    <w:rsid w:val="00653F42"/>
    <w:pPr>
      <w:spacing w:before="100" w:beforeAutospacing="1" w:after="100" w:afterAutospacing="1"/>
      <w:jc w:val="center"/>
      <w:textAlignment w:val="center"/>
    </w:pPr>
    <w:rPr>
      <w:sz w:val="20"/>
      <w:szCs w:val="20"/>
    </w:rPr>
  </w:style>
  <w:style w:type="paragraph" w:customStyle="1" w:styleId="xl70">
    <w:name w:val="xl7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3">
    <w:name w:val="xl7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4">
    <w:name w:val="xl74"/>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5">
    <w:name w:val="xl75"/>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6">
    <w:name w:val="xl76"/>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8">
    <w:name w:val="xl78"/>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9">
    <w:name w:val="xl79"/>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3">
    <w:name w:val="xl83"/>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7">
    <w:name w:val="xl87"/>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8">
    <w:name w:val="xl88"/>
    <w:basedOn w:val="ab"/>
    <w:rsid w:val="00653F42"/>
    <w:pPr>
      <w:pBdr>
        <w:top w:val="single" w:sz="4" w:space="0" w:color="auto"/>
        <w:left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89">
    <w:name w:val="xl89"/>
    <w:basedOn w:val="ab"/>
    <w:rsid w:val="00653F42"/>
    <w:pPr>
      <w:pBdr>
        <w:top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90">
    <w:name w:val="xl90"/>
    <w:basedOn w:val="ab"/>
    <w:rsid w:val="00653F42"/>
    <w:pPr>
      <w:pBdr>
        <w:top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91">
    <w:name w:val="xl9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2">
    <w:name w:val="xl92"/>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93">
    <w:name w:val="xl93"/>
    <w:basedOn w:val="ab"/>
    <w:rsid w:val="00653F42"/>
    <w:pPr>
      <w:pBdr>
        <w:top w:val="single" w:sz="4" w:space="0" w:color="auto"/>
      </w:pBdr>
      <w:spacing w:before="100" w:beforeAutospacing="1" w:after="100" w:afterAutospacing="1"/>
      <w:jc w:val="center"/>
      <w:textAlignment w:val="center"/>
    </w:pPr>
    <w:rPr>
      <w:sz w:val="20"/>
      <w:szCs w:val="20"/>
    </w:rPr>
  </w:style>
  <w:style w:type="paragraph" w:customStyle="1" w:styleId="xl94">
    <w:name w:val="xl94"/>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5">
    <w:name w:val="xl95"/>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96">
    <w:name w:val="xl96"/>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97">
    <w:name w:val="xl97"/>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98">
    <w:name w:val="xl98"/>
    <w:basedOn w:val="ab"/>
    <w:rsid w:val="00653F42"/>
    <w:pPr>
      <w:pBdr>
        <w:bottom w:val="single" w:sz="4" w:space="0" w:color="auto"/>
      </w:pBdr>
      <w:spacing w:before="100" w:beforeAutospacing="1" w:after="100" w:afterAutospacing="1"/>
      <w:jc w:val="center"/>
      <w:textAlignment w:val="center"/>
    </w:pPr>
    <w:rPr>
      <w:sz w:val="20"/>
      <w:szCs w:val="20"/>
    </w:rPr>
  </w:style>
  <w:style w:type="paragraph" w:customStyle="1" w:styleId="xl99">
    <w:name w:val="xl99"/>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01">
    <w:name w:val="xl101"/>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02">
    <w:name w:val="xl102"/>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3">
    <w:name w:val="xl103"/>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104">
    <w:name w:val="xl104"/>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6">
    <w:name w:val="xl106"/>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SmartView">
    <w:name w:val="Smart View"/>
    <w:basedOn w:val="ab"/>
    <w:uiPriority w:val="99"/>
    <w:qFormat/>
    <w:rsid w:val="00653F42"/>
    <w:pPr>
      <w:contextualSpacing/>
    </w:pPr>
    <w:rPr>
      <w:rFonts w:ascii="Arial" w:eastAsia="Calibri" w:hAnsi="Arial"/>
      <w:sz w:val="20"/>
      <w:szCs w:val="20"/>
      <w:lang w:val="en-US" w:eastAsia="en-US"/>
    </w:rPr>
  </w:style>
  <w:style w:type="paragraph" w:customStyle="1" w:styleId="SmartView3">
    <w:name w:val="Smart View 3"/>
    <w:basedOn w:val="ab"/>
    <w:uiPriority w:val="99"/>
    <w:qFormat/>
    <w:rsid w:val="00653F42"/>
    <w:pPr>
      <w:keepNext/>
      <w:keepLines/>
      <w:contextualSpacing/>
    </w:pPr>
    <w:rPr>
      <w:rFonts w:ascii="Arial" w:hAnsi="Arial"/>
      <w:b/>
      <w:bCs/>
      <w:szCs w:val="28"/>
      <w:lang w:val="en-US" w:eastAsia="en-US"/>
    </w:rPr>
  </w:style>
  <w:style w:type="paragraph" w:styleId="4">
    <w:name w:val="List Number 4"/>
    <w:basedOn w:val="ab"/>
    <w:rsid w:val="00653F42"/>
    <w:pPr>
      <w:keepNext/>
      <w:numPr>
        <w:numId w:val="12"/>
      </w:numPr>
      <w:suppressLineNumbers/>
      <w:tabs>
        <w:tab w:val="left" w:leader="dot" w:pos="9356"/>
      </w:tabs>
      <w:suppressAutoHyphens/>
      <w:spacing w:before="240" w:after="60" w:line="288" w:lineRule="auto"/>
      <w:jc w:val="both"/>
    </w:pPr>
    <w:rPr>
      <w:szCs w:val="20"/>
    </w:rPr>
  </w:style>
  <w:style w:type="paragraph" w:styleId="affd">
    <w:name w:val="endnote text"/>
    <w:basedOn w:val="ab"/>
    <w:link w:val="affe"/>
    <w:uiPriority w:val="99"/>
    <w:semiHidden/>
    <w:unhideWhenUsed/>
    <w:rsid w:val="00653F42"/>
    <w:rPr>
      <w:rFonts w:eastAsia="Calibri"/>
      <w:sz w:val="20"/>
      <w:szCs w:val="20"/>
      <w:lang w:eastAsia="en-US"/>
    </w:rPr>
  </w:style>
  <w:style w:type="character" w:customStyle="1" w:styleId="affe">
    <w:name w:val="Текст концевой сноски Знак"/>
    <w:basedOn w:val="ac"/>
    <w:link w:val="affd"/>
    <w:uiPriority w:val="99"/>
    <w:semiHidden/>
    <w:rsid w:val="00653F42"/>
    <w:rPr>
      <w:rFonts w:ascii="Times New Roman" w:eastAsia="Calibri" w:hAnsi="Times New Roman" w:cs="Times New Roman"/>
      <w:sz w:val="20"/>
      <w:szCs w:val="20"/>
    </w:rPr>
  </w:style>
  <w:style w:type="character" w:styleId="afff">
    <w:name w:val="endnote reference"/>
    <w:uiPriority w:val="99"/>
    <w:semiHidden/>
    <w:unhideWhenUsed/>
    <w:rsid w:val="00653F42"/>
    <w:rPr>
      <w:vertAlign w:val="superscript"/>
    </w:rPr>
  </w:style>
  <w:style w:type="paragraph" w:styleId="51">
    <w:name w:val="toc 5"/>
    <w:basedOn w:val="ab"/>
    <w:next w:val="ab"/>
    <w:autoRedefine/>
    <w:uiPriority w:val="39"/>
    <w:unhideWhenUsed/>
    <w:rsid w:val="00653F42"/>
    <w:pPr>
      <w:spacing w:after="100" w:line="276" w:lineRule="auto"/>
      <w:ind w:left="880"/>
    </w:pPr>
  </w:style>
  <w:style w:type="paragraph" w:styleId="61">
    <w:name w:val="toc 6"/>
    <w:basedOn w:val="ab"/>
    <w:next w:val="ab"/>
    <w:autoRedefine/>
    <w:uiPriority w:val="39"/>
    <w:unhideWhenUsed/>
    <w:rsid w:val="00653F42"/>
    <w:pPr>
      <w:spacing w:after="100" w:line="276" w:lineRule="auto"/>
      <w:ind w:left="1100"/>
    </w:pPr>
  </w:style>
  <w:style w:type="paragraph" w:styleId="71">
    <w:name w:val="toc 7"/>
    <w:basedOn w:val="ab"/>
    <w:next w:val="ab"/>
    <w:autoRedefine/>
    <w:uiPriority w:val="39"/>
    <w:unhideWhenUsed/>
    <w:rsid w:val="00653F42"/>
    <w:pPr>
      <w:spacing w:after="100" w:line="276" w:lineRule="auto"/>
      <w:ind w:left="1320"/>
    </w:pPr>
  </w:style>
  <w:style w:type="paragraph" w:styleId="81">
    <w:name w:val="toc 8"/>
    <w:basedOn w:val="ab"/>
    <w:next w:val="ab"/>
    <w:autoRedefine/>
    <w:uiPriority w:val="39"/>
    <w:unhideWhenUsed/>
    <w:rsid w:val="00653F42"/>
    <w:pPr>
      <w:spacing w:after="100" w:line="276" w:lineRule="auto"/>
      <w:ind w:left="1540"/>
    </w:pPr>
  </w:style>
  <w:style w:type="paragraph" w:styleId="91">
    <w:name w:val="toc 9"/>
    <w:basedOn w:val="ab"/>
    <w:next w:val="ab"/>
    <w:autoRedefine/>
    <w:uiPriority w:val="39"/>
    <w:unhideWhenUsed/>
    <w:rsid w:val="00653F42"/>
    <w:pPr>
      <w:spacing w:after="100" w:line="276" w:lineRule="auto"/>
      <w:ind w:left="1760"/>
    </w:pPr>
  </w:style>
  <w:style w:type="character" w:customStyle="1" w:styleId="apple-converted-space">
    <w:name w:val="apple-converted-space"/>
    <w:rsid w:val="00653F42"/>
  </w:style>
  <w:style w:type="paragraph" w:customStyle="1" w:styleId="txt1">
    <w:name w:val="txt1"/>
    <w:basedOn w:val="ab"/>
    <w:rsid w:val="00653F42"/>
    <w:pPr>
      <w:spacing w:before="45" w:after="45"/>
      <w:ind w:left="20" w:right="20" w:firstLine="400"/>
      <w:jc w:val="both"/>
    </w:pPr>
    <w:rPr>
      <w:rFonts w:ascii="Arial" w:hAnsi="Arial" w:cs="Arial"/>
      <w:color w:val="000000"/>
      <w:sz w:val="18"/>
      <w:szCs w:val="18"/>
    </w:rPr>
  </w:style>
  <w:style w:type="paragraph" w:styleId="afff0">
    <w:name w:val="Title"/>
    <w:aliases w:val="Заголовок1"/>
    <w:basedOn w:val="ab"/>
    <w:link w:val="afff1"/>
    <w:uiPriority w:val="10"/>
    <w:qFormat/>
    <w:rsid w:val="00653F42"/>
    <w:pPr>
      <w:keepNext/>
      <w:tabs>
        <w:tab w:val="left" w:pos="9072"/>
        <w:tab w:val="left" w:leader="dot" w:pos="9356"/>
      </w:tabs>
      <w:suppressAutoHyphens/>
      <w:spacing w:line="300" w:lineRule="auto"/>
      <w:jc w:val="center"/>
      <w:outlineLvl w:val="0"/>
    </w:pPr>
    <w:rPr>
      <w:b/>
      <w:bCs/>
      <w:sz w:val="28"/>
      <w:szCs w:val="28"/>
      <w:lang w:eastAsia="en-US"/>
    </w:rPr>
  </w:style>
  <w:style w:type="character" w:customStyle="1" w:styleId="afff1">
    <w:name w:val="Название Знак"/>
    <w:aliases w:val="Заголовок1 Знак"/>
    <w:basedOn w:val="ac"/>
    <w:link w:val="afff0"/>
    <w:uiPriority w:val="10"/>
    <w:rsid w:val="00653F42"/>
    <w:rPr>
      <w:rFonts w:ascii="Times New Roman" w:eastAsia="Times New Roman" w:hAnsi="Times New Roman" w:cs="Times New Roman"/>
      <w:b/>
      <w:bCs/>
      <w:sz w:val="28"/>
      <w:szCs w:val="28"/>
    </w:rPr>
  </w:style>
  <w:style w:type="paragraph" w:customStyle="1" w:styleId="1a">
    <w:name w:val="1. Заголовок"/>
    <w:basedOn w:val="14"/>
    <w:link w:val="1b"/>
    <w:qFormat/>
    <w:rsid w:val="00653F42"/>
    <w:pPr>
      <w:keepLines/>
      <w:suppressLineNumbers/>
      <w:tabs>
        <w:tab w:val="num" w:pos="643"/>
        <w:tab w:val="left" w:leader="dot" w:pos="9356"/>
      </w:tabs>
      <w:suppressAutoHyphens/>
      <w:spacing w:before="120" w:after="120"/>
      <w:ind w:left="643" w:hanging="360"/>
    </w:pPr>
    <w:rPr>
      <w:rFonts w:ascii="Times New Roman" w:hAnsi="Times New Roman"/>
      <w:bCs w:val="0"/>
      <w:caps/>
      <w:kern w:val="28"/>
      <w:sz w:val="28"/>
      <w:szCs w:val="20"/>
      <w:lang w:val="x-none" w:eastAsia="x-none"/>
    </w:rPr>
  </w:style>
  <w:style w:type="character" w:customStyle="1" w:styleId="1b">
    <w:name w:val="1. Заголовок Знак"/>
    <w:link w:val="1a"/>
    <w:rsid w:val="00653F42"/>
    <w:rPr>
      <w:rFonts w:ascii="Times New Roman" w:eastAsia="Times New Roman" w:hAnsi="Times New Roman" w:cs="Times New Roman"/>
      <w:b/>
      <w:caps/>
      <w:kern w:val="28"/>
      <w:sz w:val="28"/>
      <w:szCs w:val="20"/>
      <w:lang w:val="x-none" w:eastAsia="x-none"/>
    </w:rPr>
  </w:style>
  <w:style w:type="character" w:customStyle="1" w:styleId="afff2">
    <w:name w:val="заголовок табл Знак Знак"/>
    <w:uiPriority w:val="99"/>
    <w:rsid w:val="00653F42"/>
    <w:rPr>
      <w:rFonts w:ascii="Times New Roman" w:eastAsia="Times New Roman" w:hAnsi="Times New Roman" w:cs="Times New Roman"/>
      <w:b/>
      <w:bCs/>
      <w:sz w:val="24"/>
      <w:szCs w:val="24"/>
    </w:rPr>
  </w:style>
  <w:style w:type="paragraph" w:customStyle="1" w:styleId="-1">
    <w:name w:val="Рис-1"/>
    <w:basedOn w:val="a5"/>
    <w:qFormat/>
    <w:rsid w:val="00653F42"/>
    <w:pPr>
      <w:keepNext/>
      <w:keepLines/>
      <w:numPr>
        <w:numId w:val="13"/>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3">
    <w:name w:val="отчетный"/>
    <w:basedOn w:val="ab"/>
    <w:link w:val="afff4"/>
    <w:qFormat/>
    <w:rsid w:val="00653F42"/>
    <w:pPr>
      <w:suppressLineNumbers/>
      <w:tabs>
        <w:tab w:val="left" w:leader="dot" w:pos="540"/>
      </w:tabs>
      <w:suppressAutoHyphens/>
      <w:spacing w:before="120"/>
      <w:ind w:firstLine="539"/>
      <w:jc w:val="both"/>
    </w:pPr>
    <w:rPr>
      <w:rFonts w:ascii="Times New Roman CYR" w:hAnsi="Times New Roman CYR"/>
      <w:sz w:val="26"/>
      <w:szCs w:val="26"/>
      <w:lang w:val="x-none" w:eastAsia="x-none"/>
    </w:rPr>
  </w:style>
  <w:style w:type="character" w:customStyle="1" w:styleId="afff4">
    <w:name w:val="отчетный Знак"/>
    <w:link w:val="afff3"/>
    <w:rsid w:val="00653F42"/>
    <w:rPr>
      <w:rFonts w:ascii="Times New Roman CYR" w:eastAsia="Times New Roman" w:hAnsi="Times New Roman CYR" w:cs="Times New Roman"/>
      <w:sz w:val="26"/>
      <w:szCs w:val="26"/>
      <w:lang w:val="x-none" w:eastAsia="x-none"/>
    </w:rPr>
  </w:style>
  <w:style w:type="paragraph" w:customStyle="1" w:styleId="afff5">
    <w:name w:val="ТЕКСТ"/>
    <w:basedOn w:val="ab"/>
    <w:link w:val="afff6"/>
    <w:qFormat/>
    <w:rsid w:val="00653F42"/>
    <w:pPr>
      <w:keepNext/>
      <w:widowControl w:val="0"/>
      <w:suppressAutoHyphens/>
      <w:spacing w:before="120" w:after="120" w:line="360" w:lineRule="auto"/>
      <w:ind w:right="-108" w:firstLine="720"/>
      <w:jc w:val="both"/>
    </w:pPr>
    <w:rPr>
      <w:sz w:val="26"/>
      <w:szCs w:val="20"/>
      <w:lang w:val="x-none" w:eastAsia="x-none"/>
    </w:rPr>
  </w:style>
  <w:style w:type="character" w:customStyle="1" w:styleId="afff6">
    <w:name w:val="ТЕКСТ Знак"/>
    <w:link w:val="afff5"/>
    <w:rsid w:val="00653F42"/>
    <w:rPr>
      <w:rFonts w:ascii="Times New Roman" w:eastAsia="Times New Roman" w:hAnsi="Times New Roman" w:cs="Times New Roman"/>
      <w:sz w:val="26"/>
      <w:szCs w:val="20"/>
      <w:lang w:val="x-none" w:eastAsia="x-none"/>
    </w:rPr>
  </w:style>
  <w:style w:type="paragraph" w:customStyle="1" w:styleId="10">
    <w:name w:val="Рис.1. Подрисуночная надпись"/>
    <w:basedOn w:val="ab"/>
    <w:autoRedefine/>
    <w:rsid w:val="00653F42"/>
    <w:pPr>
      <w:keepNext/>
      <w:numPr>
        <w:numId w:val="14"/>
      </w:numPr>
      <w:suppressLineNumbers/>
      <w:tabs>
        <w:tab w:val="left" w:pos="851"/>
        <w:tab w:val="left" w:leader="dot" w:pos="9356"/>
      </w:tabs>
      <w:suppressAutoHyphens/>
      <w:jc w:val="center"/>
    </w:pPr>
    <w:rPr>
      <w:b/>
      <w:bCs/>
    </w:rPr>
  </w:style>
  <w:style w:type="paragraph" w:styleId="afff7">
    <w:name w:val="No Spacing"/>
    <w:uiPriority w:val="1"/>
    <w:qFormat/>
    <w:rsid w:val="00653F42"/>
    <w:pPr>
      <w:spacing w:after="0" w:line="240" w:lineRule="auto"/>
    </w:pPr>
    <w:rPr>
      <w:rFonts w:ascii="Calibri" w:eastAsia="Calibri" w:hAnsi="Calibri" w:cs="Times New Roman"/>
    </w:rPr>
  </w:style>
  <w:style w:type="paragraph" w:styleId="a">
    <w:name w:val="List Number"/>
    <w:basedOn w:val="ab"/>
    <w:unhideWhenUsed/>
    <w:rsid w:val="00653F42"/>
    <w:pPr>
      <w:numPr>
        <w:numId w:val="15"/>
      </w:numPr>
      <w:spacing w:after="200" w:line="276" w:lineRule="auto"/>
      <w:contextualSpacing/>
    </w:pPr>
    <w:rPr>
      <w:rFonts w:eastAsia="Calibri"/>
      <w:lang w:eastAsia="en-US"/>
    </w:rPr>
  </w:style>
  <w:style w:type="character" w:styleId="afff8">
    <w:name w:val="Placeholder Text"/>
    <w:uiPriority w:val="99"/>
    <w:semiHidden/>
    <w:rsid w:val="00653F42"/>
    <w:rPr>
      <w:color w:val="808080"/>
    </w:rPr>
  </w:style>
  <w:style w:type="paragraph" w:customStyle="1" w:styleId="13">
    <w:name w:val="Стиль Рис.1. Подрисуночная надпись + полужирный"/>
    <w:basedOn w:val="ab"/>
    <w:autoRedefine/>
    <w:rsid w:val="00653F42"/>
    <w:pPr>
      <w:keepNext/>
      <w:numPr>
        <w:numId w:val="16"/>
      </w:numPr>
      <w:suppressLineNumbers/>
      <w:tabs>
        <w:tab w:val="left" w:pos="851"/>
        <w:tab w:val="left" w:leader="dot" w:pos="9356"/>
      </w:tabs>
      <w:suppressAutoHyphens/>
      <w:jc w:val="center"/>
    </w:pPr>
    <w:rPr>
      <w:b/>
      <w:bCs/>
    </w:rPr>
  </w:style>
  <w:style w:type="paragraph" w:customStyle="1" w:styleId="-10">
    <w:name w:val="Текст-1"/>
    <w:basedOn w:val="afff5"/>
    <w:link w:val="-11"/>
    <w:rsid w:val="00653F42"/>
    <w:pPr>
      <w:keepNext w:val="0"/>
    </w:pPr>
  </w:style>
  <w:style w:type="character" w:customStyle="1" w:styleId="-11">
    <w:name w:val="Текст-1 Знак1"/>
    <w:link w:val="-10"/>
    <w:locked/>
    <w:rsid w:val="00653F42"/>
    <w:rPr>
      <w:rFonts w:ascii="Times New Roman" w:eastAsia="Times New Roman" w:hAnsi="Times New Roman" w:cs="Times New Roman"/>
      <w:sz w:val="26"/>
      <w:szCs w:val="20"/>
      <w:lang w:val="x-none" w:eastAsia="x-none"/>
    </w:rPr>
  </w:style>
  <w:style w:type="paragraph" w:customStyle="1" w:styleId="a8">
    <w:name w:val="ТАБЛ."/>
    <w:basedOn w:val="-10"/>
    <w:next w:val="-10"/>
    <w:link w:val="afff9"/>
    <w:rsid w:val="00653F42"/>
    <w:pPr>
      <w:numPr>
        <w:numId w:val="17"/>
      </w:numPr>
      <w:jc w:val="left"/>
    </w:pPr>
    <w:rPr>
      <w:b/>
      <w:lang w:val="ru-RU" w:eastAsia="ru-RU"/>
    </w:rPr>
  </w:style>
  <w:style w:type="character" w:customStyle="1" w:styleId="afff9">
    <w:name w:val="ТАБЛ. Знак"/>
    <w:link w:val="a8"/>
    <w:locked/>
    <w:rsid w:val="00653F42"/>
    <w:rPr>
      <w:rFonts w:ascii="Times New Roman" w:eastAsia="Times New Roman" w:hAnsi="Times New Roman" w:cs="Times New Roman"/>
      <w:b/>
      <w:sz w:val="26"/>
      <w:szCs w:val="20"/>
      <w:lang w:eastAsia="ru-RU"/>
    </w:rPr>
  </w:style>
  <w:style w:type="paragraph" w:customStyle="1" w:styleId="12-">
    <w:name w:val="ТАБ 12-Заг."/>
    <w:basedOn w:val="ab"/>
    <w:qFormat/>
    <w:rsid w:val="00653F42"/>
    <w:pPr>
      <w:widowControl w:val="0"/>
      <w:ind w:left="-57" w:right="-57"/>
      <w:jc w:val="center"/>
    </w:pPr>
    <w:rPr>
      <w:b/>
      <w:szCs w:val="26"/>
    </w:rPr>
  </w:style>
  <w:style w:type="paragraph" w:customStyle="1" w:styleId="a2">
    <w:name w:val="Рис."/>
    <w:basedOn w:val="a8"/>
    <w:next w:val="-10"/>
    <w:link w:val="afffa"/>
    <w:qFormat/>
    <w:rsid w:val="00653F42"/>
    <w:pPr>
      <w:numPr>
        <w:numId w:val="18"/>
      </w:numPr>
      <w:spacing w:before="0" w:after="0" w:line="240" w:lineRule="auto"/>
    </w:pPr>
  </w:style>
  <w:style w:type="character" w:customStyle="1" w:styleId="afffa">
    <w:name w:val="Рис. Знак"/>
    <w:link w:val="a2"/>
    <w:locked/>
    <w:rsid w:val="00653F42"/>
    <w:rPr>
      <w:rFonts w:ascii="Times New Roman" w:eastAsia="Times New Roman" w:hAnsi="Times New Roman" w:cs="Times New Roman"/>
      <w:b/>
      <w:sz w:val="26"/>
      <w:szCs w:val="20"/>
      <w:lang w:eastAsia="ru-RU"/>
    </w:rPr>
  </w:style>
  <w:style w:type="paragraph" w:customStyle="1" w:styleId="afffb">
    <w:name w:val="Базовый"/>
    <w:rsid w:val="00653F42"/>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653F42"/>
    <w:rPr>
      <w:sz w:val="20"/>
    </w:rPr>
  </w:style>
  <w:style w:type="character" w:styleId="afffc">
    <w:name w:val="annotation reference"/>
    <w:uiPriority w:val="99"/>
    <w:semiHidden/>
    <w:unhideWhenUsed/>
    <w:rsid w:val="00653F42"/>
    <w:rPr>
      <w:sz w:val="16"/>
      <w:szCs w:val="16"/>
    </w:rPr>
  </w:style>
  <w:style w:type="paragraph" w:styleId="afffd">
    <w:name w:val="annotation text"/>
    <w:basedOn w:val="ab"/>
    <w:link w:val="afffe"/>
    <w:uiPriority w:val="99"/>
    <w:unhideWhenUsed/>
    <w:rsid w:val="00653F42"/>
    <w:pPr>
      <w:spacing w:after="200"/>
    </w:pPr>
    <w:rPr>
      <w:rFonts w:eastAsia="Calibri"/>
      <w:sz w:val="20"/>
      <w:szCs w:val="20"/>
      <w:lang w:eastAsia="en-US"/>
    </w:rPr>
  </w:style>
  <w:style w:type="character" w:customStyle="1" w:styleId="afffe">
    <w:name w:val="Текст примечания Знак"/>
    <w:basedOn w:val="ac"/>
    <w:link w:val="afffd"/>
    <w:uiPriority w:val="99"/>
    <w:rsid w:val="00653F42"/>
    <w:rPr>
      <w:rFonts w:ascii="Times New Roman" w:eastAsia="Calibri" w:hAnsi="Times New Roman" w:cs="Times New Roman"/>
      <w:sz w:val="20"/>
      <w:szCs w:val="20"/>
    </w:rPr>
  </w:style>
  <w:style w:type="paragraph" w:styleId="affff">
    <w:name w:val="annotation subject"/>
    <w:basedOn w:val="afffd"/>
    <w:next w:val="afffd"/>
    <w:link w:val="affff0"/>
    <w:uiPriority w:val="99"/>
    <w:semiHidden/>
    <w:unhideWhenUsed/>
    <w:rsid w:val="00653F42"/>
    <w:rPr>
      <w:b/>
      <w:bCs/>
    </w:rPr>
  </w:style>
  <w:style w:type="character" w:customStyle="1" w:styleId="affff0">
    <w:name w:val="Тема примечания Знак"/>
    <w:basedOn w:val="afffe"/>
    <w:link w:val="affff"/>
    <w:uiPriority w:val="99"/>
    <w:semiHidden/>
    <w:rsid w:val="00653F42"/>
    <w:rPr>
      <w:rFonts w:ascii="Times New Roman" w:eastAsia="Calibri" w:hAnsi="Times New Roman" w:cs="Times New Roman"/>
      <w:b/>
      <w:bCs/>
      <w:sz w:val="20"/>
      <w:szCs w:val="20"/>
    </w:rPr>
  </w:style>
  <w:style w:type="paragraph" w:styleId="a0">
    <w:name w:val="List Bullet"/>
    <w:basedOn w:val="ab"/>
    <w:link w:val="affff1"/>
    <w:uiPriority w:val="99"/>
    <w:unhideWhenUsed/>
    <w:rsid w:val="00653F42"/>
    <w:pPr>
      <w:numPr>
        <w:numId w:val="19"/>
      </w:numPr>
      <w:spacing w:after="200" w:line="276" w:lineRule="auto"/>
      <w:contextualSpacing/>
    </w:pPr>
    <w:rPr>
      <w:rFonts w:eastAsia="Calibri"/>
      <w:lang w:eastAsia="en-US"/>
    </w:rPr>
  </w:style>
  <w:style w:type="character" w:customStyle="1" w:styleId="affff1">
    <w:name w:val="Маркированный список Знак"/>
    <w:link w:val="a0"/>
    <w:uiPriority w:val="99"/>
    <w:locked/>
    <w:rsid w:val="00653F42"/>
    <w:rPr>
      <w:rFonts w:ascii="Times New Roman" w:eastAsia="Calibri" w:hAnsi="Times New Roman" w:cs="Times New Roman"/>
      <w:sz w:val="24"/>
      <w:szCs w:val="24"/>
    </w:rPr>
  </w:style>
  <w:style w:type="paragraph" w:styleId="affff2">
    <w:name w:val="footnote text"/>
    <w:basedOn w:val="ab"/>
    <w:link w:val="affff3"/>
    <w:semiHidden/>
    <w:unhideWhenUsed/>
    <w:rsid w:val="00653F42"/>
    <w:pPr>
      <w:jc w:val="center"/>
    </w:pPr>
    <w:rPr>
      <w:rFonts w:ascii="Calibri" w:eastAsia="Calibri" w:hAnsi="Calibri"/>
      <w:sz w:val="20"/>
      <w:szCs w:val="20"/>
      <w:lang w:eastAsia="en-US"/>
    </w:rPr>
  </w:style>
  <w:style w:type="character" w:customStyle="1" w:styleId="affff3">
    <w:name w:val="Текст сноски Знак"/>
    <w:basedOn w:val="ac"/>
    <w:link w:val="affff2"/>
    <w:semiHidden/>
    <w:rsid w:val="00653F42"/>
    <w:rPr>
      <w:rFonts w:ascii="Calibri" w:eastAsia="Calibri" w:hAnsi="Calibri" w:cs="Times New Roman"/>
      <w:sz w:val="20"/>
      <w:szCs w:val="20"/>
    </w:rPr>
  </w:style>
  <w:style w:type="character" w:styleId="affff4">
    <w:name w:val="footnote reference"/>
    <w:uiPriority w:val="99"/>
    <w:semiHidden/>
    <w:unhideWhenUsed/>
    <w:rsid w:val="00653F42"/>
    <w:rPr>
      <w:vertAlign w:val="superscript"/>
    </w:rPr>
  </w:style>
  <w:style w:type="paragraph" w:customStyle="1" w:styleId="1c">
    <w:name w:val="Текст1"/>
    <w:basedOn w:val="ab"/>
    <w:rsid w:val="00653F42"/>
    <w:pPr>
      <w:tabs>
        <w:tab w:val="left" w:pos="1701"/>
      </w:tabs>
      <w:suppressAutoHyphens/>
      <w:spacing w:before="80" w:line="252" w:lineRule="auto"/>
      <w:ind w:firstLine="852"/>
      <w:jc w:val="both"/>
    </w:pPr>
    <w:rPr>
      <w:rFonts w:eastAsia="SimSun"/>
      <w:sz w:val="28"/>
      <w:szCs w:val="28"/>
      <w:lang w:eastAsia="ar-SA"/>
    </w:rPr>
  </w:style>
  <w:style w:type="paragraph" w:customStyle="1" w:styleId="font5">
    <w:name w:val="font5"/>
    <w:basedOn w:val="ab"/>
    <w:rsid w:val="00653F42"/>
    <w:pPr>
      <w:spacing w:before="100" w:beforeAutospacing="1" w:after="100" w:afterAutospacing="1"/>
    </w:pPr>
    <w:rPr>
      <w:rFonts w:ascii="Tahoma" w:hAnsi="Tahoma" w:cs="Tahoma"/>
      <w:b/>
      <w:bCs/>
      <w:color w:val="000000"/>
      <w:sz w:val="16"/>
      <w:szCs w:val="16"/>
    </w:rPr>
  </w:style>
  <w:style w:type="paragraph" w:customStyle="1" w:styleId="font6">
    <w:name w:val="font6"/>
    <w:basedOn w:val="ab"/>
    <w:rsid w:val="00653F42"/>
    <w:pPr>
      <w:spacing w:before="100" w:beforeAutospacing="1" w:after="100" w:afterAutospacing="1"/>
    </w:pPr>
    <w:rPr>
      <w:rFonts w:ascii="Tahoma" w:hAnsi="Tahoma" w:cs="Tahoma"/>
      <w:color w:val="000000"/>
      <w:sz w:val="16"/>
      <w:szCs w:val="16"/>
    </w:rPr>
  </w:style>
  <w:style w:type="paragraph" w:styleId="affff5">
    <w:name w:val="Body Text Indent"/>
    <w:basedOn w:val="ab"/>
    <w:link w:val="affff6"/>
    <w:rsid w:val="00653F42"/>
    <w:pPr>
      <w:ind w:firstLine="709"/>
      <w:jc w:val="both"/>
    </w:pPr>
  </w:style>
  <w:style w:type="character" w:customStyle="1" w:styleId="affff6">
    <w:name w:val="Основной текст с отступом Знак"/>
    <w:basedOn w:val="ac"/>
    <w:link w:val="affff5"/>
    <w:rsid w:val="00653F42"/>
    <w:rPr>
      <w:rFonts w:ascii="Times New Roman" w:eastAsia="Times New Roman" w:hAnsi="Times New Roman" w:cs="Times New Roman"/>
      <w:sz w:val="24"/>
      <w:szCs w:val="24"/>
      <w:lang w:eastAsia="ru-RU"/>
    </w:rPr>
  </w:style>
  <w:style w:type="character" w:customStyle="1" w:styleId="26">
    <w:name w:val="Основной текст с отступом 2 Знак"/>
    <w:link w:val="27"/>
    <w:semiHidden/>
    <w:rsid w:val="00653F42"/>
    <w:rPr>
      <w:rFonts w:eastAsia="Calibri" w:cs="Times New Roman"/>
    </w:rPr>
  </w:style>
  <w:style w:type="paragraph" w:styleId="27">
    <w:name w:val="Body Text Indent 2"/>
    <w:basedOn w:val="ab"/>
    <w:link w:val="26"/>
    <w:semiHidden/>
    <w:unhideWhenUsed/>
    <w:rsid w:val="00653F42"/>
    <w:pPr>
      <w:spacing w:after="120" w:line="480" w:lineRule="auto"/>
      <w:ind w:left="283"/>
    </w:pPr>
    <w:rPr>
      <w:rFonts w:asciiTheme="minorHAnsi" w:eastAsia="Calibri" w:hAnsiTheme="minorHAnsi"/>
      <w:sz w:val="22"/>
      <w:szCs w:val="22"/>
      <w:lang w:eastAsia="en-US"/>
    </w:rPr>
  </w:style>
  <w:style w:type="character" w:customStyle="1" w:styleId="210">
    <w:name w:val="Основной текст с отступом 2 Знак1"/>
    <w:basedOn w:val="ac"/>
    <w:semiHidden/>
    <w:rsid w:val="00653F42"/>
    <w:rPr>
      <w:rFonts w:ascii="Times New Roman" w:eastAsia="Times New Roman" w:hAnsi="Times New Roman" w:cs="Times New Roman"/>
      <w:sz w:val="24"/>
      <w:szCs w:val="24"/>
      <w:lang w:eastAsia="ru-RU"/>
    </w:rPr>
  </w:style>
  <w:style w:type="character" w:customStyle="1" w:styleId="43">
    <w:name w:val="заголовок 4 Знак"/>
    <w:rsid w:val="00653F42"/>
    <w:rPr>
      <w:rFonts w:ascii="Arial" w:hAnsi="Arial"/>
      <w:i/>
      <w:sz w:val="24"/>
      <w:szCs w:val="24"/>
      <w:lang w:val="ru-RU" w:eastAsia="ru-RU" w:bidi="ar-SA"/>
    </w:rPr>
  </w:style>
  <w:style w:type="paragraph" w:customStyle="1" w:styleId="affff7">
    <w:name w:val="основной"/>
    <w:basedOn w:val="ab"/>
    <w:rsid w:val="00653F42"/>
    <w:pPr>
      <w:ind w:firstLine="720"/>
      <w:jc w:val="both"/>
    </w:pPr>
    <w:rPr>
      <w:szCs w:val="20"/>
    </w:rPr>
  </w:style>
  <w:style w:type="character" w:customStyle="1" w:styleId="FontStyle23">
    <w:name w:val="Font Style23"/>
    <w:rsid w:val="00653F42"/>
    <w:rPr>
      <w:rFonts w:ascii="Times New Roman" w:hAnsi="Times New Roman" w:cs="Times New Roman"/>
      <w:sz w:val="18"/>
      <w:szCs w:val="18"/>
    </w:rPr>
  </w:style>
  <w:style w:type="character" w:styleId="affff8">
    <w:name w:val="Emphasis"/>
    <w:uiPriority w:val="20"/>
    <w:qFormat/>
    <w:rsid w:val="00653F42"/>
    <w:rPr>
      <w:i/>
      <w:iCs/>
    </w:rPr>
  </w:style>
  <w:style w:type="paragraph" w:customStyle="1" w:styleId="ConsPlusTitle">
    <w:name w:val="ConsPlusTitle"/>
    <w:rsid w:val="00653F42"/>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1d">
    <w:name w:val="Для таблицы (приложения 1)"/>
    <w:basedOn w:val="ab"/>
    <w:uiPriority w:val="99"/>
    <w:rsid w:val="00653F42"/>
    <w:pPr>
      <w:widowControl w:val="0"/>
      <w:adjustRightInd w:val="0"/>
      <w:spacing w:line="240" w:lineRule="atLeast"/>
      <w:textAlignment w:val="baseline"/>
    </w:pPr>
    <w:rPr>
      <w:rFonts w:ascii="Arial" w:hAnsi="Arial"/>
      <w:bCs/>
      <w:color w:val="000000"/>
      <w:spacing w:val="-5"/>
      <w:sz w:val="18"/>
      <w:lang w:eastAsia="en-US"/>
    </w:rPr>
  </w:style>
  <w:style w:type="paragraph" w:styleId="affff9">
    <w:name w:val="List"/>
    <w:basedOn w:val="ab"/>
    <w:uiPriority w:val="99"/>
    <w:semiHidden/>
    <w:unhideWhenUsed/>
    <w:rsid w:val="00653F42"/>
    <w:pPr>
      <w:ind w:left="283" w:hanging="283"/>
      <w:contextualSpacing/>
      <w:jc w:val="center"/>
    </w:pPr>
    <w:rPr>
      <w:rFonts w:ascii="Calibri" w:eastAsia="Calibri" w:hAnsi="Calibri"/>
      <w:lang w:eastAsia="en-US"/>
    </w:rPr>
  </w:style>
  <w:style w:type="paragraph" w:styleId="affffa">
    <w:name w:val="Revision"/>
    <w:hidden/>
    <w:uiPriority w:val="99"/>
    <w:semiHidden/>
    <w:rsid w:val="00653F42"/>
    <w:pPr>
      <w:spacing w:after="0" w:line="240" w:lineRule="auto"/>
    </w:pPr>
    <w:rPr>
      <w:rFonts w:ascii="Calibri" w:eastAsia="Calibri" w:hAnsi="Calibri" w:cs="Times New Roman"/>
    </w:rPr>
  </w:style>
  <w:style w:type="numbering" w:customStyle="1" w:styleId="1e">
    <w:name w:val="Нет списка1"/>
    <w:next w:val="ae"/>
    <w:uiPriority w:val="99"/>
    <w:semiHidden/>
    <w:unhideWhenUsed/>
    <w:rsid w:val="00653F42"/>
  </w:style>
  <w:style w:type="table" w:customStyle="1" w:styleId="1f">
    <w:name w:val="Сетка таблицы1"/>
    <w:basedOn w:val="ad"/>
    <w:next w:val="af9"/>
    <w:uiPriority w:val="39"/>
    <w:rsid w:val="00653F42"/>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b">
    <w:name w:val="line number"/>
    <w:uiPriority w:val="99"/>
    <w:semiHidden/>
    <w:unhideWhenUsed/>
    <w:rsid w:val="00653F42"/>
  </w:style>
  <w:style w:type="paragraph" w:customStyle="1" w:styleId="xl63">
    <w:name w:val="xl6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4">
    <w:name w:val="xl64"/>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a">
    <w:name w:val="_таблица"/>
    <w:basedOn w:val="ab"/>
    <w:link w:val="affffc"/>
    <w:qFormat/>
    <w:rsid w:val="00653F42"/>
    <w:pPr>
      <w:keepNext/>
      <w:keepLines/>
      <w:numPr>
        <w:numId w:val="20"/>
      </w:numPr>
      <w:autoSpaceDE w:val="0"/>
      <w:autoSpaceDN w:val="0"/>
      <w:adjustRightInd w:val="0"/>
      <w:spacing w:line="360" w:lineRule="auto"/>
      <w:jc w:val="right"/>
    </w:pPr>
    <w:rPr>
      <w:rFonts w:eastAsia="Calibri"/>
      <w:b/>
      <w:sz w:val="26"/>
      <w:szCs w:val="26"/>
      <w:lang w:eastAsia="en-US"/>
    </w:rPr>
  </w:style>
  <w:style w:type="character" w:customStyle="1" w:styleId="affffc">
    <w:name w:val="_таблица Знак"/>
    <w:link w:val="aa"/>
    <w:rsid w:val="00653F42"/>
    <w:rPr>
      <w:rFonts w:ascii="Times New Roman" w:eastAsia="Calibri" w:hAnsi="Times New Roman" w:cs="Times New Roman"/>
      <w:b/>
      <w:sz w:val="26"/>
      <w:szCs w:val="26"/>
    </w:rPr>
  </w:style>
  <w:style w:type="paragraph" w:customStyle="1" w:styleId="affffd">
    <w:name w:val="_прилож_"/>
    <w:basedOn w:val="21"/>
    <w:link w:val="affffe"/>
    <w:qFormat/>
    <w:rsid w:val="00653F42"/>
    <w:pPr>
      <w:spacing w:line="360" w:lineRule="auto"/>
      <w:ind w:firstLine="709"/>
      <w:jc w:val="center"/>
    </w:pPr>
    <w:rPr>
      <w:rFonts w:ascii="Times New Roman" w:hAnsi="Times New Roman"/>
      <w:i w:val="0"/>
      <w:color w:val="000000"/>
      <w:sz w:val="48"/>
      <w:lang w:val="x-none" w:eastAsia="en-US"/>
    </w:rPr>
  </w:style>
  <w:style w:type="character" w:customStyle="1" w:styleId="affffe">
    <w:name w:val="_прилож_ Знак"/>
    <w:link w:val="affffd"/>
    <w:rsid w:val="00653F42"/>
    <w:rPr>
      <w:rFonts w:ascii="Times New Roman" w:eastAsia="Times New Roman" w:hAnsi="Times New Roman" w:cs="Times New Roman"/>
      <w:b/>
      <w:bCs/>
      <w:iCs/>
      <w:color w:val="000000"/>
      <w:sz w:val="48"/>
      <w:szCs w:val="28"/>
      <w:lang w:val="x-none"/>
    </w:rPr>
  </w:style>
  <w:style w:type="character" w:customStyle="1" w:styleId="afffff">
    <w:name w:val="_рисунок Знак"/>
    <w:link w:val="a4"/>
    <w:locked/>
    <w:rsid w:val="00653F42"/>
    <w:rPr>
      <w:rFonts w:ascii="Times New Roman" w:hAnsi="Times New Roman"/>
      <w:b/>
      <w:sz w:val="24"/>
      <w:szCs w:val="24"/>
    </w:rPr>
  </w:style>
  <w:style w:type="paragraph" w:customStyle="1" w:styleId="a4">
    <w:name w:val="_рисунок"/>
    <w:basedOn w:val="ab"/>
    <w:link w:val="afffff"/>
    <w:qFormat/>
    <w:rsid w:val="00653F42"/>
    <w:pPr>
      <w:numPr>
        <w:numId w:val="21"/>
      </w:numPr>
      <w:autoSpaceDE w:val="0"/>
      <w:autoSpaceDN w:val="0"/>
      <w:adjustRightInd w:val="0"/>
      <w:jc w:val="center"/>
    </w:pPr>
    <w:rPr>
      <w:rFonts w:eastAsiaTheme="minorHAnsi" w:cstheme="minorBidi"/>
      <w:b/>
      <w:lang w:eastAsia="en-US"/>
    </w:rPr>
  </w:style>
  <w:style w:type="paragraph" w:customStyle="1" w:styleId="ConsPlusNormal">
    <w:name w:val="ConsPlusNormal"/>
    <w:rsid w:val="00653F4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font7">
    <w:name w:val="font7"/>
    <w:basedOn w:val="ab"/>
    <w:rsid w:val="00653F42"/>
    <w:pPr>
      <w:spacing w:before="100" w:beforeAutospacing="1" w:after="100" w:afterAutospacing="1"/>
    </w:pPr>
    <w:rPr>
      <w:rFonts w:ascii="Tahoma" w:hAnsi="Tahoma" w:cs="Tahoma"/>
      <w:color w:val="000000"/>
      <w:sz w:val="28"/>
      <w:szCs w:val="28"/>
    </w:rPr>
  </w:style>
  <w:style w:type="paragraph" w:customStyle="1" w:styleId="font8">
    <w:name w:val="font8"/>
    <w:basedOn w:val="ab"/>
    <w:rsid w:val="00653F42"/>
    <w:pPr>
      <w:spacing w:before="100" w:beforeAutospacing="1" w:after="100" w:afterAutospacing="1"/>
    </w:pPr>
    <w:rPr>
      <w:rFonts w:ascii="Tahoma" w:hAnsi="Tahoma" w:cs="Tahoma"/>
      <w:color w:val="000000"/>
    </w:rPr>
  </w:style>
  <w:style w:type="paragraph" w:customStyle="1" w:styleId="font9">
    <w:name w:val="font9"/>
    <w:basedOn w:val="ab"/>
    <w:rsid w:val="00653F42"/>
    <w:pPr>
      <w:spacing w:before="100" w:beforeAutospacing="1" w:after="100" w:afterAutospacing="1"/>
    </w:pPr>
    <w:rPr>
      <w:rFonts w:ascii="Tahoma" w:hAnsi="Tahoma" w:cs="Tahoma"/>
      <w:color w:val="000000"/>
    </w:rPr>
  </w:style>
  <w:style w:type="paragraph" w:customStyle="1" w:styleId="xl107">
    <w:name w:val="xl107"/>
    <w:basedOn w:val="ab"/>
    <w:rsid w:val="00653F42"/>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CYR" w:hAnsi="Arial CYR"/>
      <w:b/>
      <w:bCs/>
    </w:rPr>
  </w:style>
  <w:style w:type="paragraph" w:customStyle="1" w:styleId="xl108">
    <w:name w:val="xl108"/>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b/>
      <w:bCs/>
    </w:rPr>
  </w:style>
  <w:style w:type="paragraph" w:customStyle="1" w:styleId="xl109">
    <w:name w:val="xl109"/>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0">
    <w:name w:val="xl110"/>
    <w:basedOn w:val="ab"/>
    <w:rsid w:val="00653F42"/>
    <w:pPr>
      <w:pBdr>
        <w:top w:val="single" w:sz="4" w:space="0" w:color="auto"/>
        <w:bottom w:val="single" w:sz="4" w:space="0" w:color="auto"/>
        <w:right w:val="single" w:sz="4" w:space="0" w:color="auto"/>
      </w:pBdr>
      <w:spacing w:before="100" w:beforeAutospacing="1" w:after="100" w:afterAutospacing="1"/>
    </w:pPr>
    <w:rPr>
      <w:rFonts w:ascii="Arial CYR" w:hAnsi="Arial CYR"/>
      <w:b/>
      <w:bCs/>
    </w:rPr>
  </w:style>
  <w:style w:type="paragraph" w:customStyle="1" w:styleId="xl111">
    <w:name w:val="xl11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b/>
      <w:bCs/>
    </w:rPr>
  </w:style>
  <w:style w:type="paragraph" w:customStyle="1" w:styleId="xl112">
    <w:name w:val="xl112"/>
    <w:basedOn w:val="ab"/>
    <w:rsid w:val="00653F4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3">
    <w:name w:val="xl113"/>
    <w:basedOn w:val="ab"/>
    <w:rsid w:val="00653F42"/>
    <w:pPr>
      <w:pBdr>
        <w:top w:val="single" w:sz="4" w:space="0" w:color="auto"/>
        <w:left w:val="single" w:sz="4" w:space="0" w:color="auto"/>
        <w:right w:val="single" w:sz="4" w:space="0" w:color="auto"/>
      </w:pBdr>
      <w:spacing w:before="100" w:beforeAutospacing="1" w:after="100" w:afterAutospacing="1"/>
    </w:pPr>
  </w:style>
  <w:style w:type="paragraph" w:customStyle="1" w:styleId="xl114">
    <w:name w:val="xl114"/>
    <w:basedOn w:val="ab"/>
    <w:rsid w:val="00653F42"/>
    <w:pPr>
      <w:pBdr>
        <w:top w:val="single" w:sz="4" w:space="0" w:color="auto"/>
        <w:right w:val="single" w:sz="4" w:space="0" w:color="auto"/>
      </w:pBdr>
      <w:spacing w:before="100" w:beforeAutospacing="1" w:after="100" w:afterAutospacing="1"/>
    </w:pPr>
  </w:style>
  <w:style w:type="paragraph" w:customStyle="1" w:styleId="xl115">
    <w:name w:val="xl115"/>
    <w:basedOn w:val="ab"/>
    <w:rsid w:val="00653F42"/>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CYR" w:hAnsi="Arial CYR"/>
      <w:b/>
      <w:bCs/>
      <w:sz w:val="32"/>
      <w:szCs w:val="32"/>
    </w:rPr>
  </w:style>
  <w:style w:type="paragraph" w:customStyle="1" w:styleId="xl116">
    <w:name w:val="xl116"/>
    <w:basedOn w:val="ab"/>
    <w:rsid w:val="00653F42"/>
    <w:pPr>
      <w:pBdr>
        <w:top w:val="single" w:sz="4" w:space="0" w:color="auto"/>
        <w:right w:val="single" w:sz="4" w:space="0" w:color="auto"/>
      </w:pBdr>
      <w:spacing w:before="100" w:beforeAutospacing="1" w:after="100" w:afterAutospacing="1"/>
    </w:pPr>
    <w:rPr>
      <w:rFonts w:ascii="Arial CYR" w:hAnsi="Arial CYR"/>
      <w:sz w:val="32"/>
      <w:szCs w:val="32"/>
    </w:rPr>
  </w:style>
  <w:style w:type="paragraph" w:customStyle="1" w:styleId="xl117">
    <w:name w:val="xl117"/>
    <w:basedOn w:val="ab"/>
    <w:rsid w:val="00653F42"/>
    <w:pPr>
      <w:pBdr>
        <w:top w:val="single" w:sz="4" w:space="0" w:color="auto"/>
        <w:right w:val="single" w:sz="4" w:space="0" w:color="auto"/>
      </w:pBdr>
      <w:spacing w:before="100" w:beforeAutospacing="1" w:after="100" w:afterAutospacing="1"/>
    </w:pPr>
    <w:rPr>
      <w:rFonts w:ascii="Arial CYR" w:hAnsi="Arial CYR"/>
      <w:b/>
      <w:bCs/>
    </w:rPr>
  </w:style>
  <w:style w:type="paragraph" w:customStyle="1" w:styleId="xl118">
    <w:name w:val="xl118"/>
    <w:basedOn w:val="ab"/>
    <w:rsid w:val="00653F42"/>
    <w:pPr>
      <w:pBdr>
        <w:top w:val="single" w:sz="4" w:space="0" w:color="auto"/>
        <w:left w:val="single" w:sz="4" w:space="0" w:color="auto"/>
        <w:right w:val="single" w:sz="4" w:space="0" w:color="auto"/>
      </w:pBdr>
      <w:spacing w:before="100" w:beforeAutospacing="1" w:after="100" w:afterAutospacing="1"/>
    </w:pPr>
    <w:rPr>
      <w:rFonts w:ascii="Arial CYR" w:hAnsi="Arial CYR"/>
    </w:rPr>
  </w:style>
  <w:style w:type="paragraph" w:customStyle="1" w:styleId="xl119">
    <w:name w:val="xl119"/>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rPr>
  </w:style>
  <w:style w:type="paragraph" w:styleId="afffff0">
    <w:name w:val="Body Text"/>
    <w:basedOn w:val="ab"/>
    <w:link w:val="afffff1"/>
    <w:uiPriority w:val="1"/>
    <w:unhideWhenUsed/>
    <w:qFormat/>
    <w:rsid w:val="00653F42"/>
    <w:pPr>
      <w:spacing w:after="120" w:line="276" w:lineRule="auto"/>
    </w:pPr>
    <w:rPr>
      <w:rFonts w:eastAsia="Calibri"/>
      <w:lang w:eastAsia="en-US"/>
    </w:rPr>
  </w:style>
  <w:style w:type="character" w:customStyle="1" w:styleId="afffff1">
    <w:name w:val="Основной текст Знак"/>
    <w:basedOn w:val="ac"/>
    <w:link w:val="afffff0"/>
    <w:uiPriority w:val="1"/>
    <w:rsid w:val="00653F42"/>
    <w:rPr>
      <w:rFonts w:ascii="Times New Roman" w:eastAsia="Calibri" w:hAnsi="Times New Roman" w:cs="Times New Roman"/>
      <w:sz w:val="24"/>
      <w:szCs w:val="24"/>
    </w:rPr>
  </w:style>
  <w:style w:type="numbering" w:customStyle="1" w:styleId="28">
    <w:name w:val="Нет списка2"/>
    <w:next w:val="ae"/>
    <w:uiPriority w:val="99"/>
    <w:semiHidden/>
    <w:unhideWhenUsed/>
    <w:rsid w:val="00653F42"/>
  </w:style>
  <w:style w:type="paragraph" w:styleId="35">
    <w:name w:val="Body Text 3"/>
    <w:basedOn w:val="ab"/>
    <w:link w:val="36"/>
    <w:semiHidden/>
    <w:unhideWhenUsed/>
    <w:rsid w:val="00653F42"/>
    <w:pPr>
      <w:spacing w:after="120" w:line="360" w:lineRule="auto"/>
      <w:ind w:firstLine="709"/>
    </w:pPr>
    <w:rPr>
      <w:rFonts w:eastAsia="Calibri"/>
      <w:color w:val="000000"/>
      <w:sz w:val="16"/>
      <w:szCs w:val="16"/>
      <w:lang w:eastAsia="en-US"/>
    </w:rPr>
  </w:style>
  <w:style w:type="character" w:customStyle="1" w:styleId="36">
    <w:name w:val="Основной текст 3 Знак"/>
    <w:basedOn w:val="ac"/>
    <w:link w:val="35"/>
    <w:semiHidden/>
    <w:rsid w:val="00653F42"/>
    <w:rPr>
      <w:rFonts w:ascii="Times New Roman" w:eastAsia="Calibri" w:hAnsi="Times New Roman" w:cs="Times New Roman"/>
      <w:color w:val="000000"/>
      <w:sz w:val="16"/>
      <w:szCs w:val="16"/>
    </w:rPr>
  </w:style>
  <w:style w:type="paragraph" w:styleId="37">
    <w:name w:val="Body Text Indent 3"/>
    <w:basedOn w:val="ab"/>
    <w:link w:val="38"/>
    <w:semiHidden/>
    <w:unhideWhenUsed/>
    <w:rsid w:val="00653F42"/>
    <w:pPr>
      <w:spacing w:after="120" w:line="360" w:lineRule="auto"/>
      <w:ind w:left="283" w:firstLine="709"/>
    </w:pPr>
    <w:rPr>
      <w:rFonts w:eastAsia="Calibri"/>
      <w:color w:val="000000"/>
      <w:sz w:val="16"/>
      <w:szCs w:val="16"/>
      <w:lang w:eastAsia="en-US"/>
    </w:rPr>
  </w:style>
  <w:style w:type="character" w:customStyle="1" w:styleId="38">
    <w:name w:val="Основной текст с отступом 3 Знак"/>
    <w:basedOn w:val="ac"/>
    <w:link w:val="37"/>
    <w:semiHidden/>
    <w:rsid w:val="00653F42"/>
    <w:rPr>
      <w:rFonts w:ascii="Times New Roman" w:eastAsia="Calibri" w:hAnsi="Times New Roman" w:cs="Times New Roman"/>
      <w:color w:val="000000"/>
      <w:sz w:val="16"/>
      <w:szCs w:val="16"/>
    </w:rPr>
  </w:style>
  <w:style w:type="paragraph" w:customStyle="1" w:styleId="1f0">
    <w:name w:val="1"/>
    <w:basedOn w:val="21"/>
    <w:link w:val="1f1"/>
    <w:rsid w:val="00653F42"/>
    <w:pPr>
      <w:keepLines/>
      <w:spacing w:before="200" w:after="0" w:line="276" w:lineRule="auto"/>
    </w:pPr>
    <w:rPr>
      <w:rFonts w:ascii="Times New Roman" w:hAnsi="Times New Roman"/>
      <w:b w:val="0"/>
      <w:bCs w:val="0"/>
      <w:i w:val="0"/>
      <w:iCs w:val="0"/>
      <w:color w:val="000000"/>
      <w:sz w:val="26"/>
      <w:szCs w:val="26"/>
      <w:lang w:eastAsia="en-US"/>
    </w:rPr>
  </w:style>
  <w:style w:type="character" w:customStyle="1" w:styleId="1f1">
    <w:name w:val="1 Знак"/>
    <w:link w:val="1f0"/>
    <w:locked/>
    <w:rsid w:val="00653F42"/>
    <w:rPr>
      <w:rFonts w:ascii="Times New Roman" w:eastAsia="Times New Roman" w:hAnsi="Times New Roman" w:cs="Times New Roman"/>
      <w:color w:val="000000"/>
      <w:sz w:val="26"/>
      <w:szCs w:val="26"/>
    </w:rPr>
  </w:style>
  <w:style w:type="paragraph" w:customStyle="1" w:styleId="1f2">
    <w:name w:val="Абзац списка1"/>
    <w:basedOn w:val="ab"/>
    <w:rsid w:val="00653F42"/>
    <w:pPr>
      <w:spacing w:after="200" w:line="276" w:lineRule="auto"/>
      <w:ind w:left="720"/>
    </w:pPr>
    <w:rPr>
      <w:rFonts w:eastAsia="Calibri"/>
      <w:lang w:eastAsia="en-US"/>
    </w:rPr>
  </w:style>
  <w:style w:type="character" w:customStyle="1" w:styleId="afffff2">
    <w:name w:val="заголовок табл Знак"/>
    <w:locked/>
    <w:rsid w:val="00653F42"/>
    <w:rPr>
      <w:rFonts w:ascii="Times New Roman" w:hAnsi="Times New Roman"/>
      <w:b/>
      <w:sz w:val="24"/>
    </w:rPr>
  </w:style>
  <w:style w:type="paragraph" w:customStyle="1" w:styleId="29">
    <w:name w:val="Абзац списка2"/>
    <w:basedOn w:val="ab"/>
    <w:rsid w:val="00653F42"/>
    <w:pPr>
      <w:widowControl w:val="0"/>
      <w:adjustRightInd w:val="0"/>
      <w:spacing w:before="120" w:after="120"/>
      <w:jc w:val="both"/>
      <w:textAlignment w:val="baseline"/>
    </w:pPr>
    <w:rPr>
      <w:rFonts w:eastAsia="Calibri"/>
      <w:spacing w:val="-5"/>
      <w:sz w:val="28"/>
      <w:lang w:eastAsia="en-US"/>
    </w:rPr>
  </w:style>
  <w:style w:type="paragraph" w:customStyle="1" w:styleId="a7">
    <w:name w:val="_прилож"/>
    <w:basedOn w:val="30"/>
    <w:link w:val="afffff3"/>
    <w:qFormat/>
    <w:rsid w:val="00653F42"/>
    <w:pPr>
      <w:keepLines/>
      <w:numPr>
        <w:numId w:val="22"/>
      </w:numPr>
      <w:spacing w:before="200" w:after="0"/>
      <w:jc w:val="center"/>
    </w:pPr>
    <w:rPr>
      <w:rFonts w:ascii="Times New Roman" w:hAnsi="Times New Roman"/>
      <w:sz w:val="48"/>
      <w:szCs w:val="22"/>
      <w:lang w:eastAsia="en-US"/>
    </w:rPr>
  </w:style>
  <w:style w:type="character" w:customStyle="1" w:styleId="afffff3">
    <w:name w:val="_прилож Знак"/>
    <w:link w:val="a7"/>
    <w:rsid w:val="00653F42"/>
    <w:rPr>
      <w:rFonts w:ascii="Times New Roman" w:eastAsia="Times New Roman" w:hAnsi="Times New Roman" w:cs="Times New Roman"/>
      <w:b/>
      <w:bCs/>
      <w:sz w:val="48"/>
    </w:rPr>
  </w:style>
  <w:style w:type="paragraph" w:customStyle="1" w:styleId="afffff4">
    <w:name w:val="_Обычный"/>
    <w:basedOn w:val="afa"/>
    <w:link w:val="afffff5"/>
    <w:qFormat/>
    <w:rsid w:val="00653F42"/>
    <w:pPr>
      <w:spacing w:after="0" w:line="360" w:lineRule="auto"/>
      <w:ind w:left="0" w:firstLine="567"/>
      <w:jc w:val="both"/>
    </w:pPr>
    <w:rPr>
      <w:sz w:val="26"/>
      <w:szCs w:val="26"/>
    </w:rPr>
  </w:style>
  <w:style w:type="character" w:customStyle="1" w:styleId="afffff5">
    <w:name w:val="_Обычный Знак"/>
    <w:link w:val="afffff4"/>
    <w:rsid w:val="00653F42"/>
    <w:rPr>
      <w:rFonts w:ascii="Times New Roman" w:eastAsia="Calibri" w:hAnsi="Times New Roman" w:cs="Times New Roman"/>
      <w:sz w:val="26"/>
      <w:szCs w:val="26"/>
    </w:rPr>
  </w:style>
  <w:style w:type="paragraph" w:customStyle="1" w:styleId="afffff6">
    <w:name w:val="_Выделение"/>
    <w:basedOn w:val="afa"/>
    <w:link w:val="afffff7"/>
    <w:qFormat/>
    <w:rsid w:val="00653F42"/>
    <w:pPr>
      <w:keepNext/>
      <w:spacing w:after="0" w:line="360" w:lineRule="auto"/>
      <w:ind w:left="0" w:firstLine="567"/>
      <w:jc w:val="both"/>
    </w:pPr>
    <w:rPr>
      <w:b/>
      <w:sz w:val="26"/>
      <w:szCs w:val="26"/>
    </w:rPr>
  </w:style>
  <w:style w:type="character" w:customStyle="1" w:styleId="afffff7">
    <w:name w:val="_Выделение Знак"/>
    <w:link w:val="afffff6"/>
    <w:rsid w:val="00653F42"/>
    <w:rPr>
      <w:rFonts w:ascii="Times New Roman" w:eastAsia="Calibri" w:hAnsi="Times New Roman" w:cs="Times New Roman"/>
      <w:b/>
      <w:sz w:val="26"/>
      <w:szCs w:val="26"/>
    </w:rPr>
  </w:style>
  <w:style w:type="paragraph" w:customStyle="1" w:styleId="a1">
    <w:name w:val="_Рисунок"/>
    <w:basedOn w:val="afa"/>
    <w:link w:val="afffff8"/>
    <w:qFormat/>
    <w:rsid w:val="00653F42"/>
    <w:pPr>
      <w:numPr>
        <w:numId w:val="23"/>
      </w:numPr>
      <w:spacing w:after="240" w:line="240" w:lineRule="auto"/>
      <w:jc w:val="center"/>
    </w:pPr>
    <w:rPr>
      <w:b/>
      <w:sz w:val="26"/>
      <w:szCs w:val="26"/>
    </w:rPr>
  </w:style>
  <w:style w:type="character" w:customStyle="1" w:styleId="afffff8">
    <w:name w:val="_Рисунок Знак"/>
    <w:link w:val="a1"/>
    <w:rsid w:val="00653F42"/>
    <w:rPr>
      <w:rFonts w:ascii="Times New Roman" w:eastAsia="Calibri" w:hAnsi="Times New Roman" w:cs="Times New Roman"/>
      <w:b/>
      <w:sz w:val="26"/>
      <w:szCs w:val="26"/>
    </w:rPr>
  </w:style>
  <w:style w:type="character" w:customStyle="1" w:styleId="23">
    <w:name w:val="Стиль2_Часть Знак"/>
    <w:link w:val="20"/>
    <w:rsid w:val="00653F42"/>
    <w:rPr>
      <w:rFonts w:ascii="Times New Roman" w:eastAsia="Times New Roman" w:hAnsi="Times New Roman" w:cs="Times New Roman"/>
      <w:b/>
      <w:bCs/>
      <w:kern w:val="28"/>
      <w:sz w:val="24"/>
      <w:szCs w:val="26"/>
      <w:lang w:val="x-none"/>
    </w:rPr>
  </w:style>
  <w:style w:type="paragraph" w:customStyle="1" w:styleId="Style150">
    <w:name w:val="Style150"/>
    <w:basedOn w:val="ab"/>
    <w:rsid w:val="00653F42"/>
    <w:pPr>
      <w:spacing w:line="353" w:lineRule="exact"/>
      <w:ind w:firstLine="585"/>
      <w:jc w:val="both"/>
    </w:pPr>
    <w:rPr>
      <w:rFonts w:ascii="Arial" w:eastAsia="Arial" w:hAnsi="Arial" w:cs="Arial"/>
      <w:sz w:val="20"/>
      <w:szCs w:val="20"/>
    </w:rPr>
  </w:style>
  <w:style w:type="paragraph" w:customStyle="1" w:styleId="Style202">
    <w:name w:val="Style202"/>
    <w:basedOn w:val="ab"/>
    <w:rsid w:val="00653F42"/>
    <w:pPr>
      <w:spacing w:line="355" w:lineRule="exact"/>
      <w:ind w:firstLine="615"/>
      <w:jc w:val="both"/>
    </w:pPr>
    <w:rPr>
      <w:rFonts w:ascii="Arial" w:eastAsia="Arial" w:hAnsi="Arial" w:cs="Arial"/>
      <w:sz w:val="20"/>
      <w:szCs w:val="20"/>
    </w:rPr>
  </w:style>
  <w:style w:type="paragraph" w:customStyle="1" w:styleId="Style172">
    <w:name w:val="Style172"/>
    <w:basedOn w:val="ab"/>
    <w:rsid w:val="00653F42"/>
    <w:pPr>
      <w:spacing w:line="345" w:lineRule="exact"/>
      <w:ind w:firstLine="600"/>
      <w:jc w:val="both"/>
    </w:pPr>
    <w:rPr>
      <w:rFonts w:ascii="Arial" w:eastAsia="Arial" w:hAnsi="Arial" w:cs="Arial"/>
      <w:sz w:val="20"/>
      <w:szCs w:val="20"/>
    </w:rPr>
  </w:style>
  <w:style w:type="character" w:customStyle="1" w:styleId="CharStyle47">
    <w:name w:val="CharStyle47"/>
    <w:rsid w:val="00653F42"/>
    <w:rPr>
      <w:rFonts w:ascii="Arial" w:eastAsia="Arial" w:hAnsi="Arial" w:cs="Arial"/>
      <w:b w:val="0"/>
      <w:bCs w:val="0"/>
      <w:i w:val="0"/>
      <w:iCs w:val="0"/>
      <w:smallCaps w:val="0"/>
      <w:spacing w:val="-10"/>
      <w:sz w:val="18"/>
      <w:szCs w:val="18"/>
    </w:rPr>
  </w:style>
  <w:style w:type="character" w:customStyle="1" w:styleId="CharStyle76">
    <w:name w:val="CharStyle76"/>
    <w:rsid w:val="00653F42"/>
    <w:rPr>
      <w:rFonts w:ascii="Arial" w:eastAsia="Arial" w:hAnsi="Arial" w:cs="Arial"/>
      <w:b w:val="0"/>
      <w:bCs w:val="0"/>
      <w:i/>
      <w:iCs/>
      <w:smallCaps w:val="0"/>
      <w:spacing w:val="-10"/>
      <w:sz w:val="18"/>
      <w:szCs w:val="18"/>
    </w:rPr>
  </w:style>
  <w:style w:type="character" w:customStyle="1" w:styleId="CharStyle63">
    <w:name w:val="CharStyle63"/>
    <w:rsid w:val="00653F42"/>
    <w:rPr>
      <w:rFonts w:ascii="Georgia" w:eastAsia="Georgia" w:hAnsi="Georgia" w:cs="Georgia"/>
      <w:b w:val="0"/>
      <w:bCs w:val="0"/>
      <w:i w:val="0"/>
      <w:iCs w:val="0"/>
      <w:smallCaps w:val="0"/>
      <w:sz w:val="20"/>
      <w:szCs w:val="20"/>
    </w:rPr>
  </w:style>
  <w:style w:type="character" w:customStyle="1" w:styleId="CharStyle113">
    <w:name w:val="CharStyle113"/>
    <w:rsid w:val="00653F42"/>
    <w:rPr>
      <w:rFonts w:ascii="Arial" w:eastAsia="Arial" w:hAnsi="Arial" w:cs="Arial"/>
      <w:b/>
      <w:bCs/>
      <w:i w:val="0"/>
      <w:iCs w:val="0"/>
      <w:smallCaps w:val="0"/>
      <w:sz w:val="20"/>
      <w:szCs w:val="20"/>
    </w:rPr>
  </w:style>
  <w:style w:type="paragraph" w:customStyle="1" w:styleId="Style148">
    <w:name w:val="Style148"/>
    <w:basedOn w:val="ab"/>
    <w:rsid w:val="00653F42"/>
    <w:rPr>
      <w:rFonts w:ascii="Arial" w:eastAsia="Arial" w:hAnsi="Arial" w:cs="Arial"/>
      <w:sz w:val="20"/>
      <w:szCs w:val="20"/>
    </w:rPr>
  </w:style>
  <w:style w:type="paragraph" w:customStyle="1" w:styleId="Style299">
    <w:name w:val="Style299"/>
    <w:basedOn w:val="ab"/>
    <w:rsid w:val="00653F42"/>
    <w:pPr>
      <w:spacing w:line="360" w:lineRule="exact"/>
      <w:jc w:val="both"/>
    </w:pPr>
    <w:rPr>
      <w:rFonts w:ascii="Arial" w:eastAsia="Arial" w:hAnsi="Arial" w:cs="Arial"/>
      <w:sz w:val="20"/>
      <w:szCs w:val="20"/>
    </w:rPr>
  </w:style>
  <w:style w:type="character" w:customStyle="1" w:styleId="FontStyle139">
    <w:name w:val="Font Style139"/>
    <w:uiPriority w:val="99"/>
    <w:rsid w:val="00653F42"/>
    <w:rPr>
      <w:rFonts w:ascii="Arial" w:hAnsi="Arial" w:cs="Arial" w:hint="default"/>
      <w:sz w:val="22"/>
      <w:szCs w:val="22"/>
    </w:rPr>
  </w:style>
  <w:style w:type="paragraph" w:customStyle="1" w:styleId="Style8">
    <w:name w:val="Style8"/>
    <w:basedOn w:val="ab"/>
    <w:uiPriority w:val="99"/>
    <w:rsid w:val="00653F42"/>
    <w:pPr>
      <w:widowControl w:val="0"/>
      <w:autoSpaceDE w:val="0"/>
      <w:autoSpaceDN w:val="0"/>
      <w:adjustRightInd w:val="0"/>
      <w:spacing w:line="414" w:lineRule="exact"/>
    </w:pPr>
    <w:rPr>
      <w:rFonts w:ascii="Arial" w:hAnsi="Arial" w:cs="Arial"/>
    </w:rPr>
  </w:style>
  <w:style w:type="paragraph" w:customStyle="1" w:styleId="Style15">
    <w:name w:val="Style15"/>
    <w:basedOn w:val="ab"/>
    <w:uiPriority w:val="99"/>
    <w:rsid w:val="00653F42"/>
    <w:pPr>
      <w:widowControl w:val="0"/>
      <w:autoSpaceDE w:val="0"/>
      <w:autoSpaceDN w:val="0"/>
      <w:adjustRightInd w:val="0"/>
      <w:jc w:val="both"/>
    </w:pPr>
    <w:rPr>
      <w:rFonts w:ascii="Arial" w:hAnsi="Arial" w:cs="Arial"/>
    </w:rPr>
  </w:style>
  <w:style w:type="paragraph" w:customStyle="1" w:styleId="Style30">
    <w:name w:val="Style30"/>
    <w:basedOn w:val="ab"/>
    <w:uiPriority w:val="99"/>
    <w:rsid w:val="00653F42"/>
    <w:pPr>
      <w:widowControl w:val="0"/>
      <w:autoSpaceDE w:val="0"/>
      <w:autoSpaceDN w:val="0"/>
      <w:adjustRightInd w:val="0"/>
    </w:pPr>
    <w:rPr>
      <w:rFonts w:ascii="Arial" w:hAnsi="Arial" w:cs="Arial"/>
    </w:rPr>
  </w:style>
  <w:style w:type="paragraph" w:customStyle="1" w:styleId="Style50">
    <w:name w:val="Style50"/>
    <w:basedOn w:val="ab"/>
    <w:uiPriority w:val="99"/>
    <w:rsid w:val="00653F42"/>
    <w:pPr>
      <w:widowControl w:val="0"/>
      <w:autoSpaceDE w:val="0"/>
      <w:autoSpaceDN w:val="0"/>
      <w:adjustRightInd w:val="0"/>
    </w:pPr>
    <w:rPr>
      <w:rFonts w:ascii="Arial" w:hAnsi="Arial" w:cs="Arial"/>
    </w:rPr>
  </w:style>
  <w:style w:type="paragraph" w:customStyle="1" w:styleId="Style51">
    <w:name w:val="Style51"/>
    <w:basedOn w:val="ab"/>
    <w:uiPriority w:val="99"/>
    <w:rsid w:val="00653F42"/>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653F42"/>
    <w:rPr>
      <w:rFonts w:ascii="Arial" w:hAnsi="Arial" w:cs="Arial"/>
      <w:sz w:val="18"/>
      <w:szCs w:val="18"/>
    </w:rPr>
  </w:style>
  <w:style w:type="paragraph" w:customStyle="1" w:styleId="xl120">
    <w:name w:val="xl120"/>
    <w:basedOn w:val="ab"/>
    <w:rsid w:val="00653F4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21">
    <w:name w:val="xl121"/>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2">
    <w:name w:val="xl122"/>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3">
    <w:name w:val="xl123"/>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124">
    <w:name w:val="xl124"/>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25">
    <w:name w:val="xl125"/>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6">
    <w:name w:val="xl126"/>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7">
    <w:name w:val="xl127"/>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8">
    <w:name w:val="xl128"/>
    <w:basedOn w:val="ab"/>
    <w:rsid w:val="00653F4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0"/>
      <w:szCs w:val="20"/>
    </w:rPr>
  </w:style>
  <w:style w:type="paragraph" w:customStyle="1" w:styleId="xl129">
    <w:name w:val="xl129"/>
    <w:basedOn w:val="ab"/>
    <w:rsid w:val="00653F42"/>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30">
    <w:name w:val="xl130"/>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1">
    <w:name w:val="xl131"/>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2">
    <w:name w:val="xl132"/>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3">
    <w:name w:val="xl133"/>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4">
    <w:name w:val="xl134"/>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5">
    <w:name w:val="xl135"/>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36">
    <w:name w:val="xl136"/>
    <w:basedOn w:val="ab"/>
    <w:rsid w:val="00653F42"/>
    <w:pPr>
      <w:spacing w:before="100" w:beforeAutospacing="1" w:after="100" w:afterAutospacing="1"/>
      <w:jc w:val="center"/>
      <w:textAlignment w:val="center"/>
    </w:pPr>
    <w:rPr>
      <w:b/>
      <w:bCs/>
      <w:sz w:val="20"/>
      <w:szCs w:val="20"/>
    </w:rPr>
  </w:style>
  <w:style w:type="paragraph" w:customStyle="1" w:styleId="xl137">
    <w:name w:val="xl137"/>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8">
    <w:name w:val="xl138"/>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9">
    <w:name w:val="xl139"/>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0">
    <w:name w:val="xl140"/>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1">
    <w:name w:val="xl141"/>
    <w:basedOn w:val="ab"/>
    <w:rsid w:val="00653F4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42">
    <w:name w:val="xl14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3">
    <w:name w:val="xl143"/>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4">
    <w:name w:val="xl144"/>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5">
    <w:name w:val="xl145"/>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46">
    <w:name w:val="xl146"/>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7">
    <w:name w:val="xl147"/>
    <w:basedOn w:val="ab"/>
    <w:rsid w:val="00653F42"/>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8">
    <w:name w:val="xl148"/>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49">
    <w:name w:val="xl149"/>
    <w:basedOn w:val="ab"/>
    <w:rsid w:val="00653F42"/>
    <w:pPr>
      <w:pBdr>
        <w:top w:val="single" w:sz="4" w:space="0" w:color="auto"/>
        <w:left w:val="single" w:sz="4" w:space="0" w:color="auto"/>
        <w:bottom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0">
    <w:name w:val="xl150"/>
    <w:basedOn w:val="ab"/>
    <w:rsid w:val="00653F42"/>
    <w:pPr>
      <w:pBdr>
        <w:top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1">
    <w:name w:val="xl151"/>
    <w:basedOn w:val="ab"/>
    <w:rsid w:val="00653F42"/>
    <w:pPr>
      <w:pBdr>
        <w:top w:val="single" w:sz="4" w:space="0" w:color="auto"/>
        <w:left w:val="single" w:sz="4" w:space="0" w:color="auto"/>
        <w:bottom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2">
    <w:name w:val="xl152"/>
    <w:basedOn w:val="ab"/>
    <w:rsid w:val="00653F42"/>
    <w:pPr>
      <w:pBdr>
        <w:top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3">
    <w:name w:val="xl153"/>
    <w:basedOn w:val="ab"/>
    <w:rsid w:val="00653F42"/>
    <w:pPr>
      <w:pBdr>
        <w:top w:val="single" w:sz="4" w:space="0" w:color="auto"/>
        <w:left w:val="single" w:sz="4" w:space="0" w:color="auto"/>
        <w:bottom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4">
    <w:name w:val="xl154"/>
    <w:basedOn w:val="ab"/>
    <w:rsid w:val="00653F42"/>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5">
    <w:name w:val="xl155"/>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6">
    <w:name w:val="xl156"/>
    <w:basedOn w:val="ab"/>
    <w:rsid w:val="00653F42"/>
    <w:pPr>
      <w:pBdr>
        <w:top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7">
    <w:name w:val="xl157"/>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58">
    <w:name w:val="xl158"/>
    <w:basedOn w:val="ab"/>
    <w:rsid w:val="00653F42"/>
    <w:pPr>
      <w:pBdr>
        <w:top w:val="single" w:sz="4" w:space="0" w:color="auto"/>
        <w:left w:val="single" w:sz="4" w:space="0" w:color="auto"/>
        <w:bottom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59">
    <w:name w:val="xl159"/>
    <w:basedOn w:val="ab"/>
    <w:rsid w:val="00653F42"/>
    <w:pPr>
      <w:pBdr>
        <w:top w:val="single" w:sz="4" w:space="0" w:color="auto"/>
        <w:bottom w:val="single" w:sz="4" w:space="0" w:color="auto"/>
        <w:right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60">
    <w:name w:val="xl16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61">
    <w:name w:val="xl161"/>
    <w:basedOn w:val="ab"/>
    <w:rsid w:val="00653F42"/>
    <w:pPr>
      <w:pBdr>
        <w:top w:val="single" w:sz="4" w:space="0" w:color="auto"/>
        <w:left w:val="single" w:sz="4" w:space="0" w:color="auto"/>
        <w:bottom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2">
    <w:name w:val="xl162"/>
    <w:basedOn w:val="ab"/>
    <w:rsid w:val="00653F42"/>
    <w:pPr>
      <w:pBdr>
        <w:top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3">
    <w:name w:val="xl163"/>
    <w:basedOn w:val="ab"/>
    <w:rsid w:val="00653F42"/>
    <w:pPr>
      <w:pBdr>
        <w:top w:val="single" w:sz="4" w:space="0" w:color="auto"/>
        <w:left w:val="single" w:sz="4" w:space="0" w:color="auto"/>
        <w:bottom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4">
    <w:name w:val="xl164"/>
    <w:basedOn w:val="ab"/>
    <w:rsid w:val="00653F42"/>
    <w:pPr>
      <w:pBdr>
        <w:top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5">
    <w:name w:val="xl165"/>
    <w:basedOn w:val="ab"/>
    <w:rsid w:val="00653F4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6">
    <w:name w:val="xl166"/>
    <w:basedOn w:val="ab"/>
    <w:rsid w:val="00653F42"/>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7">
    <w:name w:val="xl167"/>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xl168">
    <w:name w:val="xl168"/>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69">
    <w:name w:val="xl169"/>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0">
    <w:name w:val="xl170"/>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1">
    <w:name w:val="xl171"/>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72">
    <w:name w:val="xl172"/>
    <w:basedOn w:val="ab"/>
    <w:rsid w:val="00653F42"/>
    <w:pPr>
      <w:shd w:val="clear" w:color="000000" w:fill="66FF66"/>
      <w:spacing w:before="100" w:beforeAutospacing="1" w:after="100" w:afterAutospacing="1"/>
      <w:jc w:val="center"/>
      <w:textAlignment w:val="center"/>
    </w:pPr>
    <w:rPr>
      <w:sz w:val="20"/>
      <w:szCs w:val="20"/>
    </w:rPr>
  </w:style>
  <w:style w:type="paragraph" w:customStyle="1" w:styleId="xl173">
    <w:name w:val="xl173"/>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4">
    <w:name w:val="xl174"/>
    <w:basedOn w:val="ab"/>
    <w:rsid w:val="00653F42"/>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5">
    <w:name w:val="xl175"/>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76">
    <w:name w:val="xl176"/>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Style4">
    <w:name w:val="Style4"/>
    <w:basedOn w:val="ab"/>
    <w:uiPriority w:val="99"/>
    <w:rsid w:val="00653F42"/>
    <w:pPr>
      <w:widowControl w:val="0"/>
      <w:autoSpaceDE w:val="0"/>
      <w:autoSpaceDN w:val="0"/>
      <w:adjustRightInd w:val="0"/>
      <w:spacing w:line="106" w:lineRule="exact"/>
      <w:ind w:firstLine="67"/>
    </w:pPr>
  </w:style>
  <w:style w:type="paragraph" w:customStyle="1" w:styleId="Style5">
    <w:name w:val="Style5"/>
    <w:basedOn w:val="ab"/>
    <w:uiPriority w:val="99"/>
    <w:rsid w:val="00653F42"/>
    <w:pPr>
      <w:widowControl w:val="0"/>
      <w:autoSpaceDE w:val="0"/>
      <w:autoSpaceDN w:val="0"/>
      <w:adjustRightInd w:val="0"/>
    </w:pPr>
  </w:style>
  <w:style w:type="paragraph" w:customStyle="1" w:styleId="Style6">
    <w:name w:val="Style6"/>
    <w:basedOn w:val="ab"/>
    <w:uiPriority w:val="99"/>
    <w:rsid w:val="00653F42"/>
    <w:pPr>
      <w:widowControl w:val="0"/>
      <w:autoSpaceDE w:val="0"/>
      <w:autoSpaceDN w:val="0"/>
      <w:adjustRightInd w:val="0"/>
      <w:spacing w:line="192" w:lineRule="exact"/>
    </w:pPr>
  </w:style>
  <w:style w:type="paragraph" w:customStyle="1" w:styleId="Style7">
    <w:name w:val="Style7"/>
    <w:basedOn w:val="ab"/>
    <w:uiPriority w:val="99"/>
    <w:rsid w:val="00653F42"/>
    <w:pPr>
      <w:widowControl w:val="0"/>
      <w:autoSpaceDE w:val="0"/>
      <w:autoSpaceDN w:val="0"/>
      <w:adjustRightInd w:val="0"/>
      <w:spacing w:line="184" w:lineRule="exact"/>
      <w:ind w:firstLine="82"/>
    </w:pPr>
  </w:style>
  <w:style w:type="character" w:customStyle="1" w:styleId="FontStyle12">
    <w:name w:val="Font Style12"/>
    <w:uiPriority w:val="99"/>
    <w:rsid w:val="00653F42"/>
    <w:rPr>
      <w:rFonts w:ascii="Times New Roman" w:hAnsi="Times New Roman" w:cs="Times New Roman"/>
      <w:sz w:val="16"/>
      <w:szCs w:val="16"/>
    </w:rPr>
  </w:style>
  <w:style w:type="table" w:customStyle="1" w:styleId="TableNormal">
    <w:name w:val="Table Normal"/>
    <w:uiPriority w:val="2"/>
    <w:semiHidden/>
    <w:unhideWhenUsed/>
    <w:qFormat/>
    <w:rsid w:val="00653F4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653F42"/>
    <w:pPr>
      <w:widowControl w:val="0"/>
    </w:pPr>
    <w:rPr>
      <w:rFonts w:ascii="Calibri" w:eastAsia="Calibri" w:hAnsi="Calibri"/>
      <w:lang w:val="en-US" w:eastAsia="en-US"/>
    </w:rPr>
  </w:style>
  <w:style w:type="character" w:customStyle="1" w:styleId="FontStyle11">
    <w:name w:val="Font Style11"/>
    <w:uiPriority w:val="99"/>
    <w:rsid w:val="00653F42"/>
    <w:rPr>
      <w:rFonts w:ascii="Times New Roman" w:hAnsi="Times New Roman" w:cs="Times New Roman"/>
      <w:b/>
      <w:bCs/>
      <w:spacing w:val="-10"/>
      <w:sz w:val="18"/>
      <w:szCs w:val="18"/>
    </w:rPr>
  </w:style>
  <w:style w:type="character" w:customStyle="1" w:styleId="FontStyle14">
    <w:name w:val="Font Style14"/>
    <w:uiPriority w:val="99"/>
    <w:rsid w:val="00653F42"/>
    <w:rPr>
      <w:rFonts w:ascii="Times New Roman" w:hAnsi="Times New Roman" w:cs="Times New Roman"/>
      <w:sz w:val="18"/>
      <w:szCs w:val="18"/>
    </w:rPr>
  </w:style>
  <w:style w:type="paragraph" w:customStyle="1" w:styleId="Style2">
    <w:name w:val="Style2"/>
    <w:basedOn w:val="ab"/>
    <w:uiPriority w:val="99"/>
    <w:rsid w:val="00653F42"/>
    <w:pPr>
      <w:widowControl w:val="0"/>
      <w:autoSpaceDE w:val="0"/>
      <w:autoSpaceDN w:val="0"/>
      <w:adjustRightInd w:val="0"/>
      <w:spacing w:line="238" w:lineRule="exact"/>
      <w:jc w:val="center"/>
    </w:pPr>
  </w:style>
  <w:style w:type="paragraph" w:customStyle="1" w:styleId="Style3">
    <w:name w:val="Style3"/>
    <w:basedOn w:val="ab"/>
    <w:uiPriority w:val="99"/>
    <w:rsid w:val="00653F42"/>
    <w:pPr>
      <w:widowControl w:val="0"/>
      <w:autoSpaceDE w:val="0"/>
      <w:autoSpaceDN w:val="0"/>
      <w:adjustRightInd w:val="0"/>
      <w:spacing w:line="214" w:lineRule="exact"/>
      <w:jc w:val="both"/>
    </w:pPr>
  </w:style>
  <w:style w:type="character" w:customStyle="1" w:styleId="FontStyle16">
    <w:name w:val="Font Style16"/>
    <w:uiPriority w:val="99"/>
    <w:rsid w:val="00653F42"/>
    <w:rPr>
      <w:rFonts w:ascii="Garamond" w:hAnsi="Garamond" w:cs="Garamond"/>
      <w:sz w:val="22"/>
      <w:szCs w:val="22"/>
    </w:rPr>
  </w:style>
  <w:style w:type="paragraph" w:styleId="2a">
    <w:name w:val="Body Text 2"/>
    <w:basedOn w:val="ab"/>
    <w:link w:val="2b"/>
    <w:semiHidden/>
    <w:unhideWhenUsed/>
    <w:rsid w:val="00653F42"/>
    <w:pPr>
      <w:spacing w:after="120" w:line="480" w:lineRule="auto"/>
    </w:pPr>
    <w:rPr>
      <w:rFonts w:eastAsia="Calibri"/>
      <w:lang w:eastAsia="en-US"/>
    </w:rPr>
  </w:style>
  <w:style w:type="character" w:customStyle="1" w:styleId="2b">
    <w:name w:val="Основной текст 2 Знак"/>
    <w:basedOn w:val="ac"/>
    <w:link w:val="2a"/>
    <w:semiHidden/>
    <w:rsid w:val="00653F42"/>
    <w:rPr>
      <w:rFonts w:ascii="Times New Roman" w:eastAsia="Calibri" w:hAnsi="Times New Roman" w:cs="Times New Roman"/>
      <w:sz w:val="24"/>
      <w:szCs w:val="24"/>
    </w:rPr>
  </w:style>
  <w:style w:type="paragraph" w:customStyle="1" w:styleId="1f3">
    <w:name w:val="таблица 1"/>
    <w:basedOn w:val="ab"/>
    <w:rsid w:val="00653F42"/>
  </w:style>
  <w:style w:type="paragraph" w:customStyle="1" w:styleId="ConsPlusCell">
    <w:name w:val="ConsPlusCell"/>
    <w:rsid w:val="00653F4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
    <w:name w:val="_1."/>
    <w:basedOn w:val="14"/>
    <w:next w:val="afffff4"/>
    <w:link w:val="1f4"/>
    <w:qFormat/>
    <w:rsid w:val="00653F42"/>
    <w:pPr>
      <w:keepLines/>
      <w:pageBreakBefore/>
      <w:numPr>
        <w:numId w:val="24"/>
      </w:numPr>
      <w:suppressAutoHyphens/>
      <w:spacing w:before="0" w:after="240" w:line="360" w:lineRule="auto"/>
      <w:jc w:val="both"/>
    </w:pPr>
    <w:rPr>
      <w:rFonts w:ascii="Arial" w:hAnsi="Arial"/>
      <w:iCs/>
      <w:snapToGrid w:val="0"/>
      <w:kern w:val="0"/>
      <w:sz w:val="28"/>
      <w:szCs w:val="26"/>
      <w:lang w:eastAsia="en-US"/>
    </w:rPr>
  </w:style>
  <w:style w:type="paragraph" w:customStyle="1" w:styleId="11">
    <w:name w:val="_1.1."/>
    <w:basedOn w:val="111"/>
    <w:next w:val="afffff4"/>
    <w:link w:val="112"/>
    <w:qFormat/>
    <w:rsid w:val="00653F42"/>
    <w:pPr>
      <w:numPr>
        <w:ilvl w:val="1"/>
      </w:numPr>
      <w:tabs>
        <w:tab w:val="num" w:pos="360"/>
      </w:tabs>
    </w:pPr>
    <w:rPr>
      <w:b/>
    </w:rPr>
  </w:style>
  <w:style w:type="paragraph" w:customStyle="1" w:styleId="111">
    <w:name w:val="_1.1.1."/>
    <w:basedOn w:val="30"/>
    <w:next w:val="afffff4"/>
    <w:link w:val="1110"/>
    <w:qFormat/>
    <w:rsid w:val="00653F42"/>
    <w:pPr>
      <w:keepLines/>
      <w:numPr>
        <w:ilvl w:val="2"/>
        <w:numId w:val="24"/>
      </w:numPr>
      <w:suppressAutoHyphens/>
      <w:spacing w:before="0" w:after="240" w:line="360" w:lineRule="auto"/>
      <w:jc w:val="both"/>
    </w:pPr>
    <w:rPr>
      <w:rFonts w:ascii="Arial" w:hAnsi="Arial"/>
      <w:b w:val="0"/>
      <w:iCs/>
      <w:sz w:val="24"/>
      <w:lang w:eastAsia="en-US"/>
    </w:rPr>
  </w:style>
  <w:style w:type="character" w:customStyle="1" w:styleId="1110">
    <w:name w:val="_1.1.1. Знак"/>
    <w:link w:val="111"/>
    <w:rsid w:val="00653F42"/>
    <w:rPr>
      <w:rFonts w:ascii="Arial" w:eastAsia="Times New Roman" w:hAnsi="Arial" w:cs="Times New Roman"/>
      <w:bCs/>
      <w:iCs/>
      <w:sz w:val="24"/>
      <w:szCs w:val="26"/>
    </w:rPr>
  </w:style>
  <w:style w:type="paragraph" w:customStyle="1" w:styleId="1111">
    <w:name w:val="_1.1.1.1."/>
    <w:basedOn w:val="11"/>
    <w:next w:val="afffff4"/>
    <w:link w:val="11110"/>
    <w:qFormat/>
    <w:rsid w:val="00653F42"/>
    <w:pPr>
      <w:numPr>
        <w:ilvl w:val="3"/>
      </w:numPr>
      <w:tabs>
        <w:tab w:val="clear" w:pos="567"/>
        <w:tab w:val="num" w:pos="360"/>
      </w:tabs>
    </w:pPr>
    <w:rPr>
      <w:b w:val="0"/>
      <w:i/>
    </w:rPr>
  </w:style>
  <w:style w:type="character" w:customStyle="1" w:styleId="120">
    <w:name w:val="_Выделение красным_12пт"/>
    <w:uiPriority w:val="1"/>
    <w:rsid w:val="00653F42"/>
    <w:rPr>
      <w:rFonts w:ascii="Arial" w:hAnsi="Arial" w:cs="Times New Roman"/>
      <w:b w:val="0"/>
      <w:i w:val="0"/>
      <w:iCs/>
      <w:color w:val="FF0000"/>
      <w:sz w:val="24"/>
      <w:szCs w:val="26"/>
      <w:u w:val="none"/>
      <w:lang w:eastAsia="en-US"/>
    </w:rPr>
  </w:style>
  <w:style w:type="paragraph" w:customStyle="1" w:styleId="a3">
    <w:name w:val="_Список маркерованный"/>
    <w:basedOn w:val="afffff4"/>
    <w:link w:val="afffff9"/>
    <w:qFormat/>
    <w:rsid w:val="00653F42"/>
    <w:pPr>
      <w:numPr>
        <w:numId w:val="25"/>
      </w:numPr>
      <w:tabs>
        <w:tab w:val="left" w:pos="284"/>
      </w:tabs>
      <w:suppressAutoHyphens/>
      <w:contextualSpacing w:val="0"/>
    </w:pPr>
    <w:rPr>
      <w:rFonts w:ascii="Arial" w:hAnsi="Arial"/>
      <w:iCs/>
      <w:sz w:val="24"/>
    </w:rPr>
  </w:style>
  <w:style w:type="character" w:customStyle="1" w:styleId="afffff9">
    <w:name w:val="_Список маркерованный Знак"/>
    <w:link w:val="a3"/>
    <w:rsid w:val="00653F42"/>
    <w:rPr>
      <w:rFonts w:ascii="Arial" w:eastAsia="Calibri" w:hAnsi="Arial" w:cs="Times New Roman"/>
      <w:iCs/>
      <w:sz w:val="24"/>
      <w:szCs w:val="26"/>
    </w:rPr>
  </w:style>
  <w:style w:type="character" w:customStyle="1" w:styleId="112">
    <w:name w:val="_1.1. Знак"/>
    <w:link w:val="11"/>
    <w:rsid w:val="00653F42"/>
    <w:rPr>
      <w:rFonts w:ascii="Arial" w:eastAsia="Times New Roman" w:hAnsi="Arial" w:cs="Times New Roman"/>
      <w:b/>
      <w:bCs/>
      <w:iCs/>
      <w:sz w:val="24"/>
      <w:szCs w:val="26"/>
    </w:rPr>
  </w:style>
  <w:style w:type="character" w:customStyle="1" w:styleId="1f4">
    <w:name w:val="_1. Знак"/>
    <w:link w:val="1"/>
    <w:rsid w:val="00653F42"/>
    <w:rPr>
      <w:rFonts w:ascii="Arial" w:eastAsia="Times New Roman" w:hAnsi="Arial" w:cs="Times New Roman"/>
      <w:b/>
      <w:bCs/>
      <w:iCs/>
      <w:snapToGrid w:val="0"/>
      <w:sz w:val="28"/>
      <w:szCs w:val="26"/>
    </w:rPr>
  </w:style>
  <w:style w:type="character" w:customStyle="1" w:styleId="11110">
    <w:name w:val="_1.1.1.1. Знак"/>
    <w:link w:val="1111"/>
    <w:rsid w:val="00653F42"/>
    <w:rPr>
      <w:rFonts w:ascii="Arial" w:eastAsia="Times New Roman" w:hAnsi="Arial" w:cs="Times New Roman"/>
      <w:bCs/>
      <w:i/>
      <w:iCs/>
      <w:sz w:val="24"/>
      <w:szCs w:val="26"/>
    </w:rPr>
  </w:style>
  <w:style w:type="paragraph" w:customStyle="1" w:styleId="afffffa">
    <w:name w:val="_Верхний колонтитул"/>
    <w:qFormat/>
    <w:rsid w:val="00653F42"/>
    <w:pPr>
      <w:tabs>
        <w:tab w:val="center" w:pos="4677"/>
        <w:tab w:val="right" w:pos="9355"/>
      </w:tabs>
      <w:spacing w:after="0" w:line="240" w:lineRule="auto"/>
      <w:jc w:val="center"/>
    </w:pPr>
    <w:rPr>
      <w:rFonts w:ascii="Arial" w:eastAsia="Calibri" w:hAnsi="Arial" w:cs="Times New Roman"/>
      <w:i/>
      <w:noProof/>
      <w:sz w:val="20"/>
      <w:szCs w:val="24"/>
      <w:lang w:eastAsia="ru-RU"/>
    </w:rPr>
  </w:style>
  <w:style w:type="paragraph" w:customStyle="1" w:styleId="afffffb">
    <w:name w:val="_Нижний колонтитул"/>
    <w:basedOn w:val="afffffa"/>
    <w:qFormat/>
    <w:rsid w:val="00653F42"/>
    <w:rPr>
      <w:i w:val="0"/>
      <w:sz w:val="22"/>
    </w:rPr>
  </w:style>
  <w:style w:type="paragraph" w:customStyle="1" w:styleId="afffffc">
    <w:name w:val="_Оглавление"/>
    <w:basedOn w:val="ab"/>
    <w:next w:val="afffff4"/>
    <w:rsid w:val="00653F42"/>
    <w:pPr>
      <w:tabs>
        <w:tab w:val="left" w:pos="709"/>
        <w:tab w:val="right" w:leader="dot" w:pos="9498"/>
      </w:tabs>
      <w:spacing w:line="360" w:lineRule="auto"/>
      <w:ind w:right="567"/>
      <w:jc w:val="both"/>
    </w:pPr>
    <w:rPr>
      <w:rFonts w:ascii="Arial" w:eastAsia="Calibri" w:hAnsi="Arial"/>
      <w:iCs/>
      <w:noProof/>
      <w:szCs w:val="26"/>
      <w:lang w:eastAsia="en-US"/>
    </w:rPr>
  </w:style>
  <w:style w:type="paragraph" w:customStyle="1" w:styleId="afffffd">
    <w:name w:val="_Рисунок и его подпись"/>
    <w:basedOn w:val="afffff4"/>
    <w:next w:val="afffff4"/>
    <w:link w:val="afffffe"/>
    <w:qFormat/>
    <w:rsid w:val="00653F42"/>
    <w:pPr>
      <w:suppressAutoHyphens/>
      <w:spacing w:line="276" w:lineRule="auto"/>
      <w:ind w:firstLine="0"/>
      <w:contextualSpacing w:val="0"/>
      <w:jc w:val="center"/>
    </w:pPr>
    <w:rPr>
      <w:rFonts w:ascii="Arial" w:hAnsi="Arial"/>
      <w:iCs/>
      <w:sz w:val="24"/>
    </w:rPr>
  </w:style>
  <w:style w:type="character" w:customStyle="1" w:styleId="afffffe">
    <w:name w:val="_Рисунок и его подпись Знак"/>
    <w:link w:val="afffffd"/>
    <w:rsid w:val="00653F42"/>
    <w:rPr>
      <w:rFonts w:ascii="Arial" w:eastAsia="Calibri" w:hAnsi="Arial" w:cs="Times New Roman"/>
      <w:iCs/>
      <w:sz w:val="24"/>
      <w:szCs w:val="26"/>
    </w:rPr>
  </w:style>
  <w:style w:type="paragraph" w:customStyle="1" w:styleId="affffff">
    <w:name w:val="_Подразделение"/>
    <w:basedOn w:val="afffff4"/>
    <w:next w:val="afffff4"/>
    <w:link w:val="affffff0"/>
    <w:qFormat/>
    <w:rsid w:val="00653F42"/>
    <w:pPr>
      <w:keepNext/>
      <w:keepLines/>
      <w:suppressAutoHyphens/>
      <w:ind w:firstLine="709"/>
      <w:contextualSpacing w:val="0"/>
    </w:pPr>
    <w:rPr>
      <w:rFonts w:ascii="Arial" w:hAnsi="Arial"/>
      <w:b/>
      <w:iCs/>
      <w:sz w:val="24"/>
    </w:rPr>
  </w:style>
  <w:style w:type="character" w:customStyle="1" w:styleId="affffff0">
    <w:name w:val="_Подразделение Знак"/>
    <w:link w:val="affffff"/>
    <w:rsid w:val="00653F42"/>
    <w:rPr>
      <w:rFonts w:ascii="Arial" w:eastAsia="Calibri" w:hAnsi="Arial" w:cs="Times New Roman"/>
      <w:b/>
      <w:iCs/>
      <w:sz w:val="24"/>
      <w:szCs w:val="26"/>
    </w:rPr>
  </w:style>
  <w:style w:type="character" w:customStyle="1" w:styleId="100">
    <w:name w:val="_Выделение красным_10пт"/>
    <w:uiPriority w:val="1"/>
    <w:rsid w:val="00653F42"/>
    <w:rPr>
      <w:rFonts w:ascii="Arial" w:hAnsi="Arial" w:cs="Times New Roman"/>
      <w:iCs/>
      <w:color w:val="FF0000"/>
      <w:sz w:val="20"/>
      <w:szCs w:val="26"/>
      <w:u w:val="none"/>
      <w:lang w:eastAsia="en-US"/>
    </w:rPr>
  </w:style>
  <w:style w:type="paragraph" w:customStyle="1" w:styleId="a6">
    <w:name w:val="_Список нумерованный"/>
    <w:basedOn w:val="afffff4"/>
    <w:link w:val="affffff1"/>
    <w:qFormat/>
    <w:rsid w:val="00653F42"/>
    <w:pPr>
      <w:numPr>
        <w:numId w:val="26"/>
      </w:numPr>
      <w:tabs>
        <w:tab w:val="left" w:pos="284"/>
      </w:tabs>
      <w:suppressAutoHyphens/>
      <w:contextualSpacing w:val="0"/>
    </w:pPr>
    <w:rPr>
      <w:rFonts w:ascii="Arial" w:hAnsi="Arial"/>
      <w:sz w:val="24"/>
    </w:rPr>
  </w:style>
  <w:style w:type="character" w:customStyle="1" w:styleId="affffff1">
    <w:name w:val="_Список нумерованный Знак"/>
    <w:link w:val="a6"/>
    <w:rsid w:val="00653F42"/>
    <w:rPr>
      <w:rFonts w:ascii="Arial" w:eastAsia="Calibri" w:hAnsi="Arial" w:cs="Times New Roman"/>
      <w:sz w:val="24"/>
      <w:szCs w:val="26"/>
    </w:rPr>
  </w:style>
  <w:style w:type="paragraph" w:customStyle="1" w:styleId="0">
    <w:name w:val="_0."/>
    <w:next w:val="afffff4"/>
    <w:qFormat/>
    <w:rsid w:val="00653F42"/>
    <w:pPr>
      <w:suppressAutoHyphens/>
      <w:spacing w:before="100" w:after="100" w:line="276" w:lineRule="auto"/>
      <w:jc w:val="center"/>
    </w:pPr>
    <w:rPr>
      <w:rFonts w:ascii="Arial" w:eastAsia="Calibri" w:hAnsi="Arial" w:cs="Times New Roman"/>
      <w:b/>
      <w:iCs/>
      <w:sz w:val="28"/>
      <w:szCs w:val="26"/>
    </w:rPr>
  </w:style>
  <w:style w:type="paragraph" w:customStyle="1" w:styleId="101">
    <w:name w:val="_Обычный_табл_10пт"/>
    <w:basedOn w:val="afffff4"/>
    <w:link w:val="102"/>
    <w:rsid w:val="00653F42"/>
    <w:pPr>
      <w:spacing w:line="276" w:lineRule="auto"/>
      <w:ind w:firstLine="0"/>
      <w:contextualSpacing w:val="0"/>
      <w:jc w:val="left"/>
    </w:pPr>
    <w:rPr>
      <w:rFonts w:ascii="Arial" w:hAnsi="Arial"/>
      <w:iCs/>
    </w:rPr>
  </w:style>
  <w:style w:type="character" w:customStyle="1" w:styleId="102">
    <w:name w:val="_Обычный_табл_10пт Знак"/>
    <w:link w:val="101"/>
    <w:rsid w:val="00653F42"/>
    <w:rPr>
      <w:rFonts w:ascii="Arial" w:eastAsia="Calibri" w:hAnsi="Arial" w:cs="Times New Roman"/>
      <w:iCs/>
      <w:sz w:val="26"/>
      <w:szCs w:val="26"/>
    </w:rPr>
  </w:style>
  <w:style w:type="paragraph" w:customStyle="1" w:styleId="121">
    <w:name w:val="_Обычный_табл_12пт"/>
    <w:basedOn w:val="afffff4"/>
    <w:link w:val="122"/>
    <w:rsid w:val="00653F42"/>
    <w:pPr>
      <w:spacing w:line="276" w:lineRule="auto"/>
      <w:ind w:firstLine="0"/>
      <w:contextualSpacing w:val="0"/>
      <w:jc w:val="left"/>
    </w:pPr>
    <w:rPr>
      <w:rFonts w:ascii="Arial" w:eastAsia="Times New Roman" w:hAnsi="Arial" w:cs="Arial"/>
      <w:iCs/>
      <w:sz w:val="24"/>
    </w:rPr>
  </w:style>
  <w:style w:type="paragraph" w:customStyle="1" w:styleId="103">
    <w:name w:val="_Обычный_табл_10пт_по центу"/>
    <w:basedOn w:val="101"/>
    <w:link w:val="104"/>
    <w:qFormat/>
    <w:rsid w:val="00653F42"/>
  </w:style>
  <w:style w:type="character" w:customStyle="1" w:styleId="104">
    <w:name w:val="_Обычный_табл_10пт_по центу Знак"/>
    <w:link w:val="103"/>
    <w:rsid w:val="00653F42"/>
    <w:rPr>
      <w:rFonts w:ascii="Arial" w:eastAsia="Calibri" w:hAnsi="Arial" w:cs="Times New Roman"/>
      <w:iCs/>
      <w:sz w:val="26"/>
      <w:szCs w:val="26"/>
    </w:rPr>
  </w:style>
  <w:style w:type="character" w:customStyle="1" w:styleId="122">
    <w:name w:val="_Обычный_табл_12пт Знак"/>
    <w:link w:val="121"/>
    <w:rsid w:val="00653F42"/>
    <w:rPr>
      <w:rFonts w:ascii="Arial" w:eastAsia="Times New Roman" w:hAnsi="Arial" w:cs="Arial"/>
      <w:iCs/>
      <w:sz w:val="24"/>
      <w:szCs w:val="26"/>
    </w:rPr>
  </w:style>
  <w:style w:type="paragraph" w:customStyle="1" w:styleId="123">
    <w:name w:val="_Обычный_табл_12пт_по центу"/>
    <w:basedOn w:val="121"/>
    <w:link w:val="124"/>
    <w:qFormat/>
    <w:rsid w:val="00653F42"/>
    <w:pPr>
      <w:jc w:val="center"/>
    </w:pPr>
  </w:style>
  <w:style w:type="character" w:customStyle="1" w:styleId="124">
    <w:name w:val="_Обычный_табл_12пт_по центу Знак"/>
    <w:link w:val="123"/>
    <w:rsid w:val="00653F42"/>
    <w:rPr>
      <w:rFonts w:ascii="Arial" w:eastAsia="Times New Roman" w:hAnsi="Arial" w:cs="Arial"/>
      <w:iCs/>
      <w:sz w:val="24"/>
      <w:szCs w:val="26"/>
    </w:rPr>
  </w:style>
  <w:style w:type="character" w:customStyle="1" w:styleId="25">
    <w:name w:val="Оглавление 2 Знак"/>
    <w:link w:val="24"/>
    <w:uiPriority w:val="39"/>
    <w:rsid w:val="00653F42"/>
    <w:rPr>
      <w:rFonts w:ascii="Times New Roman" w:eastAsia="Calibri" w:hAnsi="Times New Roman" w:cs="Times New Roman"/>
      <w:b/>
      <w:noProof/>
      <w:w w:val="99"/>
      <w:sz w:val="24"/>
      <w:szCs w:val="24"/>
    </w:rPr>
  </w:style>
  <w:style w:type="character" w:customStyle="1" w:styleId="34">
    <w:name w:val="Оглавление 3 Знак"/>
    <w:link w:val="33"/>
    <w:uiPriority w:val="39"/>
    <w:rsid w:val="00653F42"/>
    <w:rPr>
      <w:rFonts w:ascii="Times New Roman" w:eastAsia="Calibri" w:hAnsi="Times New Roman" w:cs="Times New Roman"/>
      <w:sz w:val="24"/>
      <w:szCs w:val="24"/>
    </w:rPr>
  </w:style>
  <w:style w:type="character" w:customStyle="1" w:styleId="18">
    <w:name w:val="Оглавление 1 Знак"/>
    <w:link w:val="17"/>
    <w:uiPriority w:val="39"/>
    <w:rsid w:val="00653F42"/>
    <w:rPr>
      <w:rFonts w:ascii="Times New Roman" w:eastAsia="Calibri" w:hAnsi="Times New Roman" w:cs="Times New Roman"/>
      <w:noProof/>
      <w:spacing w:val="1"/>
      <w:sz w:val="24"/>
      <w:szCs w:val="24"/>
    </w:rPr>
  </w:style>
  <w:style w:type="paragraph" w:customStyle="1" w:styleId="affffff2">
    <w:name w:val="_Подпись таблицы"/>
    <w:basedOn w:val="afffff4"/>
    <w:next w:val="afffff4"/>
    <w:link w:val="affffff3"/>
    <w:qFormat/>
    <w:rsid w:val="00653F42"/>
    <w:pPr>
      <w:keepNext/>
      <w:suppressAutoHyphens/>
      <w:ind w:firstLine="0"/>
      <w:contextualSpacing w:val="0"/>
    </w:pPr>
    <w:rPr>
      <w:rFonts w:ascii="Arial" w:hAnsi="Arial"/>
      <w:iCs/>
      <w:sz w:val="24"/>
    </w:rPr>
  </w:style>
  <w:style w:type="character" w:customStyle="1" w:styleId="affffff3">
    <w:name w:val="_Подпись таблицы Знак"/>
    <w:link w:val="affffff2"/>
    <w:rsid w:val="00653F42"/>
    <w:rPr>
      <w:rFonts w:ascii="Arial" w:eastAsia="Calibri" w:hAnsi="Arial" w:cs="Times New Roman"/>
      <w:iCs/>
      <w:sz w:val="24"/>
      <w:szCs w:val="26"/>
    </w:rPr>
  </w:style>
  <w:style w:type="character" w:customStyle="1" w:styleId="af4">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
    <w:link w:val="af3"/>
    <w:uiPriority w:val="35"/>
    <w:rsid w:val="00653F42"/>
    <w:rPr>
      <w:rFonts w:ascii="Arial" w:eastAsia="Times New Roman" w:hAnsi="Arial" w:cs="Arial"/>
      <w:sz w:val="24"/>
      <w:szCs w:val="24"/>
    </w:rPr>
  </w:style>
  <w:style w:type="table" w:customStyle="1" w:styleId="1f5">
    <w:name w:val="Сетка таблицы светлая1"/>
    <w:basedOn w:val="ad"/>
    <w:uiPriority w:val="40"/>
    <w:rsid w:val="00653F42"/>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3">
    <w:name w:val="Таблица простая 11"/>
    <w:basedOn w:val="ad"/>
    <w:uiPriority w:val="41"/>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
    <w:name w:val="Таблица простая 21"/>
    <w:basedOn w:val="ad"/>
    <w:uiPriority w:val="42"/>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d"/>
    <w:uiPriority w:val="43"/>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_Надстрочный знак"/>
    <w:uiPriority w:val="1"/>
    <w:rsid w:val="00653F42"/>
    <w:rPr>
      <w:rFonts w:ascii="Arial" w:hAnsi="Arial"/>
      <w:b w:val="0"/>
      <w:i w:val="0"/>
      <w:caps w:val="0"/>
      <w:smallCaps w:val="0"/>
      <w:strike w:val="0"/>
      <w:dstrike w:val="0"/>
      <w:vanish w:val="0"/>
      <w:color w:val="auto"/>
      <w:sz w:val="24"/>
      <w:vertAlign w:val="superscript"/>
    </w:rPr>
  </w:style>
  <w:style w:type="character" w:customStyle="1" w:styleId="affffff5">
    <w:name w:val="_Подстрочный знак"/>
    <w:uiPriority w:val="1"/>
    <w:rsid w:val="00653F42"/>
    <w:rPr>
      <w:rFonts w:ascii="Arial" w:hAnsi="Arial" w:cs="Times New Roman"/>
      <w:iCs/>
      <w:caps w:val="0"/>
      <w:smallCaps w:val="0"/>
      <w:strike w:val="0"/>
      <w:dstrike w:val="0"/>
      <w:vanish w:val="0"/>
      <w:sz w:val="24"/>
      <w:szCs w:val="26"/>
      <w:vertAlign w:val="subscript"/>
      <w:lang w:eastAsia="en-US"/>
    </w:rPr>
  </w:style>
  <w:style w:type="character" w:customStyle="1" w:styleId="affffff6">
    <w:name w:val="_Скрытый знак"/>
    <w:uiPriority w:val="1"/>
    <w:rsid w:val="00653F42"/>
    <w:rPr>
      <w:rFonts w:ascii="Arial" w:hAnsi="Arial" w:cs="Times New Roman"/>
      <w:b w:val="0"/>
      <w:i w:val="0"/>
      <w:iCs/>
      <w:caps w:val="0"/>
      <w:smallCaps w:val="0"/>
      <w:strike/>
      <w:dstrike w:val="0"/>
      <w:vanish/>
      <w:color w:val="FF0000"/>
      <w:sz w:val="24"/>
      <w:szCs w:val="26"/>
      <w:u w:val="none"/>
      <w:vertAlign w:val="baseline"/>
      <w:lang w:eastAsia="en-US"/>
    </w:rPr>
  </w:style>
  <w:style w:type="paragraph" w:customStyle="1" w:styleId="105">
    <w:name w:val="_Список нумерованный_10пт_для табл"/>
    <w:basedOn w:val="a6"/>
    <w:next w:val="103"/>
    <w:locked/>
    <w:rsid w:val="00653F42"/>
    <w:pPr>
      <w:suppressAutoHyphens w:val="0"/>
      <w:spacing w:line="240" w:lineRule="auto"/>
      <w:ind w:left="113" w:firstLine="0"/>
      <w:jc w:val="center"/>
    </w:pPr>
    <w:rPr>
      <w:sz w:val="20"/>
    </w:rPr>
  </w:style>
  <w:style w:type="table" w:customStyle="1" w:styleId="TableGridReport1">
    <w:name w:val="Table Grid Report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styleId="affffff7">
    <w:name w:val="Block Text"/>
    <w:basedOn w:val="ab"/>
    <w:semiHidden/>
    <w:rsid w:val="00653F42"/>
    <w:pPr>
      <w:spacing w:line="260" w:lineRule="exact"/>
      <w:ind w:left="-851" w:right="-766" w:firstLine="567"/>
      <w:jc w:val="both"/>
    </w:pPr>
    <w:rPr>
      <w:rFonts w:ascii="Arial" w:eastAsia="Calibri" w:hAnsi="Arial"/>
      <w:iCs/>
      <w:sz w:val="26"/>
      <w:szCs w:val="26"/>
      <w:lang w:eastAsia="en-US"/>
    </w:rPr>
  </w:style>
  <w:style w:type="table" w:customStyle="1" w:styleId="TableGridReport11">
    <w:name w:val="Table Grid Report1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customStyle="1" w:styleId="xl177">
    <w:name w:val="xl177"/>
    <w:basedOn w:val="ab"/>
    <w:rsid w:val="00653F4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78">
    <w:name w:val="xl178"/>
    <w:basedOn w:val="ab"/>
    <w:rsid w:val="00653F42"/>
    <w:pPr>
      <w:pBdr>
        <w:top w:val="single" w:sz="4" w:space="0" w:color="auto"/>
        <w:left w:val="single" w:sz="4" w:space="0" w:color="auto"/>
        <w:right w:val="single" w:sz="4" w:space="0" w:color="auto"/>
      </w:pBdr>
      <w:spacing w:before="100" w:beforeAutospacing="1" w:after="100" w:afterAutospacing="1"/>
      <w:jc w:val="center"/>
    </w:pPr>
    <w:rPr>
      <w:rFonts w:ascii="Arial" w:hAnsi="Arial" w:cs="Arial"/>
      <w:b/>
      <w:bCs/>
    </w:rPr>
  </w:style>
  <w:style w:type="character" w:customStyle="1" w:styleId="1f6">
    <w:name w:val="Неразрешенное упоминание1"/>
    <w:uiPriority w:val="99"/>
    <w:semiHidden/>
    <w:unhideWhenUsed/>
    <w:rsid w:val="00653F42"/>
    <w:rPr>
      <w:color w:val="605E5C"/>
      <w:shd w:val="clear" w:color="auto" w:fill="E1DFDD"/>
    </w:rPr>
  </w:style>
  <w:style w:type="paragraph" w:customStyle="1" w:styleId="msonormal0">
    <w:name w:val="msonormal"/>
    <w:basedOn w:val="ab"/>
    <w:rsid w:val="00653F42"/>
    <w:pPr>
      <w:spacing w:before="100" w:beforeAutospacing="1" w:after="100" w:afterAutospacing="1"/>
    </w:pPr>
  </w:style>
  <w:style w:type="character" w:customStyle="1" w:styleId="affffff8">
    <w:name w:val="Основной текст_"/>
    <w:link w:val="1f7"/>
    <w:rsid w:val="00653F42"/>
    <w:rPr>
      <w:rFonts w:ascii="Times New Roman" w:hAnsi="Times New Roman"/>
      <w:shd w:val="clear" w:color="auto" w:fill="FFFFFF"/>
    </w:rPr>
  </w:style>
  <w:style w:type="paragraph" w:customStyle="1" w:styleId="1f7">
    <w:name w:val="Основной текст1"/>
    <w:basedOn w:val="ab"/>
    <w:link w:val="affffff8"/>
    <w:rsid w:val="00653F42"/>
    <w:pPr>
      <w:widowControl w:val="0"/>
      <w:shd w:val="clear" w:color="auto" w:fill="FFFFFF"/>
      <w:spacing w:line="360" w:lineRule="auto"/>
      <w:ind w:firstLine="400"/>
    </w:pPr>
    <w:rPr>
      <w:rFonts w:eastAsiaTheme="minorHAnsi" w:cstheme="minorBidi"/>
      <w:sz w:val="22"/>
      <w:szCs w:val="22"/>
      <w:lang w:eastAsia="en-US"/>
    </w:rPr>
  </w:style>
  <w:style w:type="character" w:customStyle="1" w:styleId="2c">
    <w:name w:val="Колонтитул (2)_"/>
    <w:link w:val="2d"/>
    <w:rsid w:val="00653F42"/>
    <w:rPr>
      <w:rFonts w:ascii="Times New Roman" w:hAnsi="Times New Roman"/>
      <w:shd w:val="clear" w:color="auto" w:fill="FFFFFF"/>
    </w:rPr>
  </w:style>
  <w:style w:type="paragraph" w:customStyle="1" w:styleId="2d">
    <w:name w:val="Колонтитул (2)"/>
    <w:basedOn w:val="ab"/>
    <w:link w:val="2c"/>
    <w:rsid w:val="00653F42"/>
    <w:pPr>
      <w:widowControl w:val="0"/>
      <w:shd w:val="clear" w:color="auto" w:fill="FFFFFF"/>
    </w:pPr>
    <w:rPr>
      <w:rFonts w:eastAsiaTheme="minorHAnsi" w:cstheme="minorBidi"/>
      <w:sz w:val="22"/>
      <w:szCs w:val="22"/>
      <w:lang w:eastAsia="en-US"/>
    </w:rPr>
  </w:style>
  <w:style w:type="character" w:customStyle="1" w:styleId="affffff9">
    <w:name w:val="Другое_"/>
    <w:link w:val="affffffa"/>
    <w:rsid w:val="00653F42"/>
    <w:rPr>
      <w:rFonts w:ascii="Times New Roman" w:hAnsi="Times New Roman"/>
      <w:shd w:val="clear" w:color="auto" w:fill="FFFFFF"/>
    </w:rPr>
  </w:style>
  <w:style w:type="paragraph" w:customStyle="1" w:styleId="affffffa">
    <w:name w:val="Другое"/>
    <w:basedOn w:val="ab"/>
    <w:link w:val="affffff9"/>
    <w:rsid w:val="00653F42"/>
    <w:pPr>
      <w:widowControl w:val="0"/>
      <w:shd w:val="clear" w:color="auto" w:fill="FFFFFF"/>
      <w:spacing w:line="360" w:lineRule="auto"/>
      <w:ind w:firstLine="400"/>
    </w:pPr>
    <w:rPr>
      <w:rFonts w:eastAsiaTheme="minorHAnsi" w:cstheme="minorBidi"/>
      <w:sz w:val="22"/>
      <w:szCs w:val="22"/>
      <w:lang w:eastAsia="en-US"/>
    </w:rPr>
  </w:style>
  <w:style w:type="paragraph" w:customStyle="1" w:styleId="xl179">
    <w:name w:val="xl179"/>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pPr>
    <w:rPr>
      <w:rFonts w:ascii="Tahoma" w:hAnsi="Tahoma" w:cs="Tahoma"/>
    </w:rPr>
  </w:style>
  <w:style w:type="paragraph" w:customStyle="1" w:styleId="xl180">
    <w:name w:val="xl180"/>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pPr>
    <w:rPr>
      <w:rFonts w:ascii="Tahoma" w:hAnsi="Tahoma" w:cs="Tahoma"/>
    </w:rPr>
  </w:style>
  <w:style w:type="paragraph" w:customStyle="1" w:styleId="xl181">
    <w:name w:val="xl18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182">
    <w:name w:val="xl182"/>
    <w:basedOn w:val="ab"/>
    <w:rsid w:val="00653F42"/>
    <w:pPr>
      <w:pBdr>
        <w:top w:val="single" w:sz="4" w:space="0" w:color="000000"/>
        <w:left w:val="single" w:sz="4" w:space="0" w:color="000000"/>
        <w:bottom w:val="single" w:sz="4" w:space="0" w:color="000000"/>
        <w:right w:val="single" w:sz="4" w:space="0" w:color="000000"/>
      </w:pBdr>
      <w:shd w:val="clear" w:color="FF99FF" w:fill="FF66FF"/>
      <w:spacing w:before="100" w:beforeAutospacing="1" w:after="100" w:afterAutospacing="1"/>
    </w:pPr>
    <w:rPr>
      <w:rFonts w:ascii="Tahoma" w:hAnsi="Tahoma" w:cs="Tahoma"/>
      <w:b/>
      <w:bCs/>
    </w:rPr>
  </w:style>
  <w:style w:type="paragraph" w:customStyle="1" w:styleId="xl183">
    <w:name w:val="xl18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b/>
      <w:bCs/>
      <w:color w:val="FF0000"/>
    </w:rPr>
  </w:style>
  <w:style w:type="paragraph" w:customStyle="1" w:styleId="xl184">
    <w:name w:val="xl18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0000FF"/>
    </w:rPr>
  </w:style>
  <w:style w:type="paragraph" w:customStyle="1" w:styleId="xl185">
    <w:name w:val="xl18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00"/>
    </w:rPr>
  </w:style>
  <w:style w:type="paragraph" w:customStyle="1" w:styleId="xl186">
    <w:name w:val="xl186"/>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pPr>
    <w:rPr>
      <w:rFonts w:ascii="Tahoma" w:hAnsi="Tahoma" w:cs="Tahoma"/>
    </w:rPr>
  </w:style>
  <w:style w:type="paragraph" w:customStyle="1" w:styleId="xl187">
    <w:name w:val="xl18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rPr>
  </w:style>
  <w:style w:type="paragraph" w:customStyle="1" w:styleId="xl188">
    <w:name w:val="xl18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00"/>
    </w:rPr>
  </w:style>
  <w:style w:type="paragraph" w:customStyle="1" w:styleId="xl189">
    <w:name w:val="xl18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0">
    <w:name w:val="xl19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1">
    <w:name w:val="xl19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FF"/>
    </w:rPr>
  </w:style>
  <w:style w:type="paragraph" w:customStyle="1" w:styleId="xl192">
    <w:name w:val="xl192"/>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center"/>
      <w:textAlignment w:val="center"/>
    </w:pPr>
    <w:rPr>
      <w:rFonts w:ascii="Tahoma" w:hAnsi="Tahoma" w:cs="Tahoma"/>
      <w:color w:val="000000"/>
    </w:rPr>
  </w:style>
  <w:style w:type="paragraph" w:customStyle="1" w:styleId="xl193">
    <w:name w:val="xl193"/>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textAlignment w:val="center"/>
    </w:pPr>
    <w:rPr>
      <w:rFonts w:ascii="Tahoma" w:hAnsi="Tahoma" w:cs="Tahoma"/>
      <w:color w:val="000000"/>
    </w:rPr>
  </w:style>
  <w:style w:type="paragraph" w:customStyle="1" w:styleId="xl194">
    <w:name w:val="xl194"/>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textAlignment w:val="center"/>
    </w:pPr>
    <w:rPr>
      <w:rFonts w:ascii="Tahoma" w:hAnsi="Tahoma" w:cs="Tahoma"/>
      <w:color w:val="000000"/>
    </w:rPr>
  </w:style>
  <w:style w:type="paragraph" w:customStyle="1" w:styleId="xl195">
    <w:name w:val="xl195"/>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6">
    <w:name w:val="xl196"/>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7">
    <w:name w:val="xl19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198">
    <w:name w:val="xl19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color w:val="2300DC"/>
    </w:rPr>
  </w:style>
  <w:style w:type="paragraph" w:customStyle="1" w:styleId="xl199">
    <w:name w:val="xl19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color w:val="2300DC"/>
    </w:rPr>
  </w:style>
  <w:style w:type="paragraph" w:customStyle="1" w:styleId="xl200">
    <w:name w:val="xl20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1">
    <w:name w:val="xl20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2">
    <w:name w:val="xl20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2300DC"/>
    </w:rPr>
  </w:style>
  <w:style w:type="paragraph" w:customStyle="1" w:styleId="xl203">
    <w:name w:val="xl20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4">
    <w:name w:val="xl204"/>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pPr>
    <w:rPr>
      <w:rFonts w:ascii="Tahoma" w:hAnsi="Tahoma" w:cs="Tahoma"/>
      <w:color w:val="660033"/>
    </w:rPr>
  </w:style>
  <w:style w:type="paragraph" w:customStyle="1" w:styleId="xl205">
    <w:name w:val="xl20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6">
    <w:name w:val="xl20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ahoma" w:hAnsi="Tahoma" w:cs="Tahoma"/>
      <w:color w:val="660033"/>
    </w:rPr>
  </w:style>
  <w:style w:type="paragraph" w:customStyle="1" w:styleId="xl207">
    <w:name w:val="xl20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8">
    <w:name w:val="xl20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9">
    <w:name w:val="xl20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0">
    <w:name w:val="xl21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1">
    <w:name w:val="xl211"/>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color w:val="660033"/>
    </w:rPr>
  </w:style>
  <w:style w:type="paragraph" w:customStyle="1" w:styleId="xl212">
    <w:name w:val="xl212"/>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rPr>
  </w:style>
  <w:style w:type="paragraph" w:customStyle="1" w:styleId="xl213">
    <w:name w:val="xl213"/>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textAlignment w:val="center"/>
    </w:pPr>
    <w:rPr>
      <w:rFonts w:ascii="Tahoma" w:hAnsi="Tahoma" w:cs="Tahoma"/>
    </w:rPr>
  </w:style>
  <w:style w:type="paragraph" w:customStyle="1" w:styleId="xl214">
    <w:name w:val="xl214"/>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rPr>
  </w:style>
  <w:style w:type="paragraph" w:customStyle="1" w:styleId="xl215">
    <w:name w:val="xl215"/>
    <w:basedOn w:val="ab"/>
    <w:rsid w:val="00653F42"/>
    <w:pPr>
      <w:pBdr>
        <w:top w:val="single" w:sz="4" w:space="0" w:color="000000"/>
        <w:left w:val="single" w:sz="4" w:space="0" w:color="000000"/>
        <w:bottom w:val="single" w:sz="4" w:space="0" w:color="000000"/>
        <w:right w:val="single" w:sz="4" w:space="0" w:color="000000"/>
      </w:pBdr>
      <w:shd w:val="clear" w:color="FF3300" w:fill="FF3399"/>
      <w:spacing w:before="100" w:beforeAutospacing="1" w:after="100" w:afterAutospacing="1"/>
    </w:pPr>
    <w:rPr>
      <w:rFonts w:ascii="Tahoma" w:hAnsi="Tahoma" w:cs="Tahoma"/>
      <w:b/>
      <w:bCs/>
    </w:rPr>
  </w:style>
  <w:style w:type="paragraph" w:customStyle="1" w:styleId="xl216">
    <w:name w:val="xl216"/>
    <w:basedOn w:val="ab"/>
    <w:rsid w:val="00653F42"/>
    <w:pPr>
      <w:pBdr>
        <w:top w:val="single" w:sz="4" w:space="0" w:color="000000"/>
        <w:left w:val="single" w:sz="4" w:space="0" w:color="000000"/>
        <w:bottom w:val="single" w:sz="4" w:space="0" w:color="000000"/>
        <w:right w:val="single" w:sz="4" w:space="0" w:color="000000"/>
      </w:pBdr>
      <w:shd w:val="clear" w:color="99FFCC" w:fill="99FFFF"/>
      <w:spacing w:before="100" w:beforeAutospacing="1" w:after="100" w:afterAutospacing="1"/>
      <w:jc w:val="right"/>
      <w:textAlignment w:val="center"/>
    </w:pPr>
    <w:rPr>
      <w:rFonts w:ascii="Tahoma" w:hAnsi="Tahoma" w:cs="Tahoma"/>
      <w:color w:val="000000"/>
    </w:rPr>
  </w:style>
  <w:style w:type="paragraph" w:customStyle="1" w:styleId="xl217">
    <w:name w:val="xl21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8">
    <w:name w:val="xl21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9">
    <w:name w:val="xl21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rPr>
  </w:style>
  <w:style w:type="paragraph" w:customStyle="1" w:styleId="xl220">
    <w:name w:val="xl220"/>
    <w:basedOn w:val="ab"/>
    <w:rsid w:val="00653F42"/>
    <w:pPr>
      <w:pBdr>
        <w:top w:val="single" w:sz="4" w:space="0" w:color="000000"/>
        <w:left w:val="single" w:sz="4" w:space="0" w:color="000000"/>
        <w:bottom w:val="single" w:sz="4" w:space="0" w:color="000000"/>
        <w:right w:val="single" w:sz="4" w:space="0" w:color="000000"/>
      </w:pBdr>
      <w:shd w:val="clear" w:color="FFFF66" w:fill="FFFF99"/>
      <w:spacing w:before="100" w:beforeAutospacing="1" w:after="100" w:afterAutospacing="1"/>
      <w:jc w:val="right"/>
    </w:pPr>
    <w:rPr>
      <w:rFonts w:ascii="Tahoma" w:hAnsi="Tahoma" w:cs="Tahoma"/>
    </w:rPr>
  </w:style>
  <w:style w:type="paragraph" w:customStyle="1" w:styleId="xl221">
    <w:name w:val="xl22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color w:val="000000"/>
    </w:rPr>
  </w:style>
  <w:style w:type="paragraph" w:customStyle="1" w:styleId="xl222">
    <w:name w:val="xl22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223">
    <w:name w:val="xl22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24">
    <w:name w:val="xl22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25">
    <w:name w:val="xl225"/>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660033"/>
    </w:rPr>
  </w:style>
  <w:style w:type="paragraph" w:customStyle="1" w:styleId="xl226">
    <w:name w:val="xl22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rPr>
  </w:style>
  <w:style w:type="paragraph" w:customStyle="1" w:styleId="xl227">
    <w:name w:val="xl227"/>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textAlignment w:val="center"/>
    </w:pPr>
    <w:rPr>
      <w:rFonts w:ascii="Tahoma" w:hAnsi="Tahoma" w:cs="Tahoma"/>
    </w:rPr>
  </w:style>
  <w:style w:type="paragraph" w:customStyle="1" w:styleId="xl228">
    <w:name w:val="xl228"/>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pPr>
    <w:rPr>
      <w:rFonts w:ascii="Tahoma" w:hAnsi="Tahoma" w:cs="Tahoma"/>
    </w:rPr>
  </w:style>
  <w:style w:type="paragraph" w:customStyle="1" w:styleId="xl229">
    <w:name w:val="xl229"/>
    <w:basedOn w:val="ab"/>
    <w:rsid w:val="00653F42"/>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0">
    <w:name w:val="xl230"/>
    <w:basedOn w:val="ab"/>
    <w:rsid w:val="00653F42"/>
    <w:pPr>
      <w:pBdr>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1">
    <w:name w:val="xl231"/>
    <w:basedOn w:val="ab"/>
    <w:rsid w:val="00653F4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2">
    <w:name w:val="xl232"/>
    <w:basedOn w:val="ab"/>
    <w:rsid w:val="00653F42"/>
    <w:pPr>
      <w:pBdr>
        <w:top w:val="single" w:sz="4" w:space="0" w:color="000000"/>
        <w:left w:val="single" w:sz="4" w:space="0" w:color="000000"/>
        <w:bottom w:val="single" w:sz="4" w:space="0" w:color="000000"/>
      </w:pBdr>
      <w:spacing w:before="100" w:beforeAutospacing="1" w:after="100" w:afterAutospacing="1"/>
      <w:jc w:val="center"/>
    </w:pPr>
    <w:rPr>
      <w:rFonts w:ascii="Tahoma" w:hAnsi="Tahoma" w:cs="Tahoma"/>
      <w:sz w:val="16"/>
      <w:szCs w:val="16"/>
    </w:rPr>
  </w:style>
  <w:style w:type="numbering" w:customStyle="1" w:styleId="39">
    <w:name w:val="Нет списка3"/>
    <w:next w:val="ae"/>
    <w:uiPriority w:val="99"/>
    <w:semiHidden/>
    <w:unhideWhenUsed/>
    <w:rsid w:val="003C39C0"/>
  </w:style>
  <w:style w:type="table" w:customStyle="1" w:styleId="TableGrid1">
    <w:name w:val="TableGrid1"/>
    <w:rsid w:val="003C39C0"/>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
    <w:name w:val="Table Grid Report2"/>
    <w:basedOn w:val="ad"/>
    <w:next w:val="af9"/>
    <w:uiPriority w:val="39"/>
    <w:rsid w:val="003C39C0"/>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
    <w:name w:val="Нет списка11"/>
    <w:next w:val="ae"/>
    <w:uiPriority w:val="99"/>
    <w:semiHidden/>
    <w:unhideWhenUsed/>
    <w:rsid w:val="003C39C0"/>
  </w:style>
  <w:style w:type="table" w:customStyle="1" w:styleId="115">
    <w:name w:val="Сетка таблицы11"/>
    <w:basedOn w:val="ad"/>
    <w:next w:val="af9"/>
    <w:uiPriority w:val="59"/>
    <w:rsid w:val="003C39C0"/>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
    <w:name w:val="Нет списка21"/>
    <w:next w:val="ae"/>
    <w:uiPriority w:val="99"/>
    <w:semiHidden/>
    <w:unhideWhenUsed/>
    <w:rsid w:val="003C39C0"/>
  </w:style>
  <w:style w:type="table" w:customStyle="1" w:styleId="TableNormal1">
    <w:name w:val="Table Normal1"/>
    <w:uiPriority w:val="2"/>
    <w:semiHidden/>
    <w:unhideWhenUsed/>
    <w:qFormat/>
    <w:rsid w:val="003C39C0"/>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6">
    <w:name w:val="Сетка таблицы светлая11"/>
    <w:basedOn w:val="ad"/>
    <w:uiPriority w:val="40"/>
    <w:rsid w:val="003C39C0"/>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2">
    <w:name w:val="Таблица простая 111"/>
    <w:basedOn w:val="ad"/>
    <w:uiPriority w:val="41"/>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0">
    <w:name w:val="Таблица простая 211"/>
    <w:basedOn w:val="ad"/>
    <w:uiPriority w:val="42"/>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
    <w:name w:val="Таблица простая 311"/>
    <w:basedOn w:val="ad"/>
    <w:uiPriority w:val="43"/>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
    <w:name w:val="Table Grid Report12"/>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1">
    <w:name w:val="Table Grid Report111"/>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character" w:customStyle="1" w:styleId="220">
    <w:name w:val="Заголовок 2 Знак2"/>
    <w:basedOn w:val="ac"/>
    <w:uiPriority w:val="1"/>
    <w:rsid w:val="00666C73"/>
    <w:rPr>
      <w:rFonts w:ascii="Times New Roman" w:eastAsia="Times New Roman" w:hAnsi="Times New Roman" w:cs="Times New Roman"/>
      <w:b/>
      <w:bCs/>
      <w:sz w:val="24"/>
      <w:szCs w:val="24"/>
      <w:lang w:eastAsia="ru-RU"/>
    </w:rPr>
  </w:style>
  <w:style w:type="paragraph" w:customStyle="1" w:styleId="213">
    <w:name w:val="Заголовок 21"/>
    <w:basedOn w:val="ab"/>
    <w:uiPriority w:val="1"/>
    <w:qFormat/>
    <w:rsid w:val="00666C73"/>
    <w:pPr>
      <w:widowControl w:val="0"/>
      <w:ind w:left="692" w:hanging="8"/>
      <w:outlineLvl w:val="2"/>
    </w:pPr>
    <w:rPr>
      <w:rFonts w:cstheme="minorBidi"/>
      <w:b/>
      <w:bCs/>
      <w:sz w:val="28"/>
      <w:szCs w:val="28"/>
      <w:lang w:val="en-US" w:eastAsia="en-US"/>
    </w:rPr>
  </w:style>
  <w:style w:type="character" w:customStyle="1" w:styleId="affffffb">
    <w:name w:val="Гипертекстовая ссылка"/>
    <w:basedOn w:val="ac"/>
    <w:uiPriority w:val="99"/>
    <w:rsid w:val="00666C73"/>
    <w:rPr>
      <w:b w:val="0"/>
      <w:bCs w:val="0"/>
      <w:color w:val="106BBE"/>
    </w:rPr>
  </w:style>
  <w:style w:type="paragraph" w:customStyle="1" w:styleId="117">
    <w:name w:val="Оглавление 11"/>
    <w:basedOn w:val="ab"/>
    <w:uiPriority w:val="1"/>
    <w:qFormat/>
    <w:rsid w:val="00666C73"/>
    <w:pPr>
      <w:spacing w:before="96"/>
      <w:ind w:left="116" w:hanging="12"/>
    </w:pPr>
  </w:style>
  <w:style w:type="paragraph" w:customStyle="1" w:styleId="214">
    <w:name w:val="Оглавление 21"/>
    <w:basedOn w:val="ab"/>
    <w:uiPriority w:val="1"/>
    <w:qFormat/>
    <w:rsid w:val="00666C73"/>
    <w:pPr>
      <w:spacing w:before="102"/>
      <w:ind w:left="356" w:hanging="8"/>
    </w:pPr>
  </w:style>
  <w:style w:type="paragraph" w:customStyle="1" w:styleId="312">
    <w:name w:val="Оглавление 31"/>
    <w:basedOn w:val="ab"/>
    <w:uiPriority w:val="1"/>
    <w:qFormat/>
    <w:rsid w:val="00666C73"/>
    <w:pPr>
      <w:spacing w:before="112"/>
      <w:ind w:left="596" w:hanging="540"/>
    </w:pPr>
  </w:style>
  <w:style w:type="paragraph" w:customStyle="1" w:styleId="118">
    <w:name w:val="Заголовок 11"/>
    <w:basedOn w:val="ab"/>
    <w:uiPriority w:val="1"/>
    <w:qFormat/>
    <w:rsid w:val="00666C73"/>
    <w:pPr>
      <w:spacing w:before="58"/>
      <w:ind w:left="128" w:hanging="12"/>
      <w:outlineLvl w:val="1"/>
    </w:pPr>
    <w:rPr>
      <w:b/>
      <w:bCs/>
      <w:sz w:val="32"/>
      <w:szCs w:val="32"/>
    </w:rPr>
  </w:style>
  <w:style w:type="paragraph" w:customStyle="1" w:styleId="313">
    <w:name w:val="Заголовок 31"/>
    <w:basedOn w:val="ab"/>
    <w:uiPriority w:val="1"/>
    <w:qFormat/>
    <w:rsid w:val="00666C73"/>
    <w:pPr>
      <w:ind w:left="824"/>
      <w:outlineLvl w:val="3"/>
    </w:pPr>
    <w:rPr>
      <w:b/>
      <w:bCs/>
    </w:rPr>
  </w:style>
  <w:style w:type="character" w:customStyle="1" w:styleId="314">
    <w:name w:val="Заголовок 3 Знак1"/>
    <w:basedOn w:val="ac"/>
    <w:uiPriority w:val="1"/>
    <w:rsid w:val="00666C73"/>
    <w:rPr>
      <w:rFonts w:ascii="Times New Roman" w:eastAsiaTheme="minorEastAsia" w:hAnsi="Times New Roman" w:cs="Times New Roman"/>
      <w:b/>
      <w:bCs/>
      <w:sz w:val="24"/>
      <w:szCs w:val="24"/>
      <w:lang w:eastAsia="ru-RU"/>
    </w:rPr>
  </w:style>
  <w:style w:type="character" w:customStyle="1" w:styleId="1f8">
    <w:name w:val="Верх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9">
    <w:name w:val="Ниж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a">
    <w:name w:val="Текст выноски Знак1"/>
    <w:basedOn w:val="ac"/>
    <w:uiPriority w:val="99"/>
    <w:semiHidden/>
    <w:rsid w:val="00666C73"/>
    <w:rPr>
      <w:rFonts w:ascii="Tahoma" w:eastAsia="Times New Roman" w:hAnsi="Tahoma" w:cs="Tahoma"/>
      <w:sz w:val="16"/>
      <w:szCs w:val="16"/>
      <w:lang w:eastAsia="ru-RU"/>
    </w:rPr>
  </w:style>
  <w:style w:type="character" w:customStyle="1" w:styleId="1fb">
    <w:name w:val="Текст примечания Знак1"/>
    <w:basedOn w:val="ac"/>
    <w:uiPriority w:val="99"/>
    <w:semiHidden/>
    <w:rsid w:val="00666C73"/>
    <w:rPr>
      <w:rFonts w:ascii="Times New Roman" w:eastAsia="Times New Roman" w:hAnsi="Times New Roman" w:cs="Times New Roman"/>
      <w:sz w:val="20"/>
      <w:szCs w:val="20"/>
      <w:lang w:eastAsia="ru-RU"/>
    </w:rPr>
  </w:style>
  <w:style w:type="character" w:customStyle="1" w:styleId="1fc">
    <w:name w:val="Тема примечания Знак1"/>
    <w:basedOn w:val="1fb"/>
    <w:uiPriority w:val="99"/>
    <w:semiHidden/>
    <w:rsid w:val="00666C73"/>
    <w:rPr>
      <w:rFonts w:ascii="Times New Roman" w:eastAsia="Times New Roman" w:hAnsi="Times New Roman" w:cs="Times New Roman"/>
      <w:b/>
      <w:bCs/>
      <w:sz w:val="20"/>
      <w:szCs w:val="20"/>
      <w:lang w:eastAsia="ru-RU"/>
    </w:rPr>
  </w:style>
  <w:style w:type="character" w:customStyle="1" w:styleId="1fd">
    <w:name w:val="Основной текст Знак1"/>
    <w:basedOn w:val="ac"/>
    <w:uiPriority w:val="1"/>
    <w:rsid w:val="00666C73"/>
    <w:rPr>
      <w:rFonts w:ascii="Times New Roman" w:eastAsiaTheme="minorEastAsia" w:hAnsi="Times New Roman" w:cs="Times New Roman"/>
      <w:sz w:val="24"/>
      <w:szCs w:val="24"/>
      <w:lang w:eastAsia="ru-RU"/>
    </w:rPr>
  </w:style>
  <w:style w:type="character" w:customStyle="1" w:styleId="230">
    <w:name w:val="Заголовок 2 Знак3"/>
    <w:basedOn w:val="ac"/>
    <w:uiPriority w:val="1"/>
    <w:rsid w:val="00666C73"/>
    <w:rPr>
      <w:rFonts w:ascii="Times New Roman" w:eastAsia="Times New Roman" w:hAnsi="Times New Roman" w:cs="Times New Roman"/>
      <w:b/>
      <w:bCs/>
      <w:sz w:val="24"/>
      <w:szCs w:val="24"/>
      <w:lang w:eastAsia="ru-RU"/>
    </w:rPr>
  </w:style>
  <w:style w:type="character" w:customStyle="1" w:styleId="2e">
    <w:name w:val="Основной текст Знак2"/>
    <w:basedOn w:val="ac"/>
    <w:uiPriority w:val="1"/>
    <w:rsid w:val="00666C73"/>
    <w:rPr>
      <w:rFonts w:ascii="Times New Roman" w:eastAsiaTheme="minorEastAsia" w:hAnsi="Times New Roman" w:cs="Times New Roman"/>
      <w:sz w:val="24"/>
      <w:szCs w:val="24"/>
      <w:lang w:eastAsia="ru-RU"/>
    </w:rPr>
  </w:style>
  <w:style w:type="paragraph" w:customStyle="1" w:styleId="TableParagraph1">
    <w:name w:val="Table Paragraph1"/>
    <w:basedOn w:val="ab"/>
    <w:uiPriority w:val="1"/>
    <w:qFormat/>
    <w:rsid w:val="00666C73"/>
    <w:pPr>
      <w:widowControl w:val="0"/>
      <w:autoSpaceDE w:val="0"/>
      <w:autoSpaceDN w:val="0"/>
      <w:adjustRightInd w:val="0"/>
    </w:pPr>
    <w:rPr>
      <w:rFonts w:eastAsiaTheme="minorEastAsia"/>
    </w:rPr>
  </w:style>
  <w:style w:type="paragraph" w:customStyle="1" w:styleId="affffffc">
    <w:name w:val="таблица"/>
    <w:basedOn w:val="ab"/>
    <w:qFormat/>
    <w:rsid w:val="00666C73"/>
    <w:pPr>
      <w:ind w:left="-57" w:right="-57"/>
      <w:jc w:val="center"/>
    </w:pPr>
  </w:style>
  <w:style w:type="character" w:customStyle="1" w:styleId="affffffd">
    <w:name w:val="таблица Знак"/>
    <w:basedOn w:val="ac"/>
    <w:rsid w:val="00666C73"/>
    <w:rPr>
      <w:rFonts w:ascii="Times New Roman" w:eastAsia="Times New Roman" w:hAnsi="Times New Roman" w:cs="Times New Roman"/>
      <w:sz w:val="24"/>
      <w:szCs w:val="24"/>
      <w:lang w:eastAsia="ru-RU"/>
    </w:rPr>
  </w:style>
  <w:style w:type="numbering" w:customStyle="1" w:styleId="44">
    <w:name w:val="Нет списка4"/>
    <w:next w:val="ae"/>
    <w:uiPriority w:val="99"/>
    <w:semiHidden/>
    <w:unhideWhenUsed/>
    <w:rsid w:val="007739C6"/>
  </w:style>
  <w:style w:type="table" w:customStyle="1" w:styleId="TableGrid2">
    <w:name w:val="TableGrid2"/>
    <w:rsid w:val="007739C6"/>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3">
    <w:name w:val="Table Grid Report3"/>
    <w:basedOn w:val="ad"/>
    <w:next w:val="af9"/>
    <w:uiPriority w:val="39"/>
    <w:rsid w:val="007739C6"/>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
    <w:name w:val="Нет списка12"/>
    <w:next w:val="ae"/>
    <w:uiPriority w:val="99"/>
    <w:semiHidden/>
    <w:unhideWhenUsed/>
    <w:rsid w:val="007739C6"/>
  </w:style>
  <w:style w:type="table" w:customStyle="1" w:styleId="126">
    <w:name w:val="Сетка таблицы12"/>
    <w:basedOn w:val="ad"/>
    <w:next w:val="af9"/>
    <w:uiPriority w:val="39"/>
    <w:rsid w:val="007739C6"/>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
    <w:name w:val="Нет списка22"/>
    <w:next w:val="ae"/>
    <w:uiPriority w:val="99"/>
    <w:semiHidden/>
    <w:unhideWhenUsed/>
    <w:rsid w:val="007739C6"/>
  </w:style>
  <w:style w:type="table" w:customStyle="1" w:styleId="TableNormal2">
    <w:name w:val="Table Normal2"/>
    <w:uiPriority w:val="2"/>
    <w:semiHidden/>
    <w:unhideWhenUsed/>
    <w:qFormat/>
    <w:rsid w:val="007739C6"/>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27">
    <w:name w:val="Сетка таблицы светлая12"/>
    <w:basedOn w:val="ad"/>
    <w:uiPriority w:val="40"/>
    <w:rsid w:val="007739C6"/>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20">
    <w:name w:val="Таблица простая 112"/>
    <w:basedOn w:val="ad"/>
    <w:uiPriority w:val="41"/>
    <w:rsid w:val="007739C6"/>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20">
    <w:name w:val="Таблица простая 212"/>
    <w:basedOn w:val="ad"/>
    <w:uiPriority w:val="42"/>
    <w:rsid w:val="007739C6"/>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20">
    <w:name w:val="Таблица простая 312"/>
    <w:basedOn w:val="ad"/>
    <w:uiPriority w:val="43"/>
    <w:rsid w:val="007739C6"/>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3">
    <w:name w:val="Table Grid Report13"/>
    <w:basedOn w:val="ad"/>
    <w:next w:val="af9"/>
    <w:rsid w:val="007739C6"/>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2">
    <w:name w:val="Table Grid Report112"/>
    <w:basedOn w:val="ad"/>
    <w:next w:val="af9"/>
    <w:rsid w:val="007739C6"/>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numbering" w:customStyle="1" w:styleId="315">
    <w:name w:val="Нет списка31"/>
    <w:next w:val="ae"/>
    <w:uiPriority w:val="99"/>
    <w:semiHidden/>
    <w:unhideWhenUsed/>
    <w:rsid w:val="007739C6"/>
  </w:style>
  <w:style w:type="table" w:customStyle="1" w:styleId="TableGrid11">
    <w:name w:val="TableGrid11"/>
    <w:rsid w:val="007739C6"/>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1">
    <w:name w:val="Table Grid Report21"/>
    <w:basedOn w:val="ad"/>
    <w:next w:val="af9"/>
    <w:uiPriority w:val="39"/>
    <w:rsid w:val="007739C6"/>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3">
    <w:name w:val="Нет списка111"/>
    <w:next w:val="ae"/>
    <w:uiPriority w:val="99"/>
    <w:semiHidden/>
    <w:unhideWhenUsed/>
    <w:rsid w:val="007739C6"/>
  </w:style>
  <w:style w:type="table" w:customStyle="1" w:styleId="1114">
    <w:name w:val="Сетка таблицы111"/>
    <w:basedOn w:val="ad"/>
    <w:next w:val="af9"/>
    <w:uiPriority w:val="59"/>
    <w:rsid w:val="007739C6"/>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1">
    <w:name w:val="Нет списка211"/>
    <w:next w:val="ae"/>
    <w:uiPriority w:val="99"/>
    <w:semiHidden/>
    <w:unhideWhenUsed/>
    <w:rsid w:val="007739C6"/>
  </w:style>
  <w:style w:type="table" w:customStyle="1" w:styleId="TableNormal11">
    <w:name w:val="Table Normal11"/>
    <w:uiPriority w:val="2"/>
    <w:semiHidden/>
    <w:unhideWhenUsed/>
    <w:qFormat/>
    <w:rsid w:val="007739C6"/>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15">
    <w:name w:val="Сетка таблицы светлая111"/>
    <w:basedOn w:val="ad"/>
    <w:uiPriority w:val="40"/>
    <w:rsid w:val="007739C6"/>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11">
    <w:name w:val="Таблица простая 1111"/>
    <w:basedOn w:val="ad"/>
    <w:uiPriority w:val="41"/>
    <w:rsid w:val="007739C6"/>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10">
    <w:name w:val="Таблица простая 2111"/>
    <w:basedOn w:val="ad"/>
    <w:uiPriority w:val="42"/>
    <w:rsid w:val="007739C6"/>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1">
    <w:name w:val="Таблица простая 3111"/>
    <w:basedOn w:val="ad"/>
    <w:uiPriority w:val="43"/>
    <w:rsid w:val="007739C6"/>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1">
    <w:name w:val="Table Grid Report121"/>
    <w:basedOn w:val="ad"/>
    <w:next w:val="af9"/>
    <w:rsid w:val="007739C6"/>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11">
    <w:name w:val="Table Grid Report1111"/>
    <w:basedOn w:val="ad"/>
    <w:next w:val="af9"/>
    <w:rsid w:val="007739C6"/>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character" w:customStyle="1" w:styleId="2f">
    <w:name w:val="Неразрешенное упоминание2"/>
    <w:uiPriority w:val="99"/>
    <w:semiHidden/>
    <w:unhideWhenUsed/>
    <w:rsid w:val="007739C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7371460">
      <w:bodyDiv w:val="1"/>
      <w:marLeft w:val="0"/>
      <w:marRight w:val="0"/>
      <w:marTop w:val="0"/>
      <w:marBottom w:val="0"/>
      <w:divBdr>
        <w:top w:val="none" w:sz="0" w:space="0" w:color="auto"/>
        <w:left w:val="none" w:sz="0" w:space="0" w:color="auto"/>
        <w:bottom w:val="none" w:sz="0" w:space="0" w:color="auto"/>
        <w:right w:val="none" w:sz="0" w:space="0" w:color="auto"/>
      </w:divBdr>
    </w:div>
    <w:div w:id="318118098">
      <w:bodyDiv w:val="1"/>
      <w:marLeft w:val="0"/>
      <w:marRight w:val="0"/>
      <w:marTop w:val="0"/>
      <w:marBottom w:val="0"/>
      <w:divBdr>
        <w:top w:val="none" w:sz="0" w:space="0" w:color="auto"/>
        <w:left w:val="none" w:sz="0" w:space="0" w:color="auto"/>
        <w:bottom w:val="none" w:sz="0" w:space="0" w:color="auto"/>
        <w:right w:val="none" w:sz="0" w:space="0" w:color="auto"/>
      </w:divBdr>
    </w:div>
    <w:div w:id="335033367">
      <w:bodyDiv w:val="1"/>
      <w:marLeft w:val="0"/>
      <w:marRight w:val="0"/>
      <w:marTop w:val="0"/>
      <w:marBottom w:val="0"/>
      <w:divBdr>
        <w:top w:val="none" w:sz="0" w:space="0" w:color="auto"/>
        <w:left w:val="none" w:sz="0" w:space="0" w:color="auto"/>
        <w:bottom w:val="none" w:sz="0" w:space="0" w:color="auto"/>
        <w:right w:val="none" w:sz="0" w:space="0" w:color="auto"/>
      </w:divBdr>
    </w:div>
    <w:div w:id="490223192">
      <w:bodyDiv w:val="1"/>
      <w:marLeft w:val="0"/>
      <w:marRight w:val="0"/>
      <w:marTop w:val="0"/>
      <w:marBottom w:val="0"/>
      <w:divBdr>
        <w:top w:val="none" w:sz="0" w:space="0" w:color="auto"/>
        <w:left w:val="none" w:sz="0" w:space="0" w:color="auto"/>
        <w:bottom w:val="none" w:sz="0" w:space="0" w:color="auto"/>
        <w:right w:val="none" w:sz="0" w:space="0" w:color="auto"/>
      </w:divBdr>
    </w:div>
    <w:div w:id="532035378">
      <w:bodyDiv w:val="1"/>
      <w:marLeft w:val="0"/>
      <w:marRight w:val="0"/>
      <w:marTop w:val="0"/>
      <w:marBottom w:val="0"/>
      <w:divBdr>
        <w:top w:val="none" w:sz="0" w:space="0" w:color="auto"/>
        <w:left w:val="none" w:sz="0" w:space="0" w:color="auto"/>
        <w:bottom w:val="none" w:sz="0" w:space="0" w:color="auto"/>
        <w:right w:val="none" w:sz="0" w:space="0" w:color="auto"/>
      </w:divBdr>
    </w:div>
    <w:div w:id="682827577">
      <w:bodyDiv w:val="1"/>
      <w:marLeft w:val="0"/>
      <w:marRight w:val="0"/>
      <w:marTop w:val="0"/>
      <w:marBottom w:val="0"/>
      <w:divBdr>
        <w:top w:val="none" w:sz="0" w:space="0" w:color="auto"/>
        <w:left w:val="none" w:sz="0" w:space="0" w:color="auto"/>
        <w:bottom w:val="none" w:sz="0" w:space="0" w:color="auto"/>
        <w:right w:val="none" w:sz="0" w:space="0" w:color="auto"/>
      </w:divBdr>
    </w:div>
    <w:div w:id="741829314">
      <w:bodyDiv w:val="1"/>
      <w:marLeft w:val="0"/>
      <w:marRight w:val="0"/>
      <w:marTop w:val="0"/>
      <w:marBottom w:val="0"/>
      <w:divBdr>
        <w:top w:val="none" w:sz="0" w:space="0" w:color="auto"/>
        <w:left w:val="none" w:sz="0" w:space="0" w:color="auto"/>
        <w:bottom w:val="none" w:sz="0" w:space="0" w:color="auto"/>
        <w:right w:val="none" w:sz="0" w:space="0" w:color="auto"/>
      </w:divBdr>
    </w:div>
    <w:div w:id="829637567">
      <w:bodyDiv w:val="1"/>
      <w:marLeft w:val="0"/>
      <w:marRight w:val="0"/>
      <w:marTop w:val="0"/>
      <w:marBottom w:val="0"/>
      <w:divBdr>
        <w:top w:val="none" w:sz="0" w:space="0" w:color="auto"/>
        <w:left w:val="none" w:sz="0" w:space="0" w:color="auto"/>
        <w:bottom w:val="none" w:sz="0" w:space="0" w:color="auto"/>
        <w:right w:val="none" w:sz="0" w:space="0" w:color="auto"/>
      </w:divBdr>
    </w:div>
    <w:div w:id="855459702">
      <w:bodyDiv w:val="1"/>
      <w:marLeft w:val="0"/>
      <w:marRight w:val="0"/>
      <w:marTop w:val="0"/>
      <w:marBottom w:val="0"/>
      <w:divBdr>
        <w:top w:val="none" w:sz="0" w:space="0" w:color="auto"/>
        <w:left w:val="none" w:sz="0" w:space="0" w:color="auto"/>
        <w:bottom w:val="none" w:sz="0" w:space="0" w:color="auto"/>
        <w:right w:val="none" w:sz="0" w:space="0" w:color="auto"/>
      </w:divBdr>
    </w:div>
    <w:div w:id="873033319">
      <w:bodyDiv w:val="1"/>
      <w:marLeft w:val="0"/>
      <w:marRight w:val="0"/>
      <w:marTop w:val="0"/>
      <w:marBottom w:val="0"/>
      <w:divBdr>
        <w:top w:val="none" w:sz="0" w:space="0" w:color="auto"/>
        <w:left w:val="none" w:sz="0" w:space="0" w:color="auto"/>
        <w:bottom w:val="none" w:sz="0" w:space="0" w:color="auto"/>
        <w:right w:val="none" w:sz="0" w:space="0" w:color="auto"/>
      </w:divBdr>
    </w:div>
    <w:div w:id="977999115">
      <w:bodyDiv w:val="1"/>
      <w:marLeft w:val="0"/>
      <w:marRight w:val="0"/>
      <w:marTop w:val="0"/>
      <w:marBottom w:val="0"/>
      <w:divBdr>
        <w:top w:val="none" w:sz="0" w:space="0" w:color="auto"/>
        <w:left w:val="none" w:sz="0" w:space="0" w:color="auto"/>
        <w:bottom w:val="none" w:sz="0" w:space="0" w:color="auto"/>
        <w:right w:val="none" w:sz="0" w:space="0" w:color="auto"/>
      </w:divBdr>
    </w:div>
    <w:div w:id="990526309">
      <w:bodyDiv w:val="1"/>
      <w:marLeft w:val="0"/>
      <w:marRight w:val="0"/>
      <w:marTop w:val="0"/>
      <w:marBottom w:val="0"/>
      <w:divBdr>
        <w:top w:val="none" w:sz="0" w:space="0" w:color="auto"/>
        <w:left w:val="none" w:sz="0" w:space="0" w:color="auto"/>
        <w:bottom w:val="none" w:sz="0" w:space="0" w:color="auto"/>
        <w:right w:val="none" w:sz="0" w:space="0" w:color="auto"/>
      </w:divBdr>
    </w:div>
    <w:div w:id="1162312710">
      <w:bodyDiv w:val="1"/>
      <w:marLeft w:val="0"/>
      <w:marRight w:val="0"/>
      <w:marTop w:val="0"/>
      <w:marBottom w:val="0"/>
      <w:divBdr>
        <w:top w:val="none" w:sz="0" w:space="0" w:color="auto"/>
        <w:left w:val="none" w:sz="0" w:space="0" w:color="auto"/>
        <w:bottom w:val="none" w:sz="0" w:space="0" w:color="auto"/>
        <w:right w:val="none" w:sz="0" w:space="0" w:color="auto"/>
      </w:divBdr>
    </w:div>
    <w:div w:id="1398477474">
      <w:bodyDiv w:val="1"/>
      <w:marLeft w:val="0"/>
      <w:marRight w:val="0"/>
      <w:marTop w:val="0"/>
      <w:marBottom w:val="0"/>
      <w:divBdr>
        <w:top w:val="none" w:sz="0" w:space="0" w:color="auto"/>
        <w:left w:val="none" w:sz="0" w:space="0" w:color="auto"/>
        <w:bottom w:val="none" w:sz="0" w:space="0" w:color="auto"/>
        <w:right w:val="none" w:sz="0" w:space="0" w:color="auto"/>
      </w:divBdr>
    </w:div>
    <w:div w:id="1421368123">
      <w:bodyDiv w:val="1"/>
      <w:marLeft w:val="0"/>
      <w:marRight w:val="0"/>
      <w:marTop w:val="0"/>
      <w:marBottom w:val="0"/>
      <w:divBdr>
        <w:top w:val="none" w:sz="0" w:space="0" w:color="auto"/>
        <w:left w:val="none" w:sz="0" w:space="0" w:color="auto"/>
        <w:bottom w:val="none" w:sz="0" w:space="0" w:color="auto"/>
        <w:right w:val="none" w:sz="0" w:space="0" w:color="auto"/>
      </w:divBdr>
    </w:div>
    <w:div w:id="1570774014">
      <w:bodyDiv w:val="1"/>
      <w:marLeft w:val="0"/>
      <w:marRight w:val="0"/>
      <w:marTop w:val="0"/>
      <w:marBottom w:val="0"/>
      <w:divBdr>
        <w:top w:val="none" w:sz="0" w:space="0" w:color="auto"/>
        <w:left w:val="none" w:sz="0" w:space="0" w:color="auto"/>
        <w:bottom w:val="none" w:sz="0" w:space="0" w:color="auto"/>
        <w:right w:val="none" w:sz="0" w:space="0" w:color="auto"/>
      </w:divBdr>
    </w:div>
    <w:div w:id="1781220750">
      <w:bodyDiv w:val="1"/>
      <w:marLeft w:val="0"/>
      <w:marRight w:val="0"/>
      <w:marTop w:val="0"/>
      <w:marBottom w:val="0"/>
      <w:divBdr>
        <w:top w:val="none" w:sz="0" w:space="0" w:color="auto"/>
        <w:left w:val="none" w:sz="0" w:space="0" w:color="auto"/>
        <w:bottom w:val="none" w:sz="0" w:space="0" w:color="auto"/>
        <w:right w:val="none" w:sz="0" w:space="0" w:color="auto"/>
      </w:divBdr>
    </w:div>
    <w:div w:id="1820152201">
      <w:bodyDiv w:val="1"/>
      <w:marLeft w:val="0"/>
      <w:marRight w:val="0"/>
      <w:marTop w:val="0"/>
      <w:marBottom w:val="0"/>
      <w:divBdr>
        <w:top w:val="none" w:sz="0" w:space="0" w:color="auto"/>
        <w:left w:val="none" w:sz="0" w:space="0" w:color="auto"/>
        <w:bottom w:val="none" w:sz="0" w:space="0" w:color="auto"/>
        <w:right w:val="none" w:sz="0" w:space="0" w:color="auto"/>
      </w:divBdr>
    </w:div>
    <w:div w:id="1972399493">
      <w:bodyDiv w:val="1"/>
      <w:marLeft w:val="0"/>
      <w:marRight w:val="0"/>
      <w:marTop w:val="0"/>
      <w:marBottom w:val="0"/>
      <w:divBdr>
        <w:top w:val="none" w:sz="0" w:space="0" w:color="auto"/>
        <w:left w:val="none" w:sz="0" w:space="0" w:color="auto"/>
        <w:bottom w:val="none" w:sz="0" w:space="0" w:color="auto"/>
        <w:right w:val="none" w:sz="0" w:space="0" w:color="auto"/>
      </w:divBdr>
    </w:div>
    <w:div w:id="2052026720">
      <w:bodyDiv w:val="1"/>
      <w:marLeft w:val="0"/>
      <w:marRight w:val="0"/>
      <w:marTop w:val="0"/>
      <w:marBottom w:val="0"/>
      <w:divBdr>
        <w:top w:val="none" w:sz="0" w:space="0" w:color="auto"/>
        <w:left w:val="none" w:sz="0" w:space="0" w:color="auto"/>
        <w:bottom w:val="none" w:sz="0" w:space="0" w:color="auto"/>
        <w:right w:val="none" w:sz="0" w:space="0" w:color="auto"/>
      </w:divBdr>
    </w:div>
    <w:div w:id="2099977806">
      <w:bodyDiv w:val="1"/>
      <w:marLeft w:val="0"/>
      <w:marRight w:val="0"/>
      <w:marTop w:val="0"/>
      <w:marBottom w:val="0"/>
      <w:divBdr>
        <w:top w:val="none" w:sz="0" w:space="0" w:color="auto"/>
        <w:left w:val="none" w:sz="0" w:space="0" w:color="auto"/>
        <w:bottom w:val="none" w:sz="0" w:space="0" w:color="auto"/>
        <w:right w:val="none" w:sz="0" w:space="0" w:color="auto"/>
      </w:divBdr>
    </w:div>
    <w:div w:id="2110345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6.xml"/><Relationship Id="rId26" Type="http://schemas.openxmlformats.org/officeDocument/2006/relationships/footer" Target="footer13.xml"/><Relationship Id="rId3" Type="http://schemas.openxmlformats.org/officeDocument/2006/relationships/styles" Target="styles.xml"/><Relationship Id="rId21" Type="http://schemas.openxmlformats.org/officeDocument/2006/relationships/footer" Target="footer8.xml"/><Relationship Id="rId34" Type="http://schemas.openxmlformats.org/officeDocument/2006/relationships/footer" Target="footer16.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5.xml"/><Relationship Id="rId25" Type="http://schemas.openxmlformats.org/officeDocument/2006/relationships/footer" Target="footer12.xml"/><Relationship Id="rId33" Type="http://schemas.openxmlformats.org/officeDocument/2006/relationships/hyperlink" Target="http://www.economy.gov.ru/"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7.xml"/><Relationship Id="rId29" Type="http://schemas.openxmlformats.org/officeDocument/2006/relationships/hyperlink" Target="http://www.rosteplo.ru/Tech_stat/stat_shablon.php?id=2543"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ic.academic.ru/dic.nsf/metallurgy/3364" TargetMode="External"/><Relationship Id="rId24" Type="http://schemas.openxmlformats.org/officeDocument/2006/relationships/footer" Target="footer11.xml"/><Relationship Id="rId32" Type="http://schemas.openxmlformats.org/officeDocument/2006/relationships/hyperlink" Target="http://www.economy.gov.ru/" TargetMode="Externa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10.xml"/><Relationship Id="rId28" Type="http://schemas.openxmlformats.org/officeDocument/2006/relationships/footer" Target="footer15.xm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5.png"/><Relationship Id="rId31" Type="http://schemas.openxmlformats.org/officeDocument/2006/relationships/hyperlink" Target="http://www.abok.ru/for_spec/articles.php?nid=2481"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3.xml"/><Relationship Id="rId22" Type="http://schemas.openxmlformats.org/officeDocument/2006/relationships/footer" Target="footer9.xml"/><Relationship Id="rId27" Type="http://schemas.openxmlformats.org/officeDocument/2006/relationships/footer" Target="footer14.xml"/><Relationship Id="rId30" Type="http://schemas.openxmlformats.org/officeDocument/2006/relationships/hyperlink" Target="http://www.rosteplo.ru/Tech_stat/stat_shablon.php?id=2543" TargetMode="External"/><Relationship Id="rId35" Type="http://schemas.openxmlformats.org/officeDocument/2006/relationships/fontTable" Target="fontTable.xml"/><Relationship Id="rId8"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6C6E52-44A1-4661-9DAB-BAB91F75D2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33562096</Template>
  <TotalTime>14</TotalTime>
  <Pages>1</Pages>
  <Words>35754</Words>
  <Characters>203799</Characters>
  <Application>Microsoft Office Word</Application>
  <DocSecurity>0</DocSecurity>
  <Lines>1698</Lines>
  <Paragraphs>478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239075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Дяченко Андрей Сергеевич</cp:lastModifiedBy>
  <cp:revision>7</cp:revision>
  <dcterms:created xsi:type="dcterms:W3CDTF">2025-04-24T14:07:00Z</dcterms:created>
  <dcterms:modified xsi:type="dcterms:W3CDTF">2025-06-10T15:44:00Z</dcterms:modified>
</cp:coreProperties>
</file>